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BD65D1">
        <w:rPr>
          <w:rFonts w:asciiTheme="majorHAnsi" w:hAnsiTheme="majorHAnsi"/>
          <w:b/>
          <w:color w:val="0000FF"/>
          <w:sz w:val="72"/>
          <w:szCs w:val="64"/>
          <w:lang w:val="en-US"/>
        </w:rPr>
        <w:t>2.000</w:t>
      </w:r>
      <w:r w:rsidRPr="00BD65D1">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4F1830">
        <w:rPr>
          <w:rFonts w:asciiTheme="majorHAnsi" w:hAnsiTheme="majorHAnsi"/>
          <w:b/>
          <w:color w:val="00B050"/>
          <w:sz w:val="72"/>
          <w:szCs w:val="72"/>
          <w:lang w:val="en-US"/>
        </w:rPr>
        <w:t>32</w:t>
      </w:r>
      <w:r>
        <w:rPr>
          <w:rFonts w:asciiTheme="majorHAnsi" w:hAnsiTheme="majorHAnsi"/>
          <w:b/>
          <w:color w:val="00B050"/>
          <w:sz w:val="72"/>
          <w:szCs w:val="72"/>
          <w:lang w:val="en-US"/>
        </w:rPr>
        <w:t xml:space="preserve"> (</w:t>
      </w:r>
      <w:r w:rsidR="004F1830">
        <w:rPr>
          <w:rFonts w:asciiTheme="majorHAnsi" w:hAnsiTheme="majorHAnsi"/>
          <w:b/>
          <w:color w:val="00B050"/>
          <w:sz w:val="72"/>
          <w:szCs w:val="72"/>
          <w:lang w:val="en-US"/>
        </w:rPr>
        <w:t>1551-1600</w:t>
      </w:r>
      <w:r w:rsidR="00BD65D1">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Pr="004F1830" w:rsidRDefault="00BD65D1" w:rsidP="00BD65D1">
      <w:pPr>
        <w:jc w:val="center"/>
        <w:rPr>
          <w:rFonts w:asciiTheme="majorHAnsi" w:hAnsiTheme="majorHAnsi"/>
          <w:b/>
          <w:i/>
          <w:color w:val="FF0000"/>
          <w:sz w:val="28"/>
          <w:lang w:val="en-US"/>
        </w:rPr>
      </w:pPr>
      <w:r w:rsidRPr="004F1830">
        <w:rPr>
          <w:rFonts w:asciiTheme="majorHAnsi" w:hAnsiTheme="majorHAnsi"/>
          <w:b/>
          <w:i/>
          <w:color w:val="FF0000"/>
          <w:sz w:val="28"/>
          <w:lang w:val="en-US"/>
        </w:rPr>
        <w:lastRenderedPageBreak/>
        <w:t>LỜI NÓI ĐẦU</w:t>
      </w:r>
    </w:p>
    <w:p w:rsidR="004F1830" w:rsidRPr="000B6F0E" w:rsidRDefault="004F1830" w:rsidP="004F1830">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4F1830" w:rsidRPr="000B6F0E" w:rsidRDefault="004F1830" w:rsidP="004F1830">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4F1830" w:rsidRPr="000B6F0E" w:rsidRDefault="004F1830" w:rsidP="004F1830">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4F1830" w:rsidRPr="000B6F0E" w:rsidRDefault="004F1830" w:rsidP="004F1830">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4F1830" w:rsidRPr="000B6F0E" w:rsidRDefault="004F1830" w:rsidP="004F1830">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4F1830" w:rsidRPr="000B6F0E" w:rsidRDefault="004F1830" w:rsidP="004F1830">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4F1830" w:rsidRPr="000B6F0E" w:rsidRDefault="004F1830" w:rsidP="004F1830">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4F1830" w:rsidRPr="000B6F0E" w:rsidRDefault="004F1830" w:rsidP="004F1830">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4F1830" w:rsidRPr="000B6F0E" w:rsidRDefault="004F1830" w:rsidP="004F1830">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4F1830" w:rsidRDefault="004F1830" w:rsidP="004F1830">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4F1830" w:rsidRPr="000B6F0E" w:rsidRDefault="004F1830" w:rsidP="004F1830">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4F1830" w:rsidRDefault="004F1830" w:rsidP="004F1830">
      <w:pPr>
        <w:rPr>
          <w:rFonts w:asciiTheme="majorHAnsi" w:hAnsiTheme="majorHAnsi"/>
          <w:b/>
          <w:i/>
          <w:color w:val="C00000"/>
          <w:sz w:val="28"/>
        </w:rPr>
      </w:pPr>
      <w:r>
        <w:rPr>
          <w:rFonts w:asciiTheme="majorHAnsi" w:hAnsiTheme="majorHAnsi"/>
          <w:b/>
          <w:i/>
          <w:noProof/>
          <w:color w:val="C00000"/>
          <w:sz w:val="28"/>
        </w:rPr>
        <w:drawing>
          <wp:inline distT="0" distB="0" distL="0" distR="0" wp14:anchorId="649A32E6" wp14:editId="0A9F8331">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3">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4F1830" w:rsidRDefault="004F1830" w:rsidP="004F1830">
      <w:pPr>
        <w:rPr>
          <w:rFonts w:asciiTheme="majorHAnsi" w:hAnsiTheme="majorHAnsi"/>
          <w:b/>
          <w:i/>
          <w:color w:val="C00000"/>
          <w:sz w:val="28"/>
        </w:rPr>
      </w:pPr>
    </w:p>
    <w:p w:rsidR="004F1830" w:rsidRPr="00DD66AE" w:rsidRDefault="004F1830" w:rsidP="004F1830">
      <w:pPr>
        <w:rPr>
          <w:sz w:val="28"/>
        </w:rPr>
      </w:pPr>
      <w:r>
        <w:br w:type="page"/>
      </w:r>
    </w:p>
    <w:tbl>
      <w:tblPr>
        <w:tblW w:w="9371" w:type="dxa"/>
        <w:tblInd w:w="93" w:type="dxa"/>
        <w:tblLook w:val="04A0" w:firstRow="1" w:lastRow="0" w:firstColumn="1" w:lastColumn="0" w:noHBand="0" w:noVBand="1"/>
      </w:tblPr>
      <w:tblGrid>
        <w:gridCol w:w="10023"/>
      </w:tblGrid>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Pr="004F1830" w:rsidRDefault="004F1830" w:rsidP="004F1830">
            <w:pPr>
              <w:jc w:val="center"/>
              <w:rPr>
                <w:rFonts w:ascii="Times New Roman" w:eastAsia="Times New Roman" w:hAnsi="Times New Roman" w:cs="Times New Roman"/>
                <w:b/>
                <w:color w:val="FF0000"/>
                <w:sz w:val="28"/>
                <w:szCs w:val="28"/>
                <w:lang w:val="en-US"/>
              </w:rPr>
            </w:pPr>
            <w:r w:rsidRPr="004F1830">
              <w:rPr>
                <w:rFonts w:ascii="Times New Roman" w:eastAsia="Times New Roman" w:hAnsi="Times New Roman" w:cs="Times New Roman"/>
                <w:b/>
                <w:color w:val="FF0000"/>
                <w:sz w:val="28"/>
                <w:szCs w:val="28"/>
                <w:lang w:val="en-US"/>
              </w:rPr>
              <w:t>ĐỀ 1551</w:t>
            </w:r>
          </w:p>
          <w:p w:rsidR="004F1830" w:rsidRPr="004F1830" w:rsidRDefault="004F1830" w:rsidP="004F1830">
            <w:pPr>
              <w:spacing w:before="100" w:beforeAutospacing="1" w:after="100" w:afterAutospacing="1"/>
              <w:jc w:val="center"/>
              <w:rPr>
                <w:rFonts w:ascii="Times New Roman" w:hAnsi="Times New Roman"/>
                <w:b/>
                <w:sz w:val="28"/>
                <w:szCs w:val="28"/>
              </w:rPr>
            </w:pPr>
            <w:r>
              <w:rPr>
                <w:rFonts w:ascii="Times New Roman" w:hAnsi="Times New Roman"/>
                <w:b/>
                <w:bCs/>
                <w:sz w:val="28"/>
                <w:szCs w:val="28"/>
                <w:lang w:val="en-US"/>
              </w:rPr>
              <w:t>Đ</w:t>
            </w:r>
            <w:r w:rsidRPr="004F1830">
              <w:rPr>
                <w:rFonts w:ascii="Times New Roman" w:hAnsi="Times New Roman"/>
                <w:b/>
                <w:bCs/>
                <w:sz w:val="28"/>
                <w:szCs w:val="28"/>
              </w:rPr>
              <w:t>Ề THI TUYỂN SINH VÀO 10 THPT HẢI DƯƠNG 2008-2009</w:t>
            </w:r>
          </w:p>
          <w:p w:rsidR="004F1830" w:rsidRPr="004F1830" w:rsidRDefault="004F1830" w:rsidP="004F1830">
            <w:pPr>
              <w:spacing w:before="100" w:beforeAutospacing="1" w:after="100" w:afterAutospacing="1"/>
              <w:jc w:val="center"/>
              <w:rPr>
                <w:rFonts w:ascii="Times New Roman" w:hAnsi="Times New Roman"/>
                <w:b/>
                <w:sz w:val="28"/>
                <w:szCs w:val="28"/>
              </w:rPr>
            </w:pPr>
            <w:r w:rsidRPr="004F1830">
              <w:rPr>
                <w:rFonts w:ascii="Times New Roman" w:hAnsi="Times New Roman"/>
                <w:b/>
                <w:i/>
                <w:iCs/>
                <w:sz w:val="28"/>
                <w:szCs w:val="28"/>
              </w:rPr>
              <w:t>(Khoá thi ngày 26/6/2008- Thời gian: 120 phút)</w:t>
            </w:r>
          </w:p>
          <w:p w:rsidR="004F1830" w:rsidRPr="004F1830" w:rsidRDefault="004F1830" w:rsidP="004F1830">
            <w:pPr>
              <w:jc w:val="both"/>
              <w:rPr>
                <w:rFonts w:ascii="Times New Roman" w:hAnsi="Times New Roman"/>
                <w:b/>
                <w:sz w:val="28"/>
                <w:szCs w:val="28"/>
              </w:rPr>
            </w:pPr>
            <w:r w:rsidRPr="004F1830">
              <w:rPr>
                <w:rFonts w:ascii="Times New Roman" w:hAnsi="Times New Roman"/>
                <w:b/>
                <w:bCs/>
                <w:sz w:val="28"/>
                <w:szCs w:val="28"/>
              </w:rPr>
              <w:t>Câu I: (3 điểm)</w:t>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1) Giải các phương trình sau:</w:t>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 xml:space="preserve">a) </w:t>
            </w:r>
            <w:r w:rsidRPr="004F1830">
              <w:rPr>
                <w:rFonts w:ascii="Times New Roman" w:hAnsi="Times New Roman"/>
                <w:b/>
                <w:noProof/>
                <w:sz w:val="28"/>
                <w:szCs w:val="28"/>
                <w:lang w:val="en-US"/>
              </w:rPr>
              <w:drawing>
                <wp:inline distT="0" distB="0" distL="0" distR="0" wp14:anchorId="20B32861" wp14:editId="1420DF04">
                  <wp:extent cx="1047750" cy="161925"/>
                  <wp:effectExtent l="0" t="0" r="0" b="9525"/>
                  <wp:docPr id="17" name="Picture 17" descr="\sqrt{5}x-\sqrt{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sqrt{5}x-\sqrt{45}=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47750" cy="161925"/>
                          </a:xfrm>
                          <a:prstGeom prst="rect">
                            <a:avLst/>
                          </a:prstGeom>
                          <a:noFill/>
                          <a:ln>
                            <a:noFill/>
                          </a:ln>
                        </pic:spPr>
                      </pic:pic>
                    </a:graphicData>
                  </a:graphic>
                </wp:inline>
              </w:drawing>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 xml:space="preserve">b) </w:t>
            </w:r>
            <w:r w:rsidRPr="004F1830">
              <w:rPr>
                <w:rFonts w:ascii="Times New Roman" w:hAnsi="Times New Roman"/>
                <w:b/>
                <w:noProof/>
                <w:sz w:val="28"/>
                <w:szCs w:val="28"/>
                <w:lang w:val="en-US"/>
              </w:rPr>
              <w:drawing>
                <wp:inline distT="0" distB="0" distL="0" distR="0" wp14:anchorId="4C1864C2" wp14:editId="5EDE4B2E">
                  <wp:extent cx="1143000" cy="152400"/>
                  <wp:effectExtent l="0" t="0" r="0" b="0"/>
                  <wp:docPr id="16" name="Picture 16" descr="x\left(x+2\right)-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descr="x\left(x+2\right)-5=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43000" cy="152400"/>
                          </a:xfrm>
                          <a:prstGeom prst="rect">
                            <a:avLst/>
                          </a:prstGeom>
                          <a:noFill/>
                          <a:ln>
                            <a:noFill/>
                          </a:ln>
                        </pic:spPr>
                      </pic:pic>
                    </a:graphicData>
                  </a:graphic>
                </wp:inline>
              </w:drawing>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 xml:space="preserve">2) Cho hàm số y = f(x) = </w:t>
            </w:r>
            <w:r w:rsidRPr="004F1830">
              <w:rPr>
                <w:rFonts w:ascii="Times New Roman" w:hAnsi="Times New Roman"/>
                <w:b/>
                <w:noProof/>
                <w:sz w:val="28"/>
                <w:szCs w:val="28"/>
                <w:lang w:val="en-US"/>
              </w:rPr>
              <w:drawing>
                <wp:inline distT="0" distB="0" distL="0" distR="0" wp14:anchorId="10F70259" wp14:editId="6F21D39D">
                  <wp:extent cx="152400" cy="342900"/>
                  <wp:effectExtent l="0" t="0" r="0" b="0"/>
                  <wp:docPr id="15" name="Picture 15" descr="\dfrac{x^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dfrac{x^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2400" cy="342900"/>
                          </a:xfrm>
                          <a:prstGeom prst="rect">
                            <a:avLst/>
                          </a:prstGeom>
                          <a:noFill/>
                          <a:ln>
                            <a:noFill/>
                          </a:ln>
                        </pic:spPr>
                      </pic:pic>
                    </a:graphicData>
                  </a:graphic>
                </wp:inline>
              </w:drawing>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a) Tính f(-1)</w:t>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 xml:space="preserve">b) Điểm M ( </w:t>
            </w:r>
            <w:r w:rsidRPr="004F1830">
              <w:rPr>
                <w:rFonts w:ascii="Times New Roman" w:hAnsi="Times New Roman"/>
                <w:b/>
                <w:noProof/>
                <w:sz w:val="28"/>
                <w:szCs w:val="28"/>
                <w:lang w:val="en-US"/>
              </w:rPr>
              <w:drawing>
                <wp:inline distT="0" distB="0" distL="0" distR="0" wp14:anchorId="7FC03294" wp14:editId="0B616469">
                  <wp:extent cx="209550" cy="161925"/>
                  <wp:effectExtent l="0" t="0" r="0" b="9525"/>
                  <wp:docPr id="14" name="Picture 14" descr="\sqr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descr="\sqrt{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4F1830">
              <w:rPr>
                <w:rFonts w:ascii="Times New Roman" w:hAnsi="Times New Roman"/>
                <w:b/>
                <w:sz w:val="28"/>
                <w:szCs w:val="28"/>
              </w:rPr>
              <w:t>; 1) có nằm trên đồ thị hàm số không ? Vì sao ?</w:t>
            </w:r>
          </w:p>
          <w:p w:rsidR="004F1830" w:rsidRPr="004F1830" w:rsidRDefault="004F1830" w:rsidP="004F1830">
            <w:pPr>
              <w:jc w:val="both"/>
              <w:rPr>
                <w:rFonts w:ascii="Times New Roman" w:hAnsi="Times New Roman"/>
                <w:b/>
                <w:sz w:val="28"/>
                <w:szCs w:val="28"/>
              </w:rPr>
            </w:pPr>
            <w:r w:rsidRPr="004F1830">
              <w:rPr>
                <w:rFonts w:ascii="Times New Roman" w:hAnsi="Times New Roman"/>
                <w:b/>
                <w:bCs/>
                <w:sz w:val="28"/>
                <w:szCs w:val="28"/>
              </w:rPr>
              <w:t>Câu II: (2 điểm)</w:t>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 xml:space="preserve">1) Rút gọn biểu thức </w:t>
            </w:r>
          </w:p>
          <w:p w:rsidR="004F1830" w:rsidRPr="004F1830" w:rsidRDefault="004F1830" w:rsidP="004F1830">
            <w:pPr>
              <w:jc w:val="both"/>
              <w:rPr>
                <w:rFonts w:ascii="Times New Roman" w:hAnsi="Times New Roman"/>
                <w:b/>
                <w:sz w:val="28"/>
                <w:szCs w:val="28"/>
              </w:rPr>
            </w:pPr>
            <w:r w:rsidRPr="004F1830">
              <w:rPr>
                <w:rFonts w:ascii="Times New Roman" w:hAnsi="Times New Roman"/>
                <w:b/>
                <w:noProof/>
                <w:sz w:val="28"/>
                <w:szCs w:val="28"/>
                <w:lang w:val="en-US"/>
              </w:rPr>
              <w:drawing>
                <wp:inline distT="0" distB="0" distL="0" distR="0" wp14:anchorId="3255C160" wp14:editId="1EE84051">
                  <wp:extent cx="2466975" cy="381000"/>
                  <wp:effectExtent l="0" t="0" r="9525" b="0"/>
                  <wp:docPr id="13" name="Picture 13" descr="P=\left(1-\dfrac{4}{a}\right).\left(\dfrac{\sqrt{a}-1}{\sqrt{a}+2}-\dfrac{\sqrt{a}+1}{\sqrt{a}-2}\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P=\left(1-\dfrac{4}{a}\right).\left(\dfrac{\sqrt{a}-1}{\sqrt{a}+2}-\dfrac{\sqrt{a}+1}{\sqrt{a}-2}\righ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66975" cy="381000"/>
                          </a:xfrm>
                          <a:prstGeom prst="rect">
                            <a:avLst/>
                          </a:prstGeom>
                          <a:noFill/>
                          <a:ln>
                            <a:noFill/>
                          </a:ln>
                        </pic:spPr>
                      </pic:pic>
                    </a:graphicData>
                  </a:graphic>
                </wp:inline>
              </w:drawing>
            </w:r>
            <w:r w:rsidRPr="004F1830">
              <w:rPr>
                <w:rFonts w:ascii="Times New Roman" w:hAnsi="Times New Roman"/>
                <w:b/>
                <w:sz w:val="28"/>
                <w:szCs w:val="28"/>
              </w:rPr>
              <w:t xml:space="preserve">với a &gt; 4 và a </w:t>
            </w:r>
            <w:r w:rsidRPr="004F1830">
              <w:rPr>
                <w:rFonts w:ascii="Times New Roman" w:hAnsi="Times New Roman"/>
                <w:b/>
                <w:noProof/>
                <w:sz w:val="28"/>
                <w:szCs w:val="28"/>
                <w:lang w:val="en-US"/>
              </w:rPr>
              <w:drawing>
                <wp:inline distT="0" distB="0" distL="0" distR="0" wp14:anchorId="4EF81EFE" wp14:editId="1FC9DFA0">
                  <wp:extent cx="238125" cy="142875"/>
                  <wp:effectExtent l="0" t="0" r="9525" b="9525"/>
                  <wp:docPr id="12" name="Picture 12" descr="\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descr="\n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8125" cy="142875"/>
                          </a:xfrm>
                          <a:prstGeom prst="rect">
                            <a:avLst/>
                          </a:prstGeom>
                          <a:noFill/>
                          <a:ln>
                            <a:noFill/>
                          </a:ln>
                        </pic:spPr>
                      </pic:pic>
                    </a:graphicData>
                  </a:graphic>
                </wp:inline>
              </w:drawing>
            </w:r>
          </w:p>
          <w:p w:rsidR="004F1830" w:rsidRPr="004F1830" w:rsidRDefault="004F1830" w:rsidP="004F1830">
            <w:pPr>
              <w:jc w:val="both"/>
              <w:rPr>
                <w:rFonts w:ascii="Times New Roman" w:hAnsi="Times New Roman"/>
                <w:b/>
                <w:sz w:val="28"/>
                <w:szCs w:val="28"/>
              </w:rPr>
            </w:pPr>
            <w:r w:rsidRPr="004F1830">
              <w:rPr>
                <w:rFonts w:ascii="Times New Roman" w:hAnsi="Times New Roman"/>
                <w:b/>
                <w:bCs/>
                <w:sz w:val="28"/>
                <w:szCs w:val="28"/>
              </w:rPr>
              <w:t>Câu III: (1 điểm)</w:t>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 xml:space="preserve">Tổng số công nhân của hai đội sản xuất là 125 người. Sau khi điều 13 người từ đội thứ nhất sang đội thứ hai thì số công nhân của đội thứ nhất bằng </w:t>
            </w:r>
            <w:r w:rsidRPr="004F1830">
              <w:rPr>
                <w:rFonts w:ascii="Times New Roman" w:hAnsi="Times New Roman"/>
                <w:b/>
                <w:noProof/>
                <w:sz w:val="28"/>
                <w:szCs w:val="28"/>
                <w:lang w:val="en-US"/>
              </w:rPr>
              <w:drawing>
                <wp:inline distT="0" distB="0" distL="0" distR="0" wp14:anchorId="1E94BF70" wp14:editId="4B80FC03">
                  <wp:extent cx="85725" cy="323850"/>
                  <wp:effectExtent l="0" t="0" r="9525" b="0"/>
                  <wp:docPr id="11" name="Picture 11" descr="\dfrac{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dfrac{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5725" cy="323850"/>
                          </a:xfrm>
                          <a:prstGeom prst="rect">
                            <a:avLst/>
                          </a:prstGeom>
                          <a:noFill/>
                          <a:ln>
                            <a:noFill/>
                          </a:ln>
                        </pic:spPr>
                      </pic:pic>
                    </a:graphicData>
                  </a:graphic>
                </wp:inline>
              </w:drawing>
            </w:r>
            <w:r w:rsidRPr="004F1830">
              <w:rPr>
                <w:rFonts w:ascii="Times New Roman" w:hAnsi="Times New Roman"/>
                <w:b/>
                <w:sz w:val="28"/>
                <w:szCs w:val="28"/>
              </w:rPr>
              <w:t>số công nhân của đội thứ hai. Tính số công nhân của mỗi đội lúc đầu.</w:t>
            </w:r>
          </w:p>
          <w:p w:rsidR="004F1830" w:rsidRPr="004F1830" w:rsidRDefault="004F1830" w:rsidP="004F1830">
            <w:pPr>
              <w:jc w:val="both"/>
              <w:rPr>
                <w:rFonts w:ascii="Times New Roman" w:hAnsi="Times New Roman"/>
                <w:b/>
                <w:sz w:val="28"/>
                <w:szCs w:val="28"/>
              </w:rPr>
            </w:pPr>
            <w:r w:rsidRPr="004F1830">
              <w:rPr>
                <w:rFonts w:ascii="Times New Roman" w:hAnsi="Times New Roman"/>
                <w:b/>
                <w:bCs/>
                <w:sz w:val="28"/>
                <w:szCs w:val="28"/>
              </w:rPr>
              <w:t>Câu IV: (3 điểm)</w:t>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Cho đường tròn tâm O. Lấy điểm A ở ngoài đường tròn (O), đường thẳng AO cắt đường tròn (O) tại 2 điểm B, C (AB &lt; AC). Qua A vẽ đường thẳng không đi qua O cắt đường tròn (O) tại hai điểm phân biệt D, E (AD &lt; AE). Đường thẳng vuông góc với AB tại A cắt đường thẳng CE tại F.</w:t>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1/ Chứng minh tứ giác ABEF nội tiếp.</w:t>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2/ Gọi M là giao điểm thứ hai của đường thẳng FB với đường tròn (O). Chứng minh DM vuông góc AC.</w:t>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 xml:space="preserve">3/ Chứng minh </w:t>
            </w:r>
            <w:r w:rsidRPr="004F1830">
              <w:rPr>
                <w:rFonts w:ascii="Times New Roman" w:hAnsi="Times New Roman"/>
                <w:b/>
                <w:noProof/>
                <w:sz w:val="28"/>
                <w:szCs w:val="28"/>
                <w:lang w:val="en-US"/>
              </w:rPr>
              <w:drawing>
                <wp:inline distT="0" distB="0" distL="0" distR="0" wp14:anchorId="2E50CE24" wp14:editId="6D0106C1">
                  <wp:extent cx="1762125" cy="142875"/>
                  <wp:effectExtent l="0" t="0" r="9525" b="9525"/>
                  <wp:docPr id="10" name="Picture 10" descr="CE.CF+AD.AE=A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descr="CE.CF+AD.AE=AC^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62125" cy="142875"/>
                          </a:xfrm>
                          <a:prstGeom prst="rect">
                            <a:avLst/>
                          </a:prstGeom>
                          <a:noFill/>
                          <a:ln>
                            <a:noFill/>
                          </a:ln>
                        </pic:spPr>
                      </pic:pic>
                    </a:graphicData>
                  </a:graphic>
                </wp:inline>
              </w:drawing>
            </w:r>
          </w:p>
          <w:p w:rsidR="004F1830" w:rsidRPr="004F1830" w:rsidRDefault="004F1830" w:rsidP="004F1830">
            <w:pPr>
              <w:jc w:val="both"/>
              <w:rPr>
                <w:rFonts w:ascii="Times New Roman" w:hAnsi="Times New Roman"/>
                <w:b/>
                <w:sz w:val="28"/>
                <w:szCs w:val="28"/>
              </w:rPr>
            </w:pPr>
            <w:r w:rsidRPr="004F1830">
              <w:rPr>
                <w:rFonts w:ascii="Times New Roman" w:hAnsi="Times New Roman"/>
                <w:b/>
                <w:bCs/>
                <w:sz w:val="28"/>
                <w:szCs w:val="28"/>
              </w:rPr>
              <w:t>Câu V: (1 điểm)</w:t>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Cho biểu thức :</w:t>
            </w:r>
          </w:p>
          <w:p w:rsidR="004F1830" w:rsidRPr="004F1830" w:rsidRDefault="004F1830" w:rsidP="004F1830">
            <w:pPr>
              <w:jc w:val="both"/>
              <w:rPr>
                <w:rFonts w:ascii="Times New Roman" w:hAnsi="Times New Roman"/>
                <w:b/>
                <w:sz w:val="28"/>
                <w:szCs w:val="28"/>
              </w:rPr>
            </w:pPr>
            <w:r w:rsidRPr="004F1830">
              <w:rPr>
                <w:rFonts w:ascii="Times New Roman" w:hAnsi="Times New Roman"/>
                <w:b/>
                <w:noProof/>
                <w:sz w:val="28"/>
                <w:szCs w:val="28"/>
                <w:lang w:val="en-US"/>
              </w:rPr>
              <w:drawing>
                <wp:inline distT="0" distB="0" distL="0" distR="0" wp14:anchorId="5B6D057C" wp14:editId="00784B21">
                  <wp:extent cx="2705100" cy="190500"/>
                  <wp:effectExtent l="0" t="0" r="0" b="0"/>
                  <wp:docPr id="9" name="Picture 9" descr="B=\left(4x^5+4x^4-5x^3+5x-2\right)^2+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descr="B=\left(4x^5+4x^4-5x^3+5x-2\right)^2+200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5100" cy="190500"/>
                          </a:xfrm>
                          <a:prstGeom prst="rect">
                            <a:avLst/>
                          </a:prstGeom>
                          <a:noFill/>
                          <a:ln>
                            <a:noFill/>
                          </a:ln>
                        </pic:spPr>
                      </pic:pic>
                    </a:graphicData>
                  </a:graphic>
                </wp:inline>
              </w:drawing>
            </w:r>
          </w:p>
          <w:p w:rsidR="004F1830" w:rsidRPr="004F1830" w:rsidRDefault="004F1830" w:rsidP="004F1830">
            <w:pPr>
              <w:jc w:val="both"/>
              <w:rPr>
                <w:rFonts w:ascii="Times New Roman" w:hAnsi="Times New Roman"/>
                <w:b/>
                <w:sz w:val="28"/>
                <w:szCs w:val="28"/>
              </w:rPr>
            </w:pPr>
            <w:r w:rsidRPr="004F1830">
              <w:rPr>
                <w:rFonts w:ascii="Times New Roman" w:hAnsi="Times New Roman"/>
                <w:b/>
                <w:sz w:val="28"/>
                <w:szCs w:val="28"/>
              </w:rPr>
              <w:t xml:space="preserve">Tính giá trị của B khi </w:t>
            </w:r>
            <w:r w:rsidRPr="004F1830">
              <w:rPr>
                <w:rFonts w:ascii="Times New Roman" w:hAnsi="Times New Roman"/>
                <w:b/>
                <w:noProof/>
                <w:sz w:val="28"/>
                <w:szCs w:val="28"/>
                <w:lang w:val="en-US"/>
              </w:rPr>
              <w:drawing>
                <wp:inline distT="0" distB="0" distL="0" distR="0" wp14:anchorId="21E6E5BD" wp14:editId="320858B5">
                  <wp:extent cx="1076325" cy="476250"/>
                  <wp:effectExtent l="0" t="0" r="9525" b="0"/>
                  <wp:docPr id="8" name="Picture 8" descr="x=\dfrac{1}{2}\sqrt{\dfrac{\sqrt{2}-1}{\sqrt{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descr="x=\dfrac{1}{2}\sqrt{\dfrac{\sqrt{2}-1}{\sqrt{2}+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76325" cy="476250"/>
                          </a:xfrm>
                          <a:prstGeom prst="rect">
                            <a:avLst/>
                          </a:prstGeom>
                          <a:noFill/>
                          <a:ln>
                            <a:noFill/>
                          </a:ln>
                        </pic:spPr>
                      </pic:pic>
                    </a:graphicData>
                  </a:graphic>
                </wp:inline>
              </w:drawing>
            </w:r>
          </w:p>
          <w:p w:rsidR="004F1830" w:rsidRPr="004F1830" w:rsidRDefault="004F1830" w:rsidP="004F1830">
            <w:pPr>
              <w:jc w:val="center"/>
              <w:rPr>
                <w:rFonts w:ascii="Times New Roman" w:hAnsi="Times New Roman"/>
                <w:b/>
                <w:sz w:val="28"/>
                <w:szCs w:val="28"/>
              </w:rPr>
            </w:pPr>
            <w:r w:rsidRPr="004F1830">
              <w:rPr>
                <w:rFonts w:ascii="Times New Roman" w:hAnsi="Times New Roman"/>
                <w:b/>
                <w:sz w:val="28"/>
                <w:szCs w:val="28"/>
              </w:rPr>
              <w:t>_________ Hết _________</w:t>
            </w:r>
          </w:p>
          <w:p w:rsidR="004F1830" w:rsidRPr="004F1830" w:rsidRDefault="004F1830" w:rsidP="004F1830">
            <w:pPr>
              <w:rPr>
                <w:b/>
                <w:sz w:val="28"/>
                <w:szCs w:val="28"/>
              </w:rPr>
            </w:pPr>
          </w:p>
          <w:p w:rsidR="004F1830" w:rsidRPr="004F1830" w:rsidRDefault="004F1830"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4"/>
                <w:lang w:val="en-US"/>
              </w:rPr>
            </w:pPr>
            <w:r w:rsidRPr="004F1830">
              <w:rPr>
                <w:rFonts w:ascii="Times New Roman" w:eastAsia="Times New Roman" w:hAnsi="Times New Roman" w:cs="Times New Roman"/>
                <w:b/>
                <w:color w:val="FF0000"/>
                <w:sz w:val="28"/>
                <w:szCs w:val="24"/>
                <w:lang w:val="en-US"/>
              </w:rPr>
              <w:t>ĐỀ 1552</w:t>
            </w:r>
          </w:p>
          <w:p w:rsidR="004F1830" w:rsidRPr="00CD3067" w:rsidRDefault="004F1830" w:rsidP="004F1830">
            <w:pPr>
              <w:tabs>
                <w:tab w:val="center" w:pos="1560"/>
                <w:tab w:val="center" w:pos="7513"/>
              </w:tabs>
              <w:spacing w:line="276" w:lineRule="auto"/>
              <w:jc w:val="both"/>
              <w:rPr>
                <w:b/>
              </w:rPr>
            </w:pPr>
            <w:r w:rsidRPr="00CD3067">
              <w:rPr>
                <w:b/>
              </w:rPr>
              <w:t>SỞ GIÁO DỤC VÀ ĐÀO TẠO</w:t>
            </w:r>
            <w:r w:rsidRPr="00CD3067">
              <w:rPr>
                <w:b/>
              </w:rPr>
              <w:tab/>
              <w:t>KỲ THI TUYỂN SINH LỚP 10 TRUNG HỌC PHỔ THÔNG</w:t>
            </w:r>
          </w:p>
          <w:p w:rsidR="004F1830" w:rsidRPr="00CD3067" w:rsidRDefault="004F1830" w:rsidP="004F1830">
            <w:pPr>
              <w:tabs>
                <w:tab w:val="center" w:pos="1560"/>
                <w:tab w:val="center" w:pos="7513"/>
              </w:tabs>
              <w:spacing w:line="276" w:lineRule="auto"/>
              <w:jc w:val="both"/>
              <w:rPr>
                <w:b/>
              </w:rPr>
            </w:pPr>
            <w:r w:rsidRPr="00CD3067">
              <w:rPr>
                <w:b/>
              </w:rPr>
              <w:tab/>
              <w:t xml:space="preserve">BÌNH PHƯỚC </w:t>
            </w:r>
            <w:r w:rsidRPr="00CD3067">
              <w:rPr>
                <w:b/>
              </w:rPr>
              <w:tab/>
              <w:t>NĂM HỌC 2017-2018</w:t>
            </w:r>
          </w:p>
          <w:p w:rsidR="004F1830" w:rsidRPr="00CD3067" w:rsidRDefault="004F1830" w:rsidP="004F1830">
            <w:pPr>
              <w:tabs>
                <w:tab w:val="center" w:pos="1560"/>
                <w:tab w:val="center" w:pos="7513"/>
              </w:tabs>
              <w:spacing w:after="120" w:line="276" w:lineRule="auto"/>
              <w:jc w:val="both"/>
              <w:rPr>
                <w:i/>
              </w:rPr>
            </w:pPr>
            <w:r w:rsidRPr="00CD3067">
              <w:rPr>
                <w:b/>
              </w:rPr>
              <w:tab/>
            </w:r>
            <w:r w:rsidRPr="00CD3067">
              <w:rPr>
                <w:b/>
                <w:bdr w:val="single" w:sz="4" w:space="0" w:color="auto"/>
              </w:rPr>
              <w:t>ĐỀ CHÍNH THỨC</w:t>
            </w:r>
            <w:r w:rsidRPr="00CD3067">
              <w:rPr>
                <w:b/>
              </w:rPr>
              <w:t xml:space="preserve"> </w:t>
            </w:r>
            <w:r w:rsidRPr="00CD3067">
              <w:rPr>
                <w:b/>
              </w:rPr>
              <w:tab/>
              <w:t>MÔN : TOÁN ( CHUYÊN)</w:t>
            </w:r>
          </w:p>
          <w:p w:rsidR="004F1830" w:rsidRPr="00CD3067" w:rsidRDefault="004F1830" w:rsidP="004F1830">
            <w:pPr>
              <w:tabs>
                <w:tab w:val="center" w:pos="1560"/>
                <w:tab w:val="center" w:pos="7513"/>
                <w:tab w:val="center" w:pos="7560"/>
                <w:tab w:val="right" w:pos="10206"/>
              </w:tabs>
              <w:spacing w:line="276" w:lineRule="auto"/>
              <w:rPr>
                <w:b/>
              </w:rPr>
            </w:pPr>
            <w:r w:rsidRPr="00CD3067">
              <w:rPr>
                <w:i/>
              </w:rPr>
              <w:tab/>
              <w:t>(Đề thi gồm 01 trang)</w:t>
            </w:r>
            <w:r w:rsidRPr="00CD3067">
              <w:rPr>
                <w:i/>
              </w:rPr>
              <w:tab/>
            </w:r>
            <w:r w:rsidRPr="00CD3067">
              <w:rPr>
                <w:b/>
              </w:rPr>
              <w:t>Ngày thi : 03/6/2017</w:t>
            </w:r>
          </w:p>
          <w:p w:rsidR="004F1830" w:rsidRPr="00CD3067" w:rsidRDefault="004F1830" w:rsidP="004F1830">
            <w:pPr>
              <w:tabs>
                <w:tab w:val="center" w:pos="1560"/>
                <w:tab w:val="center" w:pos="7513"/>
                <w:tab w:val="center" w:pos="7560"/>
                <w:tab w:val="right" w:pos="10206"/>
              </w:tabs>
              <w:spacing w:line="276" w:lineRule="auto"/>
              <w:rPr>
                <w:b/>
              </w:rPr>
            </w:pPr>
            <w:r w:rsidRPr="00CD3067">
              <w:tab/>
            </w:r>
            <w:r w:rsidRPr="00CD3067">
              <w:tab/>
            </w:r>
            <w:r w:rsidRPr="00CD3067">
              <w:rPr>
                <w:b/>
              </w:rPr>
              <w:t>Thời gian làm bài : 150 phút</w:t>
            </w:r>
          </w:p>
          <w:p w:rsidR="004F1830" w:rsidRPr="00CD3067" w:rsidRDefault="004F1830" w:rsidP="004F1830">
            <w:pPr>
              <w:rPr>
                <w:b/>
              </w:rPr>
            </w:pPr>
          </w:p>
          <w:p w:rsidR="004F1830" w:rsidRPr="004F1830" w:rsidRDefault="004F1830" w:rsidP="004F1830">
            <w:pPr>
              <w:rPr>
                <w:rFonts w:ascii="Times New Roman" w:hAnsi="Times New Roman" w:cs="Times New Roman"/>
                <w:sz w:val="28"/>
              </w:rPr>
            </w:pPr>
            <w:r w:rsidRPr="004F1830">
              <w:rPr>
                <w:rFonts w:ascii="Times New Roman" w:hAnsi="Times New Roman" w:cs="Times New Roman"/>
                <w:b/>
                <w:sz w:val="28"/>
              </w:rPr>
              <w:t xml:space="preserve">Câu 1 ( 2.0 điểm ) </w:t>
            </w:r>
            <w:r w:rsidRPr="004F1830">
              <w:rPr>
                <w:rFonts w:ascii="Times New Roman" w:hAnsi="Times New Roman" w:cs="Times New Roman"/>
                <w:sz w:val="28"/>
              </w:rPr>
              <w:t xml:space="preserve">Cho biểu thức : </w:t>
            </w:r>
            <w:r w:rsidRPr="004F1830">
              <w:rPr>
                <w:rFonts w:ascii="Times New Roman" w:hAnsi="Times New Roman" w:cs="Times New Roman"/>
                <w:position w:val="-26"/>
                <w:sz w:val="28"/>
              </w:rPr>
              <w:object w:dxaOrig="409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30.75pt" o:ole="">
                  <v:imagedata r:id="rId24" o:title=""/>
                </v:shape>
                <o:OLEObject Type="Embed" ProgID="Equation.DSMT4" ShapeID="_x0000_i1025" DrawAspect="Content" ObjectID="_1587384813" r:id="rId25"/>
              </w:object>
            </w:r>
            <w:r w:rsidRPr="004F1830">
              <w:rPr>
                <w:rFonts w:ascii="Times New Roman" w:hAnsi="Times New Roman" w:cs="Times New Roman"/>
                <w:sz w:val="28"/>
              </w:rPr>
              <w:t xml:space="preserve">, với </w:t>
            </w:r>
            <w:r w:rsidRPr="004F1830">
              <w:rPr>
                <w:rFonts w:ascii="Times New Roman" w:hAnsi="Times New Roman" w:cs="Times New Roman"/>
                <w:position w:val="-10"/>
                <w:sz w:val="28"/>
              </w:rPr>
              <w:object w:dxaOrig="1260" w:dyaOrig="320">
                <v:shape id="_x0000_i1026" type="#_x0000_t75" style="width:63pt;height:15.75pt" o:ole="">
                  <v:imagedata r:id="rId26" o:title=""/>
                </v:shape>
                <o:OLEObject Type="Embed" ProgID="Equation.DSMT4" ShapeID="_x0000_i1026" DrawAspect="Content" ObjectID="_1587384814" r:id="rId27"/>
              </w:object>
            </w:r>
            <w:r w:rsidRPr="004F1830">
              <w:rPr>
                <w:rFonts w:ascii="Times New Roman" w:hAnsi="Times New Roman" w:cs="Times New Roman"/>
                <w:sz w:val="28"/>
              </w:rPr>
              <w:t>.</w:t>
            </w:r>
          </w:p>
          <w:p w:rsidR="004F1830" w:rsidRPr="004F1830" w:rsidRDefault="004F1830" w:rsidP="0022436A">
            <w:pPr>
              <w:numPr>
                <w:ilvl w:val="0"/>
                <w:numId w:val="3"/>
              </w:numPr>
              <w:rPr>
                <w:rFonts w:ascii="Times New Roman" w:hAnsi="Times New Roman" w:cs="Times New Roman"/>
                <w:sz w:val="28"/>
              </w:rPr>
            </w:pPr>
            <w:r w:rsidRPr="004F1830">
              <w:rPr>
                <w:rFonts w:ascii="Times New Roman" w:hAnsi="Times New Roman" w:cs="Times New Roman"/>
                <w:sz w:val="28"/>
              </w:rPr>
              <w:t xml:space="preserve">Rút gọn biểu thức </w:t>
            </w:r>
            <w:r w:rsidRPr="004F1830">
              <w:rPr>
                <w:rFonts w:ascii="Times New Roman" w:hAnsi="Times New Roman" w:cs="Times New Roman"/>
                <w:position w:val="-4"/>
                <w:sz w:val="28"/>
              </w:rPr>
              <w:object w:dxaOrig="260" w:dyaOrig="260">
                <v:shape id="_x0000_i1027" type="#_x0000_t75" style="width:12.75pt;height:12.75pt" o:ole="">
                  <v:imagedata r:id="rId28" o:title=""/>
                </v:shape>
                <o:OLEObject Type="Embed" ProgID="Equation.DSMT4" ShapeID="_x0000_i1027" DrawAspect="Content" ObjectID="_1587384815" r:id="rId29"/>
              </w:object>
            </w:r>
            <w:r w:rsidRPr="004F1830">
              <w:rPr>
                <w:rFonts w:ascii="Times New Roman" w:hAnsi="Times New Roman" w:cs="Times New Roman"/>
                <w:sz w:val="28"/>
              </w:rPr>
              <w:t>.</w:t>
            </w:r>
          </w:p>
          <w:p w:rsidR="004F1830" w:rsidRPr="004F1830" w:rsidRDefault="004F1830" w:rsidP="0022436A">
            <w:pPr>
              <w:numPr>
                <w:ilvl w:val="0"/>
                <w:numId w:val="3"/>
              </w:numPr>
              <w:rPr>
                <w:rFonts w:ascii="Times New Roman" w:hAnsi="Times New Roman" w:cs="Times New Roman"/>
                <w:sz w:val="28"/>
              </w:rPr>
            </w:pPr>
            <w:r w:rsidRPr="004F1830">
              <w:rPr>
                <w:rFonts w:ascii="Times New Roman" w:hAnsi="Times New Roman" w:cs="Times New Roman"/>
                <w:sz w:val="28"/>
              </w:rPr>
              <w:t xml:space="preserve">Cho biểu thức </w:t>
            </w:r>
            <w:r w:rsidRPr="004F1830">
              <w:rPr>
                <w:rFonts w:ascii="Times New Roman" w:hAnsi="Times New Roman" w:cs="Times New Roman"/>
                <w:position w:val="-30"/>
                <w:sz w:val="28"/>
              </w:rPr>
              <w:object w:dxaOrig="2380" w:dyaOrig="680">
                <v:shape id="_x0000_i1028" type="#_x0000_t75" style="width:119.25pt;height:33.75pt" o:ole="">
                  <v:imagedata r:id="rId30" o:title=""/>
                </v:shape>
                <o:OLEObject Type="Embed" ProgID="Equation.DSMT4" ShapeID="_x0000_i1028" DrawAspect="Content" ObjectID="_1587384816" r:id="rId31"/>
              </w:object>
            </w:r>
            <w:r w:rsidRPr="004F1830">
              <w:rPr>
                <w:rFonts w:ascii="Times New Roman" w:hAnsi="Times New Roman" w:cs="Times New Roman"/>
                <w:sz w:val="28"/>
              </w:rPr>
              <w:t xml:space="preserve">, với </w:t>
            </w:r>
            <w:r w:rsidRPr="004F1830">
              <w:rPr>
                <w:rFonts w:ascii="Times New Roman" w:hAnsi="Times New Roman" w:cs="Times New Roman"/>
                <w:position w:val="-10"/>
                <w:sz w:val="28"/>
              </w:rPr>
              <w:object w:dxaOrig="1900" w:dyaOrig="320">
                <v:shape id="_x0000_i1029" type="#_x0000_t75" style="width:95.25pt;height:15.75pt" o:ole="">
                  <v:imagedata r:id="rId32" o:title=""/>
                </v:shape>
                <o:OLEObject Type="Embed" ProgID="Equation.DSMT4" ShapeID="_x0000_i1029" DrawAspect="Content" ObjectID="_1587384817" r:id="rId33"/>
              </w:object>
            </w:r>
            <w:r w:rsidRPr="004F1830">
              <w:rPr>
                <w:rFonts w:ascii="Times New Roman" w:hAnsi="Times New Roman" w:cs="Times New Roman"/>
                <w:sz w:val="28"/>
              </w:rPr>
              <w:t xml:space="preserve">. Chứng minh </w:t>
            </w:r>
            <w:r w:rsidRPr="004F1830">
              <w:rPr>
                <w:rFonts w:ascii="Times New Roman" w:hAnsi="Times New Roman" w:cs="Times New Roman"/>
                <w:position w:val="-10"/>
                <w:sz w:val="28"/>
              </w:rPr>
              <w:object w:dxaOrig="720" w:dyaOrig="320">
                <v:shape id="_x0000_i1030" type="#_x0000_t75" style="width:36pt;height:15.75pt" o:ole="">
                  <v:imagedata r:id="rId34" o:title=""/>
                </v:shape>
                <o:OLEObject Type="Embed" ProgID="Equation.DSMT4" ShapeID="_x0000_i1030" DrawAspect="Content" ObjectID="_1587384818" r:id="rId35"/>
              </w:object>
            </w:r>
          </w:p>
          <w:p w:rsidR="004F1830" w:rsidRPr="004F1830" w:rsidRDefault="004F1830" w:rsidP="004F1830">
            <w:pPr>
              <w:ind w:left="360" w:hanging="360"/>
              <w:rPr>
                <w:rFonts w:ascii="Times New Roman" w:hAnsi="Times New Roman" w:cs="Times New Roman"/>
                <w:sz w:val="28"/>
              </w:rPr>
            </w:pPr>
            <w:r w:rsidRPr="004F1830">
              <w:rPr>
                <w:rFonts w:ascii="Times New Roman" w:hAnsi="Times New Roman" w:cs="Times New Roman"/>
                <w:b/>
                <w:sz w:val="28"/>
              </w:rPr>
              <w:t xml:space="preserve">Câu 2 ( 1.0 điểm ) </w:t>
            </w:r>
            <w:r w:rsidRPr="004F1830">
              <w:rPr>
                <w:rFonts w:ascii="Times New Roman" w:hAnsi="Times New Roman" w:cs="Times New Roman"/>
                <w:sz w:val="28"/>
              </w:rPr>
              <w:t xml:space="preserve">Cho phương trình : </w:t>
            </w:r>
            <w:r w:rsidRPr="004F1830">
              <w:rPr>
                <w:rFonts w:ascii="Times New Roman" w:hAnsi="Times New Roman" w:cs="Times New Roman"/>
                <w:position w:val="-10"/>
                <w:sz w:val="28"/>
              </w:rPr>
              <w:object w:dxaOrig="3040" w:dyaOrig="360">
                <v:shape id="_x0000_i1031" type="#_x0000_t75" style="width:152.25pt;height:18pt" o:ole="">
                  <v:imagedata r:id="rId36" o:title=""/>
                </v:shape>
                <o:OLEObject Type="Embed" ProgID="Equation.DSMT4" ShapeID="_x0000_i1031" DrawAspect="Content" ObjectID="_1587384819" r:id="rId37"/>
              </w:object>
            </w:r>
            <w:r w:rsidRPr="004F1830">
              <w:rPr>
                <w:rFonts w:ascii="Times New Roman" w:hAnsi="Times New Roman" w:cs="Times New Roman"/>
                <w:sz w:val="28"/>
              </w:rPr>
              <w:t xml:space="preserve"> ( </w:t>
            </w:r>
            <w:r w:rsidRPr="004F1830">
              <w:rPr>
                <w:rFonts w:ascii="Times New Roman" w:hAnsi="Times New Roman" w:cs="Times New Roman"/>
                <w:position w:val="-4"/>
                <w:sz w:val="28"/>
              </w:rPr>
              <w:object w:dxaOrig="200" w:dyaOrig="200">
                <v:shape id="_x0000_i1032" type="#_x0000_t75" style="width:9.75pt;height:9.75pt" o:ole="">
                  <v:imagedata r:id="rId38" o:title=""/>
                </v:shape>
                <o:OLEObject Type="Embed" ProgID="Equation.DSMT4" ShapeID="_x0000_i1032" DrawAspect="Content" ObjectID="_1587384820" r:id="rId39"/>
              </w:object>
            </w:r>
            <w:r w:rsidRPr="004F1830">
              <w:rPr>
                <w:rFonts w:ascii="Times New Roman" w:hAnsi="Times New Roman" w:cs="Times New Roman"/>
                <w:sz w:val="28"/>
              </w:rPr>
              <w:t xml:space="preserve"> là ẩn, </w:t>
            </w:r>
            <w:r w:rsidRPr="004F1830">
              <w:rPr>
                <w:rFonts w:ascii="Times New Roman" w:hAnsi="Times New Roman" w:cs="Times New Roman"/>
                <w:position w:val="-4"/>
                <w:sz w:val="28"/>
              </w:rPr>
              <w:object w:dxaOrig="279" w:dyaOrig="200">
                <v:shape id="_x0000_i1033" type="#_x0000_t75" style="width:14.25pt;height:9.75pt" o:ole="">
                  <v:imagedata r:id="rId40" o:title=""/>
                </v:shape>
                <o:OLEObject Type="Embed" ProgID="Equation.DSMT4" ShapeID="_x0000_i1033" DrawAspect="Content" ObjectID="_1587384821" r:id="rId41"/>
              </w:object>
            </w:r>
            <w:r w:rsidRPr="004F1830">
              <w:rPr>
                <w:rFonts w:ascii="Times New Roman" w:hAnsi="Times New Roman" w:cs="Times New Roman"/>
                <w:sz w:val="28"/>
              </w:rPr>
              <w:t xml:space="preserve"> là tham số). Tìm </w:t>
            </w:r>
            <w:r w:rsidRPr="004F1830">
              <w:rPr>
                <w:rFonts w:ascii="Times New Roman" w:hAnsi="Times New Roman" w:cs="Times New Roman"/>
                <w:position w:val="-4"/>
                <w:sz w:val="28"/>
              </w:rPr>
              <w:object w:dxaOrig="279" w:dyaOrig="200">
                <v:shape id="_x0000_i1034" type="#_x0000_t75" style="width:14.25pt;height:9.75pt" o:ole="">
                  <v:imagedata r:id="rId42" o:title=""/>
                </v:shape>
                <o:OLEObject Type="Embed" ProgID="Equation.DSMT4" ShapeID="_x0000_i1034" DrawAspect="Content" ObjectID="_1587384822" r:id="rId43"/>
              </w:object>
            </w:r>
            <w:r w:rsidRPr="004F1830">
              <w:rPr>
                <w:rFonts w:ascii="Times New Roman" w:hAnsi="Times New Roman" w:cs="Times New Roman"/>
                <w:sz w:val="28"/>
              </w:rPr>
              <w:t xml:space="preserve"> để phương trình có hai nghiệm </w:t>
            </w:r>
            <w:r w:rsidRPr="004F1830">
              <w:rPr>
                <w:rFonts w:ascii="Times New Roman" w:hAnsi="Times New Roman" w:cs="Times New Roman"/>
                <w:position w:val="-10"/>
                <w:sz w:val="28"/>
              </w:rPr>
              <w:object w:dxaOrig="540" w:dyaOrig="260">
                <v:shape id="_x0000_i1035" type="#_x0000_t75" style="width:27pt;height:12.75pt" o:ole="">
                  <v:imagedata r:id="rId44" o:title=""/>
                </v:shape>
                <o:OLEObject Type="Embed" ProgID="Equation.DSMT4" ShapeID="_x0000_i1035" DrawAspect="Content" ObjectID="_1587384823" r:id="rId45"/>
              </w:object>
            </w:r>
            <w:r w:rsidRPr="004F1830">
              <w:rPr>
                <w:rFonts w:ascii="Times New Roman" w:hAnsi="Times New Roman" w:cs="Times New Roman"/>
                <w:sz w:val="28"/>
              </w:rPr>
              <w:t xml:space="preserve"> sao cho </w:t>
            </w:r>
            <w:r w:rsidRPr="004F1830">
              <w:rPr>
                <w:rFonts w:ascii="Times New Roman" w:hAnsi="Times New Roman" w:cs="Times New Roman"/>
                <w:position w:val="-10"/>
                <w:sz w:val="28"/>
              </w:rPr>
              <w:object w:dxaOrig="2799" w:dyaOrig="360">
                <v:shape id="_x0000_i1036" type="#_x0000_t75" style="width:140.25pt;height:18pt" o:ole="">
                  <v:imagedata r:id="rId46" o:title=""/>
                </v:shape>
                <o:OLEObject Type="Embed" ProgID="Equation.DSMT4" ShapeID="_x0000_i1036" DrawAspect="Content" ObjectID="_1587384824" r:id="rId47"/>
              </w:object>
            </w:r>
          </w:p>
          <w:p w:rsidR="004F1830" w:rsidRPr="004F1830" w:rsidRDefault="004F1830" w:rsidP="004F1830">
            <w:pPr>
              <w:rPr>
                <w:rFonts w:ascii="Times New Roman" w:hAnsi="Times New Roman" w:cs="Times New Roman"/>
                <w:b/>
                <w:sz w:val="28"/>
              </w:rPr>
            </w:pPr>
            <w:r w:rsidRPr="004F1830">
              <w:rPr>
                <w:rFonts w:ascii="Times New Roman" w:hAnsi="Times New Roman" w:cs="Times New Roman"/>
                <w:b/>
                <w:sz w:val="28"/>
              </w:rPr>
              <w:t>Câu 3 ( 2.0 điểm )</w:t>
            </w:r>
          </w:p>
          <w:p w:rsidR="004F1830" w:rsidRPr="004F1830" w:rsidRDefault="004F1830" w:rsidP="0022436A">
            <w:pPr>
              <w:numPr>
                <w:ilvl w:val="0"/>
                <w:numId w:val="1"/>
              </w:numPr>
              <w:rPr>
                <w:rFonts w:ascii="Times New Roman" w:hAnsi="Times New Roman" w:cs="Times New Roman"/>
                <w:sz w:val="28"/>
              </w:rPr>
            </w:pPr>
            <w:r w:rsidRPr="004F1830">
              <w:rPr>
                <w:rFonts w:ascii="Times New Roman" w:hAnsi="Times New Roman" w:cs="Times New Roman"/>
                <w:sz w:val="28"/>
              </w:rPr>
              <w:t xml:space="preserve">Giải phương trình : </w:t>
            </w:r>
            <w:r w:rsidRPr="004F1830">
              <w:rPr>
                <w:rFonts w:ascii="Times New Roman" w:hAnsi="Times New Roman" w:cs="Times New Roman"/>
                <w:position w:val="-8"/>
                <w:sz w:val="28"/>
              </w:rPr>
              <w:object w:dxaOrig="4700" w:dyaOrig="380">
                <v:shape id="_x0000_i1037" type="#_x0000_t75" style="width:234.75pt;height:18.75pt" o:ole="">
                  <v:imagedata r:id="rId48" o:title=""/>
                </v:shape>
                <o:OLEObject Type="Embed" ProgID="Equation.DSMT4" ShapeID="_x0000_i1037" DrawAspect="Content" ObjectID="_1587384825" r:id="rId49"/>
              </w:object>
            </w:r>
          </w:p>
          <w:p w:rsidR="004F1830" w:rsidRPr="004F1830" w:rsidRDefault="004F1830" w:rsidP="0022436A">
            <w:pPr>
              <w:numPr>
                <w:ilvl w:val="0"/>
                <w:numId w:val="1"/>
              </w:numPr>
              <w:rPr>
                <w:rFonts w:ascii="Times New Roman" w:hAnsi="Times New Roman" w:cs="Times New Roman"/>
                <w:sz w:val="28"/>
              </w:rPr>
            </w:pPr>
            <w:r w:rsidRPr="004F1830">
              <w:rPr>
                <w:rFonts w:ascii="Times New Roman" w:hAnsi="Times New Roman" w:cs="Times New Roman"/>
                <w:sz w:val="28"/>
              </w:rPr>
              <w:t xml:space="preserve">Giải hệ phương trình : </w:t>
            </w:r>
            <w:r w:rsidRPr="004F1830">
              <w:rPr>
                <w:rFonts w:ascii="Times New Roman" w:hAnsi="Times New Roman" w:cs="Times New Roman"/>
                <w:position w:val="-44"/>
                <w:sz w:val="28"/>
              </w:rPr>
              <w:object w:dxaOrig="4120" w:dyaOrig="999">
                <v:shape id="_x0000_i1038" type="#_x0000_t75" style="width:206.25pt;height:50.25pt" o:ole="">
                  <v:imagedata r:id="rId50" o:title=""/>
                </v:shape>
                <o:OLEObject Type="Embed" ProgID="Equation.DSMT4" ShapeID="_x0000_i1038" DrawAspect="Content" ObjectID="_1587384826" r:id="rId51"/>
              </w:object>
            </w:r>
          </w:p>
          <w:p w:rsidR="004F1830" w:rsidRPr="004F1830" w:rsidRDefault="004F1830" w:rsidP="004F1830">
            <w:pPr>
              <w:rPr>
                <w:rFonts w:ascii="Times New Roman" w:hAnsi="Times New Roman" w:cs="Times New Roman"/>
                <w:b/>
                <w:sz w:val="28"/>
              </w:rPr>
            </w:pPr>
            <w:r w:rsidRPr="004F1830">
              <w:rPr>
                <w:rFonts w:ascii="Times New Roman" w:hAnsi="Times New Roman" w:cs="Times New Roman"/>
                <w:b/>
                <w:sz w:val="28"/>
              </w:rPr>
              <w:t>Câu 4 ( 3.0 điểm )</w:t>
            </w:r>
          </w:p>
          <w:p w:rsidR="004F1830" w:rsidRPr="004F1830" w:rsidRDefault="004F1830" w:rsidP="004F1830">
            <w:pPr>
              <w:ind w:left="360"/>
              <w:rPr>
                <w:rFonts w:ascii="Times New Roman" w:hAnsi="Times New Roman" w:cs="Times New Roman"/>
                <w:sz w:val="28"/>
              </w:rPr>
            </w:pPr>
            <w:r w:rsidRPr="004F1830">
              <w:rPr>
                <w:rFonts w:ascii="Times New Roman" w:hAnsi="Times New Roman" w:cs="Times New Roman"/>
                <w:sz w:val="28"/>
              </w:rPr>
              <w:t xml:space="preserve">Cho tam giác </w:t>
            </w:r>
            <w:r w:rsidRPr="004F1830">
              <w:rPr>
                <w:rFonts w:ascii="Times New Roman" w:hAnsi="Times New Roman" w:cs="Times New Roman"/>
                <w:position w:val="-4"/>
                <w:sz w:val="28"/>
              </w:rPr>
              <w:object w:dxaOrig="620" w:dyaOrig="260">
                <v:shape id="_x0000_i1039" type="#_x0000_t75" style="width:30.75pt;height:12.75pt" o:ole="">
                  <v:imagedata r:id="rId52" o:title=""/>
                </v:shape>
                <o:OLEObject Type="Embed" ProgID="Equation.DSMT4" ShapeID="_x0000_i1039" DrawAspect="Content" ObjectID="_1587384827" r:id="rId53"/>
              </w:object>
            </w:r>
            <w:r w:rsidRPr="004F1830">
              <w:rPr>
                <w:rFonts w:ascii="Times New Roman" w:hAnsi="Times New Roman" w:cs="Times New Roman"/>
                <w:sz w:val="28"/>
              </w:rPr>
              <w:t xml:space="preserve"> có </w:t>
            </w:r>
            <w:r w:rsidRPr="004F1830">
              <w:rPr>
                <w:rFonts w:ascii="Times New Roman" w:hAnsi="Times New Roman" w:cs="Times New Roman"/>
                <w:position w:val="-4"/>
                <w:sz w:val="28"/>
              </w:rPr>
              <w:object w:dxaOrig="1260" w:dyaOrig="360">
                <v:shape id="_x0000_i1040" type="#_x0000_t75" style="width:63pt;height:18pt" o:ole="">
                  <v:imagedata r:id="rId54" o:title=""/>
                </v:shape>
                <o:OLEObject Type="Embed" ProgID="Equation.DSMT4" ShapeID="_x0000_i1040" DrawAspect="Content" ObjectID="_1587384828" r:id="rId55"/>
              </w:object>
            </w:r>
            <w:r w:rsidRPr="004F1830">
              <w:rPr>
                <w:rFonts w:ascii="Times New Roman" w:hAnsi="Times New Roman" w:cs="Times New Roman"/>
                <w:sz w:val="28"/>
              </w:rPr>
              <w:t xml:space="preserve">, </w:t>
            </w:r>
            <w:r w:rsidRPr="004F1830">
              <w:rPr>
                <w:rFonts w:ascii="Times New Roman" w:hAnsi="Times New Roman" w:cs="Times New Roman"/>
                <w:position w:val="-12"/>
                <w:sz w:val="28"/>
              </w:rPr>
              <w:object w:dxaOrig="2439" w:dyaOrig="360">
                <v:shape id="_x0000_i1041" type="#_x0000_t75" style="width:122.25pt;height:18pt" o:ole="">
                  <v:imagedata r:id="rId56" o:title=""/>
                </v:shape>
                <o:OLEObject Type="Embed" ProgID="Equation.DSMT4" ShapeID="_x0000_i1041" DrawAspect="Content" ObjectID="_1587384829" r:id="rId57"/>
              </w:object>
            </w:r>
            <w:r w:rsidRPr="004F1830">
              <w:rPr>
                <w:rFonts w:ascii="Times New Roman" w:hAnsi="Times New Roman" w:cs="Times New Roman"/>
                <w:sz w:val="28"/>
              </w:rPr>
              <w:t xml:space="preserve">. Đường kính </w:t>
            </w:r>
            <w:r w:rsidRPr="004F1830">
              <w:rPr>
                <w:rFonts w:ascii="Times New Roman" w:hAnsi="Times New Roman" w:cs="Times New Roman"/>
                <w:position w:val="-4"/>
                <w:sz w:val="28"/>
              </w:rPr>
              <w:object w:dxaOrig="420" w:dyaOrig="260">
                <v:shape id="_x0000_i1042" type="#_x0000_t75" style="width:21pt;height:12.75pt" o:ole="">
                  <v:imagedata r:id="rId58" o:title=""/>
                </v:shape>
                <o:OLEObject Type="Embed" ProgID="Equation.DSMT4" ShapeID="_x0000_i1042" DrawAspect="Content" ObjectID="_1587384830" r:id="rId59"/>
              </w:object>
            </w:r>
            <w:r w:rsidRPr="004F1830">
              <w:rPr>
                <w:rFonts w:ascii="Times New Roman" w:hAnsi="Times New Roman" w:cs="Times New Roman"/>
                <w:sz w:val="28"/>
              </w:rPr>
              <w:t xml:space="preserve"> của đường tròn ngoại tiếp tam giác </w:t>
            </w:r>
            <w:r w:rsidRPr="004F1830">
              <w:rPr>
                <w:rFonts w:ascii="Times New Roman" w:hAnsi="Times New Roman" w:cs="Times New Roman"/>
                <w:position w:val="-4"/>
                <w:sz w:val="28"/>
              </w:rPr>
              <w:object w:dxaOrig="620" w:dyaOrig="260">
                <v:shape id="_x0000_i1043" type="#_x0000_t75" style="width:30.75pt;height:12.75pt" o:ole="">
                  <v:imagedata r:id="rId60" o:title=""/>
                </v:shape>
                <o:OLEObject Type="Embed" ProgID="Equation.DSMT4" ShapeID="_x0000_i1043" DrawAspect="Content" ObjectID="_1587384831" r:id="rId61"/>
              </w:object>
            </w:r>
            <w:r w:rsidRPr="004F1830">
              <w:rPr>
                <w:rFonts w:ascii="Times New Roman" w:hAnsi="Times New Roman" w:cs="Times New Roman"/>
                <w:sz w:val="28"/>
              </w:rPr>
              <w:t xml:space="preserve"> vuông góc với </w:t>
            </w:r>
            <w:r w:rsidRPr="004F1830">
              <w:rPr>
                <w:rFonts w:ascii="Times New Roman" w:hAnsi="Times New Roman" w:cs="Times New Roman"/>
                <w:position w:val="-4"/>
                <w:sz w:val="28"/>
              </w:rPr>
              <w:object w:dxaOrig="440" w:dyaOrig="260">
                <v:shape id="_x0000_i1044" type="#_x0000_t75" style="width:21.75pt;height:12.75pt" o:ole="">
                  <v:imagedata r:id="rId62" o:title=""/>
                </v:shape>
                <o:OLEObject Type="Embed" ProgID="Equation.DSMT4" ShapeID="_x0000_i1044" DrawAspect="Content" ObjectID="_1587384832" r:id="rId63"/>
              </w:object>
            </w:r>
            <w:r w:rsidRPr="004F1830">
              <w:rPr>
                <w:rFonts w:ascii="Times New Roman" w:hAnsi="Times New Roman" w:cs="Times New Roman"/>
                <w:sz w:val="28"/>
              </w:rPr>
              <w:t xml:space="preserve"> tại </w:t>
            </w:r>
            <w:r w:rsidRPr="004F1830">
              <w:rPr>
                <w:rFonts w:ascii="Times New Roman" w:hAnsi="Times New Roman" w:cs="Times New Roman"/>
                <w:position w:val="-4"/>
                <w:sz w:val="28"/>
              </w:rPr>
              <w:object w:dxaOrig="320" w:dyaOrig="260">
                <v:shape id="_x0000_i1045" type="#_x0000_t75" style="width:15.75pt;height:12.75pt" o:ole="">
                  <v:imagedata r:id="rId64" o:title=""/>
                </v:shape>
                <o:OLEObject Type="Embed" ProgID="Equation.DSMT4" ShapeID="_x0000_i1045" DrawAspect="Content" ObjectID="_1587384833" r:id="rId65"/>
              </w:object>
            </w:r>
            <w:r w:rsidRPr="004F1830">
              <w:rPr>
                <w:rFonts w:ascii="Times New Roman" w:hAnsi="Times New Roman" w:cs="Times New Roman"/>
                <w:sz w:val="28"/>
              </w:rPr>
              <w:t xml:space="preserve"> ( </w:t>
            </w:r>
            <w:r w:rsidRPr="004F1830">
              <w:rPr>
                <w:rFonts w:ascii="Times New Roman" w:hAnsi="Times New Roman" w:cs="Times New Roman"/>
                <w:position w:val="-4"/>
                <w:sz w:val="28"/>
              </w:rPr>
              <w:object w:dxaOrig="260" w:dyaOrig="260">
                <v:shape id="_x0000_i1046" type="#_x0000_t75" style="width:12.75pt;height:12.75pt" o:ole="">
                  <v:imagedata r:id="rId66" o:title=""/>
                </v:shape>
                <o:OLEObject Type="Embed" ProgID="Equation.DSMT4" ShapeID="_x0000_i1046" DrawAspect="Content" ObjectID="_1587384834" r:id="rId67"/>
              </w:object>
            </w:r>
            <w:r w:rsidRPr="004F1830">
              <w:rPr>
                <w:rFonts w:ascii="Times New Roman" w:hAnsi="Times New Roman" w:cs="Times New Roman"/>
                <w:sz w:val="28"/>
              </w:rPr>
              <w:t xml:space="preserve"> thuộc cung lớn </w:t>
            </w:r>
            <w:r w:rsidRPr="004F1830">
              <w:rPr>
                <w:rFonts w:ascii="Times New Roman" w:hAnsi="Times New Roman" w:cs="Times New Roman"/>
                <w:position w:val="-4"/>
                <w:sz w:val="28"/>
              </w:rPr>
              <w:object w:dxaOrig="440" w:dyaOrig="260">
                <v:shape id="_x0000_i1047" type="#_x0000_t75" style="width:21.75pt;height:12.75pt" o:ole="">
                  <v:imagedata r:id="rId68" o:title=""/>
                </v:shape>
                <o:OLEObject Type="Embed" ProgID="Equation.DSMT4" ShapeID="_x0000_i1047" DrawAspect="Content" ObjectID="_1587384835" r:id="rId69"/>
              </w:object>
            </w:r>
            <w:r w:rsidRPr="004F1830">
              <w:rPr>
                <w:rFonts w:ascii="Times New Roman" w:hAnsi="Times New Roman" w:cs="Times New Roman"/>
                <w:sz w:val="28"/>
              </w:rPr>
              <w:t xml:space="preserve">). Gọi </w:t>
            </w:r>
            <w:r w:rsidRPr="004F1830">
              <w:rPr>
                <w:rFonts w:ascii="Times New Roman" w:hAnsi="Times New Roman" w:cs="Times New Roman"/>
                <w:position w:val="-4"/>
                <w:sz w:val="28"/>
              </w:rPr>
              <w:object w:dxaOrig="200" w:dyaOrig="260">
                <v:shape id="_x0000_i1048" type="#_x0000_t75" style="width:9.75pt;height:12.75pt" o:ole="">
                  <v:imagedata r:id="rId70" o:title=""/>
                </v:shape>
                <o:OLEObject Type="Embed" ProgID="Equation.DSMT4" ShapeID="_x0000_i1048" DrawAspect="Content" ObjectID="_1587384836" r:id="rId71"/>
              </w:object>
            </w:r>
            <w:r w:rsidRPr="004F1830">
              <w:rPr>
                <w:rFonts w:ascii="Times New Roman" w:hAnsi="Times New Roman" w:cs="Times New Roman"/>
                <w:sz w:val="28"/>
              </w:rPr>
              <w:t xml:space="preserve"> và </w:t>
            </w:r>
            <w:r w:rsidRPr="004F1830">
              <w:rPr>
                <w:rFonts w:ascii="Times New Roman" w:hAnsi="Times New Roman" w:cs="Times New Roman"/>
                <w:position w:val="-4"/>
                <w:sz w:val="28"/>
              </w:rPr>
              <w:object w:dxaOrig="220" w:dyaOrig="260">
                <v:shape id="_x0000_i1049" type="#_x0000_t75" style="width:11.25pt;height:12.75pt" o:ole="">
                  <v:imagedata r:id="rId72" o:title=""/>
                </v:shape>
                <o:OLEObject Type="Embed" ProgID="Equation.DSMT4" ShapeID="_x0000_i1049" DrawAspect="Content" ObjectID="_1587384837" r:id="rId73"/>
              </w:object>
            </w:r>
            <w:r w:rsidRPr="004F1830">
              <w:rPr>
                <w:rFonts w:ascii="Times New Roman" w:hAnsi="Times New Roman" w:cs="Times New Roman"/>
                <w:sz w:val="28"/>
              </w:rPr>
              <w:t xml:space="preserve"> là chân đường vuông góc hạ từ </w:t>
            </w:r>
            <w:r w:rsidRPr="004F1830">
              <w:rPr>
                <w:rFonts w:ascii="Times New Roman" w:hAnsi="Times New Roman" w:cs="Times New Roman"/>
                <w:position w:val="-4"/>
                <w:sz w:val="28"/>
              </w:rPr>
              <w:object w:dxaOrig="260" w:dyaOrig="260">
                <v:shape id="_x0000_i1050" type="#_x0000_t75" style="width:12.75pt;height:12.75pt" o:ole="">
                  <v:imagedata r:id="rId74" o:title=""/>
                </v:shape>
                <o:OLEObject Type="Embed" ProgID="Equation.DSMT4" ShapeID="_x0000_i1050" DrawAspect="Content" ObjectID="_1587384838" r:id="rId75"/>
              </w:object>
            </w:r>
            <w:r w:rsidRPr="004F1830">
              <w:rPr>
                <w:rFonts w:ascii="Times New Roman" w:hAnsi="Times New Roman" w:cs="Times New Roman"/>
                <w:sz w:val="28"/>
              </w:rPr>
              <w:t xml:space="preserve"> xuống các đường thẳng </w:t>
            </w:r>
            <w:r w:rsidRPr="004F1830">
              <w:rPr>
                <w:rFonts w:ascii="Times New Roman" w:hAnsi="Times New Roman" w:cs="Times New Roman"/>
                <w:position w:val="-4"/>
                <w:sz w:val="28"/>
              </w:rPr>
              <w:object w:dxaOrig="440" w:dyaOrig="260">
                <v:shape id="_x0000_i1051" type="#_x0000_t75" style="width:21.75pt;height:12.75pt" o:ole="">
                  <v:imagedata r:id="rId76" o:title=""/>
                </v:shape>
                <o:OLEObject Type="Embed" ProgID="Equation.DSMT4" ShapeID="_x0000_i1051" DrawAspect="Content" ObjectID="_1587384839" r:id="rId77"/>
              </w:object>
            </w:r>
            <w:r w:rsidRPr="004F1830">
              <w:rPr>
                <w:rFonts w:ascii="Times New Roman" w:hAnsi="Times New Roman" w:cs="Times New Roman"/>
                <w:sz w:val="28"/>
              </w:rPr>
              <w:t xml:space="preserve"> và </w:t>
            </w:r>
            <w:r w:rsidRPr="004F1830">
              <w:rPr>
                <w:rFonts w:ascii="Times New Roman" w:hAnsi="Times New Roman" w:cs="Times New Roman"/>
                <w:position w:val="-4"/>
                <w:sz w:val="28"/>
              </w:rPr>
              <w:object w:dxaOrig="460" w:dyaOrig="260">
                <v:shape id="_x0000_i1052" type="#_x0000_t75" style="width:23.25pt;height:12.75pt" o:ole="">
                  <v:imagedata r:id="rId78" o:title=""/>
                </v:shape>
                <o:OLEObject Type="Embed" ProgID="Equation.DSMT4" ShapeID="_x0000_i1052" DrawAspect="Content" ObjectID="_1587384840" r:id="rId79"/>
              </w:object>
            </w:r>
            <w:r w:rsidRPr="004F1830">
              <w:rPr>
                <w:rFonts w:ascii="Times New Roman" w:hAnsi="Times New Roman" w:cs="Times New Roman"/>
                <w:sz w:val="28"/>
              </w:rPr>
              <w:t xml:space="preserve">. Gọi </w:t>
            </w:r>
            <w:r w:rsidRPr="004F1830">
              <w:rPr>
                <w:rFonts w:ascii="Times New Roman" w:hAnsi="Times New Roman" w:cs="Times New Roman"/>
                <w:position w:val="-4"/>
                <w:sz w:val="28"/>
              </w:rPr>
              <w:object w:dxaOrig="279" w:dyaOrig="260">
                <v:shape id="_x0000_i1053" type="#_x0000_t75" style="width:14.25pt;height:12.75pt" o:ole="">
                  <v:imagedata r:id="rId80" o:title=""/>
                </v:shape>
                <o:OLEObject Type="Embed" ProgID="Equation.DSMT4" ShapeID="_x0000_i1053" DrawAspect="Content" ObjectID="_1587384841" r:id="rId81"/>
              </w:object>
            </w:r>
            <w:r w:rsidRPr="004F1830">
              <w:rPr>
                <w:rFonts w:ascii="Times New Roman" w:hAnsi="Times New Roman" w:cs="Times New Roman"/>
                <w:sz w:val="28"/>
              </w:rPr>
              <w:t xml:space="preserve"> và </w:t>
            </w:r>
            <w:r w:rsidRPr="004F1830">
              <w:rPr>
                <w:rFonts w:ascii="Times New Roman" w:hAnsi="Times New Roman" w:cs="Times New Roman"/>
                <w:position w:val="-4"/>
                <w:sz w:val="28"/>
              </w:rPr>
              <w:object w:dxaOrig="279" w:dyaOrig="260">
                <v:shape id="_x0000_i1054" type="#_x0000_t75" style="width:14.25pt;height:12.75pt" o:ole="">
                  <v:imagedata r:id="rId82" o:title=""/>
                </v:shape>
                <o:OLEObject Type="Embed" ProgID="Equation.DSMT4" ShapeID="_x0000_i1054" DrawAspect="Content" ObjectID="_1587384842" r:id="rId83"/>
              </w:object>
            </w:r>
            <w:r w:rsidRPr="004F1830">
              <w:rPr>
                <w:rFonts w:ascii="Times New Roman" w:hAnsi="Times New Roman" w:cs="Times New Roman"/>
                <w:sz w:val="28"/>
              </w:rPr>
              <w:t xml:space="preserve"> là chân đường vuông góc hạ từ </w:t>
            </w:r>
            <w:r w:rsidRPr="004F1830">
              <w:rPr>
                <w:rFonts w:ascii="Times New Roman" w:hAnsi="Times New Roman" w:cs="Times New Roman"/>
                <w:position w:val="-4"/>
                <w:sz w:val="28"/>
              </w:rPr>
              <w:object w:dxaOrig="260" w:dyaOrig="260">
                <v:shape id="_x0000_i1055" type="#_x0000_t75" style="width:12.75pt;height:12.75pt" o:ole="">
                  <v:imagedata r:id="rId84" o:title=""/>
                </v:shape>
                <o:OLEObject Type="Embed" ProgID="Equation.DSMT4" ShapeID="_x0000_i1055" DrawAspect="Content" ObjectID="_1587384843" r:id="rId85"/>
              </w:object>
            </w:r>
            <w:r w:rsidRPr="004F1830">
              <w:rPr>
                <w:rFonts w:ascii="Times New Roman" w:hAnsi="Times New Roman" w:cs="Times New Roman"/>
                <w:sz w:val="28"/>
              </w:rPr>
              <w:t xml:space="preserve"> xuống các đường thẳng </w:t>
            </w:r>
            <w:r w:rsidRPr="004F1830">
              <w:rPr>
                <w:rFonts w:ascii="Times New Roman" w:hAnsi="Times New Roman" w:cs="Times New Roman"/>
                <w:position w:val="-4"/>
                <w:sz w:val="28"/>
              </w:rPr>
              <w:object w:dxaOrig="440" w:dyaOrig="260">
                <v:shape id="_x0000_i1056" type="#_x0000_t75" style="width:21.75pt;height:12.75pt" o:ole="">
                  <v:imagedata r:id="rId76" o:title=""/>
                </v:shape>
                <o:OLEObject Type="Embed" ProgID="Equation.DSMT4" ShapeID="_x0000_i1056" DrawAspect="Content" ObjectID="_1587384844" r:id="rId86"/>
              </w:object>
            </w:r>
            <w:r w:rsidRPr="004F1830">
              <w:rPr>
                <w:rFonts w:ascii="Times New Roman" w:hAnsi="Times New Roman" w:cs="Times New Roman"/>
                <w:sz w:val="28"/>
              </w:rPr>
              <w:t xml:space="preserve"> và </w:t>
            </w:r>
            <w:r w:rsidRPr="004F1830">
              <w:rPr>
                <w:rFonts w:ascii="Times New Roman" w:hAnsi="Times New Roman" w:cs="Times New Roman"/>
                <w:position w:val="-4"/>
                <w:sz w:val="28"/>
              </w:rPr>
              <w:object w:dxaOrig="460" w:dyaOrig="260">
                <v:shape id="_x0000_i1057" type="#_x0000_t75" style="width:23.25pt;height:12.75pt" o:ole="">
                  <v:imagedata r:id="rId78" o:title=""/>
                </v:shape>
                <o:OLEObject Type="Embed" ProgID="Equation.DSMT4" ShapeID="_x0000_i1057" DrawAspect="Content" ObjectID="_1587384845" r:id="rId87"/>
              </w:object>
            </w:r>
            <w:r w:rsidRPr="004F1830">
              <w:rPr>
                <w:rFonts w:ascii="Times New Roman" w:hAnsi="Times New Roman" w:cs="Times New Roman"/>
                <w:sz w:val="28"/>
              </w:rPr>
              <w:t>.</w:t>
            </w:r>
          </w:p>
          <w:p w:rsidR="004F1830" w:rsidRPr="004F1830" w:rsidRDefault="004F1830" w:rsidP="0022436A">
            <w:pPr>
              <w:numPr>
                <w:ilvl w:val="0"/>
                <w:numId w:val="2"/>
              </w:numPr>
              <w:rPr>
                <w:rFonts w:ascii="Times New Roman" w:hAnsi="Times New Roman" w:cs="Times New Roman"/>
                <w:sz w:val="28"/>
              </w:rPr>
            </w:pPr>
            <w:r w:rsidRPr="004F1830">
              <w:rPr>
                <w:rFonts w:ascii="Times New Roman" w:hAnsi="Times New Roman" w:cs="Times New Roman"/>
                <w:sz w:val="28"/>
              </w:rPr>
              <w:t xml:space="preserve">Chứng minh các tứ giác </w:t>
            </w:r>
            <w:r w:rsidRPr="004F1830">
              <w:rPr>
                <w:rFonts w:ascii="Times New Roman" w:hAnsi="Times New Roman" w:cs="Times New Roman"/>
                <w:position w:val="-4"/>
                <w:sz w:val="28"/>
              </w:rPr>
              <w:object w:dxaOrig="660" w:dyaOrig="260">
                <v:shape id="_x0000_i1058" type="#_x0000_t75" style="width:33pt;height:12.75pt" o:ole="">
                  <v:imagedata r:id="rId88" o:title=""/>
                </v:shape>
                <o:OLEObject Type="Embed" ProgID="Equation.DSMT4" ShapeID="_x0000_i1058" DrawAspect="Content" ObjectID="_1587384846" r:id="rId89"/>
              </w:object>
            </w:r>
            <w:r w:rsidRPr="004F1830">
              <w:rPr>
                <w:rFonts w:ascii="Times New Roman" w:hAnsi="Times New Roman" w:cs="Times New Roman"/>
                <w:sz w:val="28"/>
              </w:rPr>
              <w:t xml:space="preserve">, </w:t>
            </w:r>
            <w:r w:rsidRPr="004F1830">
              <w:rPr>
                <w:rFonts w:ascii="Times New Roman" w:hAnsi="Times New Roman" w:cs="Times New Roman"/>
                <w:position w:val="-4"/>
                <w:sz w:val="28"/>
              </w:rPr>
              <w:object w:dxaOrig="740" w:dyaOrig="260">
                <v:shape id="_x0000_i1059" type="#_x0000_t75" style="width:36.75pt;height:12.75pt" o:ole="">
                  <v:imagedata r:id="rId90" o:title=""/>
                </v:shape>
                <o:OLEObject Type="Embed" ProgID="Equation.DSMT4" ShapeID="_x0000_i1059" DrawAspect="Content" ObjectID="_1587384847" r:id="rId91"/>
              </w:object>
            </w:r>
            <w:r w:rsidRPr="004F1830">
              <w:rPr>
                <w:rFonts w:ascii="Times New Roman" w:hAnsi="Times New Roman" w:cs="Times New Roman"/>
                <w:sz w:val="28"/>
              </w:rPr>
              <w:t xml:space="preserve"> nội tiếp và </w:t>
            </w:r>
            <w:r w:rsidRPr="004F1830">
              <w:rPr>
                <w:rFonts w:ascii="Times New Roman" w:hAnsi="Times New Roman" w:cs="Times New Roman"/>
                <w:position w:val="-4"/>
                <w:sz w:val="28"/>
              </w:rPr>
              <w:object w:dxaOrig="1860" w:dyaOrig="260">
                <v:shape id="_x0000_i1060" type="#_x0000_t75" style="width:93pt;height:12.75pt" o:ole="">
                  <v:imagedata r:id="rId92" o:title=""/>
                </v:shape>
                <o:OLEObject Type="Embed" ProgID="Equation.DSMT4" ShapeID="_x0000_i1060" DrawAspect="Content" ObjectID="_1587384848" r:id="rId93"/>
              </w:object>
            </w:r>
            <w:r w:rsidRPr="004F1830">
              <w:rPr>
                <w:rFonts w:ascii="Times New Roman" w:hAnsi="Times New Roman" w:cs="Times New Roman"/>
                <w:sz w:val="28"/>
              </w:rPr>
              <w:t>.</w:t>
            </w:r>
          </w:p>
          <w:p w:rsidR="004F1830" w:rsidRPr="004F1830" w:rsidRDefault="004F1830" w:rsidP="0022436A">
            <w:pPr>
              <w:numPr>
                <w:ilvl w:val="0"/>
                <w:numId w:val="2"/>
              </w:numPr>
              <w:rPr>
                <w:rFonts w:ascii="Times New Roman" w:hAnsi="Times New Roman" w:cs="Times New Roman"/>
                <w:sz w:val="28"/>
              </w:rPr>
            </w:pPr>
            <w:r w:rsidRPr="004F1830">
              <w:rPr>
                <w:rFonts w:ascii="Times New Roman" w:hAnsi="Times New Roman" w:cs="Times New Roman"/>
                <w:sz w:val="28"/>
              </w:rPr>
              <w:t xml:space="preserve">Chứng minh </w:t>
            </w:r>
            <w:r w:rsidRPr="004F1830">
              <w:rPr>
                <w:rFonts w:ascii="Times New Roman" w:hAnsi="Times New Roman" w:cs="Times New Roman"/>
                <w:position w:val="-10"/>
                <w:sz w:val="28"/>
              </w:rPr>
              <w:object w:dxaOrig="740" w:dyaOrig="320">
                <v:shape id="_x0000_i1061" type="#_x0000_t75" style="width:36.75pt;height:15.75pt" o:ole="">
                  <v:imagedata r:id="rId94" o:title=""/>
                </v:shape>
                <o:OLEObject Type="Embed" ProgID="Equation.DSMT4" ShapeID="_x0000_i1061" DrawAspect="Content" ObjectID="_1587384849" r:id="rId95"/>
              </w:object>
            </w:r>
            <w:r w:rsidRPr="004F1830">
              <w:rPr>
                <w:rFonts w:ascii="Times New Roman" w:hAnsi="Times New Roman" w:cs="Times New Roman"/>
                <w:sz w:val="28"/>
              </w:rPr>
              <w:t xml:space="preserve"> thẳng hàng và </w:t>
            </w:r>
            <w:r w:rsidRPr="004F1830">
              <w:rPr>
                <w:rFonts w:ascii="Times New Roman" w:hAnsi="Times New Roman" w:cs="Times New Roman"/>
                <w:position w:val="-4"/>
                <w:sz w:val="28"/>
              </w:rPr>
              <w:object w:dxaOrig="320" w:dyaOrig="260">
                <v:shape id="_x0000_i1062" type="#_x0000_t75" style="width:15.75pt;height:12.75pt" o:ole="">
                  <v:imagedata r:id="rId96" o:title=""/>
                </v:shape>
                <o:OLEObject Type="Embed" ProgID="Equation.DSMT4" ShapeID="_x0000_i1062" DrawAspect="Content" ObjectID="_1587384850" r:id="rId97"/>
              </w:object>
            </w:r>
            <w:r w:rsidRPr="004F1830">
              <w:rPr>
                <w:rFonts w:ascii="Times New Roman" w:hAnsi="Times New Roman" w:cs="Times New Roman"/>
                <w:sz w:val="28"/>
              </w:rPr>
              <w:t xml:space="preserve"> vuông góc với </w:t>
            </w:r>
            <w:r w:rsidRPr="004F1830">
              <w:rPr>
                <w:rFonts w:ascii="Times New Roman" w:hAnsi="Times New Roman" w:cs="Times New Roman"/>
                <w:position w:val="-4"/>
                <w:sz w:val="28"/>
              </w:rPr>
              <w:object w:dxaOrig="460" w:dyaOrig="260">
                <v:shape id="_x0000_i1063" type="#_x0000_t75" style="width:23.25pt;height:12.75pt" o:ole="">
                  <v:imagedata r:id="rId98" o:title=""/>
                </v:shape>
                <o:OLEObject Type="Embed" ProgID="Equation.DSMT4" ShapeID="_x0000_i1063" DrawAspect="Content" ObjectID="_1587384851" r:id="rId99"/>
              </w:object>
            </w:r>
            <w:r w:rsidRPr="004F1830">
              <w:rPr>
                <w:rFonts w:ascii="Times New Roman" w:hAnsi="Times New Roman" w:cs="Times New Roman"/>
                <w:sz w:val="28"/>
              </w:rPr>
              <w:t>.</w:t>
            </w:r>
          </w:p>
          <w:p w:rsidR="004F1830" w:rsidRPr="004F1830" w:rsidRDefault="004F1830" w:rsidP="0022436A">
            <w:pPr>
              <w:numPr>
                <w:ilvl w:val="0"/>
                <w:numId w:val="2"/>
              </w:numPr>
              <w:rPr>
                <w:rFonts w:ascii="Times New Roman" w:hAnsi="Times New Roman" w:cs="Times New Roman"/>
                <w:sz w:val="28"/>
              </w:rPr>
            </w:pPr>
            <w:r w:rsidRPr="004F1830">
              <w:rPr>
                <w:rFonts w:ascii="Times New Roman" w:hAnsi="Times New Roman" w:cs="Times New Roman"/>
                <w:sz w:val="28"/>
              </w:rPr>
              <w:t xml:space="preserve">Tính độ dài cạnh </w:t>
            </w:r>
            <w:r w:rsidRPr="004F1830">
              <w:rPr>
                <w:rFonts w:ascii="Times New Roman" w:hAnsi="Times New Roman" w:cs="Times New Roman"/>
                <w:position w:val="-4"/>
                <w:sz w:val="28"/>
              </w:rPr>
              <w:object w:dxaOrig="440" w:dyaOrig="260">
                <v:shape id="_x0000_i1064" type="#_x0000_t75" style="width:21.75pt;height:12.75pt" o:ole="">
                  <v:imagedata r:id="rId100" o:title=""/>
                </v:shape>
                <o:OLEObject Type="Embed" ProgID="Equation.DSMT4" ShapeID="_x0000_i1064" DrawAspect="Content" ObjectID="_1587384852" r:id="rId101"/>
              </w:object>
            </w:r>
            <w:r w:rsidRPr="004F1830">
              <w:rPr>
                <w:rFonts w:ascii="Times New Roman" w:hAnsi="Times New Roman" w:cs="Times New Roman"/>
                <w:sz w:val="28"/>
              </w:rPr>
              <w:t xml:space="preserve"> và bán kính đường tròn ngoại tiếp tam giác </w:t>
            </w:r>
            <w:r w:rsidRPr="004F1830">
              <w:rPr>
                <w:rFonts w:ascii="Times New Roman" w:hAnsi="Times New Roman" w:cs="Times New Roman"/>
                <w:position w:val="-4"/>
                <w:sz w:val="28"/>
              </w:rPr>
              <w:object w:dxaOrig="620" w:dyaOrig="260">
                <v:shape id="_x0000_i1065" type="#_x0000_t75" style="width:30.75pt;height:12.75pt" o:ole="">
                  <v:imagedata r:id="rId102" o:title=""/>
                </v:shape>
                <o:OLEObject Type="Embed" ProgID="Equation.DSMT4" ShapeID="_x0000_i1065" DrawAspect="Content" ObjectID="_1587384853" r:id="rId103"/>
              </w:object>
            </w:r>
            <w:r w:rsidRPr="004F1830">
              <w:rPr>
                <w:rFonts w:ascii="Times New Roman" w:hAnsi="Times New Roman" w:cs="Times New Roman"/>
                <w:sz w:val="28"/>
              </w:rPr>
              <w:t xml:space="preserve"> theo </w:t>
            </w:r>
            <w:r w:rsidRPr="004F1830">
              <w:rPr>
                <w:rFonts w:ascii="Times New Roman" w:hAnsi="Times New Roman" w:cs="Times New Roman"/>
                <w:position w:val="-10"/>
                <w:sz w:val="28"/>
              </w:rPr>
              <w:object w:dxaOrig="360" w:dyaOrig="320">
                <v:shape id="_x0000_i1066" type="#_x0000_t75" style="width:18pt;height:15.75pt" o:ole="">
                  <v:imagedata r:id="rId104" o:title=""/>
                </v:shape>
                <o:OLEObject Type="Embed" ProgID="Equation.DSMT4" ShapeID="_x0000_i1066" DrawAspect="Content" ObjectID="_1587384854" r:id="rId105"/>
              </w:object>
            </w:r>
            <w:r w:rsidRPr="004F1830">
              <w:rPr>
                <w:rFonts w:ascii="Times New Roman" w:hAnsi="Times New Roman" w:cs="Times New Roman"/>
                <w:sz w:val="28"/>
              </w:rPr>
              <w:t>.</w:t>
            </w:r>
          </w:p>
          <w:p w:rsidR="004F1830" w:rsidRPr="004F1830" w:rsidRDefault="004F1830" w:rsidP="004F1830">
            <w:pPr>
              <w:ind w:left="360" w:hanging="360"/>
              <w:rPr>
                <w:rFonts w:ascii="Times New Roman" w:hAnsi="Times New Roman" w:cs="Times New Roman"/>
                <w:sz w:val="28"/>
              </w:rPr>
            </w:pPr>
            <w:r w:rsidRPr="004F1830">
              <w:rPr>
                <w:rFonts w:ascii="Times New Roman" w:hAnsi="Times New Roman" w:cs="Times New Roman"/>
                <w:b/>
                <w:sz w:val="28"/>
              </w:rPr>
              <w:t xml:space="preserve">Câu 5 ( 1. điểm ) </w:t>
            </w:r>
            <w:r w:rsidRPr="004F1830">
              <w:rPr>
                <w:rFonts w:ascii="Times New Roman" w:hAnsi="Times New Roman" w:cs="Times New Roman"/>
                <w:sz w:val="28"/>
              </w:rPr>
              <w:t xml:space="preserve">Chứng minh biểu thức </w:t>
            </w:r>
            <w:r w:rsidRPr="004F1830">
              <w:rPr>
                <w:rFonts w:ascii="Times New Roman" w:hAnsi="Times New Roman" w:cs="Times New Roman"/>
                <w:position w:val="-14"/>
                <w:sz w:val="28"/>
              </w:rPr>
              <w:object w:dxaOrig="4860" w:dyaOrig="400">
                <v:shape id="_x0000_i1067" type="#_x0000_t75" style="width:243pt;height:20.25pt" o:ole="">
                  <v:imagedata r:id="rId106" o:title=""/>
                </v:shape>
                <o:OLEObject Type="Embed" ProgID="Equation.DSMT4" ShapeID="_x0000_i1067" DrawAspect="Content" ObjectID="_1587384855" r:id="rId107"/>
              </w:object>
            </w:r>
            <w:r w:rsidRPr="004F1830">
              <w:rPr>
                <w:rFonts w:ascii="Times New Roman" w:hAnsi="Times New Roman" w:cs="Times New Roman"/>
                <w:sz w:val="28"/>
              </w:rPr>
              <w:t xml:space="preserve"> chia hết cho </w:t>
            </w:r>
            <w:r w:rsidRPr="004F1830">
              <w:rPr>
                <w:rFonts w:ascii="Times New Roman" w:hAnsi="Times New Roman" w:cs="Times New Roman"/>
                <w:position w:val="-4"/>
                <w:sz w:val="28"/>
              </w:rPr>
              <w:object w:dxaOrig="420" w:dyaOrig="260">
                <v:shape id="_x0000_i1068" type="#_x0000_t75" style="width:21pt;height:12.75pt" o:ole="">
                  <v:imagedata r:id="rId108" o:title=""/>
                </v:shape>
                <o:OLEObject Type="Embed" ProgID="Equation.DSMT4" ShapeID="_x0000_i1068" DrawAspect="Content" ObjectID="_1587384856" r:id="rId109"/>
              </w:object>
            </w:r>
            <w:r w:rsidRPr="004F1830">
              <w:rPr>
                <w:rFonts w:ascii="Times New Roman" w:hAnsi="Times New Roman" w:cs="Times New Roman"/>
                <w:sz w:val="28"/>
              </w:rPr>
              <w:t xml:space="preserve">, với </w:t>
            </w:r>
            <w:r w:rsidRPr="004F1830">
              <w:rPr>
                <w:rFonts w:ascii="Times New Roman" w:hAnsi="Times New Roman" w:cs="Times New Roman"/>
                <w:position w:val="-4"/>
                <w:sz w:val="28"/>
              </w:rPr>
              <w:object w:dxaOrig="220" w:dyaOrig="200">
                <v:shape id="_x0000_i1069" type="#_x0000_t75" style="width:11.25pt;height:9.75pt" o:ole="">
                  <v:imagedata r:id="rId110" o:title=""/>
                </v:shape>
                <o:OLEObject Type="Embed" ProgID="Equation.DSMT4" ShapeID="_x0000_i1069" DrawAspect="Content" ObjectID="_1587384857" r:id="rId111"/>
              </w:object>
            </w:r>
            <w:r w:rsidRPr="004F1830">
              <w:rPr>
                <w:rFonts w:ascii="Times New Roman" w:hAnsi="Times New Roman" w:cs="Times New Roman"/>
                <w:sz w:val="28"/>
              </w:rPr>
              <w:t xml:space="preserve"> là số nguyên.</w:t>
            </w:r>
          </w:p>
          <w:p w:rsidR="004F1830" w:rsidRPr="004F1830" w:rsidRDefault="004F1830" w:rsidP="004F1830">
            <w:pPr>
              <w:rPr>
                <w:rFonts w:ascii="Times New Roman" w:hAnsi="Times New Roman" w:cs="Times New Roman"/>
                <w:b/>
                <w:sz w:val="28"/>
              </w:rPr>
            </w:pPr>
            <w:r w:rsidRPr="004F1830">
              <w:rPr>
                <w:rFonts w:ascii="Times New Roman" w:hAnsi="Times New Roman" w:cs="Times New Roman"/>
                <w:b/>
                <w:sz w:val="28"/>
              </w:rPr>
              <w:t>Câu 6 ( 1. điểm )</w:t>
            </w:r>
          </w:p>
          <w:p w:rsidR="004F1830" w:rsidRPr="004F1830" w:rsidRDefault="004F1830" w:rsidP="0022436A">
            <w:pPr>
              <w:numPr>
                <w:ilvl w:val="0"/>
                <w:numId w:val="4"/>
              </w:numPr>
              <w:rPr>
                <w:rFonts w:ascii="Times New Roman" w:hAnsi="Times New Roman" w:cs="Times New Roman"/>
                <w:sz w:val="28"/>
              </w:rPr>
            </w:pPr>
            <w:r w:rsidRPr="004F1830">
              <w:rPr>
                <w:rFonts w:ascii="Times New Roman" w:hAnsi="Times New Roman" w:cs="Times New Roman"/>
                <w:sz w:val="28"/>
              </w:rPr>
              <w:t xml:space="preserve">Cho ba số </w:t>
            </w:r>
            <w:r w:rsidRPr="004F1830">
              <w:rPr>
                <w:rFonts w:ascii="Times New Roman" w:hAnsi="Times New Roman" w:cs="Times New Roman"/>
                <w:position w:val="-10"/>
                <w:sz w:val="28"/>
              </w:rPr>
              <w:object w:dxaOrig="560" w:dyaOrig="320">
                <v:shape id="_x0000_i1070" type="#_x0000_t75" style="width:27.75pt;height:15.75pt" o:ole="">
                  <v:imagedata r:id="rId112" o:title=""/>
                </v:shape>
                <o:OLEObject Type="Embed" ProgID="Equation.DSMT4" ShapeID="_x0000_i1070" DrawAspect="Content" ObjectID="_1587384858" r:id="rId113"/>
              </w:object>
            </w:r>
            <w:r w:rsidRPr="004F1830">
              <w:rPr>
                <w:rFonts w:ascii="Times New Roman" w:hAnsi="Times New Roman" w:cs="Times New Roman"/>
                <w:sz w:val="28"/>
              </w:rPr>
              <w:t xml:space="preserve"> thỏa mãn </w:t>
            </w:r>
            <w:r w:rsidRPr="004F1830">
              <w:rPr>
                <w:rFonts w:ascii="Times New Roman" w:hAnsi="Times New Roman" w:cs="Times New Roman"/>
                <w:position w:val="-6"/>
                <w:sz w:val="28"/>
              </w:rPr>
              <w:object w:dxaOrig="1420" w:dyaOrig="279">
                <v:shape id="_x0000_i1071" type="#_x0000_t75" style="width:71.25pt;height:14.25pt" o:ole="">
                  <v:imagedata r:id="rId114" o:title=""/>
                </v:shape>
                <o:OLEObject Type="Embed" ProgID="Equation.DSMT4" ShapeID="_x0000_i1071" DrawAspect="Content" ObjectID="_1587384859" r:id="rId115"/>
              </w:object>
            </w:r>
            <w:r w:rsidRPr="004F1830">
              <w:rPr>
                <w:rFonts w:ascii="Times New Roman" w:hAnsi="Times New Roman" w:cs="Times New Roman"/>
                <w:sz w:val="28"/>
              </w:rPr>
              <w:t xml:space="preserve"> và </w:t>
            </w:r>
            <w:r w:rsidRPr="004F1830">
              <w:rPr>
                <w:rFonts w:ascii="Times New Roman" w:hAnsi="Times New Roman" w:cs="Times New Roman"/>
                <w:position w:val="-12"/>
                <w:sz w:val="28"/>
              </w:rPr>
              <w:object w:dxaOrig="2320" w:dyaOrig="360">
                <v:shape id="_x0000_i1072" type="#_x0000_t75" style="width:116.25pt;height:18pt" o:ole="">
                  <v:imagedata r:id="rId116" o:title=""/>
                </v:shape>
                <o:OLEObject Type="Embed" ProgID="Equation.DSMT4" ShapeID="_x0000_i1072" DrawAspect="Content" ObjectID="_1587384860" r:id="rId117"/>
              </w:object>
            </w:r>
            <w:r w:rsidRPr="004F1830">
              <w:rPr>
                <w:rFonts w:ascii="Times New Roman" w:hAnsi="Times New Roman" w:cs="Times New Roman"/>
                <w:sz w:val="28"/>
              </w:rPr>
              <w:t xml:space="preserve"> Chứng minh rằng </w:t>
            </w:r>
            <w:r w:rsidRPr="004F1830">
              <w:rPr>
                <w:rFonts w:ascii="Times New Roman" w:hAnsi="Times New Roman" w:cs="Times New Roman"/>
                <w:position w:val="-8"/>
                <w:sz w:val="28"/>
              </w:rPr>
              <w:object w:dxaOrig="1760" w:dyaOrig="340">
                <v:shape id="_x0000_i1073" type="#_x0000_t75" style="width:87.75pt;height:17.25pt" o:ole="">
                  <v:imagedata r:id="rId118" o:title=""/>
                </v:shape>
                <o:OLEObject Type="Embed" ProgID="Equation.DSMT4" ShapeID="_x0000_i1073" DrawAspect="Content" ObjectID="_1587384861" r:id="rId119"/>
              </w:object>
            </w:r>
          </w:p>
          <w:p w:rsidR="004F1830" w:rsidRPr="004F1830" w:rsidRDefault="004F1830" w:rsidP="0022436A">
            <w:pPr>
              <w:numPr>
                <w:ilvl w:val="0"/>
                <w:numId w:val="4"/>
              </w:numPr>
              <w:rPr>
                <w:rFonts w:ascii="Times New Roman" w:hAnsi="Times New Roman" w:cs="Times New Roman"/>
                <w:sz w:val="28"/>
              </w:rPr>
            </w:pPr>
            <w:r w:rsidRPr="004F1830">
              <w:rPr>
                <w:rFonts w:ascii="Times New Roman" w:hAnsi="Times New Roman" w:cs="Times New Roman"/>
                <w:sz w:val="28"/>
              </w:rPr>
              <w:t xml:space="preserve">Tìm giá trị nhỏ nhất của biểu thức </w:t>
            </w:r>
            <w:r w:rsidRPr="004F1830">
              <w:rPr>
                <w:rFonts w:ascii="Times New Roman" w:hAnsi="Times New Roman" w:cs="Times New Roman"/>
                <w:position w:val="-30"/>
                <w:sz w:val="28"/>
              </w:rPr>
              <w:object w:dxaOrig="2680" w:dyaOrig="760">
                <v:shape id="_x0000_i1074" type="#_x0000_t75" style="width:134.25pt;height:38.25pt" o:ole="">
                  <v:imagedata r:id="rId120" o:title=""/>
                </v:shape>
                <o:OLEObject Type="Embed" ProgID="Equation.DSMT4" ShapeID="_x0000_i1074" DrawAspect="Content" ObjectID="_1587384862" r:id="rId121"/>
              </w:object>
            </w:r>
            <w:r w:rsidRPr="004F1830">
              <w:rPr>
                <w:rFonts w:ascii="Times New Roman" w:hAnsi="Times New Roman" w:cs="Times New Roman"/>
                <w:sz w:val="28"/>
              </w:rPr>
              <w:t xml:space="preserve"> với </w:t>
            </w:r>
            <w:r w:rsidRPr="004F1830">
              <w:rPr>
                <w:rFonts w:ascii="Times New Roman" w:hAnsi="Times New Roman" w:cs="Times New Roman"/>
                <w:position w:val="-10"/>
                <w:sz w:val="28"/>
              </w:rPr>
              <w:object w:dxaOrig="400" w:dyaOrig="260">
                <v:shape id="_x0000_i1075" type="#_x0000_t75" style="width:20.25pt;height:12.75pt" o:ole="">
                  <v:imagedata r:id="rId122" o:title=""/>
                </v:shape>
                <o:OLEObject Type="Embed" ProgID="Equation.DSMT4" ShapeID="_x0000_i1075" DrawAspect="Content" ObjectID="_1587384863" r:id="rId123"/>
              </w:object>
            </w:r>
            <w:r w:rsidRPr="004F1830">
              <w:rPr>
                <w:rFonts w:ascii="Times New Roman" w:hAnsi="Times New Roman" w:cs="Times New Roman"/>
                <w:sz w:val="28"/>
              </w:rPr>
              <w:t xml:space="preserve"> là các số thực lớn hơn </w:t>
            </w:r>
            <w:r w:rsidRPr="004F1830">
              <w:rPr>
                <w:rFonts w:ascii="Times New Roman" w:hAnsi="Times New Roman" w:cs="Times New Roman"/>
                <w:position w:val="-4"/>
                <w:sz w:val="28"/>
              </w:rPr>
              <w:object w:dxaOrig="240" w:dyaOrig="260">
                <v:shape id="_x0000_i1076" type="#_x0000_t75" style="width:12pt;height:12.75pt" o:ole="">
                  <v:imagedata r:id="rId124" o:title=""/>
                </v:shape>
                <o:OLEObject Type="Embed" ProgID="Equation.DSMT4" ShapeID="_x0000_i1076" DrawAspect="Content" ObjectID="_1587384864" r:id="rId125"/>
              </w:object>
            </w:r>
          </w:p>
          <w:p w:rsidR="004F1830" w:rsidRPr="004F1830" w:rsidRDefault="004F1830" w:rsidP="004F1830">
            <w:pPr>
              <w:ind w:left="360"/>
              <w:jc w:val="center"/>
              <w:rPr>
                <w:rFonts w:ascii="Times New Roman" w:hAnsi="Times New Roman" w:cs="Times New Roman"/>
                <w:sz w:val="28"/>
              </w:rPr>
            </w:pPr>
          </w:p>
          <w:p w:rsidR="004F1830" w:rsidRPr="004F1830" w:rsidRDefault="004F1830" w:rsidP="004F1830">
            <w:pPr>
              <w:ind w:left="360"/>
              <w:jc w:val="center"/>
              <w:rPr>
                <w:rFonts w:ascii="Times New Roman" w:hAnsi="Times New Roman" w:cs="Times New Roman"/>
                <w:sz w:val="28"/>
              </w:rPr>
            </w:pPr>
            <w:r w:rsidRPr="004F1830">
              <w:rPr>
                <w:rFonts w:ascii="Times New Roman" w:hAnsi="Times New Roman" w:cs="Times New Roman"/>
                <w:sz w:val="28"/>
              </w:rPr>
              <w:t>---Hết---</w:t>
            </w:r>
          </w:p>
          <w:p w:rsidR="004F1830" w:rsidRPr="004F1830" w:rsidRDefault="004F1830" w:rsidP="004F1830">
            <w:pPr>
              <w:ind w:left="360"/>
              <w:jc w:val="center"/>
              <w:rPr>
                <w:rFonts w:ascii="Times New Roman" w:hAnsi="Times New Roman" w:cs="Times New Roman"/>
                <w:b/>
                <w:sz w:val="28"/>
              </w:rPr>
            </w:pPr>
            <w:r w:rsidRPr="004F1830">
              <w:rPr>
                <w:rFonts w:ascii="Times New Roman" w:hAnsi="Times New Roman" w:cs="Times New Roman"/>
                <w:b/>
                <w:sz w:val="28"/>
              </w:rPr>
              <w:t>Giám thị coi thi không giải thích gì thêm</w:t>
            </w:r>
          </w:p>
          <w:p w:rsidR="004F1830" w:rsidRPr="004F1830" w:rsidRDefault="004F1830" w:rsidP="004F1830">
            <w:pPr>
              <w:ind w:left="360"/>
              <w:jc w:val="center"/>
              <w:rPr>
                <w:rFonts w:ascii="Times New Roman" w:hAnsi="Times New Roman" w:cs="Times New Roman"/>
                <w:sz w:val="28"/>
              </w:rPr>
            </w:pPr>
            <w:r w:rsidRPr="004F1830">
              <w:rPr>
                <w:rFonts w:ascii="Times New Roman" w:hAnsi="Times New Roman" w:cs="Times New Roman"/>
                <w:sz w:val="28"/>
              </w:rPr>
              <w:t>Họ tên thí sinh:…………………………………………………..</w:t>
            </w:r>
          </w:p>
          <w:p w:rsidR="004F1830" w:rsidRPr="004F1830" w:rsidRDefault="004F1830" w:rsidP="004F1830">
            <w:pPr>
              <w:ind w:left="360"/>
              <w:jc w:val="center"/>
              <w:rPr>
                <w:rFonts w:ascii="Times New Roman" w:hAnsi="Times New Roman" w:cs="Times New Roman"/>
                <w:sz w:val="28"/>
              </w:rPr>
            </w:pPr>
            <w:r w:rsidRPr="004F1830">
              <w:rPr>
                <w:rFonts w:ascii="Times New Roman" w:hAnsi="Times New Roman" w:cs="Times New Roman"/>
                <w:sz w:val="28"/>
              </w:rPr>
              <w:t>Chữ kí giám thị 1:……………………………………………….</w:t>
            </w:r>
          </w:p>
          <w:p w:rsidR="004F1830" w:rsidRPr="004F1830" w:rsidRDefault="004F1830" w:rsidP="004F1830">
            <w:pPr>
              <w:ind w:left="360"/>
              <w:jc w:val="center"/>
              <w:rPr>
                <w:rFonts w:ascii="Times New Roman" w:hAnsi="Times New Roman" w:cs="Times New Roman"/>
                <w:sz w:val="28"/>
              </w:rPr>
            </w:pPr>
            <w:r w:rsidRPr="004F1830">
              <w:rPr>
                <w:rFonts w:ascii="Times New Roman" w:hAnsi="Times New Roman" w:cs="Times New Roman"/>
                <w:sz w:val="28"/>
              </w:rPr>
              <w:t>Chữ kí giám thị 2:……………………………………………….</w:t>
            </w:r>
          </w:p>
          <w:p w:rsidR="004F1830" w:rsidRPr="004F1830" w:rsidRDefault="004F1830" w:rsidP="004F1830">
            <w:pPr>
              <w:ind w:left="360"/>
              <w:rPr>
                <w:rFonts w:ascii="Times New Roman" w:hAnsi="Times New Roman" w:cs="Times New Roman"/>
                <w:b/>
                <w:sz w:val="28"/>
              </w:rPr>
            </w:pPr>
          </w:p>
          <w:p w:rsidR="004F1830" w:rsidRPr="004F1830" w:rsidRDefault="004F1830" w:rsidP="004F1830">
            <w:pPr>
              <w:ind w:left="360"/>
              <w:rPr>
                <w:rFonts w:ascii="Times New Roman" w:hAnsi="Times New Roman" w:cs="Times New Roman"/>
                <w:b/>
                <w:sz w:val="28"/>
              </w:rPr>
            </w:pPr>
            <w:r w:rsidRPr="004F1830">
              <w:rPr>
                <w:rFonts w:ascii="Times New Roman" w:hAnsi="Times New Roman" w:cs="Times New Roman"/>
                <w:b/>
                <w:sz w:val="28"/>
              </w:rPr>
              <w:t>Giáo viên đánh đề+ đáp án</w:t>
            </w:r>
          </w:p>
          <w:p w:rsidR="004F1830" w:rsidRPr="004F1830" w:rsidRDefault="004F1830" w:rsidP="004F1830">
            <w:pPr>
              <w:ind w:left="360"/>
              <w:rPr>
                <w:rFonts w:ascii="Times New Roman" w:hAnsi="Times New Roman" w:cs="Times New Roman"/>
                <w:b/>
                <w:sz w:val="28"/>
              </w:rPr>
            </w:pPr>
            <w:r w:rsidRPr="004F1830">
              <w:rPr>
                <w:rFonts w:ascii="Times New Roman" w:hAnsi="Times New Roman" w:cs="Times New Roman"/>
                <w:b/>
                <w:sz w:val="28"/>
              </w:rPr>
              <w:t>Mai Vĩnh Phú trường THCS-THPT Tân Tiến- Bù Đốp -  Bình Phước.</w:t>
            </w:r>
          </w:p>
          <w:p w:rsidR="004F1830" w:rsidRPr="004F1830" w:rsidRDefault="004F1830" w:rsidP="004F1830">
            <w:pPr>
              <w:ind w:left="360"/>
              <w:rPr>
                <w:rFonts w:ascii="Times New Roman" w:hAnsi="Times New Roman" w:cs="Times New Roman"/>
                <w:b/>
                <w:sz w:val="28"/>
              </w:rPr>
            </w:pPr>
            <w:r w:rsidRPr="004F1830">
              <w:rPr>
                <w:rFonts w:ascii="Times New Roman" w:hAnsi="Times New Roman" w:cs="Times New Roman"/>
                <w:b/>
                <w:sz w:val="28"/>
              </w:rPr>
              <w:t>( Vùng quê nghèo chưa em nào đậu nổi trường chuyên Toán….)</w:t>
            </w:r>
          </w:p>
          <w:p w:rsidR="004F1830" w:rsidRPr="00CD3067" w:rsidRDefault="004F1830" w:rsidP="004F1830">
            <w:pPr>
              <w:ind w:left="360"/>
              <w:rPr>
                <w:b/>
              </w:rPr>
            </w:pPr>
          </w:p>
          <w:p w:rsidR="004F1830" w:rsidRPr="00CD3067" w:rsidRDefault="004F1830" w:rsidP="004F1830">
            <w:pPr>
              <w:ind w:left="360"/>
              <w:rPr>
                <w:b/>
              </w:rPr>
            </w:pPr>
          </w:p>
          <w:p w:rsidR="004F1830" w:rsidRDefault="004F1830" w:rsidP="004F1830">
            <w:pPr>
              <w:ind w:left="360"/>
              <w:rPr>
                <w:b/>
              </w:rPr>
            </w:pPr>
          </w:p>
          <w:p w:rsidR="004F1830" w:rsidRPr="00CD3067" w:rsidRDefault="004F1830" w:rsidP="004F1830">
            <w:pPr>
              <w:tabs>
                <w:tab w:val="left" w:pos="3882"/>
              </w:tabs>
              <w:rPr>
                <w:b/>
              </w:rPr>
            </w:pPr>
            <w:r w:rsidRPr="00CD3067">
              <w:rPr>
                <w:b/>
              </w:rPr>
              <w:t xml:space="preserve">Câu 1  </w:t>
            </w:r>
          </w:p>
          <w:p w:rsidR="004F1830" w:rsidRPr="00CD3067" w:rsidRDefault="004F1830" w:rsidP="0022436A">
            <w:pPr>
              <w:numPr>
                <w:ilvl w:val="0"/>
                <w:numId w:val="7"/>
              </w:numPr>
            </w:pPr>
            <w:r w:rsidRPr="00CD3067">
              <w:t xml:space="preserve">Ta có </w:t>
            </w:r>
          </w:p>
          <w:p w:rsidR="004F1830" w:rsidRDefault="004F1830" w:rsidP="004F1830">
            <w:pPr>
              <w:ind w:left="360"/>
            </w:pPr>
            <w:r w:rsidRPr="009177E2">
              <w:rPr>
                <w:position w:val="-26"/>
              </w:rPr>
              <w:object w:dxaOrig="4099" w:dyaOrig="620">
                <v:shape id="_x0000_i1077" type="#_x0000_t75" style="width:204.75pt;height:30.75pt" o:ole="">
                  <v:imagedata r:id="rId126" o:title=""/>
                </v:shape>
                <o:OLEObject Type="Embed" ProgID="Equation.DSMT4" ShapeID="_x0000_i1077" DrawAspect="Content" ObjectID="_1587384865" r:id="rId127"/>
              </w:object>
            </w:r>
          </w:p>
          <w:p w:rsidR="004F1830" w:rsidRPr="00CD3067" w:rsidRDefault="004F1830" w:rsidP="004F1830">
            <w:pPr>
              <w:ind w:left="360"/>
            </w:pPr>
            <w:r w:rsidRPr="009177E2">
              <w:rPr>
                <w:position w:val="-30"/>
              </w:rPr>
              <w:object w:dxaOrig="5140" w:dyaOrig="700">
                <v:shape id="_x0000_i1078" type="#_x0000_t75" style="width:257.25pt;height:35.25pt" o:ole="">
                  <v:imagedata r:id="rId128" o:title=""/>
                </v:shape>
                <o:OLEObject Type="Embed" ProgID="Equation.DSMT4" ShapeID="_x0000_i1078" DrawAspect="Content" ObjectID="_1587384866" r:id="rId129"/>
              </w:object>
            </w:r>
          </w:p>
          <w:p w:rsidR="004F1830" w:rsidRDefault="004F1830" w:rsidP="004F1830">
            <w:pPr>
              <w:ind w:left="360"/>
            </w:pPr>
            <w:r w:rsidRPr="00CD3067">
              <w:rPr>
                <w:position w:val="-30"/>
              </w:rPr>
              <w:object w:dxaOrig="4140" w:dyaOrig="660">
                <v:shape id="_x0000_i1079" type="#_x0000_t75" style="width:207pt;height:33pt" o:ole="">
                  <v:imagedata r:id="rId130" o:title=""/>
                </v:shape>
                <o:OLEObject Type="Embed" ProgID="Equation.DSMT4" ShapeID="_x0000_i1079" DrawAspect="Content" ObjectID="_1587384867" r:id="rId131"/>
              </w:object>
            </w:r>
          </w:p>
          <w:p w:rsidR="004F1830" w:rsidRDefault="004F1830" w:rsidP="004F1830">
            <w:pPr>
              <w:ind w:left="360"/>
            </w:pPr>
            <w:r w:rsidRPr="009177E2">
              <w:rPr>
                <w:position w:val="-30"/>
              </w:rPr>
              <w:object w:dxaOrig="2520" w:dyaOrig="660">
                <v:shape id="_x0000_i1080" type="#_x0000_t75" style="width:126pt;height:33pt" o:ole="">
                  <v:imagedata r:id="rId132" o:title=""/>
                </v:shape>
                <o:OLEObject Type="Embed" ProgID="Equation.DSMT4" ShapeID="_x0000_i1080" DrawAspect="Content" ObjectID="_1587384868" r:id="rId133"/>
              </w:object>
            </w:r>
          </w:p>
          <w:p w:rsidR="004F1830" w:rsidRDefault="004F1830" w:rsidP="004F1830">
            <w:pPr>
              <w:ind w:left="360"/>
            </w:pPr>
            <w:r w:rsidRPr="009177E2">
              <w:rPr>
                <w:position w:val="-30"/>
              </w:rPr>
              <w:object w:dxaOrig="2120" w:dyaOrig="700">
                <v:shape id="_x0000_i1081" type="#_x0000_t75" style="width:105.75pt;height:35.25pt" o:ole="">
                  <v:imagedata r:id="rId134" o:title=""/>
                </v:shape>
                <o:OLEObject Type="Embed" ProgID="Equation.DSMT4" ShapeID="_x0000_i1081" DrawAspect="Content" ObjectID="_1587384869" r:id="rId135"/>
              </w:object>
            </w:r>
          </w:p>
          <w:p w:rsidR="004F1830" w:rsidRPr="00CD3067" w:rsidRDefault="004F1830" w:rsidP="004F1830">
            <w:pPr>
              <w:ind w:left="360"/>
            </w:pPr>
            <w:r w:rsidRPr="009177E2">
              <w:rPr>
                <w:position w:val="-6"/>
              </w:rPr>
              <w:object w:dxaOrig="1020" w:dyaOrig="279">
                <v:shape id="_x0000_i1082" type="#_x0000_t75" style="width:51pt;height:14.25pt" o:ole="">
                  <v:imagedata r:id="rId136" o:title=""/>
                </v:shape>
                <o:OLEObject Type="Embed" ProgID="Equation.DSMT4" ShapeID="_x0000_i1082" DrawAspect="Content" ObjectID="_1587384870" r:id="rId137"/>
              </w:object>
            </w:r>
            <w:r>
              <w:t>.</w:t>
            </w:r>
          </w:p>
          <w:p w:rsidR="004F1830" w:rsidRDefault="004F1830" w:rsidP="0022436A">
            <w:pPr>
              <w:numPr>
                <w:ilvl w:val="0"/>
                <w:numId w:val="7"/>
              </w:numPr>
            </w:pPr>
            <w:r w:rsidRPr="00CD3067">
              <w:t xml:space="preserve">Với </w:t>
            </w:r>
            <w:r w:rsidRPr="00CD3067">
              <w:rPr>
                <w:position w:val="-10"/>
              </w:rPr>
              <w:object w:dxaOrig="1900" w:dyaOrig="320">
                <v:shape id="_x0000_i1083" type="#_x0000_t75" style="width:95.25pt;height:15.75pt" o:ole="">
                  <v:imagedata r:id="rId32" o:title=""/>
                </v:shape>
                <o:OLEObject Type="Embed" ProgID="Equation.DSMT4" ShapeID="_x0000_i1083" DrawAspect="Content" ObjectID="_1587384871" r:id="rId138"/>
              </w:object>
            </w:r>
            <w:r w:rsidRPr="00CD3067">
              <w:t xml:space="preserve">, ta có </w:t>
            </w:r>
          </w:p>
          <w:p w:rsidR="004F1830" w:rsidRPr="00CD3067" w:rsidRDefault="004F1830" w:rsidP="004F1830">
            <w:pPr>
              <w:ind w:left="360"/>
            </w:pPr>
            <w:r w:rsidRPr="00CD3067">
              <w:rPr>
                <w:position w:val="-30"/>
              </w:rPr>
              <w:object w:dxaOrig="2380" w:dyaOrig="680">
                <v:shape id="_x0000_i1084" type="#_x0000_t75" style="width:119.25pt;height:33.75pt" o:ole="">
                  <v:imagedata r:id="rId139" o:title=""/>
                </v:shape>
                <o:OLEObject Type="Embed" ProgID="Equation.DSMT4" ShapeID="_x0000_i1084" DrawAspect="Content" ObjectID="_1587384872" r:id="rId140"/>
              </w:object>
            </w:r>
            <w:r w:rsidRPr="0065534B">
              <w:rPr>
                <w:position w:val="-26"/>
              </w:rPr>
              <w:object w:dxaOrig="1080" w:dyaOrig="620">
                <v:shape id="_x0000_i1085" type="#_x0000_t75" style="width:54pt;height:30.75pt" o:ole="">
                  <v:imagedata r:id="rId141" o:title=""/>
                </v:shape>
                <o:OLEObject Type="Embed" ProgID="Equation.DSMT4" ShapeID="_x0000_i1085" DrawAspect="Content" ObjectID="_1587384873" r:id="rId142"/>
              </w:object>
            </w:r>
            <w:r w:rsidRPr="0065534B">
              <w:rPr>
                <w:position w:val="-26"/>
              </w:rPr>
              <w:object w:dxaOrig="1420" w:dyaOrig="620">
                <v:shape id="_x0000_i1086" type="#_x0000_t75" style="width:71.25pt;height:30.75pt" o:ole="">
                  <v:imagedata r:id="rId143" o:title=""/>
                </v:shape>
                <o:OLEObject Type="Embed" ProgID="Equation.DSMT4" ShapeID="_x0000_i1086" DrawAspect="Content" ObjectID="_1587384874" r:id="rId144"/>
              </w:object>
            </w:r>
          </w:p>
          <w:p w:rsidR="004F1830" w:rsidRPr="00CD3067" w:rsidRDefault="004F1830" w:rsidP="004F1830">
            <w:pPr>
              <w:ind w:left="360"/>
            </w:pPr>
            <w:r w:rsidRPr="00CD3067">
              <w:rPr>
                <w:position w:val="-26"/>
              </w:rPr>
              <w:object w:dxaOrig="2079" w:dyaOrig="620">
                <v:shape id="_x0000_i1087" type="#_x0000_t75" style="width:104.25pt;height:30.75pt" o:ole="">
                  <v:imagedata r:id="rId145" o:title=""/>
                </v:shape>
                <o:OLEObject Type="Embed" ProgID="Equation.DSMT4" ShapeID="_x0000_i1087" DrawAspect="Content" ObjectID="_1587384875" r:id="rId146"/>
              </w:object>
            </w:r>
            <w:r w:rsidRPr="0065534B">
              <w:rPr>
                <w:position w:val="-26"/>
              </w:rPr>
              <w:object w:dxaOrig="4400" w:dyaOrig="620">
                <v:shape id="_x0000_i1088" type="#_x0000_t75" style="width:219.75pt;height:30.75pt" o:ole="">
                  <v:imagedata r:id="rId147" o:title=""/>
                </v:shape>
                <o:OLEObject Type="Embed" ProgID="Equation.DSMT4" ShapeID="_x0000_i1088" DrawAspect="Content" ObjectID="_1587384876" r:id="rId148"/>
              </w:object>
            </w:r>
            <w:r w:rsidRPr="00CD3067">
              <w:t>.</w:t>
            </w:r>
          </w:p>
          <w:p w:rsidR="004F1830" w:rsidRPr="00CD3067" w:rsidRDefault="004F1830" w:rsidP="004F1830">
            <w:pPr>
              <w:ind w:left="360"/>
            </w:pPr>
            <w:r w:rsidRPr="00CD3067">
              <w:t xml:space="preserve">Dấu “=” xẩy ra khi </w:t>
            </w:r>
            <w:r w:rsidRPr="00CD3067">
              <w:rPr>
                <w:position w:val="-28"/>
              </w:rPr>
              <w:object w:dxaOrig="1600" w:dyaOrig="660">
                <v:shape id="_x0000_i1089" type="#_x0000_t75" style="width:80.25pt;height:33pt" o:ole="">
                  <v:imagedata r:id="rId149" o:title=""/>
                </v:shape>
                <o:OLEObject Type="Embed" ProgID="Equation.DSMT4" ShapeID="_x0000_i1089" DrawAspect="Content" ObjectID="_1587384877" r:id="rId150"/>
              </w:object>
            </w:r>
            <w:r w:rsidRPr="0065534B">
              <w:rPr>
                <w:position w:val="-18"/>
              </w:rPr>
              <w:object w:dxaOrig="1760" w:dyaOrig="540">
                <v:shape id="_x0000_i1090" type="#_x0000_t75" style="width:87.75pt;height:27pt" o:ole="">
                  <v:imagedata r:id="rId151" o:title=""/>
                </v:shape>
                <o:OLEObject Type="Embed" ProgID="Equation.DSMT4" ShapeID="_x0000_i1090" DrawAspect="Content" ObjectID="_1587384878" r:id="rId152"/>
              </w:object>
            </w:r>
            <w:r w:rsidRPr="0065534B">
              <w:rPr>
                <w:position w:val="-6"/>
              </w:rPr>
              <w:object w:dxaOrig="859" w:dyaOrig="279">
                <v:shape id="_x0000_i1091" type="#_x0000_t75" style="width:42.75pt;height:14.25pt" o:ole="">
                  <v:imagedata r:id="rId153" o:title=""/>
                </v:shape>
                <o:OLEObject Type="Embed" ProgID="Equation.DSMT4" ShapeID="_x0000_i1091" DrawAspect="Content" ObjectID="_1587384879" r:id="rId154"/>
              </w:object>
            </w:r>
            <w:r>
              <w:t>.</w:t>
            </w:r>
          </w:p>
          <w:p w:rsidR="004F1830" w:rsidRPr="00CD3067" w:rsidRDefault="004F1830" w:rsidP="004F1830">
            <w:r w:rsidRPr="00CD3067">
              <w:rPr>
                <w:b/>
              </w:rPr>
              <w:t xml:space="preserve">Câu 2    </w:t>
            </w:r>
            <w:r w:rsidRPr="00CD3067">
              <w:t xml:space="preserve">Phương trình đã cho có hai nghiệm khi và chỉ khi </w:t>
            </w:r>
            <w:r w:rsidRPr="00CD3067">
              <w:rPr>
                <w:position w:val="-14"/>
              </w:rPr>
              <w:object w:dxaOrig="3500" w:dyaOrig="400">
                <v:shape id="_x0000_i1092" type="#_x0000_t75" style="width:174.75pt;height:20.25pt" o:ole="">
                  <v:imagedata r:id="rId155" o:title=""/>
                </v:shape>
                <o:OLEObject Type="Embed" ProgID="Equation.DSMT4" ShapeID="_x0000_i1092" DrawAspect="Content" ObjectID="_1587384880" r:id="rId156"/>
              </w:object>
            </w:r>
            <w:r w:rsidRPr="00CD3067">
              <w:t>.</w:t>
            </w:r>
          </w:p>
          <w:p w:rsidR="004F1830" w:rsidRPr="00CD3067" w:rsidRDefault="004F1830" w:rsidP="004F1830">
            <w:pPr>
              <w:ind w:left="360"/>
            </w:pPr>
            <w:r w:rsidRPr="00CD3067">
              <w:t xml:space="preserve">Theo hệ thức Vi-ét: </w:t>
            </w:r>
            <w:r w:rsidRPr="00CD3067">
              <w:rPr>
                <w:position w:val="-34"/>
              </w:rPr>
              <w:object w:dxaOrig="1840" w:dyaOrig="800">
                <v:shape id="_x0000_i1093" type="#_x0000_t75" style="width:92.25pt;height:39.75pt" o:ole="">
                  <v:imagedata r:id="rId157" o:title=""/>
                </v:shape>
                <o:OLEObject Type="Embed" ProgID="Equation.DSMT4" ShapeID="_x0000_i1093" DrawAspect="Content" ObjectID="_1587384881" r:id="rId158"/>
              </w:object>
            </w:r>
          </w:p>
          <w:p w:rsidR="004F1830" w:rsidRPr="00CD3067" w:rsidRDefault="004F1830" w:rsidP="004F1830">
            <w:pPr>
              <w:ind w:left="360"/>
            </w:pPr>
            <w:r w:rsidRPr="00CD3067">
              <w:t xml:space="preserve">Mà   </w:t>
            </w:r>
            <w:r w:rsidRPr="00CD3067">
              <w:rPr>
                <w:position w:val="-10"/>
              </w:rPr>
              <w:object w:dxaOrig="2740" w:dyaOrig="360">
                <v:shape id="_x0000_i1094" type="#_x0000_t75" style="width:137.25pt;height:18pt" o:ole="">
                  <v:imagedata r:id="rId159" o:title=""/>
                </v:shape>
                <o:OLEObject Type="Embed" ProgID="Equation.DSMT4" ShapeID="_x0000_i1094" DrawAspect="Content" ObjectID="_1587384882" r:id="rId160"/>
              </w:object>
            </w:r>
          </w:p>
          <w:p w:rsidR="004F1830" w:rsidRPr="00CD3067" w:rsidRDefault="004F1830" w:rsidP="004F1830">
            <w:pPr>
              <w:ind w:left="360"/>
            </w:pPr>
            <w:r w:rsidRPr="00CD3067">
              <w:rPr>
                <w:position w:val="-14"/>
              </w:rPr>
              <w:object w:dxaOrig="3700" w:dyaOrig="400">
                <v:shape id="_x0000_i1095" type="#_x0000_t75" style="width:185.25pt;height:20.25pt" o:ole="">
                  <v:imagedata r:id="rId161" o:title=""/>
                </v:shape>
                <o:OLEObject Type="Embed" ProgID="Equation.DSMT4" ShapeID="_x0000_i1095" DrawAspect="Content" ObjectID="_1587384883" r:id="rId162"/>
              </w:object>
            </w:r>
          </w:p>
          <w:p w:rsidR="004F1830" w:rsidRPr="00CD3067" w:rsidRDefault="004F1830" w:rsidP="004F1830">
            <w:pPr>
              <w:ind w:left="360"/>
            </w:pPr>
            <w:r w:rsidRPr="00CD3067">
              <w:rPr>
                <w:position w:val="-14"/>
              </w:rPr>
              <w:object w:dxaOrig="2720" w:dyaOrig="400">
                <v:shape id="_x0000_i1096" type="#_x0000_t75" style="width:135.75pt;height:20.25pt" o:ole="">
                  <v:imagedata r:id="rId163" o:title=""/>
                </v:shape>
                <o:OLEObject Type="Embed" ProgID="Equation.DSMT4" ShapeID="_x0000_i1096" DrawAspect="Content" ObjectID="_1587384884" r:id="rId164"/>
              </w:object>
            </w:r>
          </w:p>
          <w:p w:rsidR="004F1830" w:rsidRPr="00CD3067" w:rsidRDefault="004F1830" w:rsidP="004F1830">
            <w:pPr>
              <w:ind w:left="360"/>
            </w:pPr>
            <w:r w:rsidRPr="00CD3067">
              <w:rPr>
                <w:position w:val="-10"/>
              </w:rPr>
              <w:object w:dxaOrig="2860" w:dyaOrig="360">
                <v:shape id="_x0000_i1097" type="#_x0000_t75" style="width:143.25pt;height:18pt" o:ole="">
                  <v:imagedata r:id="rId165" o:title=""/>
                </v:shape>
                <o:OLEObject Type="Embed" ProgID="Equation.DSMT4" ShapeID="_x0000_i1097" DrawAspect="Content" ObjectID="_1587384885" r:id="rId166"/>
              </w:object>
            </w:r>
          </w:p>
          <w:p w:rsidR="004F1830" w:rsidRPr="00CD3067" w:rsidRDefault="004F1830" w:rsidP="004F1830">
            <w:pPr>
              <w:ind w:left="360"/>
            </w:pPr>
            <w:r w:rsidRPr="00CD3067">
              <w:rPr>
                <w:position w:val="-40"/>
              </w:rPr>
              <w:object w:dxaOrig="4459" w:dyaOrig="920">
                <v:shape id="_x0000_i1098" type="#_x0000_t75" style="width:222.75pt;height:45.75pt" o:ole="">
                  <v:imagedata r:id="rId167" o:title=""/>
                </v:shape>
                <o:OLEObject Type="Embed" ProgID="Equation.DSMT4" ShapeID="_x0000_i1098" DrawAspect="Content" ObjectID="_1587384886" r:id="rId168"/>
              </w:object>
            </w:r>
          </w:p>
          <w:p w:rsidR="004F1830" w:rsidRPr="00CD3067" w:rsidRDefault="004F1830" w:rsidP="004F1830">
            <w:pPr>
              <w:ind w:left="360"/>
            </w:pPr>
            <w:r w:rsidRPr="00CD3067">
              <w:t xml:space="preserve">Từ </w:t>
            </w:r>
            <w:r w:rsidRPr="00CD3067">
              <w:rPr>
                <w:position w:val="-14"/>
              </w:rPr>
              <w:object w:dxaOrig="340" w:dyaOrig="400">
                <v:shape id="_x0000_i1099" type="#_x0000_t75" style="width:17.25pt;height:20.25pt" o:ole="">
                  <v:imagedata r:id="rId169" o:title=""/>
                </v:shape>
                <o:OLEObject Type="Embed" ProgID="Equation.DSMT4" ShapeID="_x0000_i1099" DrawAspect="Content" ObjectID="_1587384887" r:id="rId170"/>
              </w:object>
            </w:r>
            <w:r w:rsidRPr="00CD3067">
              <w:t xml:space="preserve"> và </w:t>
            </w:r>
            <w:r w:rsidRPr="00CD3067">
              <w:rPr>
                <w:position w:val="-14"/>
              </w:rPr>
              <w:object w:dxaOrig="380" w:dyaOrig="400">
                <v:shape id="_x0000_i1100" type="#_x0000_t75" style="width:18.75pt;height:20.25pt" o:ole="">
                  <v:imagedata r:id="rId171" o:title=""/>
                </v:shape>
                <o:OLEObject Type="Embed" ProgID="Equation.DSMT4" ShapeID="_x0000_i1100" DrawAspect="Content" ObjectID="_1587384888" r:id="rId172"/>
              </w:object>
            </w:r>
            <w:r w:rsidRPr="00CD3067">
              <w:t xml:space="preserve"> suy ra </w:t>
            </w:r>
            <w:r w:rsidRPr="00CD3067">
              <w:rPr>
                <w:position w:val="-6"/>
              </w:rPr>
              <w:object w:dxaOrig="1120" w:dyaOrig="340">
                <v:shape id="_x0000_i1101" type="#_x0000_t75" style="width:56.25pt;height:17.25pt" o:ole="">
                  <v:imagedata r:id="rId173" o:title=""/>
                </v:shape>
                <o:OLEObject Type="Embed" ProgID="Equation.DSMT4" ShapeID="_x0000_i1101" DrawAspect="Content" ObjectID="_1587384889" r:id="rId174"/>
              </w:object>
            </w:r>
            <w:r w:rsidRPr="00CD3067">
              <w:t>.</w:t>
            </w:r>
          </w:p>
          <w:p w:rsidR="004F1830" w:rsidRPr="00CD3067" w:rsidRDefault="004F1830" w:rsidP="004F1830">
            <w:pPr>
              <w:rPr>
                <w:b/>
              </w:rPr>
            </w:pPr>
            <w:r w:rsidRPr="00CD3067">
              <w:rPr>
                <w:b/>
              </w:rPr>
              <w:t xml:space="preserve">Câu 3 </w:t>
            </w:r>
          </w:p>
          <w:p w:rsidR="004F1830" w:rsidRPr="00CD3067" w:rsidRDefault="004F1830" w:rsidP="0022436A">
            <w:pPr>
              <w:numPr>
                <w:ilvl w:val="0"/>
                <w:numId w:val="6"/>
              </w:numPr>
            </w:pPr>
            <w:r w:rsidRPr="00CD3067">
              <w:t xml:space="preserve">Điều kiện </w:t>
            </w:r>
            <w:r w:rsidRPr="00CD3067">
              <w:rPr>
                <w:position w:val="-6"/>
              </w:rPr>
              <w:object w:dxaOrig="859" w:dyaOrig="279">
                <v:shape id="_x0000_i1102" type="#_x0000_t75" style="width:42.75pt;height:14.25pt" o:ole="">
                  <v:imagedata r:id="rId175" o:title=""/>
                </v:shape>
                <o:OLEObject Type="Embed" ProgID="Equation.DSMT4" ShapeID="_x0000_i1102" DrawAspect="Content" ObjectID="_1587384890" r:id="rId176"/>
              </w:object>
            </w:r>
          </w:p>
          <w:p w:rsidR="004F1830" w:rsidRPr="00CD3067" w:rsidRDefault="004F1830" w:rsidP="004F1830">
            <w:pPr>
              <w:ind w:left="360"/>
            </w:pPr>
            <w:r w:rsidRPr="00CD3067">
              <w:t xml:space="preserve">Ta có   </w:t>
            </w:r>
            <w:r w:rsidRPr="00CD3067">
              <w:rPr>
                <w:position w:val="-8"/>
              </w:rPr>
              <w:object w:dxaOrig="4640" w:dyaOrig="380">
                <v:shape id="_x0000_i1103" type="#_x0000_t75" style="width:231.75pt;height:18.75pt" o:ole="">
                  <v:imagedata r:id="rId177" o:title=""/>
                </v:shape>
                <o:OLEObject Type="Embed" ProgID="Equation.DSMT4" ShapeID="_x0000_i1103" DrawAspect="Content" ObjectID="_1587384891" r:id="rId178"/>
              </w:object>
            </w:r>
          </w:p>
          <w:p w:rsidR="004F1830" w:rsidRPr="00CD3067" w:rsidRDefault="004F1830" w:rsidP="004F1830">
            <w:pPr>
              <w:ind w:left="360"/>
            </w:pPr>
            <w:r w:rsidRPr="00CD3067">
              <w:rPr>
                <w:position w:val="-16"/>
              </w:rPr>
              <w:object w:dxaOrig="5600" w:dyaOrig="440">
                <v:shape id="_x0000_i1104" type="#_x0000_t75" style="width:279.75pt;height:21.75pt" o:ole="">
                  <v:imagedata r:id="rId179" o:title=""/>
                </v:shape>
                <o:OLEObject Type="Embed" ProgID="Equation.DSMT4" ShapeID="_x0000_i1104" DrawAspect="Content" ObjectID="_1587384892" r:id="rId180"/>
              </w:object>
            </w:r>
          </w:p>
          <w:p w:rsidR="004F1830" w:rsidRPr="00CD3067" w:rsidRDefault="004F1830" w:rsidP="004F1830">
            <w:pPr>
              <w:ind w:left="360"/>
            </w:pPr>
            <w:r w:rsidRPr="00CD3067">
              <w:rPr>
                <w:position w:val="-16"/>
              </w:rPr>
              <w:object w:dxaOrig="5660" w:dyaOrig="440">
                <v:shape id="_x0000_i1105" type="#_x0000_t75" style="width:282.75pt;height:21.75pt" o:ole="">
                  <v:imagedata r:id="rId181" o:title=""/>
                </v:shape>
                <o:OLEObject Type="Embed" ProgID="Equation.DSMT4" ShapeID="_x0000_i1105" DrawAspect="Content" ObjectID="_1587384893" r:id="rId182"/>
              </w:object>
            </w:r>
          </w:p>
          <w:p w:rsidR="004F1830" w:rsidRPr="00CD3067" w:rsidRDefault="004F1830" w:rsidP="004F1830">
            <w:pPr>
              <w:ind w:left="360"/>
            </w:pPr>
            <w:r w:rsidRPr="00CD3067">
              <w:rPr>
                <w:position w:val="-16"/>
              </w:rPr>
              <w:object w:dxaOrig="3920" w:dyaOrig="440">
                <v:shape id="_x0000_i1106" type="#_x0000_t75" style="width:195.75pt;height:21.75pt" o:ole="">
                  <v:imagedata r:id="rId183" o:title=""/>
                </v:shape>
                <o:OLEObject Type="Embed" ProgID="Equation.DSMT4" ShapeID="_x0000_i1106" DrawAspect="Content" ObjectID="_1587384894" r:id="rId184"/>
              </w:object>
            </w:r>
          </w:p>
          <w:p w:rsidR="004F1830" w:rsidRPr="00CD3067" w:rsidRDefault="004F1830" w:rsidP="004F1830">
            <w:pPr>
              <w:ind w:left="360"/>
            </w:pPr>
            <w:r w:rsidRPr="00CD3067">
              <w:rPr>
                <w:position w:val="-40"/>
              </w:rPr>
              <w:object w:dxaOrig="3180" w:dyaOrig="920">
                <v:shape id="_x0000_i1107" type="#_x0000_t75" style="width:159pt;height:45.75pt" o:ole="">
                  <v:imagedata r:id="rId185" o:title=""/>
                </v:shape>
                <o:OLEObject Type="Embed" ProgID="Equation.DSMT4" ShapeID="_x0000_i1107" DrawAspect="Content" ObjectID="_1587384895" r:id="rId186"/>
              </w:object>
            </w:r>
            <w:r w:rsidRPr="00CD3067">
              <w:t xml:space="preserve"> ( thỏa mãn điều kiện).</w:t>
            </w:r>
          </w:p>
          <w:p w:rsidR="004F1830" w:rsidRPr="00CD3067" w:rsidRDefault="004F1830" w:rsidP="004F1830">
            <w:pPr>
              <w:ind w:left="360"/>
            </w:pPr>
            <w:r w:rsidRPr="00CD3067">
              <w:t xml:space="preserve">Vậy phương trình có hai nghiệm </w:t>
            </w:r>
            <w:r w:rsidRPr="00CD3067">
              <w:rPr>
                <w:position w:val="-10"/>
              </w:rPr>
              <w:object w:dxaOrig="1120" w:dyaOrig="320">
                <v:shape id="_x0000_i1108" type="#_x0000_t75" style="width:56.25pt;height:15.75pt" o:ole="">
                  <v:imagedata r:id="rId187" o:title=""/>
                </v:shape>
                <o:OLEObject Type="Embed" ProgID="Equation.DSMT4" ShapeID="_x0000_i1108" DrawAspect="Content" ObjectID="_1587384896" r:id="rId188"/>
              </w:object>
            </w:r>
            <w:r w:rsidRPr="00CD3067">
              <w:t>.</w:t>
            </w:r>
          </w:p>
          <w:p w:rsidR="004F1830" w:rsidRPr="00CD3067" w:rsidRDefault="004F1830" w:rsidP="0022436A">
            <w:pPr>
              <w:numPr>
                <w:ilvl w:val="0"/>
                <w:numId w:val="6"/>
              </w:numPr>
            </w:pPr>
            <w:r w:rsidRPr="00CD3067">
              <w:t xml:space="preserve">Điều kiện </w:t>
            </w:r>
            <w:r w:rsidRPr="00CD3067">
              <w:rPr>
                <w:position w:val="-32"/>
              </w:rPr>
              <w:object w:dxaOrig="1620" w:dyaOrig="760">
                <v:shape id="_x0000_i1109" type="#_x0000_t75" style="width:81pt;height:38.25pt" o:ole="">
                  <v:imagedata r:id="rId189" o:title=""/>
                </v:shape>
                <o:OLEObject Type="Embed" ProgID="Equation.DSMT4" ShapeID="_x0000_i1109" DrawAspect="Content" ObjectID="_1587384897" r:id="rId190"/>
              </w:object>
            </w:r>
            <w:r w:rsidRPr="00CD3067">
              <w:t xml:space="preserve"> </w:t>
            </w:r>
            <w:r>
              <w:t xml:space="preserve">, </w:t>
            </w:r>
            <w:r w:rsidRPr="00CD3067">
              <w:t xml:space="preserve">kết hợp với phương trình </w:t>
            </w:r>
            <w:r w:rsidRPr="00CD3067">
              <w:rPr>
                <w:position w:val="-14"/>
              </w:rPr>
              <w:object w:dxaOrig="340" w:dyaOrig="400">
                <v:shape id="_x0000_i1110" type="#_x0000_t75" style="width:17.25pt;height:20.25pt" o:ole="">
                  <v:imagedata r:id="rId191" o:title=""/>
                </v:shape>
                <o:OLEObject Type="Embed" ProgID="Equation.DSMT4" ShapeID="_x0000_i1110" DrawAspect="Content" ObjectID="_1587384898" r:id="rId192"/>
              </w:object>
            </w:r>
            <w:r w:rsidRPr="00CD3067">
              <w:t xml:space="preserve">, ta có </w:t>
            </w:r>
            <w:r w:rsidRPr="00CD3067">
              <w:rPr>
                <w:position w:val="-10"/>
              </w:rPr>
              <w:object w:dxaOrig="620" w:dyaOrig="320">
                <v:shape id="_x0000_i1111" type="#_x0000_t75" style="width:30.75pt;height:15.75pt" o:ole="">
                  <v:imagedata r:id="rId193" o:title=""/>
                </v:shape>
                <o:OLEObject Type="Embed" ProgID="Equation.DSMT4" ShapeID="_x0000_i1111" DrawAspect="Content" ObjectID="_1587384899" r:id="rId194"/>
              </w:object>
            </w:r>
          </w:p>
          <w:p w:rsidR="004F1830" w:rsidRPr="00CD3067" w:rsidRDefault="004F1830" w:rsidP="004F1830">
            <w:pPr>
              <w:ind w:left="360"/>
            </w:pPr>
            <w:r w:rsidRPr="00CD3067">
              <w:t xml:space="preserve"> Từ </w:t>
            </w:r>
            <w:r w:rsidRPr="00CD3067">
              <w:rPr>
                <w:position w:val="-14"/>
              </w:rPr>
              <w:object w:dxaOrig="340" w:dyaOrig="400">
                <v:shape id="_x0000_i1112" type="#_x0000_t75" style="width:17.25pt;height:20.25pt" o:ole="">
                  <v:imagedata r:id="rId195" o:title=""/>
                </v:shape>
                <o:OLEObject Type="Embed" ProgID="Equation.DSMT4" ShapeID="_x0000_i1112" DrawAspect="Content" ObjectID="_1587384900" r:id="rId196"/>
              </w:object>
            </w:r>
            <w:r w:rsidRPr="00CD3067">
              <w:t xml:space="preserve">, ta có </w:t>
            </w:r>
          </w:p>
          <w:p w:rsidR="004F1830" w:rsidRPr="00CD3067" w:rsidRDefault="004F1830" w:rsidP="004F1830">
            <w:pPr>
              <w:ind w:left="360"/>
            </w:pPr>
            <w:r w:rsidRPr="00CD3067">
              <w:rPr>
                <w:position w:val="-12"/>
              </w:rPr>
              <w:object w:dxaOrig="2360" w:dyaOrig="440">
                <v:shape id="_x0000_i1113" type="#_x0000_t75" style="width:117.75pt;height:21.75pt" o:ole="">
                  <v:imagedata r:id="rId197" o:title=""/>
                </v:shape>
                <o:OLEObject Type="Embed" ProgID="Equation.DSMT4" ShapeID="_x0000_i1113" DrawAspect="Content" ObjectID="_1587384901" r:id="rId198"/>
              </w:object>
            </w:r>
            <w:r w:rsidRPr="00BE2E81">
              <w:rPr>
                <w:position w:val="-12"/>
              </w:rPr>
              <w:object w:dxaOrig="2340" w:dyaOrig="440">
                <v:shape id="_x0000_i1114" type="#_x0000_t75" style="width:117pt;height:21.75pt" o:ole="">
                  <v:imagedata r:id="rId199" o:title=""/>
                </v:shape>
                <o:OLEObject Type="Embed" ProgID="Equation.DSMT4" ShapeID="_x0000_i1114" DrawAspect="Content" ObjectID="_1587384902" r:id="rId200"/>
              </w:object>
            </w:r>
          </w:p>
          <w:p w:rsidR="004F1830" w:rsidRPr="00CD3067" w:rsidRDefault="004F1830" w:rsidP="004F1830">
            <w:pPr>
              <w:ind w:left="360"/>
            </w:pPr>
            <w:r w:rsidRPr="00CD3067">
              <w:rPr>
                <w:position w:val="-16"/>
              </w:rPr>
              <w:object w:dxaOrig="2700" w:dyaOrig="440">
                <v:shape id="_x0000_i1115" type="#_x0000_t75" style="width:135pt;height:21.75pt" o:ole="">
                  <v:imagedata r:id="rId201" o:title=""/>
                </v:shape>
                <o:OLEObject Type="Embed" ProgID="Equation.DSMT4" ShapeID="_x0000_i1115" DrawAspect="Content" ObjectID="_1587384903" r:id="rId202"/>
              </w:object>
            </w:r>
            <w:r w:rsidRPr="00BE2E81">
              <w:rPr>
                <w:position w:val="-16"/>
              </w:rPr>
              <w:object w:dxaOrig="2980" w:dyaOrig="440">
                <v:shape id="_x0000_i1116" type="#_x0000_t75" style="width:149.25pt;height:21.75pt" o:ole="">
                  <v:imagedata r:id="rId203" o:title=""/>
                </v:shape>
                <o:OLEObject Type="Embed" ProgID="Equation.DSMT4" ShapeID="_x0000_i1116" DrawAspect="Content" ObjectID="_1587384904" r:id="rId204"/>
              </w:object>
            </w:r>
            <w:r w:rsidRPr="00CD3067">
              <w:t>.</w:t>
            </w:r>
          </w:p>
          <w:p w:rsidR="004F1830" w:rsidRPr="00CD3067" w:rsidRDefault="004F1830" w:rsidP="004F1830">
            <w:pPr>
              <w:ind w:left="360"/>
            </w:pPr>
            <w:r w:rsidRPr="00CD3067">
              <w:t xml:space="preserve">Giải phương trình theo ẩn </w:t>
            </w:r>
            <w:r w:rsidRPr="00CD3067">
              <w:rPr>
                <w:position w:val="-6"/>
              </w:rPr>
              <w:object w:dxaOrig="200" w:dyaOrig="220">
                <v:shape id="_x0000_i1117" type="#_x0000_t75" style="width:9.75pt;height:11.25pt" o:ole="">
                  <v:imagedata r:id="rId205" o:title=""/>
                </v:shape>
                <o:OLEObject Type="Embed" ProgID="Equation.DSMT4" ShapeID="_x0000_i1117" DrawAspect="Content" ObjectID="_1587384905" r:id="rId206"/>
              </w:object>
            </w:r>
            <w:r w:rsidRPr="00CD3067">
              <w:t xml:space="preserve"> ta được </w:t>
            </w:r>
            <w:r w:rsidRPr="00CD3067">
              <w:rPr>
                <w:position w:val="-28"/>
              </w:rPr>
              <w:object w:dxaOrig="720" w:dyaOrig="660">
                <v:shape id="_x0000_i1118" type="#_x0000_t75" style="width:36pt;height:33pt" o:ole="">
                  <v:imagedata r:id="rId207" o:title=""/>
                </v:shape>
                <o:OLEObject Type="Embed" ProgID="Equation.DSMT4" ShapeID="_x0000_i1118" DrawAspect="Content" ObjectID="_1587384906" r:id="rId208"/>
              </w:object>
            </w:r>
            <w:r w:rsidRPr="00CD3067">
              <w:t xml:space="preserve"> hoặc </w:t>
            </w:r>
            <w:r w:rsidRPr="00CD3067">
              <w:rPr>
                <w:position w:val="-28"/>
              </w:rPr>
              <w:object w:dxaOrig="1400" w:dyaOrig="660">
                <v:shape id="_x0000_i1119" type="#_x0000_t75" style="width:69.75pt;height:33pt" o:ole="">
                  <v:imagedata r:id="rId209" o:title=""/>
                </v:shape>
                <o:OLEObject Type="Embed" ProgID="Equation.DSMT4" ShapeID="_x0000_i1119" DrawAspect="Content" ObjectID="_1587384907" r:id="rId210"/>
              </w:object>
            </w:r>
            <w:r w:rsidRPr="00CD3067">
              <w:t xml:space="preserve"> ( loại).</w:t>
            </w:r>
          </w:p>
          <w:p w:rsidR="004F1830" w:rsidRPr="00CD3067" w:rsidRDefault="004F1830" w:rsidP="004F1830">
            <w:pPr>
              <w:ind w:left="360"/>
            </w:pPr>
            <w:r w:rsidRPr="00CD3067">
              <w:t xml:space="preserve">Với </w:t>
            </w:r>
            <w:r w:rsidRPr="00CD3067">
              <w:rPr>
                <w:position w:val="-28"/>
              </w:rPr>
              <w:object w:dxaOrig="1780" w:dyaOrig="660">
                <v:shape id="_x0000_i1120" type="#_x0000_t75" style="width:89.25pt;height:33pt" o:ole="">
                  <v:imagedata r:id="rId211" o:title=""/>
                </v:shape>
                <o:OLEObject Type="Embed" ProgID="Equation.DSMT4" ShapeID="_x0000_i1120" DrawAspect="Content" ObjectID="_1587384908" r:id="rId212"/>
              </w:object>
            </w:r>
            <w:r w:rsidRPr="00CD3067">
              <w:t xml:space="preserve"> thế vào phương trình </w:t>
            </w:r>
            <w:r w:rsidRPr="00CD3067">
              <w:rPr>
                <w:position w:val="-14"/>
              </w:rPr>
              <w:object w:dxaOrig="380" w:dyaOrig="400">
                <v:shape id="_x0000_i1121" type="#_x0000_t75" style="width:18.75pt;height:20.25pt" o:ole="">
                  <v:imagedata r:id="rId213" o:title=""/>
                </v:shape>
                <o:OLEObject Type="Embed" ProgID="Equation.DSMT4" ShapeID="_x0000_i1121" DrawAspect="Content" ObjectID="_1587384909" r:id="rId214"/>
              </w:object>
            </w:r>
            <w:r w:rsidRPr="00CD3067">
              <w:t xml:space="preserve">, ta được : </w:t>
            </w:r>
            <w:r w:rsidRPr="00CD3067">
              <w:rPr>
                <w:position w:val="-8"/>
              </w:rPr>
              <w:object w:dxaOrig="2060" w:dyaOrig="400">
                <v:shape id="_x0000_i1122" type="#_x0000_t75" style="width:102.75pt;height:20.25pt" o:ole="">
                  <v:imagedata r:id="rId215" o:title=""/>
                </v:shape>
                <o:OLEObject Type="Embed" ProgID="Equation.DSMT4" ShapeID="_x0000_i1122" DrawAspect="Content" ObjectID="_1587384910" r:id="rId216"/>
              </w:object>
            </w:r>
          </w:p>
          <w:p w:rsidR="004F1830" w:rsidRPr="00CD3067" w:rsidRDefault="004F1830" w:rsidP="004F1830">
            <w:pPr>
              <w:ind w:left="360"/>
            </w:pPr>
            <w:r w:rsidRPr="00CD3067">
              <w:t xml:space="preserve">Điều kiện </w:t>
            </w:r>
            <w:r w:rsidRPr="00CD3067">
              <w:rPr>
                <w:position w:val="-8"/>
              </w:rPr>
              <w:object w:dxaOrig="720" w:dyaOrig="360">
                <v:shape id="_x0000_i1123" type="#_x0000_t75" style="width:36pt;height:18pt" o:ole="">
                  <v:imagedata r:id="rId217" o:title=""/>
                </v:shape>
                <o:OLEObject Type="Embed" ProgID="Equation.DSMT4" ShapeID="_x0000_i1123" DrawAspect="Content" ObjectID="_1587384911" r:id="rId218"/>
              </w:object>
            </w:r>
            <w:r w:rsidRPr="00CD3067">
              <w:t xml:space="preserve">, ta có </w:t>
            </w:r>
          </w:p>
          <w:p w:rsidR="004F1830" w:rsidRPr="00CD3067" w:rsidRDefault="004F1830" w:rsidP="004F1830">
            <w:pPr>
              <w:ind w:left="360"/>
            </w:pPr>
            <w:r w:rsidRPr="00CD3067">
              <w:rPr>
                <w:position w:val="-8"/>
              </w:rPr>
              <w:object w:dxaOrig="2060" w:dyaOrig="400">
                <v:shape id="_x0000_i1124" type="#_x0000_t75" style="width:102.75pt;height:20.25pt" o:ole="">
                  <v:imagedata r:id="rId219" o:title=""/>
                </v:shape>
                <o:OLEObject Type="Embed" ProgID="Equation.DSMT4" ShapeID="_x0000_i1124" DrawAspect="Content" ObjectID="_1587384912" r:id="rId220"/>
              </w:object>
            </w:r>
          </w:p>
          <w:p w:rsidR="004F1830" w:rsidRPr="00CD3067" w:rsidRDefault="004F1830" w:rsidP="004F1830">
            <w:pPr>
              <w:ind w:left="360"/>
            </w:pPr>
            <w:r w:rsidRPr="00CD3067">
              <w:rPr>
                <w:position w:val="-22"/>
              </w:rPr>
              <w:object w:dxaOrig="3340" w:dyaOrig="560">
                <v:shape id="_x0000_i1125" type="#_x0000_t75" style="width:167.25pt;height:27.75pt" o:ole="">
                  <v:imagedata r:id="rId221" o:title=""/>
                </v:shape>
                <o:OLEObject Type="Embed" ProgID="Equation.DSMT4" ShapeID="_x0000_i1125" DrawAspect="Content" ObjectID="_1587384913" r:id="rId222"/>
              </w:object>
            </w:r>
          </w:p>
          <w:p w:rsidR="004F1830" w:rsidRPr="00CD3067" w:rsidRDefault="004F1830" w:rsidP="004F1830">
            <w:pPr>
              <w:ind w:left="360"/>
            </w:pPr>
            <w:r w:rsidRPr="00CD3067">
              <w:rPr>
                <w:position w:val="-30"/>
              </w:rPr>
              <w:object w:dxaOrig="2920" w:dyaOrig="720">
                <v:shape id="_x0000_i1126" type="#_x0000_t75" style="width:146.25pt;height:36pt" o:ole="">
                  <v:imagedata r:id="rId223" o:title=""/>
                </v:shape>
                <o:OLEObject Type="Embed" ProgID="Equation.DSMT4" ShapeID="_x0000_i1126" DrawAspect="Content" ObjectID="_1587384914" r:id="rId224"/>
              </w:object>
            </w:r>
          </w:p>
          <w:p w:rsidR="004F1830" w:rsidRPr="00CD3067" w:rsidRDefault="004F1830" w:rsidP="004F1830">
            <w:pPr>
              <w:ind w:left="360"/>
            </w:pPr>
            <w:r w:rsidRPr="00CD3067">
              <w:rPr>
                <w:position w:val="-32"/>
              </w:rPr>
              <w:object w:dxaOrig="3820" w:dyaOrig="760">
                <v:shape id="_x0000_i1127" type="#_x0000_t75" style="width:191.25pt;height:38.25pt" o:ole="">
                  <v:imagedata r:id="rId225" o:title=""/>
                </v:shape>
                <o:OLEObject Type="Embed" ProgID="Equation.DSMT4" ShapeID="_x0000_i1127" DrawAspect="Content" ObjectID="_1587384915" r:id="rId226"/>
              </w:object>
            </w:r>
          </w:p>
          <w:p w:rsidR="004F1830" w:rsidRPr="00CD3067" w:rsidRDefault="004F1830" w:rsidP="004F1830">
            <w:pPr>
              <w:ind w:left="360"/>
            </w:pPr>
            <w:r w:rsidRPr="00CD3067">
              <w:rPr>
                <w:position w:val="-6"/>
              </w:rPr>
              <w:object w:dxaOrig="1200" w:dyaOrig="279">
                <v:shape id="_x0000_i1128" type="#_x0000_t75" style="width:60pt;height:14.25pt" o:ole="">
                  <v:imagedata r:id="rId227" o:title=""/>
                </v:shape>
                <o:OLEObject Type="Embed" ProgID="Equation.DSMT4" ShapeID="_x0000_i1128" DrawAspect="Content" ObjectID="_1587384916" r:id="rId228"/>
              </w:object>
            </w:r>
            <w:r w:rsidRPr="00CD3067">
              <w:t xml:space="preserve"> ( vì </w:t>
            </w:r>
            <w:r w:rsidRPr="00CD3067">
              <w:rPr>
                <w:position w:val="-30"/>
              </w:rPr>
              <w:object w:dxaOrig="2600" w:dyaOrig="680">
                <v:shape id="_x0000_i1129" type="#_x0000_t75" style="width:129.75pt;height:33.75pt" o:ole="">
                  <v:imagedata r:id="rId229" o:title=""/>
                </v:shape>
                <o:OLEObject Type="Embed" ProgID="Equation.DSMT4" ShapeID="_x0000_i1129" DrawAspect="Content" ObjectID="_1587384917" r:id="rId230"/>
              </w:object>
            </w:r>
            <w:r w:rsidRPr="00CD3067">
              <w:t>)</w:t>
            </w:r>
            <w:r w:rsidRPr="00CD3067">
              <w:rPr>
                <w:position w:val="-6"/>
              </w:rPr>
              <w:object w:dxaOrig="920" w:dyaOrig="279">
                <v:shape id="_x0000_i1130" type="#_x0000_t75" style="width:45.75pt;height:14.25pt" o:ole="">
                  <v:imagedata r:id="rId231" o:title=""/>
                </v:shape>
                <o:OLEObject Type="Embed" ProgID="Equation.DSMT4" ShapeID="_x0000_i1130" DrawAspect="Content" ObjectID="_1587384918" r:id="rId232"/>
              </w:object>
            </w:r>
          </w:p>
          <w:p w:rsidR="004F1830" w:rsidRPr="00CD3067" w:rsidRDefault="004F1830" w:rsidP="004F1830">
            <w:pPr>
              <w:ind w:left="360"/>
              <w:rPr>
                <w:b/>
              </w:rPr>
            </w:pPr>
            <w:r w:rsidRPr="00CD3067">
              <w:t xml:space="preserve">Với </w:t>
            </w:r>
            <w:r w:rsidRPr="00CD3067">
              <w:rPr>
                <w:position w:val="-6"/>
              </w:rPr>
              <w:object w:dxaOrig="560" w:dyaOrig="279">
                <v:shape id="_x0000_i1131" type="#_x0000_t75" style="width:27.75pt;height:14.25pt" o:ole="">
                  <v:imagedata r:id="rId233" o:title=""/>
                </v:shape>
                <o:OLEObject Type="Embed" ProgID="Equation.DSMT4" ShapeID="_x0000_i1131" DrawAspect="Content" ObjectID="_1587384919" r:id="rId234"/>
              </w:object>
            </w:r>
            <w:r w:rsidRPr="00CD3067">
              <w:t xml:space="preserve"> ta có </w:t>
            </w:r>
            <w:r w:rsidRPr="00CD3067">
              <w:rPr>
                <w:position w:val="-32"/>
              </w:rPr>
              <w:object w:dxaOrig="1840" w:dyaOrig="760">
                <v:shape id="_x0000_i1132" type="#_x0000_t75" style="width:92.25pt;height:38.25pt" o:ole="">
                  <v:imagedata r:id="rId235" o:title=""/>
                </v:shape>
                <o:OLEObject Type="Embed" ProgID="Equation.DSMT4" ShapeID="_x0000_i1132" DrawAspect="Content" ObjectID="_1587384920" r:id="rId236"/>
              </w:object>
            </w:r>
            <w:r w:rsidRPr="00CD3067">
              <w:t xml:space="preserve">. Kết hợp với điều  kiện trên, hệ phương trình có nghiệm </w:t>
            </w:r>
            <w:r w:rsidRPr="00CD3067">
              <w:rPr>
                <w:position w:val="-18"/>
              </w:rPr>
              <w:object w:dxaOrig="760" w:dyaOrig="480">
                <v:shape id="_x0000_i1133" type="#_x0000_t75" style="width:38.25pt;height:24pt" o:ole="">
                  <v:imagedata r:id="rId237" o:title=""/>
                </v:shape>
                <o:OLEObject Type="Embed" ProgID="Equation.DSMT4" ShapeID="_x0000_i1133" DrawAspect="Content" ObjectID="_1587384921" r:id="rId238"/>
              </w:object>
            </w:r>
            <w:r w:rsidRPr="00CD3067">
              <w:t>.</w:t>
            </w:r>
          </w:p>
          <w:p w:rsidR="004F1830" w:rsidRPr="00CD3067" w:rsidRDefault="004F1830" w:rsidP="004F1830">
            <w:r w:rsidRPr="00CD3067">
              <w:rPr>
                <w:b/>
              </w:rPr>
              <w:t xml:space="preserve">Câu 4 </w:t>
            </w:r>
          </w:p>
          <w:p w:rsidR="004F1830" w:rsidRPr="005F2443" w:rsidRDefault="004F1830" w:rsidP="004F1830">
            <w:pPr>
              <w:jc w:val="center"/>
              <w:rPr>
                <w:noProof/>
              </w:rPr>
            </w:pPr>
            <w:r>
              <w:rPr>
                <w:noProof/>
              </w:rPr>
              <w:drawing>
                <wp:inline distT="0" distB="0" distL="0" distR="0" wp14:anchorId="053FDCF4" wp14:editId="7E0C3984">
                  <wp:extent cx="2914650" cy="31623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9"/>
                          <a:srcRect/>
                          <a:stretch>
                            <a:fillRect/>
                          </a:stretch>
                        </pic:blipFill>
                        <pic:spPr bwMode="auto">
                          <a:xfrm>
                            <a:off x="0" y="0"/>
                            <a:ext cx="2914650" cy="3162300"/>
                          </a:xfrm>
                          <a:prstGeom prst="rect">
                            <a:avLst/>
                          </a:prstGeom>
                          <a:noFill/>
                          <a:ln w="9525">
                            <a:noFill/>
                            <a:miter lim="800000"/>
                            <a:headEnd/>
                            <a:tailEnd/>
                          </a:ln>
                        </pic:spPr>
                      </pic:pic>
                    </a:graphicData>
                  </a:graphic>
                </wp:inline>
              </w:drawing>
            </w:r>
          </w:p>
          <w:p w:rsidR="004F1830" w:rsidRDefault="004F1830" w:rsidP="0022436A">
            <w:pPr>
              <w:numPr>
                <w:ilvl w:val="0"/>
                <w:numId w:val="8"/>
              </w:numPr>
              <w:tabs>
                <w:tab w:val="left" w:pos="3882"/>
              </w:tabs>
            </w:pPr>
            <w:r w:rsidRPr="00CD3067">
              <w:t xml:space="preserve">Ta có: </w:t>
            </w:r>
            <w:r w:rsidRPr="00CD3067">
              <w:rPr>
                <w:position w:val="-4"/>
              </w:rPr>
              <w:object w:dxaOrig="1980" w:dyaOrig="320">
                <v:shape id="_x0000_i1134" type="#_x0000_t75" style="width:99pt;height:15.75pt" o:ole="">
                  <v:imagedata r:id="rId240" o:title=""/>
                </v:shape>
                <o:OLEObject Type="Embed" ProgID="Equation.DSMT4" ShapeID="_x0000_i1134" DrawAspect="Content" ObjectID="_1587384922" r:id="rId241"/>
              </w:object>
            </w:r>
            <w:r w:rsidRPr="00CD3067">
              <w:t xml:space="preserve"> nên tứ giác </w:t>
            </w:r>
            <w:r w:rsidRPr="00CD3067">
              <w:rPr>
                <w:position w:val="-4"/>
              </w:rPr>
              <w:object w:dxaOrig="660" w:dyaOrig="260">
                <v:shape id="_x0000_i1135" type="#_x0000_t75" style="width:33pt;height:12.75pt" o:ole="">
                  <v:imagedata r:id="rId242" o:title=""/>
                </v:shape>
                <o:OLEObject Type="Embed" ProgID="Equation.DSMT4" ShapeID="_x0000_i1135" DrawAspect="Content" ObjectID="_1587384923" r:id="rId243"/>
              </w:object>
            </w:r>
            <w:r w:rsidRPr="00CD3067">
              <w:t xml:space="preserve"> nội tiếp</w:t>
            </w:r>
            <w:r>
              <w:t>.</w:t>
            </w:r>
          </w:p>
          <w:p w:rsidR="004F1830" w:rsidRPr="00CD3067" w:rsidRDefault="004F1830" w:rsidP="004F1830">
            <w:pPr>
              <w:tabs>
                <w:tab w:val="left" w:pos="3882"/>
              </w:tabs>
              <w:ind w:left="360"/>
            </w:pPr>
            <w:r w:rsidRPr="00CD3067">
              <w:rPr>
                <w:position w:val="-4"/>
              </w:rPr>
              <w:object w:dxaOrig="2100" w:dyaOrig="320">
                <v:shape id="_x0000_i1136" type="#_x0000_t75" style="width:105pt;height:15.75pt" o:ole="">
                  <v:imagedata r:id="rId244" o:title=""/>
                </v:shape>
                <o:OLEObject Type="Embed" ProgID="Equation.DSMT4" ShapeID="_x0000_i1136" DrawAspect="Content" ObjectID="_1587384924" r:id="rId245"/>
              </w:object>
            </w:r>
            <w:r>
              <w:t xml:space="preserve"> </w:t>
            </w:r>
            <w:r w:rsidRPr="00CD3067">
              <w:t xml:space="preserve">nên </w:t>
            </w:r>
            <w:r>
              <w:t xml:space="preserve">tứ giác </w:t>
            </w:r>
            <w:r w:rsidRPr="00CD3067">
              <w:rPr>
                <w:position w:val="-4"/>
              </w:rPr>
              <w:object w:dxaOrig="740" w:dyaOrig="260">
                <v:shape id="_x0000_i1137" type="#_x0000_t75" style="width:36.75pt;height:12.75pt" o:ole="">
                  <v:imagedata r:id="rId246" o:title=""/>
                </v:shape>
                <o:OLEObject Type="Embed" ProgID="Equation.DSMT4" ShapeID="_x0000_i1137" DrawAspect="Content" ObjectID="_1587384925" r:id="rId247"/>
              </w:object>
            </w:r>
            <w:r w:rsidRPr="00CD3067">
              <w:t xml:space="preserve"> nội tiếp</w:t>
            </w:r>
            <w:r>
              <w:t>.</w:t>
            </w:r>
          </w:p>
          <w:p w:rsidR="004F1830" w:rsidRDefault="004F1830" w:rsidP="004F1830">
            <w:pPr>
              <w:ind w:left="360"/>
            </w:pPr>
            <w:r>
              <w:t xml:space="preserve">Xét tam giác </w:t>
            </w:r>
            <w:r w:rsidRPr="00CD3067">
              <w:rPr>
                <w:position w:val="-6"/>
              </w:rPr>
              <w:object w:dxaOrig="680" w:dyaOrig="279">
                <v:shape id="_x0000_i1138" type="#_x0000_t75" style="width:33.75pt;height:14.25pt" o:ole="">
                  <v:imagedata r:id="rId248" o:title=""/>
                </v:shape>
                <o:OLEObject Type="Embed" ProgID="Equation.DSMT4" ShapeID="_x0000_i1138" DrawAspect="Content" ObjectID="_1587384926" r:id="rId249"/>
              </w:object>
            </w:r>
            <w:r>
              <w:t xml:space="preserve"> và </w:t>
            </w:r>
            <w:r w:rsidRPr="00CD3067">
              <w:rPr>
                <w:position w:val="-4"/>
              </w:rPr>
              <w:object w:dxaOrig="680" w:dyaOrig="260">
                <v:shape id="_x0000_i1139" type="#_x0000_t75" style="width:33.75pt;height:12.75pt" o:ole="">
                  <v:imagedata r:id="rId250" o:title=""/>
                </v:shape>
                <o:OLEObject Type="Embed" ProgID="Equation.DSMT4" ShapeID="_x0000_i1139" DrawAspect="Content" ObjectID="_1587384927" r:id="rId251"/>
              </w:object>
            </w:r>
            <w:r>
              <w:t xml:space="preserve">, có </w:t>
            </w:r>
          </w:p>
          <w:p w:rsidR="004F1830" w:rsidRDefault="004F1830" w:rsidP="004F1830">
            <w:pPr>
              <w:ind w:left="360"/>
            </w:pPr>
            <w:r w:rsidRPr="00CD3067">
              <w:rPr>
                <w:position w:val="-6"/>
              </w:rPr>
              <w:object w:dxaOrig="1260" w:dyaOrig="360">
                <v:shape id="_x0000_i1140" type="#_x0000_t75" style="width:63pt;height:18pt" o:ole="">
                  <v:imagedata r:id="rId252" o:title=""/>
                </v:shape>
                <o:OLEObject Type="Embed" ProgID="Equation.DSMT4" ShapeID="_x0000_i1140" DrawAspect="Content" ObjectID="_1587384928" r:id="rId253"/>
              </w:object>
            </w:r>
            <w:r>
              <w:t xml:space="preserve"> ( cùng chắn cung </w:t>
            </w:r>
            <w:r w:rsidRPr="00CD3067">
              <w:rPr>
                <w:position w:val="-6"/>
              </w:rPr>
              <w:object w:dxaOrig="360" w:dyaOrig="279">
                <v:shape id="_x0000_i1141" type="#_x0000_t75" style="width:18pt;height:14.25pt" o:ole="">
                  <v:imagedata r:id="rId254" o:title=""/>
                </v:shape>
                <o:OLEObject Type="Embed" ProgID="Equation.DSMT4" ShapeID="_x0000_i1141" DrawAspect="Content" ObjectID="_1587384929" r:id="rId255"/>
              </w:object>
            </w:r>
            <w:r>
              <w:t xml:space="preserve"> của đường tròn ngoại tiếp tứ giác </w:t>
            </w:r>
            <w:r w:rsidRPr="00CD3067">
              <w:rPr>
                <w:position w:val="-6"/>
              </w:rPr>
              <w:object w:dxaOrig="700" w:dyaOrig="279">
                <v:shape id="_x0000_i1142" type="#_x0000_t75" style="width:35.25pt;height:14.25pt" o:ole="">
                  <v:imagedata r:id="rId256" o:title=""/>
                </v:shape>
                <o:OLEObject Type="Embed" ProgID="Equation.DSMT4" ShapeID="_x0000_i1142" DrawAspect="Content" ObjectID="_1587384930" r:id="rId257"/>
              </w:object>
            </w:r>
            <w:r>
              <w:t>).</w:t>
            </w:r>
          </w:p>
          <w:p w:rsidR="004F1830" w:rsidRDefault="004F1830" w:rsidP="004F1830">
            <w:pPr>
              <w:ind w:left="360"/>
            </w:pPr>
            <w:r w:rsidRPr="00CD3067">
              <w:rPr>
                <w:position w:val="-6"/>
              </w:rPr>
              <w:object w:dxaOrig="1260" w:dyaOrig="360">
                <v:shape id="_x0000_i1143" type="#_x0000_t75" style="width:63pt;height:18pt" o:ole="">
                  <v:imagedata r:id="rId258" o:title=""/>
                </v:shape>
                <o:OLEObject Type="Embed" ProgID="Equation.DSMT4" ShapeID="_x0000_i1143" DrawAspect="Content" ObjectID="_1587384931" r:id="rId259"/>
              </w:object>
            </w:r>
            <w:r>
              <w:t xml:space="preserve"> ( cùng chắn cung </w:t>
            </w:r>
            <w:r w:rsidRPr="00CD3067">
              <w:rPr>
                <w:position w:val="-6"/>
              </w:rPr>
              <w:object w:dxaOrig="360" w:dyaOrig="279">
                <v:shape id="_x0000_i1144" type="#_x0000_t75" style="width:18pt;height:14.25pt" o:ole="">
                  <v:imagedata r:id="rId254" o:title=""/>
                </v:shape>
                <o:OLEObject Type="Embed" ProgID="Equation.DSMT4" ShapeID="_x0000_i1144" DrawAspect="Content" ObjectID="_1587384932" r:id="rId260"/>
              </w:object>
            </w:r>
            <w:r>
              <w:t xml:space="preserve"> của đường tròn ngoại tiếp tứ giác </w:t>
            </w:r>
            <w:r w:rsidRPr="00CD3067">
              <w:rPr>
                <w:position w:val="-6"/>
              </w:rPr>
              <w:object w:dxaOrig="600" w:dyaOrig="279">
                <v:shape id="_x0000_i1145" type="#_x0000_t75" style="width:30pt;height:14.25pt" o:ole="">
                  <v:imagedata r:id="rId261" o:title=""/>
                </v:shape>
                <o:OLEObject Type="Embed" ProgID="Equation.DSMT4" ShapeID="_x0000_i1145" DrawAspect="Content" ObjectID="_1587384933" r:id="rId262"/>
              </w:object>
            </w:r>
            <w:r>
              <w:t>).</w:t>
            </w:r>
          </w:p>
          <w:p w:rsidR="004F1830" w:rsidRPr="00CD3067" w:rsidRDefault="004F1830" w:rsidP="004F1830">
            <w:pPr>
              <w:ind w:left="360"/>
            </w:pPr>
            <w:r>
              <w:t xml:space="preserve">Do đó hai tam giác </w:t>
            </w:r>
            <w:r w:rsidRPr="00CD3067">
              <w:rPr>
                <w:position w:val="-6"/>
              </w:rPr>
              <w:object w:dxaOrig="680" w:dyaOrig="279">
                <v:shape id="_x0000_i1146" type="#_x0000_t75" style="width:33.75pt;height:14.25pt" o:ole="">
                  <v:imagedata r:id="rId248" o:title=""/>
                </v:shape>
                <o:OLEObject Type="Embed" ProgID="Equation.DSMT4" ShapeID="_x0000_i1146" DrawAspect="Content" ObjectID="_1587384934" r:id="rId263"/>
              </w:object>
            </w:r>
            <w:r>
              <w:t xml:space="preserve"> đồng dạng  </w:t>
            </w:r>
            <w:r w:rsidRPr="00CD3067">
              <w:rPr>
                <w:position w:val="-4"/>
              </w:rPr>
              <w:object w:dxaOrig="680" w:dyaOrig="260">
                <v:shape id="_x0000_i1147" type="#_x0000_t75" style="width:33.75pt;height:12.75pt" o:ole="">
                  <v:imagedata r:id="rId264" o:title=""/>
                </v:shape>
                <o:OLEObject Type="Embed" ProgID="Equation.DSMT4" ShapeID="_x0000_i1147" DrawAspect="Content" ObjectID="_1587384935" r:id="rId265"/>
              </w:object>
            </w:r>
            <w:r w:rsidRPr="00CD3067">
              <w:rPr>
                <w:position w:val="-24"/>
              </w:rPr>
              <w:object w:dxaOrig="3340" w:dyaOrig="620">
                <v:shape id="_x0000_i1148" type="#_x0000_t75" style="width:167.25pt;height:30.75pt" o:ole="">
                  <v:imagedata r:id="rId266" o:title=""/>
                </v:shape>
                <o:OLEObject Type="Embed" ProgID="Equation.DSMT4" ShapeID="_x0000_i1148" DrawAspect="Content" ObjectID="_1587384936" r:id="rId267"/>
              </w:object>
            </w:r>
            <w:r>
              <w:t xml:space="preserve"> (đpcm).</w:t>
            </w:r>
          </w:p>
          <w:p w:rsidR="004F1830" w:rsidRDefault="004F1830" w:rsidP="0022436A">
            <w:pPr>
              <w:numPr>
                <w:ilvl w:val="0"/>
                <w:numId w:val="8"/>
              </w:numPr>
              <w:tabs>
                <w:tab w:val="left" w:pos="3882"/>
              </w:tabs>
            </w:pPr>
            <w:r>
              <w:t xml:space="preserve">Ta có </w:t>
            </w:r>
            <w:r w:rsidRPr="00A11160">
              <w:rPr>
                <w:position w:val="-6"/>
              </w:rPr>
              <w:object w:dxaOrig="2820" w:dyaOrig="360">
                <v:shape id="_x0000_i1149" type="#_x0000_t75" style="width:141pt;height:18pt" o:ole="">
                  <v:imagedata r:id="rId268" o:title=""/>
                </v:shape>
                <o:OLEObject Type="Embed" ProgID="Equation.DSMT4" ShapeID="_x0000_i1149" DrawAspect="Content" ObjectID="_1587384937" r:id="rId269"/>
              </w:object>
            </w:r>
            <w:r>
              <w:t>.</w:t>
            </w:r>
          </w:p>
          <w:p w:rsidR="004F1830" w:rsidRPr="00CD3067" w:rsidRDefault="004F1830" w:rsidP="004F1830">
            <w:pPr>
              <w:tabs>
                <w:tab w:val="left" w:pos="3882"/>
              </w:tabs>
              <w:ind w:left="360"/>
            </w:pPr>
            <w:r>
              <w:t xml:space="preserve">Mặt khác </w:t>
            </w:r>
            <w:r w:rsidRPr="00A11160">
              <w:rPr>
                <w:position w:val="-6"/>
              </w:rPr>
              <w:object w:dxaOrig="1120" w:dyaOrig="360">
                <v:shape id="_x0000_i1150" type="#_x0000_t75" style="width:56.25pt;height:18pt" o:ole="">
                  <v:imagedata r:id="rId270" o:title=""/>
                </v:shape>
                <o:OLEObject Type="Embed" ProgID="Equation.DSMT4" ShapeID="_x0000_i1150" DrawAspect="Content" ObjectID="_1587384938" r:id="rId271"/>
              </w:object>
            </w:r>
            <w:r>
              <w:t xml:space="preserve"> ( cùng chắn cung </w:t>
            </w:r>
            <w:r w:rsidRPr="00A11160">
              <w:rPr>
                <w:position w:val="-6"/>
              </w:rPr>
              <w:object w:dxaOrig="300" w:dyaOrig="279">
                <v:shape id="_x0000_i1151" type="#_x0000_t75" style="width:15pt;height:14.25pt" o:ole="">
                  <v:imagedata r:id="rId272" o:title=""/>
                </v:shape>
                <o:OLEObject Type="Embed" ProgID="Equation.DSMT4" ShapeID="_x0000_i1151" DrawAspect="Content" ObjectID="_1587384939" r:id="rId273"/>
              </w:object>
            </w:r>
            <w:r>
              <w:t xml:space="preserve">), </w:t>
            </w:r>
            <w:r w:rsidRPr="00A11160">
              <w:rPr>
                <w:position w:val="-6"/>
              </w:rPr>
              <w:object w:dxaOrig="1359" w:dyaOrig="360">
                <v:shape id="_x0000_i1152" type="#_x0000_t75" style="width:68.25pt;height:18pt" o:ole="">
                  <v:imagedata r:id="rId274" o:title=""/>
                </v:shape>
                <o:OLEObject Type="Embed" ProgID="Equation.DSMT4" ShapeID="_x0000_i1152" DrawAspect="Content" ObjectID="_1587384940" r:id="rId275"/>
              </w:object>
            </w:r>
            <w:r>
              <w:t xml:space="preserve"> ( cùng chắn cung </w:t>
            </w:r>
            <w:r w:rsidRPr="00A11160">
              <w:rPr>
                <w:position w:val="-6"/>
              </w:rPr>
              <w:object w:dxaOrig="460" w:dyaOrig="279">
                <v:shape id="_x0000_i1153" type="#_x0000_t75" style="width:23.25pt;height:14.25pt" o:ole="">
                  <v:imagedata r:id="rId276" o:title=""/>
                </v:shape>
                <o:OLEObject Type="Embed" ProgID="Equation.DSMT4" ShapeID="_x0000_i1153" DrawAspect="Content" ObjectID="_1587384941" r:id="rId277"/>
              </w:object>
            </w:r>
            <w:r>
              <w:t xml:space="preserve">). Suy ra </w:t>
            </w:r>
            <w:r w:rsidRPr="00A11160">
              <w:rPr>
                <w:position w:val="-6"/>
              </w:rPr>
              <w:object w:dxaOrig="1200" w:dyaOrig="360">
                <v:shape id="_x0000_i1154" type="#_x0000_t75" style="width:60pt;height:18pt" o:ole="">
                  <v:imagedata r:id="rId278" o:title=""/>
                </v:shape>
                <o:OLEObject Type="Embed" ProgID="Equation.DSMT4" ShapeID="_x0000_i1154" DrawAspect="Content" ObjectID="_1587384942" r:id="rId279"/>
              </w:object>
            </w:r>
            <w:r>
              <w:t xml:space="preserve">.  Mà </w:t>
            </w:r>
            <w:r w:rsidRPr="00A11160">
              <w:rPr>
                <w:position w:val="-10"/>
              </w:rPr>
              <w:object w:dxaOrig="520" w:dyaOrig="320">
                <v:shape id="_x0000_i1155" type="#_x0000_t75" style="width:26.25pt;height:15.75pt" o:ole="">
                  <v:imagedata r:id="rId280" o:title=""/>
                </v:shape>
                <o:OLEObject Type="Embed" ProgID="Equation.DSMT4" ShapeID="_x0000_i1155" DrawAspect="Content" ObjectID="_1587384943" r:id="rId281"/>
              </w:object>
            </w:r>
            <w:r>
              <w:t xml:space="preserve"> nằm hai phía của đường thẳng </w:t>
            </w:r>
            <w:r w:rsidRPr="00A11160">
              <w:rPr>
                <w:position w:val="-6"/>
              </w:rPr>
              <w:object w:dxaOrig="420" w:dyaOrig="279">
                <v:shape id="_x0000_i1156" type="#_x0000_t75" style="width:21pt;height:14.25pt" o:ole="">
                  <v:imagedata r:id="rId282" o:title=""/>
                </v:shape>
                <o:OLEObject Type="Embed" ProgID="Equation.DSMT4" ShapeID="_x0000_i1156" DrawAspect="Content" ObjectID="_1587384944" r:id="rId283"/>
              </w:object>
            </w:r>
            <w:r>
              <w:t xml:space="preserve"> nên </w:t>
            </w:r>
            <w:r w:rsidRPr="00A11160">
              <w:rPr>
                <w:position w:val="-6"/>
              </w:rPr>
              <w:object w:dxaOrig="1200" w:dyaOrig="360">
                <v:shape id="_x0000_i1157" type="#_x0000_t75" style="width:60pt;height:18pt" o:ole="">
                  <v:imagedata r:id="rId278" o:title=""/>
                </v:shape>
                <o:OLEObject Type="Embed" ProgID="Equation.DSMT4" ShapeID="_x0000_i1157" DrawAspect="Content" ObjectID="_1587384945" r:id="rId284"/>
              </w:object>
            </w:r>
            <w:r>
              <w:t xml:space="preserve"> đối đỉnh suy ra </w:t>
            </w:r>
            <w:r w:rsidRPr="00A11160">
              <w:rPr>
                <w:position w:val="-10"/>
              </w:rPr>
              <w:object w:dxaOrig="760" w:dyaOrig="320">
                <v:shape id="_x0000_i1158" type="#_x0000_t75" style="width:38.25pt;height:15.75pt" o:ole="">
                  <v:imagedata r:id="rId285" o:title=""/>
                </v:shape>
                <o:OLEObject Type="Embed" ProgID="Equation.DSMT4" ShapeID="_x0000_i1158" DrawAspect="Content" ObjectID="_1587384946" r:id="rId286"/>
              </w:object>
            </w:r>
            <w:r>
              <w:t xml:space="preserve"> thẳng hàng.</w:t>
            </w:r>
          </w:p>
          <w:p w:rsidR="004F1830" w:rsidRPr="00CD3067" w:rsidRDefault="004F1830" w:rsidP="004F1830">
            <w:pPr>
              <w:ind w:left="360"/>
            </w:pPr>
            <w:r w:rsidRPr="00CD3067">
              <w:t xml:space="preserve">Tương tự, ta chứng minh được </w:t>
            </w:r>
            <w:r w:rsidRPr="00CD3067">
              <w:rPr>
                <w:position w:val="-10"/>
              </w:rPr>
              <w:object w:dxaOrig="900" w:dyaOrig="320">
                <v:shape id="_x0000_i1159" type="#_x0000_t75" style="width:45pt;height:15.75pt" o:ole="">
                  <v:imagedata r:id="rId287" o:title=""/>
                </v:shape>
                <o:OLEObject Type="Embed" ProgID="Equation.DSMT4" ShapeID="_x0000_i1159" DrawAspect="Content" ObjectID="_1587384947" r:id="rId288"/>
              </w:object>
            </w:r>
            <w:r w:rsidRPr="00CD3067">
              <w:t xml:space="preserve"> thẳng hàng.</w:t>
            </w:r>
          </w:p>
          <w:p w:rsidR="004F1830" w:rsidRPr="00CD3067" w:rsidRDefault="004F1830" w:rsidP="004F1830">
            <w:pPr>
              <w:ind w:left="360"/>
            </w:pPr>
            <w:r w:rsidRPr="00CD3067">
              <w:t xml:space="preserve">Do tứ giác </w:t>
            </w:r>
            <w:r w:rsidRPr="00CD3067">
              <w:rPr>
                <w:position w:val="-6"/>
              </w:rPr>
              <w:object w:dxaOrig="760" w:dyaOrig="279">
                <v:shape id="_x0000_i1160" type="#_x0000_t75" style="width:38.25pt;height:14.25pt" o:ole="">
                  <v:imagedata r:id="rId289" o:title=""/>
                </v:shape>
                <o:OLEObject Type="Embed" ProgID="Equation.DSMT4" ShapeID="_x0000_i1160" DrawAspect="Content" ObjectID="_1587384948" r:id="rId290"/>
              </w:object>
            </w:r>
            <w:r w:rsidRPr="00CD3067">
              <w:t xml:space="preserve"> nội tiếp nên </w:t>
            </w:r>
            <w:r w:rsidRPr="00CD3067">
              <w:rPr>
                <w:position w:val="-6"/>
              </w:rPr>
              <w:object w:dxaOrig="1340" w:dyaOrig="360">
                <v:shape id="_x0000_i1161" type="#_x0000_t75" style="width:66.75pt;height:18pt" o:ole="">
                  <v:imagedata r:id="rId291" o:title=""/>
                </v:shape>
                <o:OLEObject Type="Embed" ProgID="Equation.DSMT4" ShapeID="_x0000_i1161" DrawAspect="Content" ObjectID="_1587384949" r:id="rId292"/>
              </w:object>
            </w:r>
            <w:r w:rsidRPr="00CD3067">
              <w:t>.</w:t>
            </w:r>
          </w:p>
          <w:p w:rsidR="004F1830" w:rsidRPr="00CD3067" w:rsidRDefault="004F1830" w:rsidP="004F1830">
            <w:pPr>
              <w:ind w:left="360"/>
            </w:pPr>
            <w:r w:rsidRPr="00CD3067">
              <w:t xml:space="preserve">Do tứ giác </w:t>
            </w:r>
            <w:r w:rsidRPr="00CD3067">
              <w:rPr>
                <w:position w:val="-6"/>
              </w:rPr>
              <w:object w:dxaOrig="700" w:dyaOrig="279">
                <v:shape id="_x0000_i1162" type="#_x0000_t75" style="width:35.25pt;height:14.25pt" o:ole="">
                  <v:imagedata r:id="rId293" o:title=""/>
                </v:shape>
                <o:OLEObject Type="Embed" ProgID="Equation.DSMT4" ShapeID="_x0000_i1162" DrawAspect="Content" ObjectID="_1587384950" r:id="rId294"/>
              </w:object>
            </w:r>
            <w:r w:rsidRPr="00CD3067">
              <w:t xml:space="preserve"> nội tiếp nên </w:t>
            </w:r>
            <w:r w:rsidRPr="00CD3067">
              <w:rPr>
                <w:position w:val="-6"/>
              </w:rPr>
              <w:object w:dxaOrig="1219" w:dyaOrig="360">
                <v:shape id="_x0000_i1163" type="#_x0000_t75" style="width:60.75pt;height:18pt" o:ole="">
                  <v:imagedata r:id="rId295" o:title=""/>
                </v:shape>
                <o:OLEObject Type="Embed" ProgID="Equation.DSMT4" ShapeID="_x0000_i1163" DrawAspect="Content" ObjectID="_1587384951" r:id="rId296"/>
              </w:object>
            </w:r>
            <w:r w:rsidRPr="00CD3067">
              <w:t>.</w:t>
            </w:r>
          </w:p>
          <w:p w:rsidR="004F1830" w:rsidRPr="00CD3067" w:rsidRDefault="004F1830" w:rsidP="004F1830">
            <w:pPr>
              <w:ind w:left="360"/>
            </w:pPr>
            <w:r w:rsidRPr="00CD3067">
              <w:t xml:space="preserve">Mặt khác </w:t>
            </w:r>
            <w:r w:rsidRPr="00CD3067">
              <w:rPr>
                <w:position w:val="-6"/>
              </w:rPr>
              <w:object w:dxaOrig="2640" w:dyaOrig="360">
                <v:shape id="_x0000_i1164" type="#_x0000_t75" style="width:132pt;height:18pt" o:ole="">
                  <v:imagedata r:id="rId297" o:title=""/>
                </v:shape>
                <o:OLEObject Type="Embed" ProgID="Equation.DSMT4" ShapeID="_x0000_i1164" DrawAspect="Content" ObjectID="_1587384952" r:id="rId298"/>
              </w:object>
            </w:r>
            <w:r w:rsidRPr="00CD3067">
              <w:t xml:space="preserve"> ( vì cùng phụ với </w:t>
            </w:r>
            <w:r w:rsidRPr="00CD3067">
              <w:rPr>
                <w:position w:val="-6"/>
              </w:rPr>
              <w:object w:dxaOrig="580" w:dyaOrig="360">
                <v:shape id="_x0000_i1165" type="#_x0000_t75" style="width:29.25pt;height:18pt" o:ole="">
                  <v:imagedata r:id="rId299" o:title=""/>
                </v:shape>
                <o:OLEObject Type="Embed" ProgID="Equation.DSMT4" ShapeID="_x0000_i1165" DrawAspect="Content" ObjectID="_1587384953" r:id="rId300"/>
              </w:object>
            </w:r>
            <w:r w:rsidRPr="00CD3067">
              <w:t>).</w:t>
            </w:r>
          </w:p>
          <w:p w:rsidR="004F1830" w:rsidRPr="00CD3067" w:rsidRDefault="004F1830" w:rsidP="004F1830">
            <w:pPr>
              <w:ind w:left="360"/>
            </w:pPr>
            <w:r w:rsidRPr="00CD3067">
              <w:t xml:space="preserve">Do đó </w:t>
            </w:r>
            <w:r w:rsidRPr="00CD3067">
              <w:rPr>
                <w:position w:val="-6"/>
              </w:rPr>
              <w:object w:dxaOrig="3480" w:dyaOrig="360">
                <v:shape id="_x0000_i1166" type="#_x0000_t75" style="width:174pt;height:18pt" o:ole="">
                  <v:imagedata r:id="rId301" o:title=""/>
                </v:shape>
                <o:OLEObject Type="Embed" ProgID="Equation.DSMT4" ShapeID="_x0000_i1166" DrawAspect="Content" ObjectID="_1587384954" r:id="rId302"/>
              </w:object>
            </w:r>
            <w:r w:rsidRPr="00CD3067">
              <w:t xml:space="preserve"> hay </w:t>
            </w:r>
            <w:r w:rsidRPr="00CD3067">
              <w:rPr>
                <w:position w:val="-6"/>
              </w:rPr>
              <w:object w:dxaOrig="940" w:dyaOrig="279">
                <v:shape id="_x0000_i1167" type="#_x0000_t75" style="width:47.25pt;height:14.25pt" o:ole="">
                  <v:imagedata r:id="rId303" o:title=""/>
                </v:shape>
                <o:OLEObject Type="Embed" ProgID="Equation.DSMT4" ShapeID="_x0000_i1167" DrawAspect="Content" ObjectID="_1587384955" r:id="rId304"/>
              </w:object>
            </w:r>
            <w:r w:rsidRPr="00CD3067">
              <w:t>.</w:t>
            </w:r>
          </w:p>
          <w:p w:rsidR="004F1830" w:rsidRPr="00CD3067" w:rsidRDefault="004F1830" w:rsidP="0022436A">
            <w:pPr>
              <w:numPr>
                <w:ilvl w:val="0"/>
                <w:numId w:val="8"/>
              </w:numPr>
              <w:tabs>
                <w:tab w:val="left" w:pos="3882"/>
              </w:tabs>
            </w:pPr>
            <w:r w:rsidRPr="00CD3067">
              <w:t xml:space="preserve">Kẻ </w:t>
            </w:r>
            <w:r w:rsidRPr="00CD3067">
              <w:rPr>
                <w:position w:val="-6"/>
              </w:rPr>
              <w:object w:dxaOrig="1020" w:dyaOrig="279">
                <v:shape id="_x0000_i1168" type="#_x0000_t75" style="width:51pt;height:14.25pt" o:ole="">
                  <v:imagedata r:id="rId305" o:title=""/>
                </v:shape>
                <o:OLEObject Type="Embed" ProgID="Equation.DSMT4" ShapeID="_x0000_i1168" DrawAspect="Content" ObjectID="_1587384956" r:id="rId306"/>
              </w:object>
            </w:r>
            <w:r w:rsidRPr="00CD3067">
              <w:t xml:space="preserve"> </w:t>
            </w:r>
            <w:r w:rsidRPr="00CD3067">
              <w:rPr>
                <w:position w:val="-14"/>
              </w:rPr>
              <w:object w:dxaOrig="1020" w:dyaOrig="400">
                <v:shape id="_x0000_i1169" type="#_x0000_t75" style="width:51pt;height:20.25pt" o:ole="">
                  <v:imagedata r:id="rId307" o:title=""/>
                </v:shape>
                <o:OLEObject Type="Embed" ProgID="Equation.DSMT4" ShapeID="_x0000_i1169" DrawAspect="Content" ObjectID="_1587384957" r:id="rId308"/>
              </w:object>
            </w:r>
            <w:r w:rsidRPr="00CD3067">
              <w:t xml:space="preserve">. Vì </w:t>
            </w:r>
            <w:r w:rsidRPr="00CD3067">
              <w:rPr>
                <w:position w:val="-6"/>
              </w:rPr>
              <w:object w:dxaOrig="1100" w:dyaOrig="360">
                <v:shape id="_x0000_i1170" type="#_x0000_t75" style="width:54.75pt;height:18pt" o:ole="">
                  <v:imagedata r:id="rId309" o:title=""/>
                </v:shape>
                <o:OLEObject Type="Embed" ProgID="Equation.DSMT4" ShapeID="_x0000_i1170" DrawAspect="Content" ObjectID="_1587384958" r:id="rId310"/>
              </w:object>
            </w:r>
            <w:r w:rsidRPr="00CD3067">
              <w:t xml:space="preserve"> nên </w:t>
            </w:r>
            <w:r w:rsidRPr="00CD3067">
              <w:rPr>
                <w:position w:val="-6"/>
              </w:rPr>
              <w:object w:dxaOrig="1120" w:dyaOrig="360">
                <v:shape id="_x0000_i1171" type="#_x0000_t75" style="width:56.25pt;height:18pt" o:ole="">
                  <v:imagedata r:id="rId311" o:title=""/>
                </v:shape>
                <o:OLEObject Type="Embed" ProgID="Equation.DSMT4" ShapeID="_x0000_i1171" DrawAspect="Content" ObjectID="_1587384959" r:id="rId312"/>
              </w:object>
            </w:r>
          </w:p>
          <w:p w:rsidR="004F1830" w:rsidRPr="00CD3067" w:rsidRDefault="004F1830" w:rsidP="004F1830">
            <w:pPr>
              <w:tabs>
                <w:tab w:val="left" w:pos="3882"/>
              </w:tabs>
              <w:ind w:left="360"/>
              <w:jc w:val="both"/>
            </w:pPr>
            <w:r w:rsidRPr="00CD3067">
              <w:rPr>
                <w:position w:val="-24"/>
              </w:rPr>
              <w:object w:dxaOrig="4400" w:dyaOrig="660">
                <v:shape id="_x0000_i1172" type="#_x0000_t75" style="width:219.75pt;height:33pt" o:ole="">
                  <v:imagedata r:id="rId313" o:title=""/>
                </v:shape>
                <o:OLEObject Type="Embed" ProgID="Equation.DSMT4" ShapeID="_x0000_i1172" DrawAspect="Content" ObjectID="_1587384960" r:id="rId314"/>
              </w:object>
            </w:r>
            <w:r w:rsidRPr="00CD3067">
              <w:rPr>
                <w:position w:val="-28"/>
              </w:rPr>
              <w:object w:dxaOrig="7240" w:dyaOrig="740">
                <v:shape id="_x0000_i1173" type="#_x0000_t75" style="width:362.25pt;height:36.75pt" o:ole="">
                  <v:imagedata r:id="rId315" o:title=""/>
                </v:shape>
                <o:OLEObject Type="Embed" ProgID="Equation.DSMT4" ShapeID="_x0000_i1173" DrawAspect="Content" ObjectID="_1587384961" r:id="rId316"/>
              </w:object>
            </w:r>
          </w:p>
          <w:p w:rsidR="004F1830" w:rsidRPr="00CD3067" w:rsidRDefault="004F1830" w:rsidP="004F1830">
            <w:pPr>
              <w:tabs>
                <w:tab w:val="left" w:pos="3882"/>
              </w:tabs>
              <w:ind w:left="360"/>
              <w:jc w:val="both"/>
            </w:pPr>
            <w:r w:rsidRPr="00CD3067">
              <w:t xml:space="preserve">Gọi </w:t>
            </w:r>
            <w:r w:rsidRPr="00CD3067">
              <w:rPr>
                <w:position w:val="-6"/>
              </w:rPr>
              <w:object w:dxaOrig="240" w:dyaOrig="279">
                <v:shape id="_x0000_i1174" type="#_x0000_t75" style="width:12pt;height:14.25pt" o:ole="">
                  <v:imagedata r:id="rId317" o:title=""/>
                </v:shape>
                <o:OLEObject Type="Embed" ProgID="Equation.DSMT4" ShapeID="_x0000_i1174" DrawAspect="Content" ObjectID="_1587384962" r:id="rId318"/>
              </w:object>
            </w:r>
            <w:r w:rsidRPr="00CD3067">
              <w:t xml:space="preserve"> là tâm đường tròn ngoại tiếp tam giác </w:t>
            </w:r>
            <w:r w:rsidRPr="00CD3067">
              <w:rPr>
                <w:position w:val="-6"/>
              </w:rPr>
              <w:object w:dxaOrig="560" w:dyaOrig="279">
                <v:shape id="_x0000_i1175" type="#_x0000_t75" style="width:27.75pt;height:14.25pt" o:ole="">
                  <v:imagedata r:id="rId319" o:title=""/>
                </v:shape>
                <o:OLEObject Type="Embed" ProgID="Equation.DSMT4" ShapeID="_x0000_i1175" DrawAspect="Content" ObjectID="_1587384963" r:id="rId320"/>
              </w:object>
            </w:r>
            <w:r w:rsidRPr="00CD3067">
              <w:t xml:space="preserve">, </w:t>
            </w:r>
            <w:r w:rsidRPr="00CD3067">
              <w:rPr>
                <w:position w:val="-4"/>
              </w:rPr>
              <w:object w:dxaOrig="240" w:dyaOrig="260">
                <v:shape id="_x0000_i1176" type="#_x0000_t75" style="width:12pt;height:12.75pt" o:ole="">
                  <v:imagedata r:id="rId321" o:title=""/>
                </v:shape>
                <o:OLEObject Type="Embed" ProgID="Equation.DSMT4" ShapeID="_x0000_i1176" DrawAspect="Content" ObjectID="_1587384964" r:id="rId322"/>
              </w:object>
            </w:r>
            <w:r w:rsidRPr="00CD3067">
              <w:t xml:space="preserve"> là bán kính đường tròn ngoại tiếp tam giác </w:t>
            </w:r>
            <w:r w:rsidRPr="00CD3067">
              <w:rPr>
                <w:position w:val="-6"/>
              </w:rPr>
              <w:object w:dxaOrig="560" w:dyaOrig="279">
                <v:shape id="_x0000_i1177" type="#_x0000_t75" style="width:27.75pt;height:14.25pt" o:ole="">
                  <v:imagedata r:id="rId323" o:title=""/>
                </v:shape>
                <o:OLEObject Type="Embed" ProgID="Equation.DSMT4" ShapeID="_x0000_i1177" DrawAspect="Content" ObjectID="_1587384965" r:id="rId324"/>
              </w:object>
            </w:r>
            <w:r w:rsidRPr="00CD3067">
              <w:t xml:space="preserve">. Xét tam giác đều </w:t>
            </w:r>
            <w:r w:rsidRPr="00CD3067">
              <w:rPr>
                <w:position w:val="-6"/>
              </w:rPr>
              <w:object w:dxaOrig="560" w:dyaOrig="279">
                <v:shape id="_x0000_i1178" type="#_x0000_t75" style="width:27.75pt;height:14.25pt" o:ole="">
                  <v:imagedata r:id="rId325" o:title=""/>
                </v:shape>
                <o:OLEObject Type="Embed" ProgID="Equation.DSMT4" ShapeID="_x0000_i1178" DrawAspect="Content" ObjectID="_1587384966" r:id="rId326"/>
              </w:object>
            </w:r>
            <w:r w:rsidRPr="00CD3067">
              <w:t xml:space="preserve"> có </w:t>
            </w:r>
            <w:r w:rsidRPr="00CD3067">
              <w:rPr>
                <w:position w:val="-24"/>
              </w:rPr>
              <w:object w:dxaOrig="4680" w:dyaOrig="680">
                <v:shape id="_x0000_i1179" type="#_x0000_t75" style="width:234pt;height:33.75pt" o:ole="">
                  <v:imagedata r:id="rId327" o:title=""/>
                </v:shape>
                <o:OLEObject Type="Embed" ProgID="Equation.DSMT4" ShapeID="_x0000_i1179" DrawAspect="Content" ObjectID="_1587384967" r:id="rId328"/>
              </w:object>
            </w:r>
            <w:r w:rsidRPr="00CD3067">
              <w:t>.</w:t>
            </w:r>
          </w:p>
          <w:p w:rsidR="004F1830" w:rsidRPr="00CD3067" w:rsidRDefault="004F1830" w:rsidP="004F1830">
            <w:pPr>
              <w:ind w:left="360"/>
              <w:rPr>
                <w:b/>
              </w:rPr>
            </w:pPr>
            <w:r w:rsidRPr="00CD3067">
              <w:rPr>
                <w:b/>
              </w:rPr>
              <w:t>Câu 5</w:t>
            </w:r>
          </w:p>
          <w:p w:rsidR="004F1830" w:rsidRPr="00CD3067" w:rsidRDefault="004F1830" w:rsidP="004F1830">
            <w:pPr>
              <w:ind w:left="360"/>
            </w:pPr>
            <w:r w:rsidRPr="00CD3067">
              <w:t xml:space="preserve">Ta có </w:t>
            </w:r>
          </w:p>
          <w:p w:rsidR="004F1830" w:rsidRDefault="004F1830" w:rsidP="004F1830">
            <w:pPr>
              <w:ind w:left="360"/>
            </w:pPr>
            <w:r w:rsidRPr="007B58C4">
              <w:rPr>
                <w:position w:val="-14"/>
              </w:rPr>
              <w:object w:dxaOrig="3360" w:dyaOrig="400">
                <v:shape id="_x0000_i1180" type="#_x0000_t75" style="width:168pt;height:20.25pt" o:ole="">
                  <v:imagedata r:id="rId329" o:title=""/>
                </v:shape>
                <o:OLEObject Type="Embed" ProgID="Equation.DSMT4" ShapeID="_x0000_i1180" DrawAspect="Content" ObjectID="_1587384968" r:id="rId330"/>
              </w:object>
            </w:r>
          </w:p>
          <w:p w:rsidR="004F1830" w:rsidRDefault="004F1830" w:rsidP="004F1830">
            <w:pPr>
              <w:ind w:left="360"/>
            </w:pPr>
            <w:r w:rsidRPr="007B58C4">
              <w:rPr>
                <w:position w:val="-16"/>
              </w:rPr>
              <w:object w:dxaOrig="3580" w:dyaOrig="440">
                <v:shape id="_x0000_i1181" type="#_x0000_t75" style="width:179.25pt;height:21.75pt" o:ole="">
                  <v:imagedata r:id="rId331" o:title=""/>
                </v:shape>
                <o:OLEObject Type="Embed" ProgID="Equation.DSMT4" ShapeID="_x0000_i1181" DrawAspect="Content" ObjectID="_1587384969" r:id="rId332"/>
              </w:object>
            </w:r>
          </w:p>
          <w:p w:rsidR="004F1830" w:rsidRDefault="004F1830" w:rsidP="004F1830">
            <w:pPr>
              <w:ind w:left="360"/>
            </w:pPr>
            <w:r w:rsidRPr="007B58C4">
              <w:rPr>
                <w:position w:val="-14"/>
              </w:rPr>
              <w:object w:dxaOrig="2659" w:dyaOrig="400">
                <v:shape id="_x0000_i1182" type="#_x0000_t75" style="width:132.75pt;height:20.25pt" o:ole="">
                  <v:imagedata r:id="rId333" o:title=""/>
                </v:shape>
                <o:OLEObject Type="Embed" ProgID="Equation.DSMT4" ShapeID="_x0000_i1182" DrawAspect="Content" ObjectID="_1587384970" r:id="rId334"/>
              </w:object>
            </w:r>
          </w:p>
          <w:p w:rsidR="004F1830" w:rsidRDefault="004F1830" w:rsidP="004F1830">
            <w:pPr>
              <w:ind w:left="360"/>
            </w:pPr>
            <w:r w:rsidRPr="007B58C4">
              <w:rPr>
                <w:position w:val="-10"/>
              </w:rPr>
              <w:object w:dxaOrig="3379" w:dyaOrig="320">
                <v:shape id="_x0000_i1183" type="#_x0000_t75" style="width:168.75pt;height:15.75pt" o:ole="">
                  <v:imagedata r:id="rId335" o:title=""/>
                </v:shape>
                <o:OLEObject Type="Embed" ProgID="Equation.DSMT4" ShapeID="_x0000_i1183" DrawAspect="Content" ObjectID="_1587384971" r:id="rId336"/>
              </w:object>
            </w:r>
          </w:p>
          <w:p w:rsidR="004F1830" w:rsidRPr="00CD3067" w:rsidRDefault="004F1830" w:rsidP="004F1830">
            <w:pPr>
              <w:ind w:left="360"/>
            </w:pPr>
            <w:r w:rsidRPr="007B58C4">
              <w:rPr>
                <w:position w:val="-10"/>
              </w:rPr>
              <w:object w:dxaOrig="3379" w:dyaOrig="320">
                <v:shape id="_x0000_i1184" type="#_x0000_t75" style="width:168.75pt;height:15.75pt" o:ole="">
                  <v:imagedata r:id="rId337" o:title=""/>
                </v:shape>
                <o:OLEObject Type="Embed" ProgID="Equation.DSMT4" ShapeID="_x0000_i1184" DrawAspect="Content" ObjectID="_1587384972" r:id="rId338"/>
              </w:object>
            </w:r>
          </w:p>
          <w:p w:rsidR="004F1830" w:rsidRPr="00CD3067" w:rsidRDefault="004F1830" w:rsidP="004F1830">
            <w:pPr>
              <w:ind w:left="360"/>
            </w:pPr>
            <w:r w:rsidRPr="00CD3067">
              <w:t xml:space="preserve">Ta có </w:t>
            </w:r>
            <w:r w:rsidRPr="00CD3067">
              <w:rPr>
                <w:position w:val="-4"/>
              </w:rPr>
              <w:object w:dxaOrig="220" w:dyaOrig="260">
                <v:shape id="_x0000_i1185" type="#_x0000_t75" style="width:11.25pt;height:12.75pt" o:ole="">
                  <v:imagedata r:id="rId339" o:title=""/>
                </v:shape>
                <o:OLEObject Type="Embed" ProgID="Equation.DSMT4" ShapeID="_x0000_i1185" DrawAspect="Content" ObjectID="_1587384973" r:id="rId340"/>
              </w:object>
            </w:r>
            <w:r w:rsidRPr="00CD3067">
              <w:t xml:space="preserve"> là tích của 5 số nguyên tự nhiên liên tiếp chia hết cho </w:t>
            </w:r>
            <w:r w:rsidRPr="00CD3067">
              <w:rPr>
                <w:position w:val="-4"/>
              </w:rPr>
              <w:object w:dxaOrig="260" w:dyaOrig="260">
                <v:shape id="_x0000_i1186" type="#_x0000_t75" style="width:12.75pt;height:12.75pt" o:ole="">
                  <v:imagedata r:id="rId341" o:title=""/>
                </v:shape>
                <o:OLEObject Type="Embed" ProgID="Equation.DSMT4" ShapeID="_x0000_i1186" DrawAspect="Content" ObjectID="_1587384974" r:id="rId342"/>
              </w:object>
            </w:r>
            <w:r w:rsidRPr="00CD3067">
              <w:t xml:space="preserve"> nên chia hết cho 120.</w:t>
            </w:r>
          </w:p>
          <w:p w:rsidR="004F1830" w:rsidRPr="00CD3067" w:rsidRDefault="004F1830" w:rsidP="004F1830">
            <w:pPr>
              <w:ind w:left="360"/>
              <w:rPr>
                <w:b/>
              </w:rPr>
            </w:pPr>
            <w:r w:rsidRPr="00CD3067">
              <w:rPr>
                <w:b/>
              </w:rPr>
              <w:t xml:space="preserve">Câu 6 </w:t>
            </w:r>
          </w:p>
          <w:p w:rsidR="004F1830" w:rsidRPr="00CD3067" w:rsidRDefault="004F1830" w:rsidP="0022436A">
            <w:pPr>
              <w:numPr>
                <w:ilvl w:val="0"/>
                <w:numId w:val="5"/>
              </w:numPr>
            </w:pPr>
            <w:r w:rsidRPr="00CD3067">
              <w:t xml:space="preserve">Từ giả thiết </w:t>
            </w:r>
            <w:r w:rsidRPr="00CD3067">
              <w:rPr>
                <w:position w:val="-12"/>
              </w:rPr>
              <w:object w:dxaOrig="2000" w:dyaOrig="360">
                <v:shape id="_x0000_i1187" type="#_x0000_t75" style="width:99.75pt;height:18pt" o:ole="">
                  <v:imagedata r:id="rId343" o:title=""/>
                </v:shape>
                <o:OLEObject Type="Embed" ProgID="Equation.DSMT4" ShapeID="_x0000_i1187" DrawAspect="Content" ObjectID="_1587384975" r:id="rId344"/>
              </w:object>
            </w:r>
            <w:r w:rsidRPr="00CD3067">
              <w:t xml:space="preserve">, ta có </w:t>
            </w:r>
            <w:r w:rsidRPr="00CD3067">
              <w:rPr>
                <w:position w:val="-10"/>
              </w:rPr>
              <w:object w:dxaOrig="2380" w:dyaOrig="360">
                <v:shape id="_x0000_i1188" type="#_x0000_t75" style="width:119.25pt;height:18pt" o:ole="">
                  <v:imagedata r:id="rId345" o:title=""/>
                </v:shape>
                <o:OLEObject Type="Embed" ProgID="Equation.DSMT4" ShapeID="_x0000_i1188" DrawAspect="Content" ObjectID="_1587384976" r:id="rId346"/>
              </w:object>
            </w:r>
            <w:r w:rsidRPr="00CD3067">
              <w:t xml:space="preserve">. Từ đó </w:t>
            </w:r>
            <w:r w:rsidRPr="00CD3067">
              <w:rPr>
                <w:position w:val="-8"/>
              </w:rPr>
              <w:object w:dxaOrig="2780" w:dyaOrig="340">
                <v:shape id="_x0000_i1189" type="#_x0000_t75" style="width:138.75pt;height:17.25pt" o:ole="">
                  <v:imagedata r:id="rId347" o:title=""/>
                </v:shape>
                <o:OLEObject Type="Embed" ProgID="Equation.DSMT4" ShapeID="_x0000_i1189" DrawAspect="Content" ObjectID="_1587384977" r:id="rId348"/>
              </w:object>
            </w:r>
          </w:p>
          <w:p w:rsidR="004F1830" w:rsidRDefault="004F1830" w:rsidP="004F1830">
            <w:pPr>
              <w:ind w:left="360"/>
            </w:pPr>
            <w:r w:rsidRPr="00CD3067">
              <w:t xml:space="preserve">Lại có </w:t>
            </w:r>
            <w:r w:rsidRPr="00CD3067">
              <w:rPr>
                <w:position w:val="-12"/>
              </w:rPr>
              <w:object w:dxaOrig="2480" w:dyaOrig="360">
                <v:shape id="_x0000_i1190" type="#_x0000_t75" style="width:123.75pt;height:18pt" o:ole="">
                  <v:imagedata r:id="rId349" o:title=""/>
                </v:shape>
                <o:OLEObject Type="Embed" ProgID="Equation.DSMT4" ShapeID="_x0000_i1190" DrawAspect="Content" ObjectID="_1587384978" r:id="rId350"/>
              </w:object>
            </w:r>
            <w:r w:rsidRPr="00CD3067">
              <w:t xml:space="preserve"> và </w:t>
            </w:r>
            <w:r w:rsidRPr="00CD3067">
              <w:rPr>
                <w:position w:val="-12"/>
              </w:rPr>
              <w:object w:dxaOrig="2540" w:dyaOrig="360">
                <v:shape id="_x0000_i1191" type="#_x0000_t75" style="width:126.75pt;height:18pt" o:ole="">
                  <v:imagedata r:id="rId351" o:title=""/>
                </v:shape>
                <o:OLEObject Type="Embed" ProgID="Equation.DSMT4" ShapeID="_x0000_i1191" DrawAspect="Content" ObjectID="_1587384979" r:id="rId352"/>
              </w:object>
            </w:r>
            <w:r w:rsidRPr="00CD3067">
              <w:t xml:space="preserve"> nên </w:t>
            </w:r>
            <w:r w:rsidRPr="004D4FC0">
              <w:rPr>
                <w:position w:val="-12"/>
              </w:rPr>
              <w:object w:dxaOrig="4800" w:dyaOrig="360">
                <v:shape id="_x0000_i1192" type="#_x0000_t75" style="width:240pt;height:18pt" o:ole="">
                  <v:imagedata r:id="rId353" o:title=""/>
                </v:shape>
                <o:OLEObject Type="Embed" ProgID="Equation.DSMT4" ShapeID="_x0000_i1192" DrawAspect="Content" ObjectID="_1587384980" r:id="rId354"/>
              </w:object>
            </w:r>
          </w:p>
          <w:p w:rsidR="004F1830" w:rsidRPr="00CD3067" w:rsidRDefault="004F1830" w:rsidP="004F1830">
            <w:pPr>
              <w:ind w:left="360"/>
            </w:pPr>
            <w:r w:rsidRPr="004D4FC0">
              <w:rPr>
                <w:position w:val="-12"/>
              </w:rPr>
              <w:object w:dxaOrig="5360" w:dyaOrig="360">
                <v:shape id="_x0000_i1193" type="#_x0000_t75" style="width:267.75pt;height:18pt" o:ole="">
                  <v:imagedata r:id="rId355" o:title=""/>
                </v:shape>
                <o:OLEObject Type="Embed" ProgID="Equation.DSMT4" ShapeID="_x0000_i1193" DrawAspect="Content" ObjectID="_1587384981" r:id="rId356"/>
              </w:object>
            </w:r>
            <w:r>
              <w:t>.</w:t>
            </w:r>
          </w:p>
          <w:p w:rsidR="004F1830" w:rsidRPr="00CD3067" w:rsidRDefault="004F1830" w:rsidP="004F1830">
            <w:pPr>
              <w:ind w:left="360"/>
            </w:pPr>
            <w:r w:rsidRPr="00CD3067">
              <w:t xml:space="preserve">Hơn nữa </w:t>
            </w:r>
            <w:r w:rsidRPr="00CD3067">
              <w:rPr>
                <w:position w:val="-12"/>
              </w:rPr>
              <w:object w:dxaOrig="5360" w:dyaOrig="380">
                <v:shape id="_x0000_i1194" type="#_x0000_t75" style="width:267.75pt;height:18.75pt" o:ole="">
                  <v:imagedata r:id="rId357" o:title=""/>
                </v:shape>
                <o:OLEObject Type="Embed" ProgID="Equation.DSMT4" ShapeID="_x0000_i1194" DrawAspect="Content" ObjectID="_1587384982" r:id="rId358"/>
              </w:object>
            </w:r>
            <w:r w:rsidRPr="00CD3067">
              <w:t xml:space="preserve">. Vậy </w:t>
            </w:r>
            <w:r w:rsidRPr="00CD3067">
              <w:rPr>
                <w:position w:val="-8"/>
              </w:rPr>
              <w:object w:dxaOrig="1700" w:dyaOrig="340">
                <v:shape id="_x0000_i1195" type="#_x0000_t75" style="width:84.75pt;height:17.25pt" o:ole="">
                  <v:imagedata r:id="rId359" o:title=""/>
                </v:shape>
                <o:OLEObject Type="Embed" ProgID="Equation.DSMT4" ShapeID="_x0000_i1195" DrawAspect="Content" ObjectID="_1587384983" r:id="rId360"/>
              </w:object>
            </w:r>
            <w:r w:rsidRPr="00CD3067">
              <w:t>.</w:t>
            </w:r>
          </w:p>
          <w:p w:rsidR="004F1830" w:rsidRPr="00CD3067" w:rsidRDefault="004F1830" w:rsidP="0022436A">
            <w:pPr>
              <w:numPr>
                <w:ilvl w:val="0"/>
                <w:numId w:val="5"/>
              </w:numPr>
            </w:pPr>
            <w:r w:rsidRPr="00CD3067">
              <w:t xml:space="preserve">Ta có </w:t>
            </w:r>
            <w:r w:rsidRPr="00CD3067">
              <w:rPr>
                <w:position w:val="-30"/>
              </w:rPr>
              <w:object w:dxaOrig="6840" w:dyaOrig="760">
                <v:shape id="_x0000_i1196" type="#_x0000_t75" style="width:342pt;height:38.25pt" o:ole="">
                  <v:imagedata r:id="rId361" o:title=""/>
                </v:shape>
                <o:OLEObject Type="Embed" ProgID="Equation.DSMT4" ShapeID="_x0000_i1196" DrawAspect="Content" ObjectID="_1587384984" r:id="rId362"/>
              </w:object>
            </w:r>
          </w:p>
          <w:p w:rsidR="004F1830" w:rsidRPr="00CD3067" w:rsidRDefault="004F1830" w:rsidP="004F1830">
            <w:pPr>
              <w:ind w:left="360"/>
            </w:pPr>
            <w:r w:rsidRPr="00CD3067">
              <w:t xml:space="preserve">Do </w:t>
            </w:r>
            <w:r w:rsidRPr="00CD3067">
              <w:rPr>
                <w:position w:val="-10"/>
              </w:rPr>
              <w:object w:dxaOrig="1200" w:dyaOrig="320">
                <v:shape id="_x0000_i1197" type="#_x0000_t75" style="width:60pt;height:15.75pt" o:ole="">
                  <v:imagedata r:id="rId363" o:title=""/>
                </v:shape>
                <o:OLEObject Type="Embed" ProgID="Equation.DSMT4" ShapeID="_x0000_i1197" DrawAspect="Content" ObjectID="_1587384985" r:id="rId364"/>
              </w:object>
            </w:r>
            <w:r w:rsidRPr="00CD3067">
              <w:t xml:space="preserve"> nên </w:t>
            </w:r>
            <w:r w:rsidRPr="00CD3067">
              <w:rPr>
                <w:position w:val="-10"/>
              </w:rPr>
              <w:object w:dxaOrig="2000" w:dyaOrig="320">
                <v:shape id="_x0000_i1198" type="#_x0000_t75" style="width:99.75pt;height:15.75pt" o:ole="">
                  <v:imagedata r:id="rId365" o:title=""/>
                </v:shape>
                <o:OLEObject Type="Embed" ProgID="Equation.DSMT4" ShapeID="_x0000_i1198" DrawAspect="Content" ObjectID="_1587384986" r:id="rId366"/>
              </w:object>
            </w:r>
          </w:p>
          <w:p w:rsidR="004F1830" w:rsidRPr="00CD3067" w:rsidRDefault="004F1830" w:rsidP="004F1830">
            <w:pPr>
              <w:ind w:left="360"/>
            </w:pPr>
            <w:r w:rsidRPr="00CD3067">
              <w:t xml:space="preserve">Áp dụng bất đẳng thức Cauchy cho 2 số dương </w:t>
            </w:r>
            <w:r w:rsidRPr="00CD3067">
              <w:rPr>
                <w:position w:val="-28"/>
              </w:rPr>
              <w:object w:dxaOrig="1260" w:dyaOrig="680">
                <v:shape id="_x0000_i1199" type="#_x0000_t75" style="width:63pt;height:33.75pt" o:ole="">
                  <v:imagedata r:id="rId367" o:title=""/>
                </v:shape>
                <o:OLEObject Type="Embed" ProgID="Equation.DSMT4" ShapeID="_x0000_i1199" DrawAspect="Content" ObjectID="_1587384987" r:id="rId368"/>
              </w:object>
            </w:r>
            <w:r w:rsidRPr="00CD3067">
              <w:t xml:space="preserve">, ta có : </w:t>
            </w:r>
          </w:p>
          <w:p w:rsidR="004F1830" w:rsidRPr="00CD3067" w:rsidRDefault="004F1830" w:rsidP="004F1830">
            <w:pPr>
              <w:ind w:left="360"/>
            </w:pPr>
            <w:r w:rsidRPr="00CD3067">
              <w:rPr>
                <w:position w:val="-26"/>
              </w:rPr>
              <w:object w:dxaOrig="7900" w:dyaOrig="580">
                <v:shape id="_x0000_i1200" type="#_x0000_t75" style="width:395.25pt;height:29.25pt" o:ole="">
                  <v:imagedata r:id="rId369" o:title=""/>
                </v:shape>
                <o:OLEObject Type="Embed" ProgID="Equation.DSMT4" ShapeID="_x0000_i1200" DrawAspect="Content" ObjectID="_1587384988" r:id="rId370"/>
              </w:object>
            </w:r>
          </w:p>
          <w:p w:rsidR="004F1830" w:rsidRPr="00CD3067" w:rsidRDefault="004F1830" w:rsidP="004F1830">
            <w:pPr>
              <w:ind w:left="360"/>
            </w:pPr>
            <w:r w:rsidRPr="00CD3067">
              <w:rPr>
                <w:position w:val="-30"/>
              </w:rPr>
              <w:object w:dxaOrig="7839" w:dyaOrig="620">
                <v:shape id="_x0000_i1201" type="#_x0000_t75" style="width:392.25pt;height:30.75pt" o:ole="">
                  <v:imagedata r:id="rId371" o:title=""/>
                </v:shape>
                <o:OLEObject Type="Embed" ProgID="Equation.DSMT4" ShapeID="_x0000_i1201" DrawAspect="Content" ObjectID="_1587384989" r:id="rId372"/>
              </w:object>
            </w:r>
          </w:p>
          <w:p w:rsidR="004F1830" w:rsidRPr="00CD3067" w:rsidRDefault="004F1830" w:rsidP="004F1830">
            <w:pPr>
              <w:ind w:left="360"/>
            </w:pPr>
            <w:r w:rsidRPr="00CD3067">
              <w:t xml:space="preserve">Do đó </w:t>
            </w:r>
            <w:r w:rsidRPr="00CD3067">
              <w:rPr>
                <w:position w:val="-30"/>
              </w:rPr>
              <w:object w:dxaOrig="4099" w:dyaOrig="700">
                <v:shape id="_x0000_i1202" type="#_x0000_t75" style="width:204.75pt;height:35.25pt" o:ole="">
                  <v:imagedata r:id="rId373" o:title=""/>
                </v:shape>
                <o:OLEObject Type="Embed" ProgID="Equation.DSMT4" ShapeID="_x0000_i1202" DrawAspect="Content" ObjectID="_1587384990" r:id="rId374"/>
              </w:object>
            </w:r>
          </w:p>
          <w:p w:rsidR="004F1830" w:rsidRPr="00CD3067" w:rsidRDefault="004F1830" w:rsidP="004F1830">
            <w:pPr>
              <w:ind w:left="360"/>
            </w:pPr>
            <w:r w:rsidRPr="00CD3067">
              <w:t>Dấu “</w:t>
            </w:r>
            <w:r w:rsidRPr="00CD3067">
              <w:rPr>
                <w:position w:val="-4"/>
              </w:rPr>
              <w:object w:dxaOrig="240" w:dyaOrig="180">
                <v:shape id="_x0000_i1203" type="#_x0000_t75" style="width:12pt;height:9pt" o:ole="">
                  <v:imagedata r:id="rId375" o:title=""/>
                </v:shape>
                <o:OLEObject Type="Embed" ProgID="Equation.DSMT4" ShapeID="_x0000_i1203" DrawAspect="Content" ObjectID="_1587384991" r:id="rId376"/>
              </w:object>
            </w:r>
            <w:r w:rsidRPr="00CD3067">
              <w:t xml:space="preserve">” xẩy ra khi </w:t>
            </w:r>
            <w:r w:rsidRPr="00CD3067">
              <w:rPr>
                <w:position w:val="-82"/>
              </w:rPr>
              <w:object w:dxaOrig="2620" w:dyaOrig="1760">
                <v:shape id="_x0000_i1204" type="#_x0000_t75" style="width:131.25pt;height:87.75pt" o:ole="">
                  <v:imagedata r:id="rId377" o:title=""/>
                </v:shape>
                <o:OLEObject Type="Embed" ProgID="Equation.DSMT4" ShapeID="_x0000_i1204" DrawAspect="Content" ObjectID="_1587384992" r:id="rId378"/>
              </w:object>
            </w:r>
            <w:r w:rsidRPr="00CD3067">
              <w:t xml:space="preserve">  (thỏa mãn điều kiện)</w:t>
            </w:r>
          </w:p>
          <w:p w:rsidR="004F1830" w:rsidRPr="00CD3067" w:rsidRDefault="004F1830" w:rsidP="004F1830">
            <w:pPr>
              <w:ind w:left="1080"/>
            </w:pPr>
            <w:r w:rsidRPr="00CD3067">
              <w:t xml:space="preserve">Vậy giá trị nhỏ nhất của biểu thức </w:t>
            </w:r>
            <w:r w:rsidRPr="00CD3067">
              <w:rPr>
                <w:position w:val="-4"/>
              </w:rPr>
              <w:object w:dxaOrig="680" w:dyaOrig="260">
                <v:shape id="_x0000_i1205" type="#_x0000_t75" style="width:33.75pt;height:12.75pt" o:ole="">
                  <v:imagedata r:id="rId379" o:title=""/>
                </v:shape>
                <o:OLEObject Type="Embed" ProgID="Equation.DSMT4" ShapeID="_x0000_i1205" DrawAspect="Content" ObjectID="_1587384993" r:id="rId380"/>
              </w:object>
            </w:r>
            <w:r w:rsidRPr="00CD3067">
              <w:t xml:space="preserve"> khi </w:t>
            </w:r>
            <w:r w:rsidRPr="00CD3067">
              <w:rPr>
                <w:position w:val="-10"/>
              </w:rPr>
              <w:object w:dxaOrig="1140" w:dyaOrig="320">
                <v:shape id="_x0000_i1206" type="#_x0000_t75" style="width:57pt;height:15.75pt" o:ole="">
                  <v:imagedata r:id="rId381" o:title=""/>
                </v:shape>
                <o:OLEObject Type="Embed" ProgID="Equation.DSMT4" ShapeID="_x0000_i1206" DrawAspect="Content" ObjectID="_1587384994" r:id="rId382"/>
              </w:object>
            </w:r>
          </w:p>
          <w:p w:rsidR="004F1830" w:rsidRPr="00CD3067" w:rsidRDefault="004F1830" w:rsidP="004F1830">
            <w:pPr>
              <w:ind w:left="1080"/>
              <w:rPr>
                <w:i/>
              </w:rPr>
            </w:pPr>
          </w:p>
          <w:p w:rsidR="004F1830" w:rsidRPr="004F1830" w:rsidRDefault="004F1830" w:rsidP="004F1830">
            <w:pPr>
              <w:ind w:left="1080"/>
              <w:rPr>
                <w:i/>
                <w:lang w:val="en-US"/>
              </w:rPr>
            </w:pPr>
            <w:r w:rsidRPr="00CD3067">
              <w:rPr>
                <w:i/>
              </w:rPr>
              <w:t>Lưu ý : Học sinh giải theo cách khác đúng khoa học theo yêu cầu bài toán giám khảo cân nhắc cho điểm tối đa của từng phần.</w:t>
            </w:r>
          </w:p>
          <w:p w:rsidR="004F1830" w:rsidRPr="004F1830" w:rsidRDefault="004F1830" w:rsidP="004F1830">
            <w:pPr>
              <w:jc w:val="center"/>
              <w:rPr>
                <w:rFonts w:ascii="Times New Roman" w:eastAsia="Times New Roman" w:hAnsi="Times New Roman" w:cs="Times New Roman"/>
                <w:b/>
                <w:color w:val="FF0000"/>
                <w:sz w:val="28"/>
                <w:szCs w:val="24"/>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4"/>
                <w:lang w:val="en-US"/>
              </w:rPr>
            </w:pPr>
            <w:r w:rsidRPr="004F1830">
              <w:rPr>
                <w:rFonts w:ascii="Times New Roman" w:eastAsia="Times New Roman" w:hAnsi="Times New Roman" w:cs="Times New Roman"/>
                <w:b/>
                <w:color w:val="FF0000"/>
                <w:sz w:val="28"/>
                <w:szCs w:val="24"/>
                <w:lang w:val="en-US"/>
              </w:rPr>
              <w:t>ĐỀ 1553</w:t>
            </w:r>
          </w:p>
          <w:p w:rsidR="004F1830" w:rsidRPr="00F45DF7" w:rsidRDefault="004F1830" w:rsidP="004F1830">
            <w:pPr>
              <w:jc w:val="both"/>
              <w:rPr>
                <w:sz w:val="26"/>
                <w:szCs w:val="26"/>
              </w:rPr>
            </w:pPr>
            <w:r w:rsidRPr="00F45DF7">
              <w:rPr>
                <w:sz w:val="26"/>
                <w:szCs w:val="26"/>
              </w:rPr>
              <w:t>SỞ GIÁO DỤC &amp;</w:t>
            </w:r>
            <w:r w:rsidRPr="00F45DF7">
              <w:rPr>
                <w:rFonts w:hint="eastAsia"/>
                <w:sz w:val="26"/>
                <w:szCs w:val="26"/>
              </w:rPr>
              <w:t>Đ</w:t>
            </w:r>
            <w:r w:rsidRPr="00F45DF7">
              <w:rPr>
                <w:sz w:val="26"/>
                <w:szCs w:val="26"/>
              </w:rPr>
              <w:t xml:space="preserve">ÀO TẠO </w:t>
            </w:r>
            <w:r w:rsidRPr="00F45DF7">
              <w:rPr>
                <w:sz w:val="26"/>
                <w:szCs w:val="26"/>
              </w:rPr>
              <w:tab/>
            </w:r>
            <w:r w:rsidRPr="00F45DF7">
              <w:rPr>
                <w:rFonts w:hint="eastAsia"/>
                <w:sz w:val="26"/>
                <w:szCs w:val="26"/>
              </w:rPr>
              <w:t>Đ</w:t>
            </w:r>
            <w:r w:rsidRPr="00F45DF7">
              <w:rPr>
                <w:sz w:val="26"/>
                <w:szCs w:val="26"/>
              </w:rPr>
              <w:t>Ề TUYỂN SINH LỚP 10 CHUYÊN BẾN TRE</w:t>
            </w:r>
          </w:p>
          <w:p w:rsidR="004F1830" w:rsidRPr="00F45DF7" w:rsidRDefault="004F1830" w:rsidP="004F1830">
            <w:pPr>
              <w:jc w:val="both"/>
              <w:rPr>
                <w:sz w:val="26"/>
                <w:szCs w:val="26"/>
              </w:rPr>
            </w:pPr>
            <w:r w:rsidRPr="00F45DF7">
              <w:rPr>
                <w:sz w:val="26"/>
                <w:szCs w:val="26"/>
              </w:rPr>
              <w:t xml:space="preserve">                </w:t>
            </w:r>
            <w:r w:rsidRPr="00F45DF7">
              <w:rPr>
                <w:sz w:val="26"/>
                <w:szCs w:val="26"/>
                <w:u w:val="single"/>
              </w:rPr>
              <w:t>BẾN TRE</w:t>
            </w:r>
            <w:r w:rsidRPr="00F45DF7">
              <w:rPr>
                <w:sz w:val="26"/>
                <w:szCs w:val="26"/>
              </w:rPr>
              <w:tab/>
            </w:r>
            <w:r w:rsidRPr="00F45DF7">
              <w:rPr>
                <w:sz w:val="26"/>
                <w:szCs w:val="26"/>
              </w:rPr>
              <w:tab/>
            </w:r>
            <w:r w:rsidRPr="00F45DF7">
              <w:rPr>
                <w:sz w:val="26"/>
                <w:szCs w:val="26"/>
              </w:rPr>
              <w:tab/>
            </w:r>
            <w:r w:rsidRPr="00F45DF7">
              <w:rPr>
                <w:sz w:val="26"/>
                <w:szCs w:val="26"/>
              </w:rPr>
              <w:tab/>
            </w:r>
            <w:r>
              <w:rPr>
                <w:sz w:val="26"/>
                <w:szCs w:val="26"/>
              </w:rPr>
              <w:t xml:space="preserve"> </w:t>
            </w:r>
            <w:r w:rsidRPr="00F45DF7">
              <w:rPr>
                <w:sz w:val="26"/>
                <w:szCs w:val="26"/>
              </w:rPr>
              <w:t>N</w:t>
            </w:r>
            <w:r w:rsidRPr="00F45DF7">
              <w:rPr>
                <w:rFonts w:hint="eastAsia"/>
                <w:sz w:val="26"/>
                <w:szCs w:val="26"/>
              </w:rPr>
              <w:t>ă</w:t>
            </w:r>
            <w:r>
              <w:rPr>
                <w:sz w:val="26"/>
                <w:szCs w:val="26"/>
              </w:rPr>
              <w:t>m học 2011–</w:t>
            </w:r>
            <w:r w:rsidRPr="00F45DF7">
              <w:rPr>
                <w:sz w:val="26"/>
                <w:szCs w:val="26"/>
              </w:rPr>
              <w:t>2012</w:t>
            </w:r>
          </w:p>
          <w:p w:rsidR="004F1830" w:rsidRPr="00F45DF7" w:rsidRDefault="004F1830" w:rsidP="004F1830">
            <w:pPr>
              <w:jc w:val="both"/>
              <w:rPr>
                <w:sz w:val="26"/>
                <w:szCs w:val="26"/>
              </w:rPr>
            </w:pP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Pr>
                <w:sz w:val="26"/>
                <w:szCs w:val="26"/>
              </w:rPr>
              <w:tab/>
            </w:r>
            <w:r w:rsidRPr="00F45DF7">
              <w:rPr>
                <w:sz w:val="26"/>
                <w:szCs w:val="26"/>
              </w:rPr>
              <w:t>Môn : TOÁN (chung)</w:t>
            </w:r>
          </w:p>
          <w:p w:rsidR="004F1830" w:rsidRDefault="004F1830" w:rsidP="004F1830">
            <w:pPr>
              <w:jc w:val="both"/>
              <w:rPr>
                <w:sz w:val="26"/>
                <w:szCs w:val="26"/>
              </w:rPr>
            </w:pP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t xml:space="preserve">Thời gian: </w:t>
            </w:r>
            <w:r w:rsidRPr="00F45DF7">
              <w:rPr>
                <w:rStyle w:val="StyleTimesNewRomanBoldUnderline"/>
                <w:b w:val="0"/>
                <w:sz w:val="26"/>
                <w:szCs w:val="26"/>
              </w:rPr>
              <w:t>120 phút ( không kể thời</w:t>
            </w:r>
            <w:r w:rsidRPr="00F45DF7">
              <w:rPr>
                <w:sz w:val="26"/>
                <w:szCs w:val="26"/>
              </w:rPr>
              <w:t xml:space="preserve"> gian phát </w:t>
            </w:r>
            <w:r w:rsidRPr="00F45DF7">
              <w:rPr>
                <w:rFonts w:hint="eastAsia"/>
                <w:sz w:val="26"/>
                <w:szCs w:val="26"/>
              </w:rPr>
              <w:t>đ</w:t>
            </w:r>
            <w:r w:rsidRPr="00F45DF7">
              <w:rPr>
                <w:sz w:val="26"/>
                <w:szCs w:val="26"/>
              </w:rPr>
              <w:t>ề)</w:t>
            </w:r>
          </w:p>
          <w:p w:rsidR="004F1830" w:rsidRPr="00F45DF7" w:rsidRDefault="004F1830" w:rsidP="004F1830">
            <w:pPr>
              <w:jc w:val="both"/>
              <w:rPr>
                <w:sz w:val="26"/>
                <w:szCs w:val="26"/>
              </w:rPr>
            </w:pPr>
          </w:p>
          <w:p w:rsidR="004F1830" w:rsidRPr="004F1830" w:rsidRDefault="004F1830" w:rsidP="004F1830">
            <w:pPr>
              <w:jc w:val="both"/>
              <w:rPr>
                <w:sz w:val="26"/>
                <w:szCs w:val="26"/>
              </w:rPr>
            </w:pPr>
            <w:r w:rsidRPr="00F45DF7">
              <w:rPr>
                <w:sz w:val="26"/>
                <w:szCs w:val="26"/>
              </w:rPr>
              <w:t xml:space="preserve">I. </w:t>
            </w:r>
            <w:r w:rsidRPr="004F1830">
              <w:rPr>
                <w:sz w:val="26"/>
                <w:szCs w:val="26"/>
              </w:rPr>
              <w:t xml:space="preserve">PHẦN TRẮC NGHIỆM: Thời gian làm bài 20 phút / 3,0 </w:t>
            </w:r>
            <w:r w:rsidRPr="004F1830">
              <w:rPr>
                <w:rFonts w:hint="eastAsia"/>
                <w:sz w:val="26"/>
                <w:szCs w:val="26"/>
              </w:rPr>
              <w:t>đ</w:t>
            </w:r>
            <w:r w:rsidRPr="004F1830">
              <w:rPr>
                <w:sz w:val="26"/>
                <w:szCs w:val="26"/>
              </w:rPr>
              <w:t>iểm</w:t>
            </w:r>
          </w:p>
          <w:p w:rsidR="004F1830" w:rsidRPr="004F1830" w:rsidRDefault="004F1830" w:rsidP="004F1830">
            <w:pPr>
              <w:jc w:val="both"/>
              <w:rPr>
                <w:i/>
                <w:sz w:val="26"/>
                <w:szCs w:val="26"/>
              </w:rPr>
            </w:pPr>
            <w:r w:rsidRPr="004F1830">
              <w:rPr>
                <w:sz w:val="26"/>
                <w:szCs w:val="26"/>
              </w:rPr>
              <w:t xml:space="preserve">    </w:t>
            </w:r>
            <w:r w:rsidRPr="004F1830">
              <w:rPr>
                <w:i/>
                <w:sz w:val="26"/>
                <w:szCs w:val="26"/>
              </w:rPr>
              <w:t>(Chọn ph</w:t>
            </w:r>
            <w:r w:rsidRPr="004F1830">
              <w:rPr>
                <w:rFonts w:hint="eastAsia"/>
                <w:i/>
                <w:sz w:val="26"/>
                <w:szCs w:val="26"/>
              </w:rPr>
              <w:t>ươ</w:t>
            </w:r>
            <w:r w:rsidRPr="004F1830">
              <w:rPr>
                <w:i/>
                <w:sz w:val="26"/>
                <w:szCs w:val="26"/>
              </w:rPr>
              <w:t xml:space="preserve">ng án </w:t>
            </w:r>
            <w:r w:rsidRPr="004F1830">
              <w:rPr>
                <w:rFonts w:hint="eastAsia"/>
                <w:i/>
                <w:sz w:val="26"/>
                <w:szCs w:val="26"/>
              </w:rPr>
              <w:t>đ</w:t>
            </w:r>
            <w:r w:rsidRPr="004F1830">
              <w:rPr>
                <w:i/>
                <w:sz w:val="26"/>
                <w:szCs w:val="26"/>
              </w:rPr>
              <w:t>úng cho mỗi câu và ghi vào giấy làm bài . Ví dụ: câu 1 chọn A thì ghi 1.A)</w:t>
            </w:r>
          </w:p>
          <w:p w:rsidR="004F1830" w:rsidRPr="004F1830" w:rsidRDefault="004F1830" w:rsidP="004F1830">
            <w:pPr>
              <w:jc w:val="both"/>
              <w:rPr>
                <w:sz w:val="26"/>
                <w:szCs w:val="26"/>
              </w:rPr>
            </w:pPr>
            <w:r w:rsidRPr="004F1830">
              <w:rPr>
                <w:i/>
                <w:sz w:val="26"/>
                <w:szCs w:val="26"/>
              </w:rPr>
              <w:t>Câu 1</w:t>
            </w:r>
            <w:r w:rsidRPr="004F1830">
              <w:rPr>
                <w:sz w:val="26"/>
                <w:szCs w:val="26"/>
              </w:rPr>
              <w:t xml:space="preserve">. Biểu thức M = </w:t>
            </w:r>
            <w:r w:rsidRPr="004F1830">
              <w:rPr>
                <w:position w:val="-10"/>
                <w:sz w:val="26"/>
                <w:szCs w:val="26"/>
              </w:rPr>
              <w:object w:dxaOrig="1700" w:dyaOrig="460">
                <v:shape id="_x0000_i1207" type="#_x0000_t75" style="width:84.75pt;height:23.25pt" o:ole="">
                  <v:imagedata r:id="rId383" o:title=""/>
                </v:shape>
                <o:OLEObject Type="Embed" ProgID="Equation.DSMT4" ShapeID="_x0000_i1207" DrawAspect="Content" ObjectID="_1587384995" r:id="rId384"/>
              </w:object>
            </w:r>
            <w:r w:rsidRPr="004F1830">
              <w:rPr>
                <w:sz w:val="26"/>
                <w:szCs w:val="26"/>
              </w:rPr>
              <w:t>có giá trị bằng:</w:t>
            </w:r>
          </w:p>
          <w:p w:rsidR="004F1830" w:rsidRPr="004F1830" w:rsidRDefault="004F1830" w:rsidP="004F1830">
            <w:pPr>
              <w:jc w:val="both"/>
              <w:rPr>
                <w:sz w:val="26"/>
                <w:szCs w:val="26"/>
              </w:rPr>
            </w:pPr>
            <w:r w:rsidRPr="004F1830">
              <w:rPr>
                <w:sz w:val="26"/>
                <w:szCs w:val="26"/>
              </w:rPr>
              <w:t xml:space="preserve">A. </w:t>
            </w:r>
            <w:r w:rsidRPr="004F1830">
              <w:rPr>
                <w:position w:val="-8"/>
                <w:sz w:val="26"/>
                <w:szCs w:val="26"/>
              </w:rPr>
              <w:object w:dxaOrig="859" w:dyaOrig="380">
                <v:shape id="_x0000_i1208" type="#_x0000_t75" style="width:42.75pt;height:18.75pt" o:ole="">
                  <v:imagedata r:id="rId385" o:title=""/>
                </v:shape>
                <o:OLEObject Type="Embed" ProgID="Equation.DSMT4" ShapeID="_x0000_i1208" DrawAspect="Content" ObjectID="_1587384996" r:id="rId386"/>
              </w:object>
            </w:r>
            <w:r w:rsidRPr="004F1830">
              <w:rPr>
                <w:sz w:val="26"/>
                <w:szCs w:val="26"/>
              </w:rPr>
              <w:tab/>
            </w:r>
            <w:r w:rsidRPr="004F1830">
              <w:rPr>
                <w:sz w:val="26"/>
                <w:szCs w:val="26"/>
              </w:rPr>
              <w:tab/>
              <w:t xml:space="preserve">B. </w:t>
            </w:r>
            <w:r w:rsidRPr="004F1830">
              <w:rPr>
                <w:position w:val="-8"/>
                <w:sz w:val="26"/>
                <w:szCs w:val="26"/>
              </w:rPr>
              <w:object w:dxaOrig="859" w:dyaOrig="380">
                <v:shape id="_x0000_i1209" type="#_x0000_t75" style="width:42.75pt;height:18.75pt" o:ole="">
                  <v:imagedata r:id="rId387" o:title=""/>
                </v:shape>
                <o:OLEObject Type="Embed" ProgID="Equation.DSMT4" ShapeID="_x0000_i1209" DrawAspect="Content" ObjectID="_1587384997" r:id="rId388"/>
              </w:object>
            </w:r>
            <w:r w:rsidRPr="004F1830">
              <w:rPr>
                <w:sz w:val="26"/>
                <w:szCs w:val="26"/>
              </w:rPr>
              <w:tab/>
            </w:r>
            <w:r w:rsidRPr="004F1830">
              <w:rPr>
                <w:sz w:val="26"/>
                <w:szCs w:val="26"/>
              </w:rPr>
              <w:tab/>
              <w:t>C. 1</w:t>
            </w:r>
            <w:r w:rsidRPr="004F1830">
              <w:rPr>
                <w:sz w:val="26"/>
                <w:szCs w:val="26"/>
              </w:rPr>
              <w:tab/>
            </w:r>
            <w:r w:rsidRPr="004F1830">
              <w:rPr>
                <w:sz w:val="26"/>
                <w:szCs w:val="26"/>
              </w:rPr>
              <w:tab/>
            </w:r>
            <w:r w:rsidRPr="004F1830">
              <w:rPr>
                <w:sz w:val="26"/>
                <w:szCs w:val="26"/>
              </w:rPr>
              <w:tab/>
              <w:t>D. -1</w:t>
            </w:r>
          </w:p>
          <w:p w:rsidR="004F1830" w:rsidRPr="004F1830" w:rsidRDefault="004F1830" w:rsidP="004F1830">
            <w:pPr>
              <w:jc w:val="both"/>
              <w:rPr>
                <w:sz w:val="26"/>
                <w:szCs w:val="26"/>
              </w:rPr>
            </w:pPr>
            <w:r w:rsidRPr="004F1830">
              <w:rPr>
                <w:i/>
                <w:sz w:val="26"/>
                <w:szCs w:val="26"/>
              </w:rPr>
              <w:t>Câu 2</w:t>
            </w:r>
            <w:r w:rsidRPr="004F1830">
              <w:rPr>
                <w:sz w:val="26"/>
                <w:szCs w:val="26"/>
              </w:rPr>
              <w:t xml:space="preserve">. Với giá trị nào của m thì </w:t>
            </w:r>
            <w:r w:rsidRPr="004F1830">
              <w:rPr>
                <w:rFonts w:hint="eastAsia"/>
                <w:sz w:val="26"/>
                <w:szCs w:val="26"/>
              </w:rPr>
              <w:t>đư</w:t>
            </w:r>
            <w:r w:rsidRPr="004F1830">
              <w:rPr>
                <w:sz w:val="26"/>
                <w:szCs w:val="26"/>
              </w:rPr>
              <w:t>ờng thẳng (d</w:t>
            </w:r>
            <w:r w:rsidRPr="004F1830">
              <w:rPr>
                <w:sz w:val="26"/>
                <w:szCs w:val="26"/>
                <w:vertAlign w:val="subscript"/>
              </w:rPr>
              <w:t>1</w:t>
            </w:r>
            <w:r w:rsidRPr="004F1830">
              <w:rPr>
                <w:sz w:val="26"/>
                <w:szCs w:val="26"/>
              </w:rPr>
              <w:t xml:space="preserve">): mx – 2y = 2 cắt </w:t>
            </w:r>
            <w:r w:rsidRPr="004F1830">
              <w:rPr>
                <w:rFonts w:hint="eastAsia"/>
                <w:sz w:val="26"/>
                <w:szCs w:val="26"/>
              </w:rPr>
              <w:t>đư</w:t>
            </w:r>
            <w:r w:rsidRPr="004F1830">
              <w:rPr>
                <w:sz w:val="26"/>
                <w:szCs w:val="26"/>
              </w:rPr>
              <w:t>ờng thẳng (d</w:t>
            </w:r>
            <w:r w:rsidRPr="004F1830">
              <w:rPr>
                <w:sz w:val="26"/>
                <w:szCs w:val="26"/>
                <w:vertAlign w:val="subscript"/>
              </w:rPr>
              <w:t>2</w:t>
            </w:r>
            <w:r w:rsidRPr="004F1830">
              <w:rPr>
                <w:sz w:val="26"/>
                <w:szCs w:val="26"/>
              </w:rPr>
              <w:t>): x + y = 3?</w:t>
            </w:r>
          </w:p>
          <w:p w:rsidR="004F1830" w:rsidRPr="004F1830" w:rsidRDefault="004F1830" w:rsidP="004F1830">
            <w:pPr>
              <w:jc w:val="both"/>
              <w:rPr>
                <w:sz w:val="26"/>
                <w:szCs w:val="26"/>
              </w:rPr>
            </w:pPr>
            <w:r w:rsidRPr="004F1830">
              <w:rPr>
                <w:sz w:val="26"/>
                <w:szCs w:val="26"/>
              </w:rPr>
              <w:t xml:space="preserve">A. </w:t>
            </w:r>
            <w:r w:rsidRPr="004F1830">
              <w:rPr>
                <w:position w:val="-6"/>
                <w:sz w:val="26"/>
                <w:szCs w:val="26"/>
              </w:rPr>
              <w:object w:dxaOrig="840" w:dyaOrig="300">
                <v:shape id="_x0000_i1210" type="#_x0000_t75" style="width:42pt;height:15pt" o:ole="">
                  <v:imagedata r:id="rId389" o:title=""/>
                </v:shape>
                <o:OLEObject Type="Embed" ProgID="Equation.DSMT4" ShapeID="_x0000_i1210" DrawAspect="Content" ObjectID="_1587384998" r:id="rId390"/>
              </w:object>
            </w:r>
            <w:r w:rsidRPr="004F1830">
              <w:rPr>
                <w:sz w:val="26"/>
                <w:szCs w:val="26"/>
              </w:rPr>
              <w:tab/>
            </w:r>
            <w:r w:rsidRPr="004F1830">
              <w:rPr>
                <w:sz w:val="26"/>
                <w:szCs w:val="26"/>
              </w:rPr>
              <w:tab/>
              <w:t xml:space="preserve">B. </w:t>
            </w:r>
            <w:r w:rsidRPr="004F1830">
              <w:rPr>
                <w:position w:val="-6"/>
                <w:sz w:val="26"/>
                <w:szCs w:val="26"/>
              </w:rPr>
              <w:object w:dxaOrig="680" w:dyaOrig="300">
                <v:shape id="_x0000_i1211" type="#_x0000_t75" style="width:33.75pt;height:15pt" o:ole="">
                  <v:imagedata r:id="rId391" o:title=""/>
                </v:shape>
                <o:OLEObject Type="Embed" ProgID="Equation.DSMT4" ShapeID="_x0000_i1211" DrawAspect="Content" ObjectID="_1587384999" r:id="rId392"/>
              </w:object>
            </w:r>
            <w:r w:rsidRPr="004F1830">
              <w:rPr>
                <w:sz w:val="26"/>
                <w:szCs w:val="26"/>
              </w:rPr>
              <w:tab/>
            </w:r>
            <w:r w:rsidRPr="004F1830">
              <w:rPr>
                <w:sz w:val="26"/>
                <w:szCs w:val="26"/>
              </w:rPr>
              <w:tab/>
              <w:t xml:space="preserve">C. </w:t>
            </w:r>
            <w:r w:rsidRPr="004F1830">
              <w:rPr>
                <w:position w:val="-6"/>
                <w:sz w:val="26"/>
                <w:szCs w:val="26"/>
              </w:rPr>
              <w:object w:dxaOrig="820" w:dyaOrig="300">
                <v:shape id="_x0000_i1212" type="#_x0000_t75" style="width:41.25pt;height:15pt" o:ole="">
                  <v:imagedata r:id="rId393" o:title=""/>
                </v:shape>
                <o:OLEObject Type="Embed" ProgID="Equation.DSMT4" ShapeID="_x0000_i1212" DrawAspect="Content" ObjectID="_1587385000" r:id="rId394"/>
              </w:object>
            </w:r>
            <w:r w:rsidRPr="004F1830">
              <w:rPr>
                <w:sz w:val="26"/>
                <w:szCs w:val="26"/>
              </w:rPr>
              <w:tab/>
            </w:r>
            <w:r w:rsidRPr="004F1830">
              <w:rPr>
                <w:sz w:val="26"/>
                <w:szCs w:val="26"/>
              </w:rPr>
              <w:tab/>
              <w:t xml:space="preserve">D. </w:t>
            </w:r>
            <w:r w:rsidRPr="004F1830">
              <w:rPr>
                <w:position w:val="-6"/>
                <w:sz w:val="26"/>
                <w:szCs w:val="26"/>
              </w:rPr>
              <w:object w:dxaOrig="680" w:dyaOrig="300">
                <v:shape id="_x0000_i1213" type="#_x0000_t75" style="width:33.75pt;height:15pt" o:ole="">
                  <v:imagedata r:id="rId395" o:title=""/>
                </v:shape>
                <o:OLEObject Type="Embed" ProgID="Equation.DSMT4" ShapeID="_x0000_i1213" DrawAspect="Content" ObjectID="_1587385001" r:id="rId396"/>
              </w:object>
            </w:r>
          </w:p>
          <w:p w:rsidR="004F1830" w:rsidRPr="004F1830" w:rsidRDefault="004F1830" w:rsidP="004F1830">
            <w:pPr>
              <w:jc w:val="both"/>
              <w:rPr>
                <w:sz w:val="26"/>
                <w:szCs w:val="26"/>
              </w:rPr>
            </w:pPr>
            <w:r w:rsidRPr="004F1830">
              <w:rPr>
                <w:i/>
                <w:sz w:val="26"/>
                <w:szCs w:val="26"/>
              </w:rPr>
              <w:t>Câu 3</w:t>
            </w:r>
            <w:r w:rsidRPr="004F1830">
              <w:rPr>
                <w:sz w:val="26"/>
                <w:szCs w:val="26"/>
              </w:rPr>
              <w:t>. Hệ ph</w:t>
            </w:r>
            <w:r w:rsidRPr="004F1830">
              <w:rPr>
                <w:rFonts w:hint="eastAsia"/>
                <w:sz w:val="26"/>
                <w:szCs w:val="26"/>
              </w:rPr>
              <w:t>ươ</w:t>
            </w:r>
            <w:r w:rsidRPr="004F1830">
              <w:rPr>
                <w:sz w:val="26"/>
                <w:szCs w:val="26"/>
              </w:rPr>
              <w:t xml:space="preserve">ng trình  </w:t>
            </w:r>
            <w:r w:rsidRPr="004F1830">
              <w:rPr>
                <w:position w:val="-32"/>
                <w:sz w:val="26"/>
                <w:szCs w:val="26"/>
              </w:rPr>
              <w:object w:dxaOrig="1280" w:dyaOrig="760">
                <v:shape id="_x0000_i1214" type="#_x0000_t75" style="width:63.75pt;height:38.25pt" o:ole="">
                  <v:imagedata r:id="rId397" o:title=""/>
                </v:shape>
                <o:OLEObject Type="Embed" ProgID="Equation.DSMT4" ShapeID="_x0000_i1214" DrawAspect="Content" ObjectID="_1587385002" r:id="rId398"/>
              </w:object>
            </w:r>
            <w:r w:rsidRPr="004F1830">
              <w:rPr>
                <w:sz w:val="26"/>
                <w:szCs w:val="26"/>
              </w:rPr>
              <w:t xml:space="preserve"> có nghiệm (x;y). Tổng x + y bằng:</w:t>
            </w:r>
          </w:p>
          <w:p w:rsidR="004F1830" w:rsidRPr="004F1830" w:rsidRDefault="004F1830" w:rsidP="004F1830">
            <w:pPr>
              <w:jc w:val="both"/>
              <w:rPr>
                <w:sz w:val="26"/>
                <w:szCs w:val="26"/>
              </w:rPr>
            </w:pPr>
            <w:r w:rsidRPr="004F1830">
              <w:rPr>
                <w:sz w:val="26"/>
                <w:szCs w:val="26"/>
              </w:rPr>
              <w:t>A.0</w:t>
            </w:r>
            <w:r w:rsidRPr="004F1830">
              <w:rPr>
                <w:sz w:val="26"/>
                <w:szCs w:val="26"/>
              </w:rPr>
              <w:tab/>
            </w:r>
            <w:r w:rsidRPr="004F1830">
              <w:rPr>
                <w:sz w:val="26"/>
                <w:szCs w:val="26"/>
              </w:rPr>
              <w:tab/>
            </w:r>
            <w:r w:rsidRPr="004F1830">
              <w:rPr>
                <w:sz w:val="26"/>
                <w:szCs w:val="26"/>
              </w:rPr>
              <w:tab/>
              <w:t>B. 2</w:t>
            </w:r>
            <w:r w:rsidRPr="004F1830">
              <w:rPr>
                <w:sz w:val="26"/>
                <w:szCs w:val="26"/>
              </w:rPr>
              <w:tab/>
            </w:r>
            <w:r w:rsidRPr="004F1830">
              <w:rPr>
                <w:sz w:val="26"/>
                <w:szCs w:val="26"/>
              </w:rPr>
              <w:tab/>
            </w:r>
            <w:r w:rsidRPr="004F1830">
              <w:rPr>
                <w:sz w:val="26"/>
                <w:szCs w:val="26"/>
              </w:rPr>
              <w:tab/>
              <w:t>C. 4</w:t>
            </w:r>
            <w:r w:rsidRPr="004F1830">
              <w:rPr>
                <w:sz w:val="26"/>
                <w:szCs w:val="26"/>
              </w:rPr>
              <w:tab/>
            </w:r>
            <w:r w:rsidRPr="004F1830">
              <w:rPr>
                <w:sz w:val="26"/>
                <w:szCs w:val="26"/>
              </w:rPr>
              <w:tab/>
            </w:r>
            <w:r w:rsidRPr="004F1830">
              <w:rPr>
                <w:sz w:val="26"/>
                <w:szCs w:val="26"/>
              </w:rPr>
              <w:tab/>
              <w:t>D. 6</w:t>
            </w:r>
          </w:p>
          <w:p w:rsidR="004F1830" w:rsidRPr="004F1830" w:rsidRDefault="004F1830" w:rsidP="004F1830">
            <w:pPr>
              <w:jc w:val="both"/>
              <w:rPr>
                <w:sz w:val="26"/>
                <w:szCs w:val="26"/>
              </w:rPr>
            </w:pPr>
            <w:r w:rsidRPr="004F1830">
              <w:rPr>
                <w:i/>
                <w:sz w:val="26"/>
                <w:szCs w:val="26"/>
              </w:rPr>
              <w:t>Câu 4</w:t>
            </w:r>
            <w:r w:rsidRPr="004F1830">
              <w:rPr>
                <w:sz w:val="26"/>
                <w:szCs w:val="26"/>
              </w:rPr>
              <w:t xml:space="preserve">. </w:t>
            </w:r>
            <w:r w:rsidRPr="004F1830">
              <w:rPr>
                <w:rFonts w:hint="eastAsia"/>
                <w:sz w:val="26"/>
                <w:szCs w:val="26"/>
              </w:rPr>
              <w:t>Đ</w:t>
            </w:r>
            <w:r w:rsidRPr="004F1830">
              <w:rPr>
                <w:sz w:val="26"/>
                <w:szCs w:val="26"/>
              </w:rPr>
              <w:t>ồ thị hàm số y = f(x) = ax</w:t>
            </w:r>
            <w:r w:rsidRPr="004F1830">
              <w:rPr>
                <w:sz w:val="26"/>
                <w:szCs w:val="26"/>
                <w:vertAlign w:val="superscript"/>
              </w:rPr>
              <w:t>2</w:t>
            </w:r>
            <w:r w:rsidRPr="004F1830">
              <w:rPr>
                <w:sz w:val="26"/>
                <w:szCs w:val="26"/>
              </w:rPr>
              <w:t xml:space="preserve">  </w:t>
            </w:r>
            <w:r w:rsidRPr="004F1830">
              <w:rPr>
                <w:rFonts w:hint="eastAsia"/>
                <w:sz w:val="26"/>
                <w:szCs w:val="26"/>
              </w:rPr>
              <w:t>đ</w:t>
            </w:r>
            <w:r w:rsidRPr="004F1830">
              <w:rPr>
                <w:sz w:val="26"/>
                <w:szCs w:val="26"/>
              </w:rPr>
              <w:t xml:space="preserve">i qua </w:t>
            </w:r>
            <w:r w:rsidRPr="004F1830">
              <w:rPr>
                <w:rFonts w:hint="eastAsia"/>
                <w:sz w:val="26"/>
                <w:szCs w:val="26"/>
              </w:rPr>
              <w:t>đ</w:t>
            </w:r>
            <w:r w:rsidRPr="004F1830">
              <w:rPr>
                <w:sz w:val="26"/>
                <w:szCs w:val="26"/>
              </w:rPr>
              <w:t>iểm A(-2; 4) có hệ số a bằng:</w:t>
            </w:r>
          </w:p>
          <w:p w:rsidR="004F1830" w:rsidRPr="004F1830" w:rsidRDefault="004F1830" w:rsidP="004F1830">
            <w:pPr>
              <w:jc w:val="both"/>
              <w:rPr>
                <w:sz w:val="26"/>
                <w:szCs w:val="26"/>
              </w:rPr>
            </w:pPr>
            <w:r w:rsidRPr="004F1830">
              <w:rPr>
                <w:sz w:val="26"/>
                <w:szCs w:val="26"/>
              </w:rPr>
              <w:t>A. -1</w:t>
            </w:r>
            <w:r w:rsidRPr="004F1830">
              <w:rPr>
                <w:sz w:val="26"/>
                <w:szCs w:val="26"/>
              </w:rPr>
              <w:tab/>
            </w:r>
            <w:r w:rsidRPr="004F1830">
              <w:rPr>
                <w:sz w:val="26"/>
                <w:szCs w:val="26"/>
              </w:rPr>
              <w:tab/>
            </w:r>
            <w:r w:rsidRPr="004F1830">
              <w:rPr>
                <w:sz w:val="26"/>
                <w:szCs w:val="26"/>
              </w:rPr>
              <w:tab/>
              <w:t>B. 1</w:t>
            </w:r>
            <w:r w:rsidRPr="004F1830">
              <w:rPr>
                <w:sz w:val="26"/>
                <w:szCs w:val="26"/>
              </w:rPr>
              <w:tab/>
            </w:r>
            <w:r w:rsidRPr="004F1830">
              <w:rPr>
                <w:sz w:val="26"/>
                <w:szCs w:val="26"/>
              </w:rPr>
              <w:tab/>
            </w:r>
            <w:r w:rsidRPr="004F1830">
              <w:rPr>
                <w:sz w:val="26"/>
                <w:szCs w:val="26"/>
              </w:rPr>
              <w:tab/>
              <w:t xml:space="preserve">C. </w:t>
            </w:r>
            <w:r w:rsidRPr="004F1830">
              <w:rPr>
                <w:position w:val="-24"/>
                <w:sz w:val="26"/>
                <w:szCs w:val="26"/>
              </w:rPr>
              <w:object w:dxaOrig="240" w:dyaOrig="639">
                <v:shape id="_x0000_i1215" type="#_x0000_t75" style="width:12pt;height:32.25pt" o:ole="">
                  <v:imagedata r:id="rId399" o:title=""/>
                </v:shape>
                <o:OLEObject Type="Embed" ProgID="Equation.DSMT4" ShapeID="_x0000_i1215" DrawAspect="Content" ObjectID="_1587385003" r:id="rId400"/>
              </w:object>
            </w:r>
            <w:r w:rsidRPr="004F1830">
              <w:rPr>
                <w:sz w:val="26"/>
                <w:szCs w:val="26"/>
              </w:rPr>
              <w:tab/>
            </w:r>
            <w:r w:rsidRPr="004F1830">
              <w:rPr>
                <w:sz w:val="26"/>
                <w:szCs w:val="26"/>
              </w:rPr>
              <w:tab/>
            </w:r>
            <w:r w:rsidRPr="004F1830">
              <w:rPr>
                <w:sz w:val="26"/>
                <w:szCs w:val="26"/>
              </w:rPr>
              <w:tab/>
              <w:t xml:space="preserve">D. </w:t>
            </w:r>
            <w:r w:rsidRPr="004F1830">
              <w:rPr>
                <w:position w:val="-24"/>
                <w:sz w:val="26"/>
                <w:szCs w:val="26"/>
              </w:rPr>
              <w:object w:dxaOrig="420" w:dyaOrig="639">
                <v:shape id="_x0000_i1216" type="#_x0000_t75" style="width:21pt;height:32.25pt" o:ole="">
                  <v:imagedata r:id="rId401" o:title=""/>
                </v:shape>
                <o:OLEObject Type="Embed" ProgID="Equation.DSMT4" ShapeID="_x0000_i1216" DrawAspect="Content" ObjectID="_1587385004" r:id="rId402"/>
              </w:object>
            </w:r>
          </w:p>
          <w:p w:rsidR="004F1830" w:rsidRPr="004F1830" w:rsidRDefault="004F1830" w:rsidP="004F1830">
            <w:pPr>
              <w:jc w:val="both"/>
              <w:rPr>
                <w:sz w:val="26"/>
                <w:szCs w:val="26"/>
              </w:rPr>
            </w:pPr>
            <w:r w:rsidRPr="004F1830">
              <w:rPr>
                <w:i/>
                <w:sz w:val="26"/>
                <w:szCs w:val="26"/>
              </w:rPr>
              <w:t>Câu 5</w:t>
            </w:r>
            <w:r w:rsidRPr="004F1830">
              <w:rPr>
                <w:sz w:val="26"/>
                <w:szCs w:val="26"/>
              </w:rPr>
              <w:t>. Cho hàm số  y = f(x) = ax</w:t>
            </w:r>
            <w:r w:rsidRPr="004F1830">
              <w:rPr>
                <w:sz w:val="26"/>
                <w:szCs w:val="26"/>
                <w:vertAlign w:val="superscript"/>
              </w:rPr>
              <w:t>2</w:t>
            </w:r>
            <w:r w:rsidRPr="004F1830">
              <w:rPr>
                <w:sz w:val="26"/>
                <w:szCs w:val="26"/>
              </w:rPr>
              <w:t xml:space="preserve"> . Nếu  f(2) = 1 th ì  f(-2) + 2  bằng:</w:t>
            </w:r>
          </w:p>
          <w:p w:rsidR="004F1830" w:rsidRPr="004F1830" w:rsidRDefault="004F1830" w:rsidP="004F1830">
            <w:pPr>
              <w:jc w:val="both"/>
              <w:rPr>
                <w:sz w:val="26"/>
                <w:szCs w:val="26"/>
              </w:rPr>
            </w:pPr>
            <w:r w:rsidRPr="004F1830">
              <w:rPr>
                <w:sz w:val="26"/>
                <w:szCs w:val="26"/>
              </w:rPr>
              <w:t>A. 1</w:t>
            </w:r>
            <w:r w:rsidRPr="004F1830">
              <w:rPr>
                <w:sz w:val="26"/>
                <w:szCs w:val="26"/>
              </w:rPr>
              <w:tab/>
            </w:r>
            <w:r w:rsidRPr="004F1830">
              <w:rPr>
                <w:sz w:val="26"/>
                <w:szCs w:val="26"/>
              </w:rPr>
              <w:tab/>
            </w:r>
            <w:r w:rsidRPr="004F1830">
              <w:rPr>
                <w:sz w:val="26"/>
                <w:szCs w:val="26"/>
              </w:rPr>
              <w:tab/>
              <w:t>B. 2</w:t>
            </w:r>
            <w:r w:rsidRPr="004F1830">
              <w:rPr>
                <w:sz w:val="26"/>
                <w:szCs w:val="26"/>
              </w:rPr>
              <w:tab/>
            </w:r>
            <w:r w:rsidRPr="004F1830">
              <w:rPr>
                <w:sz w:val="26"/>
                <w:szCs w:val="26"/>
              </w:rPr>
              <w:tab/>
            </w:r>
            <w:r w:rsidRPr="004F1830">
              <w:rPr>
                <w:sz w:val="26"/>
                <w:szCs w:val="26"/>
              </w:rPr>
              <w:tab/>
              <w:t>C. 3</w:t>
            </w:r>
            <w:r w:rsidRPr="004F1830">
              <w:rPr>
                <w:sz w:val="26"/>
                <w:szCs w:val="26"/>
              </w:rPr>
              <w:tab/>
            </w:r>
            <w:r w:rsidRPr="004F1830">
              <w:rPr>
                <w:sz w:val="26"/>
                <w:szCs w:val="26"/>
              </w:rPr>
              <w:tab/>
            </w:r>
            <w:r w:rsidRPr="004F1830">
              <w:rPr>
                <w:sz w:val="26"/>
                <w:szCs w:val="26"/>
              </w:rPr>
              <w:tab/>
              <w:t>D. 4</w:t>
            </w:r>
          </w:p>
          <w:p w:rsidR="004F1830" w:rsidRPr="004F1830" w:rsidRDefault="004F1830" w:rsidP="004F1830">
            <w:pPr>
              <w:jc w:val="both"/>
              <w:rPr>
                <w:sz w:val="26"/>
                <w:szCs w:val="26"/>
              </w:rPr>
            </w:pPr>
            <w:r w:rsidRPr="004F1830">
              <w:rPr>
                <w:i/>
                <w:sz w:val="26"/>
                <w:szCs w:val="26"/>
              </w:rPr>
              <w:t>Câu 6</w:t>
            </w:r>
            <w:r w:rsidRPr="004F1830">
              <w:rPr>
                <w:sz w:val="26"/>
                <w:szCs w:val="26"/>
              </w:rPr>
              <w:t xml:space="preserve">. Nếu </w:t>
            </w:r>
            <w:r w:rsidRPr="004F1830">
              <w:rPr>
                <w:position w:val="-12"/>
                <w:sz w:val="26"/>
                <w:szCs w:val="26"/>
              </w:rPr>
              <w:object w:dxaOrig="1100" w:dyaOrig="400">
                <v:shape id="_x0000_i1217" type="#_x0000_t75" style="width:54.75pt;height:20.25pt" o:ole="">
                  <v:imagedata r:id="rId403" o:title=""/>
                </v:shape>
                <o:OLEObject Type="Embed" ProgID="Equation.DSMT4" ShapeID="_x0000_i1217" DrawAspect="Content" ObjectID="_1587385005" r:id="rId404"/>
              </w:object>
            </w:r>
            <w:r w:rsidRPr="004F1830">
              <w:rPr>
                <w:sz w:val="26"/>
                <w:szCs w:val="26"/>
              </w:rPr>
              <w:t xml:space="preserve"> là nghiệm của phương trình </w:t>
            </w:r>
            <w:r w:rsidRPr="004F1830">
              <w:rPr>
                <w:position w:val="-6"/>
                <w:sz w:val="26"/>
                <w:szCs w:val="26"/>
              </w:rPr>
              <w:object w:dxaOrig="1480" w:dyaOrig="320">
                <v:shape id="_x0000_i1218" type="#_x0000_t75" style="width:74.25pt;height:15.75pt" o:ole="">
                  <v:imagedata r:id="rId405" o:title=""/>
                </v:shape>
                <o:OLEObject Type="Embed" ProgID="Equation.DSMT4" ShapeID="_x0000_i1218" DrawAspect="Content" ObjectID="_1587385006" r:id="rId406"/>
              </w:object>
            </w:r>
            <w:r w:rsidRPr="004F1830">
              <w:rPr>
                <w:sz w:val="26"/>
                <w:szCs w:val="26"/>
              </w:rPr>
              <w:t xml:space="preserve"> thì m bằng:</w:t>
            </w:r>
          </w:p>
          <w:p w:rsidR="004F1830" w:rsidRPr="004F1830" w:rsidRDefault="004F1830" w:rsidP="004F1830">
            <w:pPr>
              <w:jc w:val="both"/>
              <w:rPr>
                <w:sz w:val="26"/>
                <w:szCs w:val="26"/>
              </w:rPr>
            </w:pPr>
            <w:r w:rsidRPr="004F1830">
              <w:rPr>
                <w:sz w:val="26"/>
                <w:szCs w:val="26"/>
              </w:rPr>
              <w:t>A.</w:t>
            </w:r>
            <w:r w:rsidRPr="004F1830">
              <w:rPr>
                <w:position w:val="-8"/>
                <w:sz w:val="26"/>
                <w:szCs w:val="26"/>
              </w:rPr>
              <w:object w:dxaOrig="800" w:dyaOrig="400">
                <v:shape id="_x0000_i1219" type="#_x0000_t75" style="width:39.75pt;height:20.25pt" o:ole="">
                  <v:imagedata r:id="rId407" o:title=""/>
                </v:shape>
                <o:OLEObject Type="Embed" ProgID="Equation.DSMT4" ShapeID="_x0000_i1219" DrawAspect="Content" ObjectID="_1587385007" r:id="rId408"/>
              </w:object>
            </w:r>
            <w:r w:rsidRPr="004F1830">
              <w:rPr>
                <w:sz w:val="26"/>
                <w:szCs w:val="26"/>
              </w:rPr>
              <w:tab/>
            </w:r>
            <w:r w:rsidRPr="004F1830">
              <w:rPr>
                <w:sz w:val="26"/>
                <w:szCs w:val="26"/>
              </w:rPr>
              <w:tab/>
              <w:t>B.</w:t>
            </w:r>
            <w:r w:rsidRPr="004F1830">
              <w:rPr>
                <w:position w:val="-8"/>
                <w:sz w:val="26"/>
                <w:szCs w:val="26"/>
              </w:rPr>
              <w:object w:dxaOrig="780" w:dyaOrig="380">
                <v:shape id="_x0000_i1220" type="#_x0000_t75" style="width:39pt;height:18.75pt" o:ole="">
                  <v:imagedata r:id="rId409" o:title=""/>
                </v:shape>
                <o:OLEObject Type="Embed" ProgID="Equation.DSMT4" ShapeID="_x0000_i1220" DrawAspect="Content" ObjectID="_1587385008" r:id="rId410"/>
              </w:object>
            </w:r>
            <w:r w:rsidRPr="004F1830">
              <w:rPr>
                <w:sz w:val="26"/>
                <w:szCs w:val="26"/>
              </w:rPr>
              <w:tab/>
            </w:r>
            <w:r w:rsidRPr="004F1830">
              <w:rPr>
                <w:sz w:val="26"/>
                <w:szCs w:val="26"/>
              </w:rPr>
              <w:tab/>
              <w:t>C.</w:t>
            </w:r>
            <w:r w:rsidRPr="004F1830">
              <w:rPr>
                <w:position w:val="-24"/>
                <w:sz w:val="26"/>
                <w:szCs w:val="26"/>
              </w:rPr>
              <w:object w:dxaOrig="820" w:dyaOrig="700">
                <v:shape id="_x0000_i1221" type="#_x0000_t75" style="width:41.25pt;height:35.25pt" o:ole="">
                  <v:imagedata r:id="rId411" o:title=""/>
                </v:shape>
                <o:OLEObject Type="Embed" ProgID="Equation.DSMT4" ShapeID="_x0000_i1221" DrawAspect="Content" ObjectID="_1587385009" r:id="rId412"/>
              </w:object>
            </w:r>
            <w:r w:rsidRPr="004F1830">
              <w:rPr>
                <w:sz w:val="26"/>
                <w:szCs w:val="26"/>
              </w:rPr>
              <w:tab/>
            </w:r>
            <w:r w:rsidRPr="004F1830">
              <w:rPr>
                <w:sz w:val="26"/>
                <w:szCs w:val="26"/>
              </w:rPr>
              <w:tab/>
              <w:t>D.</w:t>
            </w:r>
            <w:r w:rsidRPr="004F1830">
              <w:rPr>
                <w:position w:val="-24"/>
                <w:sz w:val="26"/>
                <w:szCs w:val="26"/>
              </w:rPr>
              <w:object w:dxaOrig="820" w:dyaOrig="700">
                <v:shape id="_x0000_i1222" type="#_x0000_t75" style="width:41.25pt;height:35.25pt" o:ole="">
                  <v:imagedata r:id="rId413" o:title=""/>
                </v:shape>
                <o:OLEObject Type="Embed" ProgID="Equation.DSMT4" ShapeID="_x0000_i1222" DrawAspect="Content" ObjectID="_1587385010" r:id="rId414"/>
              </w:object>
            </w:r>
          </w:p>
          <w:p w:rsidR="004F1830" w:rsidRPr="004F1830" w:rsidRDefault="004F1830" w:rsidP="004F1830">
            <w:pPr>
              <w:jc w:val="both"/>
              <w:rPr>
                <w:sz w:val="26"/>
                <w:szCs w:val="26"/>
              </w:rPr>
            </w:pPr>
            <w:r w:rsidRPr="004F1830">
              <w:rPr>
                <w:i/>
                <w:sz w:val="26"/>
                <w:szCs w:val="26"/>
              </w:rPr>
              <w:t>Câu 7</w:t>
            </w:r>
            <w:r w:rsidRPr="004F1830">
              <w:rPr>
                <w:sz w:val="26"/>
                <w:szCs w:val="26"/>
              </w:rPr>
              <w:t xml:space="preserve">. Với giá trị nào của m thì phương trình </w:t>
            </w:r>
            <w:r w:rsidRPr="004F1830">
              <w:rPr>
                <w:position w:val="-14"/>
                <w:sz w:val="26"/>
                <w:szCs w:val="26"/>
              </w:rPr>
              <w:object w:dxaOrig="2960" w:dyaOrig="400">
                <v:shape id="_x0000_i1223" type="#_x0000_t75" style="width:147.75pt;height:20.25pt" o:ole="">
                  <v:imagedata r:id="rId415" o:title=""/>
                </v:shape>
                <o:OLEObject Type="Embed" ProgID="Equation.DSMT4" ShapeID="_x0000_i1223" DrawAspect="Content" ObjectID="_1587385011" r:id="rId416"/>
              </w:object>
            </w:r>
            <w:r w:rsidRPr="004F1830">
              <w:rPr>
                <w:sz w:val="26"/>
                <w:szCs w:val="26"/>
              </w:rPr>
              <w:t xml:space="preserve"> có nghiệm?</w:t>
            </w:r>
          </w:p>
          <w:p w:rsidR="004F1830" w:rsidRPr="004F1830" w:rsidRDefault="004F1830" w:rsidP="004F1830">
            <w:pPr>
              <w:jc w:val="both"/>
              <w:rPr>
                <w:sz w:val="26"/>
                <w:szCs w:val="26"/>
              </w:rPr>
            </w:pPr>
            <w:r w:rsidRPr="004F1830">
              <w:rPr>
                <w:sz w:val="26"/>
                <w:szCs w:val="26"/>
              </w:rPr>
              <w:t>A.</w:t>
            </w:r>
            <w:r w:rsidRPr="004F1830">
              <w:rPr>
                <w:position w:val="-24"/>
                <w:sz w:val="26"/>
                <w:szCs w:val="26"/>
              </w:rPr>
              <w:object w:dxaOrig="820" w:dyaOrig="639">
                <v:shape id="_x0000_i1224" type="#_x0000_t75" style="width:41.25pt;height:32.25pt" o:ole="">
                  <v:imagedata r:id="rId417" o:title=""/>
                </v:shape>
                <o:OLEObject Type="Embed" ProgID="Equation.DSMT4" ShapeID="_x0000_i1224" DrawAspect="Content" ObjectID="_1587385012" r:id="rId418"/>
              </w:object>
            </w:r>
            <w:r w:rsidRPr="004F1830">
              <w:rPr>
                <w:sz w:val="26"/>
                <w:szCs w:val="26"/>
              </w:rPr>
              <w:tab/>
            </w:r>
            <w:r w:rsidRPr="004F1830">
              <w:rPr>
                <w:sz w:val="26"/>
                <w:szCs w:val="26"/>
              </w:rPr>
              <w:tab/>
              <w:t>B.</w:t>
            </w:r>
            <w:r w:rsidRPr="004F1830">
              <w:rPr>
                <w:position w:val="-24"/>
                <w:sz w:val="26"/>
                <w:szCs w:val="26"/>
              </w:rPr>
              <w:object w:dxaOrig="820" w:dyaOrig="639">
                <v:shape id="_x0000_i1225" type="#_x0000_t75" style="width:41.25pt;height:32.25pt" o:ole="">
                  <v:imagedata r:id="rId419" o:title=""/>
                </v:shape>
                <o:OLEObject Type="Embed" ProgID="Equation.DSMT4" ShapeID="_x0000_i1225" DrawAspect="Content" ObjectID="_1587385013" r:id="rId420"/>
              </w:object>
            </w:r>
            <w:r w:rsidRPr="004F1830">
              <w:rPr>
                <w:sz w:val="26"/>
                <w:szCs w:val="26"/>
              </w:rPr>
              <w:tab/>
            </w:r>
            <w:r w:rsidRPr="004F1830">
              <w:rPr>
                <w:sz w:val="26"/>
                <w:szCs w:val="26"/>
              </w:rPr>
              <w:tab/>
              <w:t>C.</w:t>
            </w:r>
            <w:r w:rsidRPr="004F1830">
              <w:rPr>
                <w:position w:val="-24"/>
                <w:sz w:val="26"/>
                <w:szCs w:val="26"/>
              </w:rPr>
              <w:object w:dxaOrig="820" w:dyaOrig="639">
                <v:shape id="_x0000_i1226" type="#_x0000_t75" style="width:41.25pt;height:32.25pt" o:ole="">
                  <v:imagedata r:id="rId421" o:title=""/>
                </v:shape>
                <o:OLEObject Type="Embed" ProgID="Equation.DSMT4" ShapeID="_x0000_i1226" DrawAspect="Content" ObjectID="_1587385014" r:id="rId422"/>
              </w:object>
            </w:r>
            <w:r w:rsidRPr="004F1830">
              <w:rPr>
                <w:sz w:val="26"/>
                <w:szCs w:val="26"/>
              </w:rPr>
              <w:t xml:space="preserve"> và </w:t>
            </w:r>
            <w:r w:rsidRPr="004F1830">
              <w:rPr>
                <w:position w:val="-6"/>
                <w:sz w:val="26"/>
                <w:szCs w:val="26"/>
              </w:rPr>
              <w:object w:dxaOrig="680" w:dyaOrig="300">
                <v:shape id="_x0000_i1227" type="#_x0000_t75" style="width:33.75pt;height:15pt" o:ole="">
                  <v:imagedata r:id="rId423" o:title=""/>
                </v:shape>
                <o:OLEObject Type="Embed" ProgID="Equation.DSMT4" ShapeID="_x0000_i1227" DrawAspect="Content" ObjectID="_1587385015" r:id="rId424"/>
              </w:object>
            </w:r>
            <w:r w:rsidRPr="004F1830">
              <w:rPr>
                <w:sz w:val="26"/>
                <w:szCs w:val="26"/>
              </w:rPr>
              <w:t>D.</w:t>
            </w:r>
            <w:r w:rsidRPr="004F1830">
              <w:rPr>
                <w:position w:val="-24"/>
                <w:sz w:val="26"/>
                <w:szCs w:val="26"/>
              </w:rPr>
              <w:object w:dxaOrig="820" w:dyaOrig="639">
                <v:shape id="_x0000_i1228" type="#_x0000_t75" style="width:41.25pt;height:32.25pt" o:ole="">
                  <v:imagedata r:id="rId425" o:title=""/>
                </v:shape>
                <o:OLEObject Type="Embed" ProgID="Equation.DSMT4" ShapeID="_x0000_i1228" DrawAspect="Content" ObjectID="_1587385016" r:id="rId426"/>
              </w:object>
            </w:r>
            <w:r w:rsidRPr="004F1830">
              <w:rPr>
                <w:sz w:val="26"/>
                <w:szCs w:val="26"/>
              </w:rPr>
              <w:t xml:space="preserve"> và </w:t>
            </w:r>
            <w:r w:rsidRPr="004F1830">
              <w:rPr>
                <w:position w:val="-6"/>
                <w:sz w:val="26"/>
                <w:szCs w:val="26"/>
              </w:rPr>
              <w:object w:dxaOrig="620" w:dyaOrig="279">
                <v:shape id="_x0000_i1229" type="#_x0000_t75" style="width:30.75pt;height:14.25pt" o:ole="">
                  <v:imagedata r:id="rId427" o:title=""/>
                </v:shape>
                <o:OLEObject Type="Embed" ProgID="Equation.DSMT4" ShapeID="_x0000_i1229" DrawAspect="Content" ObjectID="_1587385017" r:id="rId428"/>
              </w:object>
            </w:r>
          </w:p>
          <w:p w:rsidR="004F1830" w:rsidRPr="004F1830" w:rsidRDefault="004F1830" w:rsidP="004F1830">
            <w:pPr>
              <w:jc w:val="both"/>
              <w:rPr>
                <w:sz w:val="26"/>
                <w:szCs w:val="26"/>
              </w:rPr>
            </w:pPr>
            <w:r w:rsidRPr="004F1830">
              <w:rPr>
                <w:i/>
                <w:sz w:val="26"/>
                <w:szCs w:val="26"/>
              </w:rPr>
              <w:t>Câu 8</w:t>
            </w:r>
            <w:r w:rsidRPr="004F1830">
              <w:rPr>
                <w:sz w:val="26"/>
                <w:szCs w:val="26"/>
              </w:rPr>
              <w:t xml:space="preserve">. Phương trình nào sau đây nhận </w:t>
            </w:r>
            <w:r w:rsidRPr="004F1830">
              <w:rPr>
                <w:position w:val="-12"/>
                <w:sz w:val="26"/>
                <w:szCs w:val="26"/>
              </w:rPr>
              <w:object w:dxaOrig="2580" w:dyaOrig="420">
                <v:shape id="_x0000_i1230" type="#_x0000_t75" style="width:129pt;height:21pt" o:ole="">
                  <v:imagedata r:id="rId429" o:title=""/>
                </v:shape>
                <o:OLEObject Type="Embed" ProgID="Equation.DSMT4" ShapeID="_x0000_i1230" DrawAspect="Content" ObjectID="_1587385018" r:id="rId430"/>
              </w:object>
            </w:r>
            <w:r w:rsidRPr="004F1830">
              <w:rPr>
                <w:sz w:val="26"/>
                <w:szCs w:val="26"/>
              </w:rPr>
              <w:t xml:space="preserve"> là nghiệm?</w:t>
            </w:r>
          </w:p>
          <w:p w:rsidR="004F1830" w:rsidRPr="004F1830" w:rsidRDefault="004F1830" w:rsidP="004F1830">
            <w:pPr>
              <w:jc w:val="both"/>
              <w:rPr>
                <w:sz w:val="26"/>
                <w:szCs w:val="26"/>
              </w:rPr>
            </w:pPr>
            <w:r w:rsidRPr="004F1830">
              <w:rPr>
                <w:sz w:val="26"/>
                <w:szCs w:val="26"/>
              </w:rPr>
              <w:t>A.</w:t>
            </w:r>
            <w:r w:rsidRPr="004F1830">
              <w:rPr>
                <w:position w:val="-6"/>
                <w:sz w:val="26"/>
                <w:szCs w:val="26"/>
              </w:rPr>
              <w:object w:dxaOrig="1460" w:dyaOrig="320">
                <v:shape id="_x0000_i1231" type="#_x0000_t75" style="width:72.75pt;height:15.75pt" o:ole="">
                  <v:imagedata r:id="rId431" o:title=""/>
                </v:shape>
                <o:OLEObject Type="Embed" ProgID="Equation.DSMT4" ShapeID="_x0000_i1231" DrawAspect="Content" ObjectID="_1587385019" r:id="rId432"/>
              </w:object>
            </w:r>
            <w:r w:rsidRPr="004F1830">
              <w:rPr>
                <w:sz w:val="26"/>
                <w:szCs w:val="26"/>
              </w:rPr>
              <w:tab/>
              <w:t>B.</w:t>
            </w:r>
            <w:r w:rsidRPr="004F1830">
              <w:rPr>
                <w:position w:val="-6"/>
                <w:sz w:val="26"/>
                <w:szCs w:val="26"/>
              </w:rPr>
              <w:object w:dxaOrig="1460" w:dyaOrig="320">
                <v:shape id="_x0000_i1232" type="#_x0000_t75" style="width:72.75pt;height:15.75pt" o:ole="">
                  <v:imagedata r:id="rId433" o:title=""/>
                </v:shape>
                <o:OLEObject Type="Embed" ProgID="Equation.DSMT4" ShapeID="_x0000_i1232" DrawAspect="Content" ObjectID="_1587385020" r:id="rId434"/>
              </w:object>
            </w:r>
            <w:r w:rsidRPr="004F1830">
              <w:rPr>
                <w:sz w:val="26"/>
                <w:szCs w:val="26"/>
              </w:rPr>
              <w:tab/>
              <w:t>C.</w:t>
            </w:r>
            <w:r w:rsidRPr="004F1830">
              <w:rPr>
                <w:position w:val="-6"/>
                <w:sz w:val="26"/>
                <w:szCs w:val="26"/>
              </w:rPr>
              <w:object w:dxaOrig="1540" w:dyaOrig="320">
                <v:shape id="_x0000_i1233" type="#_x0000_t75" style="width:77.25pt;height:15.75pt" o:ole="">
                  <v:imagedata r:id="rId435" o:title=""/>
                </v:shape>
                <o:OLEObject Type="Embed" ProgID="Equation.DSMT4" ShapeID="_x0000_i1233" DrawAspect="Content" ObjectID="_1587385021" r:id="rId436"/>
              </w:object>
            </w:r>
            <w:r w:rsidRPr="004F1830">
              <w:rPr>
                <w:sz w:val="26"/>
                <w:szCs w:val="26"/>
              </w:rPr>
              <w:tab/>
              <w:t>D.</w:t>
            </w:r>
            <w:r w:rsidRPr="004F1830">
              <w:rPr>
                <w:position w:val="-6"/>
                <w:sz w:val="26"/>
                <w:szCs w:val="26"/>
              </w:rPr>
              <w:object w:dxaOrig="1540" w:dyaOrig="320">
                <v:shape id="_x0000_i1234" type="#_x0000_t75" style="width:77.25pt;height:15.75pt" o:ole="">
                  <v:imagedata r:id="rId437" o:title=""/>
                </v:shape>
                <o:OLEObject Type="Embed" ProgID="Equation.DSMT4" ShapeID="_x0000_i1234" DrawAspect="Content" ObjectID="_1587385022" r:id="rId438"/>
              </w:object>
            </w:r>
          </w:p>
          <w:p w:rsidR="004F1830" w:rsidRPr="004F1830" w:rsidRDefault="004F1830" w:rsidP="004F1830">
            <w:pPr>
              <w:jc w:val="both"/>
              <w:rPr>
                <w:sz w:val="26"/>
                <w:szCs w:val="26"/>
              </w:rPr>
            </w:pPr>
            <w:r w:rsidRPr="004F1830">
              <w:rPr>
                <w:i/>
                <w:sz w:val="26"/>
                <w:szCs w:val="26"/>
              </w:rPr>
              <w:t>Câu 9</w:t>
            </w:r>
            <w:r w:rsidRPr="004F1830">
              <w:rPr>
                <w:sz w:val="26"/>
                <w:szCs w:val="26"/>
              </w:rPr>
              <w:t xml:space="preserve">. Tam giác </w:t>
            </w:r>
            <w:r w:rsidRPr="004F1830">
              <w:rPr>
                <w:i/>
                <w:sz w:val="26"/>
                <w:szCs w:val="26"/>
              </w:rPr>
              <w:t>ABC</w:t>
            </w:r>
            <w:r w:rsidRPr="004F1830">
              <w:rPr>
                <w:sz w:val="26"/>
                <w:szCs w:val="26"/>
              </w:rPr>
              <w:t xml:space="preserve"> cân tại A nội tiếp đường tròn (</w:t>
            </w:r>
            <w:r w:rsidRPr="004F1830">
              <w:rPr>
                <w:i/>
                <w:sz w:val="26"/>
                <w:szCs w:val="26"/>
              </w:rPr>
              <w:t>O</w:t>
            </w:r>
            <w:r w:rsidRPr="004F1830">
              <w:rPr>
                <w:sz w:val="26"/>
                <w:szCs w:val="26"/>
              </w:rPr>
              <w:t xml:space="preserve">) có </w:t>
            </w:r>
            <w:r w:rsidRPr="004F1830">
              <w:rPr>
                <w:position w:val="-6"/>
                <w:sz w:val="26"/>
                <w:szCs w:val="26"/>
              </w:rPr>
              <w:object w:dxaOrig="920" w:dyaOrig="400">
                <v:shape id="_x0000_i1235" type="#_x0000_t75" style="width:45.75pt;height:20.25pt" o:ole="">
                  <v:imagedata r:id="rId439" o:title=""/>
                </v:shape>
                <o:OLEObject Type="Embed" ProgID="Equation.DSMT4" ShapeID="_x0000_i1235" DrawAspect="Content" ObjectID="_1587385023" r:id="rId440"/>
              </w:object>
            </w:r>
            <w:r w:rsidRPr="004F1830">
              <w:rPr>
                <w:sz w:val="26"/>
                <w:szCs w:val="26"/>
              </w:rPr>
              <w:t xml:space="preserve">, số đo của </w:t>
            </w:r>
            <w:r w:rsidRPr="004F1830">
              <w:rPr>
                <w:position w:val="-6"/>
                <w:sz w:val="26"/>
                <w:szCs w:val="26"/>
              </w:rPr>
              <w:object w:dxaOrig="639" w:dyaOrig="400">
                <v:shape id="_x0000_i1236" type="#_x0000_t75" style="width:32.25pt;height:20.25pt" o:ole="">
                  <v:imagedata r:id="rId441" o:title=""/>
                </v:shape>
                <o:OLEObject Type="Embed" ProgID="Equation.DSMT4" ShapeID="_x0000_i1236" DrawAspect="Content" ObjectID="_1587385024" r:id="rId442"/>
              </w:object>
            </w:r>
            <w:r w:rsidRPr="004F1830">
              <w:rPr>
                <w:sz w:val="26"/>
                <w:szCs w:val="26"/>
              </w:rPr>
              <w:t xml:space="preserve"> bằng:</w:t>
            </w:r>
          </w:p>
          <w:p w:rsidR="004F1830" w:rsidRPr="004F1830" w:rsidRDefault="004F1830" w:rsidP="004F1830">
            <w:pPr>
              <w:jc w:val="both"/>
              <w:rPr>
                <w:sz w:val="26"/>
                <w:szCs w:val="26"/>
              </w:rPr>
            </w:pPr>
            <w:r w:rsidRPr="004F1830">
              <w:rPr>
                <w:sz w:val="26"/>
                <w:szCs w:val="26"/>
              </w:rPr>
              <w:t xml:space="preserve">A. </w:t>
            </w:r>
            <w:r w:rsidRPr="004F1830">
              <w:rPr>
                <w:position w:val="-6"/>
                <w:sz w:val="26"/>
                <w:szCs w:val="26"/>
              </w:rPr>
              <w:object w:dxaOrig="420" w:dyaOrig="340">
                <v:shape id="_x0000_i1237" type="#_x0000_t75" style="width:21pt;height:17.25pt" o:ole="">
                  <v:imagedata r:id="rId443" o:title=""/>
                </v:shape>
                <o:OLEObject Type="Embed" ProgID="Equation.DSMT4" ShapeID="_x0000_i1237" DrawAspect="Content" ObjectID="_1587385025" r:id="rId444"/>
              </w:object>
            </w:r>
            <w:r w:rsidRPr="004F1830">
              <w:rPr>
                <w:sz w:val="26"/>
                <w:szCs w:val="26"/>
              </w:rPr>
              <w:tab/>
            </w:r>
            <w:r w:rsidRPr="004F1830">
              <w:rPr>
                <w:sz w:val="26"/>
                <w:szCs w:val="26"/>
              </w:rPr>
              <w:tab/>
              <w:t>B.</w:t>
            </w:r>
            <w:r w:rsidRPr="004F1830">
              <w:rPr>
                <w:position w:val="-6"/>
                <w:sz w:val="26"/>
                <w:szCs w:val="26"/>
              </w:rPr>
              <w:object w:dxaOrig="540" w:dyaOrig="340">
                <v:shape id="_x0000_i1238" type="#_x0000_t75" style="width:27pt;height:17.25pt" o:ole="">
                  <v:imagedata r:id="rId445" o:title=""/>
                </v:shape>
                <o:OLEObject Type="Embed" ProgID="Equation.DSMT4" ShapeID="_x0000_i1238" DrawAspect="Content" ObjectID="_1587385026" r:id="rId446"/>
              </w:object>
            </w:r>
            <w:r w:rsidRPr="004F1830">
              <w:rPr>
                <w:sz w:val="26"/>
                <w:szCs w:val="26"/>
              </w:rPr>
              <w:tab/>
            </w:r>
            <w:r w:rsidRPr="004F1830">
              <w:rPr>
                <w:sz w:val="26"/>
                <w:szCs w:val="26"/>
              </w:rPr>
              <w:tab/>
              <w:t>C.</w:t>
            </w:r>
            <w:r w:rsidRPr="004F1830">
              <w:rPr>
                <w:position w:val="-6"/>
                <w:sz w:val="26"/>
                <w:szCs w:val="26"/>
              </w:rPr>
              <w:object w:dxaOrig="540" w:dyaOrig="340">
                <v:shape id="_x0000_i1239" type="#_x0000_t75" style="width:27pt;height:17.25pt" o:ole="">
                  <v:imagedata r:id="rId447" o:title=""/>
                </v:shape>
                <o:OLEObject Type="Embed" ProgID="Equation.DSMT4" ShapeID="_x0000_i1239" DrawAspect="Content" ObjectID="_1587385027" r:id="rId448"/>
              </w:object>
            </w:r>
            <w:r w:rsidRPr="004F1830">
              <w:rPr>
                <w:sz w:val="26"/>
                <w:szCs w:val="26"/>
              </w:rPr>
              <w:tab/>
            </w:r>
            <w:r w:rsidRPr="004F1830">
              <w:rPr>
                <w:sz w:val="26"/>
                <w:szCs w:val="26"/>
              </w:rPr>
              <w:tab/>
              <w:t>D.</w:t>
            </w:r>
            <w:r w:rsidRPr="004F1830">
              <w:rPr>
                <w:position w:val="-6"/>
                <w:sz w:val="26"/>
                <w:szCs w:val="26"/>
              </w:rPr>
              <w:object w:dxaOrig="540" w:dyaOrig="340">
                <v:shape id="_x0000_i1240" type="#_x0000_t75" style="width:27pt;height:17.25pt" o:ole="">
                  <v:imagedata r:id="rId449" o:title=""/>
                </v:shape>
                <o:OLEObject Type="Embed" ProgID="Equation.DSMT4" ShapeID="_x0000_i1240" DrawAspect="Content" ObjectID="_1587385028" r:id="rId450"/>
              </w:object>
            </w:r>
          </w:p>
          <w:p w:rsidR="004F1830" w:rsidRPr="004F1830" w:rsidRDefault="004F1830" w:rsidP="004F1830">
            <w:pPr>
              <w:jc w:val="both"/>
              <w:rPr>
                <w:sz w:val="26"/>
                <w:szCs w:val="26"/>
              </w:rPr>
            </w:pPr>
            <w:r w:rsidRPr="004F1830">
              <w:rPr>
                <w:i/>
                <w:sz w:val="26"/>
                <w:szCs w:val="26"/>
              </w:rPr>
              <w:t>Câu 10</w:t>
            </w:r>
            <w:r w:rsidRPr="004F1830">
              <w:rPr>
                <w:sz w:val="26"/>
                <w:szCs w:val="26"/>
              </w:rPr>
              <w:t xml:space="preserve">. Cho tam giác </w:t>
            </w:r>
            <w:r w:rsidRPr="004F1830">
              <w:rPr>
                <w:i/>
                <w:sz w:val="26"/>
                <w:szCs w:val="26"/>
              </w:rPr>
              <w:t>ABC</w:t>
            </w:r>
            <w:r w:rsidRPr="004F1830">
              <w:rPr>
                <w:sz w:val="26"/>
                <w:szCs w:val="26"/>
              </w:rPr>
              <w:t xml:space="preserve"> cân tại B có </w:t>
            </w:r>
            <w:r w:rsidRPr="004F1830">
              <w:rPr>
                <w:position w:val="-6"/>
                <w:sz w:val="26"/>
                <w:szCs w:val="26"/>
              </w:rPr>
              <w:object w:dxaOrig="1200" w:dyaOrig="300">
                <v:shape id="_x0000_i1241" type="#_x0000_t75" style="width:60pt;height:15pt" o:ole="">
                  <v:imagedata r:id="rId451" o:title=""/>
                </v:shape>
                <o:OLEObject Type="Embed" ProgID="Equation.DSMT4" ShapeID="_x0000_i1241" DrawAspect="Content" ObjectID="_1587385029" r:id="rId452"/>
              </w:object>
            </w:r>
            <w:r w:rsidRPr="004F1830">
              <w:rPr>
                <w:sz w:val="26"/>
                <w:szCs w:val="26"/>
              </w:rPr>
              <w:t xml:space="preserve">, </w:t>
            </w:r>
            <w:r w:rsidRPr="004F1830">
              <w:rPr>
                <w:position w:val="-6"/>
                <w:sz w:val="26"/>
                <w:szCs w:val="26"/>
              </w:rPr>
              <w:object w:dxaOrig="999" w:dyaOrig="400">
                <v:shape id="_x0000_i1242" type="#_x0000_t75" style="width:50.25pt;height:20.25pt" o:ole="">
                  <v:imagedata r:id="rId453" o:title=""/>
                </v:shape>
                <o:OLEObject Type="Embed" ProgID="Equation.DSMT4" ShapeID="_x0000_i1242" DrawAspect="Content" ObjectID="_1587385030" r:id="rId454"/>
              </w:object>
            </w:r>
            <w:r w:rsidRPr="004F1830">
              <w:rPr>
                <w:sz w:val="26"/>
                <w:szCs w:val="26"/>
              </w:rPr>
              <w:t xml:space="preserve">. Độ dài đường tròn ngoại tiếp tam giác </w:t>
            </w:r>
            <w:r w:rsidRPr="004F1830">
              <w:rPr>
                <w:i/>
                <w:sz w:val="26"/>
                <w:szCs w:val="26"/>
              </w:rPr>
              <w:t>ABC</w:t>
            </w:r>
            <w:r w:rsidRPr="004F1830">
              <w:rPr>
                <w:sz w:val="26"/>
                <w:szCs w:val="26"/>
              </w:rPr>
              <w:t xml:space="preserve"> tính bằng cm là:</w:t>
            </w:r>
          </w:p>
          <w:p w:rsidR="004F1830" w:rsidRPr="004F1830" w:rsidRDefault="004F1830" w:rsidP="004F1830">
            <w:pPr>
              <w:jc w:val="both"/>
              <w:rPr>
                <w:sz w:val="26"/>
                <w:szCs w:val="26"/>
              </w:rPr>
            </w:pPr>
            <w:r w:rsidRPr="004F1830">
              <w:rPr>
                <w:sz w:val="26"/>
                <w:szCs w:val="26"/>
              </w:rPr>
              <w:t>A.</w:t>
            </w:r>
            <w:r w:rsidRPr="004F1830">
              <w:rPr>
                <w:position w:val="-8"/>
                <w:sz w:val="26"/>
                <w:szCs w:val="26"/>
              </w:rPr>
              <w:object w:dxaOrig="580" w:dyaOrig="400">
                <v:shape id="_x0000_i1243" type="#_x0000_t75" style="width:29.25pt;height:20.25pt" o:ole="">
                  <v:imagedata r:id="rId455" o:title=""/>
                </v:shape>
                <o:OLEObject Type="Embed" ProgID="Equation.DSMT4" ShapeID="_x0000_i1243" DrawAspect="Content" ObjectID="_1587385031" r:id="rId456"/>
              </w:object>
            </w:r>
            <w:r w:rsidRPr="004F1830">
              <w:rPr>
                <w:sz w:val="26"/>
                <w:szCs w:val="26"/>
              </w:rPr>
              <w:tab/>
            </w:r>
            <w:r w:rsidRPr="004F1830">
              <w:rPr>
                <w:sz w:val="26"/>
                <w:szCs w:val="26"/>
              </w:rPr>
              <w:tab/>
              <w:t>B.</w:t>
            </w:r>
            <w:r w:rsidRPr="004F1830">
              <w:rPr>
                <w:position w:val="-8"/>
                <w:sz w:val="26"/>
                <w:szCs w:val="26"/>
              </w:rPr>
              <w:object w:dxaOrig="740" w:dyaOrig="400">
                <v:shape id="_x0000_i1244" type="#_x0000_t75" style="width:36.75pt;height:20.25pt" o:ole="">
                  <v:imagedata r:id="rId457" o:title=""/>
                </v:shape>
                <o:OLEObject Type="Embed" ProgID="Equation.DSMT4" ShapeID="_x0000_i1244" DrawAspect="Content" ObjectID="_1587385032" r:id="rId458"/>
              </w:object>
            </w:r>
            <w:r w:rsidRPr="004F1830">
              <w:rPr>
                <w:sz w:val="26"/>
                <w:szCs w:val="26"/>
              </w:rPr>
              <w:tab/>
            </w:r>
            <w:r w:rsidRPr="004F1830">
              <w:rPr>
                <w:sz w:val="26"/>
                <w:szCs w:val="26"/>
              </w:rPr>
              <w:tab/>
              <w:t>C.</w:t>
            </w:r>
            <w:r w:rsidRPr="004F1830">
              <w:rPr>
                <w:position w:val="-8"/>
                <w:sz w:val="26"/>
                <w:szCs w:val="26"/>
              </w:rPr>
              <w:object w:dxaOrig="740" w:dyaOrig="400">
                <v:shape id="_x0000_i1245" type="#_x0000_t75" style="width:36.75pt;height:20.25pt" o:ole="">
                  <v:imagedata r:id="rId459" o:title=""/>
                </v:shape>
                <o:OLEObject Type="Embed" ProgID="Equation.DSMT4" ShapeID="_x0000_i1245" DrawAspect="Content" ObjectID="_1587385033" r:id="rId460"/>
              </w:object>
            </w:r>
            <w:r w:rsidRPr="004F1830">
              <w:rPr>
                <w:sz w:val="26"/>
                <w:szCs w:val="26"/>
              </w:rPr>
              <w:tab/>
            </w:r>
            <w:r w:rsidRPr="004F1830">
              <w:rPr>
                <w:sz w:val="26"/>
                <w:szCs w:val="26"/>
              </w:rPr>
              <w:tab/>
              <w:t xml:space="preserve">D. </w:t>
            </w:r>
            <w:r w:rsidRPr="004F1830">
              <w:rPr>
                <w:position w:val="-8"/>
                <w:sz w:val="26"/>
                <w:szCs w:val="26"/>
              </w:rPr>
              <w:object w:dxaOrig="720" w:dyaOrig="400">
                <v:shape id="_x0000_i1246" type="#_x0000_t75" style="width:36pt;height:20.25pt" o:ole="">
                  <v:imagedata r:id="rId461" o:title=""/>
                </v:shape>
                <o:OLEObject Type="Embed" ProgID="Equation.DSMT4" ShapeID="_x0000_i1246" DrawAspect="Content" ObjectID="_1587385034" r:id="rId462"/>
              </w:object>
            </w:r>
          </w:p>
          <w:p w:rsidR="004F1830" w:rsidRPr="004F1830" w:rsidRDefault="004F1830" w:rsidP="004F1830">
            <w:pPr>
              <w:jc w:val="both"/>
              <w:rPr>
                <w:sz w:val="26"/>
                <w:szCs w:val="26"/>
              </w:rPr>
            </w:pPr>
            <w:r w:rsidRPr="004F1830">
              <w:rPr>
                <w:i/>
                <w:sz w:val="26"/>
                <w:szCs w:val="26"/>
              </w:rPr>
              <w:t>Câu 11</w:t>
            </w:r>
            <w:r w:rsidRPr="004F1830">
              <w:rPr>
                <w:sz w:val="26"/>
                <w:szCs w:val="26"/>
              </w:rPr>
              <w:t>. Một ngọn tháp cao 50, có bóng trên mặt đất dài 15m. Góc mà tia sáng mặt trời tạo với mặt đất (làm tròn đến độ) là:</w:t>
            </w:r>
          </w:p>
          <w:p w:rsidR="004F1830" w:rsidRPr="004F1830" w:rsidRDefault="004F1830" w:rsidP="004F1830">
            <w:pPr>
              <w:jc w:val="both"/>
              <w:rPr>
                <w:sz w:val="26"/>
                <w:szCs w:val="26"/>
              </w:rPr>
            </w:pPr>
            <w:r w:rsidRPr="004F1830">
              <w:rPr>
                <w:sz w:val="26"/>
                <w:szCs w:val="26"/>
              </w:rPr>
              <w:t>A.</w:t>
            </w:r>
            <w:r w:rsidRPr="004F1830">
              <w:rPr>
                <w:position w:val="-6"/>
                <w:sz w:val="26"/>
                <w:szCs w:val="26"/>
              </w:rPr>
              <w:object w:dxaOrig="400" w:dyaOrig="340">
                <v:shape id="_x0000_i1247" type="#_x0000_t75" style="width:20.25pt;height:17.25pt" o:ole="">
                  <v:imagedata r:id="rId463" o:title=""/>
                </v:shape>
                <o:OLEObject Type="Embed" ProgID="Equation.DSMT4" ShapeID="_x0000_i1247" DrawAspect="Content" ObjectID="_1587385035" r:id="rId464"/>
              </w:object>
            </w:r>
            <w:r w:rsidRPr="004F1830">
              <w:rPr>
                <w:sz w:val="26"/>
                <w:szCs w:val="26"/>
              </w:rPr>
              <w:tab/>
            </w:r>
            <w:r w:rsidRPr="004F1830">
              <w:rPr>
                <w:sz w:val="26"/>
                <w:szCs w:val="26"/>
              </w:rPr>
              <w:tab/>
            </w:r>
            <w:r w:rsidRPr="004F1830">
              <w:rPr>
                <w:sz w:val="26"/>
                <w:szCs w:val="26"/>
              </w:rPr>
              <w:tab/>
              <w:t>B.</w:t>
            </w:r>
            <w:r w:rsidRPr="004F1830">
              <w:rPr>
                <w:position w:val="-6"/>
                <w:sz w:val="26"/>
                <w:szCs w:val="26"/>
              </w:rPr>
              <w:object w:dxaOrig="420" w:dyaOrig="340">
                <v:shape id="_x0000_i1248" type="#_x0000_t75" style="width:21pt;height:17.25pt" o:ole="">
                  <v:imagedata r:id="rId465" o:title=""/>
                </v:shape>
                <o:OLEObject Type="Embed" ProgID="Equation.DSMT4" ShapeID="_x0000_i1248" DrawAspect="Content" ObjectID="_1587385036" r:id="rId466"/>
              </w:object>
            </w:r>
            <w:r w:rsidRPr="004F1830">
              <w:rPr>
                <w:sz w:val="26"/>
                <w:szCs w:val="26"/>
              </w:rPr>
              <w:tab/>
            </w:r>
            <w:r w:rsidRPr="004F1830">
              <w:rPr>
                <w:sz w:val="26"/>
                <w:szCs w:val="26"/>
              </w:rPr>
              <w:tab/>
            </w:r>
            <w:r w:rsidRPr="004F1830">
              <w:rPr>
                <w:sz w:val="26"/>
                <w:szCs w:val="26"/>
              </w:rPr>
              <w:tab/>
              <w:t>C.</w:t>
            </w:r>
            <w:r w:rsidRPr="004F1830">
              <w:rPr>
                <w:position w:val="-6"/>
                <w:sz w:val="26"/>
                <w:szCs w:val="26"/>
              </w:rPr>
              <w:object w:dxaOrig="420" w:dyaOrig="340">
                <v:shape id="_x0000_i1249" type="#_x0000_t75" style="width:21pt;height:17.25pt" o:ole="">
                  <v:imagedata r:id="rId467" o:title=""/>
                </v:shape>
                <o:OLEObject Type="Embed" ProgID="Equation.DSMT4" ShapeID="_x0000_i1249" DrawAspect="Content" ObjectID="_1587385037" r:id="rId468"/>
              </w:object>
            </w:r>
            <w:r w:rsidRPr="004F1830">
              <w:rPr>
                <w:sz w:val="26"/>
                <w:szCs w:val="26"/>
              </w:rPr>
              <w:tab/>
            </w:r>
            <w:r w:rsidRPr="004F1830">
              <w:rPr>
                <w:sz w:val="26"/>
                <w:szCs w:val="26"/>
              </w:rPr>
              <w:tab/>
            </w:r>
            <w:r w:rsidRPr="004F1830">
              <w:rPr>
                <w:sz w:val="26"/>
                <w:szCs w:val="26"/>
              </w:rPr>
              <w:tab/>
              <w:t>D.</w:t>
            </w:r>
            <w:r w:rsidRPr="004F1830">
              <w:rPr>
                <w:position w:val="-6"/>
                <w:sz w:val="26"/>
                <w:szCs w:val="26"/>
              </w:rPr>
              <w:object w:dxaOrig="420" w:dyaOrig="340">
                <v:shape id="_x0000_i1250" type="#_x0000_t75" style="width:21pt;height:17.25pt" o:ole="">
                  <v:imagedata r:id="rId469" o:title=""/>
                </v:shape>
                <o:OLEObject Type="Embed" ProgID="Equation.DSMT4" ShapeID="_x0000_i1250" DrawAspect="Content" ObjectID="_1587385038" r:id="rId470"/>
              </w:object>
            </w:r>
          </w:p>
          <w:p w:rsidR="004F1830" w:rsidRPr="004F1830" w:rsidRDefault="004F1830" w:rsidP="004F1830">
            <w:pPr>
              <w:jc w:val="both"/>
              <w:rPr>
                <w:sz w:val="26"/>
                <w:szCs w:val="26"/>
              </w:rPr>
            </w:pPr>
            <w:r w:rsidRPr="004F1830">
              <w:rPr>
                <w:i/>
                <w:sz w:val="26"/>
                <w:szCs w:val="26"/>
              </w:rPr>
              <w:t>Câu 12</w:t>
            </w:r>
            <w:r w:rsidRPr="004F1830">
              <w:rPr>
                <w:sz w:val="26"/>
                <w:szCs w:val="26"/>
              </w:rPr>
              <w:t xml:space="preserve">. Cho tam giác </w:t>
            </w:r>
            <w:r w:rsidRPr="004F1830">
              <w:rPr>
                <w:i/>
                <w:sz w:val="26"/>
                <w:szCs w:val="26"/>
              </w:rPr>
              <w:t>ABC</w:t>
            </w:r>
            <w:r w:rsidRPr="004F1830">
              <w:rPr>
                <w:sz w:val="26"/>
                <w:szCs w:val="26"/>
              </w:rPr>
              <w:t xml:space="preserve"> vuông tại </w:t>
            </w:r>
            <w:r w:rsidRPr="004F1830">
              <w:rPr>
                <w:i/>
                <w:sz w:val="26"/>
                <w:szCs w:val="26"/>
              </w:rPr>
              <w:t>A.</w:t>
            </w:r>
            <w:r w:rsidRPr="004F1830">
              <w:rPr>
                <w:sz w:val="26"/>
                <w:szCs w:val="26"/>
              </w:rPr>
              <w:t xml:space="preserve"> Biết rằng </w:t>
            </w:r>
            <w:r w:rsidRPr="004F1830">
              <w:rPr>
                <w:position w:val="-28"/>
                <w:sz w:val="26"/>
                <w:szCs w:val="26"/>
              </w:rPr>
              <w:object w:dxaOrig="920" w:dyaOrig="720">
                <v:shape id="_x0000_i1251" type="#_x0000_t75" style="width:45.75pt;height:36pt" o:ole="">
                  <v:imagedata r:id="rId471" o:title=""/>
                </v:shape>
                <o:OLEObject Type="Embed" ProgID="Equation.DSMT4" ShapeID="_x0000_i1251" DrawAspect="Content" ObjectID="_1587385039" r:id="rId472"/>
              </w:object>
            </w:r>
            <w:r w:rsidRPr="004F1830">
              <w:rPr>
                <w:sz w:val="26"/>
                <w:szCs w:val="26"/>
              </w:rPr>
              <w:t xml:space="preserve">, đường cao </w:t>
            </w:r>
            <w:r w:rsidRPr="004F1830">
              <w:rPr>
                <w:position w:val="-6"/>
                <w:sz w:val="26"/>
                <w:szCs w:val="26"/>
              </w:rPr>
              <w:object w:dxaOrig="1340" w:dyaOrig="279">
                <v:shape id="_x0000_i1252" type="#_x0000_t75" style="width:66.75pt;height:14.25pt" o:ole="">
                  <v:imagedata r:id="rId473" o:title=""/>
                </v:shape>
                <o:OLEObject Type="Embed" ProgID="Equation.DSMT4" ShapeID="_x0000_i1252" DrawAspect="Content" ObjectID="_1587385040" r:id="rId474"/>
              </w:object>
            </w:r>
            <w:r w:rsidRPr="004F1830">
              <w:rPr>
                <w:sz w:val="26"/>
                <w:szCs w:val="26"/>
              </w:rPr>
              <w:t xml:space="preserve"> Độ dài BH tính bằng cm là:</w:t>
            </w:r>
          </w:p>
          <w:p w:rsidR="004F1830" w:rsidRPr="004F1830" w:rsidRDefault="004F1830" w:rsidP="004F1830">
            <w:pPr>
              <w:jc w:val="both"/>
              <w:rPr>
                <w:sz w:val="26"/>
                <w:szCs w:val="26"/>
              </w:rPr>
            </w:pPr>
            <w:r w:rsidRPr="004F1830">
              <w:rPr>
                <w:sz w:val="26"/>
                <w:szCs w:val="26"/>
              </w:rPr>
              <w:t>A.18</w:t>
            </w:r>
            <w:r w:rsidRPr="004F1830">
              <w:rPr>
                <w:sz w:val="26"/>
                <w:szCs w:val="26"/>
              </w:rPr>
              <w:tab/>
            </w:r>
            <w:r w:rsidRPr="004F1830">
              <w:rPr>
                <w:sz w:val="26"/>
                <w:szCs w:val="26"/>
              </w:rPr>
              <w:tab/>
            </w:r>
            <w:r w:rsidRPr="004F1830">
              <w:rPr>
                <w:sz w:val="26"/>
                <w:szCs w:val="26"/>
              </w:rPr>
              <w:tab/>
              <w:t>B.20</w:t>
            </w:r>
            <w:r w:rsidRPr="004F1830">
              <w:rPr>
                <w:sz w:val="26"/>
                <w:szCs w:val="26"/>
              </w:rPr>
              <w:tab/>
            </w:r>
            <w:r w:rsidRPr="004F1830">
              <w:rPr>
                <w:sz w:val="26"/>
                <w:szCs w:val="26"/>
              </w:rPr>
              <w:tab/>
            </w:r>
            <w:r w:rsidRPr="004F1830">
              <w:rPr>
                <w:sz w:val="26"/>
                <w:szCs w:val="26"/>
              </w:rPr>
              <w:tab/>
              <w:t>C.25</w:t>
            </w:r>
            <w:r w:rsidRPr="004F1830">
              <w:rPr>
                <w:sz w:val="26"/>
                <w:szCs w:val="26"/>
              </w:rPr>
              <w:tab/>
            </w:r>
            <w:r w:rsidRPr="004F1830">
              <w:rPr>
                <w:sz w:val="26"/>
                <w:szCs w:val="26"/>
              </w:rPr>
              <w:tab/>
            </w:r>
            <w:r w:rsidRPr="004F1830">
              <w:rPr>
                <w:sz w:val="26"/>
                <w:szCs w:val="26"/>
              </w:rPr>
              <w:tab/>
              <w:t>D.36</w:t>
            </w:r>
          </w:p>
          <w:p w:rsidR="004F1830" w:rsidRPr="004F1830" w:rsidRDefault="004F1830" w:rsidP="004F1830">
            <w:pPr>
              <w:jc w:val="both"/>
              <w:rPr>
                <w:sz w:val="26"/>
                <w:szCs w:val="26"/>
              </w:rPr>
            </w:pPr>
          </w:p>
          <w:p w:rsidR="004F1830" w:rsidRPr="004F1830" w:rsidRDefault="004F1830" w:rsidP="004F1830">
            <w:pPr>
              <w:jc w:val="both"/>
              <w:rPr>
                <w:sz w:val="26"/>
                <w:szCs w:val="26"/>
              </w:rPr>
            </w:pPr>
            <w:r w:rsidRPr="004F1830">
              <w:rPr>
                <w:sz w:val="26"/>
                <w:szCs w:val="26"/>
              </w:rPr>
              <w:t>II. PHẦN TỰ LUẬN: Thời gian làm bài 100 phút/7 điểm.</w:t>
            </w:r>
          </w:p>
          <w:p w:rsidR="004F1830" w:rsidRPr="004F1830" w:rsidRDefault="004F1830" w:rsidP="004F1830">
            <w:pPr>
              <w:jc w:val="both"/>
              <w:rPr>
                <w:sz w:val="26"/>
                <w:szCs w:val="26"/>
              </w:rPr>
            </w:pPr>
          </w:p>
          <w:p w:rsidR="004F1830" w:rsidRPr="004F1830" w:rsidRDefault="004F1830" w:rsidP="004F1830">
            <w:pPr>
              <w:jc w:val="both"/>
              <w:rPr>
                <w:sz w:val="26"/>
                <w:szCs w:val="26"/>
              </w:rPr>
            </w:pPr>
            <w:r w:rsidRPr="004F1830">
              <w:rPr>
                <w:i/>
                <w:sz w:val="26"/>
                <w:szCs w:val="26"/>
              </w:rPr>
              <w:t>Bài 1. (1,0 điểm)</w:t>
            </w:r>
          </w:p>
          <w:p w:rsidR="004F1830" w:rsidRPr="004F1830" w:rsidRDefault="004F1830" w:rsidP="004F1830">
            <w:pPr>
              <w:jc w:val="both"/>
              <w:rPr>
                <w:sz w:val="28"/>
                <w:szCs w:val="28"/>
              </w:rPr>
            </w:pPr>
            <w:r w:rsidRPr="004F1830">
              <w:rPr>
                <w:sz w:val="26"/>
                <w:szCs w:val="26"/>
              </w:rPr>
              <w:tab/>
            </w:r>
            <w:r w:rsidRPr="004F1830">
              <w:rPr>
                <w:sz w:val="28"/>
                <w:szCs w:val="28"/>
              </w:rPr>
              <w:t xml:space="preserve">Cho biểu thức </w:t>
            </w:r>
            <w:r w:rsidRPr="004F1830">
              <w:rPr>
                <w:position w:val="-32"/>
                <w:sz w:val="28"/>
                <w:szCs w:val="28"/>
              </w:rPr>
              <w:object w:dxaOrig="3640" w:dyaOrig="780">
                <v:shape id="_x0000_i1253" type="#_x0000_t75" style="width:182.25pt;height:39pt" o:ole="">
                  <v:imagedata r:id="rId475" o:title=""/>
                </v:shape>
                <o:OLEObject Type="Embed" ProgID="Equation.DSMT4" ShapeID="_x0000_i1253" DrawAspect="Content" ObjectID="_1587385041" r:id="rId476"/>
              </w:object>
            </w:r>
            <w:r w:rsidRPr="004F1830">
              <w:rPr>
                <w:sz w:val="28"/>
                <w:szCs w:val="28"/>
              </w:rPr>
              <w:t>.</w:t>
            </w:r>
          </w:p>
          <w:p w:rsidR="004F1830" w:rsidRPr="004F1830" w:rsidRDefault="004F1830" w:rsidP="0022436A">
            <w:pPr>
              <w:numPr>
                <w:ilvl w:val="0"/>
                <w:numId w:val="9"/>
              </w:numPr>
              <w:jc w:val="both"/>
              <w:rPr>
                <w:sz w:val="28"/>
                <w:szCs w:val="28"/>
              </w:rPr>
            </w:pPr>
            <w:r w:rsidRPr="004F1830">
              <w:rPr>
                <w:sz w:val="28"/>
                <w:szCs w:val="28"/>
              </w:rPr>
              <w:t xml:space="preserve">Rút gọn A khi </w:t>
            </w:r>
            <w:r w:rsidRPr="004F1830">
              <w:rPr>
                <w:position w:val="-10"/>
                <w:sz w:val="28"/>
                <w:szCs w:val="28"/>
              </w:rPr>
              <w:object w:dxaOrig="1880" w:dyaOrig="340">
                <v:shape id="_x0000_i1254" type="#_x0000_t75" style="width:93.75pt;height:17.25pt" o:ole="">
                  <v:imagedata r:id="rId477" o:title=""/>
                </v:shape>
                <o:OLEObject Type="Embed" ProgID="Equation.DSMT4" ShapeID="_x0000_i1254" DrawAspect="Content" ObjectID="_1587385042" r:id="rId478"/>
              </w:object>
            </w:r>
          </w:p>
          <w:p w:rsidR="004F1830" w:rsidRPr="004F1830" w:rsidRDefault="004F1830" w:rsidP="0022436A">
            <w:pPr>
              <w:numPr>
                <w:ilvl w:val="0"/>
                <w:numId w:val="9"/>
              </w:numPr>
              <w:jc w:val="both"/>
              <w:rPr>
                <w:sz w:val="28"/>
                <w:szCs w:val="28"/>
              </w:rPr>
            </w:pPr>
            <w:r w:rsidRPr="004F1830">
              <w:rPr>
                <w:sz w:val="28"/>
                <w:szCs w:val="28"/>
              </w:rPr>
              <w:t xml:space="preserve">Tìm x để giá trị của </w:t>
            </w:r>
            <w:r w:rsidRPr="004F1830">
              <w:rPr>
                <w:position w:val="-28"/>
                <w:sz w:val="28"/>
                <w:szCs w:val="28"/>
              </w:rPr>
              <w:object w:dxaOrig="1080" w:dyaOrig="780">
                <v:shape id="_x0000_i1255" type="#_x0000_t75" style="width:54pt;height:39pt" o:ole="">
                  <v:imagedata r:id="rId479" o:title=""/>
                </v:shape>
                <o:OLEObject Type="Embed" ProgID="Equation.DSMT4" ShapeID="_x0000_i1255" DrawAspect="Content" ObjectID="_1587385043" r:id="rId480"/>
              </w:object>
            </w:r>
            <w:r w:rsidRPr="004F1830">
              <w:rPr>
                <w:sz w:val="28"/>
                <w:szCs w:val="28"/>
              </w:rPr>
              <w:t>.</w:t>
            </w:r>
          </w:p>
          <w:p w:rsidR="004F1830" w:rsidRPr="004F1830" w:rsidRDefault="004F1830" w:rsidP="004F1830">
            <w:pPr>
              <w:jc w:val="both"/>
              <w:rPr>
                <w:i/>
                <w:sz w:val="28"/>
                <w:szCs w:val="28"/>
              </w:rPr>
            </w:pPr>
            <w:r w:rsidRPr="004F1830">
              <w:rPr>
                <w:i/>
                <w:sz w:val="28"/>
                <w:szCs w:val="28"/>
              </w:rPr>
              <w:t>Bài 2. (2,0 điểm)</w:t>
            </w:r>
          </w:p>
          <w:p w:rsidR="004F1830" w:rsidRPr="004F1830" w:rsidRDefault="004F1830" w:rsidP="004F1830">
            <w:pPr>
              <w:jc w:val="both"/>
              <w:rPr>
                <w:sz w:val="28"/>
                <w:szCs w:val="28"/>
              </w:rPr>
            </w:pPr>
            <w:r w:rsidRPr="004F1830">
              <w:rPr>
                <w:sz w:val="28"/>
                <w:szCs w:val="28"/>
              </w:rPr>
              <w:tab/>
              <w:t xml:space="preserve">Cho hệ phương trình </w:t>
            </w:r>
            <w:r w:rsidRPr="004F1830">
              <w:rPr>
                <w:position w:val="-34"/>
                <w:sz w:val="28"/>
                <w:szCs w:val="28"/>
              </w:rPr>
              <w:object w:dxaOrig="1660" w:dyaOrig="820">
                <v:shape id="_x0000_i1256" type="#_x0000_t75" style="width:83.25pt;height:41.25pt" o:ole="">
                  <v:imagedata r:id="rId481" o:title=""/>
                </v:shape>
                <o:OLEObject Type="Embed" ProgID="Equation.DSMT4" ShapeID="_x0000_i1256" DrawAspect="Content" ObjectID="_1587385044" r:id="rId482"/>
              </w:object>
            </w:r>
            <w:r w:rsidRPr="004F1830">
              <w:rPr>
                <w:sz w:val="28"/>
                <w:szCs w:val="28"/>
              </w:rPr>
              <w:t xml:space="preserve"> với </w:t>
            </w:r>
            <w:r w:rsidRPr="004F1830">
              <w:rPr>
                <w:i/>
                <w:sz w:val="28"/>
                <w:szCs w:val="28"/>
              </w:rPr>
              <w:t>m</w:t>
            </w:r>
            <w:r w:rsidRPr="004F1830">
              <w:rPr>
                <w:sz w:val="28"/>
                <w:szCs w:val="28"/>
              </w:rPr>
              <w:t xml:space="preserve"> là tham số.</w:t>
            </w:r>
          </w:p>
          <w:p w:rsidR="004F1830" w:rsidRPr="004F1830" w:rsidRDefault="004F1830" w:rsidP="0022436A">
            <w:pPr>
              <w:numPr>
                <w:ilvl w:val="0"/>
                <w:numId w:val="10"/>
              </w:numPr>
              <w:jc w:val="both"/>
              <w:rPr>
                <w:sz w:val="28"/>
                <w:szCs w:val="28"/>
              </w:rPr>
            </w:pPr>
            <w:r w:rsidRPr="004F1830">
              <w:rPr>
                <w:sz w:val="28"/>
                <w:szCs w:val="28"/>
              </w:rPr>
              <w:t xml:space="preserve">Giải hệ phương trình khi </w:t>
            </w:r>
            <w:r w:rsidRPr="004F1830">
              <w:rPr>
                <w:position w:val="-6"/>
                <w:sz w:val="28"/>
                <w:szCs w:val="28"/>
              </w:rPr>
              <w:object w:dxaOrig="780" w:dyaOrig="279">
                <v:shape id="_x0000_i1257" type="#_x0000_t75" style="width:39pt;height:14.25pt" o:ole="">
                  <v:imagedata r:id="rId483" o:title=""/>
                </v:shape>
                <o:OLEObject Type="Embed" ProgID="Equation.DSMT4" ShapeID="_x0000_i1257" DrawAspect="Content" ObjectID="_1587385045" r:id="rId484"/>
              </w:object>
            </w:r>
            <w:r w:rsidRPr="004F1830">
              <w:rPr>
                <w:sz w:val="28"/>
                <w:szCs w:val="28"/>
              </w:rPr>
              <w:t>.</w:t>
            </w:r>
          </w:p>
          <w:p w:rsidR="004F1830" w:rsidRPr="004F1830" w:rsidRDefault="004F1830" w:rsidP="0022436A">
            <w:pPr>
              <w:numPr>
                <w:ilvl w:val="0"/>
                <w:numId w:val="10"/>
              </w:numPr>
              <w:jc w:val="both"/>
              <w:rPr>
                <w:sz w:val="28"/>
                <w:szCs w:val="28"/>
              </w:rPr>
            </w:pPr>
            <w:r w:rsidRPr="004F1830">
              <w:rPr>
                <w:sz w:val="28"/>
                <w:szCs w:val="28"/>
              </w:rPr>
              <w:t xml:space="preserve">Xác định giá trị của m để hệ phương trình có nghiệm </w:t>
            </w:r>
            <w:r w:rsidRPr="004F1830">
              <w:rPr>
                <w:position w:val="-14"/>
                <w:sz w:val="28"/>
                <w:szCs w:val="28"/>
              </w:rPr>
              <w:object w:dxaOrig="680" w:dyaOrig="420">
                <v:shape id="_x0000_i1258" type="#_x0000_t75" style="width:33.75pt;height:21pt" o:ole="">
                  <v:imagedata r:id="rId485" o:title=""/>
                </v:shape>
                <o:OLEObject Type="Embed" ProgID="Equation.DSMT4" ShapeID="_x0000_i1258" DrawAspect="Content" ObjectID="_1587385046" r:id="rId486"/>
              </w:object>
            </w:r>
            <w:r w:rsidRPr="004F1830">
              <w:rPr>
                <w:sz w:val="28"/>
                <w:szCs w:val="28"/>
              </w:rPr>
              <w:t xml:space="preserve"> thoả mãn điều kiện: </w:t>
            </w:r>
            <w:r w:rsidRPr="004F1830">
              <w:rPr>
                <w:position w:val="-14"/>
                <w:sz w:val="28"/>
                <w:szCs w:val="28"/>
              </w:rPr>
              <w:object w:dxaOrig="1080" w:dyaOrig="420">
                <v:shape id="_x0000_i1259" type="#_x0000_t75" style="width:54pt;height:21pt" o:ole="">
                  <v:imagedata r:id="rId487" o:title=""/>
                </v:shape>
                <o:OLEObject Type="Embed" ProgID="Equation.DSMT4" ShapeID="_x0000_i1259" DrawAspect="Content" ObjectID="_1587385047" r:id="rId488"/>
              </w:object>
            </w:r>
          </w:p>
          <w:p w:rsidR="004F1830" w:rsidRPr="004F1830" w:rsidRDefault="004F1830" w:rsidP="004F1830">
            <w:pPr>
              <w:jc w:val="both"/>
              <w:rPr>
                <w:sz w:val="28"/>
                <w:szCs w:val="28"/>
              </w:rPr>
            </w:pPr>
            <w:r w:rsidRPr="004F1830">
              <w:rPr>
                <w:i/>
                <w:sz w:val="28"/>
                <w:szCs w:val="28"/>
              </w:rPr>
              <w:t>Bài 3. (1,5 điểm)</w:t>
            </w:r>
          </w:p>
          <w:p w:rsidR="004F1830" w:rsidRPr="004F1830" w:rsidRDefault="004F1830" w:rsidP="004F1830">
            <w:pPr>
              <w:jc w:val="both"/>
              <w:rPr>
                <w:sz w:val="28"/>
                <w:szCs w:val="28"/>
              </w:rPr>
            </w:pPr>
            <w:r w:rsidRPr="004F1830">
              <w:rPr>
                <w:sz w:val="28"/>
                <w:szCs w:val="28"/>
              </w:rPr>
              <w:tab/>
              <w:t xml:space="preserve">Cho phương trình </w:t>
            </w:r>
            <w:r w:rsidRPr="004F1830">
              <w:rPr>
                <w:position w:val="-14"/>
                <w:sz w:val="28"/>
                <w:szCs w:val="28"/>
              </w:rPr>
              <w:object w:dxaOrig="2940" w:dyaOrig="420">
                <v:shape id="_x0000_i1260" type="#_x0000_t75" style="width:147pt;height:21pt" o:ole="">
                  <v:imagedata r:id="rId489" o:title=""/>
                </v:shape>
                <o:OLEObject Type="Embed" ProgID="Equation.DSMT4" ShapeID="_x0000_i1260" DrawAspect="Content" ObjectID="_1587385048" r:id="rId490"/>
              </w:object>
            </w:r>
            <w:r w:rsidRPr="004F1830">
              <w:rPr>
                <w:sz w:val="28"/>
                <w:szCs w:val="28"/>
              </w:rPr>
              <w:t xml:space="preserve"> với </w:t>
            </w:r>
            <w:r w:rsidRPr="004F1830">
              <w:rPr>
                <w:i/>
                <w:sz w:val="28"/>
                <w:szCs w:val="28"/>
              </w:rPr>
              <w:t>m</w:t>
            </w:r>
            <w:r w:rsidRPr="004F1830">
              <w:rPr>
                <w:sz w:val="28"/>
                <w:szCs w:val="28"/>
              </w:rPr>
              <w:t xml:space="preserve"> là tham số.</w:t>
            </w:r>
          </w:p>
          <w:p w:rsidR="004F1830" w:rsidRPr="004F1830" w:rsidRDefault="004F1830" w:rsidP="0022436A">
            <w:pPr>
              <w:numPr>
                <w:ilvl w:val="0"/>
                <w:numId w:val="11"/>
              </w:numPr>
              <w:jc w:val="both"/>
              <w:rPr>
                <w:sz w:val="28"/>
                <w:szCs w:val="28"/>
              </w:rPr>
            </w:pPr>
            <w:r w:rsidRPr="004F1830">
              <w:rPr>
                <w:sz w:val="28"/>
                <w:szCs w:val="28"/>
              </w:rPr>
              <w:t>Chứng minh rằng phương trình luôn có hai nghiệm phân biệt.</w:t>
            </w:r>
          </w:p>
          <w:p w:rsidR="004F1830" w:rsidRPr="004F1830" w:rsidRDefault="004F1830" w:rsidP="0022436A">
            <w:pPr>
              <w:numPr>
                <w:ilvl w:val="0"/>
                <w:numId w:val="11"/>
              </w:numPr>
              <w:jc w:val="both"/>
              <w:rPr>
                <w:sz w:val="28"/>
                <w:szCs w:val="28"/>
              </w:rPr>
            </w:pPr>
            <w:r w:rsidRPr="004F1830">
              <w:rPr>
                <w:sz w:val="28"/>
                <w:szCs w:val="28"/>
              </w:rPr>
              <w:t xml:space="preserve">Gọi </w:t>
            </w:r>
            <w:r w:rsidRPr="004F1830">
              <w:rPr>
                <w:position w:val="-12"/>
                <w:sz w:val="28"/>
                <w:szCs w:val="28"/>
              </w:rPr>
              <w:object w:dxaOrig="580" w:dyaOrig="360">
                <v:shape id="_x0000_i1261" type="#_x0000_t75" style="width:29.25pt;height:18pt" o:ole="">
                  <v:imagedata r:id="rId491" o:title=""/>
                </v:shape>
                <o:OLEObject Type="Embed" ProgID="Equation.DSMT4" ShapeID="_x0000_i1261" DrawAspect="Content" ObjectID="_1587385049" r:id="rId492"/>
              </w:object>
            </w:r>
            <w:r w:rsidRPr="004F1830">
              <w:rPr>
                <w:sz w:val="28"/>
                <w:szCs w:val="28"/>
              </w:rPr>
              <w:t xml:space="preserve"> là hai nghiệm của phương trình. Tìm m để </w:t>
            </w:r>
            <w:r w:rsidRPr="004F1830">
              <w:rPr>
                <w:position w:val="-14"/>
                <w:sz w:val="28"/>
                <w:szCs w:val="28"/>
              </w:rPr>
              <w:object w:dxaOrig="999" w:dyaOrig="460">
                <v:shape id="_x0000_i1262" type="#_x0000_t75" style="width:50.25pt;height:23.25pt" o:ole="">
                  <v:imagedata r:id="rId493" o:title=""/>
                </v:shape>
                <o:OLEObject Type="Embed" ProgID="Equation.DSMT4" ShapeID="_x0000_i1262" DrawAspect="Content" ObjectID="_1587385050" r:id="rId494"/>
              </w:object>
            </w:r>
            <w:r w:rsidRPr="004F1830">
              <w:rPr>
                <w:sz w:val="28"/>
                <w:szCs w:val="28"/>
              </w:rPr>
              <w:t xml:space="preserve"> đạt giá trị nhỏ nhất.</w:t>
            </w:r>
          </w:p>
          <w:p w:rsidR="004F1830" w:rsidRPr="004F1830" w:rsidRDefault="004F1830" w:rsidP="004F1830">
            <w:pPr>
              <w:jc w:val="both"/>
              <w:rPr>
                <w:sz w:val="28"/>
                <w:szCs w:val="28"/>
              </w:rPr>
            </w:pPr>
            <w:r w:rsidRPr="004F1830">
              <w:rPr>
                <w:i/>
                <w:sz w:val="28"/>
                <w:szCs w:val="28"/>
              </w:rPr>
              <w:t>Bài 4. (2,5 điểm)</w:t>
            </w:r>
          </w:p>
          <w:p w:rsidR="004F1830" w:rsidRPr="004F1830" w:rsidRDefault="004F1830" w:rsidP="004F1830">
            <w:pPr>
              <w:jc w:val="both"/>
              <w:rPr>
                <w:sz w:val="28"/>
                <w:szCs w:val="28"/>
              </w:rPr>
            </w:pPr>
            <w:r w:rsidRPr="004F1830">
              <w:rPr>
                <w:sz w:val="28"/>
                <w:szCs w:val="28"/>
              </w:rPr>
              <w:tab/>
              <w:t xml:space="preserve">Cho góc </w:t>
            </w:r>
            <w:r w:rsidRPr="004F1830">
              <w:rPr>
                <w:i/>
                <w:sz w:val="28"/>
                <w:szCs w:val="28"/>
              </w:rPr>
              <w:t>xOy</w:t>
            </w:r>
            <w:r w:rsidRPr="004F1830">
              <w:rPr>
                <w:sz w:val="28"/>
                <w:szCs w:val="28"/>
              </w:rPr>
              <w:t xml:space="preserve"> và điểm </w:t>
            </w:r>
            <w:r w:rsidRPr="004F1830">
              <w:rPr>
                <w:i/>
                <w:sz w:val="28"/>
                <w:szCs w:val="28"/>
              </w:rPr>
              <w:t>P</w:t>
            </w:r>
            <w:r w:rsidRPr="004F1830">
              <w:rPr>
                <w:sz w:val="28"/>
                <w:szCs w:val="28"/>
              </w:rPr>
              <w:t xml:space="preserve"> nằm trong góc đó. Gọi </w:t>
            </w:r>
            <w:r w:rsidRPr="004F1830">
              <w:rPr>
                <w:i/>
                <w:sz w:val="28"/>
                <w:szCs w:val="28"/>
              </w:rPr>
              <w:t>H</w:t>
            </w:r>
            <w:r w:rsidRPr="004F1830">
              <w:rPr>
                <w:sz w:val="28"/>
                <w:szCs w:val="28"/>
              </w:rPr>
              <w:t xml:space="preserve"> và </w:t>
            </w:r>
            <w:r w:rsidRPr="004F1830">
              <w:rPr>
                <w:i/>
                <w:sz w:val="28"/>
                <w:szCs w:val="28"/>
              </w:rPr>
              <w:t>K</w:t>
            </w:r>
            <w:r w:rsidRPr="004F1830">
              <w:rPr>
                <w:sz w:val="28"/>
                <w:szCs w:val="28"/>
              </w:rPr>
              <w:t xml:space="preserve"> lần lượt là hình chiếu của </w:t>
            </w:r>
            <w:r w:rsidRPr="004F1830">
              <w:rPr>
                <w:i/>
                <w:sz w:val="28"/>
                <w:szCs w:val="28"/>
              </w:rPr>
              <w:t>P</w:t>
            </w:r>
            <w:r w:rsidRPr="004F1830">
              <w:rPr>
                <w:sz w:val="28"/>
                <w:szCs w:val="28"/>
              </w:rPr>
              <w:t xml:space="preserve"> lên </w:t>
            </w:r>
            <w:r w:rsidRPr="004F1830">
              <w:rPr>
                <w:i/>
                <w:sz w:val="28"/>
                <w:szCs w:val="28"/>
              </w:rPr>
              <w:t>Ox</w:t>
            </w:r>
            <w:r w:rsidRPr="004F1830">
              <w:rPr>
                <w:sz w:val="28"/>
                <w:szCs w:val="28"/>
              </w:rPr>
              <w:t xml:space="preserve"> và </w:t>
            </w:r>
            <w:r w:rsidRPr="004F1830">
              <w:rPr>
                <w:i/>
                <w:sz w:val="28"/>
                <w:szCs w:val="28"/>
              </w:rPr>
              <w:t>Oy</w:t>
            </w:r>
            <w:r w:rsidRPr="004F1830">
              <w:rPr>
                <w:sz w:val="28"/>
                <w:szCs w:val="28"/>
              </w:rPr>
              <w:t xml:space="preserve">. Đường thẳng </w:t>
            </w:r>
            <w:r w:rsidRPr="004F1830">
              <w:rPr>
                <w:i/>
                <w:sz w:val="28"/>
                <w:szCs w:val="28"/>
              </w:rPr>
              <w:t>PK</w:t>
            </w:r>
            <w:r w:rsidRPr="004F1830">
              <w:rPr>
                <w:sz w:val="28"/>
                <w:szCs w:val="28"/>
              </w:rPr>
              <w:t xml:space="preserve"> cắt </w:t>
            </w:r>
            <w:r w:rsidRPr="004F1830">
              <w:rPr>
                <w:i/>
                <w:sz w:val="28"/>
                <w:szCs w:val="28"/>
              </w:rPr>
              <w:t>Ox</w:t>
            </w:r>
            <w:r w:rsidRPr="004F1830">
              <w:rPr>
                <w:sz w:val="28"/>
                <w:szCs w:val="28"/>
              </w:rPr>
              <w:t xml:space="preserve"> tại </w:t>
            </w:r>
            <w:r w:rsidRPr="004F1830">
              <w:rPr>
                <w:i/>
                <w:sz w:val="28"/>
                <w:szCs w:val="28"/>
              </w:rPr>
              <w:t>A</w:t>
            </w:r>
            <w:r w:rsidRPr="004F1830">
              <w:rPr>
                <w:sz w:val="28"/>
                <w:szCs w:val="28"/>
              </w:rPr>
              <w:t xml:space="preserve">, đường thẳng </w:t>
            </w:r>
            <w:r w:rsidRPr="004F1830">
              <w:rPr>
                <w:i/>
                <w:sz w:val="28"/>
                <w:szCs w:val="28"/>
              </w:rPr>
              <w:t>PH</w:t>
            </w:r>
            <w:r w:rsidRPr="004F1830">
              <w:rPr>
                <w:sz w:val="28"/>
                <w:szCs w:val="28"/>
              </w:rPr>
              <w:t xml:space="preserve"> cắt </w:t>
            </w:r>
            <w:r w:rsidRPr="004F1830">
              <w:rPr>
                <w:i/>
                <w:sz w:val="28"/>
                <w:szCs w:val="28"/>
              </w:rPr>
              <w:t>Oy</w:t>
            </w:r>
            <w:r w:rsidRPr="004F1830">
              <w:rPr>
                <w:sz w:val="28"/>
                <w:szCs w:val="28"/>
              </w:rPr>
              <w:t xml:space="preserve"> tại </w:t>
            </w:r>
            <w:r w:rsidRPr="004F1830">
              <w:rPr>
                <w:i/>
                <w:sz w:val="28"/>
                <w:szCs w:val="28"/>
              </w:rPr>
              <w:t>B</w:t>
            </w:r>
            <w:r w:rsidRPr="004F1830">
              <w:rPr>
                <w:sz w:val="28"/>
                <w:szCs w:val="28"/>
              </w:rPr>
              <w:t>.</w:t>
            </w:r>
          </w:p>
          <w:p w:rsidR="004F1830" w:rsidRPr="004F1830" w:rsidRDefault="004F1830" w:rsidP="0022436A">
            <w:pPr>
              <w:numPr>
                <w:ilvl w:val="0"/>
                <w:numId w:val="12"/>
              </w:numPr>
              <w:jc w:val="both"/>
              <w:rPr>
                <w:sz w:val="28"/>
                <w:szCs w:val="28"/>
              </w:rPr>
            </w:pPr>
            <w:r w:rsidRPr="004F1830">
              <w:rPr>
                <w:sz w:val="28"/>
                <w:szCs w:val="28"/>
              </w:rPr>
              <w:t xml:space="preserve">a. Chứng minh tứ giác </w:t>
            </w:r>
            <w:r w:rsidRPr="004F1830">
              <w:rPr>
                <w:i/>
                <w:sz w:val="28"/>
                <w:szCs w:val="28"/>
              </w:rPr>
              <w:t>OKPH</w:t>
            </w:r>
            <w:r w:rsidRPr="004F1830">
              <w:rPr>
                <w:sz w:val="28"/>
                <w:szCs w:val="28"/>
              </w:rPr>
              <w:t xml:space="preserve"> và tứ giác </w:t>
            </w:r>
            <w:r w:rsidRPr="004F1830">
              <w:rPr>
                <w:i/>
                <w:sz w:val="28"/>
                <w:szCs w:val="28"/>
              </w:rPr>
              <w:t>KHAB</w:t>
            </w:r>
            <w:r w:rsidRPr="004F1830">
              <w:rPr>
                <w:sz w:val="28"/>
                <w:szCs w:val="28"/>
              </w:rPr>
              <w:t xml:space="preserve"> nội tiếp đường tròn.</w:t>
            </w:r>
          </w:p>
          <w:p w:rsidR="004F1830" w:rsidRPr="004F1830" w:rsidRDefault="004F1830" w:rsidP="004F1830">
            <w:pPr>
              <w:ind w:left="1080"/>
              <w:jc w:val="both"/>
              <w:rPr>
                <w:sz w:val="28"/>
                <w:szCs w:val="28"/>
              </w:rPr>
            </w:pPr>
            <w:r w:rsidRPr="004F1830">
              <w:rPr>
                <w:sz w:val="28"/>
                <w:szCs w:val="28"/>
              </w:rPr>
              <w:t xml:space="preserve">b. Cho </w:t>
            </w:r>
            <w:r w:rsidRPr="004F1830">
              <w:rPr>
                <w:position w:val="-10"/>
                <w:sz w:val="28"/>
                <w:szCs w:val="28"/>
              </w:rPr>
              <w:object w:dxaOrig="1120" w:dyaOrig="420">
                <v:shape id="_x0000_i1263" type="#_x0000_t75" style="width:56.25pt;height:21pt" o:ole="">
                  <v:imagedata r:id="rId495" o:title=""/>
                </v:shape>
                <o:OLEObject Type="Embed" ProgID="Equation.DSMT4" ShapeID="_x0000_i1263" DrawAspect="Content" ObjectID="_1587385051" r:id="rId496"/>
              </w:object>
            </w:r>
            <w:r w:rsidRPr="004F1830">
              <w:rPr>
                <w:sz w:val="28"/>
                <w:szCs w:val="28"/>
              </w:rPr>
              <w:t xml:space="preserve"> và </w:t>
            </w:r>
            <w:r w:rsidRPr="004F1830">
              <w:rPr>
                <w:position w:val="-6"/>
                <w:sz w:val="28"/>
                <w:szCs w:val="28"/>
              </w:rPr>
              <w:object w:dxaOrig="820" w:dyaOrig="279">
                <v:shape id="_x0000_i1264" type="#_x0000_t75" style="width:41.25pt;height:14.25pt" o:ole="">
                  <v:imagedata r:id="rId497" o:title=""/>
                </v:shape>
                <o:OLEObject Type="Embed" ProgID="Equation.DSMT4" ShapeID="_x0000_i1264" DrawAspect="Content" ObjectID="_1587385052" r:id="rId498"/>
              </w:object>
            </w:r>
            <w:r w:rsidRPr="004F1830">
              <w:rPr>
                <w:sz w:val="28"/>
                <w:szCs w:val="28"/>
              </w:rPr>
              <w:t xml:space="preserve">. Tính độ dài </w:t>
            </w:r>
            <w:r w:rsidRPr="004F1830">
              <w:rPr>
                <w:i/>
                <w:sz w:val="28"/>
                <w:szCs w:val="28"/>
              </w:rPr>
              <w:t>HK</w:t>
            </w:r>
            <w:r w:rsidRPr="004F1830">
              <w:rPr>
                <w:sz w:val="28"/>
                <w:szCs w:val="28"/>
              </w:rPr>
              <w:t xml:space="preserve"> và </w:t>
            </w:r>
            <w:r w:rsidRPr="004F1830">
              <w:rPr>
                <w:i/>
                <w:sz w:val="28"/>
                <w:szCs w:val="28"/>
              </w:rPr>
              <w:t>AB</w:t>
            </w:r>
            <w:r w:rsidRPr="004F1830">
              <w:rPr>
                <w:sz w:val="28"/>
                <w:szCs w:val="28"/>
              </w:rPr>
              <w:t xml:space="preserve"> theo a.</w:t>
            </w:r>
          </w:p>
          <w:p w:rsidR="004F1830" w:rsidRPr="004F1830" w:rsidRDefault="004F1830" w:rsidP="004F1830">
            <w:pPr>
              <w:ind w:left="720"/>
              <w:jc w:val="both"/>
              <w:rPr>
                <w:sz w:val="28"/>
                <w:szCs w:val="28"/>
              </w:rPr>
            </w:pPr>
            <w:r w:rsidRPr="004F1830">
              <w:rPr>
                <w:sz w:val="28"/>
                <w:szCs w:val="28"/>
              </w:rPr>
              <w:t xml:space="preserve">2. Gọi </w:t>
            </w:r>
            <w:r w:rsidRPr="004F1830">
              <w:rPr>
                <w:i/>
                <w:sz w:val="28"/>
                <w:szCs w:val="28"/>
              </w:rPr>
              <w:t>M</w:t>
            </w:r>
            <w:r w:rsidRPr="004F1830">
              <w:rPr>
                <w:sz w:val="28"/>
                <w:szCs w:val="28"/>
              </w:rPr>
              <w:t xml:space="preserve"> và </w:t>
            </w:r>
            <w:r w:rsidRPr="004F1830">
              <w:rPr>
                <w:i/>
                <w:sz w:val="28"/>
                <w:szCs w:val="28"/>
              </w:rPr>
              <w:t>N</w:t>
            </w:r>
            <w:r w:rsidRPr="004F1830">
              <w:rPr>
                <w:sz w:val="28"/>
                <w:szCs w:val="28"/>
              </w:rPr>
              <w:t xml:space="preserve"> lần lượt là trung điểm của </w:t>
            </w:r>
            <w:r w:rsidRPr="004F1830">
              <w:rPr>
                <w:i/>
                <w:sz w:val="28"/>
                <w:szCs w:val="28"/>
              </w:rPr>
              <w:t>OP</w:t>
            </w:r>
            <w:r w:rsidRPr="004F1830">
              <w:rPr>
                <w:sz w:val="28"/>
                <w:szCs w:val="28"/>
              </w:rPr>
              <w:t xml:space="preserve"> và </w:t>
            </w:r>
            <w:r w:rsidRPr="004F1830">
              <w:rPr>
                <w:i/>
                <w:sz w:val="28"/>
                <w:szCs w:val="28"/>
              </w:rPr>
              <w:t>AB</w:t>
            </w:r>
            <w:r w:rsidRPr="004F1830">
              <w:rPr>
                <w:sz w:val="28"/>
                <w:szCs w:val="28"/>
              </w:rPr>
              <w:t xml:space="preserve">. Chứng minh tứ giác </w:t>
            </w:r>
            <w:r w:rsidRPr="004F1830">
              <w:rPr>
                <w:i/>
                <w:sz w:val="28"/>
                <w:szCs w:val="28"/>
              </w:rPr>
              <w:t>MKNH</w:t>
            </w:r>
            <w:r w:rsidRPr="004F1830">
              <w:rPr>
                <w:sz w:val="28"/>
                <w:szCs w:val="28"/>
              </w:rPr>
              <w:t xml:space="preserve"> nội tiếp đường tròn.</w:t>
            </w:r>
          </w:p>
          <w:p w:rsidR="004F1830" w:rsidRPr="004F1830" w:rsidRDefault="004F1830" w:rsidP="004F1830">
            <w:pPr>
              <w:jc w:val="both"/>
              <w:rPr>
                <w:sz w:val="26"/>
                <w:szCs w:val="26"/>
              </w:rPr>
            </w:pPr>
          </w:p>
          <w:p w:rsidR="004F1830" w:rsidRDefault="004F1830" w:rsidP="004F1830">
            <w:pPr>
              <w:jc w:val="both"/>
              <w:rPr>
                <w:sz w:val="26"/>
                <w:szCs w:val="26"/>
              </w:rPr>
            </w:pPr>
          </w:p>
          <w:p w:rsidR="004F1830" w:rsidRDefault="004F1830" w:rsidP="004F1830">
            <w:pPr>
              <w:jc w:val="both"/>
              <w:rPr>
                <w:sz w:val="26"/>
                <w:szCs w:val="26"/>
              </w:rPr>
            </w:pPr>
          </w:p>
          <w:p w:rsidR="004F1830" w:rsidRDefault="004F1830" w:rsidP="004F1830">
            <w:pPr>
              <w:jc w:val="both"/>
              <w:rPr>
                <w:sz w:val="26"/>
                <w:szCs w:val="26"/>
              </w:rPr>
            </w:pPr>
          </w:p>
          <w:p w:rsidR="004F1830" w:rsidRDefault="004F1830" w:rsidP="004F1830">
            <w:pPr>
              <w:jc w:val="center"/>
              <w:rPr>
                <w:sz w:val="26"/>
                <w:szCs w:val="26"/>
              </w:rPr>
            </w:pPr>
            <w:r>
              <w:rPr>
                <w:sz w:val="26"/>
                <w:szCs w:val="26"/>
              </w:rPr>
              <w:t>B</w:t>
            </w:r>
            <w:r w:rsidRPr="00485242">
              <w:rPr>
                <w:sz w:val="26"/>
                <w:szCs w:val="26"/>
              </w:rPr>
              <w:t>ÀI</w:t>
            </w:r>
            <w:r>
              <w:rPr>
                <w:sz w:val="26"/>
                <w:szCs w:val="26"/>
              </w:rPr>
              <w:t xml:space="preserve"> GI</w:t>
            </w:r>
            <w:r w:rsidRPr="00485242">
              <w:rPr>
                <w:sz w:val="26"/>
                <w:szCs w:val="26"/>
              </w:rPr>
              <w:t>ẢI</w:t>
            </w:r>
          </w:p>
          <w:p w:rsidR="004F1830" w:rsidRDefault="004F1830" w:rsidP="004F1830">
            <w:pPr>
              <w:rPr>
                <w:sz w:val="26"/>
                <w:szCs w:val="26"/>
              </w:rPr>
            </w:pPr>
            <w:r>
              <w:rPr>
                <w:sz w:val="26"/>
                <w:szCs w:val="26"/>
              </w:rPr>
              <w:t>I. PH</w:t>
            </w:r>
            <w:r w:rsidRPr="00485242">
              <w:rPr>
                <w:sz w:val="26"/>
                <w:szCs w:val="26"/>
              </w:rPr>
              <w:t>ẦN</w:t>
            </w:r>
            <w:r>
              <w:rPr>
                <w:sz w:val="26"/>
                <w:szCs w:val="26"/>
              </w:rPr>
              <w:t xml:space="preserve"> TR</w:t>
            </w:r>
            <w:r w:rsidRPr="00485242">
              <w:rPr>
                <w:sz w:val="26"/>
                <w:szCs w:val="26"/>
              </w:rPr>
              <w:t>ẮC</w:t>
            </w:r>
            <w:r>
              <w:rPr>
                <w:sz w:val="26"/>
                <w:szCs w:val="26"/>
              </w:rPr>
              <w:t xml:space="preserve"> NGHI</w:t>
            </w:r>
            <w:r w:rsidRPr="00485242">
              <w:rPr>
                <w:sz w:val="26"/>
                <w:szCs w:val="26"/>
              </w:rPr>
              <w:t>ỆM</w:t>
            </w:r>
            <w:r>
              <w:rPr>
                <w:sz w:val="26"/>
                <w:szCs w:val="26"/>
              </w:rPr>
              <w:t>:</w:t>
            </w:r>
          </w:p>
          <w:p w:rsidR="004F1830" w:rsidRPr="00485242" w:rsidRDefault="004F1830" w:rsidP="004F1830">
            <w:pPr>
              <w:rPr>
                <w:b/>
                <w:sz w:val="26"/>
                <w:szCs w:val="26"/>
              </w:rPr>
            </w:pPr>
            <w:r>
              <w:rPr>
                <w:sz w:val="26"/>
                <w:szCs w:val="26"/>
              </w:rPr>
              <w:tab/>
            </w:r>
            <w:r w:rsidRPr="00485242">
              <w:rPr>
                <w:b/>
                <w:sz w:val="26"/>
                <w:szCs w:val="26"/>
              </w:rPr>
              <w:t>1.C</w:t>
            </w:r>
            <w:r w:rsidRPr="00485242">
              <w:rPr>
                <w:b/>
                <w:sz w:val="26"/>
                <w:szCs w:val="26"/>
              </w:rPr>
              <w:tab/>
              <w:t>2.A</w:t>
            </w:r>
            <w:r w:rsidRPr="00485242">
              <w:rPr>
                <w:b/>
                <w:sz w:val="26"/>
                <w:szCs w:val="26"/>
              </w:rPr>
              <w:tab/>
              <w:t>3.B</w:t>
            </w:r>
            <w:r w:rsidRPr="00485242">
              <w:rPr>
                <w:b/>
                <w:sz w:val="26"/>
                <w:szCs w:val="26"/>
              </w:rPr>
              <w:tab/>
              <w:t>4.B</w:t>
            </w:r>
            <w:r w:rsidRPr="00485242">
              <w:rPr>
                <w:b/>
                <w:sz w:val="26"/>
                <w:szCs w:val="26"/>
              </w:rPr>
              <w:tab/>
              <w:t>5.B</w:t>
            </w:r>
            <w:r w:rsidRPr="00485242">
              <w:rPr>
                <w:b/>
                <w:sz w:val="26"/>
                <w:szCs w:val="26"/>
              </w:rPr>
              <w:tab/>
              <w:t>6.A</w:t>
            </w:r>
            <w:r w:rsidRPr="00485242">
              <w:rPr>
                <w:b/>
                <w:sz w:val="26"/>
                <w:szCs w:val="26"/>
              </w:rPr>
              <w:tab/>
              <w:t>7.B</w:t>
            </w:r>
            <w:r w:rsidRPr="00485242">
              <w:rPr>
                <w:b/>
                <w:sz w:val="26"/>
                <w:szCs w:val="26"/>
              </w:rPr>
              <w:tab/>
              <w:t>8.D</w:t>
            </w:r>
            <w:r w:rsidRPr="00485242">
              <w:rPr>
                <w:b/>
                <w:sz w:val="26"/>
                <w:szCs w:val="26"/>
              </w:rPr>
              <w:tab/>
              <w:t>9.B</w:t>
            </w:r>
            <w:r w:rsidRPr="00485242">
              <w:rPr>
                <w:b/>
                <w:sz w:val="26"/>
                <w:szCs w:val="26"/>
              </w:rPr>
              <w:tab/>
              <w:t>10.C</w:t>
            </w:r>
            <w:r w:rsidRPr="00485242">
              <w:rPr>
                <w:b/>
                <w:sz w:val="26"/>
                <w:szCs w:val="26"/>
              </w:rPr>
              <w:tab/>
              <w:t>11.B</w:t>
            </w:r>
            <w:r w:rsidRPr="00485242">
              <w:rPr>
                <w:b/>
                <w:sz w:val="26"/>
                <w:szCs w:val="26"/>
              </w:rPr>
              <w:tab/>
              <w:t>12.C</w:t>
            </w:r>
          </w:p>
          <w:p w:rsidR="004F1830" w:rsidRDefault="004F1830" w:rsidP="004F1830">
            <w:pPr>
              <w:rPr>
                <w:sz w:val="26"/>
                <w:szCs w:val="26"/>
              </w:rPr>
            </w:pPr>
          </w:p>
          <w:p w:rsidR="004F1830" w:rsidRDefault="004F1830" w:rsidP="004F1830">
            <w:pPr>
              <w:rPr>
                <w:sz w:val="26"/>
                <w:szCs w:val="26"/>
              </w:rPr>
            </w:pPr>
            <w:r>
              <w:rPr>
                <w:sz w:val="26"/>
                <w:szCs w:val="26"/>
              </w:rPr>
              <w:t>II. PH</w:t>
            </w:r>
            <w:r w:rsidRPr="00485242">
              <w:rPr>
                <w:sz w:val="26"/>
                <w:szCs w:val="26"/>
              </w:rPr>
              <w:t>ẦN</w:t>
            </w:r>
            <w:r>
              <w:rPr>
                <w:sz w:val="26"/>
                <w:szCs w:val="26"/>
              </w:rPr>
              <w:t xml:space="preserve"> T</w:t>
            </w:r>
            <w:r w:rsidRPr="00485242">
              <w:rPr>
                <w:sz w:val="26"/>
                <w:szCs w:val="26"/>
              </w:rPr>
              <w:t>Ự</w:t>
            </w:r>
            <w:r>
              <w:rPr>
                <w:sz w:val="26"/>
                <w:szCs w:val="26"/>
              </w:rPr>
              <w:t xml:space="preserve"> LU</w:t>
            </w:r>
            <w:r w:rsidRPr="00485242">
              <w:rPr>
                <w:sz w:val="26"/>
                <w:szCs w:val="26"/>
              </w:rPr>
              <w:t>ẬN</w:t>
            </w:r>
            <w:r>
              <w:rPr>
                <w:sz w:val="26"/>
                <w:szCs w:val="26"/>
              </w:rPr>
              <w:t>:</w:t>
            </w:r>
          </w:p>
          <w:p w:rsidR="004F1830" w:rsidRPr="00485242" w:rsidRDefault="004F1830" w:rsidP="004F1830">
            <w:pPr>
              <w:rPr>
                <w:b/>
                <w:sz w:val="26"/>
                <w:szCs w:val="26"/>
              </w:rPr>
            </w:pPr>
            <w:r>
              <w:rPr>
                <w:sz w:val="26"/>
                <w:szCs w:val="26"/>
              </w:rPr>
              <w:tab/>
            </w:r>
            <w:r w:rsidRPr="00CB2A88">
              <w:rPr>
                <w:i/>
                <w:sz w:val="26"/>
                <w:szCs w:val="26"/>
              </w:rPr>
              <w:t>Bài 1</w:t>
            </w:r>
            <w:r>
              <w:rPr>
                <w:b/>
                <w:sz w:val="26"/>
                <w:szCs w:val="26"/>
              </w:rPr>
              <w:t>: 1) R</w:t>
            </w:r>
            <w:r w:rsidRPr="00485242">
              <w:rPr>
                <w:b/>
                <w:sz w:val="26"/>
                <w:szCs w:val="26"/>
              </w:rPr>
              <w:t>út</w:t>
            </w:r>
            <w:r>
              <w:rPr>
                <w:b/>
                <w:sz w:val="26"/>
                <w:szCs w:val="26"/>
              </w:rPr>
              <w:t xml:space="preserve"> g</w:t>
            </w:r>
            <w:r w:rsidRPr="00485242">
              <w:rPr>
                <w:b/>
                <w:sz w:val="26"/>
                <w:szCs w:val="26"/>
              </w:rPr>
              <w:t>ọn</w:t>
            </w:r>
          </w:p>
          <w:p w:rsidR="004F1830" w:rsidRDefault="004F1830" w:rsidP="004F1830">
            <w:pPr>
              <w:ind w:left="720" w:firstLine="720"/>
              <w:rPr>
                <w:sz w:val="26"/>
                <w:szCs w:val="26"/>
              </w:rPr>
            </w:pPr>
            <w:r w:rsidRPr="00485242">
              <w:rPr>
                <w:b/>
                <w:position w:val="-118"/>
                <w:sz w:val="26"/>
                <w:szCs w:val="26"/>
              </w:rPr>
              <w:object w:dxaOrig="5000" w:dyaOrig="2560">
                <v:shape id="_x0000_i1265" type="#_x0000_t75" style="width:249.75pt;height:128.25pt" o:ole="">
                  <v:imagedata r:id="rId499" o:title=""/>
                </v:shape>
                <o:OLEObject Type="Embed" ProgID="Equation.DSMT4" ShapeID="_x0000_i1265" DrawAspect="Content" ObjectID="_1587385053" r:id="rId500"/>
              </w:object>
            </w:r>
            <w:r>
              <w:rPr>
                <w:sz w:val="26"/>
                <w:szCs w:val="26"/>
              </w:rPr>
              <w:t xml:space="preserve"> </w:t>
            </w:r>
          </w:p>
          <w:p w:rsidR="004F1830" w:rsidRDefault="004F1830" w:rsidP="004F1830">
            <w:pPr>
              <w:ind w:left="720" w:firstLine="720"/>
              <w:rPr>
                <w:b/>
                <w:sz w:val="26"/>
                <w:szCs w:val="26"/>
                <w:lang w:val="en-US"/>
              </w:rPr>
            </w:pPr>
          </w:p>
          <w:p w:rsidR="004F1830" w:rsidRDefault="004F1830" w:rsidP="004F1830">
            <w:pPr>
              <w:ind w:left="720" w:firstLine="720"/>
              <w:rPr>
                <w:b/>
                <w:sz w:val="26"/>
                <w:szCs w:val="26"/>
                <w:lang w:val="en-US"/>
              </w:rPr>
            </w:pPr>
          </w:p>
          <w:p w:rsidR="004F1830" w:rsidRDefault="004F1830" w:rsidP="004F1830">
            <w:pPr>
              <w:ind w:left="720" w:firstLine="720"/>
              <w:rPr>
                <w:b/>
                <w:sz w:val="26"/>
                <w:szCs w:val="26"/>
                <w:lang w:val="en-US"/>
              </w:rPr>
            </w:pPr>
          </w:p>
          <w:p w:rsidR="004F1830" w:rsidRDefault="004F1830" w:rsidP="004F1830">
            <w:pPr>
              <w:ind w:left="720" w:firstLine="720"/>
              <w:rPr>
                <w:b/>
                <w:sz w:val="26"/>
                <w:szCs w:val="26"/>
                <w:lang w:val="en-US"/>
              </w:rPr>
            </w:pPr>
          </w:p>
          <w:p w:rsidR="004F1830" w:rsidRDefault="004F1830" w:rsidP="004F1830">
            <w:pPr>
              <w:ind w:left="720" w:firstLine="720"/>
              <w:rPr>
                <w:b/>
                <w:sz w:val="26"/>
                <w:szCs w:val="26"/>
                <w:lang w:val="en-US"/>
              </w:rPr>
            </w:pPr>
          </w:p>
          <w:p w:rsidR="004F1830" w:rsidRDefault="004F1830" w:rsidP="004F1830">
            <w:pPr>
              <w:ind w:left="720" w:firstLine="720"/>
              <w:rPr>
                <w:b/>
                <w:sz w:val="26"/>
                <w:szCs w:val="26"/>
              </w:rPr>
            </w:pPr>
            <w:r w:rsidRPr="00485242">
              <w:rPr>
                <w:b/>
                <w:sz w:val="26"/>
                <w:szCs w:val="26"/>
              </w:rPr>
              <w:t xml:space="preserve">2) </w:t>
            </w:r>
            <w:r>
              <w:rPr>
                <w:b/>
                <w:sz w:val="26"/>
                <w:szCs w:val="26"/>
              </w:rPr>
              <w:t>T</w:t>
            </w:r>
            <w:r w:rsidRPr="00485242">
              <w:rPr>
                <w:b/>
                <w:sz w:val="26"/>
                <w:szCs w:val="26"/>
              </w:rPr>
              <w:t>ìm</w:t>
            </w:r>
            <w:r>
              <w:rPr>
                <w:b/>
                <w:sz w:val="26"/>
                <w:szCs w:val="26"/>
              </w:rPr>
              <w:t xml:space="preserve"> x:</w:t>
            </w:r>
          </w:p>
          <w:p w:rsidR="004F1830" w:rsidRDefault="004F1830" w:rsidP="004F1830">
            <w:pPr>
              <w:ind w:left="720" w:firstLine="720"/>
              <w:rPr>
                <w:b/>
                <w:sz w:val="26"/>
                <w:szCs w:val="26"/>
              </w:rPr>
            </w:pPr>
            <w:r w:rsidRPr="00485242">
              <w:rPr>
                <w:b/>
                <w:position w:val="-144"/>
                <w:sz w:val="26"/>
                <w:szCs w:val="26"/>
              </w:rPr>
              <w:object w:dxaOrig="3400" w:dyaOrig="3019">
                <v:shape id="_x0000_i1266" type="#_x0000_t75" style="width:170.25pt;height:150.75pt" o:ole="">
                  <v:imagedata r:id="rId501" o:title=""/>
                </v:shape>
                <o:OLEObject Type="Embed" ProgID="Equation.DSMT4" ShapeID="_x0000_i1266" DrawAspect="Content" ObjectID="_1587385054" r:id="rId502"/>
              </w:object>
            </w:r>
          </w:p>
          <w:p w:rsidR="004F1830" w:rsidRDefault="004F1830" w:rsidP="004F1830">
            <w:pPr>
              <w:rPr>
                <w:b/>
                <w:sz w:val="26"/>
                <w:szCs w:val="26"/>
              </w:rPr>
            </w:pPr>
            <w:r>
              <w:rPr>
                <w:b/>
                <w:sz w:val="26"/>
                <w:szCs w:val="26"/>
              </w:rPr>
              <w:tab/>
            </w:r>
            <w:r w:rsidRPr="00CB2A88">
              <w:rPr>
                <w:i/>
                <w:sz w:val="26"/>
                <w:szCs w:val="26"/>
              </w:rPr>
              <w:t>Bài 2</w:t>
            </w:r>
            <w:r>
              <w:rPr>
                <w:b/>
                <w:sz w:val="26"/>
                <w:szCs w:val="26"/>
              </w:rPr>
              <w:t xml:space="preserve">: 1) Khi </w:t>
            </w:r>
            <w:r w:rsidRPr="00485242">
              <w:rPr>
                <w:b/>
                <w:position w:val="-6"/>
                <w:sz w:val="26"/>
                <w:szCs w:val="26"/>
              </w:rPr>
              <w:object w:dxaOrig="780" w:dyaOrig="279">
                <v:shape id="_x0000_i1267" type="#_x0000_t75" style="width:39pt;height:14.25pt" o:ole="">
                  <v:imagedata r:id="rId503" o:title=""/>
                </v:shape>
                <o:OLEObject Type="Embed" ProgID="Equation.DSMT4" ShapeID="_x0000_i1267" DrawAspect="Content" ObjectID="_1587385055" r:id="rId504"/>
              </w:object>
            </w:r>
            <w:r>
              <w:rPr>
                <w:b/>
                <w:sz w:val="26"/>
                <w:szCs w:val="26"/>
              </w:rPr>
              <w:t>, ta c</w:t>
            </w:r>
            <w:r w:rsidRPr="00485242">
              <w:rPr>
                <w:b/>
                <w:sz w:val="26"/>
                <w:szCs w:val="26"/>
              </w:rPr>
              <w:t>ó</w:t>
            </w:r>
            <w:r>
              <w:rPr>
                <w:b/>
                <w:sz w:val="26"/>
                <w:szCs w:val="26"/>
              </w:rPr>
              <w:t xml:space="preserve"> h</w:t>
            </w:r>
            <w:r w:rsidRPr="00485242">
              <w:rPr>
                <w:b/>
                <w:sz w:val="26"/>
                <w:szCs w:val="26"/>
              </w:rPr>
              <w:t>ệ</w:t>
            </w:r>
            <w:r>
              <w:rPr>
                <w:b/>
                <w:sz w:val="26"/>
                <w:szCs w:val="26"/>
              </w:rPr>
              <w:t xml:space="preserve"> phư</w:t>
            </w:r>
            <w:r w:rsidRPr="00485242">
              <w:rPr>
                <w:b/>
                <w:sz w:val="26"/>
                <w:szCs w:val="26"/>
              </w:rPr>
              <w:t>ơng</w:t>
            </w:r>
            <w:r>
              <w:rPr>
                <w:b/>
                <w:sz w:val="26"/>
                <w:szCs w:val="26"/>
              </w:rPr>
              <w:t xml:space="preserve"> tr</w:t>
            </w:r>
            <w:r w:rsidRPr="00485242">
              <w:rPr>
                <w:b/>
                <w:sz w:val="26"/>
                <w:szCs w:val="26"/>
              </w:rPr>
              <w:t>ình</w:t>
            </w:r>
            <w:r>
              <w:rPr>
                <w:b/>
                <w:sz w:val="26"/>
                <w:szCs w:val="26"/>
              </w:rPr>
              <w:t>:</w:t>
            </w:r>
            <w:r>
              <w:rPr>
                <w:b/>
                <w:sz w:val="26"/>
                <w:szCs w:val="26"/>
              </w:rPr>
              <w:br/>
            </w:r>
            <w:r>
              <w:rPr>
                <w:b/>
                <w:sz w:val="26"/>
                <w:szCs w:val="26"/>
              </w:rPr>
              <w:tab/>
            </w:r>
            <w:r>
              <w:rPr>
                <w:b/>
                <w:sz w:val="26"/>
                <w:szCs w:val="26"/>
              </w:rPr>
              <w:tab/>
            </w:r>
            <w:r w:rsidRPr="00063A1B">
              <w:rPr>
                <w:b/>
                <w:position w:val="-64"/>
                <w:sz w:val="26"/>
                <w:szCs w:val="26"/>
              </w:rPr>
              <w:object w:dxaOrig="2799" w:dyaOrig="1400">
                <v:shape id="_x0000_i1268" type="#_x0000_t75" style="width:140.25pt;height:69.75pt" o:ole="">
                  <v:imagedata r:id="rId505" o:title=""/>
                </v:shape>
                <o:OLEObject Type="Embed" ProgID="Equation.DSMT4" ShapeID="_x0000_i1268" DrawAspect="Content" ObjectID="_1587385056" r:id="rId506"/>
              </w:object>
            </w:r>
          </w:p>
          <w:p w:rsidR="004F1830" w:rsidRDefault="004F1830" w:rsidP="004F1830">
            <w:pPr>
              <w:rPr>
                <w:b/>
                <w:sz w:val="26"/>
                <w:szCs w:val="26"/>
              </w:rPr>
            </w:pPr>
            <w:r>
              <w:rPr>
                <w:b/>
                <w:sz w:val="26"/>
                <w:szCs w:val="26"/>
              </w:rPr>
              <w:tab/>
            </w:r>
            <w:r>
              <w:rPr>
                <w:b/>
                <w:sz w:val="26"/>
                <w:szCs w:val="26"/>
              </w:rPr>
              <w:tab/>
              <w:t>V</w:t>
            </w:r>
            <w:r w:rsidRPr="00063A1B">
              <w:rPr>
                <w:b/>
                <w:sz w:val="26"/>
                <w:szCs w:val="26"/>
              </w:rPr>
              <w:t>ậy</w:t>
            </w:r>
            <w:r>
              <w:rPr>
                <w:b/>
                <w:sz w:val="26"/>
                <w:szCs w:val="26"/>
              </w:rPr>
              <w:t xml:space="preserve"> hpt c</w:t>
            </w:r>
            <w:r w:rsidRPr="00063A1B">
              <w:rPr>
                <w:b/>
                <w:sz w:val="26"/>
                <w:szCs w:val="26"/>
              </w:rPr>
              <w:t>ó</w:t>
            </w:r>
            <w:r>
              <w:rPr>
                <w:b/>
                <w:sz w:val="26"/>
                <w:szCs w:val="26"/>
              </w:rPr>
              <w:t xml:space="preserve"> 1 nghi</w:t>
            </w:r>
            <w:r w:rsidRPr="00063A1B">
              <w:rPr>
                <w:b/>
                <w:sz w:val="26"/>
                <w:szCs w:val="26"/>
              </w:rPr>
              <w:t>ệm</w:t>
            </w:r>
            <w:r>
              <w:rPr>
                <w:b/>
                <w:sz w:val="26"/>
                <w:szCs w:val="26"/>
              </w:rPr>
              <w:t xml:space="preserve"> duy nh</w:t>
            </w:r>
            <w:r w:rsidRPr="00063A1B">
              <w:rPr>
                <w:b/>
                <w:sz w:val="26"/>
                <w:szCs w:val="26"/>
              </w:rPr>
              <w:t>ất</w:t>
            </w:r>
            <w:r>
              <w:rPr>
                <w:b/>
                <w:sz w:val="26"/>
                <w:szCs w:val="26"/>
              </w:rPr>
              <w:t xml:space="preserve"> </w:t>
            </w:r>
            <w:r w:rsidRPr="00063A1B">
              <w:rPr>
                <w:b/>
                <w:position w:val="-30"/>
                <w:sz w:val="26"/>
                <w:szCs w:val="26"/>
              </w:rPr>
              <w:object w:dxaOrig="960" w:dyaOrig="740">
                <v:shape id="_x0000_i1269" type="#_x0000_t75" style="width:48pt;height:36.75pt" o:ole="">
                  <v:imagedata r:id="rId507" o:title=""/>
                </v:shape>
                <o:OLEObject Type="Embed" ProgID="Equation.DSMT4" ShapeID="_x0000_i1269" DrawAspect="Content" ObjectID="_1587385057" r:id="rId508"/>
              </w:object>
            </w:r>
          </w:p>
          <w:p w:rsidR="004F1830" w:rsidRDefault="004F1830" w:rsidP="004F1830">
            <w:pPr>
              <w:rPr>
                <w:b/>
                <w:sz w:val="26"/>
                <w:szCs w:val="26"/>
              </w:rPr>
            </w:pPr>
            <w:r>
              <w:rPr>
                <w:b/>
                <w:sz w:val="26"/>
                <w:szCs w:val="26"/>
              </w:rPr>
              <w:tab/>
            </w:r>
            <w:r>
              <w:rPr>
                <w:b/>
                <w:sz w:val="26"/>
                <w:szCs w:val="26"/>
              </w:rPr>
              <w:tab/>
              <w:t xml:space="preserve">2) </w:t>
            </w:r>
            <w:r w:rsidRPr="00063A1B">
              <w:rPr>
                <w:b/>
                <w:position w:val="-32"/>
                <w:sz w:val="26"/>
                <w:szCs w:val="26"/>
              </w:rPr>
              <w:object w:dxaOrig="1980" w:dyaOrig="780">
                <v:shape id="_x0000_i1270" type="#_x0000_t75" style="width:99pt;height:39pt" o:ole="">
                  <v:imagedata r:id="rId509" o:title=""/>
                </v:shape>
                <o:OLEObject Type="Embed" ProgID="Equation.DSMT4" ShapeID="_x0000_i1270" DrawAspect="Content" ObjectID="_1587385058" r:id="rId510"/>
              </w:object>
            </w:r>
          </w:p>
          <w:p w:rsidR="004F1830" w:rsidRDefault="004F1830" w:rsidP="004F1830">
            <w:pPr>
              <w:rPr>
                <w:b/>
                <w:sz w:val="26"/>
                <w:szCs w:val="26"/>
              </w:rPr>
            </w:pPr>
            <w:r>
              <w:rPr>
                <w:b/>
                <w:sz w:val="26"/>
                <w:szCs w:val="26"/>
              </w:rPr>
              <w:tab/>
            </w:r>
            <w:r>
              <w:rPr>
                <w:b/>
                <w:sz w:val="26"/>
                <w:szCs w:val="26"/>
              </w:rPr>
              <w:tab/>
            </w:r>
            <w:r w:rsidRPr="00063A1B">
              <w:rPr>
                <w:b/>
                <w:position w:val="-32"/>
                <w:sz w:val="26"/>
                <w:szCs w:val="26"/>
              </w:rPr>
              <w:object w:dxaOrig="3580" w:dyaOrig="780">
                <v:shape id="_x0000_i1271" type="#_x0000_t75" style="width:179.25pt;height:39pt" o:ole="">
                  <v:imagedata r:id="rId511" o:title=""/>
                </v:shape>
                <o:OLEObject Type="Embed" ProgID="Equation.DSMT4" ShapeID="_x0000_i1271" DrawAspect="Content" ObjectID="_1587385059" r:id="rId512"/>
              </w:object>
            </w:r>
          </w:p>
          <w:p w:rsidR="004F1830" w:rsidRDefault="004F1830" w:rsidP="004F1830">
            <w:pPr>
              <w:rPr>
                <w:b/>
                <w:sz w:val="26"/>
                <w:szCs w:val="26"/>
              </w:rPr>
            </w:pPr>
            <w:r>
              <w:rPr>
                <w:b/>
                <w:sz w:val="26"/>
                <w:szCs w:val="26"/>
              </w:rPr>
              <w:tab/>
            </w:r>
            <w:r>
              <w:rPr>
                <w:b/>
                <w:sz w:val="26"/>
                <w:szCs w:val="26"/>
              </w:rPr>
              <w:tab/>
              <w:t>Th</w:t>
            </w:r>
            <w:r w:rsidRPr="00063A1B">
              <w:rPr>
                <w:b/>
                <w:sz w:val="26"/>
                <w:szCs w:val="26"/>
              </w:rPr>
              <w:t>ế</w:t>
            </w:r>
            <w:r>
              <w:rPr>
                <w:b/>
                <w:sz w:val="26"/>
                <w:szCs w:val="26"/>
              </w:rPr>
              <w:t xml:space="preserve"> hai gi</w:t>
            </w:r>
            <w:r w:rsidRPr="00063A1B">
              <w:rPr>
                <w:b/>
                <w:sz w:val="26"/>
                <w:szCs w:val="26"/>
              </w:rPr>
              <w:t>á</w:t>
            </w:r>
            <w:r>
              <w:rPr>
                <w:b/>
                <w:sz w:val="26"/>
                <w:szCs w:val="26"/>
              </w:rPr>
              <w:t xml:space="preserve"> tr</w:t>
            </w:r>
            <w:r w:rsidRPr="00063A1B">
              <w:rPr>
                <w:b/>
                <w:sz w:val="26"/>
                <w:szCs w:val="26"/>
              </w:rPr>
              <w:t>ị</w:t>
            </w:r>
            <w:r>
              <w:rPr>
                <w:b/>
                <w:sz w:val="26"/>
                <w:szCs w:val="26"/>
              </w:rPr>
              <w:t xml:space="preserve"> m tr</w:t>
            </w:r>
            <w:r w:rsidRPr="00063A1B">
              <w:rPr>
                <w:b/>
                <w:sz w:val="26"/>
                <w:szCs w:val="26"/>
              </w:rPr>
              <w:t>ên</w:t>
            </w:r>
            <w:r>
              <w:rPr>
                <w:b/>
                <w:sz w:val="26"/>
                <w:szCs w:val="26"/>
              </w:rPr>
              <w:t xml:space="preserve"> v</w:t>
            </w:r>
            <w:r w:rsidRPr="00063A1B">
              <w:rPr>
                <w:b/>
                <w:sz w:val="26"/>
                <w:szCs w:val="26"/>
              </w:rPr>
              <w:t>à</w:t>
            </w:r>
            <w:r>
              <w:rPr>
                <w:b/>
                <w:sz w:val="26"/>
                <w:szCs w:val="26"/>
              </w:rPr>
              <w:t>o h</w:t>
            </w:r>
            <w:r w:rsidRPr="00063A1B">
              <w:rPr>
                <w:b/>
                <w:sz w:val="26"/>
                <w:szCs w:val="26"/>
              </w:rPr>
              <w:t>ệ</w:t>
            </w:r>
            <w:r>
              <w:rPr>
                <w:b/>
                <w:sz w:val="26"/>
                <w:szCs w:val="26"/>
              </w:rPr>
              <w:t xml:space="preserve"> phư</w:t>
            </w:r>
            <w:r w:rsidRPr="00063A1B">
              <w:rPr>
                <w:b/>
                <w:sz w:val="26"/>
                <w:szCs w:val="26"/>
              </w:rPr>
              <w:t>ơng</w:t>
            </w:r>
            <w:r>
              <w:rPr>
                <w:b/>
                <w:sz w:val="26"/>
                <w:szCs w:val="26"/>
              </w:rPr>
              <w:t xml:space="preserve"> tr</w:t>
            </w:r>
            <w:r w:rsidRPr="00063A1B">
              <w:rPr>
                <w:b/>
                <w:sz w:val="26"/>
                <w:szCs w:val="26"/>
              </w:rPr>
              <w:t>ình</w:t>
            </w:r>
            <w:r>
              <w:rPr>
                <w:b/>
                <w:sz w:val="26"/>
                <w:szCs w:val="26"/>
              </w:rPr>
              <w:t>:</w:t>
            </w:r>
          </w:p>
          <w:p w:rsidR="004F1830" w:rsidRDefault="004F1830" w:rsidP="004F1830">
            <w:pPr>
              <w:rPr>
                <w:b/>
                <w:sz w:val="26"/>
                <w:szCs w:val="26"/>
              </w:rPr>
            </w:pPr>
            <w:r>
              <w:rPr>
                <w:b/>
                <w:sz w:val="26"/>
                <w:szCs w:val="26"/>
              </w:rPr>
              <w:tab/>
            </w:r>
            <w:r>
              <w:rPr>
                <w:b/>
                <w:sz w:val="26"/>
                <w:szCs w:val="26"/>
              </w:rPr>
              <w:tab/>
              <w:t xml:space="preserve">* </w:t>
            </w:r>
            <w:r w:rsidRPr="00063A1B">
              <w:rPr>
                <w:b/>
                <w:position w:val="-64"/>
                <w:sz w:val="26"/>
                <w:szCs w:val="26"/>
              </w:rPr>
              <w:object w:dxaOrig="4280" w:dyaOrig="1400">
                <v:shape id="_x0000_i1272" type="#_x0000_t75" style="width:213.75pt;height:69.75pt" o:ole="">
                  <v:imagedata r:id="rId513" o:title=""/>
                </v:shape>
                <o:OLEObject Type="Embed" ProgID="Equation.DSMT4" ShapeID="_x0000_i1272" DrawAspect="Content" ObjectID="_1587385060" r:id="rId514"/>
              </w:object>
            </w:r>
          </w:p>
          <w:p w:rsidR="004F1830" w:rsidRDefault="004F1830" w:rsidP="004F1830">
            <w:pPr>
              <w:rPr>
                <w:b/>
                <w:sz w:val="26"/>
                <w:szCs w:val="26"/>
              </w:rPr>
            </w:pPr>
            <w:r>
              <w:rPr>
                <w:b/>
                <w:sz w:val="26"/>
                <w:szCs w:val="26"/>
              </w:rPr>
              <w:tab/>
            </w:r>
            <w:r>
              <w:rPr>
                <w:b/>
                <w:sz w:val="26"/>
                <w:szCs w:val="26"/>
              </w:rPr>
              <w:tab/>
              <w:t xml:space="preserve">*  </w:t>
            </w:r>
            <w:r w:rsidRPr="00063A1B">
              <w:rPr>
                <w:b/>
                <w:position w:val="-64"/>
                <w:sz w:val="26"/>
                <w:szCs w:val="26"/>
              </w:rPr>
              <w:object w:dxaOrig="4300" w:dyaOrig="1400">
                <v:shape id="_x0000_i1273" type="#_x0000_t75" style="width:215.25pt;height:69.75pt" o:ole="">
                  <v:imagedata r:id="rId515" o:title=""/>
                </v:shape>
                <o:OLEObject Type="Embed" ProgID="Equation.DSMT4" ShapeID="_x0000_i1273" DrawAspect="Content" ObjectID="_1587385061" r:id="rId516"/>
              </w:object>
            </w:r>
          </w:p>
          <w:p w:rsidR="004F1830" w:rsidRDefault="004F1830" w:rsidP="004F1830">
            <w:pPr>
              <w:rPr>
                <w:b/>
                <w:sz w:val="26"/>
                <w:szCs w:val="26"/>
              </w:rPr>
            </w:pPr>
            <w:r>
              <w:rPr>
                <w:b/>
                <w:sz w:val="26"/>
                <w:szCs w:val="26"/>
              </w:rPr>
              <w:tab/>
            </w:r>
            <w:r>
              <w:rPr>
                <w:b/>
                <w:sz w:val="26"/>
                <w:szCs w:val="26"/>
              </w:rPr>
              <w:tab/>
              <w:t>V</w:t>
            </w:r>
            <w:r w:rsidRPr="00063A1B">
              <w:rPr>
                <w:b/>
                <w:sz w:val="26"/>
                <w:szCs w:val="26"/>
              </w:rPr>
              <w:t>ậy</w:t>
            </w:r>
            <w:r>
              <w:rPr>
                <w:b/>
                <w:sz w:val="26"/>
                <w:szCs w:val="26"/>
              </w:rPr>
              <w:t xml:space="preserve"> </w:t>
            </w:r>
            <w:r w:rsidRPr="00063A1B">
              <w:rPr>
                <w:b/>
                <w:position w:val="-10"/>
                <w:sz w:val="26"/>
                <w:szCs w:val="26"/>
              </w:rPr>
              <w:object w:dxaOrig="1579" w:dyaOrig="320">
                <v:shape id="_x0000_i1274" type="#_x0000_t75" style="width:78.75pt;height:15.75pt" o:ole="">
                  <v:imagedata r:id="rId517" o:title=""/>
                </v:shape>
                <o:OLEObject Type="Embed" ProgID="Equation.DSMT4" ShapeID="_x0000_i1274" DrawAspect="Content" ObjectID="_1587385062" r:id="rId518"/>
              </w:object>
            </w:r>
          </w:p>
          <w:p w:rsidR="004F1830" w:rsidRDefault="004F1830" w:rsidP="004F1830">
            <w:pPr>
              <w:rPr>
                <w:b/>
                <w:sz w:val="26"/>
                <w:szCs w:val="26"/>
              </w:rPr>
            </w:pPr>
            <w:r>
              <w:rPr>
                <w:b/>
                <w:sz w:val="26"/>
                <w:szCs w:val="26"/>
              </w:rPr>
              <w:tab/>
            </w:r>
            <w:r w:rsidRPr="00CB2A88">
              <w:rPr>
                <w:i/>
                <w:sz w:val="26"/>
                <w:szCs w:val="26"/>
              </w:rPr>
              <w:t>Bài 3</w:t>
            </w:r>
            <w:r>
              <w:rPr>
                <w:b/>
                <w:sz w:val="26"/>
                <w:szCs w:val="26"/>
              </w:rPr>
              <w:t xml:space="preserve">: 1) </w:t>
            </w:r>
            <w:r w:rsidRPr="00FB05D6">
              <w:rPr>
                <w:b/>
                <w:position w:val="-30"/>
                <w:sz w:val="26"/>
                <w:szCs w:val="26"/>
              </w:rPr>
              <w:object w:dxaOrig="5460" w:dyaOrig="780">
                <v:shape id="_x0000_i1275" type="#_x0000_t75" style="width:273pt;height:39pt" o:ole="">
                  <v:imagedata r:id="rId519" o:title=""/>
                </v:shape>
                <o:OLEObject Type="Embed" ProgID="Equation.DSMT4" ShapeID="_x0000_i1275" DrawAspect="Content" ObjectID="_1587385063" r:id="rId520"/>
              </w:object>
            </w:r>
          </w:p>
          <w:p w:rsidR="004F1830" w:rsidRDefault="004F1830" w:rsidP="004F1830">
            <w:pPr>
              <w:rPr>
                <w:b/>
                <w:sz w:val="26"/>
                <w:szCs w:val="26"/>
              </w:rPr>
            </w:pPr>
            <w:r>
              <w:rPr>
                <w:b/>
                <w:sz w:val="26"/>
                <w:szCs w:val="26"/>
              </w:rPr>
              <w:tab/>
            </w:r>
            <w:r>
              <w:rPr>
                <w:b/>
                <w:sz w:val="26"/>
                <w:szCs w:val="26"/>
              </w:rPr>
              <w:tab/>
              <w:t>V</w:t>
            </w:r>
            <w:r w:rsidRPr="00FB05D6">
              <w:rPr>
                <w:b/>
                <w:sz w:val="26"/>
                <w:szCs w:val="26"/>
              </w:rPr>
              <w:t>ậy</w:t>
            </w:r>
            <w:r>
              <w:rPr>
                <w:b/>
                <w:sz w:val="26"/>
                <w:szCs w:val="26"/>
              </w:rPr>
              <w:t xml:space="preserve"> pt tr</w:t>
            </w:r>
            <w:r w:rsidRPr="00FB05D6">
              <w:rPr>
                <w:b/>
                <w:sz w:val="26"/>
                <w:szCs w:val="26"/>
              </w:rPr>
              <w:t>ên</w:t>
            </w:r>
            <w:r>
              <w:rPr>
                <w:b/>
                <w:sz w:val="26"/>
                <w:szCs w:val="26"/>
              </w:rPr>
              <w:t xml:space="preserve"> lu</w:t>
            </w:r>
            <w:r w:rsidRPr="00FB05D6">
              <w:rPr>
                <w:b/>
                <w:sz w:val="26"/>
                <w:szCs w:val="26"/>
              </w:rPr>
              <w:t>ôn</w:t>
            </w:r>
            <w:r>
              <w:rPr>
                <w:b/>
                <w:sz w:val="26"/>
                <w:szCs w:val="26"/>
              </w:rPr>
              <w:t xml:space="preserve"> c</w:t>
            </w:r>
            <w:r w:rsidRPr="00FB05D6">
              <w:rPr>
                <w:b/>
                <w:sz w:val="26"/>
                <w:szCs w:val="26"/>
              </w:rPr>
              <w:t>ó</w:t>
            </w:r>
            <w:r>
              <w:rPr>
                <w:b/>
                <w:sz w:val="26"/>
                <w:szCs w:val="26"/>
              </w:rPr>
              <w:t xml:space="preserve"> hai nghi</w:t>
            </w:r>
            <w:r w:rsidRPr="00FB05D6">
              <w:rPr>
                <w:b/>
                <w:sz w:val="26"/>
                <w:szCs w:val="26"/>
              </w:rPr>
              <w:t>ệm</w:t>
            </w:r>
            <w:r>
              <w:rPr>
                <w:b/>
                <w:sz w:val="26"/>
                <w:szCs w:val="26"/>
              </w:rPr>
              <w:t xml:space="preserve"> ph</w:t>
            </w:r>
            <w:r w:rsidRPr="00FB05D6">
              <w:rPr>
                <w:b/>
                <w:sz w:val="26"/>
                <w:szCs w:val="26"/>
              </w:rPr>
              <w:t>ân</w:t>
            </w:r>
            <w:r>
              <w:rPr>
                <w:b/>
                <w:sz w:val="26"/>
                <w:szCs w:val="26"/>
              </w:rPr>
              <w:t xml:space="preserve"> bi</w:t>
            </w:r>
            <w:r w:rsidRPr="00FB05D6">
              <w:rPr>
                <w:b/>
                <w:sz w:val="26"/>
                <w:szCs w:val="26"/>
              </w:rPr>
              <w:t>ệt</w:t>
            </w:r>
            <w:r>
              <w:rPr>
                <w:b/>
                <w:sz w:val="26"/>
                <w:szCs w:val="26"/>
              </w:rPr>
              <w:t xml:space="preserve"> </w:t>
            </w:r>
            <w:r w:rsidRPr="00FB05D6">
              <w:rPr>
                <w:b/>
                <w:position w:val="-6"/>
                <w:sz w:val="26"/>
                <w:szCs w:val="26"/>
              </w:rPr>
              <w:object w:dxaOrig="440" w:dyaOrig="279">
                <v:shape id="_x0000_i1276" type="#_x0000_t75" style="width:21.75pt;height:14.25pt" o:ole="">
                  <v:imagedata r:id="rId521" o:title=""/>
                </v:shape>
                <o:OLEObject Type="Embed" ProgID="Equation.DSMT4" ShapeID="_x0000_i1276" DrawAspect="Content" ObjectID="_1587385064" r:id="rId522"/>
              </w:object>
            </w:r>
            <w:r>
              <w:rPr>
                <w:b/>
                <w:sz w:val="26"/>
                <w:szCs w:val="26"/>
              </w:rPr>
              <w:t>.</w:t>
            </w:r>
          </w:p>
          <w:p w:rsidR="004F1830" w:rsidRDefault="004F1830" w:rsidP="004F1830">
            <w:pPr>
              <w:rPr>
                <w:b/>
                <w:sz w:val="26"/>
                <w:szCs w:val="26"/>
              </w:rPr>
            </w:pPr>
            <w:r>
              <w:rPr>
                <w:b/>
                <w:sz w:val="26"/>
                <w:szCs w:val="26"/>
              </w:rPr>
              <w:tab/>
            </w:r>
            <w:r>
              <w:rPr>
                <w:b/>
                <w:sz w:val="26"/>
                <w:szCs w:val="26"/>
              </w:rPr>
              <w:tab/>
              <w:t xml:space="preserve">2) </w:t>
            </w:r>
            <w:r w:rsidRPr="000C6C70">
              <w:rPr>
                <w:b/>
                <w:sz w:val="26"/>
                <w:szCs w:val="26"/>
              </w:rPr>
              <w:t>Áp</w:t>
            </w:r>
            <w:r>
              <w:rPr>
                <w:b/>
                <w:sz w:val="26"/>
                <w:szCs w:val="26"/>
              </w:rPr>
              <w:t xml:space="preserve"> d</w:t>
            </w:r>
            <w:r w:rsidRPr="000C6C70">
              <w:rPr>
                <w:b/>
                <w:sz w:val="26"/>
                <w:szCs w:val="26"/>
              </w:rPr>
              <w:t>ụng</w:t>
            </w:r>
            <w:r>
              <w:rPr>
                <w:b/>
                <w:sz w:val="26"/>
                <w:szCs w:val="26"/>
              </w:rPr>
              <w:t xml:space="preserve"> h</w:t>
            </w:r>
            <w:r w:rsidRPr="000C6C70">
              <w:rPr>
                <w:b/>
                <w:sz w:val="26"/>
                <w:szCs w:val="26"/>
              </w:rPr>
              <w:t>ệ</w:t>
            </w:r>
            <w:r>
              <w:rPr>
                <w:b/>
                <w:sz w:val="26"/>
                <w:szCs w:val="26"/>
              </w:rPr>
              <w:t xml:space="preserve"> th</w:t>
            </w:r>
            <w:r w:rsidRPr="000C6C70">
              <w:rPr>
                <w:b/>
                <w:sz w:val="26"/>
                <w:szCs w:val="26"/>
              </w:rPr>
              <w:t>ức</w:t>
            </w:r>
            <w:r>
              <w:rPr>
                <w:b/>
                <w:sz w:val="26"/>
                <w:szCs w:val="26"/>
              </w:rPr>
              <w:t xml:space="preserve"> Vi-</w:t>
            </w:r>
            <w:r w:rsidRPr="000C6C70">
              <w:rPr>
                <w:b/>
                <w:sz w:val="26"/>
                <w:szCs w:val="26"/>
              </w:rPr>
              <w:t>ét</w:t>
            </w:r>
            <w:r>
              <w:rPr>
                <w:b/>
                <w:sz w:val="26"/>
                <w:szCs w:val="26"/>
              </w:rPr>
              <w:t>:</w:t>
            </w:r>
          </w:p>
          <w:p w:rsidR="004F1830" w:rsidRDefault="004F1830" w:rsidP="004F1830">
            <w:pPr>
              <w:rPr>
                <w:b/>
                <w:sz w:val="26"/>
                <w:szCs w:val="26"/>
              </w:rPr>
            </w:pPr>
            <w:r>
              <w:rPr>
                <w:b/>
                <w:sz w:val="26"/>
                <w:szCs w:val="26"/>
              </w:rPr>
              <w:tab/>
            </w:r>
            <w:r>
              <w:rPr>
                <w:b/>
                <w:sz w:val="26"/>
                <w:szCs w:val="26"/>
              </w:rPr>
              <w:tab/>
            </w:r>
            <w:r w:rsidRPr="000C6C70">
              <w:rPr>
                <w:b/>
                <w:position w:val="-34"/>
                <w:sz w:val="26"/>
                <w:szCs w:val="26"/>
              </w:rPr>
              <w:object w:dxaOrig="1820" w:dyaOrig="800">
                <v:shape id="_x0000_i1277" type="#_x0000_t75" style="width:90.75pt;height:39.75pt" o:ole="">
                  <v:imagedata r:id="rId523" o:title=""/>
                </v:shape>
                <o:OLEObject Type="Embed" ProgID="Equation.DSMT4" ShapeID="_x0000_i1277" DrawAspect="Content" ObjectID="_1587385065" r:id="rId524"/>
              </w:object>
            </w:r>
          </w:p>
          <w:p w:rsidR="004F1830" w:rsidRDefault="004F1830" w:rsidP="004F1830">
            <w:pPr>
              <w:rPr>
                <w:b/>
                <w:sz w:val="26"/>
                <w:szCs w:val="26"/>
              </w:rPr>
            </w:pPr>
            <w:r>
              <w:rPr>
                <w:b/>
                <w:sz w:val="26"/>
                <w:szCs w:val="26"/>
              </w:rPr>
              <w:tab/>
            </w:r>
            <w:r>
              <w:rPr>
                <w:b/>
                <w:sz w:val="26"/>
                <w:szCs w:val="26"/>
              </w:rPr>
              <w:tab/>
              <w:t>Do đ</w:t>
            </w:r>
            <w:r w:rsidRPr="000C6C70">
              <w:rPr>
                <w:b/>
                <w:sz w:val="26"/>
                <w:szCs w:val="26"/>
              </w:rPr>
              <w:t>ó</w:t>
            </w:r>
            <w:r>
              <w:rPr>
                <w:b/>
                <w:sz w:val="26"/>
                <w:szCs w:val="26"/>
              </w:rPr>
              <w:t>:</w:t>
            </w:r>
          </w:p>
          <w:p w:rsidR="004F1830" w:rsidRDefault="004F1830" w:rsidP="004F1830">
            <w:pPr>
              <w:rPr>
                <w:b/>
                <w:sz w:val="26"/>
                <w:szCs w:val="26"/>
              </w:rPr>
            </w:pPr>
            <w:r>
              <w:rPr>
                <w:b/>
                <w:sz w:val="26"/>
                <w:szCs w:val="26"/>
              </w:rPr>
              <w:tab/>
            </w:r>
            <w:r>
              <w:rPr>
                <w:b/>
                <w:sz w:val="26"/>
                <w:szCs w:val="26"/>
              </w:rPr>
              <w:tab/>
            </w:r>
            <w:r>
              <w:rPr>
                <w:b/>
                <w:sz w:val="26"/>
                <w:szCs w:val="26"/>
              </w:rPr>
              <w:tab/>
            </w:r>
            <w:r w:rsidRPr="000C6C70">
              <w:rPr>
                <w:b/>
                <w:position w:val="-84"/>
                <w:sz w:val="26"/>
                <w:szCs w:val="26"/>
              </w:rPr>
              <w:object w:dxaOrig="3440" w:dyaOrig="1820">
                <v:shape id="_x0000_i1278" type="#_x0000_t75" style="width:171.75pt;height:90.75pt" o:ole="">
                  <v:imagedata r:id="rId525" o:title=""/>
                </v:shape>
                <o:OLEObject Type="Embed" ProgID="Equation.DSMT4" ShapeID="_x0000_i1278" DrawAspect="Content" ObjectID="_1587385066" r:id="rId526"/>
              </w:object>
            </w:r>
          </w:p>
          <w:p w:rsidR="004F1830" w:rsidRDefault="004F1830" w:rsidP="004F1830">
            <w:pPr>
              <w:rPr>
                <w:b/>
                <w:sz w:val="26"/>
                <w:szCs w:val="26"/>
              </w:rPr>
            </w:pPr>
            <w:r>
              <w:rPr>
                <w:b/>
                <w:sz w:val="26"/>
                <w:szCs w:val="26"/>
              </w:rPr>
              <w:tab/>
            </w:r>
            <w:r>
              <w:rPr>
                <w:b/>
                <w:sz w:val="26"/>
                <w:szCs w:val="26"/>
              </w:rPr>
              <w:tab/>
              <w:t>V</w:t>
            </w:r>
            <w:r w:rsidRPr="00F916EC">
              <w:rPr>
                <w:b/>
                <w:sz w:val="26"/>
                <w:szCs w:val="26"/>
              </w:rPr>
              <w:t>ậy</w:t>
            </w:r>
            <w:r>
              <w:rPr>
                <w:b/>
                <w:sz w:val="26"/>
                <w:szCs w:val="26"/>
              </w:rPr>
              <w:t xml:space="preserve">: </w:t>
            </w:r>
            <w:r w:rsidRPr="00F916EC">
              <w:rPr>
                <w:b/>
                <w:position w:val="-26"/>
                <w:sz w:val="26"/>
                <w:szCs w:val="26"/>
              </w:rPr>
              <w:object w:dxaOrig="4060" w:dyaOrig="680">
                <v:shape id="_x0000_i1279" type="#_x0000_t75" style="width:203.25pt;height:33.75pt" o:ole="">
                  <v:imagedata r:id="rId527" o:title=""/>
                </v:shape>
                <o:OLEObject Type="Embed" ProgID="Equation.DSMT4" ShapeID="_x0000_i1279" DrawAspect="Content" ObjectID="_1587385067" r:id="rId528"/>
              </w:object>
            </w:r>
          </w:p>
          <w:p w:rsidR="004F1830" w:rsidRDefault="004F1830" w:rsidP="004F1830">
            <w:pPr>
              <w:rPr>
                <w:b/>
                <w:sz w:val="26"/>
                <w:szCs w:val="26"/>
              </w:rPr>
            </w:pPr>
          </w:p>
          <w:p w:rsidR="004F1830" w:rsidRDefault="004F1830" w:rsidP="004F1830">
            <w:pPr>
              <w:rPr>
                <w:b/>
                <w:sz w:val="26"/>
                <w:szCs w:val="26"/>
              </w:rPr>
            </w:pPr>
            <w:r>
              <w:rPr>
                <w:b/>
                <w:sz w:val="26"/>
                <w:szCs w:val="26"/>
              </w:rPr>
              <w:tab/>
            </w:r>
            <w:r w:rsidRPr="00AA1EC0">
              <w:rPr>
                <w:i/>
                <w:sz w:val="26"/>
                <w:szCs w:val="26"/>
              </w:rPr>
              <w:t>Bài 4</w:t>
            </w:r>
            <w:r>
              <w:rPr>
                <w:b/>
                <w:sz w:val="26"/>
                <w:szCs w:val="26"/>
              </w:rPr>
              <w:t xml:space="preserve">: </w:t>
            </w:r>
          </w:p>
          <w:p w:rsidR="004F1830" w:rsidRDefault="004F1830" w:rsidP="004F1830">
            <w:pPr>
              <w:rPr>
                <w:b/>
                <w:sz w:val="26"/>
                <w:szCs w:val="26"/>
              </w:rPr>
            </w:pPr>
            <w:r>
              <w:rPr>
                <w:noProof/>
                <w:lang w:val="en-US"/>
              </w:rPr>
              <w:drawing>
                <wp:anchor distT="0" distB="0" distL="114300" distR="114300" simplePos="0" relativeHeight="251664384" behindDoc="0" locked="0" layoutInCell="1" allowOverlap="1" wp14:anchorId="36078057" wp14:editId="58D363BE">
                  <wp:simplePos x="0" y="0"/>
                  <wp:positionH relativeFrom="column">
                    <wp:posOffset>45720</wp:posOffset>
                  </wp:positionH>
                  <wp:positionV relativeFrom="paragraph">
                    <wp:posOffset>106045</wp:posOffset>
                  </wp:positionV>
                  <wp:extent cx="2752725" cy="230505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2752725" cy="230505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6"/>
                <w:szCs w:val="26"/>
              </w:rPr>
              <w:t>1/a). T</w:t>
            </w:r>
            <w:r w:rsidRPr="00FF7D4C">
              <w:rPr>
                <w:b/>
                <w:sz w:val="26"/>
                <w:szCs w:val="26"/>
              </w:rPr>
              <w:t>ứ</w:t>
            </w:r>
            <w:r>
              <w:rPr>
                <w:b/>
                <w:sz w:val="26"/>
                <w:szCs w:val="26"/>
              </w:rPr>
              <w:t xml:space="preserve"> gi</w:t>
            </w:r>
            <w:r w:rsidRPr="00FF7D4C">
              <w:rPr>
                <w:b/>
                <w:sz w:val="26"/>
                <w:szCs w:val="26"/>
              </w:rPr>
              <w:t>ác</w:t>
            </w:r>
            <w:r>
              <w:rPr>
                <w:b/>
                <w:sz w:val="26"/>
                <w:szCs w:val="26"/>
              </w:rPr>
              <w:t xml:space="preserve"> OKPH c</w:t>
            </w:r>
            <w:r w:rsidRPr="00FF7D4C">
              <w:rPr>
                <w:b/>
                <w:sz w:val="26"/>
                <w:szCs w:val="26"/>
              </w:rPr>
              <w:t>ó</w:t>
            </w:r>
            <w:r>
              <w:rPr>
                <w:b/>
                <w:sz w:val="26"/>
                <w:szCs w:val="26"/>
              </w:rPr>
              <w:t xml:space="preserve"> </w:t>
            </w:r>
            <w:r w:rsidRPr="00FF7D4C">
              <w:rPr>
                <w:b/>
                <w:position w:val="-6"/>
                <w:sz w:val="26"/>
                <w:szCs w:val="26"/>
              </w:rPr>
              <w:object w:dxaOrig="2060" w:dyaOrig="380">
                <v:shape id="_x0000_i1280" type="#_x0000_t75" style="width:102.75pt;height:18.75pt" o:ole="">
                  <v:imagedata r:id="rId530" o:title=""/>
                </v:shape>
                <o:OLEObject Type="Embed" ProgID="Equation.DSMT4" ShapeID="_x0000_i1280" DrawAspect="Content" ObjectID="_1587385068" r:id="rId531"/>
              </w:object>
            </w:r>
            <w:r>
              <w:rPr>
                <w:b/>
                <w:sz w:val="26"/>
                <w:szCs w:val="26"/>
              </w:rPr>
              <w:t xml:space="preserve"> n</w:t>
            </w:r>
            <w:r w:rsidRPr="00FF7D4C">
              <w:rPr>
                <w:b/>
                <w:sz w:val="26"/>
                <w:szCs w:val="26"/>
              </w:rPr>
              <w:t>ên</w:t>
            </w:r>
            <w:r>
              <w:rPr>
                <w:b/>
                <w:sz w:val="26"/>
                <w:szCs w:val="26"/>
              </w:rPr>
              <w:t xml:space="preserve"> n</w:t>
            </w:r>
            <w:r w:rsidRPr="00FF7D4C">
              <w:rPr>
                <w:b/>
                <w:sz w:val="26"/>
                <w:szCs w:val="26"/>
              </w:rPr>
              <w:t>ội</w:t>
            </w:r>
            <w:r>
              <w:rPr>
                <w:b/>
                <w:sz w:val="26"/>
                <w:szCs w:val="26"/>
              </w:rPr>
              <w:t xml:space="preserve"> ti</w:t>
            </w:r>
            <w:r w:rsidRPr="00FF7D4C">
              <w:rPr>
                <w:b/>
                <w:sz w:val="26"/>
                <w:szCs w:val="26"/>
              </w:rPr>
              <w:t>ếp</w:t>
            </w:r>
            <w:r>
              <w:rPr>
                <w:b/>
                <w:sz w:val="26"/>
                <w:szCs w:val="26"/>
              </w:rPr>
              <w:t xml:space="preserve"> </w:t>
            </w:r>
            <w:r w:rsidRPr="00FF7D4C">
              <w:rPr>
                <w:b/>
                <w:sz w:val="26"/>
                <w:szCs w:val="26"/>
              </w:rPr>
              <w:t>đường</w:t>
            </w:r>
            <w:r>
              <w:rPr>
                <w:b/>
                <w:sz w:val="26"/>
                <w:szCs w:val="26"/>
              </w:rPr>
              <w:t xml:space="preserve"> tr</w:t>
            </w:r>
            <w:r w:rsidRPr="00FF7D4C">
              <w:rPr>
                <w:b/>
                <w:sz w:val="26"/>
                <w:szCs w:val="26"/>
              </w:rPr>
              <w:t>òn</w:t>
            </w:r>
            <w:r>
              <w:rPr>
                <w:b/>
                <w:sz w:val="26"/>
                <w:szCs w:val="26"/>
              </w:rPr>
              <w:t xml:space="preserve"> </w:t>
            </w:r>
            <w:r w:rsidRPr="00FF7D4C">
              <w:rPr>
                <w:b/>
                <w:position w:val="-14"/>
                <w:sz w:val="26"/>
                <w:szCs w:val="26"/>
              </w:rPr>
              <w:object w:dxaOrig="540" w:dyaOrig="400">
                <v:shape id="_x0000_i1281" type="#_x0000_t75" style="width:27pt;height:20.25pt" o:ole="">
                  <v:imagedata r:id="rId532" o:title=""/>
                </v:shape>
                <o:OLEObject Type="Embed" ProgID="Equation.DSMT4" ShapeID="_x0000_i1281" DrawAspect="Content" ObjectID="_1587385069" r:id="rId533"/>
              </w:object>
            </w:r>
            <w:r>
              <w:rPr>
                <w:b/>
                <w:sz w:val="26"/>
                <w:szCs w:val="26"/>
              </w:rPr>
              <w:t xml:space="preserve"> đư</w:t>
            </w:r>
            <w:r w:rsidRPr="00FF7D4C">
              <w:rPr>
                <w:b/>
                <w:sz w:val="26"/>
                <w:szCs w:val="26"/>
              </w:rPr>
              <w:t>ờng</w:t>
            </w:r>
            <w:r>
              <w:rPr>
                <w:b/>
                <w:sz w:val="26"/>
                <w:szCs w:val="26"/>
              </w:rPr>
              <w:t xml:space="preserve"> k</w:t>
            </w:r>
            <w:r w:rsidRPr="00FF7D4C">
              <w:rPr>
                <w:b/>
                <w:sz w:val="26"/>
                <w:szCs w:val="26"/>
              </w:rPr>
              <w:t>ính</w:t>
            </w:r>
            <w:r>
              <w:rPr>
                <w:b/>
                <w:sz w:val="26"/>
                <w:szCs w:val="26"/>
              </w:rPr>
              <w:t xml:space="preserve"> OP</w:t>
            </w:r>
          </w:p>
          <w:p w:rsidR="004F1830" w:rsidRDefault="004F1830" w:rsidP="004F1830">
            <w:pPr>
              <w:ind w:left="720"/>
              <w:rPr>
                <w:b/>
                <w:sz w:val="26"/>
                <w:szCs w:val="26"/>
              </w:rPr>
            </w:pPr>
            <w:r>
              <w:rPr>
                <w:b/>
                <w:sz w:val="26"/>
                <w:szCs w:val="26"/>
              </w:rPr>
              <w:t xml:space="preserve">      . T</w:t>
            </w:r>
            <w:r w:rsidRPr="00FF7D4C">
              <w:rPr>
                <w:b/>
                <w:sz w:val="26"/>
                <w:szCs w:val="26"/>
              </w:rPr>
              <w:t>ứ</w:t>
            </w:r>
            <w:r>
              <w:rPr>
                <w:b/>
                <w:sz w:val="26"/>
                <w:szCs w:val="26"/>
              </w:rPr>
              <w:t xml:space="preserve"> gi</w:t>
            </w:r>
            <w:r w:rsidRPr="00FF7D4C">
              <w:rPr>
                <w:b/>
                <w:sz w:val="26"/>
                <w:szCs w:val="26"/>
              </w:rPr>
              <w:t>ác</w:t>
            </w:r>
            <w:r>
              <w:rPr>
                <w:b/>
                <w:sz w:val="26"/>
                <w:szCs w:val="26"/>
              </w:rPr>
              <w:t xml:space="preserve"> KHAB c</w:t>
            </w:r>
            <w:r w:rsidRPr="00FF7D4C">
              <w:rPr>
                <w:b/>
                <w:sz w:val="26"/>
                <w:szCs w:val="26"/>
              </w:rPr>
              <w:t>ó</w:t>
            </w:r>
            <w:r>
              <w:rPr>
                <w:b/>
                <w:sz w:val="26"/>
                <w:szCs w:val="26"/>
              </w:rPr>
              <w:t xml:space="preserve"> </w:t>
            </w:r>
            <w:r w:rsidRPr="00FF7D4C">
              <w:rPr>
                <w:b/>
                <w:position w:val="-6"/>
                <w:sz w:val="26"/>
                <w:szCs w:val="26"/>
              </w:rPr>
              <w:object w:dxaOrig="1980" w:dyaOrig="380">
                <v:shape id="_x0000_i1282" type="#_x0000_t75" style="width:99pt;height:18.75pt" o:ole="">
                  <v:imagedata r:id="rId534" o:title=""/>
                </v:shape>
                <o:OLEObject Type="Embed" ProgID="Equation.DSMT4" ShapeID="_x0000_i1282" DrawAspect="Content" ObjectID="_1587385070" r:id="rId535"/>
              </w:object>
            </w:r>
            <w:r>
              <w:rPr>
                <w:b/>
                <w:sz w:val="26"/>
                <w:szCs w:val="26"/>
              </w:rPr>
              <w:t xml:space="preserve"> n</w:t>
            </w:r>
            <w:r w:rsidRPr="00FF7D4C">
              <w:rPr>
                <w:b/>
                <w:sz w:val="26"/>
                <w:szCs w:val="26"/>
              </w:rPr>
              <w:t>ên</w:t>
            </w:r>
            <w:r>
              <w:rPr>
                <w:b/>
                <w:sz w:val="26"/>
                <w:szCs w:val="26"/>
              </w:rPr>
              <w:t xml:space="preserve"> n</w:t>
            </w:r>
            <w:r w:rsidRPr="00FF7D4C">
              <w:rPr>
                <w:b/>
                <w:sz w:val="26"/>
                <w:szCs w:val="26"/>
              </w:rPr>
              <w:t>ội</w:t>
            </w:r>
            <w:r>
              <w:rPr>
                <w:b/>
                <w:sz w:val="26"/>
                <w:szCs w:val="26"/>
              </w:rPr>
              <w:t xml:space="preserve"> ti</w:t>
            </w:r>
            <w:r w:rsidRPr="00FF7D4C">
              <w:rPr>
                <w:b/>
                <w:sz w:val="26"/>
                <w:szCs w:val="26"/>
              </w:rPr>
              <w:t>ếp</w:t>
            </w:r>
            <w:r>
              <w:rPr>
                <w:b/>
                <w:sz w:val="26"/>
                <w:szCs w:val="26"/>
              </w:rPr>
              <w:t xml:space="preserve"> </w:t>
            </w:r>
            <w:r w:rsidRPr="00FF7D4C">
              <w:rPr>
                <w:b/>
                <w:sz w:val="26"/>
                <w:szCs w:val="26"/>
              </w:rPr>
              <w:t>đường</w:t>
            </w:r>
            <w:r>
              <w:rPr>
                <w:b/>
                <w:sz w:val="26"/>
                <w:szCs w:val="26"/>
              </w:rPr>
              <w:t xml:space="preserve"> tr</w:t>
            </w:r>
            <w:r w:rsidRPr="00FF7D4C">
              <w:rPr>
                <w:b/>
                <w:sz w:val="26"/>
                <w:szCs w:val="26"/>
              </w:rPr>
              <w:t>òn</w:t>
            </w:r>
            <w:r>
              <w:rPr>
                <w:b/>
                <w:sz w:val="26"/>
                <w:szCs w:val="26"/>
              </w:rPr>
              <w:t xml:space="preserve"> </w:t>
            </w:r>
            <w:r w:rsidRPr="00FF7D4C">
              <w:rPr>
                <w:b/>
                <w:position w:val="-14"/>
                <w:sz w:val="26"/>
                <w:szCs w:val="26"/>
              </w:rPr>
              <w:object w:dxaOrig="480" w:dyaOrig="400">
                <v:shape id="_x0000_i1283" type="#_x0000_t75" style="width:24pt;height:20.25pt" o:ole="">
                  <v:imagedata r:id="rId536" o:title=""/>
                </v:shape>
                <o:OLEObject Type="Embed" ProgID="Equation.DSMT4" ShapeID="_x0000_i1283" DrawAspect="Content" ObjectID="_1587385071" r:id="rId537"/>
              </w:object>
            </w:r>
            <w:r>
              <w:rPr>
                <w:b/>
                <w:sz w:val="26"/>
                <w:szCs w:val="26"/>
              </w:rPr>
              <w:t xml:space="preserve"> đư</w:t>
            </w:r>
            <w:r w:rsidRPr="00FF7D4C">
              <w:rPr>
                <w:b/>
                <w:sz w:val="26"/>
                <w:szCs w:val="26"/>
              </w:rPr>
              <w:t>ờng</w:t>
            </w:r>
            <w:r>
              <w:rPr>
                <w:b/>
                <w:sz w:val="26"/>
                <w:szCs w:val="26"/>
              </w:rPr>
              <w:t xml:space="preserve"> k</w:t>
            </w:r>
            <w:r w:rsidRPr="00FF7D4C">
              <w:rPr>
                <w:b/>
                <w:sz w:val="26"/>
                <w:szCs w:val="26"/>
              </w:rPr>
              <w:t>ính</w:t>
            </w:r>
            <w:r>
              <w:rPr>
                <w:b/>
                <w:sz w:val="26"/>
                <w:szCs w:val="26"/>
              </w:rPr>
              <w:t xml:space="preserve"> AB</w:t>
            </w:r>
          </w:p>
          <w:p w:rsidR="004F1830" w:rsidRDefault="004F1830" w:rsidP="004F1830">
            <w:pPr>
              <w:ind w:left="720"/>
              <w:rPr>
                <w:b/>
                <w:sz w:val="26"/>
                <w:szCs w:val="26"/>
              </w:rPr>
            </w:pPr>
            <w:r>
              <w:rPr>
                <w:b/>
                <w:sz w:val="26"/>
                <w:szCs w:val="26"/>
              </w:rPr>
              <w:t xml:space="preserve">   b) </w:t>
            </w:r>
            <w:r w:rsidRPr="00DC48C4">
              <w:rPr>
                <w:b/>
                <w:position w:val="-10"/>
                <w:sz w:val="26"/>
                <w:szCs w:val="26"/>
              </w:rPr>
              <w:object w:dxaOrig="2700" w:dyaOrig="420">
                <v:shape id="_x0000_i1284" type="#_x0000_t75" style="width:135pt;height:21pt" o:ole="">
                  <v:imagedata r:id="rId538" o:title=""/>
                </v:shape>
                <o:OLEObject Type="Embed" ProgID="Equation.DSMT4" ShapeID="_x0000_i1284" DrawAspect="Content" ObjectID="_1587385072" r:id="rId539"/>
              </w:object>
            </w:r>
          </w:p>
          <w:p w:rsidR="004F1830" w:rsidRDefault="004F1830" w:rsidP="004F1830">
            <w:pPr>
              <w:ind w:left="720"/>
              <w:rPr>
                <w:b/>
                <w:sz w:val="26"/>
                <w:szCs w:val="26"/>
              </w:rPr>
            </w:pPr>
            <w:r>
              <w:rPr>
                <w:b/>
                <w:sz w:val="26"/>
                <w:szCs w:val="26"/>
              </w:rPr>
              <w:tab/>
            </w:r>
            <w:r w:rsidRPr="00DC48C4">
              <w:rPr>
                <w:b/>
                <w:position w:val="-6"/>
                <w:sz w:val="26"/>
                <w:szCs w:val="26"/>
              </w:rPr>
              <w:object w:dxaOrig="320" w:dyaOrig="240">
                <v:shape id="_x0000_i1285" type="#_x0000_t75" style="width:15.75pt;height:12pt" o:ole="">
                  <v:imagedata r:id="rId540" o:title=""/>
                </v:shape>
                <o:OLEObject Type="Embed" ProgID="Equation.DSMT4" ShapeID="_x0000_i1285" DrawAspect="Content" ObjectID="_1587385073" r:id="rId541"/>
              </w:object>
            </w:r>
            <w:r>
              <w:rPr>
                <w:b/>
                <w:sz w:val="26"/>
                <w:szCs w:val="26"/>
              </w:rPr>
              <w:t>s</w:t>
            </w:r>
            <w:r w:rsidRPr="00DC48C4">
              <w:rPr>
                <w:b/>
                <w:sz w:val="26"/>
                <w:szCs w:val="26"/>
              </w:rPr>
              <w:t>đ</w:t>
            </w:r>
            <w:r>
              <w:rPr>
                <w:b/>
                <w:sz w:val="26"/>
                <w:szCs w:val="26"/>
              </w:rPr>
              <w:t xml:space="preserve"> </w:t>
            </w:r>
            <w:r w:rsidRPr="00DC48C4">
              <w:rPr>
                <w:b/>
                <w:position w:val="-6"/>
                <w:sz w:val="26"/>
                <w:szCs w:val="26"/>
              </w:rPr>
              <w:object w:dxaOrig="1340" w:dyaOrig="380">
                <v:shape id="_x0000_i1286" type="#_x0000_t75" style="width:66.75pt;height:18.75pt" o:ole="">
                  <v:imagedata r:id="rId542" o:title=""/>
                </v:shape>
                <o:OLEObject Type="Embed" ProgID="Equation.DSMT4" ShapeID="_x0000_i1286" DrawAspect="Content" ObjectID="_1587385074" r:id="rId543"/>
              </w:object>
            </w:r>
            <w:r>
              <w:rPr>
                <w:b/>
                <w:sz w:val="26"/>
                <w:szCs w:val="26"/>
              </w:rPr>
              <w:t>, do đ</w:t>
            </w:r>
            <w:r w:rsidRPr="00E62309">
              <w:rPr>
                <w:b/>
                <w:sz w:val="26"/>
                <w:szCs w:val="26"/>
              </w:rPr>
              <w:t>ó</w:t>
            </w:r>
            <w:r>
              <w:rPr>
                <w:b/>
                <w:sz w:val="26"/>
                <w:szCs w:val="26"/>
              </w:rPr>
              <w:t xml:space="preserve"> KH l</w:t>
            </w:r>
            <w:r w:rsidRPr="00E62309">
              <w:rPr>
                <w:b/>
                <w:sz w:val="26"/>
                <w:szCs w:val="26"/>
              </w:rPr>
              <w:t>à</w:t>
            </w:r>
            <w:r>
              <w:rPr>
                <w:b/>
                <w:sz w:val="26"/>
                <w:szCs w:val="26"/>
              </w:rPr>
              <w:t xml:space="preserve"> c</w:t>
            </w:r>
            <w:r w:rsidRPr="00E62309">
              <w:rPr>
                <w:b/>
                <w:sz w:val="26"/>
                <w:szCs w:val="26"/>
              </w:rPr>
              <w:t>ạnh</w:t>
            </w:r>
            <w:r>
              <w:rPr>
                <w:b/>
                <w:sz w:val="26"/>
                <w:szCs w:val="26"/>
              </w:rPr>
              <w:t xml:space="preserve"> c</w:t>
            </w:r>
            <w:r w:rsidRPr="00E62309">
              <w:rPr>
                <w:b/>
                <w:sz w:val="26"/>
                <w:szCs w:val="26"/>
              </w:rPr>
              <w:t>ủa</w:t>
            </w:r>
            <w:r>
              <w:rPr>
                <w:b/>
                <w:sz w:val="26"/>
                <w:szCs w:val="26"/>
              </w:rPr>
              <w:t xml:space="preserve"> tam gi</w:t>
            </w:r>
            <w:r w:rsidRPr="00E62309">
              <w:rPr>
                <w:b/>
                <w:sz w:val="26"/>
                <w:szCs w:val="26"/>
              </w:rPr>
              <w:t>ác</w:t>
            </w:r>
            <w:r>
              <w:rPr>
                <w:b/>
                <w:sz w:val="26"/>
                <w:szCs w:val="26"/>
              </w:rPr>
              <w:t xml:space="preserve"> </w:t>
            </w:r>
            <w:r w:rsidRPr="00E62309">
              <w:rPr>
                <w:b/>
                <w:sz w:val="26"/>
                <w:szCs w:val="26"/>
              </w:rPr>
              <w:t>đều</w:t>
            </w:r>
            <w:r>
              <w:rPr>
                <w:b/>
                <w:sz w:val="26"/>
                <w:szCs w:val="26"/>
              </w:rPr>
              <w:t xml:space="preserve"> n</w:t>
            </w:r>
            <w:r w:rsidRPr="00E62309">
              <w:rPr>
                <w:b/>
                <w:sz w:val="26"/>
                <w:szCs w:val="26"/>
              </w:rPr>
              <w:t>ội</w:t>
            </w:r>
            <w:r>
              <w:rPr>
                <w:b/>
                <w:sz w:val="26"/>
                <w:szCs w:val="26"/>
              </w:rPr>
              <w:t xml:space="preserve"> ti</w:t>
            </w:r>
            <w:r w:rsidRPr="00E62309">
              <w:rPr>
                <w:b/>
                <w:sz w:val="26"/>
                <w:szCs w:val="26"/>
              </w:rPr>
              <w:t>ếp</w:t>
            </w:r>
            <w:r>
              <w:rPr>
                <w:b/>
                <w:sz w:val="26"/>
                <w:szCs w:val="26"/>
              </w:rPr>
              <w:t xml:space="preserve"> </w:t>
            </w:r>
            <w:r w:rsidRPr="00FF7D4C">
              <w:rPr>
                <w:b/>
                <w:position w:val="-14"/>
                <w:sz w:val="26"/>
                <w:szCs w:val="26"/>
              </w:rPr>
              <w:object w:dxaOrig="540" w:dyaOrig="400">
                <v:shape id="_x0000_i1287" type="#_x0000_t75" style="width:27pt;height:20.25pt" o:ole="">
                  <v:imagedata r:id="rId532" o:title=""/>
                </v:shape>
                <o:OLEObject Type="Embed" ProgID="Equation.DSMT4" ShapeID="_x0000_i1287" DrawAspect="Content" ObjectID="_1587385075" r:id="rId544"/>
              </w:object>
            </w:r>
            <w:r>
              <w:rPr>
                <w:b/>
                <w:sz w:val="26"/>
                <w:szCs w:val="26"/>
              </w:rPr>
              <w:t xml:space="preserve"> n</w:t>
            </w:r>
            <w:r w:rsidRPr="00E62309">
              <w:rPr>
                <w:b/>
                <w:sz w:val="26"/>
                <w:szCs w:val="26"/>
              </w:rPr>
              <w:t>ên</w:t>
            </w:r>
            <w:r>
              <w:rPr>
                <w:b/>
                <w:sz w:val="26"/>
                <w:szCs w:val="26"/>
              </w:rPr>
              <w:t xml:space="preserve"> </w:t>
            </w:r>
            <w:r w:rsidRPr="00E62309">
              <w:rPr>
                <w:b/>
                <w:position w:val="-30"/>
                <w:sz w:val="26"/>
                <w:szCs w:val="26"/>
              </w:rPr>
              <w:object w:dxaOrig="2480" w:dyaOrig="760">
                <v:shape id="_x0000_i1288" type="#_x0000_t75" style="width:123.75pt;height:38.25pt" o:ole="">
                  <v:imagedata r:id="rId545" o:title=""/>
                </v:shape>
                <o:OLEObject Type="Embed" ProgID="Equation.DSMT4" ShapeID="_x0000_i1288" DrawAspect="Content" ObjectID="_1587385076" r:id="rId546"/>
              </w:object>
            </w:r>
          </w:p>
          <w:p w:rsidR="004F1830" w:rsidRDefault="004F1830" w:rsidP="004F1830">
            <w:pPr>
              <w:ind w:left="720"/>
              <w:rPr>
                <w:b/>
                <w:sz w:val="26"/>
                <w:szCs w:val="26"/>
              </w:rPr>
            </w:pPr>
            <w:r>
              <w:rPr>
                <w:b/>
                <w:sz w:val="26"/>
                <w:szCs w:val="26"/>
              </w:rPr>
              <w:t xml:space="preserve">       . </w:t>
            </w:r>
            <w:r w:rsidRPr="00E62309">
              <w:rPr>
                <w:b/>
                <w:position w:val="-6"/>
                <w:sz w:val="26"/>
                <w:szCs w:val="26"/>
              </w:rPr>
              <w:object w:dxaOrig="740" w:dyaOrig="279">
                <v:shape id="_x0000_i1289" type="#_x0000_t75" style="width:36.75pt;height:14.25pt" o:ole="">
                  <v:imagedata r:id="rId547" o:title=""/>
                </v:shape>
                <o:OLEObject Type="Embed" ProgID="Equation.DSMT4" ShapeID="_x0000_i1289" DrawAspect="Content" ObjectID="_1587385077" r:id="rId548"/>
              </w:object>
            </w:r>
            <w:r>
              <w:rPr>
                <w:b/>
                <w:sz w:val="26"/>
                <w:szCs w:val="26"/>
              </w:rPr>
              <w:t xml:space="preserve"> vu</w:t>
            </w:r>
            <w:r w:rsidRPr="00E62309">
              <w:rPr>
                <w:b/>
                <w:sz w:val="26"/>
                <w:szCs w:val="26"/>
              </w:rPr>
              <w:t>ông</w:t>
            </w:r>
            <w:r>
              <w:rPr>
                <w:b/>
                <w:sz w:val="26"/>
                <w:szCs w:val="26"/>
              </w:rPr>
              <w:t xml:space="preserve"> t</w:t>
            </w:r>
            <w:r w:rsidRPr="00E62309">
              <w:rPr>
                <w:b/>
                <w:sz w:val="26"/>
                <w:szCs w:val="26"/>
              </w:rPr>
              <w:t>ại</w:t>
            </w:r>
            <w:r>
              <w:rPr>
                <w:b/>
                <w:sz w:val="26"/>
                <w:szCs w:val="26"/>
              </w:rPr>
              <w:t xml:space="preserve"> K</w:t>
            </w:r>
          </w:p>
          <w:p w:rsidR="004F1830" w:rsidRDefault="004F1830" w:rsidP="004F1830">
            <w:pPr>
              <w:ind w:left="720"/>
              <w:rPr>
                <w:b/>
                <w:sz w:val="26"/>
                <w:szCs w:val="26"/>
              </w:rPr>
            </w:pPr>
            <w:r>
              <w:rPr>
                <w:b/>
                <w:sz w:val="26"/>
                <w:szCs w:val="26"/>
              </w:rPr>
              <w:tab/>
            </w:r>
            <w:r w:rsidRPr="00E62309">
              <w:rPr>
                <w:b/>
                <w:position w:val="-6"/>
                <w:sz w:val="26"/>
                <w:szCs w:val="26"/>
              </w:rPr>
              <w:object w:dxaOrig="1260" w:dyaOrig="380">
                <v:shape id="_x0000_i1290" type="#_x0000_t75" style="width:63pt;height:18.75pt" o:ole="">
                  <v:imagedata r:id="rId549" o:title=""/>
                </v:shape>
                <o:OLEObject Type="Embed" ProgID="Equation.DSMT4" ShapeID="_x0000_i1290" DrawAspect="Content" ObjectID="_1587385078" r:id="rId550"/>
              </w:object>
            </w:r>
          </w:p>
          <w:p w:rsidR="004F1830" w:rsidRDefault="004F1830" w:rsidP="004F1830">
            <w:pPr>
              <w:rPr>
                <w:b/>
                <w:sz w:val="26"/>
                <w:szCs w:val="26"/>
              </w:rPr>
            </w:pPr>
            <w:r>
              <w:rPr>
                <w:b/>
                <w:sz w:val="26"/>
                <w:szCs w:val="26"/>
              </w:rPr>
              <w:tab/>
            </w:r>
            <w:r w:rsidRPr="00E62309">
              <w:rPr>
                <w:b/>
                <w:position w:val="-6"/>
                <w:sz w:val="26"/>
                <w:szCs w:val="26"/>
              </w:rPr>
              <w:object w:dxaOrig="1880" w:dyaOrig="380">
                <v:shape id="_x0000_i1291" type="#_x0000_t75" style="width:93.75pt;height:18.75pt" o:ole="">
                  <v:imagedata r:id="rId551" o:title=""/>
                </v:shape>
                <o:OLEObject Type="Embed" ProgID="Equation.DSMT4" ShapeID="_x0000_i1291" DrawAspect="Content" ObjectID="_1587385079" r:id="rId552"/>
              </w:object>
            </w:r>
            <w:r>
              <w:rPr>
                <w:b/>
                <w:sz w:val="26"/>
                <w:szCs w:val="26"/>
              </w:rPr>
              <w:t>s</w:t>
            </w:r>
            <w:r w:rsidRPr="00E62309">
              <w:rPr>
                <w:b/>
                <w:sz w:val="26"/>
                <w:szCs w:val="26"/>
              </w:rPr>
              <w:t>đ</w:t>
            </w:r>
            <w:r w:rsidRPr="00E62309">
              <w:rPr>
                <w:b/>
                <w:position w:val="-6"/>
                <w:sz w:val="26"/>
                <w:szCs w:val="26"/>
              </w:rPr>
              <w:object w:dxaOrig="1200" w:dyaOrig="380">
                <v:shape id="_x0000_i1292" type="#_x0000_t75" style="width:60pt;height:18.75pt" o:ole="">
                  <v:imagedata r:id="rId553" o:title=""/>
                </v:shape>
                <o:OLEObject Type="Embed" ProgID="Equation.DSMT4" ShapeID="_x0000_i1292" DrawAspect="Content" ObjectID="_1587385080" r:id="rId554"/>
              </w:object>
            </w:r>
            <w:r>
              <w:rPr>
                <w:b/>
                <w:sz w:val="26"/>
                <w:szCs w:val="26"/>
              </w:rPr>
              <w:t>. Do đ</w:t>
            </w:r>
            <w:r w:rsidRPr="00E46423">
              <w:rPr>
                <w:b/>
                <w:sz w:val="26"/>
                <w:szCs w:val="26"/>
              </w:rPr>
              <w:t>ó</w:t>
            </w:r>
            <w:r>
              <w:rPr>
                <w:b/>
                <w:sz w:val="26"/>
                <w:szCs w:val="26"/>
              </w:rPr>
              <w:t xml:space="preserve"> KH l</w:t>
            </w:r>
            <w:r w:rsidRPr="00E46423">
              <w:rPr>
                <w:b/>
                <w:sz w:val="26"/>
                <w:szCs w:val="26"/>
              </w:rPr>
              <w:t>à</w:t>
            </w:r>
            <w:r>
              <w:rPr>
                <w:b/>
                <w:sz w:val="26"/>
                <w:szCs w:val="26"/>
              </w:rPr>
              <w:t xml:space="preserve"> c</w:t>
            </w:r>
            <w:r w:rsidRPr="00E46423">
              <w:rPr>
                <w:b/>
                <w:sz w:val="26"/>
                <w:szCs w:val="26"/>
              </w:rPr>
              <w:t>ạnh</w:t>
            </w:r>
            <w:r>
              <w:rPr>
                <w:b/>
                <w:sz w:val="26"/>
                <w:szCs w:val="26"/>
              </w:rPr>
              <w:t xml:space="preserve"> l</w:t>
            </w:r>
            <w:r w:rsidRPr="00E46423">
              <w:rPr>
                <w:b/>
                <w:sz w:val="26"/>
                <w:szCs w:val="26"/>
              </w:rPr>
              <w:t>ục</w:t>
            </w:r>
            <w:r>
              <w:rPr>
                <w:b/>
                <w:sz w:val="26"/>
                <w:szCs w:val="26"/>
              </w:rPr>
              <w:t xml:space="preserve"> gi</w:t>
            </w:r>
            <w:r w:rsidRPr="00E46423">
              <w:rPr>
                <w:b/>
                <w:sz w:val="26"/>
                <w:szCs w:val="26"/>
              </w:rPr>
              <w:t>ác</w:t>
            </w:r>
            <w:r>
              <w:rPr>
                <w:b/>
                <w:sz w:val="26"/>
                <w:szCs w:val="26"/>
              </w:rPr>
              <w:t xml:space="preserve"> </w:t>
            </w:r>
            <w:r w:rsidRPr="00E46423">
              <w:rPr>
                <w:b/>
                <w:sz w:val="26"/>
                <w:szCs w:val="26"/>
              </w:rPr>
              <w:t>đều</w:t>
            </w:r>
            <w:r>
              <w:rPr>
                <w:b/>
                <w:sz w:val="26"/>
                <w:szCs w:val="26"/>
              </w:rPr>
              <w:t xml:space="preserve"> n</w:t>
            </w:r>
            <w:r w:rsidRPr="00E46423">
              <w:rPr>
                <w:b/>
                <w:sz w:val="26"/>
                <w:szCs w:val="26"/>
              </w:rPr>
              <w:t>ội</w:t>
            </w:r>
            <w:r>
              <w:rPr>
                <w:b/>
                <w:sz w:val="26"/>
                <w:szCs w:val="26"/>
              </w:rPr>
              <w:t xml:space="preserve"> ti</w:t>
            </w:r>
            <w:r w:rsidRPr="00E46423">
              <w:rPr>
                <w:b/>
                <w:sz w:val="26"/>
                <w:szCs w:val="26"/>
              </w:rPr>
              <w:t>ếp</w:t>
            </w:r>
            <w:r>
              <w:rPr>
                <w:b/>
                <w:sz w:val="26"/>
                <w:szCs w:val="26"/>
              </w:rPr>
              <w:t xml:space="preserve"> </w:t>
            </w:r>
            <w:r w:rsidRPr="00FF7D4C">
              <w:rPr>
                <w:b/>
                <w:position w:val="-14"/>
                <w:sz w:val="26"/>
                <w:szCs w:val="26"/>
              </w:rPr>
              <w:object w:dxaOrig="480" w:dyaOrig="400">
                <v:shape id="_x0000_i1293" type="#_x0000_t75" style="width:24pt;height:20.25pt" o:ole="">
                  <v:imagedata r:id="rId536" o:title=""/>
                </v:shape>
                <o:OLEObject Type="Embed" ProgID="Equation.DSMT4" ShapeID="_x0000_i1293" DrawAspect="Content" ObjectID="_1587385081" r:id="rId555"/>
              </w:object>
            </w:r>
            <w:r>
              <w:rPr>
                <w:b/>
                <w:sz w:val="26"/>
                <w:szCs w:val="26"/>
              </w:rPr>
              <w:t xml:space="preserve"> n</w:t>
            </w:r>
            <w:r w:rsidRPr="00E46423">
              <w:rPr>
                <w:b/>
                <w:sz w:val="26"/>
                <w:szCs w:val="26"/>
              </w:rPr>
              <w:t>ên</w:t>
            </w:r>
            <w:r>
              <w:rPr>
                <w:b/>
                <w:sz w:val="26"/>
                <w:szCs w:val="26"/>
              </w:rPr>
              <w:t xml:space="preserve"> AB=2KH=</w:t>
            </w:r>
            <w:r w:rsidRPr="00E46423">
              <w:rPr>
                <w:b/>
                <w:position w:val="-8"/>
                <w:sz w:val="26"/>
                <w:szCs w:val="26"/>
              </w:rPr>
              <w:object w:dxaOrig="520" w:dyaOrig="380">
                <v:shape id="_x0000_i1294" type="#_x0000_t75" style="width:26.25pt;height:18.75pt" o:ole="">
                  <v:imagedata r:id="rId556" o:title=""/>
                </v:shape>
                <o:OLEObject Type="Embed" ProgID="Equation.DSMT4" ShapeID="_x0000_i1294" DrawAspect="Content" ObjectID="_1587385082" r:id="rId557"/>
              </w:object>
            </w:r>
          </w:p>
          <w:p w:rsidR="004F1830" w:rsidRDefault="004F1830" w:rsidP="004F1830">
            <w:pPr>
              <w:rPr>
                <w:b/>
                <w:sz w:val="26"/>
                <w:szCs w:val="26"/>
              </w:rPr>
            </w:pPr>
            <w:r>
              <w:rPr>
                <w:b/>
                <w:sz w:val="26"/>
                <w:szCs w:val="26"/>
              </w:rPr>
              <w:t>2/ Ta c</w:t>
            </w:r>
            <w:r w:rsidRPr="00E46423">
              <w:rPr>
                <w:b/>
                <w:sz w:val="26"/>
                <w:szCs w:val="26"/>
              </w:rPr>
              <w:t>ó</w:t>
            </w:r>
            <w:r>
              <w:rPr>
                <w:b/>
                <w:sz w:val="26"/>
                <w:szCs w:val="26"/>
              </w:rPr>
              <w:t>:</w:t>
            </w:r>
          </w:p>
          <w:p w:rsidR="004F1830" w:rsidRDefault="004F1830" w:rsidP="004F1830">
            <w:pPr>
              <w:rPr>
                <w:b/>
                <w:sz w:val="26"/>
                <w:szCs w:val="26"/>
              </w:rPr>
            </w:pPr>
            <w:r>
              <w:rPr>
                <w:b/>
                <w:sz w:val="26"/>
                <w:szCs w:val="26"/>
              </w:rPr>
              <w:tab/>
            </w:r>
            <w:r w:rsidRPr="00E46423">
              <w:rPr>
                <w:b/>
                <w:position w:val="-40"/>
                <w:sz w:val="26"/>
                <w:szCs w:val="26"/>
              </w:rPr>
              <w:object w:dxaOrig="6259" w:dyaOrig="920">
                <v:shape id="_x0000_i1295" type="#_x0000_t75" style="width:312.75pt;height:45.75pt" o:ole="">
                  <v:imagedata r:id="rId558" o:title=""/>
                </v:shape>
                <o:OLEObject Type="Embed" ProgID="Equation.DSMT4" ShapeID="_x0000_i1295" DrawAspect="Content" ObjectID="_1587385083" r:id="rId559"/>
              </w:object>
            </w:r>
          </w:p>
          <w:p w:rsidR="004F1830" w:rsidRDefault="004F1830" w:rsidP="004F1830">
            <w:pPr>
              <w:rPr>
                <w:b/>
                <w:sz w:val="26"/>
                <w:szCs w:val="26"/>
              </w:rPr>
            </w:pPr>
            <w:r>
              <w:rPr>
                <w:b/>
                <w:sz w:val="26"/>
                <w:szCs w:val="26"/>
              </w:rPr>
              <w:tab/>
              <w:t>V</w:t>
            </w:r>
            <w:r w:rsidRPr="00E46423">
              <w:rPr>
                <w:b/>
                <w:sz w:val="26"/>
                <w:szCs w:val="26"/>
              </w:rPr>
              <w:t>Ậy</w:t>
            </w:r>
            <w:r>
              <w:rPr>
                <w:b/>
                <w:sz w:val="26"/>
                <w:szCs w:val="26"/>
              </w:rPr>
              <w:t xml:space="preserve"> t</w:t>
            </w:r>
            <w:r w:rsidRPr="00E46423">
              <w:rPr>
                <w:b/>
                <w:sz w:val="26"/>
                <w:szCs w:val="26"/>
              </w:rPr>
              <w:t>ứ</w:t>
            </w:r>
            <w:r>
              <w:rPr>
                <w:b/>
                <w:sz w:val="26"/>
                <w:szCs w:val="26"/>
              </w:rPr>
              <w:t xml:space="preserve"> gi</w:t>
            </w:r>
            <w:r w:rsidRPr="00E46423">
              <w:rPr>
                <w:b/>
                <w:sz w:val="26"/>
                <w:szCs w:val="26"/>
              </w:rPr>
              <w:t>ác</w:t>
            </w:r>
            <w:r>
              <w:rPr>
                <w:b/>
                <w:sz w:val="26"/>
                <w:szCs w:val="26"/>
              </w:rPr>
              <w:t xml:space="preserve"> MKNH n</w:t>
            </w:r>
            <w:r w:rsidRPr="00E46423">
              <w:rPr>
                <w:b/>
                <w:sz w:val="26"/>
                <w:szCs w:val="26"/>
              </w:rPr>
              <w:t>ội</w:t>
            </w:r>
            <w:r>
              <w:rPr>
                <w:b/>
                <w:sz w:val="26"/>
                <w:szCs w:val="26"/>
              </w:rPr>
              <w:t xml:space="preserve"> ti</w:t>
            </w:r>
            <w:r w:rsidRPr="00E46423">
              <w:rPr>
                <w:b/>
                <w:sz w:val="26"/>
                <w:szCs w:val="26"/>
              </w:rPr>
              <w:t>ếp</w:t>
            </w:r>
            <w:r>
              <w:rPr>
                <w:b/>
                <w:sz w:val="26"/>
                <w:szCs w:val="26"/>
              </w:rPr>
              <w:t>.</w:t>
            </w:r>
          </w:p>
          <w:p w:rsidR="004F1830" w:rsidRPr="004F1830" w:rsidRDefault="004F1830" w:rsidP="004F1830">
            <w:pPr>
              <w:jc w:val="center"/>
              <w:rPr>
                <w:rFonts w:ascii="Times New Roman" w:eastAsia="Times New Roman" w:hAnsi="Times New Roman" w:cs="Times New Roman"/>
                <w:b/>
                <w:color w:val="FF0000"/>
                <w:sz w:val="28"/>
                <w:szCs w:val="24"/>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4"/>
                <w:lang w:val="en-US"/>
              </w:rPr>
            </w:pPr>
          </w:p>
          <w:p w:rsidR="004F1830" w:rsidRDefault="004F1830" w:rsidP="004F1830">
            <w:pPr>
              <w:jc w:val="center"/>
              <w:rPr>
                <w:rFonts w:ascii="Times New Roman" w:eastAsia="Times New Roman" w:hAnsi="Times New Roman" w:cs="Times New Roman"/>
                <w:b/>
                <w:color w:val="FF0000"/>
                <w:sz w:val="28"/>
                <w:szCs w:val="24"/>
                <w:lang w:val="en-US"/>
              </w:rPr>
            </w:pPr>
          </w:p>
          <w:p w:rsidR="004F1830" w:rsidRDefault="004F1830" w:rsidP="004F1830">
            <w:pPr>
              <w:jc w:val="center"/>
              <w:rPr>
                <w:rFonts w:ascii="Times New Roman" w:eastAsia="Times New Roman" w:hAnsi="Times New Roman" w:cs="Times New Roman"/>
                <w:b/>
                <w:color w:val="FF0000"/>
                <w:sz w:val="28"/>
                <w:szCs w:val="24"/>
                <w:lang w:val="en-US"/>
              </w:rPr>
            </w:pPr>
            <w:r w:rsidRPr="004F1830">
              <w:rPr>
                <w:rFonts w:ascii="Times New Roman" w:eastAsia="Times New Roman" w:hAnsi="Times New Roman" w:cs="Times New Roman"/>
                <w:b/>
                <w:color w:val="FF0000"/>
                <w:sz w:val="28"/>
                <w:szCs w:val="24"/>
                <w:lang w:val="en-US"/>
              </w:rPr>
              <w:t>ĐỀ 1554</w:t>
            </w:r>
          </w:p>
          <w:p w:rsidR="004F1830" w:rsidRPr="00F45DF7" w:rsidRDefault="004F1830" w:rsidP="004F1830">
            <w:pPr>
              <w:jc w:val="both"/>
              <w:rPr>
                <w:sz w:val="26"/>
                <w:szCs w:val="26"/>
              </w:rPr>
            </w:pPr>
            <w:r w:rsidRPr="00F45DF7">
              <w:rPr>
                <w:sz w:val="26"/>
                <w:szCs w:val="26"/>
              </w:rPr>
              <w:t>SỞ GIÁO DỤC &amp;</w:t>
            </w:r>
            <w:r w:rsidRPr="00F45DF7">
              <w:rPr>
                <w:rFonts w:hint="eastAsia"/>
                <w:sz w:val="26"/>
                <w:szCs w:val="26"/>
              </w:rPr>
              <w:t>Đ</w:t>
            </w:r>
            <w:r w:rsidRPr="00F45DF7">
              <w:rPr>
                <w:sz w:val="26"/>
                <w:szCs w:val="26"/>
              </w:rPr>
              <w:t xml:space="preserve">ÀO TẠO </w:t>
            </w:r>
            <w:r w:rsidRPr="00F45DF7">
              <w:rPr>
                <w:sz w:val="26"/>
                <w:szCs w:val="26"/>
              </w:rPr>
              <w:tab/>
            </w:r>
            <w:r w:rsidRPr="00DB21D9">
              <w:rPr>
                <w:rFonts w:hint="eastAsia"/>
                <w:sz w:val="28"/>
                <w:szCs w:val="28"/>
              </w:rPr>
              <w:t>Đ</w:t>
            </w:r>
            <w:r w:rsidRPr="00DB21D9">
              <w:rPr>
                <w:sz w:val="28"/>
                <w:szCs w:val="28"/>
              </w:rPr>
              <w:t>Ề TUYỂN SINH LỚP 10 CHUYÊN BẾN TRE</w:t>
            </w:r>
          </w:p>
          <w:p w:rsidR="004F1830" w:rsidRPr="00F45DF7" w:rsidRDefault="004F1830" w:rsidP="004F1830">
            <w:pPr>
              <w:jc w:val="both"/>
              <w:rPr>
                <w:sz w:val="26"/>
                <w:szCs w:val="26"/>
              </w:rPr>
            </w:pPr>
            <w:r w:rsidRPr="00F45DF7">
              <w:rPr>
                <w:sz w:val="26"/>
                <w:szCs w:val="26"/>
              </w:rPr>
              <w:t xml:space="preserve">                </w:t>
            </w:r>
            <w:r w:rsidRPr="00F45DF7">
              <w:rPr>
                <w:sz w:val="26"/>
                <w:szCs w:val="26"/>
                <w:u w:val="single"/>
              </w:rPr>
              <w:t>BẾN TRE</w:t>
            </w:r>
            <w:r w:rsidRPr="00F45DF7">
              <w:rPr>
                <w:sz w:val="26"/>
                <w:szCs w:val="26"/>
              </w:rPr>
              <w:tab/>
            </w:r>
            <w:r w:rsidRPr="00F45DF7">
              <w:rPr>
                <w:sz w:val="26"/>
                <w:szCs w:val="26"/>
              </w:rPr>
              <w:tab/>
            </w:r>
            <w:r w:rsidRPr="00F45DF7">
              <w:rPr>
                <w:sz w:val="26"/>
                <w:szCs w:val="26"/>
              </w:rPr>
              <w:tab/>
            </w:r>
            <w:r w:rsidRPr="00F45DF7">
              <w:rPr>
                <w:sz w:val="26"/>
                <w:szCs w:val="26"/>
              </w:rPr>
              <w:tab/>
            </w:r>
            <w:r>
              <w:rPr>
                <w:sz w:val="26"/>
                <w:szCs w:val="26"/>
              </w:rPr>
              <w:t xml:space="preserve"> </w:t>
            </w:r>
            <w:r w:rsidRPr="00F45DF7">
              <w:rPr>
                <w:sz w:val="26"/>
                <w:szCs w:val="26"/>
              </w:rPr>
              <w:t>N</w:t>
            </w:r>
            <w:r w:rsidRPr="00F45DF7">
              <w:rPr>
                <w:rFonts w:hint="eastAsia"/>
                <w:sz w:val="26"/>
                <w:szCs w:val="26"/>
              </w:rPr>
              <w:t>ă</w:t>
            </w:r>
            <w:r>
              <w:rPr>
                <w:sz w:val="26"/>
                <w:szCs w:val="26"/>
              </w:rPr>
              <w:t>m học 2011–</w:t>
            </w:r>
            <w:r w:rsidRPr="00F45DF7">
              <w:rPr>
                <w:sz w:val="26"/>
                <w:szCs w:val="26"/>
              </w:rPr>
              <w:t>2012</w:t>
            </w:r>
          </w:p>
          <w:p w:rsidR="004F1830" w:rsidRPr="00F45DF7" w:rsidRDefault="004F1830" w:rsidP="004F1830">
            <w:pPr>
              <w:jc w:val="both"/>
              <w:rPr>
                <w:sz w:val="26"/>
                <w:szCs w:val="26"/>
              </w:rPr>
            </w:pP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Pr>
                <w:sz w:val="26"/>
                <w:szCs w:val="26"/>
              </w:rPr>
              <w:tab/>
              <w:t>Môn : TOÁN (chuyên</w:t>
            </w:r>
            <w:r w:rsidRPr="00F45DF7">
              <w:rPr>
                <w:sz w:val="26"/>
                <w:szCs w:val="26"/>
              </w:rPr>
              <w:t>)</w:t>
            </w:r>
          </w:p>
          <w:p w:rsidR="004F1830" w:rsidRDefault="004F1830" w:rsidP="004F1830">
            <w:pPr>
              <w:jc w:val="both"/>
              <w:rPr>
                <w:sz w:val="26"/>
                <w:szCs w:val="26"/>
              </w:rPr>
            </w:pP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r>
            <w:r w:rsidRPr="00F45DF7">
              <w:rPr>
                <w:sz w:val="26"/>
                <w:szCs w:val="26"/>
              </w:rPr>
              <w:tab/>
              <w:t xml:space="preserve">Thời gian: </w:t>
            </w:r>
            <w:r>
              <w:rPr>
                <w:rStyle w:val="StyleTimesNewRomanBoldUnderline"/>
                <w:b w:val="0"/>
                <w:sz w:val="26"/>
                <w:szCs w:val="26"/>
              </w:rPr>
              <w:t>15</w:t>
            </w:r>
            <w:r w:rsidRPr="00F45DF7">
              <w:rPr>
                <w:rStyle w:val="StyleTimesNewRomanBoldUnderline"/>
                <w:b w:val="0"/>
                <w:sz w:val="26"/>
                <w:szCs w:val="26"/>
              </w:rPr>
              <w:t>0 phút ( không kể thời</w:t>
            </w:r>
            <w:r w:rsidRPr="00F45DF7">
              <w:rPr>
                <w:sz w:val="26"/>
                <w:szCs w:val="26"/>
              </w:rPr>
              <w:t xml:space="preserve"> gian phát </w:t>
            </w:r>
            <w:r w:rsidRPr="00F45DF7">
              <w:rPr>
                <w:rFonts w:hint="eastAsia"/>
                <w:sz w:val="26"/>
                <w:szCs w:val="26"/>
              </w:rPr>
              <w:t>đ</w:t>
            </w:r>
            <w:r w:rsidRPr="00F45DF7">
              <w:rPr>
                <w:sz w:val="26"/>
                <w:szCs w:val="26"/>
              </w:rPr>
              <w:t>ề)</w:t>
            </w:r>
          </w:p>
          <w:p w:rsidR="004F1830" w:rsidRPr="00F45DF7" w:rsidRDefault="004F1830" w:rsidP="004F1830">
            <w:pPr>
              <w:jc w:val="both"/>
              <w:rPr>
                <w:sz w:val="26"/>
                <w:szCs w:val="26"/>
              </w:rPr>
            </w:pPr>
          </w:p>
          <w:p w:rsidR="004F1830" w:rsidRPr="00F45DF7" w:rsidRDefault="004F1830" w:rsidP="004F1830">
            <w:pPr>
              <w:jc w:val="both"/>
              <w:rPr>
                <w:sz w:val="26"/>
                <w:szCs w:val="26"/>
              </w:rPr>
            </w:pPr>
            <w:r w:rsidRPr="00F45DF7">
              <w:rPr>
                <w:sz w:val="26"/>
                <w:szCs w:val="26"/>
              </w:rPr>
              <w:t>I</w:t>
            </w:r>
            <w:r w:rsidRPr="00CE25C3">
              <w:rPr>
                <w:sz w:val="26"/>
                <w:szCs w:val="26"/>
                <w:u w:val="single"/>
              </w:rPr>
              <w:t>. PHẦN TRẮC NGHIỆM</w:t>
            </w:r>
            <w:r w:rsidRPr="00F45DF7">
              <w:rPr>
                <w:sz w:val="26"/>
                <w:szCs w:val="26"/>
              </w:rPr>
              <w:t xml:space="preserve">: Thời gian làm bài </w:t>
            </w:r>
            <w:r>
              <w:rPr>
                <w:sz w:val="26"/>
                <w:szCs w:val="26"/>
              </w:rPr>
              <w:t>3</w:t>
            </w:r>
            <w:r w:rsidRPr="00F45DF7">
              <w:rPr>
                <w:sz w:val="26"/>
                <w:szCs w:val="26"/>
              </w:rPr>
              <w:t xml:space="preserve">0 phút / </w:t>
            </w:r>
            <w:r>
              <w:rPr>
                <w:sz w:val="26"/>
                <w:szCs w:val="26"/>
              </w:rPr>
              <w:t>5</w:t>
            </w:r>
            <w:r w:rsidRPr="00F45DF7">
              <w:rPr>
                <w:sz w:val="26"/>
                <w:szCs w:val="26"/>
              </w:rPr>
              <w:t xml:space="preserve">,0 </w:t>
            </w:r>
            <w:r w:rsidRPr="00F45DF7">
              <w:rPr>
                <w:rFonts w:hint="eastAsia"/>
                <w:sz w:val="26"/>
                <w:szCs w:val="26"/>
              </w:rPr>
              <w:t>đ</w:t>
            </w:r>
            <w:r w:rsidRPr="00F45DF7">
              <w:rPr>
                <w:sz w:val="26"/>
                <w:szCs w:val="26"/>
              </w:rPr>
              <w:t>iểm</w:t>
            </w:r>
          </w:p>
          <w:p w:rsidR="004F1830" w:rsidRPr="00DB21D9" w:rsidRDefault="004F1830" w:rsidP="004F1830">
            <w:pPr>
              <w:jc w:val="both"/>
              <w:rPr>
                <w:b/>
                <w:i/>
                <w:sz w:val="26"/>
                <w:szCs w:val="26"/>
              </w:rPr>
            </w:pPr>
            <w:r w:rsidRPr="00F45DF7">
              <w:rPr>
                <w:b/>
                <w:sz w:val="26"/>
                <w:szCs w:val="26"/>
              </w:rPr>
              <w:t xml:space="preserve">    </w:t>
            </w:r>
            <w:r w:rsidRPr="00DB21D9">
              <w:rPr>
                <w:b/>
                <w:i/>
                <w:sz w:val="26"/>
                <w:szCs w:val="26"/>
              </w:rPr>
              <w:t>(Chọn ph</w:t>
            </w:r>
            <w:r w:rsidRPr="00DB21D9">
              <w:rPr>
                <w:rFonts w:hint="eastAsia"/>
                <w:b/>
                <w:i/>
                <w:sz w:val="26"/>
                <w:szCs w:val="26"/>
              </w:rPr>
              <w:t>ươ</w:t>
            </w:r>
            <w:r w:rsidRPr="00DB21D9">
              <w:rPr>
                <w:b/>
                <w:i/>
                <w:sz w:val="26"/>
                <w:szCs w:val="26"/>
              </w:rPr>
              <w:t xml:space="preserve">ng án </w:t>
            </w:r>
            <w:r w:rsidRPr="00DB21D9">
              <w:rPr>
                <w:rFonts w:hint="eastAsia"/>
                <w:b/>
                <w:i/>
                <w:sz w:val="26"/>
                <w:szCs w:val="26"/>
              </w:rPr>
              <w:t>đ</w:t>
            </w:r>
            <w:r w:rsidRPr="00DB21D9">
              <w:rPr>
                <w:b/>
                <w:i/>
                <w:sz w:val="26"/>
                <w:szCs w:val="26"/>
              </w:rPr>
              <w:t>úng cho mỗi câu và ghi vào giấy làm bài . Ví dụ: câu 1 chọn A thì ghi 1.A)</w:t>
            </w:r>
          </w:p>
          <w:p w:rsidR="004F1830" w:rsidRPr="00563D79" w:rsidRDefault="004F1830" w:rsidP="004F1830">
            <w:pPr>
              <w:jc w:val="both"/>
              <w:rPr>
                <w:b/>
                <w:sz w:val="26"/>
                <w:szCs w:val="26"/>
              </w:rPr>
            </w:pPr>
            <w:r w:rsidRPr="00CE25C3">
              <w:rPr>
                <w:i/>
                <w:sz w:val="26"/>
                <w:szCs w:val="26"/>
                <w:u w:val="single"/>
              </w:rPr>
              <w:t>Câu 1</w:t>
            </w:r>
            <w:r w:rsidRPr="00F45DF7">
              <w:rPr>
                <w:b/>
                <w:sz w:val="26"/>
                <w:szCs w:val="26"/>
              </w:rPr>
              <w:t xml:space="preserve">. </w:t>
            </w:r>
            <w:r>
              <w:rPr>
                <w:b/>
                <w:sz w:val="26"/>
                <w:szCs w:val="26"/>
              </w:rPr>
              <w:t xml:space="preserve">Cho </w:t>
            </w:r>
            <w:r w:rsidRPr="00563D79">
              <w:rPr>
                <w:b/>
                <w:position w:val="-12"/>
                <w:sz w:val="26"/>
                <w:szCs w:val="26"/>
              </w:rPr>
              <w:object w:dxaOrig="560" w:dyaOrig="360">
                <v:shape id="_x0000_i1296" type="#_x0000_t75" style="width:27.75pt;height:18pt" o:ole="">
                  <v:imagedata r:id="rId560" o:title=""/>
                </v:shape>
                <o:OLEObject Type="Embed" ProgID="Equation.DSMT4" ShapeID="_x0000_i1296" DrawAspect="Content" ObjectID="_1587385084" r:id="rId561"/>
              </w:object>
            </w:r>
            <w:r>
              <w:rPr>
                <w:b/>
                <w:sz w:val="26"/>
                <w:szCs w:val="26"/>
              </w:rPr>
              <w:t xml:space="preserve"> l</w:t>
            </w:r>
            <w:r w:rsidRPr="00563D79">
              <w:rPr>
                <w:b/>
                <w:sz w:val="26"/>
                <w:szCs w:val="26"/>
              </w:rPr>
              <w:t>à</w:t>
            </w:r>
            <w:r>
              <w:rPr>
                <w:b/>
                <w:sz w:val="26"/>
                <w:szCs w:val="26"/>
              </w:rPr>
              <w:t xml:space="preserve"> hai nghi</w:t>
            </w:r>
            <w:r w:rsidRPr="00563D79">
              <w:rPr>
                <w:b/>
                <w:sz w:val="26"/>
                <w:szCs w:val="26"/>
              </w:rPr>
              <w:t>ệm</w:t>
            </w:r>
            <w:r>
              <w:rPr>
                <w:b/>
                <w:sz w:val="26"/>
                <w:szCs w:val="26"/>
              </w:rPr>
              <w:t xml:space="preserve"> c</w:t>
            </w:r>
            <w:r w:rsidRPr="00563D79">
              <w:rPr>
                <w:b/>
                <w:sz w:val="26"/>
                <w:szCs w:val="26"/>
              </w:rPr>
              <w:t>ủ</w:t>
            </w:r>
            <w:r>
              <w:rPr>
                <w:b/>
                <w:sz w:val="26"/>
                <w:szCs w:val="26"/>
              </w:rPr>
              <w:t>a phư</w:t>
            </w:r>
            <w:r w:rsidRPr="00563D79">
              <w:rPr>
                <w:b/>
                <w:sz w:val="26"/>
                <w:szCs w:val="26"/>
              </w:rPr>
              <w:t>ơng</w:t>
            </w:r>
            <w:r>
              <w:rPr>
                <w:b/>
                <w:sz w:val="26"/>
                <w:szCs w:val="26"/>
              </w:rPr>
              <w:t xml:space="preserve"> tr</w:t>
            </w:r>
            <w:r w:rsidRPr="00563D79">
              <w:rPr>
                <w:b/>
                <w:sz w:val="26"/>
                <w:szCs w:val="26"/>
              </w:rPr>
              <w:t>ình</w:t>
            </w:r>
            <w:r>
              <w:rPr>
                <w:b/>
                <w:sz w:val="26"/>
                <w:szCs w:val="26"/>
              </w:rPr>
              <w:t xml:space="preserve">: </w:t>
            </w:r>
            <w:r w:rsidRPr="00563D79">
              <w:rPr>
                <w:b/>
                <w:position w:val="-6"/>
                <w:sz w:val="26"/>
                <w:szCs w:val="26"/>
              </w:rPr>
              <w:object w:dxaOrig="1540" w:dyaOrig="340">
                <v:shape id="_x0000_i1297" type="#_x0000_t75" style="width:77.25pt;height:17.25pt" o:ole="">
                  <v:imagedata r:id="rId562" o:title=""/>
                </v:shape>
                <o:OLEObject Type="Embed" ProgID="Equation.DSMT4" ShapeID="_x0000_i1297" DrawAspect="Content" ObjectID="_1587385085" r:id="rId563"/>
              </w:object>
            </w:r>
            <w:r>
              <w:rPr>
                <w:b/>
                <w:sz w:val="26"/>
                <w:szCs w:val="26"/>
              </w:rPr>
              <w:t>. Khi đ</w:t>
            </w:r>
            <w:r w:rsidRPr="00563D79">
              <w:rPr>
                <w:b/>
                <w:sz w:val="26"/>
                <w:szCs w:val="26"/>
              </w:rPr>
              <w:t>ó</w:t>
            </w:r>
            <w:r>
              <w:rPr>
                <w:b/>
                <w:sz w:val="26"/>
                <w:szCs w:val="26"/>
              </w:rPr>
              <w:t xml:space="preserve"> </w:t>
            </w:r>
            <w:r w:rsidRPr="00563D79">
              <w:rPr>
                <w:b/>
                <w:position w:val="-14"/>
                <w:sz w:val="26"/>
                <w:szCs w:val="26"/>
              </w:rPr>
              <w:object w:dxaOrig="780" w:dyaOrig="400">
                <v:shape id="_x0000_i1298" type="#_x0000_t75" style="width:39pt;height:20.25pt" o:ole="">
                  <v:imagedata r:id="rId564" o:title=""/>
                </v:shape>
                <o:OLEObject Type="Embed" ProgID="Equation.DSMT4" ShapeID="_x0000_i1298" DrawAspect="Content" ObjectID="_1587385086" r:id="rId565"/>
              </w:object>
            </w:r>
            <w:r>
              <w:rPr>
                <w:b/>
                <w:sz w:val="26"/>
                <w:szCs w:val="26"/>
              </w:rPr>
              <w:t xml:space="preserve"> v</w:t>
            </w:r>
            <w:r w:rsidRPr="00563D79">
              <w:rPr>
                <w:b/>
                <w:sz w:val="26"/>
                <w:szCs w:val="26"/>
              </w:rPr>
              <w:t>à</w:t>
            </w:r>
            <w:r>
              <w:rPr>
                <w:b/>
                <w:sz w:val="26"/>
                <w:szCs w:val="26"/>
              </w:rPr>
              <w:t xml:space="preserve"> </w:t>
            </w:r>
            <w:r w:rsidRPr="00563D79">
              <w:rPr>
                <w:b/>
                <w:position w:val="-14"/>
                <w:sz w:val="26"/>
                <w:szCs w:val="26"/>
              </w:rPr>
              <w:object w:dxaOrig="820" w:dyaOrig="400">
                <v:shape id="_x0000_i1299" type="#_x0000_t75" style="width:41.25pt;height:20.25pt" o:ole="">
                  <v:imagedata r:id="rId566" o:title=""/>
                </v:shape>
                <o:OLEObject Type="Embed" ProgID="Equation.DSMT4" ShapeID="_x0000_i1299" DrawAspect="Content" ObjectID="_1587385087" r:id="rId567"/>
              </w:object>
            </w:r>
            <w:r>
              <w:rPr>
                <w:b/>
                <w:sz w:val="26"/>
                <w:szCs w:val="26"/>
              </w:rPr>
              <w:t xml:space="preserve"> l</w:t>
            </w:r>
            <w:r w:rsidRPr="00563D79">
              <w:rPr>
                <w:b/>
                <w:sz w:val="26"/>
                <w:szCs w:val="26"/>
              </w:rPr>
              <w:t>à</w:t>
            </w:r>
            <w:r>
              <w:rPr>
                <w:b/>
                <w:sz w:val="26"/>
                <w:szCs w:val="26"/>
              </w:rPr>
              <w:t xml:space="preserve"> hai nghi</w:t>
            </w:r>
            <w:r w:rsidRPr="00563D79">
              <w:rPr>
                <w:b/>
                <w:sz w:val="26"/>
                <w:szCs w:val="26"/>
              </w:rPr>
              <w:t>ệm</w:t>
            </w:r>
            <w:r>
              <w:rPr>
                <w:b/>
                <w:sz w:val="26"/>
                <w:szCs w:val="26"/>
              </w:rPr>
              <w:t xml:space="preserve"> c</w:t>
            </w:r>
            <w:r w:rsidRPr="00563D79">
              <w:rPr>
                <w:b/>
                <w:sz w:val="26"/>
                <w:szCs w:val="26"/>
              </w:rPr>
              <w:t>ủa</w:t>
            </w:r>
            <w:r>
              <w:rPr>
                <w:b/>
                <w:sz w:val="26"/>
                <w:szCs w:val="26"/>
              </w:rPr>
              <w:t xml:space="preserve"> phư</w:t>
            </w:r>
            <w:r w:rsidRPr="00563D79">
              <w:rPr>
                <w:b/>
                <w:sz w:val="26"/>
                <w:szCs w:val="26"/>
              </w:rPr>
              <w:t>ơng</w:t>
            </w:r>
            <w:r>
              <w:rPr>
                <w:b/>
                <w:sz w:val="26"/>
                <w:szCs w:val="26"/>
              </w:rPr>
              <w:t xml:space="preserve"> tr</w:t>
            </w:r>
            <w:r w:rsidRPr="00563D79">
              <w:rPr>
                <w:b/>
                <w:sz w:val="26"/>
                <w:szCs w:val="26"/>
              </w:rPr>
              <w:t>ình</w:t>
            </w:r>
            <w:r>
              <w:rPr>
                <w:b/>
                <w:sz w:val="26"/>
                <w:szCs w:val="26"/>
              </w:rPr>
              <w:t>:</w:t>
            </w:r>
          </w:p>
          <w:p w:rsidR="004F1830" w:rsidRPr="00F45DF7" w:rsidRDefault="004F1830" w:rsidP="004F1830">
            <w:pPr>
              <w:jc w:val="both"/>
              <w:rPr>
                <w:b/>
                <w:sz w:val="26"/>
                <w:szCs w:val="26"/>
              </w:rPr>
            </w:pPr>
            <w:r w:rsidRPr="00F45DF7">
              <w:rPr>
                <w:b/>
                <w:sz w:val="26"/>
                <w:szCs w:val="26"/>
              </w:rPr>
              <w:t xml:space="preserve">A. </w:t>
            </w:r>
            <w:r w:rsidRPr="00563D79">
              <w:rPr>
                <w:b/>
                <w:position w:val="-6"/>
                <w:sz w:val="26"/>
                <w:szCs w:val="26"/>
              </w:rPr>
              <w:object w:dxaOrig="1420" w:dyaOrig="320">
                <v:shape id="_x0000_i1300" type="#_x0000_t75" style="width:71.25pt;height:15.75pt" o:ole="">
                  <v:imagedata r:id="rId568" o:title=""/>
                </v:shape>
                <o:OLEObject Type="Embed" ProgID="Equation.DSMT4" ShapeID="_x0000_i1300" DrawAspect="Content" ObjectID="_1587385088" r:id="rId569"/>
              </w:object>
            </w:r>
            <w:r>
              <w:rPr>
                <w:b/>
                <w:sz w:val="26"/>
                <w:szCs w:val="26"/>
              </w:rPr>
              <w:tab/>
            </w:r>
            <w:r w:rsidRPr="00F45DF7">
              <w:rPr>
                <w:b/>
                <w:sz w:val="26"/>
                <w:szCs w:val="26"/>
              </w:rPr>
              <w:t xml:space="preserve">B. </w:t>
            </w:r>
            <w:r w:rsidRPr="00563D79">
              <w:rPr>
                <w:b/>
                <w:position w:val="-6"/>
                <w:sz w:val="26"/>
                <w:szCs w:val="26"/>
              </w:rPr>
              <w:object w:dxaOrig="1440" w:dyaOrig="320">
                <v:shape id="_x0000_i1301" type="#_x0000_t75" style="width:1in;height:15.75pt" o:ole="">
                  <v:imagedata r:id="rId570" o:title=""/>
                </v:shape>
                <o:OLEObject Type="Embed" ProgID="Equation.DSMT4" ShapeID="_x0000_i1301" DrawAspect="Content" ObjectID="_1587385089" r:id="rId571"/>
              </w:object>
            </w:r>
            <w:r>
              <w:rPr>
                <w:b/>
                <w:sz w:val="26"/>
                <w:szCs w:val="26"/>
              </w:rPr>
              <w:tab/>
              <w:t xml:space="preserve">C. </w:t>
            </w:r>
            <w:r w:rsidRPr="00563D79">
              <w:rPr>
                <w:b/>
                <w:position w:val="-6"/>
                <w:sz w:val="26"/>
                <w:szCs w:val="26"/>
              </w:rPr>
              <w:object w:dxaOrig="1560" w:dyaOrig="340">
                <v:shape id="_x0000_i1302" type="#_x0000_t75" style="width:78pt;height:17.25pt" o:ole="">
                  <v:imagedata r:id="rId572" o:title=""/>
                </v:shape>
                <o:OLEObject Type="Embed" ProgID="Equation.DSMT4" ShapeID="_x0000_i1302" DrawAspect="Content" ObjectID="_1587385090" r:id="rId573"/>
              </w:object>
            </w:r>
            <w:r>
              <w:rPr>
                <w:b/>
                <w:sz w:val="26"/>
                <w:szCs w:val="26"/>
              </w:rPr>
              <w:tab/>
            </w:r>
            <w:r w:rsidRPr="00F45DF7">
              <w:rPr>
                <w:b/>
                <w:sz w:val="26"/>
                <w:szCs w:val="26"/>
              </w:rPr>
              <w:t xml:space="preserve">D. </w:t>
            </w:r>
            <w:r w:rsidRPr="00563D79">
              <w:rPr>
                <w:b/>
                <w:position w:val="-6"/>
                <w:sz w:val="26"/>
                <w:szCs w:val="26"/>
              </w:rPr>
              <w:object w:dxaOrig="1560" w:dyaOrig="340">
                <v:shape id="_x0000_i1303" type="#_x0000_t75" style="width:78pt;height:17.25pt" o:ole="">
                  <v:imagedata r:id="rId574" o:title=""/>
                </v:shape>
                <o:OLEObject Type="Embed" ProgID="Equation.DSMT4" ShapeID="_x0000_i1303" DrawAspect="Content" ObjectID="_1587385091" r:id="rId575"/>
              </w:object>
            </w:r>
          </w:p>
          <w:p w:rsidR="004F1830" w:rsidRPr="00F45DF7" w:rsidRDefault="004F1830" w:rsidP="004F1830">
            <w:pPr>
              <w:jc w:val="both"/>
              <w:rPr>
                <w:b/>
                <w:sz w:val="26"/>
                <w:szCs w:val="26"/>
              </w:rPr>
            </w:pPr>
            <w:r w:rsidRPr="00CE25C3">
              <w:rPr>
                <w:i/>
                <w:sz w:val="26"/>
                <w:szCs w:val="26"/>
                <w:u w:val="single"/>
              </w:rPr>
              <w:t>Câu 2</w:t>
            </w:r>
            <w:r w:rsidRPr="00F45DF7">
              <w:rPr>
                <w:b/>
                <w:sz w:val="26"/>
                <w:szCs w:val="26"/>
              </w:rPr>
              <w:t xml:space="preserve">. </w:t>
            </w:r>
            <w:r>
              <w:rPr>
                <w:b/>
                <w:sz w:val="26"/>
                <w:szCs w:val="26"/>
              </w:rPr>
              <w:t xml:space="preserve">Cho </w:t>
            </w:r>
            <w:r w:rsidRPr="00563D79">
              <w:rPr>
                <w:b/>
                <w:position w:val="-12"/>
                <w:sz w:val="26"/>
                <w:szCs w:val="26"/>
              </w:rPr>
              <w:object w:dxaOrig="560" w:dyaOrig="360">
                <v:shape id="_x0000_i1304" type="#_x0000_t75" style="width:27.75pt;height:18pt" o:ole="">
                  <v:imagedata r:id="rId560" o:title=""/>
                </v:shape>
                <o:OLEObject Type="Embed" ProgID="Equation.DSMT4" ShapeID="_x0000_i1304" DrawAspect="Content" ObjectID="_1587385092" r:id="rId576"/>
              </w:object>
            </w:r>
            <w:r>
              <w:rPr>
                <w:b/>
                <w:sz w:val="26"/>
                <w:szCs w:val="26"/>
              </w:rPr>
              <w:t xml:space="preserve"> l</w:t>
            </w:r>
            <w:r w:rsidRPr="00563D79">
              <w:rPr>
                <w:b/>
                <w:sz w:val="26"/>
                <w:szCs w:val="26"/>
              </w:rPr>
              <w:t>à</w:t>
            </w:r>
            <w:r>
              <w:rPr>
                <w:b/>
                <w:sz w:val="26"/>
                <w:szCs w:val="26"/>
              </w:rPr>
              <w:t xml:space="preserve"> hai nghi</w:t>
            </w:r>
            <w:r w:rsidRPr="00563D79">
              <w:rPr>
                <w:b/>
                <w:sz w:val="26"/>
                <w:szCs w:val="26"/>
              </w:rPr>
              <w:t>ệm</w:t>
            </w:r>
            <w:r>
              <w:rPr>
                <w:b/>
                <w:sz w:val="26"/>
                <w:szCs w:val="26"/>
              </w:rPr>
              <w:t xml:space="preserve"> dư</w:t>
            </w:r>
            <w:r w:rsidRPr="0038267D">
              <w:rPr>
                <w:b/>
                <w:sz w:val="26"/>
                <w:szCs w:val="26"/>
              </w:rPr>
              <w:t>ơng</w:t>
            </w:r>
            <w:r>
              <w:rPr>
                <w:b/>
                <w:sz w:val="26"/>
                <w:szCs w:val="26"/>
              </w:rPr>
              <w:t xml:space="preserve"> c</w:t>
            </w:r>
            <w:r w:rsidRPr="0038267D">
              <w:rPr>
                <w:b/>
                <w:sz w:val="26"/>
                <w:szCs w:val="26"/>
              </w:rPr>
              <w:t>ủa</w:t>
            </w:r>
            <w:r>
              <w:rPr>
                <w:b/>
                <w:sz w:val="26"/>
                <w:szCs w:val="26"/>
              </w:rPr>
              <w:t xml:space="preserve"> phư</w:t>
            </w:r>
            <w:r w:rsidRPr="0038267D">
              <w:rPr>
                <w:b/>
                <w:sz w:val="26"/>
                <w:szCs w:val="26"/>
              </w:rPr>
              <w:t>ơng</w:t>
            </w:r>
            <w:r>
              <w:rPr>
                <w:b/>
                <w:sz w:val="26"/>
                <w:szCs w:val="26"/>
              </w:rPr>
              <w:t xml:space="preserve"> tr</w:t>
            </w:r>
            <w:r w:rsidRPr="00563D79">
              <w:rPr>
                <w:b/>
                <w:sz w:val="26"/>
                <w:szCs w:val="26"/>
              </w:rPr>
              <w:t>ình</w:t>
            </w:r>
            <w:r>
              <w:rPr>
                <w:b/>
                <w:sz w:val="26"/>
                <w:szCs w:val="26"/>
              </w:rPr>
              <w:t xml:space="preserve">: </w:t>
            </w:r>
            <w:r w:rsidRPr="00563D79">
              <w:rPr>
                <w:b/>
                <w:position w:val="-6"/>
                <w:sz w:val="26"/>
                <w:szCs w:val="26"/>
              </w:rPr>
              <w:object w:dxaOrig="1520" w:dyaOrig="340">
                <v:shape id="_x0000_i1305" type="#_x0000_t75" style="width:75.75pt;height:17.25pt" o:ole="">
                  <v:imagedata r:id="rId577" o:title=""/>
                </v:shape>
                <o:OLEObject Type="Embed" ProgID="Equation.DSMT4" ShapeID="_x0000_i1305" DrawAspect="Content" ObjectID="_1587385093" r:id="rId578"/>
              </w:object>
            </w:r>
            <w:r>
              <w:rPr>
                <w:b/>
                <w:sz w:val="26"/>
                <w:szCs w:val="26"/>
              </w:rPr>
              <w:t>. Khi đ</w:t>
            </w:r>
            <w:r w:rsidRPr="00563D79">
              <w:rPr>
                <w:b/>
                <w:sz w:val="26"/>
                <w:szCs w:val="26"/>
              </w:rPr>
              <w:t>ó</w:t>
            </w:r>
            <w:r>
              <w:rPr>
                <w:b/>
                <w:sz w:val="26"/>
                <w:szCs w:val="26"/>
              </w:rPr>
              <w:t xml:space="preserve"> </w:t>
            </w:r>
            <w:r w:rsidRPr="00563D79">
              <w:rPr>
                <w:b/>
                <w:position w:val="-14"/>
                <w:sz w:val="26"/>
                <w:szCs w:val="26"/>
              </w:rPr>
              <w:object w:dxaOrig="460" w:dyaOrig="440">
                <v:shape id="_x0000_i1306" type="#_x0000_t75" style="width:23.25pt;height:21.75pt" o:ole="">
                  <v:imagedata r:id="rId579" o:title=""/>
                </v:shape>
                <o:OLEObject Type="Embed" ProgID="Equation.DSMT4" ShapeID="_x0000_i1306" DrawAspect="Content" ObjectID="_1587385094" r:id="rId580"/>
              </w:object>
            </w:r>
            <w:r>
              <w:rPr>
                <w:b/>
                <w:sz w:val="26"/>
                <w:szCs w:val="26"/>
              </w:rPr>
              <w:t xml:space="preserve"> v</w:t>
            </w:r>
            <w:r w:rsidRPr="00563D79">
              <w:rPr>
                <w:b/>
                <w:sz w:val="26"/>
                <w:szCs w:val="26"/>
              </w:rPr>
              <w:t>à</w:t>
            </w:r>
            <w:r>
              <w:rPr>
                <w:b/>
                <w:sz w:val="26"/>
                <w:szCs w:val="26"/>
              </w:rPr>
              <w:t xml:space="preserve"> </w:t>
            </w:r>
            <w:r w:rsidRPr="00563D79">
              <w:rPr>
                <w:b/>
                <w:position w:val="-14"/>
                <w:sz w:val="26"/>
                <w:szCs w:val="26"/>
              </w:rPr>
              <w:object w:dxaOrig="499" w:dyaOrig="440">
                <v:shape id="_x0000_i1307" type="#_x0000_t75" style="width:24.75pt;height:21.75pt" o:ole="">
                  <v:imagedata r:id="rId581" o:title=""/>
                </v:shape>
                <o:OLEObject Type="Embed" ProgID="Equation.DSMT4" ShapeID="_x0000_i1307" DrawAspect="Content" ObjectID="_1587385095" r:id="rId582"/>
              </w:object>
            </w:r>
            <w:r>
              <w:rPr>
                <w:b/>
                <w:sz w:val="26"/>
                <w:szCs w:val="26"/>
              </w:rPr>
              <w:t xml:space="preserve"> l</w:t>
            </w:r>
            <w:r w:rsidRPr="00563D79">
              <w:rPr>
                <w:b/>
                <w:sz w:val="26"/>
                <w:szCs w:val="26"/>
              </w:rPr>
              <w:t>à</w:t>
            </w:r>
            <w:r>
              <w:rPr>
                <w:b/>
                <w:sz w:val="26"/>
                <w:szCs w:val="26"/>
              </w:rPr>
              <w:t xml:space="preserve"> hai nghi</w:t>
            </w:r>
            <w:r w:rsidRPr="00563D79">
              <w:rPr>
                <w:b/>
                <w:sz w:val="26"/>
                <w:szCs w:val="26"/>
              </w:rPr>
              <w:t>ệm</w:t>
            </w:r>
            <w:r>
              <w:rPr>
                <w:b/>
                <w:sz w:val="26"/>
                <w:szCs w:val="26"/>
              </w:rPr>
              <w:t xml:space="preserve"> c</w:t>
            </w:r>
            <w:r w:rsidRPr="00563D79">
              <w:rPr>
                <w:b/>
                <w:sz w:val="26"/>
                <w:szCs w:val="26"/>
              </w:rPr>
              <w:t>ủa</w:t>
            </w:r>
            <w:r>
              <w:rPr>
                <w:b/>
                <w:sz w:val="26"/>
                <w:szCs w:val="26"/>
              </w:rPr>
              <w:t xml:space="preserve"> phư</w:t>
            </w:r>
            <w:r w:rsidRPr="00563D79">
              <w:rPr>
                <w:b/>
                <w:sz w:val="26"/>
                <w:szCs w:val="26"/>
              </w:rPr>
              <w:t>ơng</w:t>
            </w:r>
            <w:r>
              <w:rPr>
                <w:b/>
                <w:sz w:val="26"/>
                <w:szCs w:val="26"/>
              </w:rPr>
              <w:t xml:space="preserve"> tr</w:t>
            </w:r>
            <w:r w:rsidRPr="00563D79">
              <w:rPr>
                <w:b/>
                <w:sz w:val="26"/>
                <w:szCs w:val="26"/>
              </w:rPr>
              <w:t>ình</w:t>
            </w:r>
            <w:r>
              <w:rPr>
                <w:b/>
                <w:sz w:val="26"/>
                <w:szCs w:val="26"/>
              </w:rPr>
              <w:t>:</w:t>
            </w:r>
          </w:p>
          <w:p w:rsidR="004F1830" w:rsidRPr="00F45DF7" w:rsidRDefault="004F1830" w:rsidP="004F1830">
            <w:pPr>
              <w:jc w:val="both"/>
              <w:rPr>
                <w:b/>
                <w:sz w:val="26"/>
                <w:szCs w:val="26"/>
              </w:rPr>
            </w:pPr>
            <w:r w:rsidRPr="00F45DF7">
              <w:rPr>
                <w:b/>
                <w:sz w:val="26"/>
                <w:szCs w:val="26"/>
              </w:rPr>
              <w:t xml:space="preserve">A. </w:t>
            </w:r>
            <w:r w:rsidRPr="00F45DF7">
              <w:rPr>
                <w:b/>
                <w:position w:val="-6"/>
                <w:sz w:val="26"/>
                <w:szCs w:val="26"/>
              </w:rPr>
              <w:object w:dxaOrig="1460" w:dyaOrig="320">
                <v:shape id="_x0000_i1308" type="#_x0000_t75" style="width:72.75pt;height:15.75pt" o:ole="">
                  <v:imagedata r:id="rId583" o:title=""/>
                </v:shape>
                <o:OLEObject Type="Embed" ProgID="Equation.DSMT4" ShapeID="_x0000_i1308" DrawAspect="Content" ObjectID="_1587385096" r:id="rId584"/>
              </w:object>
            </w:r>
            <w:r>
              <w:rPr>
                <w:b/>
                <w:sz w:val="26"/>
                <w:szCs w:val="26"/>
              </w:rPr>
              <w:tab/>
            </w:r>
            <w:r w:rsidRPr="00F45DF7">
              <w:rPr>
                <w:b/>
                <w:sz w:val="26"/>
                <w:szCs w:val="26"/>
              </w:rPr>
              <w:t xml:space="preserve">B. </w:t>
            </w:r>
            <w:r w:rsidRPr="0038267D">
              <w:rPr>
                <w:b/>
                <w:position w:val="-8"/>
                <w:sz w:val="26"/>
                <w:szCs w:val="26"/>
              </w:rPr>
              <w:object w:dxaOrig="1560" w:dyaOrig="360">
                <v:shape id="_x0000_i1309" type="#_x0000_t75" style="width:78pt;height:18pt" o:ole="">
                  <v:imagedata r:id="rId585" o:title=""/>
                </v:shape>
                <o:OLEObject Type="Embed" ProgID="Equation.DSMT4" ShapeID="_x0000_i1309" DrawAspect="Content" ObjectID="_1587385097" r:id="rId586"/>
              </w:object>
            </w:r>
            <w:r>
              <w:rPr>
                <w:b/>
                <w:sz w:val="26"/>
                <w:szCs w:val="26"/>
              </w:rPr>
              <w:tab/>
            </w:r>
            <w:r w:rsidRPr="00F45DF7">
              <w:rPr>
                <w:b/>
                <w:sz w:val="26"/>
                <w:szCs w:val="26"/>
              </w:rPr>
              <w:t xml:space="preserve">C. </w:t>
            </w:r>
            <w:r w:rsidRPr="00F45DF7">
              <w:rPr>
                <w:b/>
                <w:position w:val="-6"/>
                <w:sz w:val="26"/>
                <w:szCs w:val="26"/>
              </w:rPr>
              <w:object w:dxaOrig="1380" w:dyaOrig="320">
                <v:shape id="_x0000_i1310" type="#_x0000_t75" style="width:69pt;height:15.75pt" o:ole="">
                  <v:imagedata r:id="rId587" o:title=""/>
                </v:shape>
                <o:OLEObject Type="Embed" ProgID="Equation.DSMT4" ShapeID="_x0000_i1310" DrawAspect="Content" ObjectID="_1587385098" r:id="rId588"/>
              </w:object>
            </w:r>
            <w:r>
              <w:rPr>
                <w:b/>
                <w:sz w:val="26"/>
                <w:szCs w:val="26"/>
              </w:rPr>
              <w:tab/>
            </w:r>
            <w:r w:rsidRPr="00F45DF7">
              <w:rPr>
                <w:b/>
                <w:sz w:val="26"/>
                <w:szCs w:val="26"/>
              </w:rPr>
              <w:t xml:space="preserve">D. </w:t>
            </w:r>
            <w:r w:rsidRPr="0038267D">
              <w:rPr>
                <w:b/>
                <w:position w:val="-8"/>
                <w:sz w:val="26"/>
                <w:szCs w:val="26"/>
              </w:rPr>
              <w:object w:dxaOrig="1560" w:dyaOrig="360">
                <v:shape id="_x0000_i1311" type="#_x0000_t75" style="width:78pt;height:18pt" o:ole="">
                  <v:imagedata r:id="rId589" o:title=""/>
                </v:shape>
                <o:OLEObject Type="Embed" ProgID="Equation.DSMT4" ShapeID="_x0000_i1311" DrawAspect="Content" ObjectID="_1587385099" r:id="rId590"/>
              </w:object>
            </w:r>
          </w:p>
          <w:p w:rsidR="004F1830" w:rsidRPr="00F95BAB" w:rsidRDefault="004F1830" w:rsidP="004F1830">
            <w:pPr>
              <w:jc w:val="both"/>
              <w:rPr>
                <w:b/>
                <w:sz w:val="26"/>
                <w:szCs w:val="26"/>
              </w:rPr>
            </w:pPr>
            <w:r w:rsidRPr="00CE25C3">
              <w:rPr>
                <w:i/>
                <w:sz w:val="26"/>
                <w:szCs w:val="26"/>
                <w:u w:val="single"/>
              </w:rPr>
              <w:t>Câu 3</w:t>
            </w:r>
            <w:r w:rsidRPr="00F45DF7">
              <w:rPr>
                <w:b/>
                <w:sz w:val="26"/>
                <w:szCs w:val="26"/>
              </w:rPr>
              <w:t>.</w:t>
            </w:r>
            <w:r>
              <w:rPr>
                <w:b/>
                <w:sz w:val="26"/>
                <w:szCs w:val="26"/>
              </w:rPr>
              <w:t>Cho ba đư</w:t>
            </w:r>
            <w:r w:rsidRPr="00F95BAB">
              <w:rPr>
                <w:b/>
                <w:sz w:val="26"/>
                <w:szCs w:val="26"/>
              </w:rPr>
              <w:t>ờng</w:t>
            </w:r>
            <w:r>
              <w:rPr>
                <w:b/>
                <w:sz w:val="26"/>
                <w:szCs w:val="26"/>
              </w:rPr>
              <w:t xml:space="preserve"> th</w:t>
            </w:r>
            <w:r w:rsidRPr="00F95BAB">
              <w:rPr>
                <w:b/>
                <w:sz w:val="26"/>
                <w:szCs w:val="26"/>
              </w:rPr>
              <w:t>ẳng</w:t>
            </w:r>
            <w:r w:rsidRPr="00F45DF7">
              <w:rPr>
                <w:b/>
                <w:sz w:val="26"/>
                <w:szCs w:val="26"/>
              </w:rPr>
              <w:t>:</w:t>
            </w:r>
            <w:r>
              <w:rPr>
                <w:b/>
                <w:sz w:val="26"/>
                <w:szCs w:val="26"/>
              </w:rPr>
              <w:t xml:space="preserve"> </w:t>
            </w:r>
            <w:r w:rsidRPr="00F95BAB">
              <w:rPr>
                <w:b/>
                <w:position w:val="-14"/>
                <w:sz w:val="26"/>
                <w:szCs w:val="26"/>
              </w:rPr>
              <w:object w:dxaOrig="1640" w:dyaOrig="400">
                <v:shape id="_x0000_i1312" type="#_x0000_t75" style="width:81.75pt;height:20.25pt" o:ole="">
                  <v:imagedata r:id="rId591" o:title=""/>
                </v:shape>
                <o:OLEObject Type="Embed" ProgID="Equation.DSMT4" ShapeID="_x0000_i1312" DrawAspect="Content" ObjectID="_1587385100" r:id="rId592"/>
              </w:object>
            </w:r>
            <w:r>
              <w:rPr>
                <w:b/>
                <w:sz w:val="26"/>
                <w:szCs w:val="26"/>
              </w:rPr>
              <w:t xml:space="preserve">; </w:t>
            </w:r>
            <w:r w:rsidRPr="00F95BAB">
              <w:rPr>
                <w:b/>
                <w:position w:val="-14"/>
                <w:sz w:val="26"/>
                <w:szCs w:val="26"/>
              </w:rPr>
              <w:object w:dxaOrig="1719" w:dyaOrig="400">
                <v:shape id="_x0000_i1313" type="#_x0000_t75" style="width:86.25pt;height:20.25pt" o:ole="">
                  <v:imagedata r:id="rId593" o:title=""/>
                </v:shape>
                <o:OLEObject Type="Embed" ProgID="Equation.DSMT4" ShapeID="_x0000_i1313" DrawAspect="Content" ObjectID="_1587385101" r:id="rId594"/>
              </w:object>
            </w:r>
            <w:r>
              <w:rPr>
                <w:b/>
                <w:sz w:val="26"/>
                <w:szCs w:val="26"/>
              </w:rPr>
              <w:t xml:space="preserve">; </w:t>
            </w:r>
            <w:r w:rsidRPr="00F95BAB">
              <w:rPr>
                <w:b/>
                <w:position w:val="-14"/>
                <w:sz w:val="26"/>
                <w:szCs w:val="26"/>
              </w:rPr>
              <w:object w:dxaOrig="1800" w:dyaOrig="400">
                <v:shape id="_x0000_i1314" type="#_x0000_t75" style="width:90pt;height:20.25pt" o:ole="">
                  <v:imagedata r:id="rId595" o:title=""/>
                </v:shape>
                <o:OLEObject Type="Embed" ProgID="Equation.DSMT4" ShapeID="_x0000_i1314" DrawAspect="Content" ObjectID="_1587385102" r:id="rId596"/>
              </w:object>
            </w:r>
            <w:r>
              <w:rPr>
                <w:b/>
                <w:sz w:val="26"/>
                <w:szCs w:val="26"/>
              </w:rPr>
              <w:t>. Đ</w:t>
            </w:r>
            <w:r w:rsidRPr="00F95BAB">
              <w:rPr>
                <w:b/>
                <w:sz w:val="26"/>
                <w:szCs w:val="26"/>
              </w:rPr>
              <w:t>ể</w:t>
            </w:r>
            <w:r>
              <w:rPr>
                <w:b/>
                <w:sz w:val="26"/>
                <w:szCs w:val="26"/>
              </w:rPr>
              <w:t xml:space="preserve"> ba đư</w:t>
            </w:r>
            <w:r w:rsidRPr="00F95BAB">
              <w:rPr>
                <w:b/>
                <w:sz w:val="26"/>
                <w:szCs w:val="26"/>
              </w:rPr>
              <w:t>ờng</w:t>
            </w:r>
            <w:r>
              <w:rPr>
                <w:b/>
                <w:sz w:val="26"/>
                <w:szCs w:val="26"/>
              </w:rPr>
              <w:t xml:space="preserve"> th</w:t>
            </w:r>
            <w:r w:rsidRPr="00F95BAB">
              <w:rPr>
                <w:b/>
                <w:sz w:val="26"/>
                <w:szCs w:val="26"/>
              </w:rPr>
              <w:t>ẳng</w:t>
            </w:r>
            <w:r>
              <w:rPr>
                <w:b/>
                <w:sz w:val="26"/>
                <w:szCs w:val="26"/>
              </w:rPr>
              <w:t xml:space="preserve"> tr</w:t>
            </w:r>
            <w:r w:rsidRPr="00F95BAB">
              <w:rPr>
                <w:b/>
                <w:sz w:val="26"/>
                <w:szCs w:val="26"/>
              </w:rPr>
              <w:t>ên</w:t>
            </w:r>
            <w:r>
              <w:rPr>
                <w:b/>
                <w:sz w:val="26"/>
                <w:szCs w:val="26"/>
              </w:rPr>
              <w:t xml:space="preserve"> đ</w:t>
            </w:r>
            <w:r w:rsidRPr="00F95BAB">
              <w:rPr>
                <w:b/>
                <w:sz w:val="26"/>
                <w:szCs w:val="26"/>
              </w:rPr>
              <w:t>ồng</w:t>
            </w:r>
            <w:r>
              <w:rPr>
                <w:b/>
                <w:sz w:val="26"/>
                <w:szCs w:val="26"/>
              </w:rPr>
              <w:t xml:space="preserve"> quy th</w:t>
            </w:r>
            <w:r w:rsidRPr="00F95BAB">
              <w:rPr>
                <w:b/>
                <w:sz w:val="26"/>
                <w:szCs w:val="26"/>
              </w:rPr>
              <w:t>ì</w:t>
            </w:r>
            <w:r>
              <w:rPr>
                <w:b/>
                <w:sz w:val="26"/>
                <w:szCs w:val="26"/>
              </w:rPr>
              <w:t xml:space="preserve"> m ph</w:t>
            </w:r>
            <w:r w:rsidRPr="00F95BAB">
              <w:rPr>
                <w:b/>
                <w:sz w:val="26"/>
                <w:szCs w:val="26"/>
              </w:rPr>
              <w:t>ải</w:t>
            </w:r>
            <w:r>
              <w:rPr>
                <w:b/>
                <w:sz w:val="26"/>
                <w:szCs w:val="26"/>
              </w:rPr>
              <w:t xml:space="preserve"> tho</w:t>
            </w:r>
            <w:r w:rsidRPr="00F95BAB">
              <w:rPr>
                <w:b/>
                <w:sz w:val="26"/>
                <w:szCs w:val="26"/>
              </w:rPr>
              <w:t>ả</w:t>
            </w:r>
            <w:r>
              <w:rPr>
                <w:b/>
                <w:sz w:val="26"/>
                <w:szCs w:val="26"/>
              </w:rPr>
              <w:t xml:space="preserve"> </w:t>
            </w:r>
            <w:r w:rsidRPr="00F95BAB">
              <w:rPr>
                <w:b/>
                <w:sz w:val="26"/>
                <w:szCs w:val="26"/>
              </w:rPr>
              <w:t>điều</w:t>
            </w:r>
            <w:r>
              <w:rPr>
                <w:b/>
                <w:sz w:val="26"/>
                <w:szCs w:val="26"/>
              </w:rPr>
              <w:t xml:space="preserve"> ki</w:t>
            </w:r>
            <w:r w:rsidRPr="00F95BAB">
              <w:rPr>
                <w:b/>
                <w:sz w:val="26"/>
                <w:szCs w:val="26"/>
              </w:rPr>
              <w:t>ện</w:t>
            </w:r>
            <w:r>
              <w:rPr>
                <w:b/>
                <w:sz w:val="26"/>
                <w:szCs w:val="26"/>
              </w:rPr>
              <w:t>:</w:t>
            </w:r>
          </w:p>
          <w:p w:rsidR="004F1830" w:rsidRPr="00F45DF7" w:rsidRDefault="004F1830" w:rsidP="004F1830">
            <w:pPr>
              <w:jc w:val="both"/>
              <w:rPr>
                <w:b/>
                <w:sz w:val="26"/>
                <w:szCs w:val="26"/>
              </w:rPr>
            </w:pPr>
            <w:r>
              <w:rPr>
                <w:b/>
                <w:sz w:val="26"/>
                <w:szCs w:val="26"/>
              </w:rPr>
              <w:t>A.</w:t>
            </w:r>
            <w:r w:rsidRPr="00F95BAB">
              <w:rPr>
                <w:b/>
                <w:position w:val="-6"/>
                <w:sz w:val="26"/>
                <w:szCs w:val="26"/>
              </w:rPr>
              <w:object w:dxaOrig="780" w:dyaOrig="279">
                <v:shape id="_x0000_i1315" type="#_x0000_t75" style="width:39pt;height:14.25pt" o:ole="">
                  <v:imagedata r:id="rId597" o:title=""/>
                </v:shape>
                <o:OLEObject Type="Embed" ProgID="Equation.DSMT4" ShapeID="_x0000_i1315" DrawAspect="Content" ObjectID="_1587385103" r:id="rId598"/>
              </w:object>
            </w:r>
            <w:r>
              <w:rPr>
                <w:b/>
                <w:sz w:val="26"/>
                <w:szCs w:val="26"/>
              </w:rPr>
              <w:tab/>
            </w:r>
            <w:r>
              <w:rPr>
                <w:b/>
                <w:sz w:val="26"/>
                <w:szCs w:val="26"/>
              </w:rPr>
              <w:tab/>
            </w:r>
            <w:r w:rsidRPr="00F45DF7">
              <w:rPr>
                <w:b/>
                <w:sz w:val="26"/>
                <w:szCs w:val="26"/>
              </w:rPr>
              <w:t xml:space="preserve">B. </w:t>
            </w:r>
            <w:r w:rsidRPr="00F95BAB">
              <w:rPr>
                <w:b/>
                <w:position w:val="-6"/>
                <w:sz w:val="26"/>
                <w:szCs w:val="26"/>
              </w:rPr>
              <w:object w:dxaOrig="600" w:dyaOrig="279">
                <v:shape id="_x0000_i1316" type="#_x0000_t75" style="width:30pt;height:14.25pt" o:ole="">
                  <v:imagedata r:id="rId599" o:title=""/>
                </v:shape>
                <o:OLEObject Type="Embed" ProgID="Equation.DSMT4" ShapeID="_x0000_i1316" DrawAspect="Content" ObjectID="_1587385104" r:id="rId600"/>
              </w:object>
            </w:r>
            <w:r>
              <w:rPr>
                <w:b/>
                <w:sz w:val="26"/>
                <w:szCs w:val="26"/>
              </w:rPr>
              <w:tab/>
            </w:r>
            <w:r>
              <w:rPr>
                <w:b/>
                <w:sz w:val="26"/>
                <w:szCs w:val="26"/>
              </w:rPr>
              <w:tab/>
            </w:r>
            <w:r w:rsidRPr="00F45DF7">
              <w:rPr>
                <w:b/>
                <w:sz w:val="26"/>
                <w:szCs w:val="26"/>
              </w:rPr>
              <w:t xml:space="preserve">C. </w:t>
            </w:r>
            <w:r w:rsidRPr="00F95BAB">
              <w:rPr>
                <w:b/>
                <w:position w:val="-6"/>
                <w:sz w:val="26"/>
                <w:szCs w:val="26"/>
              </w:rPr>
              <w:object w:dxaOrig="660" w:dyaOrig="279">
                <v:shape id="_x0000_i1317" type="#_x0000_t75" style="width:33pt;height:14.25pt" o:ole="">
                  <v:imagedata r:id="rId601" o:title=""/>
                </v:shape>
                <o:OLEObject Type="Embed" ProgID="Equation.DSMT4" ShapeID="_x0000_i1317" DrawAspect="Content" ObjectID="_1587385105" r:id="rId602"/>
              </w:object>
            </w:r>
            <w:r>
              <w:rPr>
                <w:b/>
                <w:sz w:val="26"/>
                <w:szCs w:val="26"/>
              </w:rPr>
              <w:tab/>
            </w:r>
            <w:r>
              <w:rPr>
                <w:b/>
                <w:sz w:val="26"/>
                <w:szCs w:val="26"/>
              </w:rPr>
              <w:tab/>
            </w:r>
            <w:r w:rsidRPr="00F45DF7">
              <w:rPr>
                <w:b/>
                <w:sz w:val="26"/>
                <w:szCs w:val="26"/>
              </w:rPr>
              <w:t xml:space="preserve">D. </w:t>
            </w:r>
            <w:r w:rsidRPr="00F95BAB">
              <w:rPr>
                <w:b/>
                <w:position w:val="-6"/>
                <w:sz w:val="26"/>
                <w:szCs w:val="26"/>
              </w:rPr>
              <w:object w:dxaOrig="639" w:dyaOrig="279">
                <v:shape id="_x0000_i1318" type="#_x0000_t75" style="width:32.25pt;height:14.25pt" o:ole="">
                  <v:imagedata r:id="rId603" o:title=""/>
                </v:shape>
                <o:OLEObject Type="Embed" ProgID="Equation.DSMT4" ShapeID="_x0000_i1318" DrawAspect="Content" ObjectID="_1587385106" r:id="rId604"/>
              </w:object>
            </w:r>
          </w:p>
          <w:p w:rsidR="004F1830" w:rsidRPr="00F45DF7" w:rsidRDefault="004F1830" w:rsidP="004F1830">
            <w:pPr>
              <w:jc w:val="both"/>
              <w:rPr>
                <w:b/>
                <w:sz w:val="26"/>
                <w:szCs w:val="26"/>
              </w:rPr>
            </w:pPr>
            <w:r w:rsidRPr="00CE25C3">
              <w:rPr>
                <w:i/>
                <w:sz w:val="26"/>
                <w:szCs w:val="26"/>
                <w:u w:val="single"/>
              </w:rPr>
              <w:t>Câu 4</w:t>
            </w:r>
            <w:r w:rsidRPr="00F45DF7">
              <w:rPr>
                <w:b/>
                <w:sz w:val="26"/>
                <w:szCs w:val="26"/>
              </w:rPr>
              <w:t xml:space="preserve">. </w:t>
            </w:r>
            <w:r>
              <w:rPr>
                <w:b/>
                <w:sz w:val="26"/>
                <w:szCs w:val="26"/>
              </w:rPr>
              <w:t xml:space="preserve">Cho parabol </w:t>
            </w:r>
            <w:r w:rsidRPr="00AB71A6">
              <w:rPr>
                <w:b/>
                <w:position w:val="-14"/>
                <w:sz w:val="26"/>
                <w:szCs w:val="26"/>
              </w:rPr>
              <w:object w:dxaOrig="1340" w:dyaOrig="420">
                <v:shape id="_x0000_i1319" type="#_x0000_t75" style="width:66.75pt;height:21pt" o:ole="">
                  <v:imagedata r:id="rId605" o:title=""/>
                </v:shape>
                <o:OLEObject Type="Embed" ProgID="Equation.DSMT4" ShapeID="_x0000_i1319" DrawAspect="Content" ObjectID="_1587385107" r:id="rId606"/>
              </w:object>
            </w:r>
            <w:r>
              <w:rPr>
                <w:b/>
                <w:sz w:val="26"/>
                <w:szCs w:val="26"/>
              </w:rPr>
              <w:t xml:space="preserve"> v</w:t>
            </w:r>
            <w:r w:rsidRPr="00AB71A6">
              <w:rPr>
                <w:b/>
                <w:sz w:val="26"/>
                <w:szCs w:val="26"/>
              </w:rPr>
              <w:t>à</w:t>
            </w:r>
            <w:r>
              <w:rPr>
                <w:b/>
                <w:sz w:val="26"/>
                <w:szCs w:val="26"/>
              </w:rPr>
              <w:t xml:space="preserve"> đi</w:t>
            </w:r>
            <w:r w:rsidRPr="00AB71A6">
              <w:rPr>
                <w:b/>
                <w:sz w:val="26"/>
                <w:szCs w:val="26"/>
              </w:rPr>
              <w:t>ểm</w:t>
            </w:r>
            <w:r>
              <w:rPr>
                <w:b/>
                <w:sz w:val="26"/>
                <w:szCs w:val="26"/>
              </w:rPr>
              <w:t xml:space="preserve"> </w:t>
            </w:r>
            <w:r w:rsidRPr="00AB71A6">
              <w:rPr>
                <w:b/>
                <w:position w:val="-20"/>
                <w:sz w:val="26"/>
                <w:szCs w:val="26"/>
              </w:rPr>
              <w:object w:dxaOrig="1280" w:dyaOrig="520">
                <v:shape id="_x0000_i1320" type="#_x0000_t75" style="width:63.75pt;height:26.25pt" o:ole="">
                  <v:imagedata r:id="rId607" o:title=""/>
                </v:shape>
                <o:OLEObject Type="Embed" ProgID="Equation.DSMT4" ShapeID="_x0000_i1320" DrawAspect="Content" ObjectID="_1587385108" r:id="rId608"/>
              </w:object>
            </w:r>
            <w:r>
              <w:rPr>
                <w:b/>
                <w:sz w:val="26"/>
                <w:szCs w:val="26"/>
              </w:rPr>
              <w:t>. Đ</w:t>
            </w:r>
            <w:r w:rsidRPr="00AB71A6">
              <w:rPr>
                <w:b/>
                <w:sz w:val="26"/>
                <w:szCs w:val="26"/>
              </w:rPr>
              <w:t>ể</w:t>
            </w:r>
            <w:r>
              <w:rPr>
                <w:b/>
                <w:sz w:val="26"/>
                <w:szCs w:val="26"/>
              </w:rPr>
              <w:t xml:space="preserve"> </w:t>
            </w:r>
            <w:r w:rsidRPr="00AB71A6">
              <w:rPr>
                <w:b/>
                <w:position w:val="-14"/>
                <w:sz w:val="26"/>
                <w:szCs w:val="26"/>
              </w:rPr>
              <w:object w:dxaOrig="440" w:dyaOrig="400">
                <v:shape id="_x0000_i1321" type="#_x0000_t75" style="width:21.75pt;height:20.25pt" o:ole="">
                  <v:imagedata r:id="rId609" o:title=""/>
                </v:shape>
                <o:OLEObject Type="Embed" ProgID="Equation.DSMT4" ShapeID="_x0000_i1321" DrawAspect="Content" ObjectID="_1587385109" r:id="rId610"/>
              </w:object>
            </w:r>
            <w:r>
              <w:rPr>
                <w:b/>
                <w:sz w:val="26"/>
                <w:szCs w:val="26"/>
              </w:rPr>
              <w:t xml:space="preserve"> </w:t>
            </w:r>
            <w:r w:rsidRPr="00AB71A6">
              <w:rPr>
                <w:b/>
                <w:sz w:val="26"/>
                <w:szCs w:val="26"/>
              </w:rPr>
              <w:t>đi</w:t>
            </w:r>
            <w:r>
              <w:rPr>
                <w:b/>
                <w:sz w:val="26"/>
                <w:szCs w:val="26"/>
              </w:rPr>
              <w:t xml:space="preserve"> qua </w:t>
            </w:r>
            <w:r w:rsidRPr="00684775">
              <w:rPr>
                <w:b/>
                <w:i/>
                <w:sz w:val="26"/>
                <w:szCs w:val="26"/>
              </w:rPr>
              <w:t>A</w:t>
            </w:r>
            <w:r>
              <w:rPr>
                <w:b/>
                <w:sz w:val="26"/>
                <w:szCs w:val="26"/>
              </w:rPr>
              <w:t xml:space="preserve"> th</w:t>
            </w:r>
            <w:r w:rsidRPr="00AB71A6">
              <w:rPr>
                <w:b/>
                <w:sz w:val="26"/>
                <w:szCs w:val="26"/>
              </w:rPr>
              <w:t>ì</w:t>
            </w:r>
            <w:r>
              <w:rPr>
                <w:b/>
                <w:sz w:val="26"/>
                <w:szCs w:val="26"/>
              </w:rPr>
              <w:t xml:space="preserve"> </w:t>
            </w:r>
            <w:r w:rsidRPr="00684775">
              <w:rPr>
                <w:b/>
                <w:i/>
                <w:sz w:val="26"/>
                <w:szCs w:val="26"/>
              </w:rPr>
              <w:t>a</w:t>
            </w:r>
            <w:r>
              <w:rPr>
                <w:b/>
                <w:sz w:val="26"/>
                <w:szCs w:val="26"/>
              </w:rPr>
              <w:t xml:space="preserve"> ph</w:t>
            </w:r>
            <w:r w:rsidRPr="00AB71A6">
              <w:rPr>
                <w:b/>
                <w:sz w:val="26"/>
                <w:szCs w:val="26"/>
              </w:rPr>
              <w:t>ải</w:t>
            </w:r>
            <w:r>
              <w:rPr>
                <w:b/>
                <w:sz w:val="26"/>
                <w:szCs w:val="26"/>
              </w:rPr>
              <w:t xml:space="preserve"> tho</w:t>
            </w:r>
            <w:r w:rsidRPr="00AB71A6">
              <w:rPr>
                <w:b/>
                <w:sz w:val="26"/>
                <w:szCs w:val="26"/>
              </w:rPr>
              <w:t>ả</w:t>
            </w:r>
            <w:r>
              <w:rPr>
                <w:b/>
                <w:sz w:val="26"/>
                <w:szCs w:val="26"/>
              </w:rPr>
              <w:t xml:space="preserve"> đi</w:t>
            </w:r>
            <w:r w:rsidRPr="00AB71A6">
              <w:rPr>
                <w:b/>
                <w:sz w:val="26"/>
                <w:szCs w:val="26"/>
              </w:rPr>
              <w:t>ều</w:t>
            </w:r>
            <w:r>
              <w:rPr>
                <w:b/>
                <w:sz w:val="26"/>
                <w:szCs w:val="26"/>
              </w:rPr>
              <w:t xml:space="preserve"> ki</w:t>
            </w:r>
            <w:r w:rsidRPr="00AB71A6">
              <w:rPr>
                <w:b/>
                <w:sz w:val="26"/>
                <w:szCs w:val="26"/>
              </w:rPr>
              <w:t>ện</w:t>
            </w:r>
            <w:r w:rsidRPr="00F45DF7">
              <w:rPr>
                <w:b/>
                <w:sz w:val="26"/>
                <w:szCs w:val="26"/>
              </w:rPr>
              <w:t>:</w:t>
            </w:r>
          </w:p>
          <w:p w:rsidR="004F1830" w:rsidRPr="00F45DF7" w:rsidRDefault="004F1830" w:rsidP="004F1830">
            <w:pPr>
              <w:jc w:val="both"/>
              <w:rPr>
                <w:b/>
                <w:sz w:val="26"/>
                <w:szCs w:val="26"/>
              </w:rPr>
            </w:pPr>
            <w:r>
              <w:rPr>
                <w:b/>
                <w:sz w:val="26"/>
                <w:szCs w:val="26"/>
              </w:rPr>
              <w:t>A.</w:t>
            </w:r>
            <w:r w:rsidRPr="00841FD4">
              <w:rPr>
                <w:b/>
                <w:position w:val="-6"/>
                <w:sz w:val="26"/>
                <w:szCs w:val="26"/>
              </w:rPr>
              <w:object w:dxaOrig="1120" w:dyaOrig="360">
                <v:shape id="_x0000_i1322" type="#_x0000_t75" style="width:56.25pt;height:18pt" o:ole="">
                  <v:imagedata r:id="rId611" o:title=""/>
                </v:shape>
                <o:OLEObject Type="Embed" ProgID="Equation.DSMT4" ShapeID="_x0000_i1322" DrawAspect="Content" ObjectID="_1587385110" r:id="rId612"/>
              </w:object>
            </w:r>
            <w:r>
              <w:rPr>
                <w:b/>
                <w:sz w:val="26"/>
                <w:szCs w:val="26"/>
              </w:rPr>
              <w:tab/>
            </w:r>
            <w:r>
              <w:rPr>
                <w:b/>
                <w:sz w:val="26"/>
                <w:szCs w:val="26"/>
              </w:rPr>
              <w:tab/>
              <w:t xml:space="preserve">B. </w:t>
            </w:r>
            <w:r w:rsidRPr="00841FD4">
              <w:rPr>
                <w:b/>
                <w:position w:val="-6"/>
                <w:sz w:val="26"/>
                <w:szCs w:val="26"/>
              </w:rPr>
              <w:object w:dxaOrig="1260" w:dyaOrig="360">
                <v:shape id="_x0000_i1323" type="#_x0000_t75" style="width:63pt;height:18pt" o:ole="">
                  <v:imagedata r:id="rId613" o:title=""/>
                </v:shape>
                <o:OLEObject Type="Embed" ProgID="Equation.DSMT4" ShapeID="_x0000_i1323" DrawAspect="Content" ObjectID="_1587385111" r:id="rId614"/>
              </w:object>
            </w:r>
            <w:r>
              <w:rPr>
                <w:b/>
                <w:sz w:val="26"/>
                <w:szCs w:val="26"/>
              </w:rPr>
              <w:tab/>
            </w:r>
            <w:r w:rsidRPr="00F45DF7">
              <w:rPr>
                <w:b/>
                <w:sz w:val="26"/>
                <w:szCs w:val="26"/>
              </w:rPr>
              <w:t xml:space="preserve">C. </w:t>
            </w:r>
            <w:r w:rsidRPr="00841FD4">
              <w:rPr>
                <w:b/>
                <w:position w:val="-6"/>
                <w:sz w:val="26"/>
                <w:szCs w:val="26"/>
              </w:rPr>
              <w:object w:dxaOrig="1180" w:dyaOrig="340">
                <v:shape id="_x0000_i1324" type="#_x0000_t75" style="width:59.25pt;height:17.25pt" o:ole="">
                  <v:imagedata r:id="rId615" o:title=""/>
                </v:shape>
                <o:OLEObject Type="Embed" ProgID="Equation.DSMT4" ShapeID="_x0000_i1324" DrawAspect="Content" ObjectID="_1587385112" r:id="rId616"/>
              </w:object>
            </w:r>
            <w:r>
              <w:rPr>
                <w:b/>
                <w:sz w:val="26"/>
                <w:szCs w:val="26"/>
              </w:rPr>
              <w:tab/>
            </w:r>
            <w:r w:rsidRPr="00F45DF7">
              <w:rPr>
                <w:b/>
                <w:sz w:val="26"/>
                <w:szCs w:val="26"/>
              </w:rPr>
              <w:t xml:space="preserve">D. </w:t>
            </w:r>
            <w:r w:rsidRPr="00841FD4">
              <w:rPr>
                <w:b/>
                <w:position w:val="-6"/>
                <w:sz w:val="26"/>
                <w:szCs w:val="26"/>
              </w:rPr>
              <w:object w:dxaOrig="820" w:dyaOrig="340">
                <v:shape id="_x0000_i1325" type="#_x0000_t75" style="width:41.25pt;height:17.25pt" o:ole="">
                  <v:imagedata r:id="rId617" o:title=""/>
                </v:shape>
                <o:OLEObject Type="Embed" ProgID="Equation.DSMT4" ShapeID="_x0000_i1325" DrawAspect="Content" ObjectID="_1587385113" r:id="rId618"/>
              </w:object>
            </w:r>
          </w:p>
          <w:p w:rsidR="004F1830" w:rsidRPr="00F45DF7" w:rsidRDefault="004F1830" w:rsidP="004F1830">
            <w:pPr>
              <w:jc w:val="both"/>
              <w:rPr>
                <w:b/>
                <w:sz w:val="26"/>
                <w:szCs w:val="26"/>
              </w:rPr>
            </w:pPr>
            <w:r w:rsidRPr="00CE25C3">
              <w:rPr>
                <w:i/>
                <w:sz w:val="26"/>
                <w:szCs w:val="26"/>
                <w:u w:val="single"/>
              </w:rPr>
              <w:t>Câu 5</w:t>
            </w:r>
            <w:r w:rsidRPr="00F45DF7">
              <w:rPr>
                <w:b/>
                <w:sz w:val="26"/>
                <w:szCs w:val="26"/>
              </w:rPr>
              <w:t xml:space="preserve">. Cho </w:t>
            </w:r>
            <w:r>
              <w:rPr>
                <w:b/>
                <w:sz w:val="26"/>
                <w:szCs w:val="26"/>
              </w:rPr>
              <w:t>phư</w:t>
            </w:r>
            <w:r w:rsidRPr="007D4F90">
              <w:rPr>
                <w:b/>
                <w:sz w:val="26"/>
                <w:szCs w:val="26"/>
              </w:rPr>
              <w:t>ơng</w:t>
            </w:r>
            <w:r>
              <w:rPr>
                <w:b/>
                <w:sz w:val="26"/>
                <w:szCs w:val="26"/>
              </w:rPr>
              <w:t xml:space="preserve"> tr</w:t>
            </w:r>
            <w:r w:rsidRPr="007D4F90">
              <w:rPr>
                <w:b/>
                <w:sz w:val="26"/>
                <w:szCs w:val="26"/>
              </w:rPr>
              <w:t>ình</w:t>
            </w:r>
            <w:r>
              <w:rPr>
                <w:b/>
                <w:sz w:val="26"/>
                <w:szCs w:val="26"/>
              </w:rPr>
              <w:t xml:space="preserve"> </w:t>
            </w:r>
            <w:r w:rsidRPr="007D4F90">
              <w:rPr>
                <w:b/>
                <w:position w:val="-14"/>
                <w:sz w:val="26"/>
                <w:szCs w:val="26"/>
              </w:rPr>
              <w:object w:dxaOrig="2860" w:dyaOrig="420">
                <v:shape id="_x0000_i1326" type="#_x0000_t75" style="width:143.25pt;height:21pt" o:ole="">
                  <v:imagedata r:id="rId619" o:title=""/>
                </v:shape>
                <o:OLEObject Type="Embed" ProgID="Equation.DSMT4" ShapeID="_x0000_i1326" DrawAspect="Content" ObjectID="_1587385114" r:id="rId620"/>
              </w:object>
            </w:r>
            <w:r>
              <w:rPr>
                <w:b/>
                <w:sz w:val="26"/>
                <w:szCs w:val="26"/>
              </w:rPr>
              <w:t xml:space="preserve"> c</w:t>
            </w:r>
            <w:r w:rsidRPr="007D4F90">
              <w:rPr>
                <w:b/>
                <w:sz w:val="26"/>
                <w:szCs w:val="26"/>
              </w:rPr>
              <w:t>ó</w:t>
            </w:r>
            <w:r>
              <w:rPr>
                <w:b/>
                <w:sz w:val="26"/>
                <w:szCs w:val="26"/>
              </w:rPr>
              <w:t xml:space="preserve"> nghi</w:t>
            </w:r>
            <w:r w:rsidRPr="007D4F90">
              <w:rPr>
                <w:b/>
                <w:sz w:val="26"/>
                <w:szCs w:val="26"/>
              </w:rPr>
              <w:t>ệm</w:t>
            </w:r>
            <w:r>
              <w:rPr>
                <w:b/>
                <w:sz w:val="26"/>
                <w:szCs w:val="26"/>
              </w:rPr>
              <w:t xml:space="preserve"> khi </w:t>
            </w:r>
            <w:r w:rsidRPr="007D4F90">
              <w:rPr>
                <w:b/>
                <w:i/>
                <w:sz w:val="26"/>
                <w:szCs w:val="26"/>
              </w:rPr>
              <w:t>m</w:t>
            </w:r>
            <w:r>
              <w:rPr>
                <w:b/>
                <w:sz w:val="26"/>
                <w:szCs w:val="26"/>
              </w:rPr>
              <w:t xml:space="preserve"> tho</w:t>
            </w:r>
            <w:r w:rsidRPr="007D4F90">
              <w:rPr>
                <w:b/>
                <w:sz w:val="26"/>
                <w:szCs w:val="26"/>
              </w:rPr>
              <w:t>ả</w:t>
            </w:r>
            <w:r>
              <w:rPr>
                <w:b/>
                <w:sz w:val="26"/>
                <w:szCs w:val="26"/>
              </w:rPr>
              <w:t xml:space="preserve"> đi</w:t>
            </w:r>
            <w:r w:rsidRPr="007D4F90">
              <w:rPr>
                <w:b/>
                <w:sz w:val="26"/>
                <w:szCs w:val="26"/>
              </w:rPr>
              <w:t>ều</w:t>
            </w:r>
            <w:r>
              <w:rPr>
                <w:b/>
                <w:sz w:val="26"/>
                <w:szCs w:val="26"/>
              </w:rPr>
              <w:t xml:space="preserve"> ki</w:t>
            </w:r>
            <w:r w:rsidRPr="007D4F90">
              <w:rPr>
                <w:b/>
                <w:sz w:val="26"/>
                <w:szCs w:val="26"/>
              </w:rPr>
              <w:t>ện</w:t>
            </w:r>
            <w:r w:rsidRPr="00F45DF7">
              <w:rPr>
                <w:b/>
                <w:sz w:val="26"/>
                <w:szCs w:val="26"/>
              </w:rPr>
              <w:t>:</w:t>
            </w:r>
          </w:p>
          <w:p w:rsidR="004F1830" w:rsidRPr="007D4F90" w:rsidRDefault="004F1830" w:rsidP="004F1830">
            <w:pPr>
              <w:jc w:val="both"/>
              <w:rPr>
                <w:b/>
                <w:sz w:val="26"/>
                <w:szCs w:val="26"/>
              </w:rPr>
            </w:pPr>
            <w:r>
              <w:rPr>
                <w:b/>
                <w:sz w:val="26"/>
                <w:szCs w:val="26"/>
              </w:rPr>
              <w:t>A.</w:t>
            </w:r>
            <w:r w:rsidRPr="007D4F90">
              <w:rPr>
                <w:b/>
                <w:position w:val="-6"/>
                <w:sz w:val="26"/>
                <w:szCs w:val="26"/>
              </w:rPr>
              <w:object w:dxaOrig="600" w:dyaOrig="279">
                <v:shape id="_x0000_i1327" type="#_x0000_t75" style="width:30pt;height:14.25pt" o:ole="">
                  <v:imagedata r:id="rId621" o:title=""/>
                </v:shape>
                <o:OLEObject Type="Embed" ProgID="Equation.DSMT4" ShapeID="_x0000_i1327" DrawAspect="Content" ObjectID="_1587385115" r:id="rId622"/>
              </w:object>
            </w:r>
            <w:r>
              <w:rPr>
                <w:b/>
                <w:sz w:val="26"/>
                <w:szCs w:val="26"/>
              </w:rPr>
              <w:tab/>
            </w:r>
            <w:r>
              <w:rPr>
                <w:b/>
                <w:sz w:val="26"/>
                <w:szCs w:val="26"/>
              </w:rPr>
              <w:tab/>
              <w:t>B.</w:t>
            </w:r>
            <w:r w:rsidRPr="007D4F90">
              <w:rPr>
                <w:b/>
                <w:position w:val="-6"/>
                <w:sz w:val="26"/>
                <w:szCs w:val="26"/>
              </w:rPr>
              <w:object w:dxaOrig="600" w:dyaOrig="279">
                <v:shape id="_x0000_i1328" type="#_x0000_t75" style="width:30pt;height:14.25pt" o:ole="">
                  <v:imagedata r:id="rId623" o:title=""/>
                </v:shape>
                <o:OLEObject Type="Embed" ProgID="Equation.DSMT4" ShapeID="_x0000_i1328" DrawAspect="Content" ObjectID="_1587385116" r:id="rId624"/>
              </w:object>
            </w:r>
            <w:r>
              <w:rPr>
                <w:b/>
                <w:sz w:val="26"/>
                <w:szCs w:val="26"/>
              </w:rPr>
              <w:tab/>
            </w:r>
            <w:r>
              <w:rPr>
                <w:b/>
                <w:sz w:val="26"/>
                <w:szCs w:val="26"/>
              </w:rPr>
              <w:tab/>
              <w:t xml:space="preserve">C. </w:t>
            </w:r>
            <w:r w:rsidRPr="007D4F90">
              <w:rPr>
                <w:b/>
                <w:position w:val="-6"/>
                <w:sz w:val="26"/>
                <w:szCs w:val="26"/>
              </w:rPr>
              <w:object w:dxaOrig="620" w:dyaOrig="279">
                <v:shape id="_x0000_i1329" type="#_x0000_t75" style="width:30.75pt;height:14.25pt" o:ole="">
                  <v:imagedata r:id="rId625" o:title=""/>
                </v:shape>
                <o:OLEObject Type="Embed" ProgID="Equation.DSMT4" ShapeID="_x0000_i1329" DrawAspect="Content" ObjectID="_1587385117" r:id="rId626"/>
              </w:object>
            </w:r>
            <w:r>
              <w:rPr>
                <w:b/>
                <w:sz w:val="26"/>
                <w:szCs w:val="26"/>
              </w:rPr>
              <w:tab/>
            </w:r>
            <w:r>
              <w:rPr>
                <w:b/>
                <w:sz w:val="26"/>
                <w:szCs w:val="26"/>
              </w:rPr>
              <w:tab/>
              <w:t>D. V</w:t>
            </w:r>
            <w:r w:rsidRPr="007D4F90">
              <w:rPr>
                <w:b/>
                <w:sz w:val="26"/>
                <w:szCs w:val="26"/>
              </w:rPr>
              <w:t>ới</w:t>
            </w:r>
            <w:r>
              <w:rPr>
                <w:b/>
                <w:sz w:val="26"/>
                <w:szCs w:val="26"/>
              </w:rPr>
              <w:t xml:space="preserve"> m</w:t>
            </w:r>
            <w:r w:rsidRPr="007D4F90">
              <w:rPr>
                <w:b/>
                <w:sz w:val="26"/>
                <w:szCs w:val="26"/>
              </w:rPr>
              <w:t>ọi</w:t>
            </w:r>
            <w:r>
              <w:rPr>
                <w:b/>
                <w:sz w:val="26"/>
                <w:szCs w:val="26"/>
              </w:rPr>
              <w:t xml:space="preserve"> gi</w:t>
            </w:r>
            <w:r w:rsidRPr="007D4F90">
              <w:rPr>
                <w:b/>
                <w:sz w:val="26"/>
                <w:szCs w:val="26"/>
              </w:rPr>
              <w:t>á</w:t>
            </w:r>
            <w:r>
              <w:rPr>
                <w:b/>
                <w:sz w:val="26"/>
                <w:szCs w:val="26"/>
              </w:rPr>
              <w:t xml:space="preserve"> tr</w:t>
            </w:r>
            <w:r w:rsidRPr="007D4F90">
              <w:rPr>
                <w:b/>
                <w:sz w:val="26"/>
                <w:szCs w:val="26"/>
              </w:rPr>
              <w:t>ị</w:t>
            </w:r>
          </w:p>
          <w:p w:rsidR="004F1830" w:rsidRDefault="004F1830" w:rsidP="004F1830">
            <w:pPr>
              <w:jc w:val="both"/>
              <w:rPr>
                <w:b/>
                <w:sz w:val="26"/>
                <w:szCs w:val="26"/>
              </w:rPr>
            </w:pPr>
            <w:r w:rsidRPr="00CE25C3">
              <w:rPr>
                <w:i/>
                <w:sz w:val="26"/>
                <w:szCs w:val="26"/>
                <w:u w:val="single"/>
              </w:rPr>
              <w:t>Câu 6</w:t>
            </w:r>
            <w:r w:rsidRPr="00F45DF7">
              <w:rPr>
                <w:b/>
                <w:sz w:val="26"/>
                <w:szCs w:val="26"/>
              </w:rPr>
              <w:t xml:space="preserve">. Cho </w:t>
            </w:r>
            <w:r>
              <w:rPr>
                <w:b/>
                <w:sz w:val="26"/>
                <w:szCs w:val="26"/>
              </w:rPr>
              <w:t>phư</w:t>
            </w:r>
            <w:r w:rsidRPr="007D4F90">
              <w:rPr>
                <w:b/>
                <w:sz w:val="26"/>
                <w:szCs w:val="26"/>
              </w:rPr>
              <w:t>ơng</w:t>
            </w:r>
            <w:r>
              <w:rPr>
                <w:b/>
                <w:sz w:val="26"/>
                <w:szCs w:val="26"/>
              </w:rPr>
              <w:t xml:space="preserve"> tr</w:t>
            </w:r>
            <w:r w:rsidRPr="007D4F90">
              <w:rPr>
                <w:b/>
                <w:sz w:val="26"/>
                <w:szCs w:val="26"/>
              </w:rPr>
              <w:t>ình</w:t>
            </w:r>
            <w:r>
              <w:rPr>
                <w:b/>
                <w:sz w:val="26"/>
                <w:szCs w:val="26"/>
              </w:rPr>
              <w:t xml:space="preserve"> </w:t>
            </w:r>
            <w:r w:rsidRPr="007D4F90">
              <w:rPr>
                <w:b/>
                <w:position w:val="-14"/>
                <w:sz w:val="26"/>
                <w:szCs w:val="26"/>
              </w:rPr>
              <w:object w:dxaOrig="2540" w:dyaOrig="420">
                <v:shape id="_x0000_i1330" type="#_x0000_t75" style="width:126.75pt;height:21pt" o:ole="">
                  <v:imagedata r:id="rId627" o:title=""/>
                </v:shape>
                <o:OLEObject Type="Embed" ProgID="Equation.DSMT4" ShapeID="_x0000_i1330" DrawAspect="Content" ObjectID="_1587385118" r:id="rId628"/>
              </w:object>
            </w:r>
            <w:r>
              <w:rPr>
                <w:b/>
                <w:sz w:val="26"/>
                <w:szCs w:val="26"/>
              </w:rPr>
              <w:t xml:space="preserve"> c</w:t>
            </w:r>
            <w:r w:rsidRPr="007D4F90">
              <w:rPr>
                <w:b/>
                <w:sz w:val="26"/>
                <w:szCs w:val="26"/>
              </w:rPr>
              <w:t>ó</w:t>
            </w:r>
            <w:r>
              <w:rPr>
                <w:b/>
                <w:sz w:val="26"/>
                <w:szCs w:val="26"/>
              </w:rPr>
              <w:t xml:space="preserve"> hai nghi</w:t>
            </w:r>
            <w:r w:rsidRPr="007D4F90">
              <w:rPr>
                <w:b/>
                <w:sz w:val="26"/>
                <w:szCs w:val="26"/>
              </w:rPr>
              <w:t>ệm</w:t>
            </w:r>
            <w:r>
              <w:rPr>
                <w:b/>
                <w:sz w:val="26"/>
                <w:szCs w:val="26"/>
              </w:rPr>
              <w:t xml:space="preserve"> ph</w:t>
            </w:r>
            <w:r w:rsidRPr="007D5BC7">
              <w:rPr>
                <w:b/>
                <w:sz w:val="26"/>
                <w:szCs w:val="26"/>
              </w:rPr>
              <w:t>ân</w:t>
            </w:r>
            <w:r>
              <w:rPr>
                <w:b/>
                <w:sz w:val="26"/>
                <w:szCs w:val="26"/>
              </w:rPr>
              <w:t xml:space="preserve"> bi</w:t>
            </w:r>
            <w:r w:rsidRPr="007D5BC7">
              <w:rPr>
                <w:b/>
                <w:sz w:val="26"/>
                <w:szCs w:val="26"/>
              </w:rPr>
              <w:t>ệt</w:t>
            </w:r>
            <w:r>
              <w:rPr>
                <w:b/>
                <w:sz w:val="26"/>
                <w:szCs w:val="26"/>
              </w:rPr>
              <w:t xml:space="preserve"> khi </w:t>
            </w:r>
            <w:r w:rsidRPr="007D4F90">
              <w:rPr>
                <w:b/>
                <w:i/>
                <w:sz w:val="26"/>
                <w:szCs w:val="26"/>
              </w:rPr>
              <w:t>m</w:t>
            </w:r>
            <w:r>
              <w:rPr>
                <w:b/>
                <w:sz w:val="26"/>
                <w:szCs w:val="26"/>
              </w:rPr>
              <w:t xml:space="preserve"> tho</w:t>
            </w:r>
            <w:r w:rsidRPr="007D4F90">
              <w:rPr>
                <w:b/>
                <w:sz w:val="26"/>
                <w:szCs w:val="26"/>
              </w:rPr>
              <w:t>ả</w:t>
            </w:r>
            <w:r>
              <w:rPr>
                <w:b/>
                <w:sz w:val="26"/>
                <w:szCs w:val="26"/>
              </w:rPr>
              <w:t xml:space="preserve"> đi</w:t>
            </w:r>
            <w:r w:rsidRPr="007D4F90">
              <w:rPr>
                <w:b/>
                <w:sz w:val="26"/>
                <w:szCs w:val="26"/>
              </w:rPr>
              <w:t>ều</w:t>
            </w:r>
            <w:r>
              <w:rPr>
                <w:b/>
                <w:sz w:val="26"/>
                <w:szCs w:val="26"/>
              </w:rPr>
              <w:t xml:space="preserve"> ki</w:t>
            </w:r>
            <w:r w:rsidRPr="007D4F90">
              <w:rPr>
                <w:b/>
                <w:sz w:val="26"/>
                <w:szCs w:val="26"/>
              </w:rPr>
              <w:t>ện</w:t>
            </w:r>
            <w:r>
              <w:rPr>
                <w:b/>
                <w:sz w:val="26"/>
                <w:szCs w:val="26"/>
              </w:rPr>
              <w:t>:</w:t>
            </w:r>
          </w:p>
          <w:p w:rsidR="004F1830" w:rsidRPr="007D5BC7" w:rsidRDefault="004F1830" w:rsidP="004F1830">
            <w:pPr>
              <w:jc w:val="both"/>
              <w:rPr>
                <w:b/>
                <w:sz w:val="26"/>
                <w:szCs w:val="26"/>
              </w:rPr>
            </w:pPr>
            <w:r w:rsidRPr="00F45DF7">
              <w:rPr>
                <w:b/>
                <w:sz w:val="26"/>
                <w:szCs w:val="26"/>
              </w:rPr>
              <w:t>A.</w:t>
            </w:r>
            <w:r w:rsidRPr="007D5BC7">
              <w:rPr>
                <w:b/>
                <w:position w:val="-6"/>
                <w:sz w:val="26"/>
                <w:szCs w:val="26"/>
              </w:rPr>
              <w:object w:dxaOrig="680" w:dyaOrig="300">
                <v:shape id="_x0000_i1331" type="#_x0000_t75" style="width:33.75pt;height:15pt" o:ole="">
                  <v:imagedata r:id="rId629" o:title=""/>
                </v:shape>
                <o:OLEObject Type="Embed" ProgID="Equation.DSMT4" ShapeID="_x0000_i1331" DrawAspect="Content" ObjectID="_1587385119" r:id="rId630"/>
              </w:object>
            </w:r>
            <w:r w:rsidRPr="00F45DF7">
              <w:rPr>
                <w:b/>
                <w:sz w:val="26"/>
                <w:szCs w:val="26"/>
              </w:rPr>
              <w:tab/>
            </w:r>
            <w:r w:rsidRPr="00F45DF7">
              <w:rPr>
                <w:b/>
                <w:sz w:val="26"/>
                <w:szCs w:val="26"/>
              </w:rPr>
              <w:tab/>
              <w:t>B.</w:t>
            </w:r>
            <w:r w:rsidRPr="007D5BC7">
              <w:rPr>
                <w:b/>
                <w:position w:val="-6"/>
                <w:sz w:val="26"/>
                <w:szCs w:val="26"/>
              </w:rPr>
              <w:object w:dxaOrig="600" w:dyaOrig="279">
                <v:shape id="_x0000_i1332" type="#_x0000_t75" style="width:30pt;height:14.25pt" o:ole="">
                  <v:imagedata r:id="rId631" o:title=""/>
                </v:shape>
                <o:OLEObject Type="Embed" ProgID="Equation.DSMT4" ShapeID="_x0000_i1332" DrawAspect="Content" ObjectID="_1587385120" r:id="rId632"/>
              </w:object>
            </w:r>
            <w:r w:rsidRPr="00F45DF7">
              <w:rPr>
                <w:b/>
                <w:sz w:val="26"/>
                <w:szCs w:val="26"/>
              </w:rPr>
              <w:tab/>
            </w:r>
            <w:r w:rsidRPr="00F45DF7">
              <w:rPr>
                <w:b/>
                <w:sz w:val="26"/>
                <w:szCs w:val="26"/>
              </w:rPr>
              <w:tab/>
              <w:t>C.</w:t>
            </w:r>
            <w:r w:rsidRPr="007D5BC7">
              <w:rPr>
                <w:b/>
                <w:position w:val="-6"/>
                <w:sz w:val="26"/>
                <w:szCs w:val="26"/>
              </w:rPr>
              <w:object w:dxaOrig="600" w:dyaOrig="279">
                <v:shape id="_x0000_i1333" type="#_x0000_t75" style="width:30pt;height:14.25pt" o:ole="">
                  <v:imagedata r:id="rId633" o:title=""/>
                </v:shape>
                <o:OLEObject Type="Embed" ProgID="Equation.DSMT4" ShapeID="_x0000_i1333" DrawAspect="Content" ObjectID="_1587385121" r:id="rId634"/>
              </w:object>
            </w:r>
            <w:r>
              <w:rPr>
                <w:b/>
                <w:sz w:val="26"/>
                <w:szCs w:val="26"/>
              </w:rPr>
              <w:t xml:space="preserve"> v</w:t>
            </w:r>
            <w:r w:rsidRPr="007D5BC7">
              <w:rPr>
                <w:b/>
                <w:sz w:val="26"/>
                <w:szCs w:val="26"/>
              </w:rPr>
              <w:t>à</w:t>
            </w:r>
            <w:r>
              <w:rPr>
                <w:b/>
                <w:sz w:val="26"/>
                <w:szCs w:val="26"/>
              </w:rPr>
              <w:t xml:space="preserve"> </w:t>
            </w:r>
            <w:r w:rsidRPr="007D5BC7">
              <w:rPr>
                <w:b/>
                <w:position w:val="-6"/>
                <w:sz w:val="26"/>
                <w:szCs w:val="26"/>
              </w:rPr>
              <w:object w:dxaOrig="780" w:dyaOrig="279">
                <v:shape id="_x0000_i1334" type="#_x0000_t75" style="width:39pt;height:14.25pt" o:ole="">
                  <v:imagedata r:id="rId635" o:title=""/>
                </v:shape>
                <o:OLEObject Type="Embed" ProgID="Equation.DSMT4" ShapeID="_x0000_i1334" DrawAspect="Content" ObjectID="_1587385122" r:id="rId636"/>
              </w:object>
            </w:r>
            <w:r>
              <w:rPr>
                <w:b/>
                <w:sz w:val="26"/>
                <w:szCs w:val="26"/>
              </w:rPr>
              <w:tab/>
            </w:r>
            <w:r w:rsidRPr="00F45DF7">
              <w:rPr>
                <w:b/>
                <w:sz w:val="26"/>
                <w:szCs w:val="26"/>
              </w:rPr>
              <w:t>D.</w:t>
            </w:r>
            <w:r w:rsidRPr="007D5BC7">
              <w:rPr>
                <w:b/>
                <w:position w:val="-6"/>
                <w:sz w:val="26"/>
                <w:szCs w:val="26"/>
              </w:rPr>
              <w:object w:dxaOrig="600" w:dyaOrig="279">
                <v:shape id="_x0000_i1335" type="#_x0000_t75" style="width:30pt;height:14.25pt" o:ole="">
                  <v:imagedata r:id="rId637" o:title=""/>
                </v:shape>
                <o:OLEObject Type="Embed" ProgID="Equation.DSMT4" ShapeID="_x0000_i1335" DrawAspect="Content" ObjectID="_1587385123" r:id="rId638"/>
              </w:object>
            </w:r>
            <w:r>
              <w:rPr>
                <w:b/>
                <w:sz w:val="26"/>
                <w:szCs w:val="26"/>
              </w:rPr>
              <w:t xml:space="preserve"> v</w:t>
            </w:r>
            <w:r w:rsidRPr="007D5BC7">
              <w:rPr>
                <w:b/>
                <w:sz w:val="26"/>
                <w:szCs w:val="26"/>
              </w:rPr>
              <w:t>à</w:t>
            </w:r>
            <w:r>
              <w:rPr>
                <w:b/>
                <w:sz w:val="26"/>
                <w:szCs w:val="26"/>
              </w:rPr>
              <w:t xml:space="preserve"> </w:t>
            </w:r>
            <w:r w:rsidRPr="007D5BC7">
              <w:rPr>
                <w:b/>
                <w:position w:val="-6"/>
                <w:sz w:val="26"/>
                <w:szCs w:val="26"/>
              </w:rPr>
              <w:object w:dxaOrig="620" w:dyaOrig="279">
                <v:shape id="_x0000_i1336" type="#_x0000_t75" style="width:30.75pt;height:14.25pt" o:ole="">
                  <v:imagedata r:id="rId639" o:title=""/>
                </v:shape>
                <o:OLEObject Type="Embed" ProgID="Equation.DSMT4" ShapeID="_x0000_i1336" DrawAspect="Content" ObjectID="_1587385124" r:id="rId640"/>
              </w:object>
            </w:r>
          </w:p>
          <w:p w:rsidR="004F1830" w:rsidRPr="002244FC" w:rsidRDefault="004F1830" w:rsidP="004F1830">
            <w:pPr>
              <w:jc w:val="both"/>
              <w:rPr>
                <w:b/>
                <w:sz w:val="26"/>
                <w:szCs w:val="26"/>
              </w:rPr>
            </w:pPr>
            <w:r w:rsidRPr="00CE25C3">
              <w:rPr>
                <w:i/>
                <w:sz w:val="26"/>
                <w:szCs w:val="26"/>
                <w:u w:val="single"/>
              </w:rPr>
              <w:t>Câu 7</w:t>
            </w:r>
            <w:r w:rsidRPr="00F45DF7">
              <w:rPr>
                <w:b/>
                <w:sz w:val="26"/>
                <w:szCs w:val="26"/>
              </w:rPr>
              <w:t xml:space="preserve">. Tam giác </w:t>
            </w:r>
            <w:r w:rsidRPr="00F45DF7">
              <w:rPr>
                <w:b/>
                <w:i/>
                <w:sz w:val="26"/>
                <w:szCs w:val="26"/>
              </w:rPr>
              <w:t>ABC</w:t>
            </w:r>
            <w:r>
              <w:rPr>
                <w:b/>
                <w:sz w:val="26"/>
                <w:szCs w:val="26"/>
              </w:rPr>
              <w:t xml:space="preserve"> c</w:t>
            </w:r>
            <w:r w:rsidRPr="002244FC">
              <w:rPr>
                <w:b/>
                <w:sz w:val="26"/>
                <w:szCs w:val="26"/>
              </w:rPr>
              <w:t>ó</w:t>
            </w:r>
            <w:r>
              <w:rPr>
                <w:b/>
                <w:sz w:val="26"/>
                <w:szCs w:val="26"/>
              </w:rPr>
              <w:t xml:space="preserve"> đ</w:t>
            </w:r>
            <w:r w:rsidRPr="002244FC">
              <w:rPr>
                <w:b/>
                <w:sz w:val="26"/>
                <w:szCs w:val="26"/>
              </w:rPr>
              <w:t>ộ</w:t>
            </w:r>
            <w:r>
              <w:rPr>
                <w:b/>
                <w:sz w:val="26"/>
                <w:szCs w:val="26"/>
              </w:rPr>
              <w:t xml:space="preserve"> d</w:t>
            </w:r>
            <w:r w:rsidRPr="002244FC">
              <w:rPr>
                <w:b/>
                <w:sz w:val="26"/>
                <w:szCs w:val="26"/>
              </w:rPr>
              <w:t>ài</w:t>
            </w:r>
            <w:r>
              <w:rPr>
                <w:b/>
                <w:sz w:val="26"/>
                <w:szCs w:val="26"/>
              </w:rPr>
              <w:t xml:space="preserve"> ba c</w:t>
            </w:r>
            <w:r w:rsidRPr="002244FC">
              <w:rPr>
                <w:b/>
                <w:sz w:val="26"/>
                <w:szCs w:val="26"/>
              </w:rPr>
              <w:t>ạ</w:t>
            </w:r>
            <w:r>
              <w:rPr>
                <w:b/>
                <w:sz w:val="26"/>
                <w:szCs w:val="26"/>
              </w:rPr>
              <w:t>nh l</w:t>
            </w:r>
            <w:r w:rsidRPr="002244FC">
              <w:rPr>
                <w:b/>
                <w:sz w:val="26"/>
                <w:szCs w:val="26"/>
              </w:rPr>
              <w:t>ần</w:t>
            </w:r>
            <w:r>
              <w:rPr>
                <w:b/>
                <w:sz w:val="26"/>
                <w:szCs w:val="26"/>
              </w:rPr>
              <w:t xml:space="preserve"> lư</w:t>
            </w:r>
            <w:r w:rsidRPr="002244FC">
              <w:rPr>
                <w:b/>
                <w:sz w:val="26"/>
                <w:szCs w:val="26"/>
              </w:rPr>
              <w:t>ợt</w:t>
            </w:r>
            <w:r>
              <w:rPr>
                <w:b/>
                <w:sz w:val="26"/>
                <w:szCs w:val="26"/>
              </w:rPr>
              <w:t xml:space="preserve"> l</w:t>
            </w:r>
            <w:r w:rsidRPr="002244FC">
              <w:rPr>
                <w:b/>
                <w:sz w:val="26"/>
                <w:szCs w:val="26"/>
              </w:rPr>
              <w:t>à</w:t>
            </w:r>
            <w:r>
              <w:rPr>
                <w:b/>
                <w:sz w:val="26"/>
                <w:szCs w:val="26"/>
              </w:rPr>
              <w:t>: 3a;4a;5a. B</w:t>
            </w:r>
            <w:r w:rsidRPr="002244FC">
              <w:rPr>
                <w:b/>
                <w:sz w:val="26"/>
                <w:szCs w:val="26"/>
              </w:rPr>
              <w:t>án</w:t>
            </w:r>
            <w:r>
              <w:rPr>
                <w:b/>
                <w:sz w:val="26"/>
                <w:szCs w:val="26"/>
              </w:rPr>
              <w:t xml:space="preserve"> k</w:t>
            </w:r>
            <w:r w:rsidRPr="002244FC">
              <w:rPr>
                <w:b/>
                <w:sz w:val="26"/>
                <w:szCs w:val="26"/>
              </w:rPr>
              <w:t>ính</w:t>
            </w:r>
            <w:r>
              <w:rPr>
                <w:b/>
                <w:sz w:val="26"/>
                <w:szCs w:val="26"/>
              </w:rPr>
              <w:t xml:space="preserve"> đư</w:t>
            </w:r>
            <w:r w:rsidRPr="002244FC">
              <w:rPr>
                <w:b/>
                <w:sz w:val="26"/>
                <w:szCs w:val="26"/>
              </w:rPr>
              <w:t>ờng</w:t>
            </w:r>
            <w:r>
              <w:rPr>
                <w:b/>
                <w:sz w:val="26"/>
                <w:szCs w:val="26"/>
              </w:rPr>
              <w:t xml:space="preserve"> tr</w:t>
            </w:r>
            <w:r w:rsidRPr="002244FC">
              <w:rPr>
                <w:b/>
                <w:sz w:val="26"/>
                <w:szCs w:val="26"/>
              </w:rPr>
              <w:t>ò</w:t>
            </w:r>
            <w:r>
              <w:rPr>
                <w:b/>
                <w:sz w:val="26"/>
                <w:szCs w:val="26"/>
              </w:rPr>
              <w:t>n ngo</w:t>
            </w:r>
            <w:r w:rsidRPr="002244FC">
              <w:rPr>
                <w:b/>
                <w:sz w:val="26"/>
                <w:szCs w:val="26"/>
              </w:rPr>
              <w:t>ại</w:t>
            </w:r>
            <w:r>
              <w:rPr>
                <w:b/>
                <w:sz w:val="26"/>
                <w:szCs w:val="26"/>
              </w:rPr>
              <w:t xml:space="preserve"> ti</w:t>
            </w:r>
            <w:r w:rsidRPr="002244FC">
              <w:rPr>
                <w:b/>
                <w:sz w:val="26"/>
                <w:szCs w:val="26"/>
              </w:rPr>
              <w:t>ếp</w:t>
            </w:r>
            <w:r>
              <w:rPr>
                <w:b/>
                <w:sz w:val="26"/>
                <w:szCs w:val="26"/>
              </w:rPr>
              <w:t xml:space="preserve"> tam gi</w:t>
            </w:r>
            <w:r w:rsidRPr="002244FC">
              <w:rPr>
                <w:b/>
                <w:sz w:val="26"/>
                <w:szCs w:val="26"/>
              </w:rPr>
              <w:t>ác</w:t>
            </w:r>
            <w:r>
              <w:rPr>
                <w:b/>
                <w:sz w:val="26"/>
                <w:szCs w:val="26"/>
              </w:rPr>
              <w:t xml:space="preserve"> </w:t>
            </w:r>
            <w:r w:rsidRPr="00F45DF7">
              <w:rPr>
                <w:b/>
                <w:i/>
                <w:sz w:val="26"/>
                <w:szCs w:val="26"/>
              </w:rPr>
              <w:t>ABC</w:t>
            </w:r>
            <w:r>
              <w:rPr>
                <w:b/>
                <w:sz w:val="26"/>
                <w:szCs w:val="26"/>
              </w:rPr>
              <w:t xml:space="preserve"> b</w:t>
            </w:r>
            <w:r w:rsidRPr="002244FC">
              <w:rPr>
                <w:b/>
                <w:sz w:val="26"/>
                <w:szCs w:val="26"/>
              </w:rPr>
              <w:t>ằng</w:t>
            </w:r>
            <w:r>
              <w:rPr>
                <w:b/>
                <w:sz w:val="26"/>
                <w:szCs w:val="26"/>
              </w:rPr>
              <w:t>:</w:t>
            </w:r>
          </w:p>
          <w:p w:rsidR="004F1830" w:rsidRDefault="004F1830" w:rsidP="004F1830">
            <w:pPr>
              <w:jc w:val="both"/>
              <w:rPr>
                <w:b/>
                <w:sz w:val="26"/>
                <w:szCs w:val="26"/>
              </w:rPr>
            </w:pPr>
            <w:r w:rsidRPr="00F45DF7">
              <w:rPr>
                <w:b/>
                <w:sz w:val="26"/>
                <w:szCs w:val="26"/>
              </w:rPr>
              <w:t>A.</w:t>
            </w:r>
            <w:r w:rsidRPr="00F45DF7">
              <w:rPr>
                <w:b/>
                <w:position w:val="-24"/>
                <w:sz w:val="26"/>
                <w:szCs w:val="26"/>
              </w:rPr>
              <w:object w:dxaOrig="400" w:dyaOrig="620">
                <v:shape id="_x0000_i1337" type="#_x0000_t75" style="width:20.25pt;height:30.75pt" o:ole="">
                  <v:imagedata r:id="rId641" o:title=""/>
                </v:shape>
                <o:OLEObject Type="Embed" ProgID="Equation.DSMT4" ShapeID="_x0000_i1337" DrawAspect="Content" ObjectID="_1587385125" r:id="rId642"/>
              </w:object>
            </w:r>
            <w:r w:rsidRPr="00F45DF7">
              <w:rPr>
                <w:b/>
                <w:sz w:val="26"/>
                <w:szCs w:val="26"/>
              </w:rPr>
              <w:tab/>
            </w:r>
            <w:r w:rsidRPr="00F45DF7">
              <w:rPr>
                <w:b/>
                <w:sz w:val="26"/>
                <w:szCs w:val="26"/>
              </w:rPr>
              <w:tab/>
            </w:r>
            <w:r>
              <w:rPr>
                <w:b/>
                <w:sz w:val="26"/>
                <w:szCs w:val="26"/>
              </w:rPr>
              <w:tab/>
            </w:r>
            <w:r w:rsidRPr="00F45DF7">
              <w:rPr>
                <w:b/>
                <w:sz w:val="26"/>
                <w:szCs w:val="26"/>
              </w:rPr>
              <w:t>B.</w:t>
            </w:r>
            <w:r w:rsidRPr="00F45DF7">
              <w:rPr>
                <w:b/>
                <w:position w:val="-24"/>
                <w:sz w:val="26"/>
                <w:szCs w:val="26"/>
              </w:rPr>
              <w:object w:dxaOrig="400" w:dyaOrig="620">
                <v:shape id="_x0000_i1338" type="#_x0000_t75" style="width:20.25pt;height:30.75pt" o:ole="">
                  <v:imagedata r:id="rId643" o:title=""/>
                </v:shape>
                <o:OLEObject Type="Embed" ProgID="Equation.DSMT4" ShapeID="_x0000_i1338" DrawAspect="Content" ObjectID="_1587385126" r:id="rId644"/>
              </w:object>
            </w:r>
            <w:r w:rsidRPr="00F45DF7">
              <w:rPr>
                <w:b/>
                <w:sz w:val="26"/>
                <w:szCs w:val="26"/>
              </w:rPr>
              <w:tab/>
            </w:r>
            <w:r w:rsidRPr="00F45DF7">
              <w:rPr>
                <w:b/>
                <w:sz w:val="26"/>
                <w:szCs w:val="26"/>
              </w:rPr>
              <w:tab/>
            </w:r>
            <w:r>
              <w:rPr>
                <w:b/>
                <w:sz w:val="26"/>
                <w:szCs w:val="26"/>
              </w:rPr>
              <w:tab/>
            </w:r>
            <w:r w:rsidRPr="00F45DF7">
              <w:rPr>
                <w:b/>
                <w:sz w:val="26"/>
                <w:szCs w:val="26"/>
              </w:rPr>
              <w:t>C.</w:t>
            </w:r>
            <w:r w:rsidRPr="00F45DF7">
              <w:rPr>
                <w:b/>
                <w:position w:val="-24"/>
                <w:sz w:val="26"/>
                <w:szCs w:val="26"/>
              </w:rPr>
              <w:object w:dxaOrig="660" w:dyaOrig="680">
                <v:shape id="_x0000_i1339" type="#_x0000_t75" style="width:33pt;height:33.75pt" o:ole="">
                  <v:imagedata r:id="rId645" o:title=""/>
                </v:shape>
                <o:OLEObject Type="Embed" ProgID="Equation.DSMT4" ShapeID="_x0000_i1339" DrawAspect="Content" ObjectID="_1587385127" r:id="rId646"/>
              </w:object>
            </w:r>
            <w:r w:rsidRPr="00F45DF7">
              <w:rPr>
                <w:b/>
                <w:sz w:val="26"/>
                <w:szCs w:val="26"/>
              </w:rPr>
              <w:t xml:space="preserve"> </w:t>
            </w:r>
            <w:r>
              <w:rPr>
                <w:b/>
                <w:sz w:val="26"/>
                <w:szCs w:val="26"/>
              </w:rPr>
              <w:tab/>
            </w:r>
            <w:r>
              <w:rPr>
                <w:b/>
                <w:sz w:val="26"/>
                <w:szCs w:val="26"/>
              </w:rPr>
              <w:tab/>
            </w:r>
            <w:r w:rsidRPr="00F45DF7">
              <w:rPr>
                <w:b/>
                <w:sz w:val="26"/>
                <w:szCs w:val="26"/>
              </w:rPr>
              <w:t>D.</w:t>
            </w:r>
            <w:r w:rsidRPr="00F45DF7">
              <w:rPr>
                <w:b/>
                <w:position w:val="-24"/>
                <w:sz w:val="26"/>
                <w:szCs w:val="26"/>
              </w:rPr>
              <w:object w:dxaOrig="639" w:dyaOrig="680">
                <v:shape id="_x0000_i1340" type="#_x0000_t75" style="width:32.25pt;height:33.75pt" o:ole="">
                  <v:imagedata r:id="rId647" o:title=""/>
                </v:shape>
                <o:OLEObject Type="Embed" ProgID="Equation.DSMT4" ShapeID="_x0000_i1340" DrawAspect="Content" ObjectID="_1587385128" r:id="rId648"/>
              </w:object>
            </w:r>
            <w:r w:rsidRPr="00F45DF7">
              <w:rPr>
                <w:b/>
                <w:sz w:val="26"/>
                <w:szCs w:val="26"/>
              </w:rPr>
              <w:t xml:space="preserve"> </w:t>
            </w:r>
          </w:p>
          <w:p w:rsidR="004F1830" w:rsidRPr="00482028" w:rsidRDefault="004F1830" w:rsidP="004F1830">
            <w:pPr>
              <w:jc w:val="both"/>
              <w:rPr>
                <w:b/>
                <w:sz w:val="26"/>
                <w:szCs w:val="26"/>
              </w:rPr>
            </w:pPr>
            <w:r w:rsidRPr="00CE25C3">
              <w:rPr>
                <w:i/>
                <w:sz w:val="26"/>
                <w:szCs w:val="26"/>
                <w:u w:val="single"/>
              </w:rPr>
              <w:t>Câu 8</w:t>
            </w:r>
            <w:r w:rsidRPr="00F45DF7">
              <w:rPr>
                <w:b/>
                <w:sz w:val="26"/>
                <w:szCs w:val="26"/>
              </w:rPr>
              <w:t xml:space="preserve">. </w:t>
            </w:r>
            <w:r>
              <w:rPr>
                <w:b/>
                <w:sz w:val="26"/>
                <w:szCs w:val="26"/>
              </w:rPr>
              <w:t>Cho t</w:t>
            </w:r>
            <w:r w:rsidRPr="00482028">
              <w:rPr>
                <w:b/>
                <w:sz w:val="26"/>
                <w:szCs w:val="26"/>
              </w:rPr>
              <w:t>ứ</w:t>
            </w:r>
            <w:r>
              <w:rPr>
                <w:b/>
                <w:sz w:val="26"/>
                <w:szCs w:val="26"/>
              </w:rPr>
              <w:t xml:space="preserve"> gi</w:t>
            </w:r>
            <w:r w:rsidRPr="00482028">
              <w:rPr>
                <w:b/>
                <w:sz w:val="26"/>
                <w:szCs w:val="26"/>
              </w:rPr>
              <w:t>ác</w:t>
            </w:r>
            <w:r>
              <w:rPr>
                <w:b/>
                <w:sz w:val="26"/>
                <w:szCs w:val="26"/>
              </w:rPr>
              <w:t xml:space="preserve"> ABCD n</w:t>
            </w:r>
            <w:r w:rsidRPr="00482028">
              <w:rPr>
                <w:b/>
                <w:sz w:val="26"/>
                <w:szCs w:val="26"/>
              </w:rPr>
              <w:t>ội</w:t>
            </w:r>
            <w:r>
              <w:rPr>
                <w:b/>
                <w:sz w:val="26"/>
                <w:szCs w:val="26"/>
              </w:rPr>
              <w:t xml:space="preserve"> ti</w:t>
            </w:r>
            <w:r w:rsidRPr="00482028">
              <w:rPr>
                <w:b/>
                <w:sz w:val="26"/>
                <w:szCs w:val="26"/>
              </w:rPr>
              <w:t>ếp</w:t>
            </w:r>
            <w:r>
              <w:rPr>
                <w:b/>
                <w:sz w:val="26"/>
                <w:szCs w:val="26"/>
              </w:rPr>
              <w:t xml:space="preserve"> đư</w:t>
            </w:r>
            <w:r w:rsidRPr="00482028">
              <w:rPr>
                <w:b/>
                <w:sz w:val="26"/>
                <w:szCs w:val="26"/>
              </w:rPr>
              <w:t>ờng</w:t>
            </w:r>
            <w:r>
              <w:rPr>
                <w:b/>
                <w:sz w:val="26"/>
                <w:szCs w:val="26"/>
              </w:rPr>
              <w:t xml:space="preserve"> tr</w:t>
            </w:r>
            <w:r w:rsidRPr="00482028">
              <w:rPr>
                <w:b/>
                <w:sz w:val="26"/>
                <w:szCs w:val="26"/>
              </w:rPr>
              <w:t>òn</w:t>
            </w:r>
            <w:r>
              <w:rPr>
                <w:b/>
                <w:sz w:val="26"/>
                <w:szCs w:val="26"/>
              </w:rPr>
              <w:t>. Bi</w:t>
            </w:r>
            <w:r w:rsidRPr="00482028">
              <w:rPr>
                <w:b/>
                <w:sz w:val="26"/>
                <w:szCs w:val="26"/>
              </w:rPr>
              <w:t>ết</w:t>
            </w:r>
            <w:r>
              <w:rPr>
                <w:b/>
                <w:sz w:val="26"/>
                <w:szCs w:val="26"/>
              </w:rPr>
              <w:t xml:space="preserve"> </w:t>
            </w:r>
            <w:r w:rsidRPr="00482028">
              <w:rPr>
                <w:b/>
                <w:position w:val="-26"/>
                <w:sz w:val="26"/>
                <w:szCs w:val="26"/>
              </w:rPr>
              <w:object w:dxaOrig="900" w:dyaOrig="680">
                <v:shape id="_x0000_i1341" type="#_x0000_t75" style="width:45pt;height:33.75pt" o:ole="">
                  <v:imagedata r:id="rId649" o:title=""/>
                </v:shape>
                <o:OLEObject Type="Embed" ProgID="Equation.DSMT4" ShapeID="_x0000_i1341" DrawAspect="Content" ObjectID="_1587385129" r:id="rId650"/>
              </w:object>
            </w:r>
            <w:r>
              <w:rPr>
                <w:b/>
                <w:sz w:val="26"/>
                <w:szCs w:val="26"/>
              </w:rPr>
              <w:t>, khi đ</w:t>
            </w:r>
            <w:r w:rsidRPr="00482028">
              <w:rPr>
                <w:b/>
                <w:sz w:val="26"/>
                <w:szCs w:val="26"/>
              </w:rPr>
              <w:t>ó</w:t>
            </w:r>
            <w:r>
              <w:rPr>
                <w:b/>
                <w:sz w:val="26"/>
                <w:szCs w:val="26"/>
              </w:rPr>
              <w:t xml:space="preserve"> s</w:t>
            </w:r>
            <w:r w:rsidRPr="00482028">
              <w:rPr>
                <w:b/>
                <w:sz w:val="26"/>
                <w:szCs w:val="26"/>
              </w:rPr>
              <w:t>ố</w:t>
            </w:r>
            <w:r>
              <w:rPr>
                <w:b/>
                <w:sz w:val="26"/>
                <w:szCs w:val="26"/>
              </w:rPr>
              <w:t xml:space="preserve"> </w:t>
            </w:r>
            <w:r w:rsidRPr="00482028">
              <w:rPr>
                <w:b/>
                <w:sz w:val="26"/>
                <w:szCs w:val="26"/>
              </w:rPr>
              <w:t>đo</w:t>
            </w:r>
            <w:r>
              <w:rPr>
                <w:b/>
                <w:sz w:val="26"/>
                <w:szCs w:val="26"/>
              </w:rPr>
              <w:t xml:space="preserve"> g</w:t>
            </w:r>
            <w:r w:rsidRPr="00482028">
              <w:rPr>
                <w:b/>
                <w:sz w:val="26"/>
                <w:szCs w:val="26"/>
              </w:rPr>
              <w:t>óc</w:t>
            </w:r>
            <w:r>
              <w:rPr>
                <w:b/>
                <w:sz w:val="26"/>
                <w:szCs w:val="26"/>
              </w:rPr>
              <w:t xml:space="preserve"> </w:t>
            </w:r>
            <w:r w:rsidRPr="00482028">
              <w:rPr>
                <w:b/>
                <w:position w:val="-4"/>
                <w:sz w:val="26"/>
                <w:szCs w:val="26"/>
              </w:rPr>
              <w:object w:dxaOrig="240" w:dyaOrig="360">
                <v:shape id="_x0000_i1342" type="#_x0000_t75" style="width:12pt;height:18pt" o:ole="">
                  <v:imagedata r:id="rId651" o:title=""/>
                </v:shape>
                <o:OLEObject Type="Embed" ProgID="Equation.DSMT4" ShapeID="_x0000_i1342" DrawAspect="Content" ObjectID="_1587385130" r:id="rId652"/>
              </w:object>
            </w:r>
            <w:r>
              <w:rPr>
                <w:b/>
                <w:sz w:val="26"/>
                <w:szCs w:val="26"/>
              </w:rPr>
              <w:t xml:space="preserve"> b</w:t>
            </w:r>
            <w:r w:rsidRPr="00482028">
              <w:rPr>
                <w:b/>
                <w:sz w:val="26"/>
                <w:szCs w:val="26"/>
              </w:rPr>
              <w:t>ằng</w:t>
            </w:r>
            <w:r>
              <w:rPr>
                <w:b/>
                <w:sz w:val="26"/>
                <w:szCs w:val="26"/>
              </w:rPr>
              <w:t>:</w:t>
            </w:r>
          </w:p>
          <w:p w:rsidR="004F1830" w:rsidRPr="00F45DF7" w:rsidRDefault="004F1830" w:rsidP="004F1830">
            <w:pPr>
              <w:jc w:val="both"/>
              <w:rPr>
                <w:b/>
                <w:sz w:val="26"/>
                <w:szCs w:val="26"/>
              </w:rPr>
            </w:pPr>
            <w:r w:rsidRPr="00F45DF7">
              <w:rPr>
                <w:b/>
                <w:sz w:val="26"/>
                <w:szCs w:val="26"/>
              </w:rPr>
              <w:t>A.</w:t>
            </w:r>
            <w:r w:rsidRPr="00F45DF7">
              <w:rPr>
                <w:b/>
                <w:position w:val="-6"/>
                <w:sz w:val="26"/>
                <w:szCs w:val="26"/>
              </w:rPr>
              <w:object w:dxaOrig="380" w:dyaOrig="320">
                <v:shape id="_x0000_i1343" type="#_x0000_t75" style="width:18.75pt;height:15.75pt" o:ole="">
                  <v:imagedata r:id="rId653" o:title=""/>
                </v:shape>
                <o:OLEObject Type="Embed" ProgID="Equation.DSMT4" ShapeID="_x0000_i1343" DrawAspect="Content" ObjectID="_1587385131" r:id="rId654"/>
              </w:object>
            </w:r>
            <w:r w:rsidRPr="00F45DF7">
              <w:rPr>
                <w:b/>
                <w:sz w:val="26"/>
                <w:szCs w:val="26"/>
              </w:rPr>
              <w:tab/>
            </w:r>
            <w:r>
              <w:rPr>
                <w:b/>
                <w:sz w:val="26"/>
                <w:szCs w:val="26"/>
              </w:rPr>
              <w:tab/>
            </w:r>
            <w:r>
              <w:rPr>
                <w:b/>
                <w:sz w:val="26"/>
                <w:szCs w:val="26"/>
              </w:rPr>
              <w:tab/>
            </w:r>
            <w:r w:rsidRPr="00F45DF7">
              <w:rPr>
                <w:b/>
                <w:sz w:val="26"/>
                <w:szCs w:val="26"/>
              </w:rPr>
              <w:t>B.</w:t>
            </w:r>
            <w:r w:rsidRPr="00F45DF7">
              <w:rPr>
                <w:b/>
                <w:position w:val="-6"/>
                <w:sz w:val="26"/>
                <w:szCs w:val="26"/>
              </w:rPr>
              <w:object w:dxaOrig="380" w:dyaOrig="320">
                <v:shape id="_x0000_i1344" type="#_x0000_t75" style="width:18.75pt;height:15.75pt" o:ole="">
                  <v:imagedata r:id="rId655" o:title=""/>
                </v:shape>
                <o:OLEObject Type="Embed" ProgID="Equation.DSMT4" ShapeID="_x0000_i1344" DrawAspect="Content" ObjectID="_1587385132" r:id="rId656"/>
              </w:object>
            </w:r>
            <w:r w:rsidRPr="00F45DF7">
              <w:rPr>
                <w:b/>
                <w:sz w:val="26"/>
                <w:szCs w:val="26"/>
              </w:rPr>
              <w:tab/>
            </w:r>
            <w:r>
              <w:rPr>
                <w:b/>
                <w:sz w:val="26"/>
                <w:szCs w:val="26"/>
              </w:rPr>
              <w:tab/>
            </w:r>
            <w:r>
              <w:rPr>
                <w:b/>
                <w:sz w:val="26"/>
                <w:szCs w:val="26"/>
              </w:rPr>
              <w:tab/>
            </w:r>
            <w:r w:rsidRPr="00F45DF7">
              <w:rPr>
                <w:b/>
                <w:sz w:val="26"/>
                <w:szCs w:val="26"/>
              </w:rPr>
              <w:t>C.</w:t>
            </w:r>
            <w:r w:rsidRPr="00F45DF7">
              <w:rPr>
                <w:b/>
                <w:position w:val="-6"/>
                <w:sz w:val="26"/>
                <w:szCs w:val="26"/>
              </w:rPr>
              <w:object w:dxaOrig="480" w:dyaOrig="320">
                <v:shape id="_x0000_i1345" type="#_x0000_t75" style="width:24pt;height:15.75pt" o:ole="">
                  <v:imagedata r:id="rId657" o:title=""/>
                </v:shape>
                <o:OLEObject Type="Embed" ProgID="Equation.DSMT4" ShapeID="_x0000_i1345" DrawAspect="Content" ObjectID="_1587385133" r:id="rId658"/>
              </w:object>
            </w:r>
            <w:r w:rsidRPr="00F45DF7">
              <w:rPr>
                <w:b/>
                <w:sz w:val="26"/>
                <w:szCs w:val="26"/>
              </w:rPr>
              <w:tab/>
            </w:r>
            <w:r>
              <w:rPr>
                <w:b/>
                <w:sz w:val="26"/>
                <w:szCs w:val="26"/>
              </w:rPr>
              <w:tab/>
            </w:r>
            <w:r>
              <w:rPr>
                <w:b/>
                <w:sz w:val="26"/>
                <w:szCs w:val="26"/>
              </w:rPr>
              <w:tab/>
            </w:r>
            <w:r w:rsidRPr="00F45DF7">
              <w:rPr>
                <w:b/>
                <w:sz w:val="26"/>
                <w:szCs w:val="26"/>
              </w:rPr>
              <w:t>D.</w:t>
            </w:r>
            <w:r w:rsidRPr="00F45DF7">
              <w:rPr>
                <w:b/>
                <w:position w:val="-6"/>
                <w:sz w:val="26"/>
                <w:szCs w:val="26"/>
              </w:rPr>
              <w:object w:dxaOrig="480" w:dyaOrig="320">
                <v:shape id="_x0000_i1346" type="#_x0000_t75" style="width:24pt;height:15.75pt" o:ole="">
                  <v:imagedata r:id="rId659" o:title=""/>
                </v:shape>
                <o:OLEObject Type="Embed" ProgID="Equation.DSMT4" ShapeID="_x0000_i1346" DrawAspect="Content" ObjectID="_1587385134" r:id="rId660"/>
              </w:object>
            </w:r>
          </w:p>
          <w:p w:rsidR="004F1830" w:rsidRPr="001A49FC" w:rsidRDefault="004F1830" w:rsidP="004F1830">
            <w:pPr>
              <w:jc w:val="both"/>
              <w:rPr>
                <w:b/>
                <w:sz w:val="26"/>
                <w:szCs w:val="26"/>
              </w:rPr>
            </w:pPr>
            <w:r w:rsidRPr="00CE25C3">
              <w:rPr>
                <w:i/>
                <w:sz w:val="26"/>
                <w:szCs w:val="26"/>
                <w:u w:val="single"/>
              </w:rPr>
              <w:t>Câu 9</w:t>
            </w:r>
            <w:r w:rsidRPr="00F45DF7">
              <w:rPr>
                <w:b/>
                <w:sz w:val="26"/>
                <w:szCs w:val="26"/>
              </w:rPr>
              <w:t xml:space="preserve">. </w:t>
            </w:r>
            <w:r>
              <w:rPr>
                <w:b/>
                <w:sz w:val="26"/>
                <w:szCs w:val="26"/>
              </w:rPr>
              <w:t>Cho đư</w:t>
            </w:r>
            <w:r w:rsidRPr="001A49FC">
              <w:rPr>
                <w:b/>
                <w:sz w:val="26"/>
                <w:szCs w:val="26"/>
              </w:rPr>
              <w:t>ờng</w:t>
            </w:r>
            <w:r>
              <w:rPr>
                <w:b/>
                <w:sz w:val="26"/>
                <w:szCs w:val="26"/>
              </w:rPr>
              <w:t xml:space="preserve"> tr</w:t>
            </w:r>
            <w:r w:rsidRPr="001A49FC">
              <w:rPr>
                <w:b/>
                <w:sz w:val="26"/>
                <w:szCs w:val="26"/>
              </w:rPr>
              <w:t>ò</w:t>
            </w:r>
            <w:r>
              <w:rPr>
                <w:b/>
                <w:sz w:val="26"/>
                <w:szCs w:val="26"/>
              </w:rPr>
              <w:t>n t</w:t>
            </w:r>
            <w:r w:rsidRPr="001A49FC">
              <w:rPr>
                <w:b/>
                <w:sz w:val="26"/>
                <w:szCs w:val="26"/>
              </w:rPr>
              <w:t>âm</w:t>
            </w:r>
            <w:r>
              <w:rPr>
                <w:b/>
                <w:sz w:val="26"/>
                <w:szCs w:val="26"/>
              </w:rPr>
              <w:t xml:space="preserve"> O, b</w:t>
            </w:r>
            <w:r w:rsidRPr="001A49FC">
              <w:rPr>
                <w:b/>
                <w:sz w:val="26"/>
                <w:szCs w:val="26"/>
              </w:rPr>
              <w:t>á</w:t>
            </w:r>
            <w:r>
              <w:rPr>
                <w:b/>
                <w:sz w:val="26"/>
                <w:szCs w:val="26"/>
              </w:rPr>
              <w:t>n k</w:t>
            </w:r>
            <w:r w:rsidRPr="001A49FC">
              <w:rPr>
                <w:b/>
                <w:sz w:val="26"/>
                <w:szCs w:val="26"/>
              </w:rPr>
              <w:t>ính</w:t>
            </w:r>
            <w:r>
              <w:rPr>
                <w:b/>
                <w:sz w:val="26"/>
                <w:szCs w:val="26"/>
              </w:rPr>
              <w:t xml:space="preserve"> </w:t>
            </w:r>
            <w:r w:rsidRPr="001A49FC">
              <w:rPr>
                <w:b/>
                <w:position w:val="-6"/>
                <w:sz w:val="26"/>
                <w:szCs w:val="26"/>
              </w:rPr>
              <w:object w:dxaOrig="780" w:dyaOrig="279">
                <v:shape id="_x0000_i1347" type="#_x0000_t75" style="width:39pt;height:14.25pt" o:ole="">
                  <v:imagedata r:id="rId661" o:title=""/>
                </v:shape>
                <o:OLEObject Type="Embed" ProgID="Equation.DSMT4" ShapeID="_x0000_i1347" DrawAspect="Content" ObjectID="_1587385135" r:id="rId662"/>
              </w:object>
            </w:r>
            <w:r>
              <w:rPr>
                <w:b/>
                <w:sz w:val="26"/>
                <w:szCs w:val="26"/>
              </w:rPr>
              <w:t>. Hai d</w:t>
            </w:r>
            <w:r w:rsidRPr="001A49FC">
              <w:rPr>
                <w:b/>
                <w:sz w:val="26"/>
                <w:szCs w:val="26"/>
              </w:rPr>
              <w:t>ây</w:t>
            </w:r>
            <w:r>
              <w:rPr>
                <w:b/>
                <w:sz w:val="26"/>
                <w:szCs w:val="26"/>
              </w:rPr>
              <w:t xml:space="preserve"> AB v</w:t>
            </w:r>
            <w:r w:rsidRPr="001A49FC">
              <w:rPr>
                <w:b/>
                <w:sz w:val="26"/>
                <w:szCs w:val="26"/>
              </w:rPr>
              <w:t>à</w:t>
            </w:r>
            <w:r>
              <w:rPr>
                <w:b/>
                <w:sz w:val="26"/>
                <w:szCs w:val="26"/>
              </w:rPr>
              <w:t xml:space="preserve"> CD song song nhau v</w:t>
            </w:r>
            <w:r w:rsidRPr="001A49FC">
              <w:rPr>
                <w:b/>
                <w:sz w:val="26"/>
                <w:szCs w:val="26"/>
              </w:rPr>
              <w:t>à</w:t>
            </w:r>
            <w:r>
              <w:rPr>
                <w:b/>
                <w:sz w:val="26"/>
                <w:szCs w:val="26"/>
              </w:rPr>
              <w:t xml:space="preserve"> C, D thu</w:t>
            </w:r>
            <w:r w:rsidRPr="001A49FC">
              <w:rPr>
                <w:b/>
                <w:sz w:val="26"/>
                <w:szCs w:val="26"/>
              </w:rPr>
              <w:t>ộc</w:t>
            </w:r>
            <w:r>
              <w:rPr>
                <w:b/>
                <w:sz w:val="26"/>
                <w:szCs w:val="26"/>
              </w:rPr>
              <w:t xml:space="preserve"> cung nh</w:t>
            </w:r>
            <w:r w:rsidRPr="001A49FC">
              <w:rPr>
                <w:b/>
                <w:sz w:val="26"/>
                <w:szCs w:val="26"/>
              </w:rPr>
              <w:t>ỏ</w:t>
            </w:r>
            <w:r>
              <w:rPr>
                <w:b/>
                <w:sz w:val="26"/>
                <w:szCs w:val="26"/>
              </w:rPr>
              <w:t xml:space="preserve"> </w:t>
            </w:r>
            <w:r w:rsidRPr="001A49FC">
              <w:rPr>
                <w:b/>
                <w:position w:val="-4"/>
                <w:sz w:val="26"/>
                <w:szCs w:val="26"/>
              </w:rPr>
              <w:object w:dxaOrig="420" w:dyaOrig="360">
                <v:shape id="_x0000_i1348" type="#_x0000_t75" style="width:21pt;height:18pt" o:ole="">
                  <v:imagedata r:id="rId663" o:title=""/>
                </v:shape>
                <o:OLEObject Type="Embed" ProgID="Equation.DSMT4" ShapeID="_x0000_i1348" DrawAspect="Content" ObjectID="_1587385136" r:id="rId664"/>
              </w:object>
            </w:r>
            <w:r>
              <w:rPr>
                <w:b/>
                <w:sz w:val="26"/>
                <w:szCs w:val="26"/>
              </w:rPr>
              <w:t>. Bi</w:t>
            </w:r>
            <w:r w:rsidRPr="001A49FC">
              <w:rPr>
                <w:b/>
                <w:sz w:val="26"/>
                <w:szCs w:val="26"/>
              </w:rPr>
              <w:t>ết</w:t>
            </w:r>
            <w:r>
              <w:rPr>
                <w:b/>
                <w:sz w:val="26"/>
                <w:szCs w:val="26"/>
              </w:rPr>
              <w:t xml:space="preserve"> </w:t>
            </w:r>
            <w:r w:rsidRPr="001A49FC">
              <w:rPr>
                <w:b/>
                <w:position w:val="-10"/>
                <w:sz w:val="26"/>
                <w:szCs w:val="26"/>
              </w:rPr>
              <w:object w:dxaOrig="1920" w:dyaOrig="320">
                <v:shape id="_x0000_i1349" type="#_x0000_t75" style="width:96pt;height:15.75pt" o:ole="">
                  <v:imagedata r:id="rId665" o:title=""/>
                </v:shape>
                <o:OLEObject Type="Embed" ProgID="Equation.DSMT4" ShapeID="_x0000_i1349" DrawAspect="Content" ObjectID="_1587385137" r:id="rId666"/>
              </w:object>
            </w:r>
            <w:r>
              <w:rPr>
                <w:b/>
                <w:sz w:val="26"/>
                <w:szCs w:val="26"/>
              </w:rPr>
              <w:t>, khi đ</w:t>
            </w:r>
            <w:r w:rsidRPr="001A49FC">
              <w:rPr>
                <w:b/>
                <w:sz w:val="26"/>
                <w:szCs w:val="26"/>
              </w:rPr>
              <w:t>ó</w:t>
            </w:r>
            <w:r>
              <w:rPr>
                <w:b/>
                <w:sz w:val="26"/>
                <w:szCs w:val="26"/>
              </w:rPr>
              <w:t xml:space="preserve"> kho</w:t>
            </w:r>
            <w:r w:rsidRPr="001A49FC">
              <w:rPr>
                <w:b/>
                <w:sz w:val="26"/>
                <w:szCs w:val="26"/>
              </w:rPr>
              <w:t>ảng</w:t>
            </w:r>
            <w:r>
              <w:rPr>
                <w:b/>
                <w:sz w:val="26"/>
                <w:szCs w:val="26"/>
              </w:rPr>
              <w:t xml:space="preserve"> c</w:t>
            </w:r>
            <w:r w:rsidRPr="001A49FC">
              <w:rPr>
                <w:b/>
                <w:sz w:val="26"/>
                <w:szCs w:val="26"/>
              </w:rPr>
              <w:t>ách</w:t>
            </w:r>
            <w:r>
              <w:rPr>
                <w:b/>
                <w:sz w:val="26"/>
                <w:szCs w:val="26"/>
              </w:rPr>
              <w:t xml:space="preserve"> gi</w:t>
            </w:r>
            <w:r w:rsidRPr="001A49FC">
              <w:rPr>
                <w:b/>
                <w:sz w:val="26"/>
                <w:szCs w:val="26"/>
              </w:rPr>
              <w:t>ửa</w:t>
            </w:r>
            <w:r>
              <w:rPr>
                <w:b/>
                <w:sz w:val="26"/>
                <w:szCs w:val="26"/>
              </w:rPr>
              <w:t xml:space="preserve"> hai d</w:t>
            </w:r>
            <w:r w:rsidRPr="001A49FC">
              <w:rPr>
                <w:b/>
                <w:sz w:val="26"/>
                <w:szCs w:val="26"/>
              </w:rPr>
              <w:t>ây</w:t>
            </w:r>
            <w:r>
              <w:rPr>
                <w:b/>
                <w:sz w:val="26"/>
                <w:szCs w:val="26"/>
              </w:rPr>
              <w:t xml:space="preserve"> b</w:t>
            </w:r>
            <w:r w:rsidRPr="001A49FC">
              <w:rPr>
                <w:b/>
                <w:sz w:val="26"/>
                <w:szCs w:val="26"/>
              </w:rPr>
              <w:t>ằng</w:t>
            </w:r>
            <w:r>
              <w:rPr>
                <w:b/>
                <w:sz w:val="26"/>
                <w:szCs w:val="26"/>
              </w:rPr>
              <w:t>:</w:t>
            </w:r>
          </w:p>
          <w:p w:rsidR="004F1830" w:rsidRPr="00F45DF7" w:rsidRDefault="004F1830" w:rsidP="004F1830">
            <w:pPr>
              <w:jc w:val="both"/>
              <w:rPr>
                <w:b/>
                <w:sz w:val="26"/>
                <w:szCs w:val="26"/>
              </w:rPr>
            </w:pPr>
            <w:r w:rsidRPr="00F45DF7">
              <w:rPr>
                <w:b/>
                <w:sz w:val="26"/>
                <w:szCs w:val="26"/>
              </w:rPr>
              <w:t xml:space="preserve">A. </w:t>
            </w:r>
            <w:r w:rsidRPr="00F45DF7">
              <w:rPr>
                <w:b/>
                <w:position w:val="-6"/>
                <w:sz w:val="26"/>
                <w:szCs w:val="26"/>
              </w:rPr>
              <w:object w:dxaOrig="320" w:dyaOrig="300">
                <v:shape id="_x0000_i1350" type="#_x0000_t75" style="width:15.75pt;height:15pt" o:ole="">
                  <v:imagedata r:id="rId667" o:title=""/>
                </v:shape>
                <o:OLEObject Type="Embed" ProgID="Equation.DSMT4" ShapeID="_x0000_i1350" DrawAspect="Content" ObjectID="_1587385138" r:id="rId668"/>
              </w:object>
            </w:r>
            <w:r w:rsidRPr="00F45DF7">
              <w:rPr>
                <w:b/>
                <w:sz w:val="26"/>
                <w:szCs w:val="26"/>
              </w:rPr>
              <w:tab/>
            </w:r>
            <w:r w:rsidRPr="00F45DF7">
              <w:rPr>
                <w:b/>
                <w:sz w:val="26"/>
                <w:szCs w:val="26"/>
              </w:rPr>
              <w:tab/>
            </w:r>
            <w:r>
              <w:rPr>
                <w:b/>
                <w:sz w:val="26"/>
                <w:szCs w:val="26"/>
              </w:rPr>
              <w:tab/>
            </w:r>
            <w:r w:rsidRPr="00F45DF7">
              <w:rPr>
                <w:b/>
                <w:sz w:val="26"/>
                <w:szCs w:val="26"/>
              </w:rPr>
              <w:t>B.</w:t>
            </w:r>
            <w:r w:rsidRPr="00F45DF7">
              <w:rPr>
                <w:b/>
                <w:position w:val="-6"/>
                <w:sz w:val="26"/>
                <w:szCs w:val="26"/>
              </w:rPr>
              <w:object w:dxaOrig="360" w:dyaOrig="300">
                <v:shape id="_x0000_i1351" type="#_x0000_t75" style="width:18pt;height:15pt" o:ole="">
                  <v:imagedata r:id="rId669" o:title=""/>
                </v:shape>
                <o:OLEObject Type="Embed" ProgID="Equation.DSMT4" ShapeID="_x0000_i1351" DrawAspect="Content" ObjectID="_1587385139" r:id="rId670"/>
              </w:object>
            </w:r>
            <w:r w:rsidRPr="00F45DF7">
              <w:rPr>
                <w:b/>
                <w:sz w:val="26"/>
                <w:szCs w:val="26"/>
              </w:rPr>
              <w:tab/>
            </w:r>
            <w:r w:rsidRPr="00F45DF7">
              <w:rPr>
                <w:b/>
                <w:sz w:val="26"/>
                <w:szCs w:val="26"/>
              </w:rPr>
              <w:tab/>
            </w:r>
            <w:r>
              <w:rPr>
                <w:b/>
                <w:sz w:val="26"/>
                <w:szCs w:val="26"/>
              </w:rPr>
              <w:tab/>
            </w:r>
            <w:r w:rsidRPr="00F45DF7">
              <w:rPr>
                <w:b/>
                <w:sz w:val="26"/>
                <w:szCs w:val="26"/>
              </w:rPr>
              <w:t>C.</w:t>
            </w:r>
            <w:r w:rsidRPr="001A49FC">
              <w:rPr>
                <w:b/>
                <w:position w:val="-26"/>
                <w:sz w:val="26"/>
                <w:szCs w:val="26"/>
              </w:rPr>
              <w:object w:dxaOrig="380" w:dyaOrig="700">
                <v:shape id="_x0000_i1352" type="#_x0000_t75" style="width:18.75pt;height:35.25pt" o:ole="">
                  <v:imagedata r:id="rId671" o:title=""/>
                </v:shape>
                <o:OLEObject Type="Embed" ProgID="Equation.DSMT4" ShapeID="_x0000_i1352" DrawAspect="Content" ObjectID="_1587385140" r:id="rId672"/>
              </w:object>
            </w:r>
            <w:r w:rsidRPr="00F45DF7">
              <w:rPr>
                <w:b/>
                <w:sz w:val="26"/>
                <w:szCs w:val="26"/>
              </w:rPr>
              <w:tab/>
            </w:r>
            <w:r w:rsidRPr="00F45DF7">
              <w:rPr>
                <w:b/>
                <w:sz w:val="26"/>
                <w:szCs w:val="26"/>
              </w:rPr>
              <w:tab/>
            </w:r>
            <w:r>
              <w:rPr>
                <w:b/>
                <w:sz w:val="26"/>
                <w:szCs w:val="26"/>
              </w:rPr>
              <w:tab/>
            </w:r>
            <w:r w:rsidRPr="00F45DF7">
              <w:rPr>
                <w:b/>
                <w:sz w:val="26"/>
                <w:szCs w:val="26"/>
              </w:rPr>
              <w:t>D.</w:t>
            </w:r>
            <w:r w:rsidRPr="001A49FC">
              <w:rPr>
                <w:b/>
                <w:position w:val="-26"/>
                <w:sz w:val="26"/>
                <w:szCs w:val="26"/>
              </w:rPr>
              <w:object w:dxaOrig="400" w:dyaOrig="700">
                <v:shape id="_x0000_i1353" type="#_x0000_t75" style="width:20.25pt;height:35.25pt" o:ole="">
                  <v:imagedata r:id="rId673" o:title=""/>
                </v:shape>
                <o:OLEObject Type="Embed" ProgID="Equation.DSMT4" ShapeID="_x0000_i1353" DrawAspect="Content" ObjectID="_1587385141" r:id="rId674"/>
              </w:object>
            </w:r>
          </w:p>
          <w:p w:rsidR="004F1830" w:rsidRPr="00F45DF7" w:rsidRDefault="004F1830" w:rsidP="004F1830">
            <w:pPr>
              <w:jc w:val="both"/>
              <w:rPr>
                <w:b/>
                <w:sz w:val="26"/>
                <w:szCs w:val="26"/>
              </w:rPr>
            </w:pPr>
            <w:r w:rsidRPr="00CE25C3">
              <w:rPr>
                <w:i/>
                <w:sz w:val="26"/>
                <w:szCs w:val="26"/>
                <w:u w:val="single"/>
              </w:rPr>
              <w:t>Câu 10</w:t>
            </w:r>
            <w:r w:rsidRPr="00F45DF7">
              <w:rPr>
                <w:b/>
                <w:sz w:val="26"/>
                <w:szCs w:val="26"/>
              </w:rPr>
              <w:t xml:space="preserve">. </w:t>
            </w:r>
            <w:r>
              <w:rPr>
                <w:b/>
                <w:sz w:val="26"/>
                <w:szCs w:val="26"/>
              </w:rPr>
              <w:t>N</w:t>
            </w:r>
            <w:r w:rsidRPr="00457FD3">
              <w:rPr>
                <w:b/>
                <w:sz w:val="26"/>
                <w:szCs w:val="26"/>
              </w:rPr>
              <w:t>ếu</w:t>
            </w:r>
            <w:r>
              <w:rPr>
                <w:b/>
                <w:sz w:val="26"/>
                <w:szCs w:val="26"/>
              </w:rPr>
              <w:t xml:space="preserve"> di</w:t>
            </w:r>
            <w:r w:rsidRPr="00457FD3">
              <w:rPr>
                <w:b/>
                <w:sz w:val="26"/>
                <w:szCs w:val="26"/>
              </w:rPr>
              <w:t>ện</w:t>
            </w:r>
            <w:r>
              <w:rPr>
                <w:b/>
                <w:sz w:val="26"/>
                <w:szCs w:val="26"/>
              </w:rPr>
              <w:t xml:space="preserve"> t</w:t>
            </w:r>
            <w:r w:rsidRPr="00457FD3">
              <w:rPr>
                <w:b/>
                <w:sz w:val="26"/>
                <w:szCs w:val="26"/>
              </w:rPr>
              <w:t>íc</w:t>
            </w:r>
            <w:r>
              <w:rPr>
                <w:b/>
                <w:sz w:val="26"/>
                <w:szCs w:val="26"/>
              </w:rPr>
              <w:t>h m</w:t>
            </w:r>
            <w:r w:rsidRPr="00457FD3">
              <w:rPr>
                <w:b/>
                <w:sz w:val="26"/>
                <w:szCs w:val="26"/>
              </w:rPr>
              <w:t>ặt</w:t>
            </w:r>
            <w:r>
              <w:rPr>
                <w:b/>
                <w:sz w:val="26"/>
                <w:szCs w:val="26"/>
              </w:rPr>
              <w:t xml:space="preserve"> c</w:t>
            </w:r>
            <w:r w:rsidRPr="00457FD3">
              <w:rPr>
                <w:b/>
                <w:sz w:val="26"/>
                <w:szCs w:val="26"/>
              </w:rPr>
              <w:t>ầu</w:t>
            </w:r>
            <w:r>
              <w:rPr>
                <w:b/>
                <w:sz w:val="26"/>
                <w:szCs w:val="26"/>
              </w:rPr>
              <w:t xml:space="preserve"> t</w:t>
            </w:r>
            <w:r w:rsidRPr="00457FD3">
              <w:rPr>
                <w:b/>
                <w:sz w:val="26"/>
                <w:szCs w:val="26"/>
              </w:rPr>
              <w:t>ăng</w:t>
            </w:r>
            <w:r>
              <w:rPr>
                <w:b/>
                <w:sz w:val="26"/>
                <w:szCs w:val="26"/>
              </w:rPr>
              <w:t xml:space="preserve"> l</w:t>
            </w:r>
            <w:r w:rsidRPr="00457FD3">
              <w:rPr>
                <w:b/>
                <w:sz w:val="26"/>
                <w:szCs w:val="26"/>
              </w:rPr>
              <w:t>ên</w:t>
            </w:r>
            <w:r>
              <w:rPr>
                <w:b/>
                <w:sz w:val="26"/>
                <w:szCs w:val="26"/>
              </w:rPr>
              <w:t xml:space="preserve"> 2 l</w:t>
            </w:r>
            <w:r w:rsidRPr="00457FD3">
              <w:rPr>
                <w:b/>
                <w:sz w:val="26"/>
                <w:szCs w:val="26"/>
              </w:rPr>
              <w:t>ần</w:t>
            </w:r>
            <w:r>
              <w:rPr>
                <w:b/>
                <w:sz w:val="26"/>
                <w:szCs w:val="26"/>
              </w:rPr>
              <w:t xml:space="preserve"> th</w:t>
            </w:r>
            <w:r w:rsidRPr="00457FD3">
              <w:rPr>
                <w:b/>
                <w:sz w:val="26"/>
                <w:szCs w:val="26"/>
              </w:rPr>
              <w:t>ì</w:t>
            </w:r>
            <w:r>
              <w:rPr>
                <w:b/>
                <w:sz w:val="26"/>
                <w:szCs w:val="26"/>
              </w:rPr>
              <w:t xml:space="preserve"> th</w:t>
            </w:r>
            <w:r w:rsidRPr="00457FD3">
              <w:rPr>
                <w:b/>
                <w:sz w:val="26"/>
                <w:szCs w:val="26"/>
              </w:rPr>
              <w:t>ể</w:t>
            </w:r>
            <w:r>
              <w:rPr>
                <w:b/>
                <w:sz w:val="26"/>
                <w:szCs w:val="26"/>
              </w:rPr>
              <w:t xml:space="preserve"> t</w:t>
            </w:r>
            <w:r w:rsidRPr="00457FD3">
              <w:rPr>
                <w:b/>
                <w:sz w:val="26"/>
                <w:szCs w:val="26"/>
              </w:rPr>
              <w:t>ích</w:t>
            </w:r>
            <w:r>
              <w:rPr>
                <w:b/>
                <w:sz w:val="26"/>
                <w:szCs w:val="26"/>
              </w:rPr>
              <w:t xml:space="preserve"> h</w:t>
            </w:r>
            <w:r w:rsidRPr="00457FD3">
              <w:rPr>
                <w:b/>
                <w:sz w:val="26"/>
                <w:szCs w:val="26"/>
              </w:rPr>
              <w:t>ình</w:t>
            </w:r>
            <w:r>
              <w:rPr>
                <w:b/>
                <w:sz w:val="26"/>
                <w:szCs w:val="26"/>
              </w:rPr>
              <w:t xml:space="preserve"> c</w:t>
            </w:r>
            <w:r w:rsidRPr="00457FD3">
              <w:rPr>
                <w:b/>
                <w:sz w:val="26"/>
                <w:szCs w:val="26"/>
              </w:rPr>
              <w:t>ầu</w:t>
            </w:r>
            <w:r>
              <w:rPr>
                <w:b/>
                <w:sz w:val="26"/>
                <w:szCs w:val="26"/>
              </w:rPr>
              <w:t xml:space="preserve"> t</w:t>
            </w:r>
            <w:r w:rsidRPr="00457FD3">
              <w:rPr>
                <w:b/>
                <w:sz w:val="26"/>
                <w:szCs w:val="26"/>
              </w:rPr>
              <w:t>ăng</w:t>
            </w:r>
            <w:r>
              <w:rPr>
                <w:b/>
                <w:sz w:val="26"/>
                <w:szCs w:val="26"/>
              </w:rPr>
              <w:t xml:space="preserve"> l</w:t>
            </w:r>
            <w:r w:rsidRPr="00457FD3">
              <w:rPr>
                <w:b/>
                <w:sz w:val="26"/>
                <w:szCs w:val="26"/>
              </w:rPr>
              <w:t>ên</w:t>
            </w:r>
            <w:r>
              <w:rPr>
                <w:b/>
                <w:sz w:val="26"/>
                <w:szCs w:val="26"/>
              </w:rPr>
              <w:t xml:space="preserve"> m</w:t>
            </w:r>
            <w:r w:rsidRPr="00457FD3">
              <w:rPr>
                <w:b/>
                <w:sz w:val="26"/>
                <w:szCs w:val="26"/>
              </w:rPr>
              <w:t>ấy</w:t>
            </w:r>
            <w:r>
              <w:rPr>
                <w:b/>
                <w:sz w:val="26"/>
                <w:szCs w:val="26"/>
              </w:rPr>
              <w:t xml:space="preserve"> l</w:t>
            </w:r>
            <w:r w:rsidRPr="00457FD3">
              <w:rPr>
                <w:b/>
                <w:sz w:val="26"/>
                <w:szCs w:val="26"/>
              </w:rPr>
              <w:t>ần</w:t>
            </w:r>
            <w:r>
              <w:rPr>
                <w:b/>
                <w:sz w:val="26"/>
                <w:szCs w:val="26"/>
              </w:rPr>
              <w:t>?</w:t>
            </w:r>
            <w:r w:rsidRPr="00F45DF7">
              <w:rPr>
                <w:b/>
                <w:sz w:val="26"/>
                <w:szCs w:val="26"/>
              </w:rPr>
              <w:t>:</w:t>
            </w:r>
          </w:p>
          <w:p w:rsidR="004F1830" w:rsidRPr="00F45DF7" w:rsidRDefault="004F1830" w:rsidP="004F1830">
            <w:pPr>
              <w:jc w:val="both"/>
              <w:rPr>
                <w:b/>
                <w:sz w:val="26"/>
                <w:szCs w:val="26"/>
              </w:rPr>
            </w:pPr>
            <w:r w:rsidRPr="00F45DF7">
              <w:rPr>
                <w:b/>
                <w:sz w:val="26"/>
                <w:szCs w:val="26"/>
              </w:rPr>
              <w:t>A.</w:t>
            </w:r>
            <w:r w:rsidRPr="00457FD3">
              <w:rPr>
                <w:b/>
                <w:position w:val="-6"/>
                <w:sz w:val="26"/>
                <w:szCs w:val="26"/>
              </w:rPr>
              <w:object w:dxaOrig="560" w:dyaOrig="380">
                <v:shape id="_x0000_i1354" type="#_x0000_t75" style="width:27.75pt;height:18.75pt" o:ole="">
                  <v:imagedata r:id="rId675" o:title=""/>
                </v:shape>
                <o:OLEObject Type="Embed" ProgID="Equation.DSMT4" ShapeID="_x0000_i1354" DrawAspect="Content" ObjectID="_1587385142" r:id="rId676"/>
              </w:object>
            </w:r>
            <w:r w:rsidRPr="00F45DF7">
              <w:rPr>
                <w:b/>
                <w:sz w:val="26"/>
                <w:szCs w:val="26"/>
              </w:rPr>
              <w:tab/>
            </w:r>
            <w:r w:rsidRPr="00F45DF7">
              <w:rPr>
                <w:b/>
                <w:sz w:val="26"/>
                <w:szCs w:val="26"/>
              </w:rPr>
              <w:tab/>
              <w:t>B.</w:t>
            </w:r>
            <w:r>
              <w:rPr>
                <w:b/>
                <w:sz w:val="26"/>
                <w:szCs w:val="26"/>
              </w:rPr>
              <w:t>2</w:t>
            </w:r>
            <w:r w:rsidRPr="00F45DF7">
              <w:rPr>
                <w:b/>
                <w:sz w:val="26"/>
                <w:szCs w:val="26"/>
              </w:rPr>
              <w:tab/>
            </w:r>
            <w:r w:rsidRPr="00F45DF7">
              <w:rPr>
                <w:b/>
                <w:sz w:val="26"/>
                <w:szCs w:val="26"/>
              </w:rPr>
              <w:tab/>
            </w:r>
            <w:r>
              <w:rPr>
                <w:b/>
                <w:sz w:val="26"/>
                <w:szCs w:val="26"/>
              </w:rPr>
              <w:tab/>
            </w:r>
            <w:r w:rsidRPr="00F45DF7">
              <w:rPr>
                <w:b/>
                <w:sz w:val="26"/>
                <w:szCs w:val="26"/>
              </w:rPr>
              <w:t>C.</w:t>
            </w:r>
            <w:r>
              <w:rPr>
                <w:b/>
                <w:sz w:val="26"/>
                <w:szCs w:val="26"/>
              </w:rPr>
              <w:t>4</w:t>
            </w:r>
            <w:r w:rsidRPr="00F45DF7">
              <w:rPr>
                <w:b/>
                <w:sz w:val="26"/>
                <w:szCs w:val="26"/>
              </w:rPr>
              <w:tab/>
            </w:r>
            <w:r w:rsidRPr="00F45DF7">
              <w:rPr>
                <w:b/>
                <w:sz w:val="26"/>
                <w:szCs w:val="26"/>
              </w:rPr>
              <w:tab/>
            </w:r>
            <w:r>
              <w:rPr>
                <w:b/>
                <w:sz w:val="26"/>
                <w:szCs w:val="26"/>
              </w:rPr>
              <w:tab/>
            </w:r>
            <w:r w:rsidRPr="00F45DF7">
              <w:rPr>
                <w:b/>
                <w:sz w:val="26"/>
                <w:szCs w:val="26"/>
              </w:rPr>
              <w:t xml:space="preserve">D. </w:t>
            </w:r>
            <w:r>
              <w:rPr>
                <w:b/>
                <w:sz w:val="26"/>
                <w:szCs w:val="26"/>
              </w:rPr>
              <w:t>8</w:t>
            </w:r>
          </w:p>
          <w:p w:rsidR="004F1830" w:rsidRPr="004F1830" w:rsidRDefault="004F1830" w:rsidP="004F1830">
            <w:pPr>
              <w:jc w:val="both"/>
              <w:rPr>
                <w:sz w:val="26"/>
                <w:szCs w:val="26"/>
                <w:lang w:val="en-US"/>
              </w:rPr>
            </w:pPr>
          </w:p>
          <w:p w:rsidR="004F1830" w:rsidRDefault="004F1830" w:rsidP="004F1830">
            <w:pPr>
              <w:jc w:val="both"/>
              <w:rPr>
                <w:sz w:val="26"/>
                <w:szCs w:val="26"/>
              </w:rPr>
            </w:pPr>
            <w:r w:rsidRPr="00CE25C3">
              <w:rPr>
                <w:sz w:val="26"/>
                <w:szCs w:val="26"/>
                <w:u w:val="single"/>
              </w:rPr>
              <w:t>II. PHẦN TỰ LUẬN</w:t>
            </w:r>
            <w:r>
              <w:rPr>
                <w:sz w:val="26"/>
                <w:szCs w:val="26"/>
              </w:rPr>
              <w:t>: Th</w:t>
            </w:r>
            <w:r w:rsidRPr="00F45DF7">
              <w:rPr>
                <w:sz w:val="26"/>
                <w:szCs w:val="26"/>
              </w:rPr>
              <w:t>ời</w:t>
            </w:r>
            <w:r>
              <w:rPr>
                <w:sz w:val="26"/>
                <w:szCs w:val="26"/>
              </w:rPr>
              <w:t xml:space="preserve"> gian l</w:t>
            </w:r>
            <w:r w:rsidRPr="00F45DF7">
              <w:rPr>
                <w:sz w:val="26"/>
                <w:szCs w:val="26"/>
              </w:rPr>
              <w:t>àm</w:t>
            </w:r>
            <w:r>
              <w:rPr>
                <w:sz w:val="26"/>
                <w:szCs w:val="26"/>
              </w:rPr>
              <w:t xml:space="preserve"> b</w:t>
            </w:r>
            <w:r w:rsidRPr="00F45DF7">
              <w:rPr>
                <w:sz w:val="26"/>
                <w:szCs w:val="26"/>
              </w:rPr>
              <w:t>ài</w:t>
            </w:r>
            <w:r>
              <w:rPr>
                <w:sz w:val="26"/>
                <w:szCs w:val="26"/>
              </w:rPr>
              <w:t xml:space="preserve"> 120 ph</w:t>
            </w:r>
            <w:r w:rsidRPr="00F45DF7">
              <w:rPr>
                <w:sz w:val="26"/>
                <w:szCs w:val="26"/>
              </w:rPr>
              <w:t>út</w:t>
            </w:r>
            <w:r>
              <w:rPr>
                <w:sz w:val="26"/>
                <w:szCs w:val="26"/>
              </w:rPr>
              <w:t>/15 đi</w:t>
            </w:r>
            <w:r w:rsidRPr="00F45DF7">
              <w:rPr>
                <w:sz w:val="26"/>
                <w:szCs w:val="26"/>
              </w:rPr>
              <w:t>ểm</w:t>
            </w:r>
            <w:r>
              <w:rPr>
                <w:sz w:val="26"/>
                <w:szCs w:val="26"/>
              </w:rPr>
              <w:t>.</w:t>
            </w:r>
          </w:p>
          <w:p w:rsidR="004F1830" w:rsidRDefault="004F1830" w:rsidP="004F1830">
            <w:pPr>
              <w:jc w:val="both"/>
              <w:rPr>
                <w:sz w:val="26"/>
                <w:szCs w:val="26"/>
              </w:rPr>
            </w:pPr>
          </w:p>
          <w:p w:rsidR="004F1830" w:rsidRDefault="004F1830" w:rsidP="004F1830">
            <w:pPr>
              <w:jc w:val="both"/>
              <w:rPr>
                <w:b/>
                <w:sz w:val="26"/>
                <w:szCs w:val="26"/>
              </w:rPr>
            </w:pPr>
            <w:r w:rsidRPr="00CE25C3">
              <w:rPr>
                <w:i/>
                <w:sz w:val="26"/>
                <w:szCs w:val="26"/>
                <w:u w:val="single"/>
              </w:rPr>
              <w:t>Bài 1</w:t>
            </w:r>
            <w:r>
              <w:rPr>
                <w:i/>
                <w:sz w:val="26"/>
                <w:szCs w:val="26"/>
              </w:rPr>
              <w:t xml:space="preserve">. </w:t>
            </w:r>
            <w:r w:rsidRPr="00DB21D9">
              <w:rPr>
                <w:b/>
                <w:i/>
                <w:sz w:val="26"/>
                <w:szCs w:val="26"/>
              </w:rPr>
              <w:t>(3,0 điểm)</w:t>
            </w:r>
          </w:p>
          <w:p w:rsidR="004F1830" w:rsidRPr="004339D0" w:rsidRDefault="004F1830" w:rsidP="004F1830">
            <w:pPr>
              <w:jc w:val="both"/>
              <w:rPr>
                <w:b/>
                <w:sz w:val="26"/>
                <w:szCs w:val="26"/>
              </w:rPr>
            </w:pPr>
            <w:r>
              <w:rPr>
                <w:b/>
                <w:sz w:val="26"/>
                <w:szCs w:val="26"/>
              </w:rPr>
              <w:tab/>
            </w:r>
            <w:r w:rsidRPr="004339D0">
              <w:rPr>
                <w:b/>
                <w:sz w:val="26"/>
                <w:szCs w:val="26"/>
              </w:rPr>
              <w:t>Cho phương trình  x</w:t>
            </w:r>
            <w:r w:rsidRPr="004339D0">
              <w:rPr>
                <w:b/>
                <w:sz w:val="26"/>
                <w:szCs w:val="26"/>
                <w:vertAlign w:val="superscript"/>
              </w:rPr>
              <w:t>2</w:t>
            </w:r>
            <w:r w:rsidRPr="004339D0">
              <w:rPr>
                <w:b/>
                <w:sz w:val="26"/>
                <w:szCs w:val="26"/>
              </w:rPr>
              <w:t xml:space="preserve"> – 2(m + 1) – m +1 = 0</w:t>
            </w:r>
          </w:p>
          <w:p w:rsidR="004F1830" w:rsidRPr="004339D0" w:rsidRDefault="004F1830" w:rsidP="0022436A">
            <w:pPr>
              <w:numPr>
                <w:ilvl w:val="0"/>
                <w:numId w:val="9"/>
              </w:numPr>
              <w:jc w:val="both"/>
              <w:rPr>
                <w:b/>
                <w:sz w:val="26"/>
                <w:szCs w:val="26"/>
              </w:rPr>
            </w:pPr>
            <w:r w:rsidRPr="004339D0">
              <w:rPr>
                <w:b/>
                <w:sz w:val="26"/>
                <w:szCs w:val="26"/>
              </w:rPr>
              <w:t>Xác định m để phương trình có hai nghiệm khác 0.</w:t>
            </w:r>
          </w:p>
          <w:p w:rsidR="004F1830" w:rsidRPr="004339D0" w:rsidRDefault="004F1830" w:rsidP="0022436A">
            <w:pPr>
              <w:numPr>
                <w:ilvl w:val="0"/>
                <w:numId w:val="9"/>
              </w:numPr>
              <w:jc w:val="both"/>
              <w:rPr>
                <w:b/>
                <w:sz w:val="26"/>
                <w:szCs w:val="26"/>
              </w:rPr>
            </w:pPr>
            <w:r w:rsidRPr="004339D0">
              <w:rPr>
                <w:b/>
                <w:sz w:val="26"/>
                <w:szCs w:val="26"/>
              </w:rPr>
              <w:t>Xác định m để phương trình có hai nghiệm x</w:t>
            </w:r>
            <w:r w:rsidRPr="004339D0">
              <w:rPr>
                <w:b/>
                <w:sz w:val="26"/>
                <w:szCs w:val="26"/>
                <w:vertAlign w:val="subscript"/>
              </w:rPr>
              <w:t>1</w:t>
            </w:r>
            <w:r w:rsidRPr="004339D0">
              <w:rPr>
                <w:b/>
                <w:sz w:val="26"/>
                <w:szCs w:val="26"/>
              </w:rPr>
              <w:t xml:space="preserve"> , x</w:t>
            </w:r>
            <w:r w:rsidRPr="004339D0">
              <w:rPr>
                <w:b/>
                <w:sz w:val="26"/>
                <w:szCs w:val="26"/>
                <w:vertAlign w:val="subscript"/>
              </w:rPr>
              <w:t>2</w:t>
            </w:r>
            <w:r w:rsidRPr="004339D0">
              <w:rPr>
                <w:b/>
                <w:sz w:val="26"/>
                <w:szCs w:val="26"/>
              </w:rPr>
              <w:t xml:space="preserve"> thoả:   </w:t>
            </w:r>
            <w:r w:rsidRPr="004339D0">
              <w:rPr>
                <w:b/>
                <w:position w:val="-34"/>
                <w:sz w:val="26"/>
                <w:szCs w:val="26"/>
              </w:rPr>
              <w:object w:dxaOrig="1280" w:dyaOrig="800">
                <v:shape id="_x0000_i1355" type="#_x0000_t75" style="width:63.75pt;height:39.75pt" o:ole="">
                  <v:imagedata r:id="rId677" o:title=""/>
                </v:shape>
                <o:OLEObject Type="Embed" ProgID="Equation.DSMT4" ShapeID="_x0000_i1355" DrawAspect="Content" ObjectID="_1587385143" r:id="rId678"/>
              </w:object>
            </w:r>
            <w:r w:rsidRPr="004339D0">
              <w:rPr>
                <w:b/>
                <w:sz w:val="26"/>
                <w:szCs w:val="26"/>
              </w:rPr>
              <w:t>.</w:t>
            </w:r>
          </w:p>
          <w:p w:rsidR="004F1830" w:rsidRPr="00730FEA" w:rsidRDefault="004F1830" w:rsidP="004F1830">
            <w:pPr>
              <w:jc w:val="both"/>
              <w:rPr>
                <w:i/>
                <w:sz w:val="28"/>
                <w:szCs w:val="28"/>
              </w:rPr>
            </w:pPr>
            <w:r w:rsidRPr="00CE25C3">
              <w:rPr>
                <w:i/>
                <w:sz w:val="26"/>
                <w:szCs w:val="26"/>
                <w:u w:val="single"/>
              </w:rPr>
              <w:t>Bài 2</w:t>
            </w:r>
            <w:r>
              <w:rPr>
                <w:i/>
                <w:sz w:val="28"/>
                <w:szCs w:val="28"/>
              </w:rPr>
              <w:t xml:space="preserve">. </w:t>
            </w:r>
            <w:r w:rsidRPr="00DB21D9">
              <w:rPr>
                <w:b/>
                <w:i/>
                <w:sz w:val="26"/>
                <w:szCs w:val="26"/>
              </w:rPr>
              <w:t>(3,5 điểm)</w:t>
            </w:r>
          </w:p>
          <w:p w:rsidR="004F1830" w:rsidRPr="004339D0" w:rsidRDefault="004F1830" w:rsidP="004F1830">
            <w:pPr>
              <w:jc w:val="both"/>
              <w:rPr>
                <w:b/>
                <w:sz w:val="26"/>
                <w:szCs w:val="26"/>
              </w:rPr>
            </w:pPr>
            <w:r w:rsidRPr="00730FEA">
              <w:rPr>
                <w:b/>
                <w:sz w:val="28"/>
                <w:szCs w:val="28"/>
              </w:rPr>
              <w:tab/>
            </w:r>
            <w:r w:rsidRPr="004339D0">
              <w:rPr>
                <w:b/>
                <w:sz w:val="26"/>
                <w:szCs w:val="26"/>
              </w:rPr>
              <w:t xml:space="preserve">Cho parabol (P) :  </w:t>
            </w:r>
            <w:r w:rsidRPr="004339D0">
              <w:rPr>
                <w:b/>
                <w:position w:val="-26"/>
                <w:sz w:val="26"/>
                <w:szCs w:val="26"/>
              </w:rPr>
              <w:object w:dxaOrig="920" w:dyaOrig="700">
                <v:shape id="_x0000_i1356" type="#_x0000_t75" style="width:45.75pt;height:35.25pt" o:ole="">
                  <v:imagedata r:id="rId679" o:title=""/>
                </v:shape>
                <o:OLEObject Type="Embed" ProgID="Equation.DSMT4" ShapeID="_x0000_i1356" DrawAspect="Content" ObjectID="_1587385144" r:id="rId680"/>
              </w:object>
            </w:r>
            <w:r w:rsidRPr="004339D0">
              <w:rPr>
                <w:b/>
                <w:sz w:val="26"/>
                <w:szCs w:val="26"/>
              </w:rPr>
              <w:t xml:space="preserve"> và đường thẳng (d) : </w:t>
            </w:r>
            <w:r w:rsidRPr="004339D0">
              <w:rPr>
                <w:b/>
                <w:position w:val="-10"/>
                <w:sz w:val="26"/>
                <w:szCs w:val="26"/>
              </w:rPr>
              <w:object w:dxaOrig="1520" w:dyaOrig="320">
                <v:shape id="_x0000_i1357" type="#_x0000_t75" style="width:75.75pt;height:15.75pt" o:ole="">
                  <v:imagedata r:id="rId681" o:title=""/>
                </v:shape>
                <o:OLEObject Type="Embed" ProgID="Equation.DSMT4" ShapeID="_x0000_i1357" DrawAspect="Content" ObjectID="_1587385145" r:id="rId682"/>
              </w:object>
            </w:r>
            <w:r w:rsidRPr="004339D0">
              <w:rPr>
                <w:b/>
                <w:sz w:val="26"/>
                <w:szCs w:val="26"/>
              </w:rPr>
              <w:t>; ( m là tham số)</w:t>
            </w:r>
          </w:p>
          <w:p w:rsidR="004F1830" w:rsidRPr="004339D0" w:rsidRDefault="004F1830" w:rsidP="0022436A">
            <w:pPr>
              <w:numPr>
                <w:ilvl w:val="0"/>
                <w:numId w:val="10"/>
              </w:numPr>
              <w:jc w:val="both"/>
              <w:rPr>
                <w:b/>
                <w:sz w:val="26"/>
                <w:szCs w:val="26"/>
              </w:rPr>
            </w:pPr>
            <w:r w:rsidRPr="004339D0">
              <w:rPr>
                <w:b/>
                <w:sz w:val="26"/>
                <w:szCs w:val="26"/>
              </w:rPr>
              <w:t>Tìm m để (d) tiếp xúc với (P). Xác định toạ độ các điểm tiếp xúc đó.</w:t>
            </w:r>
          </w:p>
          <w:p w:rsidR="004F1830" w:rsidRPr="004339D0" w:rsidRDefault="004F1830" w:rsidP="0022436A">
            <w:pPr>
              <w:numPr>
                <w:ilvl w:val="0"/>
                <w:numId w:val="10"/>
              </w:numPr>
              <w:jc w:val="both"/>
              <w:rPr>
                <w:b/>
                <w:sz w:val="26"/>
                <w:szCs w:val="26"/>
              </w:rPr>
            </w:pPr>
            <w:r w:rsidRPr="004339D0">
              <w:rPr>
                <w:b/>
                <w:sz w:val="26"/>
                <w:szCs w:val="26"/>
              </w:rPr>
              <w:t>Chứng minh (d) luôn đi qua một điểm cố định I, xác định toạ độ của I.</w:t>
            </w:r>
          </w:p>
          <w:p w:rsidR="004F1830" w:rsidRPr="004339D0" w:rsidRDefault="004F1830" w:rsidP="0022436A">
            <w:pPr>
              <w:numPr>
                <w:ilvl w:val="0"/>
                <w:numId w:val="10"/>
              </w:numPr>
              <w:jc w:val="both"/>
              <w:rPr>
                <w:b/>
                <w:sz w:val="26"/>
                <w:szCs w:val="26"/>
              </w:rPr>
            </w:pPr>
            <w:r w:rsidRPr="004339D0">
              <w:rPr>
                <w:b/>
                <w:sz w:val="26"/>
                <w:szCs w:val="26"/>
              </w:rPr>
              <w:t>Gọi A, B là hai điểm tiếp xúc ở câu a). Tính diện tích tam giác AIB</w:t>
            </w:r>
          </w:p>
          <w:p w:rsidR="004F1830" w:rsidRPr="00730FEA" w:rsidRDefault="004F1830" w:rsidP="004F1830">
            <w:pPr>
              <w:jc w:val="both"/>
              <w:rPr>
                <w:b/>
                <w:sz w:val="28"/>
                <w:szCs w:val="28"/>
              </w:rPr>
            </w:pPr>
            <w:r w:rsidRPr="00CE25C3">
              <w:rPr>
                <w:i/>
                <w:sz w:val="26"/>
                <w:szCs w:val="26"/>
                <w:u w:val="single"/>
              </w:rPr>
              <w:t>Bài 3</w:t>
            </w:r>
            <w:r>
              <w:rPr>
                <w:i/>
                <w:sz w:val="28"/>
                <w:szCs w:val="28"/>
              </w:rPr>
              <w:t xml:space="preserve">. </w:t>
            </w:r>
            <w:r w:rsidRPr="00DB21D9">
              <w:rPr>
                <w:b/>
                <w:i/>
                <w:sz w:val="26"/>
                <w:szCs w:val="26"/>
              </w:rPr>
              <w:t>(3,5 điểm)</w:t>
            </w:r>
            <w:r w:rsidRPr="00730FEA">
              <w:rPr>
                <w:b/>
                <w:sz w:val="28"/>
                <w:szCs w:val="28"/>
              </w:rPr>
              <w:tab/>
            </w:r>
          </w:p>
          <w:p w:rsidR="004F1830" w:rsidRPr="00DB21D9" w:rsidRDefault="004F1830" w:rsidP="0022436A">
            <w:pPr>
              <w:numPr>
                <w:ilvl w:val="0"/>
                <w:numId w:val="11"/>
              </w:numPr>
              <w:jc w:val="both"/>
              <w:rPr>
                <w:b/>
                <w:sz w:val="26"/>
                <w:szCs w:val="26"/>
              </w:rPr>
            </w:pPr>
            <w:r w:rsidRPr="00DB21D9">
              <w:rPr>
                <w:b/>
                <w:sz w:val="26"/>
                <w:szCs w:val="26"/>
              </w:rPr>
              <w:t xml:space="preserve">Giải phương trình: </w:t>
            </w:r>
            <w:r w:rsidRPr="00DB21D9">
              <w:rPr>
                <w:b/>
                <w:position w:val="-10"/>
                <w:sz w:val="26"/>
                <w:szCs w:val="26"/>
              </w:rPr>
              <w:object w:dxaOrig="2540" w:dyaOrig="480">
                <v:shape id="_x0000_i1358" type="#_x0000_t75" style="width:126.75pt;height:24pt" o:ole="">
                  <v:imagedata r:id="rId683" o:title=""/>
                </v:shape>
                <o:OLEObject Type="Embed" ProgID="Equation.DSMT4" ShapeID="_x0000_i1358" DrawAspect="Content" ObjectID="_1587385146" r:id="rId684"/>
              </w:object>
            </w:r>
          </w:p>
          <w:p w:rsidR="004F1830" w:rsidRPr="00DB21D9" w:rsidRDefault="004F1830" w:rsidP="0022436A">
            <w:pPr>
              <w:numPr>
                <w:ilvl w:val="0"/>
                <w:numId w:val="11"/>
              </w:numPr>
              <w:jc w:val="both"/>
              <w:rPr>
                <w:b/>
                <w:sz w:val="26"/>
                <w:szCs w:val="26"/>
              </w:rPr>
            </w:pPr>
            <w:r w:rsidRPr="00DB21D9">
              <w:rPr>
                <w:b/>
                <w:sz w:val="26"/>
                <w:szCs w:val="26"/>
              </w:rPr>
              <w:t xml:space="preserve">Giải hệ phương trình: </w:t>
            </w:r>
            <w:r w:rsidRPr="00DB21D9">
              <w:rPr>
                <w:b/>
                <w:position w:val="-40"/>
                <w:sz w:val="26"/>
                <w:szCs w:val="26"/>
              </w:rPr>
              <w:object w:dxaOrig="2220" w:dyaOrig="920">
                <v:shape id="_x0000_i1359" type="#_x0000_t75" style="width:111pt;height:45.75pt" o:ole="">
                  <v:imagedata r:id="rId685" o:title=""/>
                </v:shape>
                <o:OLEObject Type="Embed" ProgID="Equation.DSMT4" ShapeID="_x0000_i1359" DrawAspect="Content" ObjectID="_1587385147" r:id="rId686"/>
              </w:object>
            </w:r>
          </w:p>
          <w:p w:rsidR="004F1830" w:rsidRDefault="004F1830" w:rsidP="004F1830">
            <w:pPr>
              <w:jc w:val="both"/>
              <w:rPr>
                <w:b/>
                <w:sz w:val="28"/>
                <w:szCs w:val="28"/>
              </w:rPr>
            </w:pPr>
            <w:r w:rsidRPr="00CE25C3">
              <w:rPr>
                <w:i/>
                <w:sz w:val="26"/>
                <w:szCs w:val="26"/>
                <w:u w:val="single"/>
              </w:rPr>
              <w:t>Bài 4</w:t>
            </w:r>
            <w:r w:rsidRPr="00730FEA">
              <w:rPr>
                <w:i/>
                <w:sz w:val="28"/>
                <w:szCs w:val="28"/>
              </w:rPr>
              <w:t xml:space="preserve">. </w:t>
            </w:r>
            <w:r w:rsidRPr="00DB21D9">
              <w:rPr>
                <w:b/>
                <w:i/>
                <w:sz w:val="26"/>
                <w:szCs w:val="26"/>
              </w:rPr>
              <w:t>(2,5 điểm)</w:t>
            </w:r>
          </w:p>
          <w:p w:rsidR="004F1830" w:rsidRPr="00DB21D9" w:rsidRDefault="004F1830" w:rsidP="004F1830">
            <w:pPr>
              <w:jc w:val="both"/>
              <w:rPr>
                <w:b/>
                <w:sz w:val="26"/>
                <w:szCs w:val="26"/>
              </w:rPr>
            </w:pPr>
            <w:r>
              <w:rPr>
                <w:b/>
                <w:sz w:val="28"/>
                <w:szCs w:val="28"/>
              </w:rPr>
              <w:tab/>
            </w:r>
            <w:r w:rsidRPr="00DB21D9">
              <w:rPr>
                <w:b/>
                <w:sz w:val="26"/>
                <w:szCs w:val="26"/>
              </w:rPr>
              <w:t>Cho A và M là hai điểm trên đường tròn tâm O, bán kính R; B là điểm đối xứng của</w:t>
            </w:r>
          </w:p>
          <w:p w:rsidR="004F1830" w:rsidRPr="00DB21D9" w:rsidRDefault="004F1830" w:rsidP="004F1830">
            <w:pPr>
              <w:jc w:val="both"/>
              <w:rPr>
                <w:b/>
                <w:sz w:val="26"/>
                <w:szCs w:val="26"/>
              </w:rPr>
            </w:pPr>
            <w:r w:rsidRPr="00DB21D9">
              <w:rPr>
                <w:b/>
                <w:sz w:val="26"/>
                <w:szCs w:val="26"/>
              </w:rPr>
              <w:t xml:space="preserve">          O qua A và D là trung điểm của OA </w:t>
            </w:r>
          </w:p>
          <w:p w:rsidR="004F1830" w:rsidRPr="00DB21D9" w:rsidRDefault="004F1830" w:rsidP="0022436A">
            <w:pPr>
              <w:numPr>
                <w:ilvl w:val="0"/>
                <w:numId w:val="12"/>
              </w:numPr>
              <w:jc w:val="both"/>
              <w:rPr>
                <w:b/>
                <w:sz w:val="26"/>
                <w:szCs w:val="26"/>
              </w:rPr>
            </w:pPr>
            <w:r w:rsidRPr="00DB21D9">
              <w:rPr>
                <w:b/>
                <w:sz w:val="26"/>
                <w:szCs w:val="26"/>
              </w:rPr>
              <w:t xml:space="preserve">Chứng minh hai tam giác </w:t>
            </w:r>
            <w:r w:rsidRPr="00DB21D9">
              <w:rPr>
                <w:b/>
                <w:position w:val="-6"/>
                <w:sz w:val="26"/>
                <w:szCs w:val="26"/>
              </w:rPr>
              <w:object w:dxaOrig="820" w:dyaOrig="279">
                <v:shape id="_x0000_i1360" type="#_x0000_t75" style="width:41.25pt;height:14.25pt" o:ole="">
                  <v:imagedata r:id="rId687" o:title=""/>
                </v:shape>
                <o:OLEObject Type="Embed" ProgID="Equation.DSMT4" ShapeID="_x0000_i1360" DrawAspect="Content" ObjectID="_1587385148" r:id="rId688"/>
              </w:object>
            </w:r>
            <w:r w:rsidRPr="00DB21D9">
              <w:rPr>
                <w:b/>
                <w:sz w:val="26"/>
                <w:szCs w:val="26"/>
              </w:rPr>
              <w:t xml:space="preserve"> và </w:t>
            </w:r>
            <w:r w:rsidRPr="00DB21D9">
              <w:rPr>
                <w:b/>
                <w:position w:val="-6"/>
                <w:sz w:val="26"/>
                <w:szCs w:val="26"/>
              </w:rPr>
              <w:object w:dxaOrig="840" w:dyaOrig="279">
                <v:shape id="_x0000_i1361" type="#_x0000_t75" style="width:42pt;height:14.25pt" o:ole="">
                  <v:imagedata r:id="rId689" o:title=""/>
                </v:shape>
                <o:OLEObject Type="Embed" ProgID="Equation.DSMT4" ShapeID="_x0000_i1361" DrawAspect="Content" ObjectID="_1587385149" r:id="rId690"/>
              </w:object>
            </w:r>
            <w:r w:rsidRPr="00DB21D9">
              <w:rPr>
                <w:b/>
                <w:sz w:val="26"/>
                <w:szCs w:val="26"/>
              </w:rPr>
              <w:t xml:space="preserve">đồng dạng. </w:t>
            </w:r>
          </w:p>
          <w:p w:rsidR="004F1830" w:rsidRPr="00DB21D9" w:rsidRDefault="004F1830" w:rsidP="0022436A">
            <w:pPr>
              <w:numPr>
                <w:ilvl w:val="0"/>
                <w:numId w:val="12"/>
              </w:numPr>
              <w:jc w:val="both"/>
              <w:rPr>
                <w:b/>
                <w:sz w:val="26"/>
                <w:szCs w:val="26"/>
              </w:rPr>
            </w:pPr>
            <w:r w:rsidRPr="00DB21D9">
              <w:rPr>
                <w:b/>
                <w:sz w:val="26"/>
                <w:szCs w:val="26"/>
              </w:rPr>
              <w:t xml:space="preserve">Tính độ dài MB khi </w:t>
            </w:r>
            <w:r w:rsidRPr="00DB21D9">
              <w:rPr>
                <w:b/>
                <w:position w:val="-6"/>
                <w:sz w:val="26"/>
                <w:szCs w:val="26"/>
              </w:rPr>
              <w:object w:dxaOrig="1240" w:dyaOrig="380">
                <v:shape id="_x0000_i1362" type="#_x0000_t75" style="width:62.25pt;height:18.75pt" o:ole="">
                  <v:imagedata r:id="rId691" o:title=""/>
                </v:shape>
                <o:OLEObject Type="Embed" ProgID="Equation.DSMT4" ShapeID="_x0000_i1362" DrawAspect="Content" ObjectID="_1587385150" r:id="rId692"/>
              </w:object>
            </w:r>
            <w:r w:rsidRPr="00DB21D9">
              <w:rPr>
                <w:b/>
                <w:sz w:val="26"/>
                <w:szCs w:val="26"/>
              </w:rPr>
              <w:t>.</w:t>
            </w:r>
          </w:p>
          <w:p w:rsidR="004F1830" w:rsidRPr="00DB21D9" w:rsidRDefault="004F1830" w:rsidP="0022436A">
            <w:pPr>
              <w:numPr>
                <w:ilvl w:val="0"/>
                <w:numId w:val="12"/>
              </w:numPr>
              <w:jc w:val="both"/>
              <w:rPr>
                <w:b/>
                <w:sz w:val="26"/>
                <w:szCs w:val="26"/>
              </w:rPr>
            </w:pPr>
            <w:r w:rsidRPr="00DB21D9">
              <w:rPr>
                <w:b/>
                <w:sz w:val="26"/>
                <w:szCs w:val="26"/>
              </w:rPr>
              <w:t>Cho C là điểm cố định nằm ngoài đường tròn, xác định vị trí của M trên đường tròn để tổng 2MC + MB đạt giá trị nhỏ nhất.</w:t>
            </w:r>
          </w:p>
          <w:p w:rsidR="004F1830" w:rsidRPr="00CE25C3" w:rsidRDefault="004F1830" w:rsidP="004F1830">
            <w:pPr>
              <w:jc w:val="both"/>
              <w:rPr>
                <w:sz w:val="26"/>
                <w:szCs w:val="26"/>
              </w:rPr>
            </w:pPr>
            <w:r w:rsidRPr="00CE25C3">
              <w:rPr>
                <w:i/>
                <w:sz w:val="26"/>
                <w:szCs w:val="26"/>
                <w:u w:val="single"/>
              </w:rPr>
              <w:t>Bài 5</w:t>
            </w:r>
            <w:r>
              <w:rPr>
                <w:sz w:val="26"/>
                <w:szCs w:val="26"/>
              </w:rPr>
              <w:t xml:space="preserve">. </w:t>
            </w:r>
            <w:r w:rsidRPr="00DB21D9">
              <w:rPr>
                <w:b/>
                <w:i/>
                <w:sz w:val="26"/>
                <w:szCs w:val="26"/>
              </w:rPr>
              <w:t>(2,0 điểm)</w:t>
            </w:r>
          </w:p>
          <w:p w:rsidR="004F1830" w:rsidRDefault="004F1830" w:rsidP="004F1830">
            <w:pPr>
              <w:jc w:val="both"/>
              <w:rPr>
                <w:b/>
                <w:sz w:val="26"/>
                <w:szCs w:val="26"/>
                <w:lang w:val="en-US"/>
              </w:rPr>
            </w:pPr>
            <w:r>
              <w:rPr>
                <w:sz w:val="26"/>
                <w:szCs w:val="26"/>
              </w:rPr>
              <w:tab/>
            </w:r>
            <w:r w:rsidRPr="00DB21D9">
              <w:rPr>
                <w:b/>
                <w:sz w:val="26"/>
                <w:szCs w:val="26"/>
              </w:rPr>
              <w:t xml:space="preserve">Tìm nghiệm nguyên của phương trình:  </w:t>
            </w:r>
            <w:r w:rsidRPr="00DB21D9">
              <w:rPr>
                <w:b/>
                <w:position w:val="-10"/>
                <w:sz w:val="26"/>
                <w:szCs w:val="26"/>
              </w:rPr>
              <w:object w:dxaOrig="2360" w:dyaOrig="380">
                <v:shape id="_x0000_i1363" type="#_x0000_t75" style="width:117.75pt;height:18.75pt" o:ole="">
                  <v:imagedata r:id="rId693" o:title=""/>
                </v:shape>
                <o:OLEObject Type="Embed" ProgID="Equation.DSMT4" ShapeID="_x0000_i1363" DrawAspect="Content" ObjectID="_1587385151" r:id="rId694"/>
              </w:object>
            </w:r>
            <w:r w:rsidRPr="00DB21D9">
              <w:rPr>
                <w:b/>
                <w:sz w:val="26"/>
                <w:szCs w:val="26"/>
              </w:rPr>
              <w:t>.</w:t>
            </w:r>
          </w:p>
          <w:p w:rsidR="007838F9" w:rsidRPr="007838F9" w:rsidRDefault="007838F9" w:rsidP="004F1830">
            <w:pPr>
              <w:jc w:val="both"/>
              <w:rPr>
                <w:b/>
                <w:sz w:val="26"/>
                <w:szCs w:val="26"/>
                <w:lang w:val="en-US"/>
              </w:rPr>
            </w:pPr>
            <w:r>
              <w:rPr>
                <w:b/>
                <w:sz w:val="26"/>
                <w:szCs w:val="26"/>
                <w:lang w:val="en-US"/>
              </w:rPr>
              <w:t xml:space="preserve">Đáp án </w:t>
            </w:r>
          </w:p>
          <w:p w:rsidR="004F1830" w:rsidRDefault="004F1830" w:rsidP="004F1830">
            <w:pPr>
              <w:rPr>
                <w:sz w:val="26"/>
                <w:szCs w:val="26"/>
              </w:rPr>
            </w:pPr>
            <w:r w:rsidRPr="00DB21D9">
              <w:rPr>
                <w:sz w:val="26"/>
                <w:szCs w:val="26"/>
                <w:u w:val="single"/>
              </w:rPr>
              <w:t>I. PHẦN TRẮC NGHIỆM</w:t>
            </w:r>
            <w:r>
              <w:rPr>
                <w:sz w:val="26"/>
                <w:szCs w:val="26"/>
              </w:rPr>
              <w:t>:</w:t>
            </w:r>
          </w:p>
          <w:p w:rsidR="004F1830" w:rsidRPr="00485242" w:rsidRDefault="004F1830" w:rsidP="004F1830">
            <w:pPr>
              <w:rPr>
                <w:b/>
                <w:sz w:val="26"/>
                <w:szCs w:val="26"/>
              </w:rPr>
            </w:pPr>
            <w:r>
              <w:rPr>
                <w:sz w:val="26"/>
                <w:szCs w:val="26"/>
              </w:rPr>
              <w:tab/>
            </w:r>
            <w:r>
              <w:rPr>
                <w:b/>
                <w:sz w:val="26"/>
                <w:szCs w:val="26"/>
              </w:rPr>
              <w:t>1.C</w:t>
            </w:r>
            <w:r>
              <w:rPr>
                <w:b/>
                <w:sz w:val="26"/>
                <w:szCs w:val="26"/>
              </w:rPr>
              <w:tab/>
              <w:t>2.A</w:t>
            </w:r>
            <w:r>
              <w:rPr>
                <w:b/>
                <w:sz w:val="26"/>
                <w:szCs w:val="26"/>
              </w:rPr>
              <w:tab/>
              <w:t>3.D</w:t>
            </w:r>
            <w:r>
              <w:rPr>
                <w:b/>
                <w:sz w:val="26"/>
                <w:szCs w:val="26"/>
              </w:rPr>
              <w:tab/>
              <w:t>4.D</w:t>
            </w:r>
            <w:r>
              <w:rPr>
                <w:b/>
                <w:sz w:val="26"/>
                <w:szCs w:val="26"/>
              </w:rPr>
              <w:tab/>
              <w:t>5.D</w:t>
            </w:r>
            <w:r>
              <w:rPr>
                <w:b/>
                <w:sz w:val="26"/>
                <w:szCs w:val="26"/>
              </w:rPr>
              <w:tab/>
              <w:t>6.C</w:t>
            </w:r>
            <w:r>
              <w:rPr>
                <w:b/>
                <w:sz w:val="26"/>
                <w:szCs w:val="26"/>
              </w:rPr>
              <w:tab/>
              <w:t>7.B</w:t>
            </w:r>
            <w:r>
              <w:rPr>
                <w:b/>
                <w:sz w:val="26"/>
                <w:szCs w:val="26"/>
              </w:rPr>
              <w:tab/>
              <w:t>8.B</w:t>
            </w:r>
            <w:r>
              <w:rPr>
                <w:b/>
                <w:sz w:val="26"/>
                <w:szCs w:val="26"/>
              </w:rPr>
              <w:tab/>
              <w:t>9.A</w:t>
            </w:r>
            <w:r>
              <w:rPr>
                <w:b/>
                <w:sz w:val="26"/>
                <w:szCs w:val="26"/>
              </w:rPr>
              <w:tab/>
              <w:t>10.A.</w:t>
            </w:r>
          </w:p>
          <w:p w:rsidR="004F1830" w:rsidRDefault="004F1830" w:rsidP="004F1830">
            <w:pPr>
              <w:rPr>
                <w:sz w:val="26"/>
                <w:szCs w:val="26"/>
              </w:rPr>
            </w:pPr>
          </w:p>
          <w:p w:rsidR="004F1830" w:rsidRDefault="004F1830" w:rsidP="004F1830">
            <w:pPr>
              <w:rPr>
                <w:sz w:val="26"/>
                <w:szCs w:val="26"/>
              </w:rPr>
            </w:pPr>
            <w:r w:rsidRPr="00DB21D9">
              <w:rPr>
                <w:sz w:val="26"/>
                <w:szCs w:val="26"/>
                <w:u w:val="single"/>
              </w:rPr>
              <w:t>II. PHẦN TỰ LUẬN</w:t>
            </w:r>
            <w:r>
              <w:rPr>
                <w:sz w:val="26"/>
                <w:szCs w:val="26"/>
              </w:rPr>
              <w:t>:</w:t>
            </w:r>
          </w:p>
          <w:p w:rsidR="004F1830" w:rsidRDefault="004F1830" w:rsidP="004F1830">
            <w:pPr>
              <w:rPr>
                <w:b/>
                <w:sz w:val="26"/>
                <w:szCs w:val="26"/>
              </w:rPr>
            </w:pPr>
            <w:r>
              <w:rPr>
                <w:sz w:val="26"/>
                <w:szCs w:val="26"/>
              </w:rPr>
              <w:tab/>
            </w:r>
            <w:r w:rsidRPr="00DB21D9">
              <w:rPr>
                <w:i/>
                <w:sz w:val="26"/>
                <w:szCs w:val="26"/>
                <w:u w:val="single"/>
              </w:rPr>
              <w:t>Bài 1</w:t>
            </w:r>
            <w:r>
              <w:rPr>
                <w:b/>
                <w:sz w:val="26"/>
                <w:szCs w:val="26"/>
              </w:rPr>
              <w:t>:     Ph</w:t>
            </w:r>
            <w:r w:rsidRPr="00DB21D9">
              <w:rPr>
                <w:b/>
                <w:sz w:val="26"/>
                <w:szCs w:val="26"/>
              </w:rPr>
              <w:t>ươ</w:t>
            </w:r>
            <w:r>
              <w:rPr>
                <w:b/>
                <w:sz w:val="26"/>
                <w:szCs w:val="26"/>
              </w:rPr>
              <w:t>ng tr</w:t>
            </w:r>
            <w:r w:rsidRPr="00DB21D9">
              <w:rPr>
                <w:b/>
                <w:sz w:val="26"/>
                <w:szCs w:val="26"/>
              </w:rPr>
              <w:t>ình</w:t>
            </w:r>
            <w:r>
              <w:rPr>
                <w:b/>
                <w:sz w:val="26"/>
                <w:szCs w:val="26"/>
              </w:rPr>
              <w:t xml:space="preserve">  </w:t>
            </w:r>
            <w:r w:rsidRPr="00DB21D9">
              <w:rPr>
                <w:b/>
                <w:position w:val="-10"/>
                <w:sz w:val="26"/>
                <w:szCs w:val="26"/>
              </w:rPr>
              <w:object w:dxaOrig="2640" w:dyaOrig="380">
                <v:shape id="_x0000_i1364" type="#_x0000_t75" style="width:132pt;height:18.75pt" o:ole="">
                  <v:imagedata r:id="rId695" o:title=""/>
                </v:shape>
                <o:OLEObject Type="Embed" ProgID="Equation.DSMT4" ShapeID="_x0000_i1364" DrawAspect="Content" ObjectID="_1587385152" r:id="rId696"/>
              </w:object>
            </w:r>
            <w:r>
              <w:rPr>
                <w:b/>
                <w:sz w:val="26"/>
                <w:szCs w:val="26"/>
              </w:rPr>
              <w:t xml:space="preserve">  (1) </w:t>
            </w:r>
          </w:p>
          <w:p w:rsidR="004F1830" w:rsidRDefault="004F1830" w:rsidP="004F1830">
            <w:pPr>
              <w:rPr>
                <w:b/>
                <w:sz w:val="26"/>
                <w:szCs w:val="26"/>
              </w:rPr>
            </w:pPr>
            <w:r>
              <w:rPr>
                <w:b/>
                <w:sz w:val="26"/>
                <w:szCs w:val="26"/>
              </w:rPr>
              <w:tab/>
              <w:t>1) Ph</w:t>
            </w:r>
            <w:r w:rsidRPr="007F26A3">
              <w:rPr>
                <w:b/>
                <w:sz w:val="26"/>
                <w:szCs w:val="26"/>
              </w:rPr>
              <w:t>ươ</w:t>
            </w:r>
            <w:r>
              <w:rPr>
                <w:b/>
                <w:sz w:val="26"/>
                <w:szCs w:val="26"/>
              </w:rPr>
              <w:t>ng tr</w:t>
            </w:r>
            <w:r w:rsidRPr="007F26A3">
              <w:rPr>
                <w:b/>
                <w:sz w:val="26"/>
                <w:szCs w:val="26"/>
              </w:rPr>
              <w:t>ình</w:t>
            </w:r>
            <w:r>
              <w:rPr>
                <w:b/>
                <w:sz w:val="26"/>
                <w:szCs w:val="26"/>
              </w:rPr>
              <w:t xml:space="preserve"> (1) c</w:t>
            </w:r>
            <w:r w:rsidRPr="007F26A3">
              <w:rPr>
                <w:b/>
                <w:sz w:val="26"/>
                <w:szCs w:val="26"/>
              </w:rPr>
              <w:t>ó</w:t>
            </w:r>
            <w:r>
              <w:rPr>
                <w:b/>
                <w:sz w:val="26"/>
                <w:szCs w:val="26"/>
              </w:rPr>
              <w:t xml:space="preserve"> hai nghi</w:t>
            </w:r>
            <w:r w:rsidRPr="007F26A3">
              <w:rPr>
                <w:b/>
                <w:sz w:val="26"/>
                <w:szCs w:val="26"/>
              </w:rPr>
              <w:t>ệm</w:t>
            </w:r>
            <w:r>
              <w:rPr>
                <w:b/>
                <w:sz w:val="26"/>
                <w:szCs w:val="26"/>
              </w:rPr>
              <w:t xml:space="preserve"> kh</w:t>
            </w:r>
            <w:r w:rsidRPr="007F26A3">
              <w:rPr>
                <w:b/>
                <w:sz w:val="26"/>
                <w:szCs w:val="26"/>
              </w:rPr>
              <w:t>ác</w:t>
            </w:r>
            <w:r>
              <w:rPr>
                <w:b/>
                <w:sz w:val="26"/>
                <w:szCs w:val="26"/>
              </w:rPr>
              <w:t xml:space="preserve"> 0</w:t>
            </w:r>
          </w:p>
          <w:p w:rsidR="004F1830" w:rsidRDefault="004F1830" w:rsidP="004F1830">
            <w:pPr>
              <w:rPr>
                <w:b/>
                <w:sz w:val="26"/>
                <w:szCs w:val="26"/>
              </w:rPr>
            </w:pPr>
            <w:r>
              <w:rPr>
                <w:b/>
                <w:sz w:val="26"/>
                <w:szCs w:val="26"/>
              </w:rPr>
              <w:t xml:space="preserve">               </w:t>
            </w:r>
            <w:r w:rsidRPr="007F26A3">
              <w:rPr>
                <w:b/>
                <w:position w:val="-34"/>
                <w:sz w:val="26"/>
                <w:szCs w:val="26"/>
              </w:rPr>
              <w:object w:dxaOrig="5899" w:dyaOrig="820">
                <v:shape id="_x0000_i1365" type="#_x0000_t75" style="width:294.75pt;height:41.25pt" o:ole="">
                  <v:imagedata r:id="rId697" o:title=""/>
                </v:shape>
                <o:OLEObject Type="Embed" ProgID="Equation.DSMT4" ShapeID="_x0000_i1365" DrawAspect="Content" ObjectID="_1587385153" r:id="rId698"/>
              </w:object>
            </w:r>
            <w:r>
              <w:rPr>
                <w:b/>
                <w:sz w:val="26"/>
                <w:szCs w:val="26"/>
              </w:rPr>
              <w:t xml:space="preserve"> </w:t>
            </w:r>
            <w:r w:rsidRPr="007F26A3">
              <w:rPr>
                <w:b/>
                <w:position w:val="-54"/>
                <w:sz w:val="26"/>
                <w:szCs w:val="26"/>
              </w:rPr>
              <w:object w:dxaOrig="2260" w:dyaOrig="1219">
                <v:shape id="_x0000_i1366" type="#_x0000_t75" style="width:113.25pt;height:60.75pt" o:ole="">
                  <v:imagedata r:id="rId699" o:title=""/>
                </v:shape>
                <o:OLEObject Type="Embed" ProgID="Equation.DSMT4" ShapeID="_x0000_i1366" DrawAspect="Content" ObjectID="_1587385154" r:id="rId700"/>
              </w:object>
            </w:r>
          </w:p>
          <w:p w:rsidR="004F1830" w:rsidRDefault="004F1830" w:rsidP="004F1830">
            <w:pPr>
              <w:rPr>
                <w:b/>
                <w:sz w:val="26"/>
                <w:szCs w:val="26"/>
              </w:rPr>
            </w:pPr>
            <w:r>
              <w:rPr>
                <w:b/>
                <w:sz w:val="26"/>
                <w:szCs w:val="26"/>
              </w:rPr>
              <w:tab/>
              <w:t>V</w:t>
            </w:r>
            <w:r w:rsidRPr="00266C66">
              <w:rPr>
                <w:b/>
                <w:sz w:val="26"/>
                <w:szCs w:val="26"/>
              </w:rPr>
              <w:t>ậy</w:t>
            </w:r>
            <w:r>
              <w:rPr>
                <w:b/>
                <w:sz w:val="26"/>
                <w:szCs w:val="26"/>
              </w:rPr>
              <w:t xml:space="preserve"> :   </w:t>
            </w:r>
            <w:r w:rsidRPr="00266C66">
              <w:rPr>
                <w:b/>
                <w:position w:val="-10"/>
                <w:sz w:val="26"/>
                <w:szCs w:val="26"/>
              </w:rPr>
              <w:object w:dxaOrig="1280" w:dyaOrig="320">
                <v:shape id="_x0000_i1367" type="#_x0000_t75" style="width:63.75pt;height:15.75pt" o:ole="">
                  <v:imagedata r:id="rId701" o:title=""/>
                </v:shape>
                <o:OLEObject Type="Embed" ProgID="Equation.DSMT4" ShapeID="_x0000_i1367" DrawAspect="Content" ObjectID="_1587385155" r:id="rId702"/>
              </w:object>
            </w:r>
            <w:r>
              <w:rPr>
                <w:b/>
                <w:sz w:val="26"/>
                <w:szCs w:val="26"/>
              </w:rPr>
              <w:t xml:space="preserve">  ho</w:t>
            </w:r>
            <w:r w:rsidRPr="00266C66">
              <w:rPr>
                <w:b/>
                <w:sz w:val="26"/>
                <w:szCs w:val="26"/>
              </w:rPr>
              <w:t>ặc</w:t>
            </w:r>
            <w:r>
              <w:rPr>
                <w:b/>
                <w:sz w:val="26"/>
                <w:szCs w:val="26"/>
              </w:rPr>
              <w:t xml:space="preserve">  </w:t>
            </w:r>
            <w:r w:rsidRPr="00266C66">
              <w:rPr>
                <w:b/>
                <w:position w:val="-6"/>
                <w:sz w:val="26"/>
                <w:szCs w:val="26"/>
              </w:rPr>
              <w:object w:dxaOrig="780" w:dyaOrig="279">
                <v:shape id="_x0000_i1368" type="#_x0000_t75" style="width:39pt;height:14.25pt" o:ole="">
                  <v:imagedata r:id="rId703" o:title=""/>
                </v:shape>
                <o:OLEObject Type="Embed" ProgID="Equation.DSMT4" ShapeID="_x0000_i1368" DrawAspect="Content" ObjectID="_1587385156" r:id="rId704"/>
              </w:object>
            </w:r>
            <w:r>
              <w:rPr>
                <w:b/>
                <w:sz w:val="26"/>
                <w:szCs w:val="26"/>
              </w:rPr>
              <w:t>.</w:t>
            </w:r>
          </w:p>
          <w:p w:rsidR="004F1830" w:rsidRDefault="004F1830" w:rsidP="004F1830">
            <w:pPr>
              <w:rPr>
                <w:b/>
                <w:sz w:val="26"/>
                <w:szCs w:val="26"/>
              </w:rPr>
            </w:pPr>
            <w:r>
              <w:rPr>
                <w:b/>
                <w:sz w:val="26"/>
                <w:szCs w:val="26"/>
              </w:rPr>
              <w:tab/>
              <w:t xml:space="preserve">2) </w:t>
            </w:r>
            <w:r w:rsidRPr="00266C66">
              <w:rPr>
                <w:b/>
                <w:sz w:val="26"/>
                <w:szCs w:val="26"/>
              </w:rPr>
              <w:t>Áp</w:t>
            </w:r>
            <w:r>
              <w:rPr>
                <w:b/>
                <w:sz w:val="26"/>
                <w:szCs w:val="26"/>
              </w:rPr>
              <w:t xml:space="preserve"> d</w:t>
            </w:r>
            <w:r w:rsidRPr="00266C66">
              <w:rPr>
                <w:b/>
                <w:sz w:val="26"/>
                <w:szCs w:val="26"/>
              </w:rPr>
              <w:t>ụng</w:t>
            </w:r>
            <w:r>
              <w:rPr>
                <w:b/>
                <w:sz w:val="26"/>
                <w:szCs w:val="26"/>
              </w:rPr>
              <w:t xml:space="preserve"> h</w:t>
            </w:r>
            <w:r w:rsidRPr="00266C66">
              <w:rPr>
                <w:b/>
                <w:sz w:val="26"/>
                <w:szCs w:val="26"/>
              </w:rPr>
              <w:t>ệ</w:t>
            </w:r>
            <w:r>
              <w:rPr>
                <w:b/>
                <w:sz w:val="26"/>
                <w:szCs w:val="26"/>
              </w:rPr>
              <w:t xml:space="preserve"> th</w:t>
            </w:r>
            <w:r w:rsidRPr="00266C66">
              <w:rPr>
                <w:b/>
                <w:sz w:val="26"/>
                <w:szCs w:val="26"/>
              </w:rPr>
              <w:t>ức</w:t>
            </w:r>
            <w:r>
              <w:rPr>
                <w:b/>
                <w:sz w:val="26"/>
                <w:szCs w:val="26"/>
              </w:rPr>
              <w:t xml:space="preserve"> Vi- </w:t>
            </w:r>
            <w:r w:rsidRPr="00266C66">
              <w:rPr>
                <w:b/>
                <w:sz w:val="26"/>
                <w:szCs w:val="26"/>
              </w:rPr>
              <w:t>ét</w:t>
            </w:r>
            <w:r>
              <w:rPr>
                <w:b/>
                <w:sz w:val="26"/>
                <w:szCs w:val="26"/>
              </w:rPr>
              <w:t>, ta c</w:t>
            </w:r>
            <w:r w:rsidRPr="00266C66">
              <w:rPr>
                <w:b/>
                <w:sz w:val="26"/>
                <w:szCs w:val="26"/>
              </w:rPr>
              <w:t>ó</w:t>
            </w:r>
            <w:r>
              <w:rPr>
                <w:b/>
                <w:sz w:val="26"/>
                <w:szCs w:val="26"/>
              </w:rPr>
              <w:t xml:space="preserve">: </w:t>
            </w:r>
          </w:p>
          <w:p w:rsidR="004F1830" w:rsidRPr="00266C66" w:rsidRDefault="004F1830" w:rsidP="004F1830">
            <w:pPr>
              <w:rPr>
                <w:b/>
                <w:sz w:val="26"/>
                <w:szCs w:val="26"/>
              </w:rPr>
            </w:pPr>
            <w:r>
              <w:rPr>
                <w:b/>
                <w:sz w:val="26"/>
                <w:szCs w:val="26"/>
              </w:rPr>
              <w:tab/>
            </w:r>
            <w:r w:rsidRPr="00266C66">
              <w:rPr>
                <w:b/>
                <w:position w:val="-34"/>
                <w:sz w:val="26"/>
                <w:szCs w:val="26"/>
              </w:rPr>
              <w:object w:dxaOrig="1820" w:dyaOrig="800">
                <v:shape id="_x0000_i1369" type="#_x0000_t75" style="width:90.75pt;height:39.75pt" o:ole="">
                  <v:imagedata r:id="rId705" o:title=""/>
                </v:shape>
                <o:OLEObject Type="Embed" ProgID="Equation.DSMT4" ShapeID="_x0000_i1369" DrawAspect="Content" ObjectID="_1587385157" r:id="rId706"/>
              </w:object>
            </w:r>
            <w:r>
              <w:rPr>
                <w:b/>
                <w:sz w:val="26"/>
                <w:szCs w:val="26"/>
              </w:rPr>
              <w:t xml:space="preserve">      Do </w:t>
            </w:r>
            <w:r w:rsidRPr="00266C66">
              <w:rPr>
                <w:b/>
                <w:sz w:val="26"/>
                <w:szCs w:val="26"/>
              </w:rPr>
              <w:t>đó</w:t>
            </w:r>
            <w:r>
              <w:rPr>
                <w:b/>
                <w:sz w:val="26"/>
                <w:szCs w:val="26"/>
              </w:rPr>
              <w:t xml:space="preserve">:  </w:t>
            </w:r>
            <w:r w:rsidRPr="00266C66">
              <w:rPr>
                <w:b/>
                <w:position w:val="-34"/>
                <w:sz w:val="26"/>
                <w:szCs w:val="26"/>
              </w:rPr>
              <w:object w:dxaOrig="2860" w:dyaOrig="800">
                <v:shape id="_x0000_i1370" type="#_x0000_t75" style="width:143.25pt;height:39.75pt" o:ole="">
                  <v:imagedata r:id="rId707" o:title=""/>
                </v:shape>
                <o:OLEObject Type="Embed" ProgID="Equation.DSMT4" ShapeID="_x0000_i1370" DrawAspect="Content" ObjectID="_1587385158" r:id="rId708"/>
              </w:object>
            </w:r>
          </w:p>
          <w:p w:rsidR="004F1830" w:rsidRPr="00875CA0" w:rsidRDefault="004F1830" w:rsidP="004F1830">
            <w:pPr>
              <w:ind w:left="2880" w:firstLine="720"/>
              <w:rPr>
                <w:b/>
                <w:sz w:val="26"/>
                <w:szCs w:val="26"/>
              </w:rPr>
            </w:pPr>
            <w:r>
              <w:t xml:space="preserve">                        </w:t>
            </w:r>
            <w:r w:rsidRPr="00E122E8">
              <w:rPr>
                <w:position w:val="-120"/>
              </w:rPr>
              <w:object w:dxaOrig="3940" w:dyaOrig="2320">
                <v:shape id="_x0000_i1371" type="#_x0000_t75" style="width:197.25pt;height:116.25pt" o:ole="" o:allowoverlap="f">
                  <v:imagedata r:id="rId709" o:title=""/>
                </v:shape>
                <o:OLEObject Type="Embed" ProgID="Equation.DSMT4" ShapeID="_x0000_i1371" DrawAspect="Content" ObjectID="_1587385159" r:id="rId710"/>
              </w:object>
            </w:r>
            <w:r>
              <w:tab/>
            </w:r>
            <w:r>
              <w:tab/>
            </w:r>
            <w:r>
              <w:rPr>
                <w:b/>
                <w:sz w:val="26"/>
                <w:szCs w:val="26"/>
              </w:rPr>
              <w:t>V</w:t>
            </w:r>
            <w:r w:rsidRPr="00875CA0">
              <w:rPr>
                <w:b/>
                <w:sz w:val="26"/>
                <w:szCs w:val="26"/>
              </w:rPr>
              <w:t>ậy</w:t>
            </w:r>
            <w:r>
              <w:rPr>
                <w:b/>
                <w:sz w:val="26"/>
                <w:szCs w:val="26"/>
              </w:rPr>
              <w:t xml:space="preserve"> :    </w:t>
            </w:r>
            <w:r w:rsidRPr="00875CA0">
              <w:rPr>
                <w:b/>
                <w:position w:val="-26"/>
                <w:sz w:val="26"/>
                <w:szCs w:val="26"/>
              </w:rPr>
              <w:object w:dxaOrig="680" w:dyaOrig="680">
                <v:shape id="_x0000_i1372" type="#_x0000_t75" style="width:33.75pt;height:33.75pt" o:ole="">
                  <v:imagedata r:id="rId711" o:title=""/>
                </v:shape>
                <o:OLEObject Type="Embed" ProgID="Equation.DSMT4" ShapeID="_x0000_i1372" DrawAspect="Content" ObjectID="_1587385160" r:id="rId712"/>
              </w:object>
            </w:r>
          </w:p>
          <w:p w:rsidR="004F1830" w:rsidRDefault="004F1830" w:rsidP="004F1830">
            <w:pPr>
              <w:rPr>
                <w:b/>
                <w:sz w:val="26"/>
                <w:szCs w:val="26"/>
              </w:rPr>
            </w:pPr>
            <w:r>
              <w:rPr>
                <w:b/>
                <w:sz w:val="26"/>
                <w:szCs w:val="26"/>
              </w:rPr>
              <w:tab/>
            </w:r>
            <w:r w:rsidRPr="00875CA0">
              <w:rPr>
                <w:i/>
                <w:sz w:val="26"/>
                <w:szCs w:val="26"/>
                <w:u w:val="single"/>
              </w:rPr>
              <w:t>Bài 2</w:t>
            </w:r>
            <w:r>
              <w:rPr>
                <w:b/>
                <w:sz w:val="26"/>
                <w:szCs w:val="26"/>
              </w:rPr>
              <w:t xml:space="preserve">: </w:t>
            </w:r>
          </w:p>
          <w:p w:rsidR="004F1830" w:rsidRDefault="004F1830" w:rsidP="004F1830">
            <w:pPr>
              <w:ind w:left="1440"/>
              <w:rPr>
                <w:b/>
                <w:sz w:val="26"/>
                <w:szCs w:val="26"/>
              </w:rPr>
            </w:pPr>
            <w:r>
              <w:rPr>
                <w:b/>
                <w:sz w:val="26"/>
                <w:szCs w:val="26"/>
              </w:rPr>
              <w:t>1) Ph</w:t>
            </w:r>
            <w:r w:rsidRPr="00875CA0">
              <w:rPr>
                <w:b/>
                <w:sz w:val="26"/>
                <w:szCs w:val="26"/>
              </w:rPr>
              <w:t>ươ</w:t>
            </w:r>
            <w:r>
              <w:rPr>
                <w:b/>
                <w:sz w:val="26"/>
                <w:szCs w:val="26"/>
              </w:rPr>
              <w:t>ng tr</w:t>
            </w:r>
            <w:r w:rsidRPr="00875CA0">
              <w:rPr>
                <w:b/>
                <w:sz w:val="26"/>
                <w:szCs w:val="26"/>
              </w:rPr>
              <w:t>ình</w:t>
            </w:r>
            <w:r>
              <w:rPr>
                <w:b/>
                <w:sz w:val="26"/>
                <w:szCs w:val="26"/>
              </w:rPr>
              <w:t xml:space="preserve"> ho</w:t>
            </w:r>
            <w:r w:rsidRPr="00875CA0">
              <w:rPr>
                <w:b/>
                <w:sz w:val="26"/>
                <w:szCs w:val="26"/>
              </w:rPr>
              <w:t>ành</w:t>
            </w:r>
            <w:r>
              <w:rPr>
                <w:b/>
                <w:sz w:val="26"/>
                <w:szCs w:val="26"/>
              </w:rPr>
              <w:t xml:space="preserve"> </w:t>
            </w:r>
            <w:r w:rsidRPr="00875CA0">
              <w:rPr>
                <w:b/>
                <w:sz w:val="26"/>
                <w:szCs w:val="26"/>
              </w:rPr>
              <w:t>độ</w:t>
            </w:r>
            <w:r>
              <w:rPr>
                <w:b/>
                <w:sz w:val="26"/>
                <w:szCs w:val="26"/>
              </w:rPr>
              <w:t xml:space="preserve"> giao </w:t>
            </w:r>
            <w:r w:rsidRPr="00875CA0">
              <w:rPr>
                <w:b/>
                <w:sz w:val="26"/>
                <w:szCs w:val="26"/>
              </w:rPr>
              <w:t>đ</w:t>
            </w:r>
            <w:r>
              <w:rPr>
                <w:b/>
                <w:sz w:val="26"/>
                <w:szCs w:val="26"/>
              </w:rPr>
              <w:t>i</w:t>
            </w:r>
            <w:r w:rsidRPr="00875CA0">
              <w:rPr>
                <w:b/>
                <w:sz w:val="26"/>
                <w:szCs w:val="26"/>
              </w:rPr>
              <w:t>ểm</w:t>
            </w:r>
            <w:r>
              <w:rPr>
                <w:b/>
                <w:sz w:val="26"/>
                <w:szCs w:val="26"/>
              </w:rPr>
              <w:t xml:space="preserve"> c</w:t>
            </w:r>
            <w:r w:rsidRPr="00875CA0">
              <w:rPr>
                <w:b/>
                <w:sz w:val="26"/>
                <w:szCs w:val="26"/>
              </w:rPr>
              <w:t>ủa</w:t>
            </w:r>
            <w:r>
              <w:rPr>
                <w:b/>
                <w:sz w:val="26"/>
                <w:szCs w:val="26"/>
              </w:rPr>
              <w:t xml:space="preserve"> (P) v</w:t>
            </w:r>
            <w:r w:rsidRPr="00875CA0">
              <w:rPr>
                <w:b/>
                <w:sz w:val="26"/>
                <w:szCs w:val="26"/>
              </w:rPr>
              <w:t>à</w:t>
            </w:r>
            <w:r>
              <w:rPr>
                <w:b/>
                <w:sz w:val="26"/>
                <w:szCs w:val="26"/>
              </w:rPr>
              <w:t>(d) l</w:t>
            </w:r>
            <w:r w:rsidRPr="00875CA0">
              <w:rPr>
                <w:b/>
                <w:sz w:val="26"/>
                <w:szCs w:val="26"/>
              </w:rPr>
              <w:t>à</w:t>
            </w:r>
            <w:r>
              <w:rPr>
                <w:b/>
                <w:sz w:val="26"/>
                <w:szCs w:val="26"/>
              </w:rPr>
              <w:t>:</w:t>
            </w:r>
          </w:p>
          <w:p w:rsidR="004F1830" w:rsidRDefault="004F1830" w:rsidP="004F1830">
            <w:pPr>
              <w:ind w:left="1440" w:firstLine="720"/>
              <w:rPr>
                <w:b/>
                <w:sz w:val="26"/>
                <w:szCs w:val="26"/>
              </w:rPr>
            </w:pPr>
            <w:r w:rsidRPr="00875CA0">
              <w:rPr>
                <w:b/>
                <w:position w:val="-26"/>
                <w:sz w:val="26"/>
                <w:szCs w:val="26"/>
              </w:rPr>
              <w:object w:dxaOrig="4080" w:dyaOrig="700">
                <v:shape id="_x0000_i1373" type="#_x0000_t75" style="width:204pt;height:35.25pt" o:ole="">
                  <v:imagedata r:id="rId713" o:title=""/>
                </v:shape>
                <o:OLEObject Type="Embed" ProgID="Equation.DSMT4" ShapeID="_x0000_i1373" DrawAspect="Content" ObjectID="_1587385161" r:id="rId714"/>
              </w:object>
            </w:r>
          </w:p>
          <w:p w:rsidR="004F1830" w:rsidRDefault="004F1830" w:rsidP="004F1830">
            <w:pPr>
              <w:ind w:left="1440"/>
              <w:rPr>
                <w:b/>
                <w:sz w:val="26"/>
                <w:szCs w:val="26"/>
              </w:rPr>
            </w:pPr>
            <w:r w:rsidRPr="00771232">
              <w:rPr>
                <w:b/>
                <w:sz w:val="26"/>
                <w:szCs w:val="26"/>
              </w:rPr>
              <w:t>Đường</w:t>
            </w:r>
            <w:r>
              <w:rPr>
                <w:b/>
                <w:sz w:val="26"/>
                <w:szCs w:val="26"/>
              </w:rPr>
              <w:t xml:space="preserve"> th</w:t>
            </w:r>
            <w:r w:rsidRPr="00771232">
              <w:rPr>
                <w:b/>
                <w:sz w:val="26"/>
                <w:szCs w:val="26"/>
              </w:rPr>
              <w:t>ẳng</w:t>
            </w:r>
            <w:r>
              <w:rPr>
                <w:b/>
                <w:sz w:val="26"/>
                <w:szCs w:val="26"/>
              </w:rPr>
              <w:t xml:space="preserve"> (d) ti</w:t>
            </w:r>
            <w:r w:rsidRPr="00771232">
              <w:rPr>
                <w:b/>
                <w:sz w:val="26"/>
                <w:szCs w:val="26"/>
              </w:rPr>
              <w:t>ếp</w:t>
            </w:r>
            <w:r>
              <w:rPr>
                <w:b/>
                <w:sz w:val="26"/>
                <w:szCs w:val="26"/>
              </w:rPr>
              <w:t xml:space="preserve"> x</w:t>
            </w:r>
            <w:r w:rsidRPr="00771232">
              <w:rPr>
                <w:b/>
                <w:sz w:val="26"/>
                <w:szCs w:val="26"/>
              </w:rPr>
              <w:t>úc</w:t>
            </w:r>
            <w:r>
              <w:rPr>
                <w:b/>
                <w:sz w:val="26"/>
                <w:szCs w:val="26"/>
              </w:rPr>
              <w:t xml:space="preserve"> v</w:t>
            </w:r>
            <w:r w:rsidRPr="00771232">
              <w:rPr>
                <w:b/>
                <w:sz w:val="26"/>
                <w:szCs w:val="26"/>
              </w:rPr>
              <w:t>ới</w:t>
            </w:r>
            <w:r>
              <w:rPr>
                <w:b/>
                <w:sz w:val="26"/>
                <w:szCs w:val="26"/>
              </w:rPr>
              <w:t xml:space="preserve"> (P) </w:t>
            </w:r>
            <w:r w:rsidRPr="00771232">
              <w:rPr>
                <w:b/>
                <w:position w:val="-6"/>
                <w:sz w:val="26"/>
                <w:szCs w:val="26"/>
              </w:rPr>
              <w:object w:dxaOrig="2160" w:dyaOrig="340">
                <v:shape id="_x0000_i1374" type="#_x0000_t75" style="width:108pt;height:17.25pt" o:ole="">
                  <v:imagedata r:id="rId715" o:title=""/>
                </v:shape>
                <o:OLEObject Type="Embed" ProgID="Equation.DSMT4" ShapeID="_x0000_i1374" DrawAspect="Content" ObjectID="_1587385162" r:id="rId716"/>
              </w:object>
            </w:r>
            <w:r>
              <w:rPr>
                <w:b/>
                <w:sz w:val="26"/>
                <w:szCs w:val="26"/>
              </w:rPr>
              <w:t xml:space="preserve"> </w:t>
            </w:r>
            <w:r w:rsidRPr="00771232">
              <w:rPr>
                <w:b/>
                <w:position w:val="-32"/>
                <w:sz w:val="26"/>
                <w:szCs w:val="26"/>
              </w:rPr>
              <w:object w:dxaOrig="1120" w:dyaOrig="780">
                <v:shape id="_x0000_i1375" type="#_x0000_t75" style="width:56.25pt;height:39pt" o:ole="">
                  <v:imagedata r:id="rId717" o:title=""/>
                </v:shape>
                <o:OLEObject Type="Embed" ProgID="Equation.DSMT4" ShapeID="_x0000_i1375" DrawAspect="Content" ObjectID="_1587385163" r:id="rId718"/>
              </w:object>
            </w:r>
          </w:p>
          <w:p w:rsidR="004F1830" w:rsidRDefault="004F1830" w:rsidP="0022436A">
            <w:pPr>
              <w:numPr>
                <w:ilvl w:val="0"/>
                <w:numId w:val="13"/>
              </w:numPr>
              <w:rPr>
                <w:b/>
                <w:sz w:val="26"/>
                <w:szCs w:val="26"/>
              </w:rPr>
            </w:pPr>
            <w:r>
              <w:rPr>
                <w:b/>
                <w:sz w:val="26"/>
                <w:szCs w:val="26"/>
              </w:rPr>
              <w:t>V</w:t>
            </w:r>
            <w:r w:rsidRPr="00771232">
              <w:rPr>
                <w:b/>
                <w:sz w:val="26"/>
                <w:szCs w:val="26"/>
              </w:rPr>
              <w:t>ới</w:t>
            </w:r>
            <w:r>
              <w:rPr>
                <w:b/>
                <w:sz w:val="26"/>
                <w:szCs w:val="26"/>
              </w:rPr>
              <w:t xml:space="preserve"> m = 0   </w:t>
            </w:r>
            <w:r w:rsidRPr="00771232">
              <w:rPr>
                <w:b/>
                <w:position w:val="-6"/>
                <w:sz w:val="26"/>
                <w:szCs w:val="26"/>
              </w:rPr>
              <w:object w:dxaOrig="320" w:dyaOrig="240">
                <v:shape id="_x0000_i1376" type="#_x0000_t75" style="width:15.75pt;height:12pt" o:ole="">
                  <v:imagedata r:id="rId719" o:title=""/>
                </v:shape>
                <o:OLEObject Type="Embed" ProgID="Equation.DSMT4" ShapeID="_x0000_i1376" DrawAspect="Content" ObjectID="_1587385164" r:id="rId720"/>
              </w:object>
            </w:r>
            <w:r>
              <w:rPr>
                <w:b/>
                <w:sz w:val="26"/>
                <w:szCs w:val="26"/>
              </w:rPr>
              <w:t xml:space="preserve">  ti</w:t>
            </w:r>
            <w:r w:rsidRPr="00771232">
              <w:rPr>
                <w:b/>
                <w:sz w:val="26"/>
                <w:szCs w:val="26"/>
              </w:rPr>
              <w:t>ếp</w:t>
            </w:r>
            <w:r>
              <w:rPr>
                <w:b/>
                <w:sz w:val="26"/>
                <w:szCs w:val="26"/>
              </w:rPr>
              <w:t xml:space="preserve"> </w:t>
            </w:r>
            <w:r w:rsidRPr="00771232">
              <w:rPr>
                <w:b/>
                <w:sz w:val="26"/>
                <w:szCs w:val="26"/>
              </w:rPr>
              <w:t>đ</w:t>
            </w:r>
            <w:r>
              <w:rPr>
                <w:b/>
                <w:sz w:val="26"/>
                <w:szCs w:val="26"/>
              </w:rPr>
              <w:t>i</w:t>
            </w:r>
            <w:r w:rsidRPr="00771232">
              <w:rPr>
                <w:b/>
                <w:sz w:val="26"/>
                <w:szCs w:val="26"/>
              </w:rPr>
              <w:t>ểm</w:t>
            </w:r>
            <w:r>
              <w:rPr>
                <w:b/>
                <w:sz w:val="26"/>
                <w:szCs w:val="26"/>
              </w:rPr>
              <w:t xml:space="preserve">  0(0;0)</w:t>
            </w:r>
          </w:p>
          <w:p w:rsidR="004F1830" w:rsidRDefault="004F1830" w:rsidP="0022436A">
            <w:pPr>
              <w:numPr>
                <w:ilvl w:val="0"/>
                <w:numId w:val="13"/>
              </w:numPr>
              <w:rPr>
                <w:b/>
                <w:sz w:val="26"/>
                <w:szCs w:val="26"/>
              </w:rPr>
            </w:pPr>
            <w:r>
              <w:rPr>
                <w:b/>
                <w:sz w:val="26"/>
                <w:szCs w:val="26"/>
              </w:rPr>
              <w:t>V</w:t>
            </w:r>
            <w:r w:rsidRPr="00FC73D2">
              <w:rPr>
                <w:b/>
                <w:sz w:val="26"/>
                <w:szCs w:val="26"/>
              </w:rPr>
              <w:t>ới</w:t>
            </w:r>
            <w:r>
              <w:rPr>
                <w:b/>
                <w:sz w:val="26"/>
                <w:szCs w:val="26"/>
              </w:rPr>
              <w:t xml:space="preserve"> m = 4   </w:t>
            </w:r>
            <w:r w:rsidRPr="00FC73D2">
              <w:rPr>
                <w:b/>
                <w:position w:val="-6"/>
                <w:sz w:val="26"/>
                <w:szCs w:val="26"/>
              </w:rPr>
              <w:object w:dxaOrig="320" w:dyaOrig="240">
                <v:shape id="_x0000_i1377" type="#_x0000_t75" style="width:15.75pt;height:12pt" o:ole="">
                  <v:imagedata r:id="rId721" o:title=""/>
                </v:shape>
                <o:OLEObject Type="Embed" ProgID="Equation.DSMT4" ShapeID="_x0000_i1377" DrawAspect="Content" ObjectID="_1587385165" r:id="rId722"/>
              </w:object>
            </w:r>
            <w:r>
              <w:rPr>
                <w:b/>
                <w:sz w:val="26"/>
                <w:szCs w:val="26"/>
              </w:rPr>
              <w:t xml:space="preserve">  ti</w:t>
            </w:r>
            <w:r w:rsidRPr="00FC73D2">
              <w:rPr>
                <w:b/>
                <w:sz w:val="26"/>
                <w:szCs w:val="26"/>
              </w:rPr>
              <w:t>ếp</w:t>
            </w:r>
            <w:r>
              <w:rPr>
                <w:b/>
                <w:sz w:val="26"/>
                <w:szCs w:val="26"/>
              </w:rPr>
              <w:t xml:space="preserve"> </w:t>
            </w:r>
            <w:r w:rsidRPr="00FC73D2">
              <w:rPr>
                <w:b/>
                <w:sz w:val="26"/>
                <w:szCs w:val="26"/>
              </w:rPr>
              <w:t>đ</w:t>
            </w:r>
            <w:r>
              <w:rPr>
                <w:b/>
                <w:sz w:val="26"/>
                <w:szCs w:val="26"/>
              </w:rPr>
              <w:t>i</w:t>
            </w:r>
            <w:r w:rsidRPr="00FC73D2">
              <w:rPr>
                <w:b/>
                <w:sz w:val="26"/>
                <w:szCs w:val="26"/>
              </w:rPr>
              <w:t>ểm</w:t>
            </w:r>
            <w:r>
              <w:rPr>
                <w:b/>
                <w:sz w:val="26"/>
                <w:szCs w:val="26"/>
              </w:rPr>
              <w:t xml:space="preserve">  B(4;8)</w:t>
            </w:r>
          </w:p>
          <w:p w:rsidR="004F1830" w:rsidRDefault="004F1830" w:rsidP="004F1830">
            <w:pPr>
              <w:ind w:left="1440"/>
              <w:rPr>
                <w:b/>
                <w:sz w:val="26"/>
                <w:szCs w:val="26"/>
              </w:rPr>
            </w:pPr>
            <w:r>
              <w:rPr>
                <w:b/>
                <w:sz w:val="26"/>
                <w:szCs w:val="26"/>
              </w:rPr>
              <w:t>2) Ph</w:t>
            </w:r>
            <w:r w:rsidRPr="00FC73D2">
              <w:rPr>
                <w:b/>
                <w:sz w:val="26"/>
                <w:szCs w:val="26"/>
              </w:rPr>
              <w:t>ươ</w:t>
            </w:r>
            <w:r>
              <w:rPr>
                <w:b/>
                <w:sz w:val="26"/>
                <w:szCs w:val="26"/>
              </w:rPr>
              <w:t>ng tr</w:t>
            </w:r>
            <w:r w:rsidRPr="00FC73D2">
              <w:rPr>
                <w:b/>
                <w:sz w:val="26"/>
                <w:szCs w:val="26"/>
              </w:rPr>
              <w:t>ình</w:t>
            </w:r>
            <w:r>
              <w:rPr>
                <w:b/>
                <w:sz w:val="26"/>
                <w:szCs w:val="26"/>
              </w:rPr>
              <w:t xml:space="preserve">: </w:t>
            </w:r>
            <w:r w:rsidRPr="00FC73D2">
              <w:rPr>
                <w:b/>
                <w:position w:val="-10"/>
                <w:sz w:val="26"/>
                <w:szCs w:val="26"/>
              </w:rPr>
              <w:object w:dxaOrig="3700" w:dyaOrig="340">
                <v:shape id="_x0000_i1378" type="#_x0000_t75" style="width:185.25pt;height:17.25pt" o:ole="">
                  <v:imagedata r:id="rId723" o:title=""/>
                </v:shape>
                <o:OLEObject Type="Embed" ProgID="Equation.DSMT4" ShapeID="_x0000_i1378" DrawAspect="Content" ObjectID="_1587385166" r:id="rId724"/>
              </w:object>
            </w:r>
          </w:p>
          <w:p w:rsidR="004F1830" w:rsidRDefault="004F1830" w:rsidP="004F1830">
            <w:pPr>
              <w:ind w:left="1440"/>
              <w:rPr>
                <w:b/>
                <w:sz w:val="26"/>
                <w:szCs w:val="26"/>
              </w:rPr>
            </w:pPr>
            <w:r>
              <w:rPr>
                <w:b/>
                <w:sz w:val="26"/>
                <w:szCs w:val="26"/>
              </w:rPr>
              <w:t xml:space="preserve">                                                    </w:t>
            </w:r>
            <w:r w:rsidRPr="00FC73D2">
              <w:rPr>
                <w:b/>
                <w:position w:val="-32"/>
                <w:sz w:val="26"/>
                <w:szCs w:val="26"/>
              </w:rPr>
              <w:object w:dxaOrig="2079" w:dyaOrig="780">
                <v:shape id="_x0000_i1379" type="#_x0000_t75" style="width:104.25pt;height:39pt" o:ole="">
                  <v:imagedata r:id="rId725" o:title=""/>
                </v:shape>
                <o:OLEObject Type="Embed" ProgID="Equation.DSMT4" ShapeID="_x0000_i1379" DrawAspect="Content" ObjectID="_1587385167" r:id="rId726"/>
              </w:object>
            </w:r>
          </w:p>
          <w:p w:rsidR="004F1830" w:rsidRPr="00FC73D2" w:rsidRDefault="004F1830" w:rsidP="004F1830">
            <w:pPr>
              <w:ind w:left="1440"/>
              <w:rPr>
                <w:b/>
                <w:sz w:val="26"/>
                <w:szCs w:val="26"/>
              </w:rPr>
            </w:pPr>
            <w:r>
              <w:rPr>
                <w:b/>
                <w:sz w:val="26"/>
                <w:szCs w:val="26"/>
              </w:rPr>
              <w:tab/>
            </w:r>
            <w:r>
              <w:rPr>
                <w:b/>
                <w:sz w:val="26"/>
                <w:szCs w:val="26"/>
              </w:rPr>
              <w:tab/>
            </w:r>
            <w:r>
              <w:rPr>
                <w:b/>
                <w:sz w:val="26"/>
                <w:szCs w:val="26"/>
              </w:rPr>
              <w:tab/>
            </w:r>
            <w:r>
              <w:rPr>
                <w:b/>
                <w:sz w:val="26"/>
                <w:szCs w:val="26"/>
              </w:rPr>
              <w:tab/>
              <w:t xml:space="preserve">        </w:t>
            </w:r>
            <w:r w:rsidRPr="00FC73D2">
              <w:rPr>
                <w:b/>
                <w:position w:val="-32"/>
                <w:sz w:val="26"/>
                <w:szCs w:val="26"/>
              </w:rPr>
              <w:object w:dxaOrig="1080" w:dyaOrig="780">
                <v:shape id="_x0000_i1380" type="#_x0000_t75" style="width:54pt;height:39pt" o:ole="">
                  <v:imagedata r:id="rId727" o:title=""/>
                </v:shape>
                <o:OLEObject Type="Embed" ProgID="Equation.DSMT4" ShapeID="_x0000_i1380" DrawAspect="Content" ObjectID="_1587385168" r:id="rId728"/>
              </w:object>
            </w:r>
          </w:p>
          <w:p w:rsidR="004F1830" w:rsidRDefault="004F1830" w:rsidP="004F1830">
            <w:pPr>
              <w:rPr>
                <w:b/>
                <w:sz w:val="26"/>
                <w:szCs w:val="26"/>
              </w:rPr>
            </w:pPr>
            <w:r>
              <w:rPr>
                <w:b/>
                <w:sz w:val="26"/>
                <w:szCs w:val="26"/>
              </w:rPr>
              <w:tab/>
            </w:r>
            <w:r>
              <w:rPr>
                <w:b/>
                <w:sz w:val="26"/>
                <w:szCs w:val="26"/>
              </w:rPr>
              <w:tab/>
              <w:t>V</w:t>
            </w:r>
            <w:r w:rsidRPr="00063A1B">
              <w:rPr>
                <w:b/>
                <w:sz w:val="26"/>
                <w:szCs w:val="26"/>
              </w:rPr>
              <w:t>ậy</w:t>
            </w:r>
            <w:r>
              <w:rPr>
                <w:b/>
                <w:sz w:val="26"/>
                <w:szCs w:val="26"/>
              </w:rPr>
              <w:t xml:space="preserve"> :    I(2;0)</w:t>
            </w:r>
          </w:p>
          <w:p w:rsidR="004F1830" w:rsidRPr="004F1830" w:rsidRDefault="007838F9" w:rsidP="004F1830">
            <w:pPr>
              <w:jc w:val="both"/>
              <w:rPr>
                <w:b/>
                <w:sz w:val="26"/>
                <w:szCs w:val="26"/>
                <w:lang w:val="en-US"/>
              </w:rPr>
            </w:pPr>
            <w:r>
              <w:rPr>
                <w:rFonts w:ascii="Times New Roman" w:eastAsia="Times New Roman" w:hAnsi="Times New Roman" w:cs="Times New Roman"/>
                <w:b/>
                <w:noProof/>
                <w:color w:val="FF0000"/>
                <w:sz w:val="28"/>
                <w:szCs w:val="24"/>
                <w:lang w:val="en-US"/>
              </w:rPr>
              <w:drawing>
                <wp:anchor distT="0" distB="0" distL="114300" distR="114300" simplePos="0" relativeHeight="251665408" behindDoc="0" locked="0" layoutInCell="1" allowOverlap="0" wp14:anchorId="40A65D92" wp14:editId="496072F2">
                  <wp:simplePos x="0" y="0"/>
                  <wp:positionH relativeFrom="column">
                    <wp:posOffset>179070</wp:posOffset>
                  </wp:positionH>
                  <wp:positionV relativeFrom="paragraph">
                    <wp:posOffset>281305</wp:posOffset>
                  </wp:positionV>
                  <wp:extent cx="2686050" cy="5965190"/>
                  <wp:effectExtent l="0" t="0" r="0" b="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2686050" cy="5965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F1830" w:rsidRPr="004F1830" w:rsidRDefault="004F1830" w:rsidP="004F1830">
            <w:pPr>
              <w:jc w:val="center"/>
              <w:rPr>
                <w:rFonts w:ascii="Times New Roman" w:eastAsia="Times New Roman" w:hAnsi="Times New Roman" w:cs="Times New Roman"/>
                <w:b/>
                <w:color w:val="FF0000"/>
                <w:sz w:val="28"/>
                <w:szCs w:val="24"/>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7838F9" w:rsidRDefault="007838F9" w:rsidP="004F1830">
            <w:pPr>
              <w:jc w:val="center"/>
              <w:rPr>
                <w:rFonts w:ascii="Times New Roman" w:eastAsia="Times New Roman" w:hAnsi="Times New Roman" w:cs="Times New Roman"/>
                <w:b/>
                <w:color w:val="FF0000"/>
                <w:sz w:val="28"/>
                <w:szCs w:val="24"/>
                <w:lang w:val="en-US"/>
              </w:rPr>
            </w:pPr>
          </w:p>
          <w:p w:rsidR="007838F9" w:rsidRDefault="007838F9" w:rsidP="004F1830">
            <w:pPr>
              <w:jc w:val="center"/>
              <w:rPr>
                <w:rFonts w:ascii="Times New Roman" w:eastAsia="Times New Roman" w:hAnsi="Times New Roman" w:cs="Times New Roman"/>
                <w:b/>
                <w:color w:val="FF0000"/>
                <w:sz w:val="28"/>
                <w:szCs w:val="24"/>
                <w:lang w:val="en-US"/>
              </w:rPr>
            </w:pPr>
          </w:p>
          <w:p w:rsidR="007838F9" w:rsidRDefault="007838F9" w:rsidP="004F1830">
            <w:pPr>
              <w:jc w:val="center"/>
              <w:rPr>
                <w:rFonts w:ascii="Times New Roman" w:eastAsia="Times New Roman" w:hAnsi="Times New Roman" w:cs="Times New Roman"/>
                <w:b/>
                <w:color w:val="FF0000"/>
                <w:sz w:val="28"/>
                <w:szCs w:val="24"/>
                <w:lang w:val="en-US"/>
              </w:rPr>
            </w:pPr>
          </w:p>
          <w:p w:rsidR="007838F9" w:rsidRDefault="007838F9" w:rsidP="004F1830">
            <w:pPr>
              <w:jc w:val="center"/>
              <w:rPr>
                <w:rFonts w:ascii="Times New Roman" w:eastAsia="Times New Roman" w:hAnsi="Times New Roman" w:cs="Times New Roman"/>
                <w:b/>
                <w:color w:val="FF0000"/>
                <w:sz w:val="28"/>
                <w:szCs w:val="24"/>
                <w:lang w:val="en-US"/>
              </w:rPr>
            </w:pPr>
          </w:p>
          <w:p w:rsidR="007838F9" w:rsidRPr="002C0089" w:rsidRDefault="007838F9" w:rsidP="007838F9">
            <w:pPr>
              <w:rPr>
                <w:b/>
                <w:sz w:val="26"/>
                <w:szCs w:val="26"/>
              </w:rPr>
            </w:pPr>
            <w:r>
              <w:rPr>
                <w:b/>
                <w:sz w:val="26"/>
                <w:szCs w:val="26"/>
                <w:lang w:val="en-US"/>
              </w:rPr>
              <w:t>3</w:t>
            </w:r>
            <w:r>
              <w:rPr>
                <w:b/>
                <w:sz w:val="26"/>
                <w:szCs w:val="26"/>
              </w:rPr>
              <w:t xml:space="preserve">) </w:t>
            </w:r>
            <w:r w:rsidRPr="002C0089">
              <w:rPr>
                <w:b/>
                <w:position w:val="-26"/>
                <w:sz w:val="26"/>
                <w:szCs w:val="26"/>
              </w:rPr>
              <w:object w:dxaOrig="1660" w:dyaOrig="680">
                <v:shape id="_x0000_i1381" type="#_x0000_t75" style="width:83.25pt;height:33.75pt" o:ole="">
                  <v:imagedata r:id="rId730" o:title=""/>
                </v:shape>
                <o:OLEObject Type="Embed" ProgID="Equation.DSMT4" ShapeID="_x0000_i1381" DrawAspect="Content" ObjectID="_1587385169" r:id="rId731"/>
              </w:object>
            </w:r>
            <w:r>
              <w:rPr>
                <w:b/>
                <w:sz w:val="26"/>
                <w:szCs w:val="26"/>
              </w:rPr>
              <w:t xml:space="preserve"> (H l</w:t>
            </w:r>
            <w:r w:rsidRPr="002C0089">
              <w:rPr>
                <w:b/>
                <w:sz w:val="26"/>
                <w:szCs w:val="26"/>
              </w:rPr>
              <w:t>à</w:t>
            </w:r>
            <w:r>
              <w:rPr>
                <w:b/>
                <w:sz w:val="26"/>
                <w:szCs w:val="26"/>
              </w:rPr>
              <w:t xml:space="preserve"> h</w:t>
            </w:r>
            <w:r w:rsidRPr="002C0089">
              <w:rPr>
                <w:b/>
                <w:sz w:val="26"/>
                <w:szCs w:val="26"/>
              </w:rPr>
              <w:t>ình</w:t>
            </w:r>
            <w:r>
              <w:rPr>
                <w:b/>
                <w:sz w:val="26"/>
                <w:szCs w:val="26"/>
              </w:rPr>
              <w:t xml:space="preserve"> chi</w:t>
            </w:r>
            <w:r w:rsidRPr="002C0089">
              <w:rPr>
                <w:b/>
                <w:sz w:val="26"/>
                <w:szCs w:val="26"/>
              </w:rPr>
              <w:t>ếu</w:t>
            </w:r>
            <w:r>
              <w:rPr>
                <w:b/>
                <w:sz w:val="26"/>
                <w:szCs w:val="26"/>
              </w:rPr>
              <w:t xml:space="preserve"> c</w:t>
            </w:r>
            <w:r w:rsidRPr="002C0089">
              <w:rPr>
                <w:b/>
                <w:sz w:val="26"/>
                <w:szCs w:val="26"/>
              </w:rPr>
              <w:t>ủa</w:t>
            </w:r>
            <w:r>
              <w:rPr>
                <w:b/>
                <w:sz w:val="26"/>
                <w:szCs w:val="26"/>
              </w:rPr>
              <w:t xml:space="preserve"> B /Ox)</w:t>
            </w:r>
          </w:p>
          <w:p w:rsidR="007838F9" w:rsidRDefault="007838F9" w:rsidP="007838F9">
            <w:pPr>
              <w:rPr>
                <w:b/>
                <w:sz w:val="26"/>
                <w:szCs w:val="26"/>
              </w:rPr>
            </w:pPr>
            <w:r>
              <w:rPr>
                <w:b/>
                <w:sz w:val="26"/>
                <w:szCs w:val="26"/>
              </w:rPr>
              <w:tab/>
              <w:t xml:space="preserve"> = </w:t>
            </w:r>
            <w:r w:rsidRPr="002C0089">
              <w:rPr>
                <w:b/>
                <w:position w:val="-26"/>
                <w:sz w:val="26"/>
                <w:szCs w:val="26"/>
              </w:rPr>
              <w:object w:dxaOrig="639" w:dyaOrig="680">
                <v:shape id="_x0000_i1382" type="#_x0000_t75" style="width:32.25pt;height:33.75pt" o:ole="">
                  <v:imagedata r:id="rId732" o:title=""/>
                </v:shape>
                <o:OLEObject Type="Embed" ProgID="Equation.DSMT4" ShapeID="_x0000_i1382" DrawAspect="Content" ObjectID="_1587385170" r:id="rId733"/>
              </w:object>
            </w:r>
            <w:r>
              <w:rPr>
                <w:b/>
                <w:sz w:val="26"/>
                <w:szCs w:val="26"/>
              </w:rPr>
              <w:tab/>
            </w:r>
          </w:p>
          <w:p w:rsidR="007838F9" w:rsidRDefault="007838F9" w:rsidP="007838F9">
            <w:pPr>
              <w:rPr>
                <w:b/>
                <w:sz w:val="26"/>
                <w:szCs w:val="26"/>
              </w:rPr>
            </w:pPr>
            <w:r>
              <w:rPr>
                <w:b/>
                <w:sz w:val="26"/>
                <w:szCs w:val="26"/>
              </w:rPr>
              <w:tab/>
              <w:t xml:space="preserve"> =  8  (</w:t>
            </w:r>
            <w:r w:rsidRPr="002C0089">
              <w:rPr>
                <w:b/>
                <w:sz w:val="26"/>
                <w:szCs w:val="26"/>
              </w:rPr>
              <w:t>đ</w:t>
            </w:r>
            <w:r>
              <w:rPr>
                <w:b/>
                <w:sz w:val="26"/>
                <w:szCs w:val="26"/>
              </w:rPr>
              <w:t>vdt)</w:t>
            </w:r>
            <w:r>
              <w:rPr>
                <w:b/>
                <w:sz w:val="26"/>
                <w:szCs w:val="26"/>
              </w:rPr>
              <w:tab/>
              <w:t xml:space="preserve"> </w:t>
            </w:r>
          </w:p>
          <w:p w:rsidR="007838F9" w:rsidRDefault="007838F9" w:rsidP="007838F9">
            <w:pPr>
              <w:rPr>
                <w:b/>
                <w:sz w:val="26"/>
                <w:szCs w:val="26"/>
              </w:rPr>
            </w:pPr>
            <w:r w:rsidRPr="002C0089">
              <w:rPr>
                <w:i/>
                <w:sz w:val="26"/>
                <w:szCs w:val="26"/>
                <w:u w:val="single"/>
              </w:rPr>
              <w:t>Bài 3</w:t>
            </w:r>
            <w:r>
              <w:rPr>
                <w:b/>
                <w:sz w:val="26"/>
                <w:szCs w:val="26"/>
              </w:rPr>
              <w:t xml:space="preserve">: </w:t>
            </w:r>
          </w:p>
          <w:p w:rsidR="007838F9" w:rsidRPr="002C0089" w:rsidRDefault="007838F9" w:rsidP="007838F9">
            <w:pPr>
              <w:rPr>
                <w:b/>
                <w:sz w:val="26"/>
                <w:szCs w:val="26"/>
              </w:rPr>
            </w:pPr>
            <w:r>
              <w:rPr>
                <w:b/>
                <w:sz w:val="26"/>
                <w:szCs w:val="26"/>
              </w:rPr>
              <w:t xml:space="preserve"> 1) Ph</w:t>
            </w:r>
            <w:r w:rsidRPr="002C0089">
              <w:rPr>
                <w:b/>
                <w:sz w:val="26"/>
                <w:szCs w:val="26"/>
              </w:rPr>
              <w:t>ươ</w:t>
            </w:r>
            <w:r>
              <w:rPr>
                <w:b/>
                <w:sz w:val="26"/>
                <w:szCs w:val="26"/>
              </w:rPr>
              <w:t>ng tr</w:t>
            </w:r>
            <w:r w:rsidRPr="002C0089">
              <w:rPr>
                <w:b/>
                <w:sz w:val="26"/>
                <w:szCs w:val="26"/>
              </w:rPr>
              <w:t>ình</w:t>
            </w:r>
            <w:r>
              <w:rPr>
                <w:b/>
                <w:sz w:val="26"/>
                <w:szCs w:val="26"/>
              </w:rPr>
              <w:t xml:space="preserve">  </w:t>
            </w:r>
            <w:r w:rsidRPr="002C0089">
              <w:rPr>
                <w:b/>
                <w:position w:val="-10"/>
                <w:sz w:val="26"/>
                <w:szCs w:val="26"/>
              </w:rPr>
              <w:object w:dxaOrig="2540" w:dyaOrig="480">
                <v:shape id="_x0000_i1383" type="#_x0000_t75" style="width:126.75pt;height:24pt" o:ole="">
                  <v:imagedata r:id="rId734" o:title=""/>
                </v:shape>
                <o:OLEObject Type="Embed" ProgID="Equation.DSMT4" ShapeID="_x0000_i1383" DrawAspect="Content" ObjectID="_1587385171" r:id="rId735"/>
              </w:object>
            </w:r>
          </w:p>
          <w:p w:rsidR="007838F9" w:rsidRDefault="007838F9" w:rsidP="007838F9">
            <w:pPr>
              <w:rPr>
                <w:b/>
                <w:sz w:val="26"/>
                <w:szCs w:val="26"/>
              </w:rPr>
            </w:pPr>
            <w:r>
              <w:rPr>
                <w:b/>
                <w:sz w:val="26"/>
                <w:szCs w:val="26"/>
              </w:rPr>
              <w:tab/>
            </w:r>
            <w:r w:rsidRPr="00872144">
              <w:rPr>
                <w:b/>
                <w:sz w:val="26"/>
                <w:szCs w:val="26"/>
              </w:rPr>
              <w:t>Đặt</w:t>
            </w:r>
            <w:r>
              <w:rPr>
                <w:b/>
                <w:sz w:val="26"/>
                <w:szCs w:val="26"/>
              </w:rPr>
              <w:t xml:space="preserve"> t = </w:t>
            </w:r>
            <w:r w:rsidRPr="00872144">
              <w:rPr>
                <w:b/>
                <w:position w:val="-6"/>
                <w:sz w:val="26"/>
                <w:szCs w:val="26"/>
              </w:rPr>
              <w:object w:dxaOrig="1060" w:dyaOrig="340">
                <v:shape id="_x0000_i1384" type="#_x0000_t75" style="width:53.25pt;height:17.25pt" o:ole="">
                  <v:imagedata r:id="rId736" o:title=""/>
                </v:shape>
                <o:OLEObject Type="Embed" ProgID="Equation.DSMT4" ShapeID="_x0000_i1384" DrawAspect="Content" ObjectID="_1587385172" r:id="rId737"/>
              </w:object>
            </w:r>
            <w:r>
              <w:rPr>
                <w:b/>
                <w:sz w:val="26"/>
                <w:szCs w:val="26"/>
              </w:rPr>
              <w:t xml:space="preserve">  ,   Khi </w:t>
            </w:r>
            <w:r w:rsidRPr="00872144">
              <w:rPr>
                <w:b/>
                <w:sz w:val="26"/>
                <w:szCs w:val="26"/>
              </w:rPr>
              <w:t>đó</w:t>
            </w:r>
            <w:r>
              <w:rPr>
                <w:b/>
                <w:sz w:val="26"/>
                <w:szCs w:val="26"/>
              </w:rPr>
              <w:t>,ta c</w:t>
            </w:r>
            <w:r w:rsidRPr="00872144">
              <w:rPr>
                <w:b/>
                <w:sz w:val="26"/>
                <w:szCs w:val="26"/>
              </w:rPr>
              <w:t>ó</w:t>
            </w:r>
            <w:r>
              <w:rPr>
                <w:b/>
                <w:sz w:val="26"/>
                <w:szCs w:val="26"/>
              </w:rPr>
              <w:t xml:space="preserve"> ph</w:t>
            </w:r>
            <w:r w:rsidRPr="00872144">
              <w:rPr>
                <w:b/>
                <w:sz w:val="26"/>
                <w:szCs w:val="26"/>
              </w:rPr>
              <w:t>ươ</w:t>
            </w:r>
            <w:r>
              <w:rPr>
                <w:b/>
                <w:sz w:val="26"/>
                <w:szCs w:val="26"/>
              </w:rPr>
              <w:t>ng tr</w:t>
            </w:r>
            <w:r w:rsidRPr="00872144">
              <w:rPr>
                <w:b/>
                <w:sz w:val="26"/>
                <w:szCs w:val="26"/>
              </w:rPr>
              <w:t>ình</w:t>
            </w:r>
            <w:r>
              <w:rPr>
                <w:b/>
                <w:sz w:val="26"/>
                <w:szCs w:val="26"/>
              </w:rPr>
              <w:t>:</w:t>
            </w:r>
          </w:p>
          <w:p w:rsidR="007838F9" w:rsidRPr="00872144" w:rsidRDefault="007838F9" w:rsidP="007838F9">
            <w:pPr>
              <w:rPr>
                <w:b/>
                <w:sz w:val="26"/>
                <w:szCs w:val="26"/>
              </w:rPr>
            </w:pPr>
            <w:r>
              <w:rPr>
                <w:b/>
                <w:sz w:val="26"/>
                <w:szCs w:val="26"/>
              </w:rPr>
              <w:tab/>
            </w:r>
            <w:r w:rsidRPr="00872144">
              <w:rPr>
                <w:b/>
                <w:position w:val="-10"/>
                <w:sz w:val="26"/>
                <w:szCs w:val="26"/>
              </w:rPr>
              <w:object w:dxaOrig="1719" w:dyaOrig="460">
                <v:shape id="_x0000_i1385" type="#_x0000_t75" style="width:86.25pt;height:23.25pt" o:ole="">
                  <v:imagedata r:id="rId738" o:title=""/>
                </v:shape>
                <o:OLEObject Type="Embed" ProgID="Equation.DSMT4" ShapeID="_x0000_i1385" DrawAspect="Content" ObjectID="_1587385173" r:id="rId739"/>
              </w:object>
            </w:r>
            <w:r>
              <w:rPr>
                <w:b/>
                <w:sz w:val="26"/>
                <w:szCs w:val="26"/>
              </w:rPr>
              <w:t xml:space="preserve">   </w:t>
            </w:r>
            <w:r w:rsidRPr="00872144">
              <w:rPr>
                <w:b/>
                <w:position w:val="-12"/>
                <w:sz w:val="26"/>
                <w:szCs w:val="26"/>
              </w:rPr>
              <w:object w:dxaOrig="1880" w:dyaOrig="480">
                <v:shape id="_x0000_i1386" type="#_x0000_t75" style="width:93.75pt;height:24pt" o:ole="">
                  <v:imagedata r:id="rId740" o:title=""/>
                </v:shape>
                <o:OLEObject Type="Embed" ProgID="Equation.DSMT4" ShapeID="_x0000_i1386" DrawAspect="Content" ObjectID="_1587385174" r:id="rId741"/>
              </w:object>
            </w:r>
          </w:p>
          <w:p w:rsidR="007838F9" w:rsidRDefault="007838F9" w:rsidP="007838F9">
            <w:pPr>
              <w:rPr>
                <w:b/>
                <w:sz w:val="26"/>
                <w:szCs w:val="26"/>
              </w:rPr>
            </w:pPr>
          </w:p>
          <w:p w:rsidR="007838F9" w:rsidRDefault="007838F9" w:rsidP="007838F9">
            <w:pPr>
              <w:ind w:left="2880" w:firstLine="720"/>
              <w:rPr>
                <w:b/>
                <w:sz w:val="26"/>
                <w:szCs w:val="26"/>
              </w:rPr>
            </w:pPr>
            <w:r>
              <w:rPr>
                <w:b/>
                <w:sz w:val="26"/>
                <w:szCs w:val="26"/>
              </w:rPr>
              <w:t xml:space="preserve">                             </w:t>
            </w:r>
            <w:r w:rsidRPr="00872144">
              <w:rPr>
                <w:b/>
                <w:position w:val="-20"/>
                <w:sz w:val="26"/>
                <w:szCs w:val="26"/>
              </w:rPr>
              <w:object w:dxaOrig="1480" w:dyaOrig="520">
                <v:shape id="_x0000_i1387" type="#_x0000_t75" style="width:74.25pt;height:26.25pt" o:ole="">
                  <v:imagedata r:id="rId742" o:title=""/>
                </v:shape>
                <o:OLEObject Type="Embed" ProgID="Equation.DSMT4" ShapeID="_x0000_i1387" DrawAspect="Content" ObjectID="_1587385175" r:id="rId743"/>
              </w:object>
            </w:r>
          </w:p>
          <w:p w:rsidR="007838F9" w:rsidRDefault="007838F9" w:rsidP="007838F9">
            <w:pPr>
              <w:rPr>
                <w:b/>
                <w:sz w:val="26"/>
                <w:szCs w:val="26"/>
              </w:rPr>
            </w:pPr>
            <w:r>
              <w:rPr>
                <w:b/>
                <w:sz w:val="26"/>
                <w:szCs w:val="26"/>
              </w:rPr>
              <w:tab/>
            </w:r>
            <w:r>
              <w:rPr>
                <w:b/>
                <w:sz w:val="26"/>
                <w:szCs w:val="26"/>
              </w:rPr>
              <w:tab/>
            </w:r>
            <w:r>
              <w:rPr>
                <w:b/>
                <w:sz w:val="26"/>
                <w:szCs w:val="26"/>
              </w:rPr>
              <w:tab/>
              <w:t xml:space="preserve">       </w:t>
            </w:r>
            <w:r w:rsidRPr="00872144">
              <w:rPr>
                <w:b/>
                <w:position w:val="-8"/>
                <w:sz w:val="26"/>
                <w:szCs w:val="26"/>
              </w:rPr>
              <w:object w:dxaOrig="1760" w:dyaOrig="380">
                <v:shape id="_x0000_i1388" type="#_x0000_t75" style="width:87.75pt;height:18.75pt" o:ole="">
                  <v:imagedata r:id="rId744" o:title=""/>
                </v:shape>
                <o:OLEObject Type="Embed" ProgID="Equation.DSMT4" ShapeID="_x0000_i1388" DrawAspect="Content" ObjectID="_1587385176" r:id="rId745"/>
              </w:object>
            </w:r>
            <w:r>
              <w:rPr>
                <w:b/>
                <w:sz w:val="26"/>
                <w:szCs w:val="26"/>
              </w:rPr>
              <w:t xml:space="preserve">   (do </w:t>
            </w:r>
            <w:r w:rsidRPr="00872144">
              <w:rPr>
                <w:b/>
                <w:position w:val="-8"/>
                <w:sz w:val="26"/>
                <w:szCs w:val="26"/>
              </w:rPr>
              <w:object w:dxaOrig="1100" w:dyaOrig="380">
                <v:shape id="_x0000_i1389" type="#_x0000_t75" style="width:54.75pt;height:18.75pt" o:ole="">
                  <v:imagedata r:id="rId746" o:title=""/>
                </v:shape>
                <o:OLEObject Type="Embed" ProgID="Equation.DSMT4" ShapeID="_x0000_i1389" DrawAspect="Content" ObjectID="_1587385177" r:id="rId747"/>
              </w:object>
            </w:r>
            <w:r>
              <w:rPr>
                <w:b/>
                <w:sz w:val="26"/>
                <w:szCs w:val="26"/>
              </w:rPr>
              <w:t>)</w:t>
            </w:r>
          </w:p>
          <w:p w:rsidR="007838F9" w:rsidRDefault="007838F9" w:rsidP="007838F9">
            <w:pPr>
              <w:rPr>
                <w:b/>
                <w:sz w:val="26"/>
                <w:szCs w:val="26"/>
              </w:rPr>
            </w:pPr>
            <w:r>
              <w:rPr>
                <w:b/>
                <w:sz w:val="26"/>
                <w:szCs w:val="26"/>
              </w:rPr>
              <w:tab/>
            </w:r>
            <w:r>
              <w:rPr>
                <w:b/>
                <w:sz w:val="26"/>
                <w:szCs w:val="26"/>
              </w:rPr>
              <w:tab/>
            </w:r>
            <w:r>
              <w:rPr>
                <w:b/>
                <w:sz w:val="26"/>
                <w:szCs w:val="26"/>
              </w:rPr>
              <w:tab/>
              <w:t xml:space="preserve">       </w:t>
            </w:r>
            <w:r w:rsidRPr="00894F5B">
              <w:rPr>
                <w:b/>
                <w:position w:val="-38"/>
                <w:sz w:val="26"/>
                <w:szCs w:val="26"/>
              </w:rPr>
              <w:object w:dxaOrig="2000" w:dyaOrig="900">
                <v:shape id="_x0000_i1390" type="#_x0000_t75" style="width:99.75pt;height:45pt" o:ole="">
                  <v:imagedata r:id="rId748" o:title=""/>
                </v:shape>
                <o:OLEObject Type="Embed" ProgID="Equation.DSMT4" ShapeID="_x0000_i1390" DrawAspect="Content" ObjectID="_1587385178" r:id="rId749"/>
              </w:object>
            </w:r>
          </w:p>
          <w:p w:rsidR="007838F9" w:rsidRDefault="007838F9" w:rsidP="007838F9">
            <w:pPr>
              <w:rPr>
                <w:b/>
                <w:sz w:val="26"/>
                <w:szCs w:val="26"/>
              </w:rPr>
            </w:pPr>
            <w:r>
              <w:rPr>
                <w:b/>
                <w:sz w:val="26"/>
                <w:szCs w:val="26"/>
              </w:rPr>
              <w:tab/>
              <w:t xml:space="preserve">Do </w:t>
            </w:r>
            <w:r w:rsidRPr="00894F5B">
              <w:rPr>
                <w:b/>
                <w:sz w:val="26"/>
                <w:szCs w:val="26"/>
              </w:rPr>
              <w:t>đó</w:t>
            </w:r>
            <w:r>
              <w:rPr>
                <w:b/>
                <w:sz w:val="26"/>
                <w:szCs w:val="26"/>
              </w:rPr>
              <w:t xml:space="preserve"> :  </w:t>
            </w:r>
            <w:r w:rsidRPr="00894F5B">
              <w:rPr>
                <w:b/>
                <w:position w:val="-6"/>
                <w:sz w:val="26"/>
                <w:szCs w:val="26"/>
              </w:rPr>
              <w:object w:dxaOrig="2820" w:dyaOrig="360">
                <v:shape id="_x0000_i1391" type="#_x0000_t75" style="width:141pt;height:18pt" o:ole="">
                  <v:imagedata r:id="rId750" o:title=""/>
                </v:shape>
                <o:OLEObject Type="Embed" ProgID="Equation.DSMT4" ShapeID="_x0000_i1391" DrawAspect="Content" ObjectID="_1587385179" r:id="rId751"/>
              </w:object>
            </w:r>
          </w:p>
          <w:p w:rsidR="007838F9" w:rsidRDefault="007838F9" w:rsidP="007838F9">
            <w:pPr>
              <w:rPr>
                <w:b/>
                <w:sz w:val="26"/>
                <w:szCs w:val="26"/>
              </w:rPr>
            </w:pPr>
            <w:r>
              <w:rPr>
                <w:b/>
                <w:sz w:val="26"/>
                <w:szCs w:val="26"/>
              </w:rPr>
              <w:tab/>
              <w:t>V</w:t>
            </w:r>
            <w:r w:rsidRPr="00894F5B">
              <w:rPr>
                <w:b/>
                <w:sz w:val="26"/>
                <w:szCs w:val="26"/>
              </w:rPr>
              <w:t>ậy</w:t>
            </w:r>
            <w:r>
              <w:rPr>
                <w:b/>
                <w:sz w:val="26"/>
                <w:szCs w:val="26"/>
              </w:rPr>
              <w:t xml:space="preserve"> ph</w:t>
            </w:r>
            <w:r w:rsidRPr="00894F5B">
              <w:rPr>
                <w:b/>
                <w:sz w:val="26"/>
                <w:szCs w:val="26"/>
              </w:rPr>
              <w:t>ươ</w:t>
            </w:r>
            <w:r>
              <w:rPr>
                <w:b/>
                <w:sz w:val="26"/>
                <w:szCs w:val="26"/>
              </w:rPr>
              <w:t>ng tr</w:t>
            </w:r>
            <w:r w:rsidRPr="00894F5B">
              <w:rPr>
                <w:b/>
                <w:sz w:val="26"/>
                <w:szCs w:val="26"/>
              </w:rPr>
              <w:t>ình</w:t>
            </w:r>
            <w:r>
              <w:rPr>
                <w:b/>
                <w:sz w:val="26"/>
                <w:szCs w:val="26"/>
              </w:rPr>
              <w:t xml:space="preserve"> c</w:t>
            </w:r>
            <w:r w:rsidRPr="00894F5B">
              <w:rPr>
                <w:b/>
                <w:sz w:val="26"/>
                <w:szCs w:val="26"/>
              </w:rPr>
              <w:t>ó</w:t>
            </w:r>
            <w:r>
              <w:rPr>
                <w:b/>
                <w:sz w:val="26"/>
                <w:szCs w:val="26"/>
              </w:rPr>
              <w:t xml:space="preserve"> 2 nghi</w:t>
            </w:r>
            <w:r w:rsidRPr="00894F5B">
              <w:rPr>
                <w:b/>
                <w:sz w:val="26"/>
                <w:szCs w:val="26"/>
              </w:rPr>
              <w:t>ệm</w:t>
            </w:r>
            <w:r>
              <w:rPr>
                <w:b/>
                <w:sz w:val="26"/>
                <w:szCs w:val="26"/>
              </w:rPr>
              <w:t xml:space="preserve">  </w:t>
            </w:r>
            <w:r w:rsidRPr="00894F5B">
              <w:rPr>
                <w:b/>
                <w:position w:val="-6"/>
                <w:sz w:val="26"/>
                <w:szCs w:val="26"/>
              </w:rPr>
              <w:object w:dxaOrig="1080" w:dyaOrig="360">
                <v:shape id="_x0000_i1392" type="#_x0000_t75" style="width:54pt;height:18pt" o:ole="">
                  <v:imagedata r:id="rId752" o:title=""/>
                </v:shape>
                <o:OLEObject Type="Embed" ProgID="Equation.DSMT4" ShapeID="_x0000_i1392" DrawAspect="Content" ObjectID="_1587385180" r:id="rId753"/>
              </w:object>
            </w:r>
            <w:r>
              <w:rPr>
                <w:b/>
                <w:sz w:val="26"/>
                <w:szCs w:val="26"/>
              </w:rPr>
              <w:t>.</w:t>
            </w:r>
          </w:p>
          <w:p w:rsidR="007838F9" w:rsidRDefault="007838F9" w:rsidP="007838F9">
            <w:pPr>
              <w:rPr>
                <w:b/>
                <w:sz w:val="26"/>
                <w:szCs w:val="26"/>
              </w:rPr>
            </w:pPr>
            <w:r>
              <w:rPr>
                <w:b/>
                <w:sz w:val="26"/>
                <w:szCs w:val="26"/>
              </w:rPr>
              <w:t>2) H</w:t>
            </w:r>
            <w:r w:rsidRPr="00684BD3">
              <w:rPr>
                <w:b/>
                <w:sz w:val="26"/>
                <w:szCs w:val="26"/>
              </w:rPr>
              <w:t>ệ</w:t>
            </w:r>
            <w:r>
              <w:rPr>
                <w:b/>
                <w:sz w:val="26"/>
                <w:szCs w:val="26"/>
              </w:rPr>
              <w:t xml:space="preserve"> ph</w:t>
            </w:r>
            <w:r w:rsidRPr="00684BD3">
              <w:rPr>
                <w:b/>
                <w:sz w:val="26"/>
                <w:szCs w:val="26"/>
              </w:rPr>
              <w:t>ươ</w:t>
            </w:r>
            <w:r>
              <w:rPr>
                <w:b/>
                <w:sz w:val="26"/>
                <w:szCs w:val="26"/>
              </w:rPr>
              <w:t>ng tr</w:t>
            </w:r>
            <w:r w:rsidRPr="00684BD3">
              <w:rPr>
                <w:b/>
                <w:sz w:val="26"/>
                <w:szCs w:val="26"/>
              </w:rPr>
              <w:t>ình</w:t>
            </w:r>
            <w:r>
              <w:rPr>
                <w:b/>
                <w:sz w:val="26"/>
                <w:szCs w:val="26"/>
              </w:rPr>
              <w:t xml:space="preserve">   </w:t>
            </w:r>
            <w:r w:rsidRPr="00684BD3">
              <w:rPr>
                <w:b/>
                <w:position w:val="-40"/>
                <w:sz w:val="26"/>
                <w:szCs w:val="26"/>
              </w:rPr>
              <w:object w:dxaOrig="2720" w:dyaOrig="920">
                <v:shape id="_x0000_i1393" type="#_x0000_t75" style="width:135.75pt;height:45.75pt" o:ole="">
                  <v:imagedata r:id="rId754" o:title=""/>
                </v:shape>
                <o:OLEObject Type="Embed" ProgID="Equation.DSMT4" ShapeID="_x0000_i1393" DrawAspect="Content" ObjectID="_1587385181" r:id="rId755"/>
              </w:object>
            </w:r>
          </w:p>
          <w:p w:rsidR="007838F9" w:rsidRDefault="007838F9" w:rsidP="007838F9">
            <w:pPr>
              <w:rPr>
                <w:b/>
                <w:sz w:val="26"/>
                <w:szCs w:val="26"/>
              </w:rPr>
            </w:pPr>
            <w:r>
              <w:rPr>
                <w:b/>
                <w:sz w:val="26"/>
                <w:szCs w:val="26"/>
              </w:rPr>
              <w:t>Ta c</w:t>
            </w:r>
            <w:r w:rsidRPr="00684BD3">
              <w:rPr>
                <w:b/>
                <w:sz w:val="26"/>
                <w:szCs w:val="26"/>
              </w:rPr>
              <w:t>ó</w:t>
            </w:r>
            <w:r>
              <w:rPr>
                <w:b/>
                <w:sz w:val="26"/>
                <w:szCs w:val="26"/>
              </w:rPr>
              <w:t xml:space="preserve"> :</w:t>
            </w:r>
          </w:p>
          <w:p w:rsidR="007838F9" w:rsidRDefault="007838F9" w:rsidP="007838F9">
            <w:pPr>
              <w:rPr>
                <w:b/>
                <w:sz w:val="26"/>
                <w:szCs w:val="26"/>
              </w:rPr>
            </w:pPr>
            <w:r>
              <w:rPr>
                <w:b/>
                <w:sz w:val="26"/>
                <w:szCs w:val="26"/>
              </w:rPr>
              <w:tab/>
              <w:t xml:space="preserve">(1) </w:t>
            </w:r>
            <w:r w:rsidRPr="00684BD3">
              <w:rPr>
                <w:b/>
                <w:position w:val="-16"/>
                <w:sz w:val="26"/>
                <w:szCs w:val="26"/>
              </w:rPr>
              <w:object w:dxaOrig="2560" w:dyaOrig="480">
                <v:shape id="_x0000_i1394" type="#_x0000_t75" style="width:128.25pt;height:24pt" o:ole="">
                  <v:imagedata r:id="rId756" o:title=""/>
                </v:shape>
                <o:OLEObject Type="Embed" ProgID="Equation.DSMT4" ShapeID="_x0000_i1394" DrawAspect="Content" ObjectID="_1587385182" r:id="rId757"/>
              </w:object>
            </w:r>
          </w:p>
          <w:p w:rsidR="007838F9" w:rsidRPr="00684BD3" w:rsidRDefault="007838F9" w:rsidP="007838F9">
            <w:pPr>
              <w:rPr>
                <w:b/>
                <w:sz w:val="26"/>
                <w:szCs w:val="26"/>
              </w:rPr>
            </w:pPr>
            <w:r>
              <w:rPr>
                <w:b/>
                <w:sz w:val="26"/>
                <w:szCs w:val="26"/>
              </w:rPr>
              <w:tab/>
              <w:t xml:space="preserve">      </w:t>
            </w:r>
            <w:r w:rsidRPr="00684BD3">
              <w:rPr>
                <w:b/>
                <w:position w:val="-16"/>
                <w:sz w:val="26"/>
                <w:szCs w:val="26"/>
              </w:rPr>
              <w:object w:dxaOrig="4320" w:dyaOrig="460">
                <v:shape id="_x0000_i1395" type="#_x0000_t75" style="width:3in;height:23.25pt" o:ole="">
                  <v:imagedata r:id="rId758" o:title=""/>
                </v:shape>
                <o:OLEObject Type="Embed" ProgID="Equation.DSMT4" ShapeID="_x0000_i1395" DrawAspect="Content" ObjectID="_1587385183" r:id="rId759"/>
              </w:object>
            </w:r>
          </w:p>
          <w:p w:rsidR="007838F9" w:rsidRDefault="007838F9" w:rsidP="007838F9">
            <w:pPr>
              <w:rPr>
                <w:b/>
                <w:sz w:val="26"/>
                <w:szCs w:val="26"/>
              </w:rPr>
            </w:pPr>
            <w:r>
              <w:rPr>
                <w:b/>
                <w:sz w:val="26"/>
                <w:szCs w:val="26"/>
              </w:rPr>
              <w:tab/>
              <w:t xml:space="preserve">      </w:t>
            </w:r>
            <w:r w:rsidRPr="00684BD3">
              <w:rPr>
                <w:b/>
                <w:position w:val="-16"/>
                <w:sz w:val="26"/>
                <w:szCs w:val="26"/>
              </w:rPr>
              <w:object w:dxaOrig="3320" w:dyaOrig="460">
                <v:shape id="_x0000_i1396" type="#_x0000_t75" style="width:165.75pt;height:23.25pt" o:ole="">
                  <v:imagedata r:id="rId760" o:title=""/>
                </v:shape>
                <o:OLEObject Type="Embed" ProgID="Equation.DSMT4" ShapeID="_x0000_i1396" DrawAspect="Content" ObjectID="_1587385184" r:id="rId761"/>
              </w:object>
            </w:r>
          </w:p>
          <w:p w:rsidR="007838F9" w:rsidRDefault="007838F9" w:rsidP="007838F9">
            <w:pPr>
              <w:rPr>
                <w:b/>
                <w:sz w:val="26"/>
                <w:szCs w:val="26"/>
              </w:rPr>
            </w:pPr>
            <w:r w:rsidRPr="00141A25">
              <w:rPr>
                <w:b/>
                <w:position w:val="-14"/>
                <w:sz w:val="26"/>
                <w:szCs w:val="26"/>
              </w:rPr>
              <w:object w:dxaOrig="2640" w:dyaOrig="420">
                <v:shape id="_x0000_i1397" type="#_x0000_t75" style="width:132pt;height:21pt" o:ole="">
                  <v:imagedata r:id="rId762" o:title=""/>
                </v:shape>
                <o:OLEObject Type="Embed" ProgID="Equation.DSMT4" ShapeID="_x0000_i1397" DrawAspect="Content" ObjectID="_1587385185" r:id="rId763"/>
              </w:object>
            </w:r>
            <w:r>
              <w:rPr>
                <w:b/>
                <w:sz w:val="26"/>
                <w:szCs w:val="26"/>
              </w:rPr>
              <w:t xml:space="preserve">      </w:t>
            </w:r>
            <w:r w:rsidRPr="00141A25">
              <w:rPr>
                <w:b/>
                <w:position w:val="-20"/>
                <w:sz w:val="26"/>
                <w:szCs w:val="26"/>
              </w:rPr>
              <w:object w:dxaOrig="3379" w:dyaOrig="540">
                <v:shape id="_x0000_i1398" type="#_x0000_t75" style="width:168.75pt;height:27pt" o:ole="">
                  <v:imagedata r:id="rId764" o:title=""/>
                </v:shape>
                <o:OLEObject Type="Embed" ProgID="Equation.DSMT4" ShapeID="_x0000_i1398" DrawAspect="Content" ObjectID="_1587385186" r:id="rId765"/>
              </w:object>
            </w:r>
          </w:p>
          <w:p w:rsidR="007838F9" w:rsidRDefault="007838F9" w:rsidP="007838F9">
            <w:pPr>
              <w:rPr>
                <w:b/>
                <w:sz w:val="26"/>
                <w:szCs w:val="26"/>
              </w:rPr>
            </w:pPr>
            <w:r>
              <w:rPr>
                <w:b/>
                <w:sz w:val="26"/>
                <w:szCs w:val="26"/>
              </w:rPr>
              <w:t xml:space="preserve">(2)  </w:t>
            </w:r>
            <w:r w:rsidRPr="00141A25">
              <w:rPr>
                <w:b/>
                <w:position w:val="-14"/>
                <w:sz w:val="26"/>
                <w:szCs w:val="26"/>
              </w:rPr>
              <w:object w:dxaOrig="2200" w:dyaOrig="460">
                <v:shape id="_x0000_i1399" type="#_x0000_t75" style="width:110.25pt;height:23.25pt" o:ole="">
                  <v:imagedata r:id="rId766" o:title=""/>
                </v:shape>
                <o:OLEObject Type="Embed" ProgID="Equation.DSMT4" ShapeID="_x0000_i1399" DrawAspect="Content" ObjectID="_1587385187" r:id="rId767"/>
              </w:object>
            </w:r>
            <w:r>
              <w:rPr>
                <w:b/>
                <w:sz w:val="26"/>
                <w:szCs w:val="26"/>
              </w:rPr>
              <w:t xml:space="preserve">.   </w:t>
            </w:r>
            <w:r w:rsidRPr="00A729E7">
              <w:rPr>
                <w:b/>
                <w:sz w:val="26"/>
                <w:szCs w:val="26"/>
              </w:rPr>
              <w:t>Đặt</w:t>
            </w:r>
            <w:r>
              <w:rPr>
                <w:b/>
                <w:sz w:val="26"/>
                <w:szCs w:val="26"/>
              </w:rPr>
              <w:t xml:space="preserve">   </w:t>
            </w:r>
            <w:r w:rsidRPr="00A729E7">
              <w:rPr>
                <w:b/>
                <w:position w:val="-32"/>
                <w:sz w:val="26"/>
                <w:szCs w:val="26"/>
              </w:rPr>
              <w:object w:dxaOrig="1140" w:dyaOrig="780">
                <v:shape id="_x0000_i1400" type="#_x0000_t75" style="width:57pt;height:39pt" o:ole="">
                  <v:imagedata r:id="rId768" o:title=""/>
                </v:shape>
                <o:OLEObject Type="Embed" ProgID="Equation.DSMT4" ShapeID="_x0000_i1400" DrawAspect="Content" ObjectID="_1587385188" r:id="rId769"/>
              </w:object>
            </w:r>
            <w:r>
              <w:rPr>
                <w:b/>
                <w:sz w:val="26"/>
                <w:szCs w:val="26"/>
              </w:rPr>
              <w:t xml:space="preserve">       ta </w:t>
            </w:r>
            <w:r w:rsidRPr="00A729E7">
              <w:rPr>
                <w:b/>
                <w:sz w:val="26"/>
                <w:szCs w:val="26"/>
              </w:rPr>
              <w:t>được</w:t>
            </w:r>
            <w:r>
              <w:rPr>
                <w:b/>
                <w:sz w:val="26"/>
                <w:szCs w:val="26"/>
              </w:rPr>
              <w:t>:</w:t>
            </w:r>
          </w:p>
          <w:p w:rsidR="007838F9" w:rsidRDefault="007838F9" w:rsidP="007838F9">
            <w:pPr>
              <w:rPr>
                <w:b/>
                <w:sz w:val="26"/>
                <w:szCs w:val="26"/>
              </w:rPr>
            </w:pPr>
            <w:r>
              <w:rPr>
                <w:b/>
                <w:sz w:val="26"/>
                <w:szCs w:val="26"/>
              </w:rPr>
              <w:tab/>
            </w:r>
            <w:r w:rsidRPr="00A729E7">
              <w:rPr>
                <w:b/>
                <w:position w:val="-116"/>
                <w:sz w:val="26"/>
                <w:szCs w:val="26"/>
              </w:rPr>
              <w:object w:dxaOrig="5740" w:dyaOrig="2460">
                <v:shape id="_x0000_i1401" type="#_x0000_t75" style="width:287.25pt;height:123pt" o:ole="">
                  <v:imagedata r:id="rId770" o:title=""/>
                </v:shape>
                <o:OLEObject Type="Embed" ProgID="Equation.DSMT4" ShapeID="_x0000_i1401" DrawAspect="Content" ObjectID="_1587385189" r:id="rId771"/>
              </w:object>
            </w:r>
          </w:p>
          <w:p w:rsidR="007838F9" w:rsidRDefault="007838F9" w:rsidP="007838F9">
            <w:pPr>
              <w:rPr>
                <w:b/>
                <w:sz w:val="26"/>
                <w:szCs w:val="26"/>
              </w:rPr>
            </w:pPr>
            <w:r>
              <w:rPr>
                <w:b/>
                <w:sz w:val="26"/>
                <w:szCs w:val="26"/>
              </w:rPr>
              <w:t>. V</w:t>
            </w:r>
            <w:r w:rsidRPr="00734486">
              <w:rPr>
                <w:b/>
                <w:sz w:val="26"/>
                <w:szCs w:val="26"/>
              </w:rPr>
              <w:t>ới</w:t>
            </w:r>
            <w:r>
              <w:rPr>
                <w:b/>
                <w:sz w:val="26"/>
                <w:szCs w:val="26"/>
              </w:rPr>
              <w:t xml:space="preserve"> </w:t>
            </w:r>
            <w:r w:rsidRPr="00734486">
              <w:rPr>
                <w:b/>
                <w:position w:val="-48"/>
                <w:sz w:val="26"/>
                <w:szCs w:val="26"/>
              </w:rPr>
              <w:object w:dxaOrig="7100" w:dyaOrig="1100">
                <v:shape id="_x0000_i1402" type="#_x0000_t75" style="width:354.75pt;height:54.75pt" o:ole="">
                  <v:imagedata r:id="rId772" o:title=""/>
                </v:shape>
                <o:OLEObject Type="Embed" ProgID="Equation.DSMT4" ShapeID="_x0000_i1402" DrawAspect="Content" ObjectID="_1587385190" r:id="rId773"/>
              </w:object>
            </w:r>
          </w:p>
          <w:p w:rsidR="007838F9" w:rsidRDefault="007838F9" w:rsidP="007838F9">
            <w:pPr>
              <w:rPr>
                <w:b/>
                <w:sz w:val="26"/>
                <w:szCs w:val="26"/>
              </w:rPr>
            </w:pPr>
            <w:r>
              <w:rPr>
                <w:b/>
                <w:sz w:val="26"/>
                <w:szCs w:val="26"/>
              </w:rPr>
              <w:t>. V</w:t>
            </w:r>
            <w:r w:rsidRPr="00734486">
              <w:rPr>
                <w:b/>
                <w:sz w:val="26"/>
                <w:szCs w:val="26"/>
              </w:rPr>
              <w:t>ới</w:t>
            </w:r>
            <w:r>
              <w:rPr>
                <w:b/>
                <w:sz w:val="26"/>
                <w:szCs w:val="26"/>
              </w:rPr>
              <w:t xml:space="preserve">  </w:t>
            </w:r>
            <w:r w:rsidRPr="00734486">
              <w:rPr>
                <w:b/>
                <w:position w:val="-52"/>
                <w:sz w:val="26"/>
                <w:szCs w:val="26"/>
              </w:rPr>
              <w:object w:dxaOrig="5040" w:dyaOrig="1160">
                <v:shape id="_x0000_i1403" type="#_x0000_t75" style="width:252pt;height:57.75pt" o:ole="">
                  <v:imagedata r:id="rId774" o:title=""/>
                </v:shape>
                <o:OLEObject Type="Embed" ProgID="Equation.DSMT4" ShapeID="_x0000_i1403" DrawAspect="Content" ObjectID="_1587385191" r:id="rId775"/>
              </w:object>
            </w:r>
          </w:p>
          <w:p w:rsidR="007838F9" w:rsidRDefault="007838F9" w:rsidP="007838F9">
            <w:pPr>
              <w:rPr>
                <w:b/>
                <w:sz w:val="26"/>
                <w:szCs w:val="26"/>
              </w:rPr>
            </w:pPr>
            <w:r>
              <w:rPr>
                <w:b/>
                <w:sz w:val="26"/>
                <w:szCs w:val="26"/>
              </w:rPr>
              <w:t>. V</w:t>
            </w:r>
            <w:r w:rsidRPr="00CE03B6">
              <w:rPr>
                <w:b/>
                <w:sz w:val="26"/>
                <w:szCs w:val="26"/>
              </w:rPr>
              <w:t>ới</w:t>
            </w:r>
            <w:r>
              <w:rPr>
                <w:b/>
                <w:sz w:val="26"/>
                <w:szCs w:val="26"/>
              </w:rPr>
              <w:t xml:space="preserve">   </w:t>
            </w:r>
            <w:r w:rsidRPr="00CE03B6">
              <w:rPr>
                <w:b/>
                <w:position w:val="-52"/>
                <w:sz w:val="26"/>
                <w:szCs w:val="26"/>
              </w:rPr>
              <w:object w:dxaOrig="5179" w:dyaOrig="1160">
                <v:shape id="_x0000_i1404" type="#_x0000_t75" style="width:258.75pt;height:57.75pt" o:ole="">
                  <v:imagedata r:id="rId776" o:title=""/>
                </v:shape>
                <o:OLEObject Type="Embed" ProgID="Equation.DSMT4" ShapeID="_x0000_i1404" DrawAspect="Content" ObjectID="_1587385192" r:id="rId777"/>
              </w:object>
            </w:r>
          </w:p>
          <w:p w:rsidR="007838F9" w:rsidRDefault="007838F9" w:rsidP="007838F9">
            <w:pPr>
              <w:rPr>
                <w:b/>
                <w:sz w:val="26"/>
                <w:szCs w:val="26"/>
              </w:rPr>
            </w:pPr>
            <w:r>
              <w:rPr>
                <w:b/>
                <w:sz w:val="26"/>
                <w:szCs w:val="26"/>
              </w:rPr>
              <w:t>V</w:t>
            </w:r>
            <w:r w:rsidRPr="00CE03B6">
              <w:rPr>
                <w:b/>
                <w:sz w:val="26"/>
                <w:szCs w:val="26"/>
              </w:rPr>
              <w:t>ậy</w:t>
            </w:r>
            <w:r>
              <w:rPr>
                <w:b/>
                <w:sz w:val="26"/>
                <w:szCs w:val="26"/>
              </w:rPr>
              <w:t xml:space="preserve"> h</w:t>
            </w:r>
            <w:r w:rsidRPr="00CE03B6">
              <w:rPr>
                <w:b/>
                <w:sz w:val="26"/>
                <w:szCs w:val="26"/>
              </w:rPr>
              <w:t>ệ</w:t>
            </w:r>
            <w:r>
              <w:rPr>
                <w:b/>
                <w:sz w:val="26"/>
                <w:szCs w:val="26"/>
              </w:rPr>
              <w:t xml:space="preserve"> pt </w:t>
            </w:r>
            <w:r w:rsidRPr="00CE03B6">
              <w:rPr>
                <w:b/>
                <w:sz w:val="26"/>
                <w:szCs w:val="26"/>
              </w:rPr>
              <w:t>đã</w:t>
            </w:r>
            <w:r>
              <w:rPr>
                <w:b/>
                <w:sz w:val="26"/>
                <w:szCs w:val="26"/>
              </w:rPr>
              <w:t xml:space="preserve"> cho c</w:t>
            </w:r>
            <w:r w:rsidRPr="00CE03B6">
              <w:rPr>
                <w:b/>
                <w:sz w:val="26"/>
                <w:szCs w:val="26"/>
              </w:rPr>
              <w:t>ó</w:t>
            </w:r>
            <w:r>
              <w:rPr>
                <w:b/>
                <w:sz w:val="26"/>
                <w:szCs w:val="26"/>
              </w:rPr>
              <w:t xml:space="preserve"> 4 nghi</w:t>
            </w:r>
            <w:r w:rsidRPr="00CE03B6">
              <w:rPr>
                <w:b/>
                <w:sz w:val="26"/>
                <w:szCs w:val="26"/>
              </w:rPr>
              <w:t>ệm</w:t>
            </w:r>
            <w:r>
              <w:rPr>
                <w:b/>
                <w:sz w:val="26"/>
                <w:szCs w:val="26"/>
              </w:rPr>
              <w:t xml:space="preserve">: </w:t>
            </w:r>
            <w:r w:rsidRPr="00CE03B6">
              <w:rPr>
                <w:b/>
                <w:position w:val="-14"/>
                <w:sz w:val="26"/>
                <w:szCs w:val="26"/>
              </w:rPr>
              <w:object w:dxaOrig="859" w:dyaOrig="400">
                <v:shape id="_x0000_i1405" type="#_x0000_t75" style="width:42.75pt;height:20.25pt" o:ole="">
                  <v:imagedata r:id="rId778" o:title=""/>
                </v:shape>
                <o:OLEObject Type="Embed" ProgID="Equation.DSMT4" ShapeID="_x0000_i1405" DrawAspect="Content" ObjectID="_1587385193" r:id="rId779"/>
              </w:object>
            </w:r>
            <w:r w:rsidRPr="00CE03B6">
              <w:rPr>
                <w:b/>
                <w:position w:val="-36"/>
                <w:sz w:val="26"/>
                <w:szCs w:val="26"/>
              </w:rPr>
              <w:object w:dxaOrig="1340" w:dyaOrig="840">
                <v:shape id="_x0000_i1406" type="#_x0000_t75" style="width:66.75pt;height:42pt" o:ole="">
                  <v:imagedata r:id="rId780" o:title=""/>
                </v:shape>
                <o:OLEObject Type="Embed" ProgID="Equation.DSMT4" ShapeID="_x0000_i1406" DrawAspect="Content" ObjectID="_1587385194" r:id="rId781"/>
              </w:object>
            </w:r>
            <w:r>
              <w:rPr>
                <w:b/>
                <w:sz w:val="26"/>
                <w:szCs w:val="26"/>
              </w:rPr>
              <w:t xml:space="preserve">  , </w:t>
            </w:r>
            <w:r w:rsidRPr="00CE03B6">
              <w:rPr>
                <w:b/>
                <w:position w:val="-36"/>
                <w:sz w:val="26"/>
                <w:szCs w:val="26"/>
              </w:rPr>
              <w:object w:dxaOrig="1340" w:dyaOrig="840">
                <v:shape id="_x0000_i1407" type="#_x0000_t75" style="width:66.75pt;height:42pt" o:ole="">
                  <v:imagedata r:id="rId782" o:title=""/>
                </v:shape>
                <o:OLEObject Type="Embed" ProgID="Equation.DSMT4" ShapeID="_x0000_i1407" DrawAspect="Content" ObjectID="_1587385195" r:id="rId783"/>
              </w:object>
            </w:r>
            <w:r>
              <w:rPr>
                <w:b/>
                <w:sz w:val="26"/>
                <w:szCs w:val="26"/>
              </w:rPr>
              <w:t xml:space="preserve">  , </w:t>
            </w:r>
            <w:r w:rsidRPr="00CE03B6">
              <w:rPr>
                <w:b/>
                <w:position w:val="-36"/>
                <w:sz w:val="26"/>
                <w:szCs w:val="26"/>
              </w:rPr>
              <w:object w:dxaOrig="1180" w:dyaOrig="840">
                <v:shape id="_x0000_i1408" type="#_x0000_t75" style="width:59.25pt;height:42pt" o:ole="">
                  <v:imagedata r:id="rId784" o:title=""/>
                </v:shape>
                <o:OLEObject Type="Embed" ProgID="Equation.DSMT4" ShapeID="_x0000_i1408" DrawAspect="Content" ObjectID="_1587385196" r:id="rId785"/>
              </w:object>
            </w:r>
            <w:r>
              <w:rPr>
                <w:b/>
                <w:sz w:val="26"/>
                <w:szCs w:val="26"/>
              </w:rPr>
              <w:t xml:space="preserve"> , </w:t>
            </w:r>
            <w:r w:rsidRPr="00CE03B6">
              <w:rPr>
                <w:b/>
                <w:position w:val="-36"/>
                <w:sz w:val="26"/>
                <w:szCs w:val="26"/>
              </w:rPr>
              <w:object w:dxaOrig="1520" w:dyaOrig="840">
                <v:shape id="_x0000_i1409" type="#_x0000_t75" style="width:75.75pt;height:42pt" o:ole="">
                  <v:imagedata r:id="rId786" o:title=""/>
                </v:shape>
                <o:OLEObject Type="Embed" ProgID="Equation.DSMT4" ShapeID="_x0000_i1409" DrawAspect="Content" ObjectID="_1587385197" r:id="rId787"/>
              </w:object>
            </w:r>
          </w:p>
          <w:p w:rsidR="007838F9" w:rsidRPr="00E37596" w:rsidRDefault="007838F9" w:rsidP="007838F9">
            <w:pPr>
              <w:rPr>
                <w:b/>
                <w:sz w:val="26"/>
                <w:szCs w:val="26"/>
              </w:rPr>
            </w:pPr>
            <w:r w:rsidRPr="00E37596">
              <w:rPr>
                <w:i/>
                <w:sz w:val="26"/>
                <w:szCs w:val="26"/>
                <w:u w:val="single"/>
              </w:rPr>
              <w:t>Bài 4</w:t>
            </w:r>
            <w:r>
              <w:rPr>
                <w:b/>
                <w:sz w:val="26"/>
                <w:szCs w:val="26"/>
              </w:rPr>
              <w:t>:</w:t>
            </w:r>
          </w:p>
          <w:p w:rsidR="007838F9" w:rsidRDefault="007838F9" w:rsidP="007838F9">
            <w:pPr>
              <w:rPr>
                <w:b/>
                <w:sz w:val="26"/>
                <w:szCs w:val="26"/>
              </w:rPr>
            </w:pPr>
            <w:r>
              <w:rPr>
                <w:b/>
                <w:sz w:val="26"/>
                <w:szCs w:val="26"/>
              </w:rPr>
              <w:t xml:space="preserve">1) </w:t>
            </w:r>
            <w:r w:rsidRPr="0089089C">
              <w:rPr>
                <w:b/>
                <w:position w:val="-6"/>
                <w:sz w:val="26"/>
                <w:szCs w:val="26"/>
              </w:rPr>
              <w:object w:dxaOrig="820" w:dyaOrig="279">
                <v:shape id="_x0000_i1410" type="#_x0000_t75" style="width:41.25pt;height:14.25pt" o:ole="">
                  <v:imagedata r:id="rId788" o:title=""/>
                </v:shape>
                <o:OLEObject Type="Embed" ProgID="Equation.DSMT4" ShapeID="_x0000_i1410" DrawAspect="Content" ObjectID="_1587385198" r:id="rId789"/>
              </w:object>
            </w:r>
            <w:r>
              <w:rPr>
                <w:b/>
                <w:sz w:val="26"/>
                <w:szCs w:val="26"/>
              </w:rPr>
              <w:t xml:space="preserve">   v</w:t>
            </w:r>
            <w:r w:rsidRPr="0089089C">
              <w:rPr>
                <w:b/>
                <w:sz w:val="26"/>
                <w:szCs w:val="26"/>
              </w:rPr>
              <w:t>à</w:t>
            </w:r>
            <w:r w:rsidRPr="0089089C">
              <w:rPr>
                <w:b/>
                <w:position w:val="-6"/>
                <w:sz w:val="26"/>
                <w:szCs w:val="26"/>
              </w:rPr>
              <w:object w:dxaOrig="840" w:dyaOrig="279">
                <v:shape id="_x0000_i1411" type="#_x0000_t75" style="width:42pt;height:14.25pt" o:ole="">
                  <v:imagedata r:id="rId790" o:title=""/>
                </v:shape>
                <o:OLEObject Type="Embed" ProgID="Equation.DSMT4" ShapeID="_x0000_i1411" DrawAspect="Content" ObjectID="_1587385199" r:id="rId791"/>
              </w:object>
            </w:r>
            <w:r>
              <w:rPr>
                <w:b/>
                <w:sz w:val="26"/>
                <w:szCs w:val="26"/>
              </w:rPr>
              <w:t>c</w:t>
            </w:r>
            <w:r w:rsidRPr="0089089C">
              <w:rPr>
                <w:b/>
                <w:sz w:val="26"/>
                <w:szCs w:val="26"/>
              </w:rPr>
              <w:t>ó</w:t>
            </w:r>
            <w:r>
              <w:rPr>
                <w:b/>
                <w:sz w:val="26"/>
                <w:szCs w:val="26"/>
              </w:rPr>
              <w:t>:</w:t>
            </w:r>
          </w:p>
          <w:p w:rsidR="007838F9" w:rsidRDefault="007838F9" w:rsidP="007838F9">
            <w:pPr>
              <w:rPr>
                <w:b/>
                <w:sz w:val="26"/>
                <w:szCs w:val="26"/>
              </w:rPr>
            </w:pPr>
            <w:r>
              <w:rPr>
                <w:b/>
                <w:sz w:val="26"/>
                <w:szCs w:val="26"/>
              </w:rPr>
              <w:tab/>
            </w:r>
            <w:r w:rsidRPr="0089089C">
              <w:rPr>
                <w:b/>
                <w:sz w:val="26"/>
                <w:szCs w:val="26"/>
              </w:rPr>
              <w:t>Ô</w:t>
            </w:r>
            <w:r>
              <w:rPr>
                <w:b/>
                <w:sz w:val="26"/>
                <w:szCs w:val="26"/>
              </w:rPr>
              <w:t xml:space="preserve">  : g</w:t>
            </w:r>
            <w:r w:rsidRPr="0089089C">
              <w:rPr>
                <w:b/>
                <w:sz w:val="26"/>
                <w:szCs w:val="26"/>
              </w:rPr>
              <w:t>óc</w:t>
            </w:r>
            <w:r>
              <w:rPr>
                <w:b/>
                <w:sz w:val="26"/>
                <w:szCs w:val="26"/>
              </w:rPr>
              <w:t xml:space="preserve"> chung</w:t>
            </w:r>
          </w:p>
          <w:p w:rsidR="007838F9" w:rsidRDefault="007838F9" w:rsidP="007838F9">
            <w:pPr>
              <w:rPr>
                <w:b/>
                <w:sz w:val="26"/>
                <w:szCs w:val="26"/>
              </w:rPr>
            </w:pPr>
            <w:r>
              <w:rPr>
                <w:b/>
                <w:sz w:val="26"/>
                <w:szCs w:val="26"/>
              </w:rPr>
              <w:tab/>
            </w:r>
            <w:r w:rsidRPr="0089089C">
              <w:rPr>
                <w:b/>
                <w:position w:val="-26"/>
                <w:sz w:val="26"/>
                <w:szCs w:val="26"/>
              </w:rPr>
              <w:object w:dxaOrig="2020" w:dyaOrig="680">
                <v:shape id="_x0000_i1412" type="#_x0000_t75" style="width:101.25pt;height:33.75pt" o:ole="">
                  <v:imagedata r:id="rId792" o:title=""/>
                </v:shape>
                <o:OLEObject Type="Embed" ProgID="Equation.DSMT4" ShapeID="_x0000_i1412" DrawAspect="Content" ObjectID="_1587385200" r:id="rId793"/>
              </w:object>
            </w:r>
          </w:p>
          <w:p w:rsidR="007838F9" w:rsidRDefault="007838F9" w:rsidP="007838F9">
            <w:pPr>
              <w:rPr>
                <w:b/>
                <w:sz w:val="26"/>
                <w:szCs w:val="26"/>
              </w:rPr>
            </w:pPr>
            <w:r>
              <w:rPr>
                <w:b/>
                <w:sz w:val="26"/>
                <w:szCs w:val="26"/>
              </w:rPr>
              <w:t xml:space="preserve">Do </w:t>
            </w:r>
            <w:r w:rsidRPr="0089089C">
              <w:rPr>
                <w:b/>
                <w:sz w:val="26"/>
                <w:szCs w:val="26"/>
              </w:rPr>
              <w:t>đó</w:t>
            </w:r>
            <w:r>
              <w:rPr>
                <w:b/>
                <w:sz w:val="26"/>
                <w:szCs w:val="26"/>
              </w:rPr>
              <w:t xml:space="preserve">  </w:t>
            </w:r>
            <w:r w:rsidRPr="0089089C">
              <w:rPr>
                <w:b/>
                <w:position w:val="-6"/>
                <w:sz w:val="26"/>
                <w:szCs w:val="26"/>
              </w:rPr>
              <w:object w:dxaOrig="1860" w:dyaOrig="279">
                <v:shape id="_x0000_i1413" type="#_x0000_t75" style="width:93pt;height:14.25pt" o:ole="">
                  <v:imagedata r:id="rId794" o:title=""/>
                </v:shape>
                <o:OLEObject Type="Embed" ProgID="Equation.DSMT4" ShapeID="_x0000_i1413" DrawAspect="Content" ObjectID="_1587385201" r:id="rId795"/>
              </w:object>
            </w:r>
            <w:r>
              <w:rPr>
                <w:b/>
                <w:sz w:val="26"/>
                <w:szCs w:val="26"/>
              </w:rPr>
              <w:t xml:space="preserve">  (c.g.c)   </w:t>
            </w:r>
            <w:r w:rsidRPr="0089089C">
              <w:rPr>
                <w:b/>
                <w:position w:val="-26"/>
                <w:sz w:val="26"/>
                <w:szCs w:val="26"/>
              </w:rPr>
              <w:object w:dxaOrig="1320" w:dyaOrig="680">
                <v:shape id="_x0000_i1414" type="#_x0000_t75" style="width:66pt;height:33.75pt" o:ole="">
                  <v:imagedata r:id="rId796" o:title=""/>
                </v:shape>
                <o:OLEObject Type="Embed" ProgID="Equation.DSMT4" ShapeID="_x0000_i1414" DrawAspect="Content" ObjectID="_1587385202" r:id="rId797"/>
              </w:object>
            </w:r>
          </w:p>
          <w:p w:rsidR="007838F9" w:rsidRDefault="007838F9" w:rsidP="007838F9">
            <w:pPr>
              <w:rPr>
                <w:b/>
                <w:sz w:val="26"/>
                <w:szCs w:val="26"/>
              </w:rPr>
            </w:pPr>
            <w:r>
              <w:rPr>
                <w:b/>
                <w:sz w:val="26"/>
                <w:szCs w:val="26"/>
              </w:rPr>
              <w:t xml:space="preserve">2) </w:t>
            </w:r>
            <w:r w:rsidRPr="0089089C">
              <w:rPr>
                <w:b/>
                <w:position w:val="-6"/>
                <w:sz w:val="26"/>
                <w:szCs w:val="26"/>
              </w:rPr>
              <w:object w:dxaOrig="780" w:dyaOrig="279">
                <v:shape id="_x0000_i1415" type="#_x0000_t75" style="width:39pt;height:14.25pt" o:ole="">
                  <v:imagedata r:id="rId798" o:title=""/>
                </v:shape>
                <o:OLEObject Type="Embed" ProgID="Equation.DSMT4" ShapeID="_x0000_i1415" DrawAspect="Content" ObjectID="_1587385203" r:id="rId799"/>
              </w:object>
            </w:r>
            <w:r>
              <w:rPr>
                <w:b/>
                <w:sz w:val="26"/>
                <w:szCs w:val="26"/>
              </w:rPr>
              <w:t xml:space="preserve">  </w:t>
            </w:r>
            <w:r w:rsidRPr="003E640B">
              <w:rPr>
                <w:b/>
                <w:sz w:val="26"/>
                <w:szCs w:val="26"/>
              </w:rPr>
              <w:t>đều</w:t>
            </w:r>
            <w:r>
              <w:rPr>
                <w:b/>
                <w:sz w:val="26"/>
                <w:szCs w:val="26"/>
              </w:rPr>
              <w:t xml:space="preserve"> ( do OA = </w:t>
            </w:r>
            <w:smartTag w:uri="urn:schemas-microsoft-com:office:smarttags" w:element="place">
              <w:r>
                <w:rPr>
                  <w:b/>
                  <w:sz w:val="26"/>
                  <w:szCs w:val="26"/>
                </w:rPr>
                <w:t>OM</w:t>
              </w:r>
            </w:smartTag>
            <w:r>
              <w:rPr>
                <w:b/>
                <w:sz w:val="26"/>
                <w:szCs w:val="26"/>
              </w:rPr>
              <w:t xml:space="preserve"> v</w:t>
            </w:r>
            <w:r w:rsidRPr="003E640B">
              <w:rPr>
                <w:b/>
                <w:sz w:val="26"/>
                <w:szCs w:val="26"/>
              </w:rPr>
              <w:t>à</w:t>
            </w:r>
            <w:r>
              <w:rPr>
                <w:b/>
                <w:sz w:val="26"/>
                <w:szCs w:val="26"/>
              </w:rPr>
              <w:t xml:space="preserve"> </w:t>
            </w:r>
            <w:r w:rsidRPr="003E640B">
              <w:rPr>
                <w:b/>
                <w:position w:val="-6"/>
                <w:sz w:val="26"/>
                <w:szCs w:val="26"/>
              </w:rPr>
              <w:object w:dxaOrig="1240" w:dyaOrig="380">
                <v:shape id="_x0000_i1416" type="#_x0000_t75" style="width:62.25pt;height:18.75pt" o:ole="">
                  <v:imagedata r:id="rId800" o:title=""/>
                </v:shape>
                <o:OLEObject Type="Embed" ProgID="Equation.DSMT4" ShapeID="_x0000_i1416" DrawAspect="Content" ObjectID="_1587385204" r:id="rId801"/>
              </w:object>
            </w:r>
            <w:r>
              <w:rPr>
                <w:b/>
                <w:sz w:val="26"/>
                <w:szCs w:val="26"/>
              </w:rPr>
              <w:t>) n</w:t>
            </w:r>
            <w:r w:rsidRPr="003E640B">
              <w:rPr>
                <w:b/>
                <w:sz w:val="26"/>
                <w:szCs w:val="26"/>
              </w:rPr>
              <w:t>ê</w:t>
            </w:r>
            <w:r>
              <w:rPr>
                <w:b/>
                <w:sz w:val="26"/>
                <w:szCs w:val="26"/>
              </w:rPr>
              <w:t>n:</w:t>
            </w:r>
          </w:p>
          <w:p w:rsidR="007838F9" w:rsidRPr="003E640B" w:rsidRDefault="007838F9" w:rsidP="007838F9">
            <w:pPr>
              <w:rPr>
                <w:b/>
                <w:sz w:val="26"/>
                <w:szCs w:val="26"/>
              </w:rPr>
            </w:pPr>
            <w:r>
              <w:rPr>
                <w:b/>
                <w:sz w:val="26"/>
                <w:szCs w:val="26"/>
              </w:rPr>
              <w:t>MD vu</w:t>
            </w:r>
            <w:r w:rsidRPr="003E640B">
              <w:rPr>
                <w:b/>
                <w:sz w:val="26"/>
                <w:szCs w:val="26"/>
              </w:rPr>
              <w:t>ô</w:t>
            </w:r>
            <w:r>
              <w:rPr>
                <w:b/>
                <w:sz w:val="26"/>
                <w:szCs w:val="26"/>
              </w:rPr>
              <w:t>ng g</w:t>
            </w:r>
            <w:r w:rsidRPr="003E640B">
              <w:rPr>
                <w:b/>
                <w:sz w:val="26"/>
                <w:szCs w:val="26"/>
              </w:rPr>
              <w:t>óc</w:t>
            </w:r>
            <w:r>
              <w:rPr>
                <w:b/>
                <w:sz w:val="26"/>
                <w:szCs w:val="26"/>
              </w:rPr>
              <w:t xml:space="preserve"> v</w:t>
            </w:r>
            <w:r w:rsidRPr="003E640B">
              <w:rPr>
                <w:b/>
                <w:sz w:val="26"/>
                <w:szCs w:val="26"/>
              </w:rPr>
              <w:t>ới</w:t>
            </w:r>
            <w:r>
              <w:rPr>
                <w:b/>
                <w:sz w:val="26"/>
                <w:szCs w:val="26"/>
              </w:rPr>
              <w:t xml:space="preserve"> OA t</w:t>
            </w:r>
            <w:r w:rsidRPr="003E640B">
              <w:rPr>
                <w:b/>
                <w:sz w:val="26"/>
                <w:szCs w:val="26"/>
              </w:rPr>
              <w:t>ại</w:t>
            </w:r>
            <w:r>
              <w:rPr>
                <w:b/>
                <w:sz w:val="26"/>
                <w:szCs w:val="26"/>
              </w:rPr>
              <w:t xml:space="preserve"> D </w:t>
            </w:r>
            <w:r w:rsidRPr="003E640B">
              <w:rPr>
                <w:b/>
                <w:position w:val="-26"/>
                <w:sz w:val="26"/>
                <w:szCs w:val="26"/>
              </w:rPr>
              <w:object w:dxaOrig="2580" w:dyaOrig="720">
                <v:shape id="_x0000_i1417" type="#_x0000_t75" style="width:129pt;height:36pt" o:ole="">
                  <v:imagedata r:id="rId802" o:title=""/>
                </v:shape>
                <o:OLEObject Type="Embed" ProgID="Equation.DSMT4" ShapeID="_x0000_i1417" DrawAspect="Content" ObjectID="_1587385205" r:id="rId803"/>
              </w:object>
            </w:r>
          </w:p>
          <w:p w:rsidR="007838F9" w:rsidRDefault="007838F9" w:rsidP="007838F9">
            <w:pPr>
              <w:rPr>
                <w:b/>
                <w:sz w:val="26"/>
                <w:szCs w:val="26"/>
              </w:rPr>
            </w:pPr>
            <w:r>
              <w:rPr>
                <w:b/>
                <w:sz w:val="26"/>
                <w:szCs w:val="26"/>
              </w:rPr>
              <w:t>M</w:t>
            </w:r>
            <w:r w:rsidRPr="003E640B">
              <w:rPr>
                <w:b/>
                <w:sz w:val="26"/>
                <w:szCs w:val="26"/>
              </w:rPr>
              <w:t>à</w:t>
            </w:r>
            <w:r>
              <w:rPr>
                <w:b/>
                <w:sz w:val="26"/>
                <w:szCs w:val="26"/>
              </w:rPr>
              <w:t xml:space="preserve">    </w:t>
            </w:r>
            <w:r w:rsidRPr="0089089C">
              <w:rPr>
                <w:b/>
                <w:position w:val="-26"/>
                <w:sz w:val="26"/>
                <w:szCs w:val="26"/>
              </w:rPr>
              <w:object w:dxaOrig="999" w:dyaOrig="680">
                <v:shape id="_x0000_i1418" type="#_x0000_t75" style="width:50.25pt;height:33.75pt" o:ole="">
                  <v:imagedata r:id="rId804" o:title=""/>
                </v:shape>
                <o:OLEObject Type="Embed" ProgID="Equation.DSMT4" ShapeID="_x0000_i1418" DrawAspect="Content" ObjectID="_1587385206" r:id="rId805"/>
              </w:object>
            </w:r>
            <w:r>
              <w:rPr>
                <w:b/>
                <w:sz w:val="26"/>
                <w:szCs w:val="26"/>
              </w:rPr>
              <w:t xml:space="preserve">   (cmt) .   Do </w:t>
            </w:r>
            <w:r w:rsidRPr="003E640B">
              <w:rPr>
                <w:b/>
                <w:sz w:val="26"/>
                <w:szCs w:val="26"/>
              </w:rPr>
              <w:t>đó</w:t>
            </w:r>
            <w:r>
              <w:rPr>
                <w:b/>
                <w:sz w:val="26"/>
                <w:szCs w:val="26"/>
              </w:rPr>
              <w:t>:</w:t>
            </w:r>
          </w:p>
          <w:p w:rsidR="007838F9" w:rsidRDefault="007838F9" w:rsidP="007838F9">
            <w:pPr>
              <w:rPr>
                <w:b/>
                <w:sz w:val="26"/>
                <w:szCs w:val="26"/>
              </w:rPr>
            </w:pPr>
            <w:r>
              <w:rPr>
                <w:b/>
                <w:sz w:val="26"/>
                <w:szCs w:val="26"/>
              </w:rPr>
              <w:tab/>
            </w:r>
            <w:r>
              <w:rPr>
                <w:b/>
                <w:sz w:val="26"/>
                <w:szCs w:val="26"/>
              </w:rPr>
              <w:tab/>
            </w:r>
            <w:r>
              <w:rPr>
                <w:b/>
                <w:sz w:val="26"/>
                <w:szCs w:val="26"/>
              </w:rPr>
              <w:tab/>
            </w:r>
            <w:r w:rsidRPr="003E640B">
              <w:rPr>
                <w:b/>
                <w:position w:val="-8"/>
                <w:sz w:val="26"/>
                <w:szCs w:val="26"/>
              </w:rPr>
              <w:object w:dxaOrig="2020" w:dyaOrig="380">
                <v:shape id="_x0000_i1419" type="#_x0000_t75" style="width:101.25pt;height:18.75pt" o:ole="">
                  <v:imagedata r:id="rId806" o:title=""/>
                </v:shape>
                <o:OLEObject Type="Embed" ProgID="Equation.DSMT4" ShapeID="_x0000_i1419" DrawAspect="Content" ObjectID="_1587385207" r:id="rId807"/>
              </w:object>
            </w:r>
            <w:r>
              <w:rPr>
                <w:b/>
                <w:sz w:val="26"/>
                <w:szCs w:val="26"/>
              </w:rPr>
              <w:t xml:space="preserve"> (</w:t>
            </w:r>
            <w:r w:rsidRPr="003E640B">
              <w:rPr>
                <w:b/>
                <w:sz w:val="26"/>
                <w:szCs w:val="26"/>
              </w:rPr>
              <w:t>đ</w:t>
            </w:r>
            <w:r>
              <w:rPr>
                <w:b/>
                <w:sz w:val="26"/>
                <w:szCs w:val="26"/>
              </w:rPr>
              <w:t>v</w:t>
            </w:r>
            <w:r w:rsidRPr="003E640B">
              <w:rPr>
                <w:b/>
                <w:sz w:val="26"/>
                <w:szCs w:val="26"/>
              </w:rPr>
              <w:t>đ</w:t>
            </w:r>
            <w:r>
              <w:rPr>
                <w:b/>
                <w:sz w:val="26"/>
                <w:szCs w:val="26"/>
              </w:rPr>
              <w:t>d)</w:t>
            </w:r>
          </w:p>
          <w:p w:rsidR="007838F9" w:rsidRDefault="007838F9" w:rsidP="007838F9">
            <w:pPr>
              <w:rPr>
                <w:b/>
                <w:sz w:val="26"/>
                <w:szCs w:val="26"/>
              </w:rPr>
            </w:pPr>
            <w:r>
              <w:rPr>
                <w:b/>
                <w:sz w:val="26"/>
                <w:szCs w:val="26"/>
              </w:rPr>
              <w:t>3) V</w:t>
            </w:r>
            <w:r w:rsidRPr="003E640B">
              <w:rPr>
                <w:b/>
                <w:sz w:val="26"/>
                <w:szCs w:val="26"/>
              </w:rPr>
              <w:t>ẽ</w:t>
            </w:r>
            <w:r>
              <w:rPr>
                <w:b/>
                <w:sz w:val="26"/>
                <w:szCs w:val="26"/>
              </w:rPr>
              <w:t xml:space="preserve"> (d) qua C c</w:t>
            </w:r>
            <w:r w:rsidRPr="003E640B">
              <w:rPr>
                <w:b/>
                <w:sz w:val="26"/>
                <w:szCs w:val="26"/>
              </w:rPr>
              <w:t>ắt</w:t>
            </w:r>
            <w:r>
              <w:rPr>
                <w:b/>
                <w:sz w:val="26"/>
                <w:szCs w:val="26"/>
              </w:rPr>
              <w:t xml:space="preserve"> (O) t</w:t>
            </w:r>
            <w:r w:rsidRPr="0030167E">
              <w:rPr>
                <w:b/>
                <w:sz w:val="26"/>
                <w:szCs w:val="26"/>
              </w:rPr>
              <w:t>ại</w:t>
            </w:r>
            <w:r>
              <w:rPr>
                <w:b/>
                <w:sz w:val="26"/>
                <w:szCs w:val="26"/>
              </w:rPr>
              <w:t xml:space="preserve"> M v</w:t>
            </w:r>
            <w:r w:rsidRPr="0030167E">
              <w:rPr>
                <w:b/>
                <w:sz w:val="26"/>
                <w:szCs w:val="26"/>
              </w:rPr>
              <w:t>à</w:t>
            </w:r>
            <w:r>
              <w:rPr>
                <w:b/>
                <w:sz w:val="26"/>
                <w:szCs w:val="26"/>
              </w:rPr>
              <w:t xml:space="preserve"> N, ti</w:t>
            </w:r>
            <w:r w:rsidRPr="001D488A">
              <w:rPr>
                <w:b/>
                <w:sz w:val="26"/>
                <w:szCs w:val="26"/>
              </w:rPr>
              <w:t>ếp</w:t>
            </w:r>
            <w:r>
              <w:rPr>
                <w:b/>
                <w:sz w:val="26"/>
                <w:szCs w:val="26"/>
              </w:rPr>
              <w:t xml:space="preserve"> tuy</w:t>
            </w:r>
            <w:r w:rsidRPr="001D488A">
              <w:rPr>
                <w:b/>
                <w:sz w:val="26"/>
                <w:szCs w:val="26"/>
              </w:rPr>
              <w:t>ến</w:t>
            </w:r>
            <w:r>
              <w:rPr>
                <w:b/>
                <w:sz w:val="26"/>
                <w:szCs w:val="26"/>
              </w:rPr>
              <w:t xml:space="preserve"> CE.</w:t>
            </w:r>
          </w:p>
          <w:p w:rsidR="007838F9" w:rsidRDefault="007838F9" w:rsidP="007838F9">
            <w:pPr>
              <w:rPr>
                <w:b/>
                <w:sz w:val="26"/>
                <w:szCs w:val="26"/>
              </w:rPr>
            </w:pPr>
            <w:r>
              <w:rPr>
                <w:b/>
                <w:sz w:val="26"/>
                <w:szCs w:val="26"/>
              </w:rPr>
              <w:t>Ta c</w:t>
            </w:r>
            <w:r w:rsidRPr="001D488A">
              <w:rPr>
                <w:b/>
                <w:sz w:val="26"/>
                <w:szCs w:val="26"/>
              </w:rPr>
              <w:t>ó</w:t>
            </w:r>
            <w:r>
              <w:rPr>
                <w:b/>
                <w:sz w:val="26"/>
                <w:szCs w:val="26"/>
              </w:rPr>
              <w:t xml:space="preserve"> :  </w:t>
            </w:r>
            <w:r w:rsidRPr="001D488A">
              <w:rPr>
                <w:b/>
                <w:position w:val="-6"/>
                <w:sz w:val="26"/>
                <w:szCs w:val="26"/>
              </w:rPr>
              <w:object w:dxaOrig="1760" w:dyaOrig="279">
                <v:shape id="_x0000_i1420" type="#_x0000_t75" style="width:87.75pt;height:14.25pt" o:ole="">
                  <v:imagedata r:id="rId808" o:title=""/>
                </v:shape>
                <o:OLEObject Type="Embed" ProgID="Equation.DSMT4" ShapeID="_x0000_i1420" DrawAspect="Content" ObjectID="_1587385208" r:id="rId809"/>
              </w:object>
            </w:r>
            <w:r>
              <w:rPr>
                <w:b/>
                <w:sz w:val="26"/>
                <w:szCs w:val="26"/>
              </w:rPr>
              <w:t xml:space="preserve">   (g.g)</w:t>
            </w:r>
          </w:p>
          <w:p w:rsidR="007838F9" w:rsidRDefault="007838F9" w:rsidP="007838F9">
            <w:pPr>
              <w:rPr>
                <w:b/>
                <w:sz w:val="26"/>
                <w:szCs w:val="26"/>
              </w:rPr>
            </w:pPr>
            <w:r w:rsidRPr="001D488A">
              <w:rPr>
                <w:b/>
                <w:position w:val="-26"/>
                <w:sz w:val="26"/>
                <w:szCs w:val="26"/>
              </w:rPr>
              <w:object w:dxaOrig="3840" w:dyaOrig="680">
                <v:shape id="_x0000_i1421" type="#_x0000_t75" style="width:192pt;height:33.75pt" o:ole="">
                  <v:imagedata r:id="rId810" o:title=""/>
                </v:shape>
                <o:OLEObject Type="Embed" ProgID="Equation.DSMT4" ShapeID="_x0000_i1421" DrawAspect="Content" ObjectID="_1587385209" r:id="rId811"/>
              </w:object>
            </w:r>
          </w:p>
          <w:p w:rsidR="007838F9" w:rsidRDefault="007838F9" w:rsidP="007838F9">
            <w:pPr>
              <w:rPr>
                <w:b/>
                <w:sz w:val="26"/>
                <w:szCs w:val="26"/>
              </w:rPr>
            </w:pPr>
            <w:r>
              <w:rPr>
                <w:b/>
                <w:sz w:val="26"/>
                <w:szCs w:val="26"/>
              </w:rPr>
              <w:t>M</w:t>
            </w:r>
            <w:r w:rsidRPr="001D488A">
              <w:rPr>
                <w:b/>
                <w:sz w:val="26"/>
                <w:szCs w:val="26"/>
              </w:rPr>
              <w:t>à</w:t>
            </w:r>
            <w:r>
              <w:rPr>
                <w:b/>
                <w:sz w:val="26"/>
                <w:szCs w:val="26"/>
              </w:rPr>
              <w:t xml:space="preserve">   </w:t>
            </w:r>
            <w:r w:rsidRPr="001D488A">
              <w:rPr>
                <w:b/>
                <w:position w:val="-6"/>
                <w:sz w:val="26"/>
                <w:szCs w:val="26"/>
              </w:rPr>
              <w:object w:dxaOrig="1740" w:dyaOrig="340">
                <v:shape id="_x0000_i1422" type="#_x0000_t75" style="width:87pt;height:17.25pt" o:ole="">
                  <v:imagedata r:id="rId812" o:title=""/>
                </v:shape>
                <o:OLEObject Type="Embed" ProgID="Equation.DSMT4" ShapeID="_x0000_i1422" DrawAspect="Content" ObjectID="_1587385210" r:id="rId813"/>
              </w:object>
            </w:r>
            <w:r>
              <w:rPr>
                <w:b/>
                <w:sz w:val="26"/>
                <w:szCs w:val="26"/>
              </w:rPr>
              <w:t xml:space="preserve">  ( kh</w:t>
            </w:r>
            <w:r w:rsidRPr="001D488A">
              <w:rPr>
                <w:b/>
                <w:sz w:val="26"/>
                <w:szCs w:val="26"/>
              </w:rPr>
              <w:t>ô</w:t>
            </w:r>
            <w:r>
              <w:rPr>
                <w:b/>
                <w:sz w:val="26"/>
                <w:szCs w:val="26"/>
              </w:rPr>
              <w:t xml:space="preserve">ng </w:t>
            </w:r>
            <w:r w:rsidRPr="001D488A">
              <w:rPr>
                <w:b/>
                <w:sz w:val="26"/>
                <w:szCs w:val="26"/>
              </w:rPr>
              <w:t>đổi</w:t>
            </w:r>
            <w:r>
              <w:rPr>
                <w:b/>
                <w:sz w:val="26"/>
                <w:szCs w:val="26"/>
              </w:rPr>
              <w:t xml:space="preserve"> do C c</w:t>
            </w:r>
            <w:r w:rsidRPr="001D488A">
              <w:rPr>
                <w:b/>
                <w:sz w:val="26"/>
                <w:szCs w:val="26"/>
              </w:rPr>
              <w:t>ố</w:t>
            </w:r>
            <w:r>
              <w:rPr>
                <w:b/>
                <w:sz w:val="26"/>
                <w:szCs w:val="26"/>
              </w:rPr>
              <w:t xml:space="preserve"> </w:t>
            </w:r>
            <w:r w:rsidRPr="001D488A">
              <w:rPr>
                <w:b/>
                <w:sz w:val="26"/>
                <w:szCs w:val="26"/>
              </w:rPr>
              <w:t>định</w:t>
            </w:r>
            <w:r>
              <w:rPr>
                <w:b/>
                <w:sz w:val="26"/>
                <w:szCs w:val="26"/>
              </w:rPr>
              <w:t>)</w:t>
            </w:r>
          </w:p>
          <w:p w:rsidR="007838F9" w:rsidRDefault="007838F9" w:rsidP="007838F9">
            <w:pPr>
              <w:rPr>
                <w:b/>
                <w:sz w:val="26"/>
                <w:szCs w:val="26"/>
              </w:rPr>
            </w:pPr>
            <w:r>
              <w:rPr>
                <w:b/>
                <w:sz w:val="26"/>
                <w:szCs w:val="26"/>
              </w:rPr>
              <w:t>Theo B</w:t>
            </w:r>
            <w:r w:rsidRPr="001D488A">
              <w:rPr>
                <w:b/>
                <w:sz w:val="26"/>
                <w:szCs w:val="26"/>
              </w:rPr>
              <w:t>Đ</w:t>
            </w:r>
            <w:r>
              <w:rPr>
                <w:b/>
                <w:sz w:val="26"/>
                <w:szCs w:val="26"/>
              </w:rPr>
              <w:t>T C</w:t>
            </w:r>
            <w:r w:rsidRPr="006C489A">
              <w:rPr>
                <w:b/>
                <w:sz w:val="26"/>
                <w:szCs w:val="26"/>
              </w:rPr>
              <w:t>ô</w:t>
            </w:r>
            <w:r>
              <w:rPr>
                <w:b/>
                <w:sz w:val="26"/>
                <w:szCs w:val="26"/>
              </w:rPr>
              <w:t>-si , ta c</w:t>
            </w:r>
            <w:r w:rsidRPr="006C489A">
              <w:rPr>
                <w:b/>
                <w:sz w:val="26"/>
                <w:szCs w:val="26"/>
              </w:rPr>
              <w:t>ó</w:t>
            </w:r>
            <w:r>
              <w:rPr>
                <w:b/>
                <w:sz w:val="26"/>
                <w:szCs w:val="26"/>
              </w:rPr>
              <w:t>:</w:t>
            </w:r>
          </w:p>
          <w:p w:rsidR="007838F9" w:rsidRDefault="007838F9" w:rsidP="007838F9">
            <w:pPr>
              <w:rPr>
                <w:b/>
                <w:sz w:val="26"/>
                <w:szCs w:val="26"/>
              </w:rPr>
            </w:pPr>
            <w:r>
              <w:rPr>
                <w:b/>
                <w:sz w:val="26"/>
                <w:szCs w:val="26"/>
              </w:rPr>
              <w:tab/>
            </w:r>
            <w:r w:rsidRPr="006C489A">
              <w:rPr>
                <w:b/>
                <w:position w:val="-8"/>
                <w:sz w:val="26"/>
                <w:szCs w:val="26"/>
              </w:rPr>
              <w:object w:dxaOrig="4120" w:dyaOrig="400">
                <v:shape id="_x0000_i1423" type="#_x0000_t75" style="width:206.25pt;height:20.25pt" o:ole="">
                  <v:imagedata r:id="rId814" o:title=""/>
                </v:shape>
                <o:OLEObject Type="Embed" ProgID="Equation.DSMT4" ShapeID="_x0000_i1423" DrawAspect="Content" ObjectID="_1587385211" r:id="rId815"/>
              </w:object>
            </w:r>
            <w:r>
              <w:rPr>
                <w:b/>
                <w:sz w:val="26"/>
                <w:szCs w:val="26"/>
              </w:rPr>
              <w:t xml:space="preserve">  (1). D</w:t>
            </w:r>
            <w:r w:rsidRPr="006C489A">
              <w:rPr>
                <w:b/>
                <w:sz w:val="26"/>
                <w:szCs w:val="26"/>
              </w:rPr>
              <w:t>ấu</w:t>
            </w:r>
            <w:r>
              <w:rPr>
                <w:b/>
                <w:sz w:val="26"/>
                <w:szCs w:val="26"/>
              </w:rPr>
              <w:t xml:space="preserve"> “=” x</w:t>
            </w:r>
            <w:r w:rsidRPr="006C489A">
              <w:rPr>
                <w:b/>
                <w:sz w:val="26"/>
                <w:szCs w:val="26"/>
              </w:rPr>
              <w:t>ãy</w:t>
            </w:r>
            <w:r>
              <w:rPr>
                <w:b/>
                <w:sz w:val="26"/>
                <w:szCs w:val="26"/>
              </w:rPr>
              <w:t xml:space="preserve"> ra khi v</w:t>
            </w:r>
            <w:r w:rsidRPr="006C489A">
              <w:rPr>
                <w:b/>
                <w:sz w:val="26"/>
                <w:szCs w:val="26"/>
              </w:rPr>
              <w:t>à</w:t>
            </w:r>
            <w:r>
              <w:rPr>
                <w:b/>
                <w:sz w:val="26"/>
                <w:szCs w:val="26"/>
              </w:rPr>
              <w:t xml:space="preserve"> ch</w:t>
            </w:r>
            <w:r w:rsidRPr="006C489A">
              <w:rPr>
                <w:b/>
                <w:sz w:val="26"/>
                <w:szCs w:val="26"/>
              </w:rPr>
              <w:t>ỉ</w:t>
            </w:r>
            <w:r>
              <w:rPr>
                <w:b/>
                <w:sz w:val="26"/>
                <w:szCs w:val="26"/>
              </w:rPr>
              <w:t xml:space="preserve"> khi CM = CN. Khi </w:t>
            </w:r>
            <w:r w:rsidRPr="006C489A">
              <w:rPr>
                <w:b/>
                <w:sz w:val="26"/>
                <w:szCs w:val="26"/>
              </w:rPr>
              <w:t>đó</w:t>
            </w:r>
            <w:r>
              <w:rPr>
                <w:b/>
                <w:sz w:val="26"/>
                <w:szCs w:val="26"/>
              </w:rPr>
              <w:t xml:space="preserve"> </w:t>
            </w:r>
            <w:r w:rsidRPr="006C489A">
              <w:rPr>
                <w:b/>
                <w:position w:val="-6"/>
                <w:sz w:val="26"/>
                <w:szCs w:val="26"/>
              </w:rPr>
              <w:object w:dxaOrig="1260" w:dyaOrig="279">
                <v:shape id="_x0000_i1424" type="#_x0000_t75" style="width:63pt;height:14.25pt" o:ole="">
                  <v:imagedata r:id="rId816" o:title=""/>
                </v:shape>
                <o:OLEObject Type="Embed" ProgID="Equation.DSMT4" ShapeID="_x0000_i1424" DrawAspect="Content" ObjectID="_1587385212" r:id="rId817"/>
              </w:object>
            </w:r>
            <w:r>
              <w:rPr>
                <w:b/>
                <w:sz w:val="26"/>
                <w:szCs w:val="26"/>
              </w:rPr>
              <w:t xml:space="preserve"> ho</w:t>
            </w:r>
            <w:r w:rsidRPr="006C489A">
              <w:rPr>
                <w:b/>
                <w:sz w:val="26"/>
                <w:szCs w:val="26"/>
              </w:rPr>
              <w:t>ặc</w:t>
            </w:r>
            <w:r>
              <w:rPr>
                <w:b/>
                <w:sz w:val="26"/>
                <w:szCs w:val="26"/>
              </w:rPr>
              <w:t xml:space="preserve"> </w:t>
            </w:r>
            <w:r w:rsidRPr="006C489A">
              <w:rPr>
                <w:b/>
                <w:position w:val="-6"/>
                <w:sz w:val="26"/>
                <w:szCs w:val="26"/>
              </w:rPr>
              <w:object w:dxaOrig="1320" w:dyaOrig="279">
                <v:shape id="_x0000_i1425" type="#_x0000_t75" style="width:66pt;height:14.25pt" o:ole="">
                  <v:imagedata r:id="rId818" o:title=""/>
                </v:shape>
                <o:OLEObject Type="Embed" ProgID="Equation.DSMT4" ShapeID="_x0000_i1425" DrawAspect="Content" ObjectID="_1587385213" r:id="rId819"/>
              </w:object>
            </w:r>
            <w:r>
              <w:rPr>
                <w:b/>
                <w:sz w:val="26"/>
                <w:szCs w:val="26"/>
              </w:rPr>
              <w:t xml:space="preserve">   </w:t>
            </w:r>
            <w:r w:rsidRPr="006C489A">
              <w:rPr>
                <w:b/>
                <w:position w:val="-6"/>
                <w:sz w:val="26"/>
                <w:szCs w:val="26"/>
              </w:rPr>
              <w:object w:dxaOrig="360" w:dyaOrig="240">
                <v:shape id="_x0000_i1426" type="#_x0000_t75" style="width:18pt;height:12pt" o:ole="">
                  <v:imagedata r:id="rId820" o:title=""/>
                </v:shape>
                <o:OLEObject Type="Embed" ProgID="Equation.DSMT4" ShapeID="_x0000_i1426" DrawAspect="Content" ObjectID="_1587385214" r:id="rId821"/>
              </w:object>
            </w:r>
            <w:r>
              <w:rPr>
                <w:b/>
                <w:sz w:val="26"/>
                <w:szCs w:val="26"/>
              </w:rPr>
              <w:t xml:space="preserve">  CM l</w:t>
            </w:r>
            <w:r w:rsidRPr="006C489A">
              <w:rPr>
                <w:b/>
                <w:sz w:val="26"/>
                <w:szCs w:val="26"/>
              </w:rPr>
              <w:t>à</w:t>
            </w:r>
            <w:r>
              <w:rPr>
                <w:b/>
                <w:sz w:val="26"/>
                <w:szCs w:val="26"/>
              </w:rPr>
              <w:t xml:space="preserve"> ti</w:t>
            </w:r>
            <w:r w:rsidRPr="006C489A">
              <w:rPr>
                <w:b/>
                <w:sz w:val="26"/>
                <w:szCs w:val="26"/>
              </w:rPr>
              <w:t>ếp</w:t>
            </w:r>
            <w:r>
              <w:rPr>
                <w:b/>
                <w:sz w:val="26"/>
                <w:szCs w:val="26"/>
              </w:rPr>
              <w:t xml:space="preserve"> tuy</w:t>
            </w:r>
            <w:r w:rsidRPr="006C489A">
              <w:rPr>
                <w:b/>
                <w:sz w:val="26"/>
                <w:szCs w:val="26"/>
              </w:rPr>
              <w:t>ến</w:t>
            </w:r>
            <w:r>
              <w:rPr>
                <w:b/>
                <w:sz w:val="26"/>
                <w:szCs w:val="26"/>
              </w:rPr>
              <w:t xml:space="preserve"> c</w:t>
            </w:r>
            <w:r w:rsidRPr="006C489A">
              <w:rPr>
                <w:b/>
                <w:sz w:val="26"/>
                <w:szCs w:val="26"/>
              </w:rPr>
              <w:t>ủa</w:t>
            </w:r>
            <w:r>
              <w:rPr>
                <w:b/>
                <w:sz w:val="26"/>
                <w:szCs w:val="26"/>
              </w:rPr>
              <w:t xml:space="preserve"> </w:t>
            </w:r>
            <w:r w:rsidRPr="006C489A">
              <w:rPr>
                <w:b/>
                <w:sz w:val="26"/>
                <w:szCs w:val="26"/>
              </w:rPr>
              <w:t>đường</w:t>
            </w:r>
            <w:r>
              <w:rPr>
                <w:b/>
                <w:sz w:val="26"/>
                <w:szCs w:val="26"/>
              </w:rPr>
              <w:t xml:space="preserve"> tr</w:t>
            </w:r>
            <w:r w:rsidRPr="006C489A">
              <w:rPr>
                <w:b/>
                <w:sz w:val="26"/>
                <w:szCs w:val="26"/>
              </w:rPr>
              <w:t>òn</w:t>
            </w:r>
            <w:r>
              <w:rPr>
                <w:b/>
                <w:sz w:val="26"/>
                <w:szCs w:val="26"/>
              </w:rPr>
              <w:t xml:space="preserve"> (O).</w:t>
            </w:r>
          </w:p>
          <w:p w:rsidR="007838F9" w:rsidRDefault="007838F9" w:rsidP="007838F9">
            <w:pPr>
              <w:rPr>
                <w:b/>
                <w:sz w:val="26"/>
                <w:szCs w:val="26"/>
              </w:rPr>
            </w:pPr>
            <w:r>
              <w:rPr>
                <w:b/>
                <w:sz w:val="26"/>
                <w:szCs w:val="26"/>
              </w:rPr>
              <w:t xml:space="preserve"> (1) </w:t>
            </w:r>
            <w:r w:rsidRPr="006C489A">
              <w:rPr>
                <w:b/>
                <w:position w:val="-6"/>
                <w:sz w:val="26"/>
                <w:szCs w:val="26"/>
              </w:rPr>
              <w:object w:dxaOrig="320" w:dyaOrig="240">
                <v:shape id="_x0000_i1427" type="#_x0000_t75" style="width:15.75pt;height:12pt" o:ole="">
                  <v:imagedata r:id="rId822" o:title=""/>
                </v:shape>
                <o:OLEObject Type="Embed" ProgID="Equation.DSMT4" ShapeID="_x0000_i1427" DrawAspect="Content" ObjectID="_1587385215" r:id="rId823"/>
              </w:object>
            </w:r>
            <w:r>
              <w:rPr>
                <w:b/>
                <w:sz w:val="26"/>
                <w:szCs w:val="26"/>
              </w:rPr>
              <w:t xml:space="preserve"> </w:t>
            </w:r>
            <w:r w:rsidRPr="00696A11">
              <w:rPr>
                <w:b/>
                <w:position w:val="-12"/>
                <w:sz w:val="26"/>
                <w:szCs w:val="26"/>
              </w:rPr>
              <w:object w:dxaOrig="4700" w:dyaOrig="440">
                <v:shape id="_x0000_i1428" type="#_x0000_t75" style="width:234.75pt;height:21.75pt" o:ole="">
                  <v:imagedata r:id="rId824" o:title=""/>
                </v:shape>
                <o:OLEObject Type="Embed" ProgID="Equation.DSMT4" ShapeID="_x0000_i1428" DrawAspect="Content" ObjectID="_1587385216" r:id="rId825"/>
              </w:object>
            </w:r>
            <w:r>
              <w:rPr>
                <w:b/>
                <w:sz w:val="26"/>
                <w:szCs w:val="26"/>
              </w:rPr>
              <w:t>.  D</w:t>
            </w:r>
            <w:r w:rsidRPr="006C489A">
              <w:rPr>
                <w:b/>
                <w:sz w:val="26"/>
                <w:szCs w:val="26"/>
              </w:rPr>
              <w:t>ấu</w:t>
            </w:r>
            <w:r>
              <w:rPr>
                <w:b/>
                <w:sz w:val="26"/>
                <w:szCs w:val="26"/>
              </w:rPr>
              <w:t xml:space="preserve"> “=” x</w:t>
            </w:r>
            <w:r w:rsidRPr="006C489A">
              <w:rPr>
                <w:b/>
                <w:sz w:val="26"/>
                <w:szCs w:val="26"/>
              </w:rPr>
              <w:t>ãy</w:t>
            </w:r>
            <w:r>
              <w:rPr>
                <w:b/>
                <w:sz w:val="26"/>
                <w:szCs w:val="26"/>
              </w:rPr>
              <w:t xml:space="preserve"> ra khi v</w:t>
            </w:r>
            <w:r w:rsidRPr="006C489A">
              <w:rPr>
                <w:b/>
                <w:sz w:val="26"/>
                <w:szCs w:val="26"/>
              </w:rPr>
              <w:t>à</w:t>
            </w:r>
            <w:r>
              <w:rPr>
                <w:b/>
                <w:sz w:val="26"/>
                <w:szCs w:val="26"/>
              </w:rPr>
              <w:t xml:space="preserve"> ch</w:t>
            </w:r>
            <w:r w:rsidRPr="006C489A">
              <w:rPr>
                <w:b/>
                <w:sz w:val="26"/>
                <w:szCs w:val="26"/>
              </w:rPr>
              <w:t>ỉ</w:t>
            </w:r>
            <w:r>
              <w:rPr>
                <w:b/>
                <w:sz w:val="26"/>
                <w:szCs w:val="26"/>
              </w:rPr>
              <w:t xml:space="preserve"> khi 2CM = CN . Khi </w:t>
            </w:r>
            <w:r w:rsidRPr="00696A11">
              <w:rPr>
                <w:b/>
                <w:sz w:val="26"/>
                <w:szCs w:val="26"/>
              </w:rPr>
              <w:t>đ</w:t>
            </w:r>
            <w:r w:rsidRPr="00696A11">
              <w:t xml:space="preserve"> </w:t>
            </w:r>
            <w:r w:rsidRPr="00696A11">
              <w:rPr>
                <w:b/>
                <w:sz w:val="26"/>
                <w:szCs w:val="26"/>
              </w:rPr>
              <w:t>ó</w:t>
            </w:r>
            <w:r>
              <w:rPr>
                <w:b/>
                <w:sz w:val="26"/>
                <w:szCs w:val="26"/>
              </w:rPr>
              <w:t xml:space="preserve"> :   </w:t>
            </w:r>
            <w:r w:rsidRPr="00696A11">
              <w:rPr>
                <w:b/>
                <w:position w:val="-26"/>
                <w:sz w:val="26"/>
                <w:szCs w:val="26"/>
              </w:rPr>
              <w:object w:dxaOrig="5420" w:dyaOrig="680">
                <v:shape id="_x0000_i1429" type="#_x0000_t75" style="width:270.75pt;height:33.75pt" o:ole="">
                  <v:imagedata r:id="rId826" o:title=""/>
                </v:shape>
                <o:OLEObject Type="Embed" ProgID="Equation.DSMT4" ShapeID="_x0000_i1429" DrawAspect="Content" ObjectID="_1587385217" r:id="rId827"/>
              </w:object>
            </w:r>
          </w:p>
          <w:p w:rsidR="007838F9" w:rsidRDefault="007838F9" w:rsidP="007838F9">
            <w:pPr>
              <w:rPr>
                <w:b/>
                <w:sz w:val="26"/>
                <w:szCs w:val="26"/>
              </w:rPr>
            </w:pPr>
            <w:r>
              <w:rPr>
                <w:b/>
                <w:sz w:val="26"/>
                <w:szCs w:val="26"/>
              </w:rPr>
              <w:t>M</w:t>
            </w:r>
            <w:r w:rsidRPr="00696A11">
              <w:rPr>
                <w:b/>
                <w:sz w:val="26"/>
                <w:szCs w:val="26"/>
              </w:rPr>
              <w:t>ặt</w:t>
            </w:r>
            <w:r>
              <w:rPr>
                <w:b/>
                <w:sz w:val="26"/>
                <w:szCs w:val="26"/>
              </w:rPr>
              <w:t xml:space="preserve"> kh</w:t>
            </w:r>
            <w:r w:rsidRPr="00696A11">
              <w:rPr>
                <w:b/>
                <w:sz w:val="26"/>
                <w:szCs w:val="26"/>
              </w:rPr>
              <w:t>ác</w:t>
            </w:r>
            <w:r>
              <w:rPr>
                <w:b/>
                <w:sz w:val="26"/>
                <w:szCs w:val="26"/>
              </w:rPr>
              <w:t xml:space="preserve">:    </w:t>
            </w:r>
            <w:r w:rsidRPr="00696A11">
              <w:rPr>
                <w:b/>
                <w:position w:val="-6"/>
                <w:sz w:val="26"/>
                <w:szCs w:val="26"/>
              </w:rPr>
              <w:object w:dxaOrig="3200" w:dyaOrig="279">
                <v:shape id="_x0000_i1430" type="#_x0000_t75" style="width:159.75pt;height:14.25pt" o:ole="">
                  <v:imagedata r:id="rId828" o:title=""/>
                </v:shape>
                <o:OLEObject Type="Embed" ProgID="Equation.DSMT4" ShapeID="_x0000_i1430" DrawAspect="Content" ObjectID="_1587385218" r:id="rId829"/>
              </w:object>
            </w:r>
            <w:r>
              <w:rPr>
                <w:b/>
                <w:sz w:val="26"/>
                <w:szCs w:val="26"/>
              </w:rPr>
              <w:t xml:space="preserve">. Suy ra: </w:t>
            </w:r>
            <w:r w:rsidRPr="00696A11">
              <w:rPr>
                <w:b/>
                <w:position w:val="-26"/>
                <w:sz w:val="26"/>
                <w:szCs w:val="26"/>
              </w:rPr>
              <w:object w:dxaOrig="3660" w:dyaOrig="680">
                <v:shape id="_x0000_i1431" type="#_x0000_t75" style="width:183pt;height:33.75pt" o:ole="">
                  <v:imagedata r:id="rId830" o:title=""/>
                </v:shape>
                <o:OLEObject Type="Embed" ProgID="Equation.DSMT4" ShapeID="_x0000_i1431" DrawAspect="Content" ObjectID="_1587385219" r:id="rId831"/>
              </w:object>
            </w:r>
            <w:r>
              <w:rPr>
                <w:b/>
                <w:sz w:val="26"/>
                <w:szCs w:val="26"/>
              </w:rPr>
              <w:t>.</w:t>
            </w:r>
          </w:p>
          <w:p w:rsidR="007838F9" w:rsidRDefault="007838F9" w:rsidP="007838F9">
            <w:pPr>
              <w:rPr>
                <w:b/>
                <w:sz w:val="26"/>
                <w:szCs w:val="26"/>
                <w:lang w:val="en-US"/>
              </w:rPr>
            </w:pPr>
            <w:r>
              <w:rPr>
                <w:b/>
                <w:sz w:val="26"/>
                <w:szCs w:val="26"/>
              </w:rPr>
              <w:t>V</w:t>
            </w:r>
            <w:r w:rsidRPr="00A92088">
              <w:rPr>
                <w:b/>
                <w:sz w:val="26"/>
                <w:szCs w:val="26"/>
              </w:rPr>
              <w:t>ậy</w:t>
            </w:r>
            <w:r>
              <w:rPr>
                <w:b/>
                <w:sz w:val="26"/>
                <w:szCs w:val="26"/>
              </w:rPr>
              <w:t xml:space="preserve"> :2CM + BM </w:t>
            </w:r>
            <w:r w:rsidRPr="00A92088">
              <w:rPr>
                <w:b/>
                <w:sz w:val="26"/>
                <w:szCs w:val="26"/>
              </w:rPr>
              <w:t>đạt</w:t>
            </w:r>
            <w:r>
              <w:rPr>
                <w:b/>
                <w:sz w:val="26"/>
                <w:szCs w:val="26"/>
              </w:rPr>
              <w:t xml:space="preserve"> GTNN </w:t>
            </w:r>
            <w:r w:rsidRPr="00A92088">
              <w:rPr>
                <w:b/>
                <w:position w:val="-6"/>
                <w:sz w:val="26"/>
                <w:szCs w:val="26"/>
              </w:rPr>
              <w:object w:dxaOrig="1120" w:dyaOrig="279">
                <v:shape id="_x0000_i1432" type="#_x0000_t75" style="width:56.25pt;height:14.25pt" o:ole="">
                  <v:imagedata r:id="rId832" o:title=""/>
                </v:shape>
                <o:OLEObject Type="Embed" ProgID="Equation.DSMT4" ShapeID="_x0000_i1432" DrawAspect="Content" ObjectID="_1587385220" r:id="rId833"/>
              </w:object>
            </w:r>
            <w:r>
              <w:rPr>
                <w:b/>
                <w:sz w:val="26"/>
                <w:szCs w:val="26"/>
              </w:rPr>
              <w:t xml:space="preserve"> v</w:t>
            </w:r>
            <w:r w:rsidRPr="00A92088">
              <w:rPr>
                <w:b/>
                <w:sz w:val="26"/>
                <w:szCs w:val="26"/>
              </w:rPr>
              <w:t>à</w:t>
            </w:r>
            <w:r>
              <w:rPr>
                <w:b/>
                <w:sz w:val="26"/>
                <w:szCs w:val="26"/>
              </w:rPr>
              <w:t xml:space="preserve"> CM l</w:t>
            </w:r>
            <w:r w:rsidRPr="00A92088">
              <w:rPr>
                <w:b/>
                <w:sz w:val="26"/>
                <w:szCs w:val="26"/>
              </w:rPr>
              <w:t>à</w:t>
            </w:r>
            <w:r>
              <w:rPr>
                <w:b/>
                <w:sz w:val="26"/>
                <w:szCs w:val="26"/>
              </w:rPr>
              <w:t xml:space="preserve"> ti</w:t>
            </w:r>
            <w:r w:rsidRPr="00A92088">
              <w:rPr>
                <w:b/>
                <w:sz w:val="26"/>
                <w:szCs w:val="26"/>
              </w:rPr>
              <w:t>ếp</w:t>
            </w:r>
            <w:r>
              <w:rPr>
                <w:b/>
                <w:sz w:val="26"/>
                <w:szCs w:val="26"/>
              </w:rPr>
              <w:t xml:space="preserve"> tuy</w:t>
            </w:r>
            <w:r w:rsidRPr="00A92088">
              <w:rPr>
                <w:b/>
                <w:sz w:val="26"/>
                <w:szCs w:val="26"/>
              </w:rPr>
              <w:t>ến</w:t>
            </w:r>
            <w:r>
              <w:rPr>
                <w:b/>
                <w:sz w:val="26"/>
                <w:szCs w:val="26"/>
              </w:rPr>
              <w:t xml:space="preserve"> c</w:t>
            </w:r>
            <w:r w:rsidRPr="00A92088">
              <w:rPr>
                <w:b/>
                <w:sz w:val="26"/>
                <w:szCs w:val="26"/>
              </w:rPr>
              <w:t>ủa</w:t>
            </w:r>
            <w:r>
              <w:rPr>
                <w:b/>
                <w:sz w:val="26"/>
                <w:szCs w:val="26"/>
              </w:rPr>
              <w:t xml:space="preserve"> (O)</w:t>
            </w:r>
          </w:p>
          <w:p w:rsidR="007838F9" w:rsidRDefault="007838F9" w:rsidP="007838F9">
            <w:pPr>
              <w:rPr>
                <w:b/>
                <w:sz w:val="26"/>
                <w:szCs w:val="26"/>
                <w:lang w:val="en-US"/>
              </w:rPr>
            </w:pPr>
          </w:p>
          <w:p w:rsidR="007838F9" w:rsidRDefault="007838F9" w:rsidP="007838F9">
            <w:pPr>
              <w:rPr>
                <w:b/>
                <w:sz w:val="26"/>
                <w:szCs w:val="26"/>
                <w:lang w:val="en-US"/>
              </w:rPr>
            </w:pPr>
          </w:p>
          <w:p w:rsidR="007838F9" w:rsidRDefault="007838F9" w:rsidP="007838F9">
            <w:pPr>
              <w:rPr>
                <w:b/>
                <w:sz w:val="26"/>
                <w:szCs w:val="26"/>
                <w:lang w:val="en-US"/>
              </w:rPr>
            </w:pPr>
          </w:p>
          <w:p w:rsidR="007838F9" w:rsidRDefault="007838F9" w:rsidP="007838F9">
            <w:pPr>
              <w:rPr>
                <w:b/>
                <w:sz w:val="26"/>
                <w:szCs w:val="26"/>
                <w:lang w:val="en-US"/>
              </w:rPr>
            </w:pPr>
          </w:p>
          <w:p w:rsidR="007838F9" w:rsidRDefault="007838F9" w:rsidP="007838F9">
            <w:pPr>
              <w:rPr>
                <w:b/>
                <w:sz w:val="26"/>
                <w:szCs w:val="26"/>
                <w:lang w:val="en-US"/>
              </w:rPr>
            </w:pPr>
          </w:p>
          <w:p w:rsidR="007838F9" w:rsidRDefault="007838F9" w:rsidP="007838F9">
            <w:pPr>
              <w:rPr>
                <w:b/>
                <w:sz w:val="26"/>
                <w:szCs w:val="26"/>
                <w:lang w:val="en-US"/>
              </w:rPr>
            </w:pPr>
          </w:p>
          <w:p w:rsidR="007838F9" w:rsidRDefault="007838F9" w:rsidP="007838F9">
            <w:pPr>
              <w:rPr>
                <w:b/>
                <w:sz w:val="26"/>
                <w:szCs w:val="26"/>
                <w:lang w:val="en-US"/>
              </w:rPr>
            </w:pPr>
          </w:p>
          <w:p w:rsidR="007838F9" w:rsidRDefault="007838F9" w:rsidP="007838F9">
            <w:pPr>
              <w:rPr>
                <w:b/>
                <w:sz w:val="26"/>
                <w:szCs w:val="26"/>
                <w:lang w:val="en-US"/>
              </w:rPr>
            </w:pPr>
          </w:p>
          <w:p w:rsidR="007838F9" w:rsidRDefault="007838F9" w:rsidP="007838F9">
            <w:pPr>
              <w:rPr>
                <w:b/>
                <w:sz w:val="26"/>
                <w:szCs w:val="26"/>
                <w:lang w:val="en-US"/>
              </w:rPr>
            </w:pPr>
          </w:p>
          <w:p w:rsidR="007838F9" w:rsidRPr="007838F9" w:rsidRDefault="007838F9" w:rsidP="007838F9">
            <w:pPr>
              <w:rPr>
                <w:b/>
                <w:sz w:val="26"/>
                <w:szCs w:val="26"/>
                <w:lang w:val="en-US"/>
              </w:rPr>
            </w:pPr>
          </w:p>
          <w:p w:rsidR="007838F9" w:rsidRDefault="007838F9" w:rsidP="007838F9">
            <w:pPr>
              <w:rPr>
                <w:i/>
                <w:sz w:val="26"/>
                <w:szCs w:val="26"/>
                <w:u w:val="single"/>
                <w:lang w:val="en-US"/>
              </w:rPr>
            </w:pPr>
          </w:p>
          <w:p w:rsidR="007838F9" w:rsidRDefault="007838F9" w:rsidP="007838F9">
            <w:pPr>
              <w:rPr>
                <w:i/>
                <w:sz w:val="26"/>
                <w:szCs w:val="26"/>
                <w:u w:val="single"/>
                <w:lang w:val="en-US"/>
              </w:rPr>
            </w:pPr>
          </w:p>
          <w:p w:rsidR="007838F9" w:rsidRDefault="007838F9" w:rsidP="007838F9">
            <w:pPr>
              <w:rPr>
                <w:i/>
                <w:sz w:val="26"/>
                <w:szCs w:val="26"/>
                <w:u w:val="single"/>
                <w:lang w:val="en-US"/>
              </w:rPr>
            </w:pPr>
          </w:p>
          <w:p w:rsidR="007838F9" w:rsidRDefault="007838F9" w:rsidP="007838F9">
            <w:pPr>
              <w:rPr>
                <w:b/>
                <w:sz w:val="26"/>
                <w:szCs w:val="26"/>
              </w:rPr>
            </w:pPr>
            <w:r w:rsidRPr="00A92088">
              <w:rPr>
                <w:i/>
                <w:sz w:val="26"/>
                <w:szCs w:val="26"/>
                <w:u w:val="single"/>
              </w:rPr>
              <w:t>Bài 5</w:t>
            </w:r>
            <w:r>
              <w:rPr>
                <w:b/>
                <w:sz w:val="26"/>
                <w:szCs w:val="26"/>
              </w:rPr>
              <w:t xml:space="preserve">:    </w:t>
            </w:r>
          </w:p>
          <w:p w:rsidR="007838F9" w:rsidRPr="00A92088" w:rsidRDefault="007838F9" w:rsidP="007838F9">
            <w:pPr>
              <w:rPr>
                <w:b/>
                <w:sz w:val="26"/>
                <w:szCs w:val="26"/>
              </w:rPr>
            </w:pPr>
            <w:r>
              <w:rPr>
                <w:b/>
                <w:sz w:val="26"/>
                <w:szCs w:val="26"/>
              </w:rPr>
              <w:t>Ph</w:t>
            </w:r>
            <w:r w:rsidRPr="00A92088">
              <w:rPr>
                <w:b/>
                <w:sz w:val="26"/>
                <w:szCs w:val="26"/>
              </w:rPr>
              <w:t>ươ</w:t>
            </w:r>
            <w:r>
              <w:rPr>
                <w:b/>
                <w:sz w:val="26"/>
                <w:szCs w:val="26"/>
              </w:rPr>
              <w:t>ng tr</w:t>
            </w:r>
            <w:r w:rsidRPr="00A92088">
              <w:rPr>
                <w:b/>
                <w:sz w:val="26"/>
                <w:szCs w:val="26"/>
              </w:rPr>
              <w:t>ình</w:t>
            </w:r>
            <w:r>
              <w:rPr>
                <w:b/>
                <w:sz w:val="26"/>
                <w:szCs w:val="26"/>
              </w:rPr>
              <w:t xml:space="preserve"> :</w:t>
            </w:r>
            <w:r w:rsidRPr="00A92088">
              <w:rPr>
                <w:b/>
                <w:position w:val="-10"/>
                <w:sz w:val="26"/>
                <w:szCs w:val="26"/>
              </w:rPr>
              <w:object w:dxaOrig="2360" w:dyaOrig="380">
                <v:shape id="_x0000_i1433" type="#_x0000_t75" style="width:117.75pt;height:18.75pt" o:ole="">
                  <v:imagedata r:id="rId834" o:title=""/>
                </v:shape>
                <o:OLEObject Type="Embed" ProgID="Equation.DSMT4" ShapeID="_x0000_i1433" DrawAspect="Content" ObjectID="_1587385221" r:id="rId835"/>
              </w:object>
            </w:r>
            <w:r w:rsidRPr="00A92088">
              <w:rPr>
                <w:b/>
                <w:position w:val="-16"/>
                <w:sz w:val="26"/>
                <w:szCs w:val="26"/>
              </w:rPr>
              <w:object w:dxaOrig="2940" w:dyaOrig="460">
                <v:shape id="_x0000_i1434" type="#_x0000_t75" style="width:147pt;height:23.25pt" o:ole="">
                  <v:imagedata r:id="rId836" o:title=""/>
                </v:shape>
                <o:OLEObject Type="Embed" ProgID="Equation.DSMT4" ShapeID="_x0000_i1434" DrawAspect="Content" ObjectID="_1587385222" r:id="rId837"/>
              </w:object>
            </w:r>
            <w:r>
              <w:rPr>
                <w:b/>
                <w:sz w:val="26"/>
                <w:szCs w:val="26"/>
              </w:rPr>
              <w:t xml:space="preserve">   </w:t>
            </w:r>
          </w:p>
          <w:p w:rsidR="007838F9" w:rsidRDefault="007838F9" w:rsidP="007838F9">
            <w:pPr>
              <w:rPr>
                <w:b/>
                <w:sz w:val="26"/>
                <w:szCs w:val="26"/>
              </w:rPr>
            </w:pPr>
            <w:r>
              <w:rPr>
                <w:b/>
                <w:sz w:val="26"/>
                <w:szCs w:val="26"/>
              </w:rPr>
              <w:tab/>
            </w:r>
            <w:r>
              <w:rPr>
                <w:b/>
                <w:sz w:val="26"/>
                <w:szCs w:val="26"/>
              </w:rPr>
              <w:tab/>
            </w:r>
            <w:r>
              <w:rPr>
                <w:b/>
                <w:sz w:val="26"/>
                <w:szCs w:val="26"/>
              </w:rPr>
              <w:tab/>
            </w:r>
            <w:r>
              <w:rPr>
                <w:b/>
                <w:sz w:val="26"/>
                <w:szCs w:val="26"/>
              </w:rPr>
              <w:tab/>
            </w:r>
            <w:r>
              <w:rPr>
                <w:b/>
                <w:sz w:val="26"/>
                <w:szCs w:val="26"/>
              </w:rPr>
              <w:tab/>
              <w:t xml:space="preserve">    </w:t>
            </w:r>
            <w:r w:rsidRPr="00FB29A2">
              <w:rPr>
                <w:b/>
                <w:position w:val="-14"/>
                <w:sz w:val="26"/>
                <w:szCs w:val="26"/>
              </w:rPr>
              <w:object w:dxaOrig="2360" w:dyaOrig="460">
                <v:shape id="_x0000_i1435" type="#_x0000_t75" style="width:117.75pt;height:23.25pt" o:ole="">
                  <v:imagedata r:id="rId838" o:title=""/>
                </v:shape>
                <o:OLEObject Type="Embed" ProgID="Equation.DSMT4" ShapeID="_x0000_i1435" DrawAspect="Content" ObjectID="_1587385223" r:id="rId839"/>
              </w:object>
            </w:r>
            <w:r>
              <w:rPr>
                <w:b/>
                <w:sz w:val="26"/>
                <w:szCs w:val="26"/>
              </w:rPr>
              <w:tab/>
            </w:r>
          </w:p>
          <w:p w:rsidR="007838F9" w:rsidRDefault="007838F9" w:rsidP="007838F9">
            <w:pPr>
              <w:rPr>
                <w:b/>
                <w:sz w:val="26"/>
                <w:szCs w:val="26"/>
                <w:lang w:val="en-US"/>
              </w:rPr>
            </w:pPr>
            <w:r>
              <w:rPr>
                <w:rFonts w:ascii="Times New Roman" w:eastAsia="Times New Roman" w:hAnsi="Times New Roman" w:cs="Times New Roman"/>
                <w:b/>
                <w:noProof/>
                <w:color w:val="FF0000"/>
                <w:sz w:val="28"/>
                <w:szCs w:val="24"/>
                <w:lang w:val="en-US"/>
              </w:rPr>
              <w:drawing>
                <wp:anchor distT="0" distB="0" distL="114300" distR="114300" simplePos="0" relativeHeight="251667456" behindDoc="0" locked="0" layoutInCell="1" allowOverlap="1" wp14:anchorId="14267DA4" wp14:editId="23AEBA3F">
                  <wp:simplePos x="0" y="0"/>
                  <wp:positionH relativeFrom="column">
                    <wp:posOffset>-116205</wp:posOffset>
                  </wp:positionH>
                  <wp:positionV relativeFrom="paragraph">
                    <wp:posOffset>-3740150</wp:posOffset>
                  </wp:positionV>
                  <wp:extent cx="2419350" cy="3133725"/>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2419350" cy="3133725"/>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6"/>
                <w:szCs w:val="26"/>
              </w:rPr>
              <w:tab/>
            </w:r>
            <w:r>
              <w:rPr>
                <w:b/>
                <w:sz w:val="26"/>
                <w:szCs w:val="26"/>
              </w:rPr>
              <w:tab/>
            </w:r>
            <w:r>
              <w:rPr>
                <w:b/>
                <w:sz w:val="26"/>
                <w:szCs w:val="26"/>
              </w:rPr>
              <w:tab/>
            </w:r>
            <w:r>
              <w:rPr>
                <w:b/>
                <w:sz w:val="26"/>
                <w:szCs w:val="26"/>
              </w:rPr>
              <w:tab/>
            </w:r>
            <w:r>
              <w:rPr>
                <w:b/>
                <w:sz w:val="26"/>
                <w:szCs w:val="26"/>
              </w:rPr>
              <w:tab/>
              <w:t xml:space="preserve">    </w:t>
            </w:r>
          </w:p>
          <w:p w:rsidR="007838F9" w:rsidRDefault="007838F9" w:rsidP="007838F9">
            <w:pPr>
              <w:rPr>
                <w:b/>
                <w:sz w:val="26"/>
                <w:szCs w:val="26"/>
                <w:lang w:val="en-US"/>
              </w:rPr>
            </w:pPr>
          </w:p>
          <w:p w:rsidR="007838F9" w:rsidRDefault="007838F9" w:rsidP="007838F9">
            <w:pPr>
              <w:rPr>
                <w:b/>
                <w:sz w:val="26"/>
                <w:szCs w:val="26"/>
                <w:lang w:val="en-US"/>
              </w:rPr>
            </w:pPr>
          </w:p>
          <w:p w:rsidR="007838F9" w:rsidRDefault="007838F9" w:rsidP="007838F9">
            <w:pPr>
              <w:rPr>
                <w:b/>
                <w:sz w:val="26"/>
                <w:szCs w:val="26"/>
              </w:rPr>
            </w:pPr>
            <w:r w:rsidRPr="00FB29A2">
              <w:rPr>
                <w:b/>
                <w:position w:val="-86"/>
                <w:sz w:val="26"/>
                <w:szCs w:val="26"/>
              </w:rPr>
              <w:object w:dxaOrig="4959" w:dyaOrig="1840">
                <v:shape id="_x0000_i1436" type="#_x0000_t75" style="width:248.25pt;height:92.25pt" o:ole="">
                  <v:imagedata r:id="rId841" o:title=""/>
                </v:shape>
                <o:OLEObject Type="Embed" ProgID="Equation.DSMT4" ShapeID="_x0000_i1436" DrawAspect="Content" ObjectID="_1587385224" r:id="rId842"/>
              </w:object>
            </w:r>
            <w:r>
              <w:rPr>
                <w:b/>
                <w:sz w:val="26"/>
                <w:szCs w:val="26"/>
              </w:rPr>
              <w:tab/>
            </w:r>
          </w:p>
          <w:p w:rsidR="007838F9" w:rsidRPr="00F15F62" w:rsidRDefault="007838F9" w:rsidP="007838F9">
            <w:pPr>
              <w:rPr>
                <w:b/>
                <w:sz w:val="26"/>
                <w:szCs w:val="26"/>
              </w:rPr>
            </w:pPr>
            <w:r>
              <w:rPr>
                <w:b/>
                <w:sz w:val="26"/>
                <w:szCs w:val="26"/>
              </w:rPr>
              <w:tab/>
            </w:r>
            <w:r>
              <w:rPr>
                <w:b/>
                <w:sz w:val="26"/>
                <w:szCs w:val="26"/>
              </w:rPr>
              <w:tab/>
              <w:t>V</w:t>
            </w:r>
            <w:r w:rsidRPr="00FB29A2">
              <w:rPr>
                <w:b/>
                <w:sz w:val="26"/>
                <w:szCs w:val="26"/>
              </w:rPr>
              <w:t>ậy</w:t>
            </w:r>
            <w:r>
              <w:rPr>
                <w:b/>
                <w:sz w:val="26"/>
                <w:szCs w:val="26"/>
              </w:rPr>
              <w:t xml:space="preserve"> ph</w:t>
            </w:r>
            <w:r w:rsidRPr="00FB29A2">
              <w:rPr>
                <w:b/>
                <w:sz w:val="26"/>
                <w:szCs w:val="26"/>
              </w:rPr>
              <w:t>ươ</w:t>
            </w:r>
            <w:r>
              <w:rPr>
                <w:b/>
                <w:sz w:val="26"/>
                <w:szCs w:val="26"/>
              </w:rPr>
              <w:t>ng tr</w:t>
            </w:r>
            <w:r w:rsidRPr="00FB29A2">
              <w:rPr>
                <w:b/>
                <w:sz w:val="26"/>
                <w:szCs w:val="26"/>
              </w:rPr>
              <w:t>ình</w:t>
            </w:r>
            <w:r>
              <w:rPr>
                <w:b/>
                <w:sz w:val="26"/>
                <w:szCs w:val="26"/>
              </w:rPr>
              <w:t xml:space="preserve"> </w:t>
            </w:r>
            <w:r w:rsidRPr="00FB29A2">
              <w:rPr>
                <w:b/>
                <w:sz w:val="26"/>
                <w:szCs w:val="26"/>
              </w:rPr>
              <w:t>đã</w:t>
            </w:r>
            <w:r>
              <w:rPr>
                <w:b/>
                <w:sz w:val="26"/>
                <w:szCs w:val="26"/>
              </w:rPr>
              <w:t xml:space="preserve"> cho c</w:t>
            </w:r>
            <w:r w:rsidRPr="00FB29A2">
              <w:rPr>
                <w:b/>
                <w:sz w:val="26"/>
                <w:szCs w:val="26"/>
              </w:rPr>
              <w:t>ó</w:t>
            </w:r>
            <w:r>
              <w:rPr>
                <w:b/>
                <w:sz w:val="26"/>
                <w:szCs w:val="26"/>
              </w:rPr>
              <w:t xml:space="preserve"> nghi</w:t>
            </w:r>
            <w:r w:rsidRPr="00F15F62">
              <w:rPr>
                <w:b/>
                <w:sz w:val="26"/>
                <w:szCs w:val="26"/>
              </w:rPr>
              <w:t>ệm</w:t>
            </w:r>
            <w:r>
              <w:rPr>
                <w:b/>
                <w:sz w:val="26"/>
                <w:szCs w:val="26"/>
              </w:rPr>
              <w:t xml:space="preserve"> nguy</w:t>
            </w:r>
            <w:r w:rsidRPr="00F15F62">
              <w:rPr>
                <w:b/>
                <w:sz w:val="26"/>
                <w:szCs w:val="26"/>
              </w:rPr>
              <w:t>ê</w:t>
            </w:r>
            <w:r>
              <w:rPr>
                <w:b/>
                <w:sz w:val="26"/>
                <w:szCs w:val="26"/>
              </w:rPr>
              <w:t>n (x,y) = (2;3) ; (3;2).</w:t>
            </w:r>
          </w:p>
          <w:p w:rsidR="007838F9" w:rsidRDefault="007838F9" w:rsidP="007838F9">
            <w:pPr>
              <w:rPr>
                <w:b/>
                <w:sz w:val="26"/>
                <w:szCs w:val="26"/>
              </w:rPr>
            </w:pPr>
          </w:p>
          <w:p w:rsidR="007838F9" w:rsidRDefault="007838F9" w:rsidP="004F1830">
            <w:pPr>
              <w:jc w:val="center"/>
              <w:rPr>
                <w:rFonts w:ascii="Times New Roman" w:eastAsia="Times New Roman" w:hAnsi="Times New Roman" w:cs="Times New Roman"/>
                <w:b/>
                <w:color w:val="FF0000"/>
                <w:sz w:val="28"/>
                <w:szCs w:val="24"/>
                <w:lang w:val="en-US"/>
              </w:rPr>
            </w:pPr>
          </w:p>
          <w:p w:rsidR="004F1830" w:rsidRDefault="004F1830" w:rsidP="004F1830">
            <w:pPr>
              <w:jc w:val="center"/>
              <w:rPr>
                <w:rFonts w:ascii="Times New Roman" w:eastAsia="Times New Roman" w:hAnsi="Times New Roman" w:cs="Times New Roman"/>
                <w:b/>
                <w:color w:val="FF0000"/>
                <w:sz w:val="28"/>
                <w:szCs w:val="24"/>
                <w:lang w:val="en-US"/>
              </w:rPr>
            </w:pPr>
            <w:r w:rsidRPr="004F1830">
              <w:rPr>
                <w:rFonts w:ascii="Times New Roman" w:eastAsia="Times New Roman" w:hAnsi="Times New Roman" w:cs="Times New Roman"/>
                <w:b/>
                <w:color w:val="FF0000"/>
                <w:sz w:val="28"/>
                <w:szCs w:val="24"/>
                <w:lang w:val="en-US"/>
              </w:rPr>
              <w:t>ĐỀ 1555</w:t>
            </w:r>
          </w:p>
          <w:tbl>
            <w:tblPr>
              <w:tblW w:w="10374" w:type="dxa"/>
              <w:tblLook w:val="01E0" w:firstRow="1" w:lastRow="1" w:firstColumn="1" w:lastColumn="1" w:noHBand="0" w:noVBand="0"/>
            </w:tblPr>
            <w:tblGrid>
              <w:gridCol w:w="3705"/>
              <w:gridCol w:w="6669"/>
            </w:tblGrid>
            <w:tr w:rsidR="007838F9" w:rsidRPr="006E2E76" w:rsidTr="007838F9">
              <w:tc>
                <w:tcPr>
                  <w:tcW w:w="3705" w:type="dxa"/>
                </w:tcPr>
                <w:p w:rsidR="007838F9" w:rsidRPr="006E2E76" w:rsidRDefault="007838F9" w:rsidP="007838F9">
                  <w:pPr>
                    <w:spacing w:before="20"/>
                    <w:jc w:val="center"/>
                    <w:rPr>
                      <w:b/>
                      <w:sz w:val="26"/>
                      <w:szCs w:val="26"/>
                    </w:rPr>
                  </w:pPr>
                  <w:r w:rsidRPr="006E2E76">
                    <w:rPr>
                      <w:b/>
                      <w:sz w:val="26"/>
                      <w:szCs w:val="26"/>
                    </w:rPr>
                    <w:t>SỞ GIÁO DỤC VÀ ĐÀO TẠO</w:t>
                  </w:r>
                </w:p>
                <w:p w:rsidR="007838F9" w:rsidRPr="006E2E76" w:rsidRDefault="007838F9" w:rsidP="007838F9">
                  <w:pPr>
                    <w:spacing w:before="20"/>
                    <w:jc w:val="center"/>
                    <w:rPr>
                      <w:b/>
                      <w:sz w:val="26"/>
                      <w:szCs w:val="26"/>
                    </w:rPr>
                  </w:pPr>
                  <w:r w:rsidRPr="006E2E76">
                    <w:rPr>
                      <w:b/>
                      <w:sz w:val="26"/>
                      <w:szCs w:val="26"/>
                    </w:rPr>
                    <w:t>HẢI DƯƠNG</w:t>
                  </w:r>
                </w:p>
                <w:p w:rsidR="007838F9" w:rsidRPr="006E2E76" w:rsidRDefault="007838F9" w:rsidP="007838F9">
                  <w:pPr>
                    <w:spacing w:before="20"/>
                    <w:jc w:val="center"/>
                  </w:pPr>
                  <w:r w:rsidRPr="006E2E76">
                    <w:rPr>
                      <w:b/>
                      <w:noProof/>
                    </w:rPr>
                    <mc:AlternateContent>
                      <mc:Choice Requires="wps">
                        <w:drawing>
                          <wp:anchor distT="0" distB="0" distL="114300" distR="114300" simplePos="0" relativeHeight="251669504" behindDoc="0" locked="0" layoutInCell="1" allowOverlap="1" wp14:anchorId="373CCEF3" wp14:editId="32DC1E04">
                            <wp:simplePos x="0" y="0"/>
                            <wp:positionH relativeFrom="column">
                              <wp:posOffset>184785</wp:posOffset>
                            </wp:positionH>
                            <wp:positionV relativeFrom="paragraph">
                              <wp:posOffset>63500</wp:posOffset>
                            </wp:positionV>
                            <wp:extent cx="1829435" cy="347345"/>
                            <wp:effectExtent l="9525" t="7620" r="8890" b="698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9435" cy="347345"/>
                                    </a:xfrm>
                                    <a:prstGeom prst="rect">
                                      <a:avLst/>
                                    </a:prstGeom>
                                    <a:solidFill>
                                      <a:srgbClr val="FFFFFF"/>
                                    </a:solidFill>
                                    <a:ln w="9525">
                                      <a:solidFill>
                                        <a:srgbClr val="000000"/>
                                      </a:solidFill>
                                      <a:miter lim="800000"/>
                                      <a:headEnd/>
                                      <a:tailEnd/>
                                    </a:ln>
                                  </wps:spPr>
                                  <wps:txbx>
                                    <w:txbxContent>
                                      <w:p w:rsidR="007838F9" w:rsidRPr="009606BE" w:rsidRDefault="007838F9" w:rsidP="007838F9">
                                        <w:pPr>
                                          <w:spacing w:before="60"/>
                                          <w:jc w:val="center"/>
                                          <w:rPr>
                                            <w:b/>
                                            <w:sz w:val="26"/>
                                            <w:szCs w:val="26"/>
                                          </w:rPr>
                                        </w:pPr>
                                        <w:r w:rsidRPr="009606B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8" o:spid="_x0000_s1026" type="#_x0000_t202" style="position:absolute;left:0;text-align:left;margin-left:14.55pt;margin-top:5pt;width:144.05pt;height:27.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">
                            <v:textbox>
                              <w:txbxContent>
                                <w:p w:rsidR="007838F9" w:rsidRPr="009606BE" w:rsidRDefault="007838F9" w:rsidP="007838F9">
                                  <w:pPr>
                                    <w:spacing w:before="60"/>
                                    <w:jc w:val="center"/>
                                    <w:rPr>
                                      <w:b/>
                                      <w:sz w:val="26"/>
                                      <w:szCs w:val="26"/>
                                    </w:rPr>
                                  </w:pPr>
                                  <w:r w:rsidRPr="009606BE">
                                    <w:rPr>
                                      <w:b/>
                                      <w:sz w:val="26"/>
                                      <w:szCs w:val="26"/>
                                    </w:rPr>
                                    <w:t>ĐỀ CHÍNH THỨC</w:t>
                                  </w:r>
                                </w:p>
                              </w:txbxContent>
                            </v:textbox>
                          </v:shape>
                        </w:pict>
                      </mc:Fallback>
                    </mc:AlternateContent>
                  </w:r>
                </w:p>
              </w:tc>
              <w:tc>
                <w:tcPr>
                  <w:tcW w:w="6669" w:type="dxa"/>
                </w:tcPr>
                <w:p w:rsidR="007838F9" w:rsidRPr="00EB3880" w:rsidRDefault="007838F9" w:rsidP="007838F9">
                  <w:pPr>
                    <w:jc w:val="center"/>
                    <w:rPr>
                      <w:b/>
                      <w:sz w:val="26"/>
                      <w:szCs w:val="26"/>
                    </w:rPr>
                  </w:pPr>
                  <w:r w:rsidRPr="00EB3880">
                    <w:rPr>
                      <w:b/>
                      <w:sz w:val="26"/>
                      <w:szCs w:val="26"/>
                    </w:rPr>
                    <w:t>KỲ THI TUYỂN SINH LỚP 10 THPT</w:t>
                  </w:r>
                </w:p>
                <w:p w:rsidR="007838F9" w:rsidRPr="00EB3880" w:rsidRDefault="007838F9" w:rsidP="007838F9">
                  <w:pPr>
                    <w:jc w:val="center"/>
                    <w:rPr>
                      <w:b/>
                      <w:sz w:val="26"/>
                      <w:szCs w:val="26"/>
                    </w:rPr>
                  </w:pPr>
                  <w:r w:rsidRPr="00EB3880">
                    <w:rPr>
                      <w:b/>
                      <w:sz w:val="26"/>
                      <w:szCs w:val="26"/>
                    </w:rPr>
                    <w:t>NĂM HỌC 201</w:t>
                  </w:r>
                  <w:r>
                    <w:rPr>
                      <w:b/>
                      <w:sz w:val="26"/>
                      <w:szCs w:val="26"/>
                    </w:rPr>
                    <w:t>7</w:t>
                  </w:r>
                  <w:r w:rsidRPr="00EB3880">
                    <w:rPr>
                      <w:b/>
                      <w:sz w:val="26"/>
                      <w:szCs w:val="26"/>
                    </w:rPr>
                    <w:t xml:space="preserve"> – 201</w:t>
                  </w:r>
                  <w:r>
                    <w:rPr>
                      <w:b/>
                      <w:sz w:val="26"/>
                      <w:szCs w:val="26"/>
                    </w:rPr>
                    <w:t>8</w:t>
                  </w:r>
                </w:p>
                <w:p w:rsidR="007838F9" w:rsidRPr="00EB3880" w:rsidRDefault="007838F9" w:rsidP="007838F9">
                  <w:pPr>
                    <w:jc w:val="center"/>
                    <w:rPr>
                      <w:sz w:val="26"/>
                      <w:szCs w:val="26"/>
                    </w:rPr>
                  </w:pPr>
                  <w:r>
                    <w:rPr>
                      <w:b/>
                      <w:sz w:val="26"/>
                      <w:szCs w:val="26"/>
                    </w:rPr>
                    <w:t>Môn thi</w:t>
                  </w:r>
                  <w:r w:rsidRPr="00EB3880">
                    <w:rPr>
                      <w:b/>
                      <w:sz w:val="26"/>
                      <w:szCs w:val="26"/>
                    </w:rPr>
                    <w:t>: TOÁN</w:t>
                  </w:r>
                </w:p>
                <w:p w:rsidR="007838F9" w:rsidRPr="00EB3880" w:rsidRDefault="007838F9" w:rsidP="007838F9">
                  <w:pPr>
                    <w:ind w:left="-108" w:right="-108"/>
                    <w:jc w:val="center"/>
                    <w:rPr>
                      <w:b/>
                      <w:i/>
                      <w:sz w:val="26"/>
                      <w:szCs w:val="26"/>
                    </w:rPr>
                  </w:pPr>
                  <w:r>
                    <w:rPr>
                      <w:b/>
                      <w:i/>
                      <w:sz w:val="26"/>
                      <w:szCs w:val="26"/>
                    </w:rPr>
                    <w:t>Thời gian làm bài: 120 phút</w:t>
                  </w:r>
                  <w:r w:rsidRPr="00EB3880">
                    <w:rPr>
                      <w:b/>
                      <w:i/>
                      <w:sz w:val="26"/>
                      <w:szCs w:val="26"/>
                    </w:rPr>
                    <w:t xml:space="preserve">, </w:t>
                  </w:r>
                  <w:r>
                    <w:rPr>
                      <w:b/>
                      <w:i/>
                      <w:sz w:val="26"/>
                      <w:szCs w:val="26"/>
                    </w:rPr>
                    <w:t>không kể thời gian giao đề</w:t>
                  </w:r>
                </w:p>
                <w:p w:rsidR="007838F9" w:rsidRPr="00EB3880" w:rsidRDefault="007838F9" w:rsidP="007838F9">
                  <w:pPr>
                    <w:jc w:val="center"/>
                    <w:rPr>
                      <w:sz w:val="26"/>
                      <w:szCs w:val="26"/>
                    </w:rPr>
                  </w:pPr>
                  <w:r w:rsidRPr="00EB3880">
                    <w:rPr>
                      <w:b/>
                      <w:sz w:val="26"/>
                      <w:szCs w:val="26"/>
                    </w:rPr>
                    <w:t xml:space="preserve"> (</w:t>
                  </w:r>
                  <w:r>
                    <w:rPr>
                      <w:b/>
                      <w:sz w:val="26"/>
                      <w:szCs w:val="26"/>
                    </w:rPr>
                    <w:t>Đề thi gồm có</w:t>
                  </w:r>
                  <w:r w:rsidRPr="00EB3880">
                    <w:rPr>
                      <w:b/>
                      <w:sz w:val="26"/>
                      <w:szCs w:val="26"/>
                    </w:rPr>
                    <w:t xml:space="preserve"> 01 trang)</w:t>
                  </w:r>
                </w:p>
              </w:tc>
            </w:tr>
          </w:tbl>
          <w:p w:rsidR="007838F9" w:rsidRPr="00EB3880" w:rsidRDefault="007838F9" w:rsidP="007838F9">
            <w:pPr>
              <w:jc w:val="center"/>
              <w:rPr>
                <w:sz w:val="26"/>
                <w:szCs w:val="26"/>
              </w:rPr>
            </w:pPr>
          </w:p>
          <w:p w:rsidR="007838F9" w:rsidRPr="00AD5345" w:rsidRDefault="007838F9" w:rsidP="007838F9">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1 (2,0 điểm)</w:t>
            </w:r>
            <w:r w:rsidRPr="00AD5345">
              <w:rPr>
                <w:rFonts w:ascii="Times New Roman" w:hAnsi="Times New Roman" w:cs="Times New Roman"/>
                <w:b w:val="0"/>
                <w:sz w:val="26"/>
                <w:szCs w:val="26"/>
              </w:rPr>
              <w:t xml:space="preserve"> Giải phương trình và hệ phương trình sau:</w:t>
            </w:r>
          </w:p>
          <w:p w:rsidR="007838F9" w:rsidRPr="00AD5345" w:rsidRDefault="007838F9" w:rsidP="007838F9">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1) </w:t>
            </w:r>
            <w:r w:rsidRPr="00AD5345">
              <w:rPr>
                <w:rFonts w:ascii="Times New Roman" w:hAnsi="Times New Roman" w:cs="Times New Roman"/>
                <w:b w:val="0"/>
                <w:position w:val="-10"/>
                <w:sz w:val="26"/>
                <w:szCs w:val="26"/>
              </w:rPr>
              <w:object w:dxaOrig="1939" w:dyaOrig="340">
                <v:shape id="_x0000_i1437" type="#_x0000_t75" style="width:97.5pt;height:16.5pt" o:ole="">
                  <v:imagedata r:id="rId843" o:title=""/>
                </v:shape>
                <o:OLEObject Type="Embed" ProgID="Equation.DSMT4" ShapeID="_x0000_i1437" DrawAspect="Content" ObjectID="_1587385225" r:id="rId844"/>
              </w:object>
            </w:r>
            <w:r w:rsidRPr="00AD5345">
              <w:rPr>
                <w:rFonts w:ascii="Times New Roman" w:hAnsi="Times New Roman" w:cs="Times New Roman"/>
                <w:b w:val="0"/>
                <w:sz w:val="26"/>
                <w:szCs w:val="26"/>
              </w:rPr>
              <w:tab/>
            </w:r>
            <w:r w:rsidRPr="00AD5345">
              <w:rPr>
                <w:rFonts w:ascii="Times New Roman" w:hAnsi="Times New Roman" w:cs="Times New Roman"/>
                <w:b w:val="0"/>
                <w:sz w:val="26"/>
                <w:szCs w:val="26"/>
              </w:rPr>
              <w:tab/>
              <w:t xml:space="preserve">2) </w:t>
            </w:r>
            <w:r w:rsidRPr="00AD5345">
              <w:rPr>
                <w:rFonts w:ascii="Times New Roman" w:hAnsi="Times New Roman" w:cs="Times New Roman"/>
                <w:b w:val="0"/>
                <w:position w:val="-34"/>
                <w:sz w:val="26"/>
                <w:szCs w:val="26"/>
              </w:rPr>
              <w:object w:dxaOrig="1240" w:dyaOrig="800">
                <v:shape id="_x0000_i1438" type="#_x0000_t75" style="width:61.5pt;height:40.5pt" o:ole="">
                  <v:imagedata r:id="rId845" o:title=""/>
                </v:shape>
                <o:OLEObject Type="Embed" ProgID="Equation.DSMT4" ShapeID="_x0000_i1438" DrawAspect="Content" ObjectID="_1587385226" r:id="rId846"/>
              </w:object>
            </w:r>
          </w:p>
          <w:p w:rsidR="007838F9" w:rsidRPr="00AD5345" w:rsidRDefault="007838F9" w:rsidP="007838F9">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2 (2,0 điểm)</w:t>
            </w:r>
          </w:p>
          <w:p w:rsidR="007838F9" w:rsidRPr="00AD5345" w:rsidRDefault="007838F9" w:rsidP="007838F9">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1) Cho hai đường thẳng (d): </w:t>
            </w:r>
            <w:r w:rsidRPr="00AD5345">
              <w:rPr>
                <w:rFonts w:ascii="Times New Roman" w:hAnsi="Times New Roman" w:cs="Times New Roman"/>
                <w:b w:val="0"/>
                <w:position w:val="-10"/>
                <w:sz w:val="26"/>
                <w:szCs w:val="26"/>
              </w:rPr>
              <w:object w:dxaOrig="1579" w:dyaOrig="320">
                <v:shape id="_x0000_i1439" type="#_x0000_t75" style="width:79.5pt;height:16.5pt" o:ole="">
                  <v:imagedata r:id="rId847" o:title=""/>
                </v:shape>
                <o:OLEObject Type="Embed" ProgID="Equation.DSMT4" ShapeID="_x0000_i1439" DrawAspect="Content" ObjectID="_1587385227" r:id="rId848"/>
              </w:object>
            </w:r>
            <w:r w:rsidRPr="00AD5345">
              <w:rPr>
                <w:rFonts w:ascii="Times New Roman" w:hAnsi="Times New Roman" w:cs="Times New Roman"/>
                <w:b w:val="0"/>
                <w:sz w:val="26"/>
                <w:szCs w:val="26"/>
              </w:rPr>
              <w:t xml:space="preserve"> </w:t>
            </w:r>
            <w:r w:rsidRPr="00AD5345">
              <w:rPr>
                <w:rStyle w:val="PicturecaptionNotBold"/>
                <w:rFonts w:ascii="Times New Roman" w:hAnsi="Times New Roman" w:cs="Times New Roman"/>
                <w:sz w:val="26"/>
                <w:szCs w:val="26"/>
              </w:rPr>
              <w:t xml:space="preserve">và (d’): </w:t>
            </w:r>
            <w:r w:rsidRPr="00AD5345">
              <w:rPr>
                <w:rStyle w:val="PicturecaptionNotBold"/>
                <w:rFonts w:ascii="Times New Roman" w:hAnsi="Times New Roman" w:cs="Times New Roman"/>
                <w:b/>
                <w:iCs w:val="0"/>
                <w:position w:val="-10"/>
                <w:sz w:val="26"/>
                <w:szCs w:val="26"/>
              </w:rPr>
              <w:object w:dxaOrig="1840" w:dyaOrig="380">
                <v:shape id="_x0000_i1440" type="#_x0000_t75" style="width:91.5pt;height:19.5pt" o:ole="">
                  <v:imagedata r:id="rId849" o:title=""/>
                </v:shape>
                <o:OLEObject Type="Embed" ProgID="Equation.DSMT4" ShapeID="_x0000_i1440" DrawAspect="Content" ObjectID="_1587385228" r:id="rId850"/>
              </w:object>
            </w:r>
            <w:r w:rsidRPr="00AD5345">
              <w:rPr>
                <w:rStyle w:val="PicturecaptionNotBold"/>
                <w:rFonts w:ascii="Times New Roman" w:hAnsi="Times New Roman" w:cs="Times New Roman"/>
                <w:sz w:val="26"/>
                <w:szCs w:val="26"/>
              </w:rPr>
              <w:t>. Tìm m</w:t>
            </w:r>
            <w:r w:rsidRPr="00AD5345">
              <w:rPr>
                <w:rFonts w:ascii="Times New Roman" w:hAnsi="Times New Roman" w:cs="Times New Roman"/>
                <w:b w:val="0"/>
                <w:sz w:val="26"/>
                <w:szCs w:val="26"/>
              </w:rPr>
              <w:t xml:space="preserve"> để (d) và (d’) song song với nhau.</w:t>
            </w:r>
          </w:p>
          <w:p w:rsidR="007838F9" w:rsidRPr="00AD5345" w:rsidRDefault="007838F9" w:rsidP="007838F9">
            <w:pPr>
              <w:pStyle w:val="Picturecaption"/>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2) Rút gọn biểu thức: </w:t>
            </w:r>
            <w:r w:rsidRPr="00AD5345">
              <w:rPr>
                <w:rFonts w:ascii="Times New Roman" w:hAnsi="Times New Roman" w:cs="Times New Roman"/>
                <w:b w:val="0"/>
                <w:position w:val="-36"/>
                <w:sz w:val="26"/>
                <w:szCs w:val="26"/>
              </w:rPr>
              <w:object w:dxaOrig="3900" w:dyaOrig="840">
                <v:shape id="_x0000_i1441" type="#_x0000_t75" style="width:195pt;height:42pt" o:ole="">
                  <v:imagedata r:id="rId851" o:title=""/>
                </v:shape>
                <o:OLEObject Type="Embed" ProgID="Equation.DSMT4" ShapeID="_x0000_i1441" DrawAspect="Content" ObjectID="_1587385229" r:id="rId852"/>
              </w:object>
            </w:r>
            <w:r w:rsidRPr="00AD5345">
              <w:rPr>
                <w:rFonts w:ascii="Times New Roman" w:hAnsi="Times New Roman" w:cs="Times New Roman"/>
                <w:b w:val="0"/>
                <w:sz w:val="26"/>
                <w:szCs w:val="26"/>
              </w:rPr>
              <w:t xml:space="preserve"> với </w:t>
            </w:r>
            <w:r w:rsidRPr="00AD5345">
              <w:rPr>
                <w:rFonts w:ascii="Times New Roman" w:hAnsi="Times New Roman" w:cs="Times New Roman"/>
                <w:b w:val="0"/>
                <w:position w:val="-10"/>
                <w:sz w:val="26"/>
                <w:szCs w:val="26"/>
              </w:rPr>
              <w:object w:dxaOrig="1820" w:dyaOrig="320">
                <v:shape id="_x0000_i1442" type="#_x0000_t75" style="width:91.5pt;height:16.5pt" o:ole="">
                  <v:imagedata r:id="rId853" o:title=""/>
                </v:shape>
                <o:OLEObject Type="Embed" ProgID="Equation.DSMT4" ShapeID="_x0000_i1442" DrawAspect="Content" ObjectID="_1587385230" r:id="rId854"/>
              </w:object>
            </w:r>
            <w:r w:rsidRPr="00AD5345">
              <w:rPr>
                <w:rFonts w:ascii="Times New Roman" w:hAnsi="Times New Roman" w:cs="Times New Roman"/>
                <w:b w:val="0"/>
                <w:sz w:val="26"/>
                <w:szCs w:val="26"/>
              </w:rPr>
              <w:t>.</w:t>
            </w:r>
          </w:p>
          <w:p w:rsidR="007838F9" w:rsidRPr="00AD5345" w:rsidRDefault="007838F9" w:rsidP="007838F9">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3 (2,0 điểm)</w:t>
            </w:r>
          </w:p>
          <w:p w:rsidR="007838F9" w:rsidRPr="00AD5345" w:rsidRDefault="007838F9" w:rsidP="007838F9">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1) Tháng đầu, hai tổ sản xuất được 900 chi tiết máy. Tháng thứ hai, do cải tiến kỹ thuật nên tổ I vượt mức 10% vả tổ II vượt mức 12% so với tháng đầu, vì vậy, hai tổ đã sản xuất được 1000 chi tiết máy. Hỏi trong tháng đầu mỗi tổ sản xuất được bao nhiêu chi tiết máy ?</w:t>
            </w:r>
          </w:p>
          <w:p w:rsidR="007838F9" w:rsidRPr="00AD5345" w:rsidRDefault="007838F9" w:rsidP="007838F9">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2) Tìm m để phương trình: </w:t>
            </w:r>
            <w:r w:rsidRPr="00AD5345">
              <w:rPr>
                <w:rFonts w:ascii="Times New Roman" w:hAnsi="Times New Roman" w:cs="Times New Roman"/>
                <w:b w:val="0"/>
                <w:position w:val="-6"/>
                <w:sz w:val="26"/>
                <w:szCs w:val="26"/>
              </w:rPr>
              <w:object w:dxaOrig="2100" w:dyaOrig="340">
                <v:shape id="_x0000_i1443" type="#_x0000_t75" style="width:105pt;height:16.5pt" o:ole="">
                  <v:imagedata r:id="rId855" o:title=""/>
                </v:shape>
                <o:OLEObject Type="Embed" ProgID="Equation.DSMT4" ShapeID="_x0000_i1443" DrawAspect="Content" ObjectID="_1587385231" r:id="rId856"/>
              </w:object>
            </w:r>
            <w:r w:rsidRPr="00AD5345">
              <w:rPr>
                <w:rFonts w:ascii="Times New Roman" w:hAnsi="Times New Roman" w:cs="Times New Roman"/>
                <w:b w:val="0"/>
                <w:sz w:val="26"/>
                <w:szCs w:val="26"/>
              </w:rPr>
              <w:t xml:space="preserve"> (x là ẩn, m là tham số) có hai nghiệm x</w:t>
            </w:r>
            <w:r w:rsidRPr="00AD5345">
              <w:rPr>
                <w:rFonts w:ascii="Times New Roman" w:hAnsi="Times New Roman" w:cs="Times New Roman"/>
                <w:b w:val="0"/>
                <w:sz w:val="26"/>
                <w:szCs w:val="26"/>
                <w:vertAlign w:val="subscript"/>
              </w:rPr>
              <w:t>1</w:t>
            </w:r>
            <w:r w:rsidRPr="00AD5345">
              <w:rPr>
                <w:rFonts w:ascii="Times New Roman" w:hAnsi="Times New Roman" w:cs="Times New Roman"/>
                <w:b w:val="0"/>
                <w:sz w:val="26"/>
                <w:szCs w:val="26"/>
              </w:rPr>
              <w:t>, x</w:t>
            </w:r>
            <w:r w:rsidRPr="00AD5345">
              <w:rPr>
                <w:rFonts w:ascii="Times New Roman" w:hAnsi="Times New Roman" w:cs="Times New Roman"/>
                <w:b w:val="0"/>
                <w:sz w:val="26"/>
                <w:szCs w:val="26"/>
                <w:vertAlign w:val="subscript"/>
              </w:rPr>
              <w:t>2</w:t>
            </w:r>
            <w:r w:rsidRPr="00AD5345">
              <w:rPr>
                <w:rFonts w:ascii="Times New Roman" w:hAnsi="Times New Roman" w:cs="Times New Roman"/>
                <w:b w:val="0"/>
                <w:sz w:val="26"/>
                <w:szCs w:val="26"/>
              </w:rPr>
              <w:t xml:space="preserve"> thỏa mãn </w:t>
            </w:r>
            <w:r w:rsidRPr="00AD5345">
              <w:rPr>
                <w:rFonts w:ascii="Times New Roman" w:hAnsi="Times New Roman" w:cs="Times New Roman"/>
                <w:b w:val="0"/>
                <w:position w:val="-12"/>
                <w:sz w:val="26"/>
                <w:szCs w:val="26"/>
              </w:rPr>
              <w:object w:dxaOrig="2140" w:dyaOrig="400">
                <v:shape id="_x0000_i1444" type="#_x0000_t75" style="width:106.5pt;height:19.5pt" o:ole="">
                  <v:imagedata r:id="rId857" o:title=""/>
                </v:shape>
                <o:OLEObject Type="Embed" ProgID="Equation.DSMT4" ShapeID="_x0000_i1444" DrawAspect="Content" ObjectID="_1587385232" r:id="rId858"/>
              </w:object>
            </w:r>
            <w:r w:rsidRPr="00AD5345">
              <w:rPr>
                <w:rFonts w:ascii="Times New Roman" w:hAnsi="Times New Roman" w:cs="Times New Roman"/>
                <w:b w:val="0"/>
                <w:sz w:val="26"/>
                <w:szCs w:val="26"/>
              </w:rPr>
              <w:t>.</w:t>
            </w:r>
          </w:p>
          <w:p w:rsidR="007838F9" w:rsidRPr="00AD5345" w:rsidRDefault="007838F9" w:rsidP="007838F9">
            <w:pPr>
              <w:pStyle w:val="Bodytext20"/>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4 (3,0 điểm)</w:t>
            </w:r>
            <w:r w:rsidRPr="00AD5345">
              <w:rPr>
                <w:rFonts w:ascii="Times New Roman" w:hAnsi="Times New Roman" w:cs="Times New Roman"/>
                <w:b w:val="0"/>
                <w:sz w:val="26"/>
                <w:szCs w:val="26"/>
              </w:rPr>
              <w:t xml:space="preserve"> Cho đường tròn tâm O, bán kính R. Từ một điểm M ở ngoài đường tròn, kẻ hai tiếp tuyến MA và MB với đường tròn (A, B là các tiếp điểm). Qua A, kẻ đường thẳng song song với MO cắt đường tròn tại E (E khác A), đường thẳng ME cắt đường tròn tại F (F khác E), đường thẳng AF cắt MO tại N, H là giao điểm của MO và AB. </w:t>
            </w:r>
          </w:p>
          <w:p w:rsidR="007838F9" w:rsidRPr="00AD5345" w:rsidRDefault="007838F9" w:rsidP="007838F9">
            <w:pPr>
              <w:pStyle w:val="Bodytext50"/>
              <w:shd w:val="clear" w:color="auto" w:fill="auto"/>
              <w:spacing w:line="288" w:lineRule="auto"/>
              <w:ind w:firstLine="720"/>
              <w:jc w:val="both"/>
              <w:rPr>
                <w:rFonts w:ascii="Times New Roman" w:hAnsi="Times New Roman" w:cs="Times New Roman"/>
                <w:sz w:val="26"/>
                <w:szCs w:val="26"/>
              </w:rPr>
            </w:pPr>
            <w:r w:rsidRPr="00AD5345">
              <w:rPr>
                <w:rFonts w:ascii="Times New Roman" w:hAnsi="Times New Roman" w:cs="Times New Roman"/>
                <w:sz w:val="26"/>
                <w:szCs w:val="26"/>
              </w:rPr>
              <w:t>1) Chứng minh: Tứ giác MAOB nội tiếp đường tròn.</w:t>
            </w:r>
          </w:p>
          <w:p w:rsidR="007838F9" w:rsidRPr="00AD5345" w:rsidRDefault="007838F9" w:rsidP="007838F9">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2) Chứng minh: MN</w:t>
            </w:r>
            <w:r w:rsidRPr="00AD5345">
              <w:rPr>
                <w:rFonts w:ascii="Times New Roman" w:hAnsi="Times New Roman" w:cs="Times New Roman"/>
                <w:b w:val="0"/>
                <w:sz w:val="26"/>
                <w:szCs w:val="26"/>
                <w:vertAlign w:val="superscript"/>
              </w:rPr>
              <w:t>2</w:t>
            </w:r>
            <w:r w:rsidRPr="00AD5345">
              <w:rPr>
                <w:rFonts w:ascii="Times New Roman" w:hAnsi="Times New Roman" w:cs="Times New Roman"/>
                <w:b w:val="0"/>
                <w:sz w:val="26"/>
                <w:szCs w:val="26"/>
              </w:rPr>
              <w:t xml:space="preserve"> = NF.NA vả MN = NH.</w:t>
            </w:r>
          </w:p>
          <w:p w:rsidR="007838F9" w:rsidRPr="00AD5345" w:rsidRDefault="007838F9" w:rsidP="007838F9">
            <w:pPr>
              <w:pStyle w:val="Bodytext20"/>
              <w:shd w:val="clear" w:color="auto" w:fill="auto"/>
              <w:spacing w:line="288" w:lineRule="auto"/>
              <w:ind w:firstLine="720"/>
              <w:jc w:val="both"/>
              <w:rPr>
                <w:rFonts w:ascii="Times New Roman" w:hAnsi="Times New Roman" w:cs="Times New Roman"/>
                <w:b w:val="0"/>
                <w:sz w:val="26"/>
                <w:szCs w:val="26"/>
              </w:rPr>
            </w:pPr>
            <w:r w:rsidRPr="00AD5345">
              <w:rPr>
                <w:rFonts w:ascii="Times New Roman" w:hAnsi="Times New Roman" w:cs="Times New Roman"/>
                <w:b w:val="0"/>
                <w:sz w:val="26"/>
                <w:szCs w:val="26"/>
              </w:rPr>
              <w:t xml:space="preserve">3) Chứng minh: </w:t>
            </w:r>
            <w:r w:rsidRPr="00AD5345">
              <w:rPr>
                <w:rFonts w:ascii="Times New Roman" w:hAnsi="Times New Roman" w:cs="Times New Roman"/>
                <w:b w:val="0"/>
                <w:position w:val="-26"/>
                <w:sz w:val="26"/>
                <w:szCs w:val="26"/>
              </w:rPr>
              <w:object w:dxaOrig="1579" w:dyaOrig="700">
                <v:shape id="_x0000_i1445" type="#_x0000_t75" style="width:79.5pt;height:34.5pt" o:ole="">
                  <v:imagedata r:id="rId859" o:title=""/>
                </v:shape>
                <o:OLEObject Type="Embed" ProgID="Equation.DSMT4" ShapeID="_x0000_i1445" DrawAspect="Content" ObjectID="_1587385233" r:id="rId860"/>
              </w:object>
            </w:r>
            <w:r w:rsidRPr="00AD5345">
              <w:rPr>
                <w:rFonts w:ascii="Times New Roman" w:hAnsi="Times New Roman" w:cs="Times New Roman"/>
                <w:b w:val="0"/>
                <w:sz w:val="26"/>
                <w:szCs w:val="26"/>
              </w:rPr>
              <w:t>.</w:t>
            </w:r>
          </w:p>
          <w:p w:rsidR="007838F9" w:rsidRPr="00AD5345" w:rsidRDefault="007838F9" w:rsidP="007838F9">
            <w:pPr>
              <w:pStyle w:val="Picturecaption"/>
              <w:shd w:val="clear" w:color="auto" w:fill="auto"/>
              <w:spacing w:before="120" w:line="288" w:lineRule="auto"/>
              <w:jc w:val="both"/>
              <w:rPr>
                <w:rFonts w:ascii="Times New Roman" w:hAnsi="Times New Roman" w:cs="Times New Roman"/>
                <w:b w:val="0"/>
                <w:sz w:val="26"/>
                <w:szCs w:val="26"/>
              </w:rPr>
            </w:pPr>
            <w:r w:rsidRPr="00AD5345">
              <w:rPr>
                <w:rFonts w:ascii="Times New Roman" w:hAnsi="Times New Roman" w:cs="Times New Roman"/>
                <w:sz w:val="26"/>
                <w:szCs w:val="26"/>
              </w:rPr>
              <w:t>Câu 5 (1,0 điểm)</w:t>
            </w:r>
            <w:r w:rsidRPr="00AD5345">
              <w:rPr>
                <w:rFonts w:ascii="Times New Roman" w:hAnsi="Times New Roman" w:cs="Times New Roman"/>
                <w:b w:val="0"/>
                <w:sz w:val="26"/>
                <w:szCs w:val="26"/>
              </w:rPr>
              <w:t xml:space="preserve"> Cho </w:t>
            </w:r>
            <w:r w:rsidRPr="00AD5345">
              <w:rPr>
                <w:rStyle w:val="Bodytext5105pt"/>
                <w:rFonts w:ascii="Times New Roman" w:hAnsi="Times New Roman" w:cs="Times New Roman"/>
                <w:sz w:val="26"/>
                <w:szCs w:val="26"/>
              </w:rPr>
              <w:t xml:space="preserve">x, y, z </w:t>
            </w:r>
            <w:r w:rsidRPr="00AD5345">
              <w:rPr>
                <w:rFonts w:ascii="Times New Roman" w:hAnsi="Times New Roman" w:cs="Times New Roman"/>
                <w:b w:val="0"/>
                <w:sz w:val="26"/>
                <w:szCs w:val="26"/>
              </w:rPr>
              <w:t xml:space="preserve">là ba số thực dương thỏa mãn: </w:t>
            </w:r>
            <w:r w:rsidRPr="00AD5345">
              <w:rPr>
                <w:rFonts w:ascii="Times New Roman" w:hAnsi="Times New Roman" w:cs="Times New Roman"/>
                <w:b w:val="0"/>
                <w:position w:val="-10"/>
                <w:sz w:val="26"/>
                <w:szCs w:val="26"/>
              </w:rPr>
              <w:object w:dxaOrig="1340" w:dyaOrig="320">
                <v:shape id="_x0000_i1446" type="#_x0000_t75" style="width:67.5pt;height:16.5pt" o:ole="">
                  <v:imagedata r:id="rId861" o:title=""/>
                </v:shape>
                <o:OLEObject Type="Embed" ProgID="Equation.DSMT4" ShapeID="_x0000_i1446" DrawAspect="Content" ObjectID="_1587385234" r:id="rId862"/>
              </w:object>
            </w:r>
            <w:r w:rsidRPr="00AD5345">
              <w:rPr>
                <w:rFonts w:ascii="Times New Roman" w:hAnsi="Times New Roman" w:cs="Times New Roman"/>
                <w:b w:val="0"/>
                <w:sz w:val="26"/>
                <w:szCs w:val="26"/>
              </w:rPr>
              <w:t xml:space="preserve">.Tìm giá trị nhỏ nhất của biểu thức: </w:t>
            </w:r>
            <w:r w:rsidRPr="00AD5345">
              <w:rPr>
                <w:rFonts w:ascii="Times New Roman" w:hAnsi="Times New Roman" w:cs="Times New Roman"/>
                <w:b w:val="0"/>
                <w:position w:val="-30"/>
                <w:sz w:val="26"/>
                <w:szCs w:val="26"/>
              </w:rPr>
              <w:object w:dxaOrig="2820" w:dyaOrig="720">
                <v:shape id="_x0000_i1447" type="#_x0000_t75" style="width:141pt;height:36pt" o:ole="">
                  <v:imagedata r:id="rId863" o:title=""/>
                </v:shape>
                <o:OLEObject Type="Embed" ProgID="Equation.DSMT4" ShapeID="_x0000_i1447" DrawAspect="Content" ObjectID="_1587385235" r:id="rId864"/>
              </w:object>
            </w:r>
            <w:r w:rsidRPr="00AD5345">
              <w:rPr>
                <w:rFonts w:ascii="Times New Roman" w:hAnsi="Times New Roman" w:cs="Times New Roman"/>
                <w:b w:val="0"/>
                <w:sz w:val="26"/>
                <w:szCs w:val="26"/>
              </w:rPr>
              <w:t>.</w:t>
            </w:r>
          </w:p>
          <w:p w:rsidR="007838F9" w:rsidRPr="00AD5345" w:rsidRDefault="007838F9" w:rsidP="007838F9">
            <w:pPr>
              <w:tabs>
                <w:tab w:val="left" w:pos="900"/>
              </w:tabs>
              <w:spacing w:line="288" w:lineRule="auto"/>
              <w:jc w:val="center"/>
              <w:rPr>
                <w:sz w:val="26"/>
                <w:szCs w:val="26"/>
                <w:lang w:val="pt-BR"/>
              </w:rPr>
            </w:pPr>
            <w:r w:rsidRPr="00AD5345">
              <w:rPr>
                <w:sz w:val="26"/>
                <w:szCs w:val="26"/>
                <w:lang w:val="pt-BR"/>
              </w:rPr>
              <w:t>----------------------------Hết----------------------------</w:t>
            </w:r>
          </w:p>
          <w:p w:rsidR="007838F9" w:rsidRPr="00AD5345" w:rsidRDefault="007838F9" w:rsidP="007838F9">
            <w:pPr>
              <w:spacing w:line="288" w:lineRule="auto"/>
              <w:rPr>
                <w:sz w:val="26"/>
                <w:szCs w:val="26"/>
                <w:lang w:val="pt-BR"/>
              </w:rPr>
            </w:pPr>
            <w:r w:rsidRPr="00AD5345">
              <w:rPr>
                <w:sz w:val="26"/>
                <w:szCs w:val="26"/>
                <w:lang w:val="pt-BR"/>
              </w:rPr>
              <w:t>Họ và tên thí sinh:............................................................Số báo danh:.....</w:t>
            </w:r>
            <w:r>
              <w:rPr>
                <w:sz w:val="26"/>
                <w:szCs w:val="26"/>
                <w:lang w:val="pt-BR"/>
              </w:rPr>
              <w:t>........................</w:t>
            </w:r>
          </w:p>
          <w:p w:rsidR="007838F9" w:rsidRPr="00AD5345" w:rsidRDefault="007838F9" w:rsidP="007838F9">
            <w:pPr>
              <w:spacing w:line="288" w:lineRule="auto"/>
              <w:rPr>
                <w:sz w:val="26"/>
                <w:szCs w:val="26"/>
                <w:lang w:val="pt-BR"/>
              </w:rPr>
            </w:pPr>
            <w:r w:rsidRPr="00AD5345">
              <w:rPr>
                <w:sz w:val="26"/>
                <w:szCs w:val="26"/>
                <w:lang w:val="pt-BR"/>
              </w:rPr>
              <w:t>Chữ kí của giám thị 1: ........................................Chữ kí của giám thị 2: ..</w:t>
            </w:r>
            <w:r>
              <w:rPr>
                <w:sz w:val="26"/>
                <w:szCs w:val="26"/>
                <w:lang w:val="pt-BR"/>
              </w:rPr>
              <w:t>..................</w:t>
            </w:r>
          </w:p>
          <w:p w:rsidR="007838F9" w:rsidRDefault="007838F9" w:rsidP="007838F9">
            <w:pPr>
              <w:jc w:val="center"/>
              <w:rPr>
                <w:i/>
              </w:rPr>
            </w:pPr>
          </w:p>
          <w:tbl>
            <w:tblPr>
              <w:tblStyle w:val="TableGrid"/>
              <w:tblW w:w="10106" w:type="dxa"/>
              <w:tblLook w:val="01E0" w:firstRow="1" w:lastRow="1" w:firstColumn="1" w:lastColumn="1" w:noHBand="0" w:noVBand="0"/>
            </w:tblPr>
            <w:tblGrid>
              <w:gridCol w:w="26"/>
              <w:gridCol w:w="634"/>
              <w:gridCol w:w="386"/>
              <w:gridCol w:w="3647"/>
              <w:gridCol w:w="4334"/>
              <w:gridCol w:w="780"/>
            </w:tblGrid>
            <w:tr w:rsidR="007838F9" w:rsidRPr="00062454" w:rsidTr="007838F9">
              <w:tc>
                <w:tcPr>
                  <w:tcW w:w="4468" w:type="dxa"/>
                  <w:gridSpan w:val="4"/>
                  <w:tcBorders>
                    <w:top w:val="nil"/>
                    <w:left w:val="nil"/>
                    <w:bottom w:val="nil"/>
                    <w:right w:val="nil"/>
                  </w:tcBorders>
                </w:tcPr>
                <w:p w:rsidR="007838F9" w:rsidRPr="009B6D6D" w:rsidRDefault="007838F9" w:rsidP="007838F9">
                  <w:pPr>
                    <w:rPr>
                      <w:b/>
                      <w:sz w:val="26"/>
                      <w:szCs w:val="26"/>
                      <w:u w:val="single"/>
                    </w:rPr>
                  </w:pPr>
                  <w:r>
                    <w:rPr>
                      <w:b/>
                      <w:sz w:val="24"/>
                      <w:szCs w:val="24"/>
                      <w:u w:val="single"/>
                    </w:rPr>
                    <w:t>SỞ</w:t>
                  </w:r>
                  <w:r w:rsidRPr="00BF3286">
                    <w:rPr>
                      <w:b/>
                      <w:sz w:val="24"/>
                      <w:szCs w:val="24"/>
                      <w:u w:val="single"/>
                    </w:rPr>
                    <w:t xml:space="preserve"> GIÁO DỤC VÀ ĐÀO TẠO</w:t>
                  </w:r>
                  <w:r>
                    <w:rPr>
                      <w:b/>
                      <w:sz w:val="24"/>
                      <w:szCs w:val="24"/>
                      <w:u w:val="single"/>
                    </w:rPr>
                    <w:t xml:space="preserve"> HẢI DƯƠNG</w:t>
                  </w:r>
                </w:p>
              </w:tc>
              <w:tc>
                <w:tcPr>
                  <w:tcW w:w="5638" w:type="dxa"/>
                  <w:gridSpan w:val="2"/>
                  <w:tcBorders>
                    <w:top w:val="nil"/>
                    <w:left w:val="nil"/>
                    <w:bottom w:val="nil"/>
                    <w:right w:val="nil"/>
                  </w:tcBorders>
                </w:tcPr>
                <w:p w:rsidR="007838F9" w:rsidRPr="00062454" w:rsidRDefault="007838F9" w:rsidP="007838F9">
                  <w:pPr>
                    <w:jc w:val="center"/>
                    <w:rPr>
                      <w:b/>
                      <w:sz w:val="26"/>
                      <w:szCs w:val="26"/>
                    </w:rPr>
                  </w:pPr>
                  <w:r w:rsidRPr="00062454">
                    <w:rPr>
                      <w:b/>
                      <w:sz w:val="26"/>
                      <w:szCs w:val="26"/>
                    </w:rPr>
                    <w:t>HƯỚNG DẪN CHẤM</w:t>
                  </w:r>
                </w:p>
                <w:p w:rsidR="007838F9" w:rsidRPr="005C6FF2" w:rsidRDefault="007838F9" w:rsidP="007838F9">
                  <w:pPr>
                    <w:jc w:val="center"/>
                    <w:rPr>
                      <w:b/>
                      <w:sz w:val="26"/>
                      <w:szCs w:val="26"/>
                    </w:rPr>
                  </w:pPr>
                  <w:r w:rsidRPr="004A6FCA">
                    <w:rPr>
                      <w:b/>
                      <w:sz w:val="26"/>
                      <w:szCs w:val="26"/>
                    </w:rPr>
                    <w:t xml:space="preserve">ĐỀ </w:t>
                  </w:r>
                  <w:r>
                    <w:rPr>
                      <w:b/>
                      <w:sz w:val="26"/>
                      <w:szCs w:val="26"/>
                    </w:rPr>
                    <w:t>TUYỂN SINH LỚP  10</w:t>
                  </w:r>
                  <w:r w:rsidRPr="00062454">
                    <w:rPr>
                      <w:b/>
                      <w:sz w:val="26"/>
                      <w:szCs w:val="26"/>
                    </w:rPr>
                    <w:t xml:space="preserve"> </w:t>
                  </w:r>
                </w:p>
                <w:p w:rsidR="007838F9" w:rsidRDefault="007838F9" w:rsidP="007838F9">
                  <w:pPr>
                    <w:jc w:val="center"/>
                    <w:rPr>
                      <w:b/>
                      <w:sz w:val="26"/>
                      <w:szCs w:val="26"/>
                    </w:rPr>
                  </w:pPr>
                  <w:r w:rsidRPr="004A6FCA">
                    <w:rPr>
                      <w:b/>
                      <w:sz w:val="26"/>
                      <w:szCs w:val="26"/>
                    </w:rPr>
                    <w:t>NĂM HỌC</w:t>
                  </w:r>
                  <w:r w:rsidRPr="00062454">
                    <w:rPr>
                      <w:b/>
                      <w:sz w:val="26"/>
                      <w:szCs w:val="26"/>
                    </w:rPr>
                    <w:t>:</w:t>
                  </w:r>
                  <w:r>
                    <w:rPr>
                      <w:b/>
                      <w:sz w:val="26"/>
                      <w:szCs w:val="26"/>
                    </w:rPr>
                    <w:t xml:space="preserve"> 2017-2018 </w:t>
                  </w:r>
                  <w:r w:rsidRPr="00062454">
                    <w:rPr>
                      <w:b/>
                      <w:sz w:val="26"/>
                      <w:szCs w:val="26"/>
                    </w:rPr>
                    <w:t xml:space="preserve">- </w:t>
                  </w:r>
                  <w:r>
                    <w:rPr>
                      <w:b/>
                      <w:sz w:val="26"/>
                      <w:szCs w:val="26"/>
                    </w:rPr>
                    <w:t>MÔN</w:t>
                  </w:r>
                  <w:r w:rsidRPr="00062454">
                    <w:rPr>
                      <w:b/>
                      <w:sz w:val="26"/>
                      <w:szCs w:val="26"/>
                    </w:rPr>
                    <w:t xml:space="preserve"> </w:t>
                  </w:r>
                  <w:r>
                    <w:rPr>
                      <w:b/>
                      <w:sz w:val="26"/>
                      <w:szCs w:val="26"/>
                    </w:rPr>
                    <w:t>TOÁN</w:t>
                  </w:r>
                </w:p>
                <w:p w:rsidR="007838F9" w:rsidRPr="00062454" w:rsidRDefault="007838F9" w:rsidP="007838F9">
                  <w:pPr>
                    <w:jc w:val="center"/>
                    <w:rPr>
                      <w:b/>
                      <w:sz w:val="26"/>
                      <w:szCs w:val="26"/>
                    </w:rPr>
                  </w:pPr>
                </w:p>
              </w:tc>
            </w:tr>
            <w:tr w:rsidR="007838F9" w:rsidTr="007838F9">
              <w:trPr>
                <w:gridBefore w:val="1"/>
                <w:wBefore w:w="13" w:type="dxa"/>
              </w:trPr>
              <w:tc>
                <w:tcPr>
                  <w:tcW w:w="679" w:type="dxa"/>
                  <w:tcBorders>
                    <w:top w:val="single" w:sz="4" w:space="0" w:color="auto"/>
                    <w:left w:val="single" w:sz="4" w:space="0" w:color="auto"/>
                    <w:bottom w:val="single" w:sz="4" w:space="0" w:color="auto"/>
                    <w:right w:val="single" w:sz="4" w:space="0" w:color="auto"/>
                  </w:tcBorders>
                </w:tcPr>
                <w:p w:rsidR="007838F9" w:rsidRDefault="007838F9" w:rsidP="007838F9">
                  <w:pPr>
                    <w:jc w:val="center"/>
                    <w:rPr>
                      <w:b/>
                      <w:sz w:val="26"/>
                      <w:szCs w:val="26"/>
                    </w:rPr>
                  </w:pPr>
                  <w:r>
                    <w:rPr>
                      <w:b/>
                      <w:sz w:val="26"/>
                      <w:szCs w:val="26"/>
                    </w:rPr>
                    <w:t>Câu</w:t>
                  </w:r>
                </w:p>
              </w:tc>
              <w:tc>
                <w:tcPr>
                  <w:tcW w:w="404" w:type="dxa"/>
                  <w:tcBorders>
                    <w:top w:val="single" w:sz="4" w:space="0" w:color="auto"/>
                    <w:left w:val="single" w:sz="4" w:space="0" w:color="auto"/>
                    <w:bottom w:val="single" w:sz="4" w:space="0" w:color="auto"/>
                    <w:right w:val="single" w:sz="4" w:space="0" w:color="auto"/>
                  </w:tcBorders>
                </w:tcPr>
                <w:p w:rsidR="007838F9" w:rsidRDefault="007838F9" w:rsidP="007838F9">
                  <w:pPr>
                    <w:jc w:val="center"/>
                    <w:rPr>
                      <w:b/>
                      <w:sz w:val="26"/>
                      <w:szCs w:val="26"/>
                    </w:rPr>
                  </w:pPr>
                  <w:r>
                    <w:rPr>
                      <w:b/>
                      <w:sz w:val="26"/>
                      <w:szCs w:val="26"/>
                    </w:rPr>
                    <w:t>Ý</w:t>
                  </w:r>
                </w:p>
              </w:tc>
              <w:tc>
                <w:tcPr>
                  <w:tcW w:w="8145" w:type="dxa"/>
                  <w:gridSpan w:val="2"/>
                  <w:tcBorders>
                    <w:top w:val="single" w:sz="4" w:space="0" w:color="auto"/>
                    <w:left w:val="single" w:sz="4" w:space="0" w:color="auto"/>
                    <w:bottom w:val="single" w:sz="4" w:space="0" w:color="auto"/>
                    <w:right w:val="single" w:sz="4" w:space="0" w:color="auto"/>
                  </w:tcBorders>
                </w:tcPr>
                <w:p w:rsidR="007838F9" w:rsidRDefault="007838F9" w:rsidP="007838F9">
                  <w:pPr>
                    <w:jc w:val="center"/>
                    <w:rPr>
                      <w:b/>
                      <w:sz w:val="26"/>
                      <w:szCs w:val="26"/>
                    </w:rPr>
                  </w:pPr>
                  <w:r>
                    <w:rPr>
                      <w:b/>
                      <w:sz w:val="26"/>
                      <w:szCs w:val="26"/>
                    </w:rPr>
                    <w:t>Nội dung</w:t>
                  </w:r>
                </w:p>
              </w:tc>
              <w:tc>
                <w:tcPr>
                  <w:tcW w:w="865"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b/>
                      <w:sz w:val="26"/>
                      <w:szCs w:val="26"/>
                    </w:rPr>
                  </w:pPr>
                  <w:r>
                    <w:rPr>
                      <w:b/>
                      <w:sz w:val="26"/>
                      <w:szCs w:val="26"/>
                    </w:rPr>
                    <w:t>Điểm</w:t>
                  </w:r>
                </w:p>
              </w:tc>
            </w:tr>
            <w:tr w:rsidR="007838F9" w:rsidTr="007838F9">
              <w:trPr>
                <w:gridBefore w:val="1"/>
                <w:wBefore w:w="13" w:type="dxa"/>
              </w:trPr>
              <w:tc>
                <w:tcPr>
                  <w:tcW w:w="679" w:type="dxa"/>
                  <w:vMerge w:val="restart"/>
                  <w:tcBorders>
                    <w:top w:val="single" w:sz="4" w:space="0" w:color="auto"/>
                    <w:left w:val="single" w:sz="4" w:space="0" w:color="auto"/>
                    <w:right w:val="single" w:sz="4" w:space="0" w:color="auto"/>
                  </w:tcBorders>
                  <w:vAlign w:val="center"/>
                </w:tcPr>
                <w:p w:rsidR="007838F9" w:rsidRDefault="007838F9" w:rsidP="007838F9">
                  <w:pPr>
                    <w:jc w:val="center"/>
                    <w:rPr>
                      <w:sz w:val="26"/>
                      <w:szCs w:val="26"/>
                    </w:rPr>
                  </w:pPr>
                  <w:r>
                    <w:rPr>
                      <w:sz w:val="26"/>
                      <w:szCs w:val="26"/>
                    </w:rPr>
                    <w:t>I</w:t>
                  </w:r>
                </w:p>
              </w:tc>
              <w:tc>
                <w:tcPr>
                  <w:tcW w:w="404"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r>
                    <w:rPr>
                      <w:sz w:val="26"/>
                      <w:szCs w:val="26"/>
                    </w:rPr>
                    <w:t>1</w:t>
                  </w:r>
                </w:p>
              </w:tc>
              <w:tc>
                <w:tcPr>
                  <w:tcW w:w="8145" w:type="dxa"/>
                  <w:gridSpan w:val="2"/>
                  <w:vMerge w:val="restart"/>
                  <w:tcBorders>
                    <w:top w:val="single" w:sz="4" w:space="0" w:color="auto"/>
                    <w:left w:val="single" w:sz="4" w:space="0" w:color="auto"/>
                    <w:right w:val="single" w:sz="4" w:space="0" w:color="auto"/>
                  </w:tcBorders>
                </w:tcPr>
                <w:p w:rsidR="007838F9" w:rsidRDefault="007838F9" w:rsidP="007838F9">
                  <w:pPr>
                    <w:jc w:val="both"/>
                    <w:rPr>
                      <w:sz w:val="26"/>
                      <w:szCs w:val="26"/>
                    </w:rPr>
                  </w:pPr>
                  <w:r w:rsidRPr="009B6D6D">
                    <w:rPr>
                      <w:position w:val="-146"/>
                      <w:sz w:val="26"/>
                      <w:szCs w:val="26"/>
                    </w:rPr>
                    <w:object w:dxaOrig="2299" w:dyaOrig="2360">
                      <v:shape id="_x0000_i1448" type="#_x0000_t75" style="width:115.5pt;height:120pt" o:ole="">
                        <v:imagedata r:id="rId865" o:title=""/>
                      </v:shape>
                      <o:OLEObject Type="Embed" ProgID="Equation.DSMT4" ShapeID="_x0000_i1448" DrawAspect="Content" ObjectID="_1587385236" r:id="rId866"/>
                    </w:object>
                  </w:r>
                </w:p>
                <w:p w:rsidR="007838F9" w:rsidRDefault="007838F9" w:rsidP="007838F9">
                  <w:pPr>
                    <w:jc w:val="both"/>
                    <w:rPr>
                      <w:sz w:val="26"/>
                      <w:szCs w:val="26"/>
                    </w:rPr>
                  </w:pPr>
                </w:p>
              </w:tc>
              <w:tc>
                <w:tcPr>
                  <w:tcW w:w="865" w:type="dxa"/>
                  <w:vMerge w:val="restart"/>
                  <w:tcBorders>
                    <w:top w:val="single" w:sz="4" w:space="0" w:color="auto"/>
                    <w:left w:val="single" w:sz="4" w:space="0" w:color="auto"/>
                    <w:right w:val="single" w:sz="4" w:space="0" w:color="auto"/>
                  </w:tcBorders>
                  <w:vAlign w:val="center"/>
                </w:tcPr>
                <w:p w:rsidR="007838F9" w:rsidRDefault="007838F9" w:rsidP="007838F9">
                  <w:pPr>
                    <w:jc w:val="center"/>
                    <w:rPr>
                      <w:sz w:val="26"/>
                      <w:szCs w:val="26"/>
                    </w:rPr>
                  </w:pPr>
                  <w:r>
                    <w:rPr>
                      <w:sz w:val="26"/>
                      <w:szCs w:val="26"/>
                    </w:rPr>
                    <w:t>0,25</w:t>
                  </w:r>
                </w:p>
                <w:p w:rsidR="007838F9" w:rsidRDefault="007838F9" w:rsidP="007838F9">
                  <w:pPr>
                    <w:jc w:val="center"/>
                    <w:rPr>
                      <w:sz w:val="26"/>
                      <w:szCs w:val="26"/>
                    </w:rPr>
                  </w:pPr>
                  <w:r>
                    <w:rPr>
                      <w:sz w:val="26"/>
                      <w:szCs w:val="26"/>
                    </w:rPr>
                    <w:t>0.25</w:t>
                  </w:r>
                </w:p>
                <w:p w:rsidR="007838F9" w:rsidRDefault="007838F9" w:rsidP="007838F9">
                  <w:pPr>
                    <w:jc w:val="center"/>
                    <w:rPr>
                      <w:sz w:val="26"/>
                      <w:szCs w:val="26"/>
                    </w:rPr>
                  </w:pPr>
                  <w:r>
                    <w:rPr>
                      <w:sz w:val="26"/>
                      <w:szCs w:val="26"/>
                    </w:rPr>
                    <w:t>0,25</w:t>
                  </w:r>
                </w:p>
                <w:p w:rsidR="007838F9" w:rsidRDefault="007838F9" w:rsidP="007838F9">
                  <w:pPr>
                    <w:jc w:val="center"/>
                    <w:rPr>
                      <w:b/>
                      <w:sz w:val="26"/>
                      <w:szCs w:val="26"/>
                    </w:rPr>
                  </w:pPr>
                  <w:r>
                    <w:rPr>
                      <w:sz w:val="26"/>
                      <w:szCs w:val="26"/>
                    </w:rPr>
                    <w:t>0.25</w:t>
                  </w:r>
                </w:p>
              </w:tc>
            </w:tr>
            <w:tr w:rsidR="007838F9" w:rsidTr="007838F9">
              <w:trPr>
                <w:gridBefore w:val="1"/>
                <w:wBefore w:w="13" w:type="dxa"/>
                <w:trHeight w:val="925"/>
              </w:trPr>
              <w:tc>
                <w:tcPr>
                  <w:tcW w:w="679" w:type="dxa"/>
                  <w:vMerge/>
                  <w:tcBorders>
                    <w:left w:val="single" w:sz="4" w:space="0" w:color="auto"/>
                    <w:right w:val="single" w:sz="4" w:space="0" w:color="auto"/>
                  </w:tcBorders>
                  <w:vAlign w:val="center"/>
                </w:tcPr>
                <w:p w:rsidR="007838F9" w:rsidRDefault="007838F9" w:rsidP="007838F9">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c>
                <w:tcPr>
                  <w:tcW w:w="8145" w:type="dxa"/>
                  <w:gridSpan w:val="2"/>
                  <w:vMerge/>
                  <w:tcBorders>
                    <w:left w:val="single" w:sz="4" w:space="0" w:color="auto"/>
                    <w:bottom w:val="single" w:sz="4" w:space="0" w:color="auto"/>
                    <w:right w:val="single" w:sz="4" w:space="0" w:color="auto"/>
                  </w:tcBorders>
                </w:tcPr>
                <w:p w:rsidR="007838F9" w:rsidRDefault="007838F9" w:rsidP="007838F9">
                  <w:pPr>
                    <w:jc w:val="both"/>
                    <w:rPr>
                      <w:sz w:val="26"/>
                      <w:szCs w:val="26"/>
                    </w:rPr>
                  </w:pPr>
                </w:p>
              </w:tc>
              <w:tc>
                <w:tcPr>
                  <w:tcW w:w="865" w:type="dxa"/>
                  <w:vMerge/>
                  <w:tcBorders>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r>
            <w:tr w:rsidR="007838F9" w:rsidTr="007838F9">
              <w:trPr>
                <w:gridBefore w:val="1"/>
                <w:wBefore w:w="13" w:type="dxa"/>
              </w:trPr>
              <w:tc>
                <w:tcPr>
                  <w:tcW w:w="679" w:type="dxa"/>
                  <w:vMerge/>
                  <w:tcBorders>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r>
                    <w:rPr>
                      <w:sz w:val="26"/>
                      <w:szCs w:val="26"/>
                    </w:rPr>
                    <w:t>2</w:t>
                  </w:r>
                </w:p>
              </w:tc>
              <w:tc>
                <w:tcPr>
                  <w:tcW w:w="8145" w:type="dxa"/>
                  <w:gridSpan w:val="2"/>
                  <w:tcBorders>
                    <w:top w:val="single" w:sz="4" w:space="0" w:color="auto"/>
                    <w:left w:val="single" w:sz="4" w:space="0" w:color="auto"/>
                    <w:bottom w:val="single" w:sz="4" w:space="0" w:color="auto"/>
                    <w:right w:val="single" w:sz="4" w:space="0" w:color="auto"/>
                  </w:tcBorders>
                </w:tcPr>
                <w:p w:rsidR="007838F9" w:rsidRDefault="007838F9" w:rsidP="007838F9">
                  <w:pPr>
                    <w:jc w:val="center"/>
                    <w:rPr>
                      <w:sz w:val="26"/>
                      <w:szCs w:val="26"/>
                    </w:rPr>
                  </w:pPr>
                  <w:r w:rsidRPr="009B6D6D">
                    <w:rPr>
                      <w:position w:val="-34"/>
                      <w:sz w:val="26"/>
                      <w:szCs w:val="26"/>
                    </w:rPr>
                    <w:object w:dxaOrig="2299" w:dyaOrig="800">
                      <v:shape id="_x0000_i1449" type="#_x0000_t75" style="width:115.5pt;height:40.5pt" o:ole="">
                        <v:imagedata r:id="rId867" o:title=""/>
                      </v:shape>
                      <o:OLEObject Type="Embed" ProgID="Equation.DSMT4" ShapeID="_x0000_i1449" DrawAspect="Content" ObjectID="_1587385237" r:id="rId868"/>
                    </w:object>
                  </w:r>
                  <w:r>
                    <w:rPr>
                      <w:position w:val="-4"/>
                      <w:sz w:val="26"/>
                      <w:szCs w:val="26"/>
                    </w:rPr>
                    <w:object w:dxaOrig="180" w:dyaOrig="280">
                      <v:shape id="_x0000_i1450" type="#_x0000_t75" style="width:9pt;height:14.25pt" o:ole="">
                        <v:imagedata r:id="rId869" o:title=""/>
                      </v:shape>
                      <o:OLEObject Type="Embed" ProgID="Equation.DSMT4" ShapeID="_x0000_i1450" DrawAspect="Content" ObjectID="_1587385238" r:id="rId870"/>
                    </w:object>
                  </w:r>
                </w:p>
              </w:tc>
              <w:tc>
                <w:tcPr>
                  <w:tcW w:w="865"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b/>
                      <w:sz w:val="26"/>
                      <w:szCs w:val="26"/>
                    </w:rPr>
                  </w:pPr>
                  <w:r>
                    <w:rPr>
                      <w:b/>
                      <w:sz w:val="26"/>
                      <w:szCs w:val="26"/>
                    </w:rPr>
                    <w:t>1,00</w:t>
                  </w:r>
                </w:p>
              </w:tc>
            </w:tr>
            <w:tr w:rsidR="007838F9" w:rsidTr="007838F9">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r>
                    <w:rPr>
                      <w:sz w:val="26"/>
                      <w:szCs w:val="26"/>
                    </w:rPr>
                    <w:t>II</w:t>
                  </w:r>
                </w:p>
              </w:tc>
              <w:tc>
                <w:tcPr>
                  <w:tcW w:w="404"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r>
                    <w:rPr>
                      <w:sz w:val="26"/>
                      <w:szCs w:val="26"/>
                    </w:rPr>
                    <w:t>1</w:t>
                  </w:r>
                </w:p>
              </w:tc>
              <w:tc>
                <w:tcPr>
                  <w:tcW w:w="8145" w:type="dxa"/>
                  <w:gridSpan w:val="2"/>
                  <w:tcBorders>
                    <w:top w:val="single" w:sz="4" w:space="0" w:color="auto"/>
                    <w:left w:val="single" w:sz="4" w:space="0" w:color="auto"/>
                    <w:bottom w:val="single" w:sz="4" w:space="0" w:color="auto"/>
                    <w:right w:val="single" w:sz="4" w:space="0" w:color="auto"/>
                  </w:tcBorders>
                </w:tcPr>
                <w:p w:rsidR="007838F9" w:rsidRDefault="007838F9" w:rsidP="007838F9">
                  <w:pPr>
                    <w:tabs>
                      <w:tab w:val="left" w:pos="900"/>
                    </w:tabs>
                    <w:spacing w:line="360" w:lineRule="auto"/>
                    <w:jc w:val="center"/>
                    <w:rPr>
                      <w:sz w:val="26"/>
                      <w:szCs w:val="26"/>
                    </w:rPr>
                  </w:pPr>
                  <w:r>
                    <w:rPr>
                      <w:sz w:val="26"/>
                      <w:szCs w:val="26"/>
                    </w:rPr>
                    <w:t>Điều kiện để hai đồ thị song song là</w:t>
                  </w:r>
                </w:p>
                <w:p w:rsidR="007838F9" w:rsidRDefault="007838F9" w:rsidP="007838F9">
                  <w:pPr>
                    <w:tabs>
                      <w:tab w:val="left" w:pos="900"/>
                    </w:tabs>
                    <w:spacing w:line="360" w:lineRule="auto"/>
                    <w:jc w:val="center"/>
                    <w:rPr>
                      <w:sz w:val="26"/>
                      <w:szCs w:val="26"/>
                    </w:rPr>
                  </w:pPr>
                  <w:r w:rsidRPr="009B6D6D">
                    <w:rPr>
                      <w:position w:val="-34"/>
                      <w:sz w:val="26"/>
                      <w:szCs w:val="26"/>
                    </w:rPr>
                    <w:object w:dxaOrig="2620" w:dyaOrig="820">
                      <v:shape id="_x0000_i1451" type="#_x0000_t75" style="width:131.25pt;height:40.5pt" o:ole="">
                        <v:imagedata r:id="rId871" o:title=""/>
                      </v:shape>
                      <o:OLEObject Type="Embed" ProgID="Equation.DSMT4" ShapeID="_x0000_i1451" DrawAspect="Content" ObjectID="_1587385239" r:id="rId872"/>
                    </w:object>
                  </w:r>
                </w:p>
                <w:p w:rsidR="007838F9" w:rsidRDefault="007838F9" w:rsidP="007838F9">
                  <w:pPr>
                    <w:tabs>
                      <w:tab w:val="left" w:pos="900"/>
                    </w:tabs>
                    <w:spacing w:line="360" w:lineRule="auto"/>
                    <w:jc w:val="center"/>
                    <w:rPr>
                      <w:sz w:val="26"/>
                      <w:szCs w:val="26"/>
                    </w:rPr>
                  </w:pPr>
                  <w:r>
                    <w:rPr>
                      <w:sz w:val="26"/>
                      <w:szCs w:val="26"/>
                    </w:rPr>
                    <w:t>Loại  m = 1, chọn m =-1</w:t>
                  </w:r>
                </w:p>
              </w:tc>
              <w:tc>
                <w:tcPr>
                  <w:tcW w:w="865"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b/>
                      <w:sz w:val="26"/>
                      <w:szCs w:val="26"/>
                    </w:rPr>
                  </w:pPr>
                  <w:r>
                    <w:rPr>
                      <w:b/>
                      <w:sz w:val="26"/>
                      <w:szCs w:val="26"/>
                    </w:rPr>
                    <w:t>1,00</w:t>
                  </w:r>
                </w:p>
              </w:tc>
            </w:tr>
            <w:tr w:rsidR="007838F9" w:rsidTr="007838F9">
              <w:trPr>
                <w:gridBefore w:val="1"/>
                <w:wBefore w:w="13" w:type="dxa"/>
                <w:trHeight w:val="3532"/>
              </w:trPr>
              <w:tc>
                <w:tcPr>
                  <w:tcW w:w="679"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r>
                    <w:rPr>
                      <w:sz w:val="26"/>
                      <w:szCs w:val="26"/>
                    </w:rPr>
                    <w:t>2</w:t>
                  </w:r>
                </w:p>
              </w:tc>
              <w:tc>
                <w:tcPr>
                  <w:tcW w:w="8145" w:type="dxa"/>
                  <w:gridSpan w:val="2"/>
                  <w:tcBorders>
                    <w:top w:val="single" w:sz="4" w:space="0" w:color="auto"/>
                    <w:left w:val="single" w:sz="4" w:space="0" w:color="auto"/>
                    <w:right w:val="single" w:sz="4" w:space="0" w:color="auto"/>
                  </w:tcBorders>
                </w:tcPr>
                <w:p w:rsidR="007838F9" w:rsidRDefault="007838F9" w:rsidP="007838F9">
                  <w:pPr>
                    <w:tabs>
                      <w:tab w:val="left" w:pos="900"/>
                    </w:tabs>
                    <w:spacing w:line="360" w:lineRule="auto"/>
                    <w:jc w:val="both"/>
                    <w:rPr>
                      <w:sz w:val="26"/>
                      <w:szCs w:val="26"/>
                    </w:rPr>
                  </w:pPr>
                  <w:r w:rsidRPr="00EA0ACA">
                    <w:rPr>
                      <w:position w:val="-162"/>
                      <w:sz w:val="26"/>
                      <w:szCs w:val="26"/>
                    </w:rPr>
                    <w:object w:dxaOrig="4940" w:dyaOrig="3379">
                      <v:shape id="_x0000_i1452" type="#_x0000_t75" style="width:246.75pt;height:168.75pt" o:ole="">
                        <v:imagedata r:id="rId873" o:title=""/>
                      </v:shape>
                      <o:OLEObject Type="Embed" ProgID="Equation.DSMT4" ShapeID="_x0000_i1452" DrawAspect="Content" ObjectID="_1587385240" r:id="rId874"/>
                    </w:object>
                  </w:r>
                </w:p>
              </w:tc>
              <w:tc>
                <w:tcPr>
                  <w:tcW w:w="865" w:type="dxa"/>
                  <w:tcBorders>
                    <w:top w:val="single" w:sz="4" w:space="0" w:color="auto"/>
                    <w:left w:val="single" w:sz="4" w:space="0" w:color="auto"/>
                    <w:right w:val="single" w:sz="4" w:space="0" w:color="auto"/>
                  </w:tcBorders>
                  <w:vAlign w:val="center"/>
                </w:tcPr>
                <w:p w:rsidR="007838F9" w:rsidRDefault="007838F9" w:rsidP="007838F9">
                  <w:pPr>
                    <w:jc w:val="center"/>
                    <w:rPr>
                      <w:sz w:val="26"/>
                      <w:szCs w:val="26"/>
                    </w:rPr>
                  </w:pPr>
                  <w:r>
                    <w:rPr>
                      <w:sz w:val="26"/>
                      <w:szCs w:val="26"/>
                    </w:rPr>
                    <w:t>0,25</w:t>
                  </w:r>
                </w:p>
                <w:p w:rsidR="007838F9" w:rsidRDefault="007838F9" w:rsidP="007838F9">
                  <w:pPr>
                    <w:jc w:val="center"/>
                    <w:rPr>
                      <w:sz w:val="26"/>
                      <w:szCs w:val="26"/>
                    </w:rPr>
                  </w:pPr>
                  <w:r>
                    <w:rPr>
                      <w:sz w:val="26"/>
                      <w:szCs w:val="26"/>
                    </w:rPr>
                    <w:t>0,25</w:t>
                  </w:r>
                </w:p>
                <w:p w:rsidR="007838F9" w:rsidRDefault="007838F9" w:rsidP="007838F9">
                  <w:pPr>
                    <w:jc w:val="center"/>
                    <w:rPr>
                      <w:sz w:val="26"/>
                      <w:szCs w:val="26"/>
                    </w:rPr>
                  </w:pPr>
                  <w:r>
                    <w:rPr>
                      <w:sz w:val="26"/>
                      <w:szCs w:val="26"/>
                    </w:rPr>
                    <w:t>0,25</w:t>
                  </w:r>
                </w:p>
                <w:p w:rsidR="007838F9" w:rsidRDefault="007838F9" w:rsidP="007838F9">
                  <w:pPr>
                    <w:jc w:val="center"/>
                    <w:rPr>
                      <w:sz w:val="26"/>
                      <w:szCs w:val="26"/>
                    </w:rPr>
                  </w:pPr>
                  <w:r>
                    <w:rPr>
                      <w:sz w:val="26"/>
                      <w:szCs w:val="26"/>
                    </w:rPr>
                    <w:t>0,25</w:t>
                  </w:r>
                </w:p>
              </w:tc>
            </w:tr>
            <w:tr w:rsidR="007838F9" w:rsidTr="007838F9">
              <w:trPr>
                <w:gridBefore w:val="1"/>
                <w:wBefore w:w="13" w:type="dxa"/>
              </w:trPr>
              <w:tc>
                <w:tcPr>
                  <w:tcW w:w="679" w:type="dxa"/>
                  <w:vMerge w:val="restart"/>
                  <w:tcBorders>
                    <w:top w:val="single" w:sz="4" w:space="0" w:color="auto"/>
                    <w:left w:val="single" w:sz="4" w:space="0" w:color="auto"/>
                    <w:right w:val="single" w:sz="4" w:space="0" w:color="auto"/>
                  </w:tcBorders>
                  <w:vAlign w:val="center"/>
                </w:tcPr>
                <w:p w:rsidR="007838F9" w:rsidRDefault="007838F9" w:rsidP="007838F9">
                  <w:pPr>
                    <w:jc w:val="center"/>
                    <w:rPr>
                      <w:sz w:val="26"/>
                      <w:szCs w:val="26"/>
                    </w:rPr>
                  </w:pPr>
                  <w:r>
                    <w:rPr>
                      <w:sz w:val="26"/>
                      <w:szCs w:val="26"/>
                    </w:rPr>
                    <w:t>II</w:t>
                  </w:r>
                </w:p>
              </w:tc>
              <w:tc>
                <w:tcPr>
                  <w:tcW w:w="404"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7838F9" w:rsidRDefault="007838F9" w:rsidP="007838F9">
                  <w:pPr>
                    <w:tabs>
                      <w:tab w:val="left" w:pos="900"/>
                    </w:tabs>
                    <w:spacing w:line="360" w:lineRule="auto"/>
                    <w:jc w:val="center"/>
                    <w:rPr>
                      <w:sz w:val="26"/>
                      <w:szCs w:val="26"/>
                    </w:rPr>
                  </w:pPr>
                </w:p>
              </w:tc>
              <w:tc>
                <w:tcPr>
                  <w:tcW w:w="865"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b/>
                      <w:sz w:val="26"/>
                      <w:szCs w:val="26"/>
                    </w:rPr>
                  </w:pPr>
                </w:p>
              </w:tc>
            </w:tr>
            <w:tr w:rsidR="007838F9" w:rsidTr="007838F9">
              <w:trPr>
                <w:gridBefore w:val="1"/>
                <w:wBefore w:w="13" w:type="dxa"/>
                <w:trHeight w:val="2299"/>
              </w:trPr>
              <w:tc>
                <w:tcPr>
                  <w:tcW w:w="679" w:type="dxa"/>
                  <w:vMerge/>
                  <w:tcBorders>
                    <w:left w:val="single" w:sz="4" w:space="0" w:color="auto"/>
                    <w:right w:val="single" w:sz="4" w:space="0" w:color="auto"/>
                  </w:tcBorders>
                  <w:vAlign w:val="center"/>
                </w:tcPr>
                <w:p w:rsidR="007838F9" w:rsidRDefault="007838F9" w:rsidP="007838F9">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r>
                    <w:rPr>
                      <w:sz w:val="26"/>
                      <w:szCs w:val="26"/>
                    </w:rPr>
                    <w:t>1</w:t>
                  </w:r>
                </w:p>
              </w:tc>
              <w:tc>
                <w:tcPr>
                  <w:tcW w:w="8145" w:type="dxa"/>
                  <w:gridSpan w:val="2"/>
                  <w:tcBorders>
                    <w:top w:val="single" w:sz="4" w:space="0" w:color="auto"/>
                    <w:left w:val="single" w:sz="4" w:space="0" w:color="auto"/>
                    <w:right w:val="single" w:sz="4" w:space="0" w:color="auto"/>
                  </w:tcBorders>
                </w:tcPr>
                <w:p w:rsidR="007838F9" w:rsidRDefault="007838F9" w:rsidP="007838F9">
                  <w:pPr>
                    <w:tabs>
                      <w:tab w:val="left" w:pos="900"/>
                    </w:tabs>
                    <w:spacing w:line="360" w:lineRule="auto"/>
                    <w:jc w:val="both"/>
                    <w:rPr>
                      <w:sz w:val="26"/>
                      <w:szCs w:val="26"/>
                    </w:rPr>
                  </w:pPr>
                  <w:r>
                    <w:rPr>
                      <w:sz w:val="26"/>
                      <w:szCs w:val="26"/>
                    </w:rPr>
                    <w:t>Gọi số chi tiết máy tháng đầu của tổ 1 là x chi tiết ( x nguyên dương, x &lt; 900)</w:t>
                  </w:r>
                </w:p>
                <w:p w:rsidR="007838F9" w:rsidRDefault="007838F9" w:rsidP="007838F9">
                  <w:pPr>
                    <w:tabs>
                      <w:tab w:val="left" w:pos="900"/>
                    </w:tabs>
                    <w:spacing w:line="360" w:lineRule="auto"/>
                    <w:jc w:val="both"/>
                    <w:rPr>
                      <w:sz w:val="26"/>
                      <w:szCs w:val="26"/>
                    </w:rPr>
                  </w:pPr>
                  <w:r>
                    <w:rPr>
                      <w:sz w:val="26"/>
                      <w:szCs w:val="26"/>
                    </w:rPr>
                    <w:t>Gọi số chi tiết máy tháng đầu của tổ 2 là y chi tiết ( ynguyên dương, y &lt; 900)</w:t>
                  </w:r>
                </w:p>
                <w:p w:rsidR="007838F9" w:rsidRDefault="007838F9" w:rsidP="007838F9">
                  <w:pPr>
                    <w:tabs>
                      <w:tab w:val="left" w:pos="900"/>
                    </w:tabs>
                    <w:spacing w:line="360" w:lineRule="auto"/>
                    <w:jc w:val="both"/>
                    <w:rPr>
                      <w:sz w:val="26"/>
                      <w:szCs w:val="26"/>
                    </w:rPr>
                  </w:pPr>
                  <w:r>
                    <w:rPr>
                      <w:sz w:val="26"/>
                      <w:szCs w:val="26"/>
                    </w:rPr>
                    <w:t xml:space="preserve">Theo đề bài ta có hệ </w:t>
                  </w:r>
                  <w:r w:rsidRPr="009B6D6D">
                    <w:rPr>
                      <w:position w:val="-34"/>
                      <w:sz w:val="26"/>
                      <w:szCs w:val="26"/>
                    </w:rPr>
                    <w:object w:dxaOrig="3480" w:dyaOrig="800">
                      <v:shape id="_x0000_i1453" type="#_x0000_t75" style="width:174.75pt;height:40.5pt" o:ole="">
                        <v:imagedata r:id="rId875" o:title=""/>
                      </v:shape>
                      <o:OLEObject Type="Embed" ProgID="Equation.DSMT4" ShapeID="_x0000_i1453" DrawAspect="Content" ObjectID="_1587385241" r:id="rId876"/>
                    </w:object>
                  </w:r>
                </w:p>
                <w:p w:rsidR="007838F9" w:rsidRDefault="007838F9" w:rsidP="007838F9">
                  <w:pPr>
                    <w:tabs>
                      <w:tab w:val="left" w:pos="900"/>
                    </w:tabs>
                    <w:spacing w:line="360" w:lineRule="auto"/>
                    <w:jc w:val="both"/>
                    <w:rPr>
                      <w:sz w:val="26"/>
                      <w:szCs w:val="26"/>
                    </w:rPr>
                  </w:pPr>
                  <w:r>
                    <w:rPr>
                      <w:sz w:val="26"/>
                      <w:szCs w:val="26"/>
                    </w:rPr>
                    <w:t>Đáp số 400, 500</w:t>
                  </w:r>
                </w:p>
              </w:tc>
              <w:tc>
                <w:tcPr>
                  <w:tcW w:w="865" w:type="dxa"/>
                  <w:tcBorders>
                    <w:top w:val="single" w:sz="4" w:space="0" w:color="auto"/>
                    <w:left w:val="single" w:sz="4" w:space="0" w:color="auto"/>
                    <w:right w:val="single" w:sz="4" w:space="0" w:color="auto"/>
                  </w:tcBorders>
                  <w:vAlign w:val="center"/>
                </w:tcPr>
                <w:p w:rsidR="007838F9" w:rsidRDefault="007838F9" w:rsidP="007838F9">
                  <w:pPr>
                    <w:jc w:val="center"/>
                    <w:rPr>
                      <w:sz w:val="26"/>
                      <w:szCs w:val="26"/>
                    </w:rPr>
                  </w:pPr>
                  <w:r>
                    <w:rPr>
                      <w:b/>
                      <w:sz w:val="26"/>
                      <w:szCs w:val="26"/>
                    </w:rPr>
                    <w:t>1,00</w:t>
                  </w:r>
                </w:p>
              </w:tc>
            </w:tr>
            <w:tr w:rsidR="007838F9" w:rsidTr="007838F9">
              <w:trPr>
                <w:gridBefore w:val="1"/>
                <w:wBefore w:w="13" w:type="dxa"/>
                <w:trHeight w:val="917"/>
              </w:trPr>
              <w:tc>
                <w:tcPr>
                  <w:tcW w:w="679" w:type="dxa"/>
                  <w:vMerge/>
                  <w:tcBorders>
                    <w:left w:val="single" w:sz="4" w:space="0" w:color="auto"/>
                    <w:right w:val="single" w:sz="4" w:space="0" w:color="auto"/>
                  </w:tcBorders>
                  <w:vAlign w:val="center"/>
                </w:tcPr>
                <w:p w:rsidR="007838F9" w:rsidRDefault="007838F9" w:rsidP="007838F9">
                  <w:pPr>
                    <w:jc w:val="center"/>
                    <w:rPr>
                      <w:sz w:val="26"/>
                      <w:szCs w:val="26"/>
                    </w:rPr>
                  </w:pPr>
                </w:p>
              </w:tc>
              <w:tc>
                <w:tcPr>
                  <w:tcW w:w="404" w:type="dxa"/>
                  <w:tcBorders>
                    <w:top w:val="single" w:sz="4" w:space="0" w:color="auto"/>
                    <w:left w:val="single" w:sz="4" w:space="0" w:color="auto"/>
                    <w:right w:val="single" w:sz="4" w:space="0" w:color="auto"/>
                  </w:tcBorders>
                  <w:vAlign w:val="center"/>
                </w:tcPr>
                <w:p w:rsidR="007838F9" w:rsidRDefault="007838F9" w:rsidP="007838F9">
                  <w:pPr>
                    <w:jc w:val="center"/>
                    <w:rPr>
                      <w:sz w:val="26"/>
                      <w:szCs w:val="26"/>
                    </w:rPr>
                  </w:pPr>
                  <w:r>
                    <w:rPr>
                      <w:sz w:val="26"/>
                      <w:szCs w:val="26"/>
                    </w:rPr>
                    <w:t>2</w:t>
                  </w:r>
                </w:p>
              </w:tc>
              <w:tc>
                <w:tcPr>
                  <w:tcW w:w="8145" w:type="dxa"/>
                  <w:gridSpan w:val="2"/>
                  <w:tcBorders>
                    <w:top w:val="single" w:sz="4" w:space="0" w:color="auto"/>
                    <w:left w:val="single" w:sz="4" w:space="0" w:color="auto"/>
                    <w:right w:val="single" w:sz="4" w:space="0" w:color="auto"/>
                  </w:tcBorders>
                </w:tcPr>
                <w:p w:rsidR="007838F9" w:rsidRDefault="007838F9" w:rsidP="007838F9">
                  <w:pPr>
                    <w:tabs>
                      <w:tab w:val="left" w:pos="900"/>
                    </w:tabs>
                    <w:spacing w:line="360" w:lineRule="auto"/>
                    <w:jc w:val="center"/>
                    <w:rPr>
                      <w:sz w:val="26"/>
                      <w:szCs w:val="26"/>
                    </w:rPr>
                  </w:pPr>
                </w:p>
              </w:tc>
              <w:tc>
                <w:tcPr>
                  <w:tcW w:w="865" w:type="dxa"/>
                  <w:tcBorders>
                    <w:top w:val="single" w:sz="4" w:space="0" w:color="auto"/>
                    <w:left w:val="single" w:sz="4" w:space="0" w:color="auto"/>
                    <w:right w:val="single" w:sz="4" w:space="0" w:color="auto"/>
                  </w:tcBorders>
                  <w:vAlign w:val="center"/>
                </w:tcPr>
                <w:p w:rsidR="007838F9" w:rsidRDefault="007838F9" w:rsidP="007838F9">
                  <w:pPr>
                    <w:jc w:val="center"/>
                    <w:rPr>
                      <w:b/>
                      <w:sz w:val="26"/>
                      <w:szCs w:val="26"/>
                    </w:rPr>
                  </w:pPr>
                </w:p>
              </w:tc>
            </w:tr>
            <w:tr w:rsidR="007838F9" w:rsidTr="007838F9">
              <w:trPr>
                <w:gridBefore w:val="1"/>
                <w:wBefore w:w="13" w:type="dxa"/>
                <w:trHeight w:val="3728"/>
              </w:trPr>
              <w:tc>
                <w:tcPr>
                  <w:tcW w:w="679"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c>
                <w:tcPr>
                  <w:tcW w:w="404"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c>
                <w:tcPr>
                  <w:tcW w:w="8145" w:type="dxa"/>
                  <w:gridSpan w:val="2"/>
                  <w:tcBorders>
                    <w:top w:val="single" w:sz="4" w:space="0" w:color="auto"/>
                    <w:left w:val="single" w:sz="4" w:space="0" w:color="auto"/>
                    <w:right w:val="single" w:sz="4" w:space="0" w:color="auto"/>
                  </w:tcBorders>
                </w:tcPr>
                <w:p w:rsidR="007838F9" w:rsidRDefault="007838F9" w:rsidP="007838F9">
                  <w:pPr>
                    <w:tabs>
                      <w:tab w:val="left" w:pos="900"/>
                    </w:tabs>
                    <w:spacing w:line="360" w:lineRule="auto"/>
                    <w:jc w:val="both"/>
                  </w:pPr>
                  <w:r w:rsidRPr="00DA6E21">
                    <w:rPr>
                      <w:position w:val="-24"/>
                    </w:rPr>
                    <w:object w:dxaOrig="3180" w:dyaOrig="620">
                      <v:shape id="_x0000_i1454" type="#_x0000_t75" style="width:159pt;height:30.75pt" o:ole="">
                        <v:imagedata r:id="rId877" o:title=""/>
                      </v:shape>
                      <o:OLEObject Type="Embed" ProgID="Equation.DSMT4" ShapeID="_x0000_i1454" DrawAspect="Content" ObjectID="_1587385242" r:id="rId878"/>
                    </w:object>
                  </w:r>
                  <w:r>
                    <w:t xml:space="preserve"> nên pt có hai nghiêm </w:t>
                  </w:r>
                </w:p>
                <w:p w:rsidR="007838F9" w:rsidRPr="00303868" w:rsidRDefault="007838F9" w:rsidP="007838F9">
                  <w:pPr>
                    <w:tabs>
                      <w:tab w:val="left" w:pos="900"/>
                    </w:tabs>
                    <w:spacing w:line="360" w:lineRule="auto"/>
                    <w:jc w:val="both"/>
                    <w:rPr>
                      <w:sz w:val="26"/>
                      <w:szCs w:val="26"/>
                      <w:lang w:val="nb-NO"/>
                    </w:rPr>
                  </w:pPr>
                  <w:r w:rsidRPr="00303868">
                    <w:rPr>
                      <w:lang w:val="nb-NO"/>
                    </w:rPr>
                    <w:t xml:space="preserve">Áp dụng vi ét </w:t>
                  </w:r>
                  <w:r>
                    <w:rPr>
                      <w:position w:val="-12"/>
                    </w:rPr>
                    <w:object w:dxaOrig="1180" w:dyaOrig="360">
                      <v:shape id="_x0000_i1455" type="#_x0000_t75" style="width:58.5pt;height:18pt" o:ole="">
                        <v:imagedata r:id="rId879" o:title=""/>
                      </v:shape>
                      <o:OLEObject Type="Embed" ProgID="Equation.DSMT4" ShapeID="_x0000_i1455" DrawAspect="Content" ObjectID="_1587385243" r:id="rId880"/>
                    </w:object>
                  </w:r>
                  <w:r w:rsidRPr="00303868">
                    <w:rPr>
                      <w:lang w:val="nb-NO"/>
                    </w:rPr>
                    <w:t xml:space="preserve"> và </w:t>
                  </w:r>
                  <w:r>
                    <w:rPr>
                      <w:position w:val="-12"/>
                    </w:rPr>
                    <w:object w:dxaOrig="1260" w:dyaOrig="360">
                      <v:shape id="_x0000_i1456" type="#_x0000_t75" style="width:63pt;height:18pt" o:ole="">
                        <v:imagedata r:id="rId881" o:title=""/>
                      </v:shape>
                      <o:OLEObject Type="Embed" ProgID="Equation.DSMT4" ShapeID="_x0000_i1456" DrawAspect="Content" ObjectID="_1587385244" r:id="rId882"/>
                    </w:object>
                  </w:r>
                </w:p>
                <w:p w:rsidR="007838F9" w:rsidRDefault="007838F9" w:rsidP="007838F9">
                  <w:pPr>
                    <w:tabs>
                      <w:tab w:val="left" w:pos="900"/>
                    </w:tabs>
                    <w:spacing w:line="360" w:lineRule="auto"/>
                    <w:jc w:val="both"/>
                    <w:rPr>
                      <w:sz w:val="26"/>
                      <w:szCs w:val="26"/>
                    </w:rPr>
                  </w:pPr>
                  <w:r>
                    <w:rPr>
                      <w:sz w:val="26"/>
                      <w:szCs w:val="26"/>
                    </w:rPr>
                    <w:t xml:space="preserve">P = </w:t>
                  </w:r>
                  <w:r>
                    <w:rPr>
                      <w:position w:val="-40"/>
                      <w:sz w:val="26"/>
                      <w:szCs w:val="26"/>
                    </w:rPr>
                    <w:object w:dxaOrig="4060" w:dyaOrig="940">
                      <v:shape id="_x0000_i1457" type="#_x0000_t75" style="width:203.25pt;height:46.5pt" o:ole="">
                        <v:imagedata r:id="rId883" o:title=""/>
                      </v:shape>
                      <o:OLEObject Type="Embed" ProgID="Equation.DSMT4" ShapeID="_x0000_i1457" DrawAspect="Content" ObjectID="_1587385245" r:id="rId884"/>
                    </w:object>
                  </w:r>
                </w:p>
                <w:p w:rsidR="007838F9" w:rsidRPr="00303868" w:rsidRDefault="007838F9" w:rsidP="007838F9">
                  <w:pPr>
                    <w:tabs>
                      <w:tab w:val="left" w:pos="900"/>
                    </w:tabs>
                    <w:spacing w:line="360" w:lineRule="auto"/>
                    <w:jc w:val="both"/>
                    <w:rPr>
                      <w:sz w:val="26"/>
                      <w:szCs w:val="26"/>
                      <w:lang w:val="nb-NO"/>
                    </w:rPr>
                  </w:pPr>
                  <w:r>
                    <w:rPr>
                      <w:sz w:val="26"/>
                      <w:szCs w:val="26"/>
                    </w:rPr>
                    <w:t xml:space="preserve">Kết hợp </w:t>
                  </w:r>
                  <w:r>
                    <w:rPr>
                      <w:position w:val="-12"/>
                    </w:rPr>
                    <w:object w:dxaOrig="1180" w:dyaOrig="360">
                      <v:shape id="_x0000_i1458" type="#_x0000_t75" style="width:58.5pt;height:18pt" o:ole="">
                        <v:imagedata r:id="rId879" o:title=""/>
                      </v:shape>
                      <o:OLEObject Type="Embed" ProgID="Equation.DSMT4" ShapeID="_x0000_i1458" DrawAspect="Content" ObjectID="_1587385246" r:id="rId885"/>
                    </w:object>
                  </w:r>
                  <w:r>
                    <w:t xml:space="preserve"> suy ra </w:t>
                  </w:r>
                  <w:r>
                    <w:rPr>
                      <w:position w:val="-12"/>
                    </w:rPr>
                    <w:object w:dxaOrig="1520" w:dyaOrig="360">
                      <v:shape id="_x0000_i1459" type="#_x0000_t75" style="width:76.5pt;height:18pt" o:ole="">
                        <v:imagedata r:id="rId886" o:title=""/>
                      </v:shape>
                      <o:OLEObject Type="Embed" ProgID="Equation.DSMT4" ShapeID="_x0000_i1459" DrawAspect="Content" ObjectID="_1587385247" r:id="rId887"/>
                    </w:object>
                  </w:r>
                  <w:r>
                    <w:t xml:space="preserve"> Thay vào </w:t>
                  </w:r>
                  <w:r>
                    <w:rPr>
                      <w:position w:val="-12"/>
                    </w:rPr>
                    <w:object w:dxaOrig="1260" w:dyaOrig="360">
                      <v:shape id="_x0000_i1460" type="#_x0000_t75" style="width:63pt;height:18pt" o:ole="">
                        <v:imagedata r:id="rId881" o:title=""/>
                      </v:shape>
                      <o:OLEObject Type="Embed" ProgID="Equation.DSMT4" ShapeID="_x0000_i1460" DrawAspect="Content" ObjectID="_1587385248" r:id="rId888"/>
                    </w:object>
                  </w:r>
                  <w:r>
                    <w:t xml:space="preserve"> suy ra m = </w:t>
                  </w:r>
                  <w:r w:rsidRPr="00DF0550">
                    <w:rPr>
                      <w:position w:val="-24"/>
                    </w:rPr>
                    <w:object w:dxaOrig="220" w:dyaOrig="620">
                      <v:shape id="_x0000_i1461" type="#_x0000_t75" style="width:10.5pt;height:31.5pt" o:ole="">
                        <v:imagedata r:id="rId889" o:title=""/>
                      </v:shape>
                      <o:OLEObject Type="Embed" ProgID="Equation.DSMT4" ShapeID="_x0000_i1461" DrawAspect="Content" ObjectID="_1587385249" r:id="rId890"/>
                    </w:object>
                  </w:r>
                  <w:r>
                    <w:t xml:space="preserve"> </w:t>
                  </w:r>
                </w:p>
              </w:tc>
              <w:tc>
                <w:tcPr>
                  <w:tcW w:w="865" w:type="dxa"/>
                  <w:tcBorders>
                    <w:top w:val="single" w:sz="4" w:space="0" w:color="auto"/>
                    <w:left w:val="single" w:sz="4" w:space="0" w:color="auto"/>
                    <w:right w:val="single" w:sz="4" w:space="0" w:color="auto"/>
                  </w:tcBorders>
                  <w:vAlign w:val="center"/>
                </w:tcPr>
                <w:p w:rsidR="007838F9" w:rsidRDefault="007838F9" w:rsidP="007838F9">
                  <w:pPr>
                    <w:jc w:val="center"/>
                    <w:rPr>
                      <w:sz w:val="26"/>
                      <w:szCs w:val="26"/>
                    </w:rPr>
                  </w:pPr>
                  <w:r>
                    <w:rPr>
                      <w:sz w:val="26"/>
                      <w:szCs w:val="26"/>
                    </w:rPr>
                    <w:t>1</w:t>
                  </w:r>
                </w:p>
              </w:tc>
            </w:tr>
            <w:tr w:rsidR="007838F9" w:rsidTr="007838F9">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r>
                    <w:rPr>
                      <w:sz w:val="26"/>
                      <w:szCs w:val="26"/>
                    </w:rPr>
                    <w:t>IV</w:t>
                  </w:r>
                </w:p>
              </w:tc>
              <w:tc>
                <w:tcPr>
                  <w:tcW w:w="404"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7838F9" w:rsidRDefault="007838F9" w:rsidP="007838F9"/>
                <w:p w:rsidR="007838F9" w:rsidRDefault="007838F9" w:rsidP="007838F9">
                  <w:pPr>
                    <w:tabs>
                      <w:tab w:val="left" w:pos="900"/>
                    </w:tabs>
                    <w:spacing w:line="360" w:lineRule="auto"/>
                    <w:jc w:val="center"/>
                    <w:rPr>
                      <w:sz w:val="24"/>
                      <w:szCs w:val="24"/>
                    </w:rPr>
                  </w:pPr>
                  <w:r w:rsidRPr="00354992">
                    <w:rPr>
                      <w:noProof/>
                      <w:sz w:val="24"/>
                      <w:szCs w:val="24"/>
                    </w:rPr>
                    <w:drawing>
                      <wp:inline distT="0" distB="0" distL="0" distR="0" wp14:anchorId="5FC371D1" wp14:editId="67F23BD6">
                        <wp:extent cx="379476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3794760" cy="2667000"/>
                                </a:xfrm>
                                <a:prstGeom prst="rect">
                                  <a:avLst/>
                                </a:prstGeom>
                                <a:noFill/>
                                <a:ln>
                                  <a:noFill/>
                                </a:ln>
                              </pic:spPr>
                            </pic:pic>
                          </a:graphicData>
                        </a:graphic>
                      </wp:inline>
                    </w:drawing>
                  </w:r>
                </w:p>
              </w:tc>
              <w:tc>
                <w:tcPr>
                  <w:tcW w:w="865"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b/>
                      <w:sz w:val="26"/>
                      <w:szCs w:val="26"/>
                    </w:rPr>
                  </w:pPr>
                  <w:r>
                    <w:rPr>
                      <w:b/>
                      <w:sz w:val="26"/>
                      <w:szCs w:val="26"/>
                    </w:rPr>
                    <w:t>0,25</w:t>
                  </w:r>
                </w:p>
              </w:tc>
            </w:tr>
            <w:tr w:rsidR="007838F9" w:rsidTr="007838F9">
              <w:trPr>
                <w:gridBefore w:val="1"/>
                <w:wBefore w:w="13" w:type="dxa"/>
              </w:trPr>
              <w:tc>
                <w:tcPr>
                  <w:tcW w:w="679" w:type="dxa"/>
                  <w:vMerge w:val="restart"/>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c>
                <w:tcPr>
                  <w:tcW w:w="404" w:type="dxa"/>
                  <w:vMerge w:val="restart"/>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c>
                <w:tcPr>
                  <w:tcW w:w="8145" w:type="dxa"/>
                  <w:gridSpan w:val="2"/>
                  <w:tcBorders>
                    <w:top w:val="single" w:sz="4" w:space="0" w:color="auto"/>
                    <w:left w:val="single" w:sz="4" w:space="0" w:color="auto"/>
                    <w:bottom w:val="dashSmallGap" w:sz="4" w:space="0" w:color="auto"/>
                    <w:right w:val="single" w:sz="4" w:space="0" w:color="auto"/>
                  </w:tcBorders>
                </w:tcPr>
                <w:p w:rsidR="007838F9" w:rsidRPr="00354992" w:rsidRDefault="007838F9" w:rsidP="0022436A">
                  <w:pPr>
                    <w:pStyle w:val="ListParagraph"/>
                    <w:numPr>
                      <w:ilvl w:val="0"/>
                      <w:numId w:val="14"/>
                    </w:numPr>
                    <w:tabs>
                      <w:tab w:val="left" w:pos="900"/>
                    </w:tabs>
                    <w:spacing w:line="360" w:lineRule="auto"/>
                    <w:jc w:val="both"/>
                    <w:rPr>
                      <w:sz w:val="26"/>
                      <w:szCs w:val="26"/>
                    </w:rPr>
                  </w:pPr>
                  <w:r w:rsidRPr="00354992">
                    <w:rPr>
                      <w:position w:val="-6"/>
                      <w:sz w:val="26"/>
                      <w:szCs w:val="26"/>
                    </w:rPr>
                    <w:object w:dxaOrig="4200" w:dyaOrig="360">
                      <v:shape id="_x0000_i1462" type="#_x0000_t75" style="width:210pt;height:18pt" o:ole="">
                        <v:imagedata r:id="rId892" o:title=""/>
                      </v:shape>
                      <o:OLEObject Type="Embed" ProgID="Equation.DSMT4" ShapeID="_x0000_i1462" DrawAspect="Content" ObjectID="_1587385250" r:id="rId893"/>
                    </w:object>
                  </w:r>
                  <w:r>
                    <w:rPr>
                      <w:sz w:val="26"/>
                      <w:szCs w:val="26"/>
                    </w:rPr>
                    <w:t xml:space="preserve"> . Mà hai góc đối nhau nên tứ giác MAOB nội tiếp</w:t>
                  </w:r>
                </w:p>
              </w:tc>
              <w:tc>
                <w:tcPr>
                  <w:tcW w:w="865" w:type="dxa"/>
                  <w:tcBorders>
                    <w:top w:val="single" w:sz="4" w:space="0" w:color="auto"/>
                    <w:left w:val="single" w:sz="4" w:space="0" w:color="auto"/>
                    <w:bottom w:val="dashSmallGap" w:sz="4" w:space="0" w:color="auto"/>
                    <w:right w:val="single" w:sz="4" w:space="0" w:color="auto"/>
                  </w:tcBorders>
                  <w:vAlign w:val="center"/>
                </w:tcPr>
                <w:p w:rsidR="007838F9" w:rsidRDefault="007838F9" w:rsidP="007838F9">
                  <w:pPr>
                    <w:jc w:val="center"/>
                    <w:rPr>
                      <w:sz w:val="26"/>
                      <w:szCs w:val="26"/>
                    </w:rPr>
                  </w:pPr>
                  <w:r>
                    <w:rPr>
                      <w:sz w:val="26"/>
                      <w:szCs w:val="26"/>
                    </w:rPr>
                    <w:t>0,75</w:t>
                  </w:r>
                </w:p>
              </w:tc>
            </w:tr>
            <w:tr w:rsidR="007838F9" w:rsidTr="007838F9">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7838F9" w:rsidRDefault="007838F9" w:rsidP="007838F9">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7838F9" w:rsidRDefault="007838F9" w:rsidP="007838F9">
                  <w:pPr>
                    <w:rPr>
                      <w:sz w:val="26"/>
                      <w:szCs w:val="26"/>
                    </w:rPr>
                  </w:pPr>
                </w:p>
              </w:tc>
              <w:tc>
                <w:tcPr>
                  <w:tcW w:w="8145" w:type="dxa"/>
                  <w:gridSpan w:val="2"/>
                  <w:tcBorders>
                    <w:top w:val="dashSmallGap" w:sz="4" w:space="0" w:color="auto"/>
                    <w:left w:val="single" w:sz="4" w:space="0" w:color="auto"/>
                    <w:bottom w:val="dashSmallGap" w:sz="4" w:space="0" w:color="auto"/>
                    <w:right w:val="single" w:sz="4" w:space="0" w:color="auto"/>
                  </w:tcBorders>
                </w:tcPr>
                <w:p w:rsidR="007838F9" w:rsidRDefault="007838F9" w:rsidP="0022436A">
                  <w:pPr>
                    <w:pStyle w:val="ListParagraph"/>
                    <w:numPr>
                      <w:ilvl w:val="0"/>
                      <w:numId w:val="14"/>
                    </w:numPr>
                    <w:tabs>
                      <w:tab w:val="left" w:pos="900"/>
                    </w:tabs>
                    <w:spacing w:line="360" w:lineRule="auto"/>
                    <w:jc w:val="both"/>
                    <w:rPr>
                      <w:sz w:val="26"/>
                      <w:szCs w:val="26"/>
                    </w:rPr>
                  </w:pPr>
                  <w:r>
                    <w:rPr>
                      <w:sz w:val="26"/>
                      <w:szCs w:val="26"/>
                    </w:rPr>
                    <w:t xml:space="preserve">Chỉ ra </w:t>
                  </w:r>
                  <w:r w:rsidRPr="00354992">
                    <w:rPr>
                      <w:position w:val="-10"/>
                      <w:sz w:val="26"/>
                      <w:szCs w:val="26"/>
                    </w:rPr>
                    <w:object w:dxaOrig="2299" w:dyaOrig="320">
                      <v:shape id="_x0000_i1463" type="#_x0000_t75" style="width:115.5pt;height:16.5pt" o:ole="">
                        <v:imagedata r:id="rId894" o:title=""/>
                      </v:shape>
                      <o:OLEObject Type="Embed" ProgID="Equation.DSMT4" ShapeID="_x0000_i1463" DrawAspect="Content" ObjectID="_1587385251" r:id="rId895"/>
                    </w:object>
                  </w:r>
                  <w:r>
                    <w:rPr>
                      <w:sz w:val="26"/>
                      <w:szCs w:val="26"/>
                    </w:rPr>
                    <w:t xml:space="preserve">  suy ra </w:t>
                  </w:r>
                  <w:r w:rsidRPr="00354992">
                    <w:rPr>
                      <w:position w:val="-4"/>
                      <w:sz w:val="26"/>
                      <w:szCs w:val="26"/>
                    </w:rPr>
                    <w:object w:dxaOrig="1540" w:dyaOrig="300">
                      <v:shape id="_x0000_i1464" type="#_x0000_t75" style="width:76.5pt;height:15pt" o:ole="">
                        <v:imagedata r:id="rId896" o:title=""/>
                      </v:shape>
                      <o:OLEObject Type="Embed" ProgID="Equation.DSMT4" ShapeID="_x0000_i1464" DrawAspect="Content" ObjectID="_1587385252" r:id="rId897"/>
                    </w:object>
                  </w:r>
                  <w:r>
                    <w:rPr>
                      <w:sz w:val="26"/>
                      <w:szCs w:val="26"/>
                    </w:rPr>
                    <w:t xml:space="preserve"> </w:t>
                  </w:r>
                </w:p>
                <w:p w:rsidR="007838F9" w:rsidRDefault="007838F9" w:rsidP="007838F9">
                  <w:pPr>
                    <w:pStyle w:val="ListParagraph"/>
                    <w:tabs>
                      <w:tab w:val="left" w:pos="900"/>
                    </w:tabs>
                    <w:spacing w:line="360" w:lineRule="auto"/>
                    <w:jc w:val="both"/>
                    <w:rPr>
                      <w:sz w:val="26"/>
                      <w:szCs w:val="26"/>
                    </w:rPr>
                  </w:pPr>
                  <w:r>
                    <w:rPr>
                      <w:sz w:val="26"/>
                      <w:szCs w:val="26"/>
                    </w:rPr>
                    <w:t xml:space="preserve">Chỉ ra </w:t>
                  </w:r>
                  <w:r w:rsidRPr="00354992">
                    <w:rPr>
                      <w:position w:val="-10"/>
                      <w:sz w:val="26"/>
                      <w:szCs w:val="26"/>
                    </w:rPr>
                    <w:object w:dxaOrig="2220" w:dyaOrig="320">
                      <v:shape id="_x0000_i1465" type="#_x0000_t75" style="width:111pt;height:16.5pt" o:ole="">
                        <v:imagedata r:id="rId898" o:title=""/>
                      </v:shape>
                      <o:OLEObject Type="Embed" ProgID="Equation.DSMT4" ShapeID="_x0000_i1465" DrawAspect="Content" ObjectID="_1587385253" r:id="rId899"/>
                    </w:object>
                  </w:r>
                  <w:r>
                    <w:rPr>
                      <w:sz w:val="26"/>
                      <w:szCs w:val="26"/>
                    </w:rPr>
                    <w:t xml:space="preserve">  suy ra </w:t>
                  </w:r>
                  <w:r w:rsidRPr="00354992">
                    <w:rPr>
                      <w:position w:val="-4"/>
                      <w:sz w:val="26"/>
                      <w:szCs w:val="26"/>
                    </w:rPr>
                    <w:object w:dxaOrig="1480" w:dyaOrig="300">
                      <v:shape id="_x0000_i1466" type="#_x0000_t75" style="width:73.5pt;height:15pt" o:ole="">
                        <v:imagedata r:id="rId900" o:title=""/>
                      </v:shape>
                      <o:OLEObject Type="Embed" ProgID="Equation.DSMT4" ShapeID="_x0000_i1466" DrawAspect="Content" ObjectID="_1587385254" r:id="rId901"/>
                    </w:object>
                  </w:r>
                  <w:r>
                    <w:rPr>
                      <w:sz w:val="26"/>
                      <w:szCs w:val="26"/>
                    </w:rPr>
                    <w:t xml:space="preserve"> </w:t>
                  </w:r>
                </w:p>
                <w:p w:rsidR="007838F9" w:rsidRDefault="007838F9" w:rsidP="007838F9">
                  <w:pPr>
                    <w:pStyle w:val="ListParagraph"/>
                    <w:tabs>
                      <w:tab w:val="left" w:pos="900"/>
                    </w:tabs>
                    <w:spacing w:line="360" w:lineRule="auto"/>
                    <w:jc w:val="both"/>
                    <w:rPr>
                      <w:sz w:val="26"/>
                      <w:szCs w:val="26"/>
                    </w:rPr>
                  </w:pPr>
                  <w:r>
                    <w:rPr>
                      <w:sz w:val="26"/>
                      <w:szCs w:val="26"/>
                    </w:rPr>
                    <w:t xml:space="preserve">Vậy </w:t>
                  </w:r>
                  <w:r w:rsidRPr="00354992">
                    <w:rPr>
                      <w:position w:val="-4"/>
                      <w:sz w:val="26"/>
                      <w:szCs w:val="26"/>
                    </w:rPr>
                    <w:object w:dxaOrig="1260" w:dyaOrig="300">
                      <v:shape id="_x0000_i1467" type="#_x0000_t75" style="width:63pt;height:15pt" o:ole="">
                        <v:imagedata r:id="rId902" o:title=""/>
                      </v:shape>
                      <o:OLEObject Type="Embed" ProgID="Equation.DSMT4" ShapeID="_x0000_i1467" DrawAspect="Content" ObjectID="_1587385255" r:id="rId903"/>
                    </w:object>
                  </w:r>
                  <w:r>
                    <w:rPr>
                      <w:sz w:val="26"/>
                      <w:szCs w:val="26"/>
                    </w:rPr>
                    <w:t xml:space="preserve"> suy ra MN = NH</w:t>
                  </w:r>
                </w:p>
                <w:p w:rsidR="007838F9" w:rsidRPr="00354992" w:rsidRDefault="007838F9" w:rsidP="0022436A">
                  <w:pPr>
                    <w:pStyle w:val="ListParagraph"/>
                    <w:numPr>
                      <w:ilvl w:val="0"/>
                      <w:numId w:val="14"/>
                    </w:numPr>
                    <w:tabs>
                      <w:tab w:val="left" w:pos="900"/>
                    </w:tabs>
                    <w:spacing w:line="360" w:lineRule="auto"/>
                    <w:jc w:val="both"/>
                    <w:rPr>
                      <w:sz w:val="26"/>
                      <w:szCs w:val="26"/>
                    </w:rPr>
                  </w:pPr>
                </w:p>
              </w:tc>
              <w:tc>
                <w:tcPr>
                  <w:tcW w:w="865" w:type="dxa"/>
                  <w:tcBorders>
                    <w:top w:val="dashSmallGap" w:sz="4" w:space="0" w:color="auto"/>
                    <w:left w:val="single" w:sz="4" w:space="0" w:color="auto"/>
                    <w:bottom w:val="dashSmallGap" w:sz="4" w:space="0" w:color="auto"/>
                    <w:right w:val="single" w:sz="4" w:space="0" w:color="auto"/>
                  </w:tcBorders>
                  <w:vAlign w:val="center"/>
                </w:tcPr>
                <w:p w:rsidR="007838F9" w:rsidRDefault="007838F9" w:rsidP="007838F9">
                  <w:pPr>
                    <w:jc w:val="center"/>
                    <w:rPr>
                      <w:sz w:val="26"/>
                      <w:szCs w:val="26"/>
                    </w:rPr>
                  </w:pPr>
                  <w:r>
                    <w:rPr>
                      <w:sz w:val="26"/>
                      <w:szCs w:val="26"/>
                    </w:rPr>
                    <w:t>1</w:t>
                  </w:r>
                </w:p>
              </w:tc>
            </w:tr>
            <w:tr w:rsidR="007838F9" w:rsidTr="007838F9">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7838F9" w:rsidRDefault="007838F9" w:rsidP="007838F9">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7838F9" w:rsidRDefault="007838F9" w:rsidP="007838F9">
                  <w:pPr>
                    <w:rPr>
                      <w:sz w:val="26"/>
                      <w:szCs w:val="26"/>
                    </w:rPr>
                  </w:pPr>
                </w:p>
              </w:tc>
              <w:tc>
                <w:tcPr>
                  <w:tcW w:w="8145" w:type="dxa"/>
                  <w:gridSpan w:val="2"/>
                  <w:tcBorders>
                    <w:top w:val="dashSmallGap" w:sz="4" w:space="0" w:color="auto"/>
                    <w:left w:val="single" w:sz="4" w:space="0" w:color="auto"/>
                    <w:bottom w:val="dashSmallGap" w:sz="4" w:space="0" w:color="auto"/>
                    <w:right w:val="single" w:sz="4" w:space="0" w:color="auto"/>
                  </w:tcBorders>
                </w:tcPr>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sz w:val="26"/>
                      <w:szCs w:val="26"/>
                    </w:rPr>
                    <w:t>Có MA = MB (tính chất 2 tiếp tuyến cắt nhau) và OA = OB = R</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468" type="#_x0000_t75" style="width:16.5pt;height:12pt" o:ole="">
                        <v:imagedata r:id="rId904" o:title=""/>
                      </v:shape>
                      <o:OLEObject Type="Embed" ProgID="Equation.DSMT4" ShapeID="_x0000_i1468" DrawAspect="Content" ObjectID="_1587385256" r:id="rId905"/>
                    </w:object>
                  </w:r>
                  <w:r w:rsidRPr="00AD5345">
                    <w:rPr>
                      <w:b w:val="0"/>
                      <w:sz w:val="26"/>
                      <w:szCs w:val="26"/>
                    </w:rPr>
                    <w:tab/>
                    <w:t>MO là đường trung trực của AB</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469" type="#_x0000_t75" style="width:16.5pt;height:12pt" o:ole="">
                        <v:imagedata r:id="rId904" o:title=""/>
                      </v:shape>
                      <o:OLEObject Type="Embed" ProgID="Equation.DSMT4" ShapeID="_x0000_i1469" DrawAspect="Content" ObjectID="_1587385257" r:id="rId906"/>
                    </w:object>
                  </w:r>
                  <w:r w:rsidRPr="00AD5345">
                    <w:rPr>
                      <w:b w:val="0"/>
                      <w:sz w:val="26"/>
                      <w:szCs w:val="26"/>
                    </w:rPr>
                    <w:tab/>
                    <w:t xml:space="preserve">AH </w:t>
                  </w:r>
                  <w:r w:rsidRPr="00AD5345">
                    <w:rPr>
                      <w:b w:val="0"/>
                      <w:position w:val="-4"/>
                      <w:sz w:val="26"/>
                      <w:szCs w:val="26"/>
                      <w:lang w:val="pl-PL"/>
                    </w:rPr>
                    <w:object w:dxaOrig="240" w:dyaOrig="260">
                      <v:shape id="_x0000_i1470" type="#_x0000_t75" style="width:12pt;height:13.5pt" o:ole="">
                        <v:imagedata r:id="rId907" o:title=""/>
                      </v:shape>
                      <o:OLEObject Type="Embed" ProgID="Equation.DSMT4" ShapeID="_x0000_i1470" DrawAspect="Content" ObjectID="_1587385258" r:id="rId908"/>
                    </w:object>
                  </w:r>
                  <w:r w:rsidRPr="00AD5345">
                    <w:rPr>
                      <w:b w:val="0"/>
                      <w:sz w:val="26"/>
                      <w:szCs w:val="26"/>
                    </w:rPr>
                    <w:t xml:space="preserve"> MO và HA = HB</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r>
                  <w:r w:rsidRPr="00AD5345">
                    <w:rPr>
                      <w:b w:val="0"/>
                      <w:position w:val="-4"/>
                      <w:sz w:val="26"/>
                      <w:szCs w:val="26"/>
                    </w:rPr>
                    <w:object w:dxaOrig="240" w:dyaOrig="260">
                      <v:shape id="_x0000_i1471" type="#_x0000_t75" style="width:12pt;height:13.5pt" o:ole="">
                        <v:imagedata r:id="rId909" o:title=""/>
                      </v:shape>
                      <o:OLEObject Type="Embed" ProgID="Equation.DSMT4" ShapeID="_x0000_i1471" DrawAspect="Content" ObjectID="_1587385259" r:id="rId910"/>
                    </w:object>
                  </w:r>
                  <w:r w:rsidRPr="00AD5345">
                    <w:rPr>
                      <w:b w:val="0"/>
                      <w:sz w:val="26"/>
                      <w:szCs w:val="26"/>
                    </w:rPr>
                    <w:t xml:space="preserve">MAF và </w:t>
                  </w:r>
                  <w:r w:rsidRPr="00AD5345">
                    <w:rPr>
                      <w:b w:val="0"/>
                      <w:position w:val="-4"/>
                      <w:sz w:val="26"/>
                      <w:szCs w:val="26"/>
                    </w:rPr>
                    <w:object w:dxaOrig="240" w:dyaOrig="260">
                      <v:shape id="_x0000_i1472" type="#_x0000_t75" style="width:12pt;height:13.5pt" o:ole="">
                        <v:imagedata r:id="rId909" o:title=""/>
                      </v:shape>
                      <o:OLEObject Type="Embed" ProgID="Equation.DSMT4" ShapeID="_x0000_i1472" DrawAspect="Content" ObjectID="_1587385260" r:id="rId911"/>
                    </w:object>
                  </w:r>
                  <w:r w:rsidRPr="00AD5345">
                    <w:rPr>
                      <w:b w:val="0"/>
                      <w:sz w:val="26"/>
                      <w:szCs w:val="26"/>
                    </w:rPr>
                    <w:t xml:space="preserve">MEA có: </w:t>
                  </w:r>
                  <w:r w:rsidRPr="00AD5345">
                    <w:rPr>
                      <w:b w:val="0"/>
                      <w:position w:val="-10"/>
                      <w:sz w:val="26"/>
                      <w:szCs w:val="26"/>
                    </w:rPr>
                    <w:object w:dxaOrig="2820" w:dyaOrig="420">
                      <v:shape id="_x0000_i1473" type="#_x0000_t75" style="width:141pt;height:21pt" o:ole="">
                        <v:imagedata r:id="rId912" o:title=""/>
                      </v:shape>
                      <o:OLEObject Type="Embed" ProgID="Equation.DSMT4" ShapeID="_x0000_i1473" DrawAspect="Content" ObjectID="_1587385261" r:id="rId913"/>
                    </w:objec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474" type="#_x0000_t75" style="width:16.5pt;height:12pt" o:ole="">
                        <v:imagedata r:id="rId904" o:title=""/>
                      </v:shape>
                      <o:OLEObject Type="Embed" ProgID="Equation.DSMT4" ShapeID="_x0000_i1474" DrawAspect="Content" ObjectID="_1587385262" r:id="rId914"/>
                    </w:object>
                  </w:r>
                  <w:r w:rsidRPr="00AD5345">
                    <w:rPr>
                      <w:b w:val="0"/>
                      <w:sz w:val="26"/>
                      <w:szCs w:val="26"/>
                    </w:rPr>
                    <w:tab/>
                  </w:r>
                  <w:r w:rsidRPr="00AD5345">
                    <w:rPr>
                      <w:b w:val="0"/>
                      <w:position w:val="-4"/>
                      <w:sz w:val="26"/>
                      <w:szCs w:val="26"/>
                    </w:rPr>
                    <w:object w:dxaOrig="240" w:dyaOrig="260">
                      <v:shape id="_x0000_i1475" type="#_x0000_t75" style="width:12pt;height:13.5pt" o:ole="">
                        <v:imagedata r:id="rId909" o:title=""/>
                      </v:shape>
                      <o:OLEObject Type="Embed" ProgID="Equation.DSMT4" ShapeID="_x0000_i1475" DrawAspect="Content" ObjectID="_1587385263" r:id="rId915"/>
                    </w:object>
                  </w:r>
                  <w:r w:rsidRPr="00AD5345">
                    <w:rPr>
                      <w:b w:val="0"/>
                      <w:sz w:val="26"/>
                      <w:szCs w:val="26"/>
                    </w:rPr>
                    <w:t xml:space="preserve">MAF </w:t>
                  </w:r>
                  <w:r w:rsidRPr="00AD5345">
                    <w:rPr>
                      <w:noProof/>
                    </w:rPr>
                    <w:drawing>
                      <wp:inline distT="0" distB="0" distL="0" distR="0" wp14:anchorId="5C3005EC" wp14:editId="39602054">
                        <wp:extent cx="160020" cy="1371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bwMode="auto">
                                <a:xfrm>
                                  <a:off x="0" y="0"/>
                                  <a:ext cx="160020" cy="137160"/>
                                </a:xfrm>
                                <a:prstGeom prst="rect">
                                  <a:avLst/>
                                </a:prstGeom>
                                <a:noFill/>
                                <a:ln>
                                  <a:noFill/>
                                </a:ln>
                              </pic:spPr>
                            </pic:pic>
                          </a:graphicData>
                        </a:graphic>
                      </wp:inline>
                    </w:drawing>
                  </w:r>
                  <w:r w:rsidRPr="00AD5345">
                    <w:rPr>
                      <w:b w:val="0"/>
                      <w:sz w:val="26"/>
                      <w:szCs w:val="26"/>
                    </w:rPr>
                    <w:t xml:space="preserve"> </w:t>
                  </w:r>
                  <w:r w:rsidRPr="00AD5345">
                    <w:rPr>
                      <w:b w:val="0"/>
                      <w:position w:val="-4"/>
                      <w:sz w:val="26"/>
                      <w:szCs w:val="26"/>
                    </w:rPr>
                    <w:object w:dxaOrig="240" w:dyaOrig="260">
                      <v:shape id="_x0000_i1476" type="#_x0000_t75" style="width:12pt;height:13.5pt" o:ole="">
                        <v:imagedata r:id="rId909" o:title=""/>
                      </v:shape>
                      <o:OLEObject Type="Embed" ProgID="Equation.DSMT4" ShapeID="_x0000_i1476" DrawAspect="Content" ObjectID="_1587385264" r:id="rId917"/>
                    </w:object>
                  </w:r>
                  <w:r w:rsidRPr="00AD5345">
                    <w:rPr>
                      <w:b w:val="0"/>
                      <w:sz w:val="26"/>
                      <w:szCs w:val="26"/>
                    </w:rPr>
                    <w:t>MEA (g.g)</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26"/>
                      <w:sz w:val="26"/>
                      <w:szCs w:val="26"/>
                    </w:rPr>
                    <w:object w:dxaOrig="3560" w:dyaOrig="680">
                      <v:shape id="_x0000_i1477" type="#_x0000_t75" style="width:178.5pt;height:34.5pt" o:ole="">
                        <v:imagedata r:id="rId918" o:title=""/>
                      </v:shape>
                      <o:OLEObject Type="Embed" ProgID="Equation.DSMT4" ShapeID="_x0000_i1477" DrawAspect="Content" ObjectID="_1587385265" r:id="rId919"/>
                    </w:objec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Áp dụng hệ thức lượng vào </w:t>
                  </w:r>
                  <w:r w:rsidRPr="00AD5345">
                    <w:rPr>
                      <w:b w:val="0"/>
                      <w:position w:val="-4"/>
                      <w:sz w:val="26"/>
                      <w:szCs w:val="26"/>
                    </w:rPr>
                    <w:object w:dxaOrig="240" w:dyaOrig="260">
                      <v:shape id="_x0000_i1478" type="#_x0000_t75" style="width:12pt;height:13.5pt" o:ole="">
                        <v:imagedata r:id="rId909" o:title=""/>
                      </v:shape>
                      <o:OLEObject Type="Embed" ProgID="Equation.DSMT4" ShapeID="_x0000_i1478" DrawAspect="Content" ObjectID="_1587385266" r:id="rId920"/>
                    </w:object>
                  </w:r>
                  <w:r w:rsidRPr="00AD5345">
                    <w:rPr>
                      <w:b w:val="0"/>
                      <w:sz w:val="26"/>
                      <w:szCs w:val="26"/>
                    </w:rPr>
                    <w:t xml:space="preserve"> vuông MAO, có: MA</w:t>
                  </w:r>
                  <w:r w:rsidRPr="00AD5345">
                    <w:rPr>
                      <w:b w:val="0"/>
                      <w:sz w:val="26"/>
                      <w:szCs w:val="26"/>
                      <w:vertAlign w:val="superscript"/>
                    </w:rPr>
                    <w:t>2</w:t>
                  </w:r>
                  <w:r w:rsidRPr="00AD5345">
                    <w:rPr>
                      <w:b w:val="0"/>
                      <w:sz w:val="26"/>
                      <w:szCs w:val="26"/>
                    </w:rPr>
                    <w:t xml:space="preserve"> = MH.MO</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Do đó: ME.MF = MH.MO </w:t>
                  </w:r>
                  <w:r w:rsidRPr="00AD5345">
                    <w:rPr>
                      <w:b w:val="0"/>
                      <w:position w:val="-26"/>
                      <w:sz w:val="26"/>
                      <w:szCs w:val="26"/>
                    </w:rPr>
                    <w:object w:dxaOrig="1579" w:dyaOrig="680">
                      <v:shape id="_x0000_i1479" type="#_x0000_t75" style="width:79.5pt;height:34.5pt" o:ole="">
                        <v:imagedata r:id="rId921" o:title=""/>
                      </v:shape>
                      <o:OLEObject Type="Embed" ProgID="Equation.DSMT4" ShapeID="_x0000_i1479" DrawAspect="Content" ObjectID="_1587385267" r:id="rId922"/>
                    </w:objec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480" type="#_x0000_t75" style="width:16.5pt;height:12pt" o:ole="">
                        <v:imagedata r:id="rId904" o:title=""/>
                      </v:shape>
                      <o:OLEObject Type="Embed" ProgID="Equation.DSMT4" ShapeID="_x0000_i1480" DrawAspect="Content" ObjectID="_1587385268" r:id="rId923"/>
                    </w:object>
                  </w:r>
                  <w:r w:rsidRPr="00AD5345">
                    <w:rPr>
                      <w:b w:val="0"/>
                      <w:sz w:val="26"/>
                      <w:szCs w:val="26"/>
                    </w:rPr>
                    <w:tab/>
                  </w:r>
                  <w:r w:rsidRPr="00AD5345">
                    <w:rPr>
                      <w:b w:val="0"/>
                      <w:position w:val="-4"/>
                      <w:sz w:val="26"/>
                      <w:szCs w:val="26"/>
                    </w:rPr>
                    <w:object w:dxaOrig="240" w:dyaOrig="260">
                      <v:shape id="_x0000_i1481" type="#_x0000_t75" style="width:12pt;height:13.5pt" o:ole="">
                        <v:imagedata r:id="rId909" o:title=""/>
                      </v:shape>
                      <o:OLEObject Type="Embed" ProgID="Equation.DSMT4" ShapeID="_x0000_i1481" DrawAspect="Content" ObjectID="_1587385269" r:id="rId924"/>
                    </w:object>
                  </w:r>
                  <w:r w:rsidRPr="00AD5345">
                    <w:rPr>
                      <w:b w:val="0"/>
                      <w:sz w:val="26"/>
                      <w:szCs w:val="26"/>
                    </w:rPr>
                    <w:t xml:space="preserve">MFH </w:t>
                  </w:r>
                  <w:r w:rsidRPr="00AD5345">
                    <w:rPr>
                      <w:noProof/>
                    </w:rPr>
                    <w:drawing>
                      <wp:inline distT="0" distB="0" distL="0" distR="0" wp14:anchorId="4F1AB270" wp14:editId="4E3C3FA3">
                        <wp:extent cx="160020" cy="1371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916">
                                  <a:extLst>
                                    <a:ext uri="{28A0092B-C50C-407E-A947-70E740481C1C}">
                                      <a14:useLocalDpi xmlns:a14="http://schemas.microsoft.com/office/drawing/2010/main" val="0"/>
                                    </a:ext>
                                  </a:extLst>
                                </a:blip>
                                <a:srcRect/>
                                <a:stretch>
                                  <a:fillRect/>
                                </a:stretch>
                              </pic:blipFill>
                              <pic:spPr bwMode="auto">
                                <a:xfrm>
                                  <a:off x="0" y="0"/>
                                  <a:ext cx="160020" cy="137160"/>
                                </a:xfrm>
                                <a:prstGeom prst="rect">
                                  <a:avLst/>
                                </a:prstGeom>
                                <a:noFill/>
                                <a:ln>
                                  <a:noFill/>
                                </a:ln>
                              </pic:spPr>
                            </pic:pic>
                          </a:graphicData>
                        </a:graphic>
                      </wp:inline>
                    </w:drawing>
                  </w:r>
                  <w:r w:rsidRPr="00AD5345">
                    <w:rPr>
                      <w:b w:val="0"/>
                      <w:sz w:val="26"/>
                      <w:szCs w:val="26"/>
                    </w:rPr>
                    <w:t xml:space="preserve"> </w:t>
                  </w:r>
                  <w:r w:rsidRPr="00AD5345">
                    <w:rPr>
                      <w:b w:val="0"/>
                      <w:position w:val="-4"/>
                      <w:sz w:val="26"/>
                      <w:szCs w:val="26"/>
                    </w:rPr>
                    <w:object w:dxaOrig="240" w:dyaOrig="260">
                      <v:shape id="_x0000_i1482" type="#_x0000_t75" style="width:12pt;height:13.5pt" o:ole="">
                        <v:imagedata r:id="rId909" o:title=""/>
                      </v:shape>
                      <o:OLEObject Type="Embed" ProgID="Equation.DSMT4" ShapeID="_x0000_i1482" DrawAspect="Content" ObjectID="_1587385270" r:id="rId925"/>
                    </w:object>
                  </w:r>
                  <w:r w:rsidRPr="00AD5345">
                    <w:rPr>
                      <w:b w:val="0"/>
                      <w:sz w:val="26"/>
                      <w:szCs w:val="26"/>
                    </w:rPr>
                    <w:t>MOE (c.g.c)</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6"/>
                      <w:sz w:val="26"/>
                      <w:szCs w:val="26"/>
                    </w:rPr>
                    <w:object w:dxaOrig="1780" w:dyaOrig="380">
                      <v:shape id="_x0000_i1483" type="#_x0000_t75" style="width:88.5pt;height:19.5pt" o:ole="">
                        <v:imagedata r:id="rId926" o:title=""/>
                      </v:shape>
                      <o:OLEObject Type="Embed" ProgID="Equation.DSMT4" ShapeID="_x0000_i1483" DrawAspect="Content" ObjectID="_1587385271" r:id="rId927"/>
                    </w:objec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Vì </w:t>
                  </w:r>
                  <w:r w:rsidRPr="00AD5345">
                    <w:rPr>
                      <w:b w:val="0"/>
                      <w:position w:val="-4"/>
                      <w:sz w:val="26"/>
                      <w:szCs w:val="26"/>
                    </w:rPr>
                    <w:object w:dxaOrig="600" w:dyaOrig="360">
                      <v:shape id="_x0000_i1484" type="#_x0000_t75" style="width:30pt;height:18pt" o:ole="">
                        <v:imagedata r:id="rId928" o:title=""/>
                      </v:shape>
                      <o:OLEObject Type="Embed" ProgID="Equation.DSMT4" ShapeID="_x0000_i1484" DrawAspect="Content" ObjectID="_1587385272" r:id="rId929"/>
                    </w:object>
                  </w:r>
                  <w:r w:rsidRPr="00AD5345">
                    <w:rPr>
                      <w:b w:val="0"/>
                      <w:sz w:val="26"/>
                      <w:szCs w:val="26"/>
                    </w:rPr>
                    <w:t xml:space="preserve"> là góc vuông nội tiếp (O) nên E, O, B thẳng hàng</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92"/>
                      <w:sz w:val="26"/>
                      <w:szCs w:val="26"/>
                    </w:rPr>
                    <w:object w:dxaOrig="3900" w:dyaOrig="1980">
                      <v:shape id="_x0000_i1485" type="#_x0000_t75" style="width:195pt;height:99pt" o:ole="">
                        <v:imagedata r:id="rId930" o:title=""/>
                      </v:shape>
                      <o:OLEObject Type="Embed" ProgID="Equation.DSMT4" ShapeID="_x0000_i1485" DrawAspect="Content" ObjectID="_1587385273" r:id="rId931"/>
                    </w:objec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sz w:val="26"/>
                      <w:szCs w:val="26"/>
                    </w:rPr>
                    <w:tab/>
                    <w:t xml:space="preserve">Áp dụng hệ thức lượng vào </w:t>
                  </w:r>
                  <w:r w:rsidRPr="00AD5345">
                    <w:rPr>
                      <w:b w:val="0"/>
                      <w:position w:val="-4"/>
                      <w:sz w:val="26"/>
                      <w:szCs w:val="26"/>
                    </w:rPr>
                    <w:object w:dxaOrig="240" w:dyaOrig="260">
                      <v:shape id="_x0000_i1486" type="#_x0000_t75" style="width:12pt;height:13.5pt" o:ole="">
                        <v:imagedata r:id="rId909" o:title=""/>
                      </v:shape>
                      <o:OLEObject Type="Embed" ProgID="Equation.DSMT4" ShapeID="_x0000_i1486" DrawAspect="Content" ObjectID="_1587385274" r:id="rId932"/>
                    </w:object>
                  </w:r>
                  <w:r w:rsidRPr="00AD5345">
                    <w:rPr>
                      <w:b w:val="0"/>
                      <w:sz w:val="26"/>
                      <w:szCs w:val="26"/>
                    </w:rPr>
                    <w:t xml:space="preserve"> vuông NHA, có: NH</w:t>
                  </w:r>
                  <w:r w:rsidRPr="00AD5345">
                    <w:rPr>
                      <w:b w:val="0"/>
                      <w:sz w:val="26"/>
                      <w:szCs w:val="26"/>
                      <w:vertAlign w:val="superscript"/>
                    </w:rPr>
                    <w:t>2</w:t>
                  </w:r>
                  <w:r w:rsidRPr="00AD5345">
                    <w:rPr>
                      <w:b w:val="0"/>
                      <w:sz w:val="26"/>
                      <w:szCs w:val="26"/>
                    </w:rPr>
                    <w:t xml:space="preserve"> = NF.NA</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6"/>
                      <w:sz w:val="26"/>
                      <w:szCs w:val="26"/>
                    </w:rPr>
                    <w:object w:dxaOrig="3140" w:dyaOrig="340">
                      <v:shape id="_x0000_i1487" type="#_x0000_t75" style="width:157.5pt;height:16.5pt" o:ole="">
                        <v:imagedata r:id="rId933" o:title=""/>
                      </v:shape>
                      <o:OLEObject Type="Embed" ProgID="Equation.DSMT4" ShapeID="_x0000_i1487" DrawAspect="Content" ObjectID="_1587385275" r:id="rId934"/>
                    </w:object>
                  </w:r>
                  <w:r w:rsidRPr="00AD5345">
                    <w:rPr>
                      <w:b w:val="0"/>
                      <w:sz w:val="26"/>
                      <w:szCs w:val="26"/>
                    </w:rPr>
                    <w:t>.</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sz w:val="26"/>
                      <w:szCs w:val="26"/>
                    </w:rPr>
                    <w:t xml:space="preserve">3) </w:t>
                  </w:r>
                  <w:r w:rsidRPr="00AD5345">
                    <w:rPr>
                      <w:b w:val="0"/>
                      <w:sz w:val="26"/>
                      <w:szCs w:val="26"/>
                    </w:rPr>
                    <w:tab/>
                    <w:t xml:space="preserve">Chứng minh: </w:t>
                  </w:r>
                  <w:r w:rsidRPr="00AD5345">
                    <w:rPr>
                      <w:b w:val="0"/>
                      <w:position w:val="-26"/>
                      <w:sz w:val="26"/>
                      <w:szCs w:val="26"/>
                    </w:rPr>
                    <w:object w:dxaOrig="1579" w:dyaOrig="700">
                      <v:shape id="_x0000_i1488" type="#_x0000_t75" style="width:79.5pt;height:34.5pt" o:ole="">
                        <v:imagedata r:id="rId859" o:title=""/>
                      </v:shape>
                      <o:OLEObject Type="Embed" ProgID="Equation.DSMT4" ShapeID="_x0000_i1488" DrawAspect="Content" ObjectID="_1587385276" r:id="rId935"/>
                    </w:object>
                  </w:r>
                  <w:r w:rsidRPr="00AD5345">
                    <w:rPr>
                      <w:b w:val="0"/>
                      <w:sz w:val="26"/>
                      <w:szCs w:val="26"/>
                    </w:rPr>
                    <w:t>.</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Áp dụng hệ thức lượng vào </w:t>
                  </w:r>
                  <w:r w:rsidRPr="00AD5345">
                    <w:rPr>
                      <w:b w:val="0"/>
                      <w:position w:val="-4"/>
                      <w:sz w:val="26"/>
                      <w:szCs w:val="26"/>
                    </w:rPr>
                    <w:object w:dxaOrig="240" w:dyaOrig="260">
                      <v:shape id="_x0000_i1489" type="#_x0000_t75" style="width:12pt;height:13.5pt" o:ole="">
                        <v:imagedata r:id="rId909" o:title=""/>
                      </v:shape>
                      <o:OLEObject Type="Embed" ProgID="Equation.DSMT4" ShapeID="_x0000_i1489" DrawAspect="Content" ObjectID="_1587385277" r:id="rId936"/>
                    </w:object>
                  </w:r>
                  <w:r w:rsidRPr="00AD5345">
                    <w:rPr>
                      <w:b w:val="0"/>
                      <w:sz w:val="26"/>
                      <w:szCs w:val="26"/>
                    </w:rPr>
                    <w:t xml:space="preserve"> vuông NHA, có: HA</w:t>
                  </w:r>
                  <w:r w:rsidRPr="00AD5345">
                    <w:rPr>
                      <w:b w:val="0"/>
                      <w:sz w:val="26"/>
                      <w:szCs w:val="26"/>
                      <w:vertAlign w:val="superscript"/>
                    </w:rPr>
                    <w:t>2</w:t>
                  </w:r>
                  <w:r w:rsidRPr="00AD5345">
                    <w:rPr>
                      <w:b w:val="0"/>
                      <w:sz w:val="26"/>
                      <w:szCs w:val="26"/>
                    </w:rPr>
                    <w:t xml:space="preserve"> = FA.NA và HF</w:t>
                  </w:r>
                  <w:r w:rsidRPr="00AD5345">
                    <w:rPr>
                      <w:b w:val="0"/>
                      <w:sz w:val="26"/>
                      <w:szCs w:val="26"/>
                      <w:vertAlign w:val="superscript"/>
                    </w:rPr>
                    <w:t>2</w:t>
                  </w:r>
                  <w:r w:rsidRPr="00AD5345">
                    <w:rPr>
                      <w:b w:val="0"/>
                      <w:sz w:val="26"/>
                      <w:szCs w:val="26"/>
                    </w:rPr>
                    <w:t xml:space="preserve"> = FA.FN</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Mà HA = HB</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26"/>
                      <w:sz w:val="26"/>
                      <w:szCs w:val="26"/>
                    </w:rPr>
                    <w:object w:dxaOrig="3460" w:dyaOrig="700">
                      <v:shape id="_x0000_i1490" type="#_x0000_t75" style="width:172.5pt;height:34.5pt" o:ole="">
                        <v:imagedata r:id="rId937" o:title=""/>
                      </v:shape>
                      <o:OLEObject Type="Embed" ProgID="Equation.DSMT4" ShapeID="_x0000_i1490" DrawAspect="Content" ObjectID="_1587385278" r:id="rId938"/>
                    </w:objec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6"/>
                      <w:sz w:val="26"/>
                      <w:szCs w:val="26"/>
                    </w:rPr>
                    <w:object w:dxaOrig="320" w:dyaOrig="240">
                      <v:shape id="_x0000_i1491" type="#_x0000_t75" style="width:16.5pt;height:12pt" o:ole="">
                        <v:imagedata r:id="rId904" o:title=""/>
                      </v:shape>
                      <o:OLEObject Type="Embed" ProgID="Equation.DSMT4" ShapeID="_x0000_i1491" DrawAspect="Content" ObjectID="_1587385279" r:id="rId939"/>
                    </w:object>
                  </w:r>
                  <w:r w:rsidRPr="00AD5345">
                    <w:rPr>
                      <w:b w:val="0"/>
                      <w:sz w:val="26"/>
                      <w:szCs w:val="26"/>
                    </w:rPr>
                    <w:t xml:space="preserve"> HB</w:t>
                  </w:r>
                  <w:r w:rsidRPr="00AD5345">
                    <w:rPr>
                      <w:b w:val="0"/>
                      <w:sz w:val="26"/>
                      <w:szCs w:val="26"/>
                      <w:vertAlign w:val="superscript"/>
                    </w:rPr>
                    <w:t>2</w:t>
                  </w:r>
                  <w:r w:rsidRPr="00AD5345">
                    <w:rPr>
                      <w:b w:val="0"/>
                      <w:sz w:val="26"/>
                      <w:szCs w:val="26"/>
                    </w:rPr>
                    <w:t xml:space="preserve"> = AF.AN (vì HA = HB)</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sz w:val="26"/>
                      <w:szCs w:val="26"/>
                    </w:rPr>
                    <w:t xml:space="preserve"> </w:t>
                  </w:r>
                  <w:r w:rsidRPr="00AD5345">
                    <w:rPr>
                      <w:b w:val="0"/>
                      <w:sz w:val="26"/>
                      <w:szCs w:val="26"/>
                    </w:rPr>
                    <w:tab/>
                    <w:t xml:space="preserve">Vì AE // MN nên </w:t>
                  </w:r>
                  <w:r w:rsidRPr="00AD5345">
                    <w:rPr>
                      <w:b w:val="0"/>
                      <w:position w:val="-26"/>
                      <w:sz w:val="26"/>
                      <w:szCs w:val="26"/>
                    </w:rPr>
                    <w:object w:dxaOrig="1140" w:dyaOrig="680">
                      <v:shape id="_x0000_i1492" type="#_x0000_t75" style="width:57pt;height:34.5pt" o:ole="">
                        <v:imagedata r:id="rId940" o:title=""/>
                      </v:shape>
                      <o:OLEObject Type="Embed" ProgID="Equation.DSMT4" ShapeID="_x0000_i1492" DrawAspect="Content" ObjectID="_1587385280" r:id="rId941"/>
                    </w:object>
                  </w:r>
                  <w:r w:rsidRPr="00AD5345">
                    <w:rPr>
                      <w:b w:val="0"/>
                      <w:sz w:val="26"/>
                      <w:szCs w:val="26"/>
                    </w:rPr>
                    <w:t xml:space="preserve"> (hệ quả của định lí Ta-lét)</w:t>
                  </w:r>
                </w:p>
                <w:p w:rsidR="007838F9" w:rsidRPr="00AD5345" w:rsidRDefault="007838F9" w:rsidP="007838F9">
                  <w:pPr>
                    <w:pStyle w:val="Bodytext20"/>
                    <w:shd w:val="clear" w:color="auto" w:fill="auto"/>
                    <w:spacing w:line="240" w:lineRule="auto"/>
                    <w:ind w:firstLine="357"/>
                    <w:jc w:val="both"/>
                    <w:rPr>
                      <w:b w:val="0"/>
                      <w:sz w:val="26"/>
                      <w:szCs w:val="26"/>
                    </w:rPr>
                  </w:pPr>
                  <w:r w:rsidRPr="00AD5345">
                    <w:rPr>
                      <w:b w:val="0"/>
                      <w:position w:val="-26"/>
                      <w:sz w:val="26"/>
                      <w:szCs w:val="26"/>
                    </w:rPr>
                    <w:object w:dxaOrig="3840" w:dyaOrig="700">
                      <v:shape id="_x0000_i1493" type="#_x0000_t75" style="width:192pt;height:34.5pt" o:ole="">
                        <v:imagedata r:id="rId942" o:title=""/>
                      </v:shape>
                      <o:OLEObject Type="Embed" ProgID="Equation.DSMT4" ShapeID="_x0000_i1493" DrawAspect="Content" ObjectID="_1587385281" r:id="rId943"/>
                    </w:object>
                  </w:r>
                </w:p>
                <w:p w:rsidR="007838F9" w:rsidRPr="00AD5345" w:rsidRDefault="007838F9" w:rsidP="007838F9">
                  <w:pPr>
                    <w:pStyle w:val="Bodytext20"/>
                    <w:shd w:val="clear" w:color="auto" w:fill="auto"/>
                    <w:spacing w:line="240" w:lineRule="auto"/>
                    <w:ind w:firstLine="357"/>
                    <w:jc w:val="both"/>
                    <w:rPr>
                      <w:b w:val="0"/>
                      <w:sz w:val="26"/>
                      <w:szCs w:val="26"/>
                    </w:rPr>
                  </w:pPr>
                </w:p>
                <w:p w:rsidR="007838F9" w:rsidRPr="00AD5345" w:rsidRDefault="007838F9" w:rsidP="007838F9">
                  <w:pPr>
                    <w:tabs>
                      <w:tab w:val="left" w:pos="900"/>
                    </w:tabs>
                    <w:spacing w:line="360" w:lineRule="auto"/>
                    <w:jc w:val="both"/>
                    <w:rPr>
                      <w:sz w:val="26"/>
                      <w:szCs w:val="26"/>
                    </w:rPr>
                  </w:pPr>
                </w:p>
              </w:tc>
              <w:tc>
                <w:tcPr>
                  <w:tcW w:w="865" w:type="dxa"/>
                  <w:tcBorders>
                    <w:top w:val="dashSmallGap" w:sz="4" w:space="0" w:color="auto"/>
                    <w:left w:val="single" w:sz="4" w:space="0" w:color="auto"/>
                    <w:bottom w:val="dashSmallGap" w:sz="4" w:space="0" w:color="auto"/>
                    <w:right w:val="single" w:sz="4" w:space="0" w:color="auto"/>
                  </w:tcBorders>
                  <w:vAlign w:val="center"/>
                </w:tcPr>
                <w:p w:rsidR="007838F9" w:rsidRDefault="007838F9" w:rsidP="007838F9">
                  <w:pPr>
                    <w:jc w:val="center"/>
                    <w:rPr>
                      <w:sz w:val="26"/>
                      <w:szCs w:val="26"/>
                    </w:rPr>
                  </w:pPr>
                  <w:r>
                    <w:rPr>
                      <w:sz w:val="26"/>
                      <w:szCs w:val="26"/>
                    </w:rPr>
                    <w:t>1</w:t>
                  </w:r>
                </w:p>
              </w:tc>
            </w:tr>
            <w:tr w:rsidR="007838F9" w:rsidTr="007838F9">
              <w:trPr>
                <w:gridBefore w:val="1"/>
                <w:wBefore w:w="13" w:type="dxa"/>
              </w:trPr>
              <w:tc>
                <w:tcPr>
                  <w:tcW w:w="679" w:type="dxa"/>
                  <w:vMerge/>
                  <w:tcBorders>
                    <w:top w:val="single" w:sz="4" w:space="0" w:color="auto"/>
                    <w:left w:val="single" w:sz="4" w:space="0" w:color="auto"/>
                    <w:bottom w:val="single" w:sz="4" w:space="0" w:color="auto"/>
                    <w:right w:val="single" w:sz="4" w:space="0" w:color="auto"/>
                  </w:tcBorders>
                  <w:vAlign w:val="center"/>
                </w:tcPr>
                <w:p w:rsidR="007838F9" w:rsidRDefault="007838F9" w:rsidP="007838F9">
                  <w:pPr>
                    <w:rPr>
                      <w:sz w:val="26"/>
                      <w:szCs w:val="26"/>
                    </w:rPr>
                  </w:pPr>
                </w:p>
              </w:tc>
              <w:tc>
                <w:tcPr>
                  <w:tcW w:w="404" w:type="dxa"/>
                  <w:vMerge/>
                  <w:tcBorders>
                    <w:top w:val="single" w:sz="4" w:space="0" w:color="auto"/>
                    <w:left w:val="single" w:sz="4" w:space="0" w:color="auto"/>
                    <w:bottom w:val="single" w:sz="4" w:space="0" w:color="auto"/>
                    <w:right w:val="single" w:sz="4" w:space="0" w:color="auto"/>
                  </w:tcBorders>
                  <w:vAlign w:val="center"/>
                </w:tcPr>
                <w:p w:rsidR="007838F9" w:rsidRDefault="007838F9" w:rsidP="007838F9">
                  <w:pPr>
                    <w:rPr>
                      <w:sz w:val="26"/>
                      <w:szCs w:val="26"/>
                    </w:rPr>
                  </w:pPr>
                </w:p>
              </w:tc>
              <w:tc>
                <w:tcPr>
                  <w:tcW w:w="8145" w:type="dxa"/>
                  <w:gridSpan w:val="2"/>
                  <w:tcBorders>
                    <w:top w:val="dashSmallGap" w:sz="4" w:space="0" w:color="auto"/>
                    <w:left w:val="single" w:sz="4" w:space="0" w:color="auto"/>
                    <w:bottom w:val="single" w:sz="4" w:space="0" w:color="auto"/>
                    <w:right w:val="single" w:sz="4" w:space="0" w:color="auto"/>
                  </w:tcBorders>
                </w:tcPr>
                <w:p w:rsidR="007838F9" w:rsidRDefault="007838F9" w:rsidP="007838F9">
                  <w:pPr>
                    <w:tabs>
                      <w:tab w:val="left" w:pos="900"/>
                    </w:tabs>
                    <w:spacing w:line="360" w:lineRule="auto"/>
                    <w:jc w:val="both"/>
                    <w:rPr>
                      <w:sz w:val="26"/>
                      <w:szCs w:val="26"/>
                    </w:rPr>
                  </w:pPr>
                </w:p>
              </w:tc>
              <w:tc>
                <w:tcPr>
                  <w:tcW w:w="865" w:type="dxa"/>
                  <w:tcBorders>
                    <w:top w:val="dashSmallGap"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r>
                    <w:rPr>
                      <w:sz w:val="26"/>
                      <w:szCs w:val="26"/>
                    </w:rPr>
                    <w:t>0,25</w:t>
                  </w:r>
                </w:p>
              </w:tc>
            </w:tr>
            <w:tr w:rsidR="007838F9" w:rsidTr="007838F9">
              <w:trPr>
                <w:gridBefore w:val="1"/>
                <w:wBefore w:w="13" w:type="dxa"/>
              </w:trPr>
              <w:tc>
                <w:tcPr>
                  <w:tcW w:w="679"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r>
                    <w:rPr>
                      <w:sz w:val="26"/>
                      <w:szCs w:val="26"/>
                    </w:rPr>
                    <w:t>V</w:t>
                  </w:r>
                </w:p>
              </w:tc>
              <w:tc>
                <w:tcPr>
                  <w:tcW w:w="404"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sz w:val="26"/>
                      <w:szCs w:val="26"/>
                    </w:rPr>
                  </w:pPr>
                </w:p>
              </w:tc>
              <w:tc>
                <w:tcPr>
                  <w:tcW w:w="8145" w:type="dxa"/>
                  <w:gridSpan w:val="2"/>
                  <w:tcBorders>
                    <w:top w:val="single" w:sz="4" w:space="0" w:color="auto"/>
                    <w:left w:val="single" w:sz="4" w:space="0" w:color="auto"/>
                    <w:bottom w:val="single" w:sz="4" w:space="0" w:color="auto"/>
                    <w:right w:val="single" w:sz="4" w:space="0" w:color="auto"/>
                  </w:tcBorders>
                </w:tcPr>
                <w:p w:rsidR="007838F9" w:rsidRPr="0035260E" w:rsidRDefault="007838F9" w:rsidP="007838F9">
                  <w:pPr>
                    <w:rPr>
                      <w:sz w:val="26"/>
                      <w:szCs w:val="26"/>
                    </w:rPr>
                  </w:pPr>
                  <w:r w:rsidRPr="0035260E">
                    <w:rPr>
                      <w:position w:val="-30"/>
                      <w:sz w:val="26"/>
                      <w:szCs w:val="26"/>
                    </w:rPr>
                    <w:object w:dxaOrig="8580" w:dyaOrig="720">
                      <v:shape id="_x0000_i1494" type="#_x0000_t75" style="width:429pt;height:36pt" o:ole="">
                        <v:imagedata r:id="rId944" o:title=""/>
                      </v:shape>
                      <o:OLEObject Type="Embed" ProgID="Equation.DSMT4" ShapeID="_x0000_i1494" DrawAspect="Content" ObjectID="_1587385282" r:id="rId945"/>
                    </w:object>
                  </w:r>
                </w:p>
                <w:p w:rsidR="007838F9" w:rsidRPr="0035260E" w:rsidRDefault="007838F9" w:rsidP="007838F9">
                  <w:pPr>
                    <w:ind w:firstLine="720"/>
                    <w:rPr>
                      <w:sz w:val="26"/>
                      <w:szCs w:val="26"/>
                    </w:rPr>
                  </w:pPr>
                  <w:r w:rsidRPr="0035260E">
                    <w:rPr>
                      <w:sz w:val="26"/>
                      <w:szCs w:val="26"/>
                    </w:rPr>
                    <w:t xml:space="preserve">Xét </w:t>
                  </w:r>
                  <w:r w:rsidRPr="0035260E">
                    <w:rPr>
                      <w:position w:val="-28"/>
                      <w:sz w:val="26"/>
                      <w:szCs w:val="26"/>
                    </w:rPr>
                    <w:object w:dxaOrig="2640" w:dyaOrig="660">
                      <v:shape id="_x0000_i1495" type="#_x0000_t75" style="width:132pt;height:32.25pt" o:ole="">
                        <v:imagedata r:id="rId946" o:title=""/>
                      </v:shape>
                      <o:OLEObject Type="Embed" ProgID="Equation.DSMT4" ShapeID="_x0000_i1495" DrawAspect="Content" ObjectID="_1587385283" r:id="rId947"/>
                    </w:object>
                  </w:r>
                  <w:r w:rsidRPr="0035260E">
                    <w:rPr>
                      <w:sz w:val="26"/>
                      <w:szCs w:val="26"/>
                    </w:rPr>
                    <w:t xml:space="preserve">, </w:t>
                  </w:r>
                  <w:r w:rsidRPr="000D512C">
                    <w:rPr>
                      <w:sz w:val="26"/>
                      <w:szCs w:val="26"/>
                    </w:rPr>
                    <w:t>á</w:t>
                  </w:r>
                  <w:r w:rsidRPr="0035260E">
                    <w:rPr>
                      <w:sz w:val="26"/>
                      <w:szCs w:val="26"/>
                    </w:rPr>
                    <w:t xml:space="preserve">p dụng </w:t>
                  </w:r>
                  <w:r w:rsidRPr="000D512C">
                    <w:rPr>
                      <w:sz w:val="26"/>
                      <w:szCs w:val="26"/>
                    </w:rPr>
                    <w:t>C</w:t>
                  </w:r>
                  <w:r w:rsidRPr="0035260E">
                    <w:rPr>
                      <w:sz w:val="26"/>
                      <w:szCs w:val="26"/>
                    </w:rPr>
                    <w:t>ôsi ta có:</w:t>
                  </w:r>
                </w:p>
                <w:p w:rsidR="007838F9" w:rsidRPr="0035260E" w:rsidRDefault="007838F9" w:rsidP="007838F9">
                  <w:pPr>
                    <w:ind w:firstLine="720"/>
                    <w:rPr>
                      <w:sz w:val="26"/>
                      <w:szCs w:val="26"/>
                    </w:rPr>
                  </w:pPr>
                  <w:r w:rsidRPr="0035260E">
                    <w:rPr>
                      <w:position w:val="-28"/>
                      <w:sz w:val="26"/>
                      <w:szCs w:val="26"/>
                    </w:rPr>
                    <w:object w:dxaOrig="5260" w:dyaOrig="760">
                      <v:shape id="_x0000_i1496" type="#_x0000_t75" style="width:262.5pt;height:37.5pt" o:ole="">
                        <v:imagedata r:id="rId948" o:title=""/>
                      </v:shape>
                      <o:OLEObject Type="Embed" ProgID="Equation.DSMT4" ShapeID="_x0000_i1496" DrawAspect="Content" ObjectID="_1587385284" r:id="rId949"/>
                    </w:object>
                  </w:r>
                  <w:r w:rsidRPr="0035260E">
                    <w:rPr>
                      <w:sz w:val="26"/>
                      <w:szCs w:val="26"/>
                    </w:rPr>
                    <w:t xml:space="preserve"> </w:t>
                  </w:r>
                </w:p>
                <w:p w:rsidR="007838F9" w:rsidRPr="0035260E" w:rsidRDefault="007838F9" w:rsidP="007838F9">
                  <w:pPr>
                    <w:ind w:firstLine="720"/>
                    <w:rPr>
                      <w:sz w:val="26"/>
                      <w:szCs w:val="26"/>
                    </w:rPr>
                  </w:pPr>
                  <w:r w:rsidRPr="0035260E">
                    <w:rPr>
                      <w:sz w:val="26"/>
                      <w:szCs w:val="26"/>
                    </w:rPr>
                    <w:t xml:space="preserve">Tương tự: </w:t>
                  </w:r>
                  <w:r w:rsidRPr="0035260E">
                    <w:rPr>
                      <w:position w:val="-24"/>
                      <w:sz w:val="26"/>
                      <w:szCs w:val="26"/>
                    </w:rPr>
                    <w:object w:dxaOrig="2960" w:dyaOrig="620">
                      <v:shape id="_x0000_i1497" type="#_x0000_t75" style="width:148.5pt;height:31.5pt" o:ole="">
                        <v:imagedata r:id="rId950" o:title=""/>
                      </v:shape>
                      <o:OLEObject Type="Embed" ProgID="Equation.DSMT4" ShapeID="_x0000_i1497" DrawAspect="Content" ObjectID="_1587385285" r:id="rId951"/>
                    </w:object>
                  </w:r>
                  <w:r w:rsidRPr="0035260E">
                    <w:rPr>
                      <w:sz w:val="26"/>
                      <w:szCs w:val="26"/>
                    </w:rPr>
                    <w:t>; Suy ra</w:t>
                  </w:r>
                </w:p>
                <w:p w:rsidR="007838F9" w:rsidRPr="0035260E" w:rsidRDefault="007838F9" w:rsidP="007838F9">
                  <w:pPr>
                    <w:ind w:firstLine="720"/>
                    <w:rPr>
                      <w:sz w:val="26"/>
                      <w:szCs w:val="26"/>
                    </w:rPr>
                  </w:pPr>
                  <w:r w:rsidRPr="0035260E">
                    <w:rPr>
                      <w:position w:val="-28"/>
                      <w:sz w:val="26"/>
                      <w:szCs w:val="26"/>
                    </w:rPr>
                    <w:object w:dxaOrig="6759" w:dyaOrig="660">
                      <v:shape id="_x0000_i1498" type="#_x0000_t75" style="width:338.25pt;height:32.25pt" o:ole="">
                        <v:imagedata r:id="rId952" o:title=""/>
                      </v:shape>
                      <o:OLEObject Type="Embed" ProgID="Equation.DSMT4" ShapeID="_x0000_i1498" DrawAspect="Content" ObjectID="_1587385286" r:id="rId953"/>
                    </w:object>
                  </w:r>
                </w:p>
                <w:p w:rsidR="007838F9" w:rsidRPr="0035260E" w:rsidRDefault="007838F9" w:rsidP="007838F9">
                  <w:pPr>
                    <w:ind w:firstLine="720"/>
                    <w:rPr>
                      <w:sz w:val="26"/>
                      <w:szCs w:val="26"/>
                    </w:rPr>
                  </w:pPr>
                  <w:r w:rsidRPr="0035260E">
                    <w:rPr>
                      <w:sz w:val="26"/>
                      <w:szCs w:val="26"/>
                    </w:rPr>
                    <w:t xml:space="preserve">Lại có: </w:t>
                  </w:r>
                  <w:r w:rsidRPr="0035260E">
                    <w:rPr>
                      <w:position w:val="-14"/>
                      <w:sz w:val="26"/>
                      <w:szCs w:val="26"/>
                    </w:rPr>
                    <w:object w:dxaOrig="7420" w:dyaOrig="440">
                      <v:shape id="_x0000_i1499" type="#_x0000_t75" style="width:367.5pt;height:22.5pt" o:ole="">
                        <v:imagedata r:id="rId954" o:title=""/>
                      </v:shape>
                      <o:OLEObject Type="Embed" ProgID="Equation.DSMT4" ShapeID="_x0000_i1499" DrawAspect="Content" ObjectID="_1587385287" r:id="rId955"/>
                    </w:object>
                  </w:r>
                  <w:r w:rsidRPr="0035260E">
                    <w:rPr>
                      <w:sz w:val="26"/>
                      <w:szCs w:val="26"/>
                    </w:rPr>
                    <w:t xml:space="preserve"> </w:t>
                  </w:r>
                </w:p>
                <w:p w:rsidR="007838F9" w:rsidRPr="0035260E" w:rsidRDefault="007838F9" w:rsidP="007838F9">
                  <w:pPr>
                    <w:ind w:firstLine="720"/>
                    <w:rPr>
                      <w:sz w:val="26"/>
                      <w:szCs w:val="26"/>
                    </w:rPr>
                  </w:pPr>
                  <w:r w:rsidRPr="0035260E">
                    <w:rPr>
                      <w:sz w:val="26"/>
                      <w:szCs w:val="26"/>
                    </w:rPr>
                    <w:t xml:space="preserve">Suy ra: </w:t>
                  </w:r>
                  <w:r w:rsidRPr="0035260E">
                    <w:rPr>
                      <w:position w:val="-24"/>
                      <w:sz w:val="26"/>
                      <w:szCs w:val="26"/>
                    </w:rPr>
                    <w:object w:dxaOrig="3120" w:dyaOrig="620">
                      <v:shape id="_x0000_i1500" type="#_x0000_t75" style="width:154.5pt;height:31.5pt" o:ole="">
                        <v:imagedata r:id="rId956" o:title=""/>
                      </v:shape>
                      <o:OLEObject Type="Embed" ProgID="Equation.DSMT4" ShapeID="_x0000_i1500" DrawAspect="Content" ObjectID="_1587385288" r:id="rId957"/>
                    </w:object>
                  </w:r>
                </w:p>
                <w:p w:rsidR="007838F9" w:rsidRPr="0035260E" w:rsidRDefault="007838F9" w:rsidP="007838F9">
                  <w:pPr>
                    <w:ind w:firstLine="720"/>
                    <w:rPr>
                      <w:sz w:val="26"/>
                      <w:szCs w:val="26"/>
                    </w:rPr>
                  </w:pPr>
                  <w:r w:rsidRPr="0035260E">
                    <w:rPr>
                      <w:sz w:val="26"/>
                      <w:szCs w:val="26"/>
                    </w:rPr>
                    <w:t xml:space="preserve">Dấu “=” xảy ra </w:t>
                  </w:r>
                  <w:r w:rsidRPr="0035260E">
                    <w:rPr>
                      <w:position w:val="-10"/>
                      <w:sz w:val="26"/>
                      <w:szCs w:val="26"/>
                    </w:rPr>
                    <w:object w:dxaOrig="1560" w:dyaOrig="320">
                      <v:shape id="_x0000_i1501" type="#_x0000_t75" style="width:78pt;height:15.75pt" o:ole="">
                        <v:imagedata r:id="rId958" o:title=""/>
                      </v:shape>
                      <o:OLEObject Type="Embed" ProgID="Equation.DSMT4" ShapeID="_x0000_i1501" DrawAspect="Content" ObjectID="_1587385289" r:id="rId959"/>
                    </w:object>
                  </w:r>
                  <w:r w:rsidRPr="0035260E">
                    <w:rPr>
                      <w:sz w:val="26"/>
                      <w:szCs w:val="26"/>
                    </w:rPr>
                    <w:t xml:space="preserve"> </w:t>
                  </w:r>
                </w:p>
                <w:p w:rsidR="007838F9" w:rsidRPr="0035260E" w:rsidRDefault="007838F9" w:rsidP="007838F9">
                  <w:pPr>
                    <w:ind w:firstLine="720"/>
                    <w:rPr>
                      <w:sz w:val="26"/>
                      <w:szCs w:val="26"/>
                    </w:rPr>
                  </w:pPr>
                  <w:r w:rsidRPr="0035260E">
                    <w:rPr>
                      <w:sz w:val="26"/>
                      <w:szCs w:val="26"/>
                    </w:rPr>
                    <w:t xml:space="preserve">Xét: </w:t>
                  </w:r>
                  <w:r w:rsidRPr="0035260E">
                    <w:rPr>
                      <w:position w:val="-28"/>
                      <w:sz w:val="26"/>
                      <w:szCs w:val="26"/>
                    </w:rPr>
                    <w:object w:dxaOrig="2600" w:dyaOrig="660">
                      <v:shape id="_x0000_i1502" type="#_x0000_t75" style="width:129pt;height:32.25pt" o:ole="">
                        <v:imagedata r:id="rId960" o:title=""/>
                      </v:shape>
                      <o:OLEObject Type="Embed" ProgID="Equation.DSMT4" ShapeID="_x0000_i1502" DrawAspect="Content" ObjectID="_1587385290" r:id="rId961"/>
                    </w:object>
                  </w:r>
                  <w:r w:rsidRPr="0035260E">
                    <w:rPr>
                      <w:sz w:val="26"/>
                      <w:szCs w:val="26"/>
                    </w:rPr>
                    <w:t>, ta có:</w:t>
                  </w:r>
                </w:p>
                <w:p w:rsidR="007838F9" w:rsidRPr="007018CC" w:rsidRDefault="007838F9" w:rsidP="007838F9">
                  <w:pPr>
                    <w:ind w:firstLine="720"/>
                    <w:rPr>
                      <w:position w:val="-30"/>
                      <w:sz w:val="26"/>
                      <w:szCs w:val="26"/>
                    </w:rPr>
                  </w:pPr>
                  <w:r w:rsidRPr="007018CC">
                    <w:rPr>
                      <w:position w:val="-68"/>
                      <w:sz w:val="26"/>
                      <w:szCs w:val="26"/>
                    </w:rPr>
                    <w:object w:dxaOrig="5899" w:dyaOrig="1480">
                      <v:shape id="_x0000_i1503" type="#_x0000_t75" style="width:295.5pt;height:73.5pt" o:ole="">
                        <v:imagedata r:id="rId962" o:title=""/>
                      </v:shape>
                      <o:OLEObject Type="Embed" ProgID="Equation.DSMT4" ShapeID="_x0000_i1503" DrawAspect="Content" ObjectID="_1587385291" r:id="rId963"/>
                    </w:object>
                  </w:r>
                </w:p>
                <w:p w:rsidR="007838F9" w:rsidRPr="0035260E" w:rsidRDefault="007838F9" w:rsidP="007838F9">
                  <w:pPr>
                    <w:ind w:firstLine="720"/>
                    <w:rPr>
                      <w:sz w:val="26"/>
                      <w:szCs w:val="26"/>
                    </w:rPr>
                  </w:pPr>
                  <w:r w:rsidRPr="0035260E">
                    <w:rPr>
                      <w:sz w:val="26"/>
                      <w:szCs w:val="26"/>
                    </w:rPr>
                    <w:t xml:space="preserve">Suy ra: </w:t>
                  </w:r>
                  <w:r w:rsidRPr="0035260E">
                    <w:rPr>
                      <w:position w:val="-24"/>
                      <w:sz w:val="26"/>
                      <w:szCs w:val="26"/>
                    </w:rPr>
                    <w:object w:dxaOrig="1380" w:dyaOrig="620">
                      <v:shape id="_x0000_i1504" type="#_x0000_t75" style="width:69pt;height:31.5pt" o:ole="">
                        <v:imagedata r:id="rId964" o:title=""/>
                      </v:shape>
                      <o:OLEObject Type="Embed" ProgID="Equation.DSMT4" ShapeID="_x0000_i1504" DrawAspect="Content" ObjectID="_1587385292" r:id="rId965"/>
                    </w:object>
                  </w:r>
                  <w:r w:rsidRPr="0035260E">
                    <w:rPr>
                      <w:sz w:val="26"/>
                      <w:szCs w:val="26"/>
                    </w:rPr>
                    <w:t xml:space="preserve"> </w:t>
                  </w:r>
                </w:p>
                <w:p w:rsidR="007838F9" w:rsidRPr="0035260E" w:rsidRDefault="007838F9" w:rsidP="007838F9">
                  <w:pPr>
                    <w:ind w:firstLine="720"/>
                    <w:rPr>
                      <w:sz w:val="26"/>
                      <w:szCs w:val="26"/>
                    </w:rPr>
                  </w:pPr>
                  <w:r w:rsidRPr="0035260E">
                    <w:rPr>
                      <w:sz w:val="26"/>
                      <w:szCs w:val="26"/>
                    </w:rPr>
                    <w:t xml:space="preserve">Dấu “=” xảy ra </w:t>
                  </w:r>
                  <w:r w:rsidRPr="0035260E">
                    <w:rPr>
                      <w:position w:val="-10"/>
                      <w:sz w:val="26"/>
                      <w:szCs w:val="26"/>
                    </w:rPr>
                    <w:object w:dxaOrig="1560" w:dyaOrig="320">
                      <v:shape id="_x0000_i1505" type="#_x0000_t75" style="width:78pt;height:15.75pt" o:ole="">
                        <v:imagedata r:id="rId958" o:title=""/>
                      </v:shape>
                      <o:OLEObject Type="Embed" ProgID="Equation.DSMT4" ShapeID="_x0000_i1505" DrawAspect="Content" ObjectID="_1587385293" r:id="rId966"/>
                    </w:object>
                  </w:r>
                </w:p>
                <w:p w:rsidR="007838F9" w:rsidRPr="0035260E" w:rsidRDefault="007838F9" w:rsidP="007838F9">
                  <w:pPr>
                    <w:ind w:firstLine="720"/>
                    <w:rPr>
                      <w:sz w:val="26"/>
                      <w:szCs w:val="26"/>
                    </w:rPr>
                  </w:pPr>
                  <w:r w:rsidRPr="0035260E">
                    <w:rPr>
                      <w:sz w:val="26"/>
                      <w:szCs w:val="26"/>
                    </w:rPr>
                    <w:t xml:space="preserve">Từ đó suy ra: </w:t>
                  </w:r>
                  <w:r w:rsidRPr="0035260E">
                    <w:rPr>
                      <w:position w:val="-10"/>
                      <w:sz w:val="26"/>
                      <w:szCs w:val="26"/>
                    </w:rPr>
                    <w:object w:dxaOrig="580" w:dyaOrig="320">
                      <v:shape id="_x0000_i1506" type="#_x0000_t75" style="width:28.5pt;height:15.75pt" o:ole="">
                        <v:imagedata r:id="rId967" o:title=""/>
                      </v:shape>
                      <o:OLEObject Type="Embed" ProgID="Equation.DSMT4" ShapeID="_x0000_i1506" DrawAspect="Content" ObjectID="_1587385294" r:id="rId968"/>
                    </w:object>
                  </w:r>
                  <w:r w:rsidRPr="0035260E">
                    <w:rPr>
                      <w:sz w:val="26"/>
                      <w:szCs w:val="26"/>
                    </w:rPr>
                    <w:t xml:space="preserve">. Dấu “=” xảy ra </w:t>
                  </w:r>
                  <w:r w:rsidRPr="0035260E">
                    <w:rPr>
                      <w:position w:val="-10"/>
                      <w:sz w:val="26"/>
                      <w:szCs w:val="26"/>
                    </w:rPr>
                    <w:object w:dxaOrig="1560" w:dyaOrig="320">
                      <v:shape id="_x0000_i1507" type="#_x0000_t75" style="width:78pt;height:15.75pt" o:ole="">
                        <v:imagedata r:id="rId958" o:title=""/>
                      </v:shape>
                      <o:OLEObject Type="Embed" ProgID="Equation.DSMT4" ShapeID="_x0000_i1507" DrawAspect="Content" ObjectID="_1587385295" r:id="rId969"/>
                    </w:object>
                  </w:r>
                </w:p>
                <w:p w:rsidR="007838F9" w:rsidRPr="0035260E" w:rsidRDefault="007838F9" w:rsidP="007838F9">
                  <w:pPr>
                    <w:ind w:firstLine="720"/>
                    <w:rPr>
                      <w:sz w:val="26"/>
                      <w:szCs w:val="26"/>
                    </w:rPr>
                  </w:pPr>
                  <w:r w:rsidRPr="0035260E">
                    <w:rPr>
                      <w:sz w:val="26"/>
                      <w:szCs w:val="26"/>
                    </w:rPr>
                    <w:t xml:space="preserve">Vậy </w:t>
                  </w:r>
                  <w:r w:rsidRPr="0035260E">
                    <w:rPr>
                      <w:position w:val="-12"/>
                      <w:sz w:val="26"/>
                      <w:szCs w:val="26"/>
                    </w:rPr>
                    <w:object w:dxaOrig="820" w:dyaOrig="360">
                      <v:shape id="_x0000_i1508" type="#_x0000_t75" style="width:40.5pt;height:18pt" o:ole="">
                        <v:imagedata r:id="rId970" o:title=""/>
                      </v:shape>
                      <o:OLEObject Type="Embed" ProgID="Equation.DSMT4" ShapeID="_x0000_i1508" DrawAspect="Content" ObjectID="_1587385296" r:id="rId971"/>
                    </w:object>
                  </w:r>
                  <w:r w:rsidRPr="0035260E">
                    <w:rPr>
                      <w:sz w:val="26"/>
                      <w:szCs w:val="26"/>
                    </w:rPr>
                    <w:t xml:space="preserve"> </w:t>
                  </w:r>
                  <w:r w:rsidRPr="0035260E">
                    <w:rPr>
                      <w:position w:val="-10"/>
                      <w:sz w:val="26"/>
                      <w:szCs w:val="26"/>
                    </w:rPr>
                    <w:object w:dxaOrig="1560" w:dyaOrig="320">
                      <v:shape id="_x0000_i1509" type="#_x0000_t75" style="width:78pt;height:15.75pt" o:ole="">
                        <v:imagedata r:id="rId958" o:title=""/>
                      </v:shape>
                      <o:OLEObject Type="Embed" ProgID="Equation.DSMT4" ShapeID="_x0000_i1509" DrawAspect="Content" ObjectID="_1587385297" r:id="rId972"/>
                    </w:object>
                  </w:r>
                </w:p>
                <w:p w:rsidR="007838F9" w:rsidRPr="0035260E" w:rsidRDefault="007838F9" w:rsidP="007838F9">
                  <w:pPr>
                    <w:jc w:val="both"/>
                    <w:rPr>
                      <w:sz w:val="26"/>
                      <w:szCs w:val="26"/>
                      <w:lang w:val="pt-BR"/>
                    </w:rPr>
                  </w:pPr>
                </w:p>
                <w:p w:rsidR="007838F9" w:rsidRDefault="007838F9" w:rsidP="007838F9">
                  <w:pPr>
                    <w:tabs>
                      <w:tab w:val="left" w:pos="900"/>
                    </w:tabs>
                    <w:spacing w:line="360" w:lineRule="auto"/>
                    <w:jc w:val="both"/>
                    <w:rPr>
                      <w:sz w:val="26"/>
                      <w:szCs w:val="26"/>
                    </w:rPr>
                  </w:pPr>
                </w:p>
              </w:tc>
              <w:tc>
                <w:tcPr>
                  <w:tcW w:w="865" w:type="dxa"/>
                  <w:tcBorders>
                    <w:top w:val="single" w:sz="4" w:space="0" w:color="auto"/>
                    <w:left w:val="single" w:sz="4" w:space="0" w:color="auto"/>
                    <w:bottom w:val="single" w:sz="4" w:space="0" w:color="auto"/>
                    <w:right w:val="single" w:sz="4" w:space="0" w:color="auto"/>
                  </w:tcBorders>
                  <w:vAlign w:val="center"/>
                </w:tcPr>
                <w:p w:rsidR="007838F9" w:rsidRDefault="007838F9" w:rsidP="007838F9">
                  <w:pPr>
                    <w:jc w:val="center"/>
                    <w:rPr>
                      <w:b/>
                      <w:sz w:val="26"/>
                      <w:szCs w:val="26"/>
                    </w:rPr>
                  </w:pPr>
                  <w:r>
                    <w:rPr>
                      <w:b/>
                      <w:sz w:val="26"/>
                      <w:szCs w:val="26"/>
                    </w:rPr>
                    <w:t>1,00</w:t>
                  </w:r>
                </w:p>
              </w:tc>
            </w:tr>
          </w:tbl>
          <w:p w:rsidR="007838F9" w:rsidRDefault="007838F9" w:rsidP="007838F9">
            <w:pPr>
              <w:rPr>
                <w:lang w:val="fr-FR"/>
              </w:rPr>
            </w:pPr>
            <w:r>
              <w:rPr>
                <w:lang w:val="fr-FR"/>
              </w:rPr>
              <w:t>- Thí sinh làm bài theo cách khác nhưng đúng vẫn cho điểm tối đa.</w:t>
            </w:r>
          </w:p>
          <w:p w:rsidR="007838F9" w:rsidRDefault="007838F9" w:rsidP="007838F9">
            <w:pPr>
              <w:rPr>
                <w:lang w:val="fr-FR"/>
              </w:rPr>
            </w:pPr>
            <w:r>
              <w:rPr>
                <w:lang w:val="fr-FR"/>
              </w:rPr>
              <w:t>- Sau khi cộng điểm toàn bài, điểm lẻ đến 0,25 điểm.</w:t>
            </w:r>
          </w:p>
          <w:p w:rsidR="007838F9" w:rsidRPr="004F1830" w:rsidRDefault="007838F9" w:rsidP="004F1830">
            <w:pPr>
              <w:jc w:val="center"/>
              <w:rPr>
                <w:rFonts w:ascii="Times New Roman" w:eastAsia="Times New Roman" w:hAnsi="Times New Roman" w:cs="Times New Roman"/>
                <w:b/>
                <w:color w:val="FF0000"/>
                <w:sz w:val="28"/>
                <w:szCs w:val="24"/>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Pr="007838F9"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1556</w:t>
            </w:r>
          </w:p>
          <w:p w:rsidR="007838F9" w:rsidRPr="007838F9" w:rsidRDefault="007838F9" w:rsidP="007838F9">
            <w:pPr>
              <w:ind w:right="544"/>
              <w:rPr>
                <w:rFonts w:ascii="Times New Roman" w:hAnsi="Times New Roman" w:cs="Times New Roman"/>
                <w:sz w:val="28"/>
                <w:szCs w:val="28"/>
                <w:lang w:val="pt-BR"/>
              </w:rPr>
            </w:pPr>
            <w:r w:rsidRPr="007838F9">
              <w:rPr>
                <w:rFonts w:ascii="Times New Roman" w:hAnsi="Times New Roman" w:cs="Times New Roman"/>
                <w:b/>
                <w:sz w:val="28"/>
                <w:szCs w:val="28"/>
                <w:lang w:val="pt-BR"/>
              </w:rPr>
              <w:t>SỞ GIÁO DỤC VÀ ĐÀO TẠO</w:t>
            </w:r>
            <w:r w:rsidRPr="007838F9">
              <w:rPr>
                <w:rFonts w:ascii="Times New Roman" w:hAnsi="Times New Roman" w:cs="Times New Roman"/>
                <w:b/>
                <w:sz w:val="28"/>
                <w:szCs w:val="28"/>
                <w:lang w:val="pt-BR"/>
              </w:rPr>
              <w:tab/>
            </w:r>
            <w:r w:rsidRPr="007838F9">
              <w:rPr>
                <w:rFonts w:ascii="Times New Roman" w:hAnsi="Times New Roman" w:cs="Times New Roman"/>
                <w:b/>
                <w:sz w:val="28"/>
                <w:szCs w:val="28"/>
                <w:lang w:val="pt-BR"/>
              </w:rPr>
              <w:tab/>
              <w:t xml:space="preserve">KỲ THI TUYỂN SINH LỚP 10 THPT </w:t>
            </w:r>
            <w:r w:rsidRPr="007838F9">
              <w:rPr>
                <w:rFonts w:ascii="Times New Roman" w:hAnsi="Times New Roman" w:cs="Times New Roman"/>
                <w:b/>
                <w:sz w:val="28"/>
                <w:szCs w:val="28"/>
                <w:lang w:val="pt-BR"/>
              </w:rPr>
              <w:tab/>
            </w:r>
          </w:p>
          <w:p w:rsidR="007838F9" w:rsidRPr="007838F9" w:rsidRDefault="007838F9" w:rsidP="007838F9">
            <w:pPr>
              <w:tabs>
                <w:tab w:val="center" w:pos="1440"/>
                <w:tab w:val="center" w:pos="6660"/>
              </w:tabs>
              <w:ind w:right="544"/>
              <w:rPr>
                <w:rFonts w:ascii="Times New Roman" w:hAnsi="Times New Roman" w:cs="Times New Roman"/>
                <w:b/>
                <w:sz w:val="28"/>
                <w:szCs w:val="28"/>
                <w:lang w:val="pt-BR"/>
              </w:rPr>
            </w:pPr>
            <w:r w:rsidRPr="007838F9">
              <w:rPr>
                <w:rFonts w:ascii="Times New Roman" w:hAnsi="Times New Roman" w:cs="Times New Roman"/>
                <w:b/>
                <w:sz w:val="28"/>
                <w:szCs w:val="28"/>
                <w:lang w:val="pt-BR"/>
              </w:rPr>
              <w:t xml:space="preserve">               </w:t>
            </w:r>
            <w:r w:rsidRPr="007838F9">
              <w:rPr>
                <w:rFonts w:ascii="Times New Roman" w:hAnsi="Times New Roman" w:cs="Times New Roman"/>
                <w:b/>
                <w:sz w:val="28"/>
                <w:szCs w:val="28"/>
                <w:lang w:val="pt-BR"/>
              </w:rPr>
              <w:tab/>
              <w:t xml:space="preserve">            HÀ NỘI</w:t>
            </w:r>
            <w:r w:rsidRPr="007838F9">
              <w:rPr>
                <w:rFonts w:ascii="Times New Roman" w:hAnsi="Times New Roman" w:cs="Times New Roman"/>
                <w:b/>
                <w:sz w:val="28"/>
                <w:szCs w:val="28"/>
                <w:lang w:val="pt-BR"/>
              </w:rPr>
              <w:tab/>
            </w:r>
            <w:r w:rsidRPr="007838F9">
              <w:rPr>
                <w:rFonts w:ascii="Times New Roman" w:hAnsi="Times New Roman" w:cs="Times New Roman"/>
                <w:b/>
                <w:sz w:val="28"/>
                <w:szCs w:val="28"/>
                <w:u w:val="single"/>
                <w:lang w:val="pt-BR"/>
              </w:rPr>
              <w:t>Năm học: 2012 – 2013</w:t>
            </w:r>
          </w:p>
          <w:p w:rsidR="007838F9" w:rsidRPr="007838F9" w:rsidRDefault="007838F9" w:rsidP="007838F9">
            <w:pPr>
              <w:tabs>
                <w:tab w:val="center" w:pos="1080"/>
                <w:tab w:val="center" w:pos="6660"/>
              </w:tabs>
              <w:ind w:right="544"/>
              <w:rPr>
                <w:rFonts w:ascii="Times New Roman" w:hAnsi="Times New Roman" w:cs="Times New Roman"/>
                <w:b/>
                <w:sz w:val="28"/>
                <w:szCs w:val="28"/>
                <w:lang w:val="pt-BR"/>
              </w:rPr>
            </w:pPr>
            <w:r w:rsidRPr="007838F9">
              <w:rPr>
                <w:rFonts w:ascii="Times New Roman" w:hAnsi="Times New Roman" w:cs="Times New Roman"/>
                <w:b/>
                <w:noProof/>
                <w:sz w:val="28"/>
                <w:szCs w:val="28"/>
                <w:lang w:val="en-US"/>
              </w:rPr>
              <mc:AlternateContent>
                <mc:Choice Requires="wps">
                  <w:drawing>
                    <wp:anchor distT="0" distB="0" distL="114300" distR="114300" simplePos="0" relativeHeight="251674624" behindDoc="0" locked="0" layoutInCell="1" allowOverlap="1" wp14:anchorId="5DC368A4" wp14:editId="2C923797">
                      <wp:simplePos x="0" y="0"/>
                      <wp:positionH relativeFrom="column">
                        <wp:posOffset>497840</wp:posOffset>
                      </wp:positionH>
                      <wp:positionV relativeFrom="paragraph">
                        <wp:posOffset>38735</wp:posOffset>
                      </wp:positionV>
                      <wp:extent cx="1497330" cy="269240"/>
                      <wp:effectExtent l="12065" t="13335" r="5080" b="12700"/>
                      <wp:wrapNone/>
                      <wp:docPr id="1259" name="Text Box 1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7838F9" w:rsidRPr="00533D2B" w:rsidRDefault="007838F9" w:rsidP="007838F9">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9" o:spid="_x0000_s1027" type="#_x0000_t202" style="position:absolute;margin-left:39.2pt;margin-top:3.05pt;width:117.9pt;height:21.2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">
                      <v:textbox>
                        <w:txbxContent>
                          <w:p w:rsidR="007838F9" w:rsidRPr="00533D2B" w:rsidRDefault="007838F9" w:rsidP="007838F9">
                            <w:pPr>
                              <w:rPr>
                                <w:color w:val="FF0000"/>
                              </w:rPr>
                            </w:pPr>
                            <w:r w:rsidRPr="00533D2B">
                              <w:rPr>
                                <w:b/>
                                <w:color w:val="FF0000"/>
                              </w:rPr>
                              <w:t>ĐỀ CHÍNH THỨC</w:t>
                            </w:r>
                          </w:p>
                        </w:txbxContent>
                      </v:textbox>
                    </v:shape>
                  </w:pict>
                </mc:Fallback>
              </mc:AlternateContent>
            </w:r>
          </w:p>
          <w:p w:rsidR="007838F9" w:rsidRPr="007838F9" w:rsidRDefault="007838F9" w:rsidP="007838F9">
            <w:pPr>
              <w:tabs>
                <w:tab w:val="center" w:pos="1080"/>
                <w:tab w:val="center" w:pos="6660"/>
              </w:tabs>
              <w:ind w:right="544"/>
              <w:rPr>
                <w:rFonts w:ascii="Times New Roman" w:hAnsi="Times New Roman" w:cs="Times New Roman"/>
                <w:b/>
                <w:sz w:val="28"/>
                <w:szCs w:val="28"/>
                <w:lang w:val="pt-BR"/>
              </w:rPr>
            </w:pPr>
            <w:r w:rsidRPr="007838F9">
              <w:rPr>
                <w:rFonts w:ascii="Times New Roman" w:hAnsi="Times New Roman" w:cs="Times New Roman"/>
                <w:b/>
                <w:sz w:val="28"/>
                <w:szCs w:val="28"/>
                <w:lang w:val="pt-BR"/>
              </w:rPr>
              <w:tab/>
            </w:r>
            <w:r w:rsidRPr="007838F9">
              <w:rPr>
                <w:rFonts w:ascii="Times New Roman" w:hAnsi="Times New Roman" w:cs="Times New Roman"/>
                <w:b/>
                <w:sz w:val="28"/>
                <w:szCs w:val="28"/>
                <w:lang w:val="pt-BR"/>
              </w:rPr>
              <w:tab/>
            </w:r>
            <w:r w:rsidRPr="007838F9">
              <w:rPr>
                <w:rFonts w:ascii="Times New Roman" w:hAnsi="Times New Roman" w:cs="Times New Roman"/>
                <w:sz w:val="28"/>
                <w:szCs w:val="28"/>
                <w:lang w:val="pt-BR"/>
              </w:rPr>
              <w:t>Môn thi</w:t>
            </w:r>
            <w:r w:rsidRPr="007838F9">
              <w:rPr>
                <w:rFonts w:ascii="Times New Roman" w:hAnsi="Times New Roman" w:cs="Times New Roman"/>
                <w:b/>
                <w:sz w:val="28"/>
                <w:szCs w:val="28"/>
                <w:lang w:val="pt-BR"/>
              </w:rPr>
              <w:t>: Toán</w:t>
            </w:r>
          </w:p>
          <w:p w:rsidR="007838F9" w:rsidRPr="007838F9" w:rsidRDefault="007838F9" w:rsidP="007838F9">
            <w:pPr>
              <w:tabs>
                <w:tab w:val="center" w:pos="1080"/>
                <w:tab w:val="center" w:pos="6300"/>
              </w:tabs>
              <w:ind w:right="544"/>
              <w:rPr>
                <w:rFonts w:ascii="Times New Roman" w:hAnsi="Times New Roman" w:cs="Times New Roman"/>
                <w:b/>
                <w:sz w:val="28"/>
                <w:szCs w:val="28"/>
                <w:lang w:val="pt-BR"/>
              </w:rPr>
            </w:pPr>
            <w:r w:rsidRPr="007838F9">
              <w:rPr>
                <w:rFonts w:ascii="Times New Roman" w:hAnsi="Times New Roman" w:cs="Times New Roman"/>
                <w:b/>
                <w:sz w:val="28"/>
                <w:szCs w:val="28"/>
                <w:lang w:val="pt-BR"/>
              </w:rPr>
              <w:tab/>
              <w:t xml:space="preserve">                                                                              </w:t>
            </w:r>
            <w:r w:rsidRPr="007838F9">
              <w:rPr>
                <w:rFonts w:ascii="Times New Roman" w:hAnsi="Times New Roman" w:cs="Times New Roman"/>
                <w:b/>
                <w:sz w:val="28"/>
                <w:szCs w:val="28"/>
                <w:lang w:val="pt-BR"/>
              </w:rPr>
              <w:tab/>
              <w:t xml:space="preserve">   </w:t>
            </w:r>
            <w:r w:rsidRPr="007838F9">
              <w:rPr>
                <w:rFonts w:ascii="Times New Roman" w:hAnsi="Times New Roman" w:cs="Times New Roman"/>
                <w:sz w:val="28"/>
                <w:szCs w:val="28"/>
                <w:lang w:val="pt-BR"/>
              </w:rPr>
              <w:t>Ngày thi</w:t>
            </w:r>
            <w:r w:rsidRPr="007838F9">
              <w:rPr>
                <w:rFonts w:ascii="Times New Roman" w:hAnsi="Times New Roman" w:cs="Times New Roman"/>
                <w:b/>
                <w:sz w:val="28"/>
                <w:szCs w:val="28"/>
                <w:lang w:val="pt-BR"/>
              </w:rPr>
              <w:t xml:space="preserve">: </w:t>
            </w:r>
            <w:r w:rsidRPr="007838F9">
              <w:rPr>
                <w:rFonts w:ascii="Times New Roman" w:hAnsi="Times New Roman" w:cs="Times New Roman"/>
                <w:i/>
                <w:sz w:val="28"/>
                <w:szCs w:val="28"/>
                <w:lang w:val="pt-BR"/>
              </w:rPr>
              <w:t>21 tháng 6 năm 2012</w:t>
            </w:r>
          </w:p>
          <w:p w:rsidR="007838F9" w:rsidRPr="007838F9" w:rsidRDefault="007838F9" w:rsidP="007838F9">
            <w:pPr>
              <w:tabs>
                <w:tab w:val="center" w:pos="1080"/>
                <w:tab w:val="center" w:pos="6300"/>
              </w:tabs>
              <w:ind w:right="544"/>
              <w:rPr>
                <w:rFonts w:ascii="Times New Roman" w:hAnsi="Times New Roman" w:cs="Times New Roman"/>
                <w:i/>
                <w:sz w:val="28"/>
                <w:szCs w:val="28"/>
                <w:lang w:val="pt-BR"/>
              </w:rPr>
            </w:pPr>
            <w:r w:rsidRPr="007838F9">
              <w:rPr>
                <w:rFonts w:ascii="Times New Roman" w:hAnsi="Times New Roman" w:cs="Times New Roman"/>
                <w:b/>
                <w:sz w:val="28"/>
                <w:szCs w:val="28"/>
                <w:lang w:val="pt-BR"/>
              </w:rPr>
              <w:tab/>
              <w:t xml:space="preserve">                                                                                </w:t>
            </w:r>
            <w:r w:rsidRPr="007838F9">
              <w:rPr>
                <w:rFonts w:ascii="Times New Roman" w:hAnsi="Times New Roman" w:cs="Times New Roman"/>
                <w:b/>
                <w:sz w:val="28"/>
                <w:szCs w:val="28"/>
                <w:lang w:val="pt-BR"/>
              </w:rPr>
              <w:tab/>
            </w:r>
            <w:r w:rsidRPr="007838F9">
              <w:rPr>
                <w:rFonts w:ascii="Times New Roman" w:hAnsi="Times New Roman" w:cs="Times New Roman"/>
                <w:sz w:val="28"/>
                <w:szCs w:val="28"/>
                <w:lang w:val="pt-BR"/>
              </w:rPr>
              <w:t>Thời gian làm bài</w:t>
            </w:r>
            <w:r w:rsidRPr="007838F9">
              <w:rPr>
                <w:rFonts w:ascii="Times New Roman" w:hAnsi="Times New Roman" w:cs="Times New Roman"/>
                <w:i/>
                <w:sz w:val="28"/>
                <w:szCs w:val="28"/>
                <w:lang w:val="pt-BR"/>
              </w:rPr>
              <w:t xml:space="preserve">: 120 phút </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b/>
                <w:sz w:val="28"/>
                <w:szCs w:val="28"/>
                <w:lang w:val="pt-BR"/>
              </w:rPr>
              <w:t xml:space="preserve">Bài I </w:t>
            </w:r>
            <w:r w:rsidRPr="007838F9">
              <w:rPr>
                <w:rFonts w:ascii="Times New Roman" w:hAnsi="Times New Roman" w:cs="Times New Roman"/>
                <w:i/>
                <w:sz w:val="28"/>
                <w:szCs w:val="28"/>
                <w:lang w:val="pt-BR"/>
              </w:rPr>
              <w:t>(2,5 điểm)</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sz w:val="28"/>
                <w:szCs w:val="28"/>
                <w:lang w:val="pt-BR"/>
              </w:rPr>
              <w:tab/>
              <w:t xml:space="preserve">1) Cho biểu thức </w:t>
            </w:r>
            <w:r w:rsidRPr="007838F9">
              <w:rPr>
                <w:rFonts w:ascii="Times New Roman" w:hAnsi="Times New Roman" w:cs="Times New Roman"/>
                <w:position w:val="-28"/>
                <w:sz w:val="28"/>
                <w:szCs w:val="28"/>
              </w:rPr>
              <w:object w:dxaOrig="1180" w:dyaOrig="720">
                <v:shape id="_x0000_i1510" type="#_x0000_t75" style="width:59.25pt;height:36pt" o:ole="">
                  <v:imagedata r:id="rId973" o:title=""/>
                </v:shape>
                <o:OLEObject Type="Embed" ProgID="Equation.DSMT4" ShapeID="_x0000_i1510" DrawAspect="Content" ObjectID="_1587385298" r:id="rId974"/>
              </w:object>
            </w:r>
            <w:r w:rsidRPr="007838F9">
              <w:rPr>
                <w:rFonts w:ascii="Times New Roman" w:hAnsi="Times New Roman" w:cs="Times New Roman"/>
                <w:sz w:val="28"/>
                <w:szCs w:val="28"/>
                <w:lang w:val="pt-BR"/>
              </w:rPr>
              <w:t>. Tính giá trị của A khi x = 36</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sz w:val="28"/>
                <w:szCs w:val="28"/>
                <w:lang w:val="pt-BR"/>
              </w:rPr>
              <w:tab/>
              <w:t xml:space="preserve">2) Rút gọn biểu thức </w:t>
            </w:r>
            <w:r w:rsidRPr="007838F9">
              <w:rPr>
                <w:rFonts w:ascii="Times New Roman" w:hAnsi="Times New Roman" w:cs="Times New Roman"/>
                <w:position w:val="-34"/>
                <w:sz w:val="28"/>
                <w:szCs w:val="28"/>
              </w:rPr>
              <w:object w:dxaOrig="3120" w:dyaOrig="800">
                <v:shape id="_x0000_i1511" type="#_x0000_t75" style="width:156pt;height:39.75pt" o:ole="">
                  <v:imagedata r:id="rId975" o:title=""/>
                </v:shape>
                <o:OLEObject Type="Embed" ProgID="Equation.DSMT4" ShapeID="_x0000_i1511" DrawAspect="Content" ObjectID="_1587385299" r:id="rId976"/>
              </w:object>
            </w:r>
            <w:r w:rsidRPr="007838F9">
              <w:rPr>
                <w:rFonts w:ascii="Times New Roman" w:hAnsi="Times New Roman" w:cs="Times New Roman"/>
                <w:sz w:val="28"/>
                <w:szCs w:val="28"/>
                <w:lang w:val="pt-BR"/>
              </w:rPr>
              <w:t xml:space="preserve">  (với </w:t>
            </w:r>
            <w:r w:rsidRPr="007838F9">
              <w:rPr>
                <w:rFonts w:ascii="Times New Roman" w:hAnsi="Times New Roman" w:cs="Times New Roman"/>
                <w:position w:val="-10"/>
                <w:sz w:val="28"/>
                <w:szCs w:val="28"/>
              </w:rPr>
              <w:object w:dxaOrig="1240" w:dyaOrig="320">
                <v:shape id="_x0000_i1512" type="#_x0000_t75" style="width:62.25pt;height:15.75pt" o:ole="">
                  <v:imagedata r:id="rId977" o:title=""/>
                </v:shape>
                <o:OLEObject Type="Embed" ProgID="Equation.DSMT4" ShapeID="_x0000_i1512" DrawAspect="Content" ObjectID="_1587385300" r:id="rId978"/>
              </w:object>
            </w:r>
            <w:r w:rsidRPr="007838F9">
              <w:rPr>
                <w:rFonts w:ascii="Times New Roman" w:hAnsi="Times New Roman" w:cs="Times New Roman"/>
                <w:sz w:val="28"/>
                <w:szCs w:val="28"/>
                <w:lang w:val="pt-BR"/>
              </w:rPr>
              <w:t>)</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sz w:val="28"/>
                <w:szCs w:val="28"/>
                <w:lang w:val="pt-BR"/>
              </w:rPr>
              <w:tab/>
              <w:t>3) Với các của biểu thức A và B nói trên, hãy tìm các giá trị của x nguyên để giá trị của biểu thức B(A – 1) là số nguyên</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b/>
                <w:sz w:val="28"/>
                <w:szCs w:val="28"/>
                <w:lang w:val="pt-BR"/>
              </w:rPr>
              <w:t xml:space="preserve">Bài II </w:t>
            </w:r>
            <w:r w:rsidRPr="007838F9">
              <w:rPr>
                <w:rFonts w:ascii="Times New Roman" w:hAnsi="Times New Roman" w:cs="Times New Roman"/>
                <w:i/>
                <w:sz w:val="28"/>
                <w:szCs w:val="28"/>
                <w:lang w:val="pt-BR"/>
              </w:rPr>
              <w:t>(2,0 điểm)</w:t>
            </w:r>
            <w:r w:rsidRPr="007838F9">
              <w:rPr>
                <w:rFonts w:ascii="Times New Roman" w:hAnsi="Times New Roman" w:cs="Times New Roman"/>
                <w:sz w:val="28"/>
                <w:szCs w:val="28"/>
                <w:lang w:val="pt-BR"/>
              </w:rPr>
              <w:t xml:space="preserve">. </w:t>
            </w:r>
            <w:r w:rsidRPr="007838F9">
              <w:rPr>
                <w:rFonts w:ascii="Times New Roman" w:hAnsi="Times New Roman" w:cs="Times New Roman"/>
                <w:i/>
                <w:sz w:val="28"/>
                <w:szCs w:val="28"/>
                <w:lang w:val="pt-BR"/>
              </w:rPr>
              <w:t>Giải bài toán sau bằng cách lập phương trình hoặc hệ phương trình:</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i/>
                <w:sz w:val="28"/>
                <w:szCs w:val="28"/>
                <w:lang w:val="pt-BR"/>
              </w:rPr>
              <w:tab/>
            </w:r>
            <w:r w:rsidRPr="007838F9">
              <w:rPr>
                <w:rFonts w:ascii="Times New Roman" w:hAnsi="Times New Roman" w:cs="Times New Roman"/>
                <w:sz w:val="28"/>
                <w:szCs w:val="28"/>
                <w:lang w:val="pt-BR"/>
              </w:rPr>
              <w:t xml:space="preserve">Hai người cùng làm chung một công việc trong </w:t>
            </w:r>
            <w:r w:rsidRPr="007838F9">
              <w:rPr>
                <w:rFonts w:ascii="Times New Roman" w:hAnsi="Times New Roman" w:cs="Times New Roman"/>
                <w:position w:val="-24"/>
                <w:sz w:val="28"/>
                <w:szCs w:val="28"/>
              </w:rPr>
              <w:object w:dxaOrig="320" w:dyaOrig="620">
                <v:shape id="_x0000_i1513" type="#_x0000_t75" style="width:15.75pt;height:30.75pt" o:ole="">
                  <v:imagedata r:id="rId979" o:title=""/>
                </v:shape>
                <o:OLEObject Type="Embed" ProgID="Equation.DSMT4" ShapeID="_x0000_i1513" DrawAspect="Content" ObjectID="_1587385301" r:id="rId980"/>
              </w:object>
            </w:r>
            <w:r w:rsidRPr="007838F9">
              <w:rPr>
                <w:rFonts w:ascii="Times New Roman" w:hAnsi="Times New Roman" w:cs="Times New Roman"/>
                <w:sz w:val="28"/>
                <w:szCs w:val="28"/>
                <w:lang w:val="pt-BR"/>
              </w:rPr>
              <w:t xml:space="preserve"> giờ thì xong. Nếu mỗi người làm một mình thì người thứ nhất hoàn thành công việc trong ít hơn người thứ hai là 2 giờ. Hỏi nếu làm một mình thì mỗi người phải làm trong bao nhiêu thời gian để xong công việc?</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b/>
                <w:sz w:val="28"/>
                <w:szCs w:val="28"/>
                <w:lang w:val="pt-BR"/>
              </w:rPr>
              <w:t xml:space="preserve">Bài III </w:t>
            </w:r>
            <w:r w:rsidRPr="007838F9">
              <w:rPr>
                <w:rFonts w:ascii="Times New Roman" w:hAnsi="Times New Roman" w:cs="Times New Roman"/>
                <w:i/>
                <w:sz w:val="28"/>
                <w:szCs w:val="28"/>
                <w:lang w:val="pt-BR"/>
              </w:rPr>
              <w:t>(1,5 điểm)</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sz w:val="28"/>
                <w:szCs w:val="28"/>
                <w:lang w:val="pt-BR"/>
              </w:rPr>
              <w:tab/>
              <w:t xml:space="preserve">1) Giải hệ phương trình: </w:t>
            </w:r>
            <w:r w:rsidRPr="007838F9">
              <w:rPr>
                <w:rFonts w:ascii="Times New Roman" w:hAnsi="Times New Roman" w:cs="Times New Roman"/>
                <w:position w:val="-64"/>
                <w:sz w:val="28"/>
                <w:szCs w:val="28"/>
              </w:rPr>
              <w:object w:dxaOrig="1120" w:dyaOrig="1400">
                <v:shape id="_x0000_i1514" type="#_x0000_t75" style="width:56.25pt;height:69.75pt" o:ole="">
                  <v:imagedata r:id="rId981" o:title=""/>
                </v:shape>
                <o:OLEObject Type="Embed" ProgID="Equation.DSMT4" ShapeID="_x0000_i1514" DrawAspect="Content" ObjectID="_1587385302" r:id="rId982"/>
              </w:objec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sz w:val="28"/>
                <w:szCs w:val="28"/>
                <w:lang w:val="pt-BR"/>
              </w:rPr>
              <w:tab/>
              <w:t>2) Cho phương trình: x</w:t>
            </w:r>
            <w:r w:rsidRPr="007838F9">
              <w:rPr>
                <w:rFonts w:ascii="Times New Roman" w:hAnsi="Times New Roman" w:cs="Times New Roman"/>
                <w:sz w:val="28"/>
                <w:szCs w:val="28"/>
                <w:vertAlign w:val="superscript"/>
                <w:lang w:val="pt-BR"/>
              </w:rPr>
              <w:t>2</w:t>
            </w:r>
            <w:r w:rsidRPr="007838F9">
              <w:rPr>
                <w:rFonts w:ascii="Times New Roman" w:hAnsi="Times New Roman" w:cs="Times New Roman"/>
                <w:sz w:val="28"/>
                <w:szCs w:val="28"/>
                <w:lang w:val="pt-BR"/>
              </w:rPr>
              <w:t xml:space="preserve"> – (4m – 1)x + 3m</w:t>
            </w:r>
            <w:r w:rsidRPr="007838F9">
              <w:rPr>
                <w:rFonts w:ascii="Times New Roman" w:hAnsi="Times New Roman" w:cs="Times New Roman"/>
                <w:sz w:val="28"/>
                <w:szCs w:val="28"/>
                <w:vertAlign w:val="superscript"/>
                <w:lang w:val="pt-BR"/>
              </w:rPr>
              <w:t>2</w:t>
            </w:r>
            <w:r w:rsidRPr="007838F9">
              <w:rPr>
                <w:rFonts w:ascii="Times New Roman" w:hAnsi="Times New Roman" w:cs="Times New Roman"/>
                <w:sz w:val="28"/>
                <w:szCs w:val="28"/>
                <w:lang w:val="pt-BR"/>
              </w:rPr>
              <w:t xml:space="preserve"> – 2m = 0 (ẩn x). Tìm m để phương trình có hai nghiệm phân biệt x</w:t>
            </w:r>
            <w:r w:rsidRPr="007838F9">
              <w:rPr>
                <w:rFonts w:ascii="Times New Roman" w:hAnsi="Times New Roman" w:cs="Times New Roman"/>
                <w:sz w:val="28"/>
                <w:szCs w:val="28"/>
                <w:vertAlign w:val="subscript"/>
                <w:lang w:val="pt-BR"/>
              </w:rPr>
              <w:t>1</w:t>
            </w:r>
            <w:r w:rsidRPr="007838F9">
              <w:rPr>
                <w:rFonts w:ascii="Times New Roman" w:hAnsi="Times New Roman" w:cs="Times New Roman"/>
                <w:sz w:val="28"/>
                <w:szCs w:val="28"/>
                <w:lang w:val="pt-BR"/>
              </w:rPr>
              <w:t>, x</w:t>
            </w:r>
            <w:r w:rsidRPr="007838F9">
              <w:rPr>
                <w:rFonts w:ascii="Times New Roman" w:hAnsi="Times New Roman" w:cs="Times New Roman"/>
                <w:sz w:val="28"/>
                <w:szCs w:val="28"/>
                <w:vertAlign w:val="subscript"/>
                <w:lang w:val="pt-BR"/>
              </w:rPr>
              <w:t>2</w:t>
            </w:r>
            <w:r w:rsidRPr="007838F9">
              <w:rPr>
                <w:rFonts w:ascii="Times New Roman" w:hAnsi="Times New Roman" w:cs="Times New Roman"/>
                <w:sz w:val="28"/>
                <w:szCs w:val="28"/>
                <w:lang w:val="pt-BR"/>
              </w:rPr>
              <w:t xml:space="preserve"> thỏa mãn điều kiện : </w:t>
            </w:r>
            <w:r w:rsidRPr="007838F9">
              <w:rPr>
                <w:rFonts w:ascii="Times New Roman" w:hAnsi="Times New Roman" w:cs="Times New Roman"/>
                <w:position w:val="-12"/>
                <w:sz w:val="28"/>
                <w:szCs w:val="28"/>
              </w:rPr>
              <w:object w:dxaOrig="1120" w:dyaOrig="380">
                <v:shape id="_x0000_i1515" type="#_x0000_t75" style="width:56.25pt;height:18.75pt" o:ole="">
                  <v:imagedata r:id="rId983" o:title=""/>
                </v:shape>
                <o:OLEObject Type="Embed" ProgID="Equation.DSMT4" ShapeID="_x0000_i1515" DrawAspect="Content" ObjectID="_1587385303" r:id="rId984"/>
              </w:objec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b/>
                <w:sz w:val="28"/>
                <w:szCs w:val="28"/>
                <w:lang w:val="pt-BR"/>
              </w:rPr>
              <w:t xml:space="preserve">Bài IV </w:t>
            </w:r>
            <w:r w:rsidRPr="007838F9">
              <w:rPr>
                <w:rFonts w:ascii="Times New Roman" w:hAnsi="Times New Roman" w:cs="Times New Roman"/>
                <w:i/>
                <w:sz w:val="28"/>
                <w:szCs w:val="28"/>
                <w:lang w:val="pt-BR"/>
              </w:rPr>
              <w:t>(3,5 điểm)</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sz w:val="28"/>
                <w:szCs w:val="28"/>
                <w:lang w:val="pt-BR"/>
              </w:rPr>
              <w:tab/>
              <w:t>Cho đường tròn (O; R) có đường kính AB. Bán kính CO vuông góc với AB, M là một điểm bất kỳ trên cung nhỏ AC (M khác A, C); BM cắt AC tại H. Gọi K là hình chiếu của H trên AB.</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sz w:val="28"/>
                <w:szCs w:val="28"/>
                <w:lang w:val="pt-BR"/>
              </w:rPr>
              <w:tab/>
              <w:t>1) Chứng minh CBKH là tứ giác nội tiếp.</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sz w:val="28"/>
                <w:szCs w:val="28"/>
                <w:lang w:val="pt-BR"/>
              </w:rPr>
              <w:tab/>
              <w:t xml:space="preserve">2) Chứng minh </w:t>
            </w:r>
            <w:r w:rsidRPr="007838F9">
              <w:rPr>
                <w:rFonts w:ascii="Times New Roman" w:hAnsi="Times New Roman" w:cs="Times New Roman"/>
                <w:position w:val="-6"/>
                <w:sz w:val="28"/>
                <w:szCs w:val="28"/>
              </w:rPr>
              <w:object w:dxaOrig="1380" w:dyaOrig="360">
                <v:shape id="_x0000_i1516" type="#_x0000_t75" style="width:69pt;height:18pt" o:ole="">
                  <v:imagedata r:id="rId985" o:title=""/>
                </v:shape>
                <o:OLEObject Type="Embed" ProgID="Equation.DSMT4" ShapeID="_x0000_i1516" DrawAspect="Content" ObjectID="_1587385304" r:id="rId986"/>
              </w:objec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sz w:val="28"/>
                <w:szCs w:val="28"/>
                <w:lang w:val="pt-BR"/>
              </w:rPr>
              <w:tab/>
              <w:t>3) Trên đọan thẳng BM lấy điểm E sao cho BE = AM. Chứng minh tam giác ECM là tam giác vuông cân tại C</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sz w:val="28"/>
                <w:szCs w:val="28"/>
                <w:lang w:val="pt-BR"/>
              </w:rPr>
              <w:tab/>
              <w:t xml:space="preserve">4) Gọi d là tiếp tuyến của (O) tại điểm A; cho P là điểm nằm trên d sao cho hai điểm P, C nằm trong cùng một nửa mặt phẳng bờ AB và </w:t>
            </w:r>
            <w:r w:rsidRPr="007838F9">
              <w:rPr>
                <w:rFonts w:ascii="Times New Roman" w:hAnsi="Times New Roman" w:cs="Times New Roman"/>
                <w:position w:val="-24"/>
                <w:sz w:val="28"/>
                <w:szCs w:val="28"/>
              </w:rPr>
              <w:object w:dxaOrig="1240" w:dyaOrig="620">
                <v:shape id="_x0000_i1517" type="#_x0000_t75" style="width:62.25pt;height:30.75pt" o:ole="">
                  <v:imagedata r:id="rId987" o:title=""/>
                </v:shape>
                <o:OLEObject Type="Embed" ProgID="Equation.DSMT4" ShapeID="_x0000_i1517" DrawAspect="Content" ObjectID="_1587385305" r:id="rId988"/>
              </w:object>
            </w:r>
            <w:r w:rsidRPr="007838F9">
              <w:rPr>
                <w:rFonts w:ascii="Times New Roman" w:hAnsi="Times New Roman" w:cs="Times New Roman"/>
                <w:sz w:val="28"/>
                <w:szCs w:val="28"/>
                <w:lang w:val="pt-BR"/>
              </w:rPr>
              <w:t>. Chứng minh đường thẳng PB đi qua trung điểm của đoạn thẳng HK</w:t>
            </w:r>
          </w:p>
          <w:p w:rsidR="007838F9" w:rsidRPr="007838F9" w:rsidRDefault="007838F9" w:rsidP="007838F9">
            <w:pPr>
              <w:ind w:right="544"/>
              <w:jc w:val="both"/>
              <w:rPr>
                <w:rFonts w:ascii="Times New Roman" w:hAnsi="Times New Roman" w:cs="Times New Roman"/>
                <w:sz w:val="28"/>
                <w:szCs w:val="28"/>
                <w:lang w:val="pt-BR"/>
              </w:rPr>
            </w:pPr>
            <w:r w:rsidRPr="007838F9">
              <w:rPr>
                <w:rFonts w:ascii="Times New Roman" w:hAnsi="Times New Roman" w:cs="Times New Roman"/>
                <w:b/>
                <w:sz w:val="28"/>
                <w:szCs w:val="28"/>
                <w:lang w:val="pt-BR"/>
              </w:rPr>
              <w:t xml:space="preserve">Bài V </w:t>
            </w:r>
            <w:r w:rsidRPr="007838F9">
              <w:rPr>
                <w:rFonts w:ascii="Times New Roman" w:hAnsi="Times New Roman" w:cs="Times New Roman"/>
                <w:i/>
                <w:sz w:val="28"/>
                <w:szCs w:val="28"/>
                <w:lang w:val="pt-BR"/>
              </w:rPr>
              <w:t>(0,5 điểm)</w:t>
            </w:r>
            <w:r w:rsidRPr="007838F9">
              <w:rPr>
                <w:rFonts w:ascii="Times New Roman" w:hAnsi="Times New Roman" w:cs="Times New Roman"/>
                <w:sz w:val="28"/>
                <w:szCs w:val="28"/>
                <w:lang w:val="pt-BR"/>
              </w:rPr>
              <w:t xml:space="preserve">. Với x, y là các số dương thỏa mãn điều kiện </w:t>
            </w:r>
            <w:r w:rsidRPr="007838F9">
              <w:rPr>
                <w:rFonts w:ascii="Times New Roman" w:hAnsi="Times New Roman" w:cs="Times New Roman"/>
                <w:position w:val="-10"/>
                <w:sz w:val="28"/>
                <w:szCs w:val="28"/>
              </w:rPr>
              <w:object w:dxaOrig="700" w:dyaOrig="320">
                <v:shape id="_x0000_i1518" type="#_x0000_t75" style="width:35.25pt;height:15.75pt" o:ole="">
                  <v:imagedata r:id="rId989" o:title=""/>
                </v:shape>
                <o:OLEObject Type="Embed" ProgID="Equation.DSMT4" ShapeID="_x0000_i1518" DrawAspect="Content" ObjectID="_1587385306" r:id="rId990"/>
              </w:object>
            </w:r>
            <w:r w:rsidRPr="007838F9">
              <w:rPr>
                <w:rFonts w:ascii="Times New Roman" w:hAnsi="Times New Roman" w:cs="Times New Roman"/>
                <w:sz w:val="28"/>
                <w:szCs w:val="28"/>
                <w:lang w:val="pt-BR"/>
              </w:rPr>
              <w:t xml:space="preserve">, tìm giá trị nhỏ nhất của biểu thức: </w:t>
            </w:r>
            <w:r w:rsidRPr="007838F9">
              <w:rPr>
                <w:rFonts w:ascii="Times New Roman" w:hAnsi="Times New Roman" w:cs="Times New Roman"/>
                <w:position w:val="-28"/>
                <w:sz w:val="28"/>
                <w:szCs w:val="28"/>
              </w:rPr>
              <w:object w:dxaOrig="1260" w:dyaOrig="700">
                <v:shape id="_x0000_i1519" type="#_x0000_t75" style="width:63pt;height:35.25pt" o:ole="">
                  <v:imagedata r:id="rId991" o:title=""/>
                </v:shape>
                <o:OLEObject Type="Embed" ProgID="Equation.DSMT4" ShapeID="_x0000_i1519" DrawAspect="Content" ObjectID="_1587385307" r:id="rId992"/>
              </w:object>
            </w:r>
          </w:p>
          <w:p w:rsidR="007838F9" w:rsidRPr="007838F9" w:rsidRDefault="007838F9" w:rsidP="007838F9">
            <w:pPr>
              <w:ind w:right="544"/>
              <w:jc w:val="center"/>
              <w:rPr>
                <w:rFonts w:ascii="Times New Roman" w:hAnsi="Times New Roman" w:cs="Times New Roman"/>
                <w:sz w:val="28"/>
                <w:szCs w:val="28"/>
                <w:lang w:val="pt-BR"/>
              </w:rPr>
            </w:pPr>
            <w:r w:rsidRPr="007838F9">
              <w:rPr>
                <w:rFonts w:ascii="Times New Roman" w:hAnsi="Times New Roman" w:cs="Times New Roman"/>
                <w:sz w:val="28"/>
                <w:szCs w:val="28"/>
                <w:lang w:val="pt-BR"/>
              </w:rPr>
              <w:tab/>
            </w:r>
            <w:r w:rsidRPr="007838F9">
              <w:rPr>
                <w:rFonts w:ascii="Times New Roman" w:hAnsi="Times New Roman" w:cs="Times New Roman"/>
                <w:sz w:val="28"/>
                <w:szCs w:val="28"/>
                <w:lang w:val="pt-BR"/>
              </w:rPr>
              <w:tab/>
            </w:r>
            <w:r w:rsidRPr="007838F9">
              <w:rPr>
                <w:rFonts w:ascii="Times New Roman" w:hAnsi="Times New Roman" w:cs="Times New Roman"/>
                <w:sz w:val="28"/>
                <w:szCs w:val="28"/>
                <w:lang w:val="pt-BR"/>
              </w:rPr>
              <w:tab/>
            </w:r>
            <w:r w:rsidRPr="007838F9">
              <w:rPr>
                <w:rFonts w:ascii="Times New Roman" w:hAnsi="Times New Roman" w:cs="Times New Roman"/>
                <w:sz w:val="28"/>
                <w:szCs w:val="28"/>
                <w:lang w:val="pt-BR"/>
              </w:rPr>
              <w:tab/>
            </w:r>
          </w:p>
          <w:p w:rsidR="007838F9" w:rsidRPr="007838F9" w:rsidRDefault="007838F9" w:rsidP="007838F9">
            <w:pPr>
              <w:jc w:val="center"/>
              <w:rPr>
                <w:sz w:val="28"/>
                <w:szCs w:val="28"/>
                <w:lang w:val="pt-BR"/>
              </w:rPr>
            </w:pPr>
          </w:p>
          <w:p w:rsidR="007838F9" w:rsidRPr="007838F9" w:rsidRDefault="007838F9" w:rsidP="007838F9">
            <w:pPr>
              <w:jc w:val="center"/>
              <w:rPr>
                <w:sz w:val="28"/>
                <w:szCs w:val="28"/>
                <w:lang w:val="pt-BR"/>
              </w:rPr>
            </w:pPr>
          </w:p>
          <w:p w:rsidR="007838F9" w:rsidRPr="007838F9" w:rsidRDefault="007838F9" w:rsidP="007838F9">
            <w:pPr>
              <w:jc w:val="center"/>
              <w:rPr>
                <w:b/>
                <w:sz w:val="28"/>
                <w:szCs w:val="28"/>
                <w:lang w:val="pt-BR"/>
              </w:rPr>
            </w:pPr>
            <w:r w:rsidRPr="007838F9">
              <w:rPr>
                <w:b/>
                <w:sz w:val="28"/>
                <w:szCs w:val="28"/>
                <w:lang w:val="pt-BR"/>
              </w:rPr>
              <w:t>GỢI Ý – ĐÁP ÁN</w:t>
            </w:r>
          </w:p>
          <w:p w:rsidR="007838F9" w:rsidRPr="007838F9" w:rsidRDefault="007838F9" w:rsidP="007838F9">
            <w:pPr>
              <w:tabs>
                <w:tab w:val="center" w:pos="6660"/>
              </w:tabs>
              <w:jc w:val="both"/>
              <w:rPr>
                <w:b/>
                <w:sz w:val="28"/>
                <w:szCs w:val="28"/>
                <w:lang w:val="pt-BR"/>
              </w:rPr>
            </w:pPr>
          </w:p>
          <w:p w:rsidR="007838F9" w:rsidRPr="007838F9" w:rsidRDefault="007838F9" w:rsidP="007838F9">
            <w:pPr>
              <w:tabs>
                <w:tab w:val="center" w:pos="6660"/>
              </w:tabs>
              <w:jc w:val="both"/>
              <w:rPr>
                <w:b/>
                <w:sz w:val="28"/>
                <w:szCs w:val="28"/>
                <w:lang w:val="pt-BR"/>
              </w:rPr>
            </w:pPr>
            <w:r w:rsidRPr="007838F9">
              <w:rPr>
                <w:b/>
                <w:sz w:val="28"/>
                <w:szCs w:val="28"/>
                <w:lang w:val="pt-BR"/>
              </w:rPr>
              <w:t xml:space="preserve">Bài I: (2,5 điểm) </w:t>
            </w:r>
          </w:p>
          <w:p w:rsidR="007838F9" w:rsidRPr="007838F9" w:rsidRDefault="007838F9" w:rsidP="007838F9">
            <w:pPr>
              <w:tabs>
                <w:tab w:val="center" w:pos="6660"/>
              </w:tabs>
              <w:jc w:val="both"/>
              <w:rPr>
                <w:sz w:val="28"/>
                <w:szCs w:val="28"/>
                <w:lang w:val="pl-PL"/>
              </w:rPr>
            </w:pPr>
            <w:r w:rsidRPr="007838F9">
              <w:rPr>
                <w:sz w:val="28"/>
                <w:szCs w:val="28"/>
                <w:lang w:val="pl-PL"/>
              </w:rPr>
              <w:t xml:space="preserve">1) Với x = 36, ta có :  A = </w:t>
            </w:r>
            <w:r w:rsidRPr="007838F9">
              <w:rPr>
                <w:position w:val="-4"/>
                <w:sz w:val="28"/>
                <w:szCs w:val="28"/>
                <w:lang w:val="fr-FR"/>
              </w:rPr>
              <w:object w:dxaOrig="180" w:dyaOrig="279">
                <v:shape id="_x0000_i1520" type="#_x0000_t75" style="width:9pt;height:14.25pt" o:ole="">
                  <v:imagedata r:id="rId993" o:title=""/>
                </v:shape>
                <o:OLEObject Type="Embed" ProgID="Equation.DSMT4" ShapeID="_x0000_i1520" DrawAspect="Content" ObjectID="_1587385308" r:id="rId994"/>
              </w:object>
            </w:r>
            <w:r w:rsidRPr="007838F9">
              <w:rPr>
                <w:position w:val="-28"/>
                <w:sz w:val="28"/>
                <w:szCs w:val="28"/>
                <w:lang w:val="fr-FR"/>
              </w:rPr>
              <w:object w:dxaOrig="1780" w:dyaOrig="720">
                <v:shape id="_x0000_i1521" type="#_x0000_t75" style="width:89.25pt;height:36pt" o:ole="">
                  <v:imagedata r:id="rId995" o:title=""/>
                </v:shape>
                <o:OLEObject Type="Embed" ProgID="Equation.DSMT4" ShapeID="_x0000_i1521" DrawAspect="Content" ObjectID="_1587385309" r:id="rId996"/>
              </w:object>
            </w:r>
          </w:p>
          <w:p w:rsidR="007838F9" w:rsidRPr="007838F9" w:rsidRDefault="007838F9" w:rsidP="007838F9">
            <w:pPr>
              <w:jc w:val="both"/>
              <w:rPr>
                <w:sz w:val="28"/>
                <w:szCs w:val="28"/>
                <w:lang w:val="pl-PL"/>
              </w:rPr>
            </w:pPr>
            <w:r w:rsidRPr="007838F9">
              <w:rPr>
                <w:sz w:val="28"/>
                <w:szCs w:val="28"/>
                <w:lang w:val="pl-PL"/>
              </w:rPr>
              <w:t xml:space="preserve">2) Với x </w:t>
            </w:r>
            <w:r w:rsidRPr="007838F9">
              <w:rPr>
                <w:position w:val="-4"/>
                <w:sz w:val="28"/>
                <w:szCs w:val="28"/>
              </w:rPr>
              <w:object w:dxaOrig="200" w:dyaOrig="240">
                <v:shape id="_x0000_i1522" type="#_x0000_t75" style="width:9.75pt;height:12pt" o:ole="">
                  <v:imagedata r:id="rId997" o:title=""/>
                </v:shape>
                <o:OLEObject Type="Embed" ProgID="Equation.DSMT4" ShapeID="_x0000_i1522" DrawAspect="Content" ObjectID="_1587385310" r:id="rId998"/>
              </w:object>
            </w:r>
            <w:r w:rsidRPr="007838F9">
              <w:rPr>
                <w:sz w:val="28"/>
                <w:szCs w:val="28"/>
                <w:lang w:val="pl-PL"/>
              </w:rPr>
              <w:t xml:space="preserve">, x </w:t>
            </w:r>
            <w:r w:rsidRPr="007838F9">
              <w:rPr>
                <w:sz w:val="28"/>
                <w:szCs w:val="28"/>
              </w:rPr>
              <w:sym w:font="Symbol" w:char="F0B9"/>
            </w:r>
            <w:r w:rsidRPr="007838F9">
              <w:rPr>
                <w:sz w:val="28"/>
                <w:szCs w:val="28"/>
                <w:lang w:val="pl-PL"/>
              </w:rPr>
              <w:t xml:space="preserve"> 16 ta có :</w:t>
            </w:r>
          </w:p>
          <w:p w:rsidR="007838F9" w:rsidRPr="007838F9" w:rsidRDefault="007838F9" w:rsidP="007838F9">
            <w:pPr>
              <w:ind w:firstLine="720"/>
              <w:jc w:val="both"/>
              <w:rPr>
                <w:sz w:val="28"/>
                <w:szCs w:val="28"/>
                <w:lang w:val="pl-PL"/>
              </w:rPr>
            </w:pPr>
            <w:r w:rsidRPr="007838F9">
              <w:rPr>
                <w:sz w:val="28"/>
                <w:szCs w:val="28"/>
                <w:lang w:val="pl-PL"/>
              </w:rPr>
              <w:t xml:space="preserve">B = </w:t>
            </w:r>
            <w:r w:rsidRPr="007838F9">
              <w:rPr>
                <w:position w:val="-34"/>
                <w:sz w:val="28"/>
                <w:szCs w:val="28"/>
                <w:lang w:val="fr-FR"/>
              </w:rPr>
              <w:object w:dxaOrig="3360" w:dyaOrig="800">
                <v:shape id="_x0000_i1523" type="#_x0000_t75" style="width:168pt;height:39.75pt" o:ole="">
                  <v:imagedata r:id="rId999" o:title=""/>
                </v:shape>
                <o:OLEObject Type="Embed" ProgID="Equation.DSMT4" ShapeID="_x0000_i1523" DrawAspect="Content" ObjectID="_1587385311" r:id="rId1000"/>
              </w:object>
            </w:r>
            <w:r w:rsidRPr="007838F9">
              <w:rPr>
                <w:sz w:val="28"/>
                <w:szCs w:val="28"/>
                <w:lang w:val="pl-PL"/>
              </w:rPr>
              <w:t xml:space="preserve"> = </w:t>
            </w:r>
            <w:r w:rsidRPr="007838F9">
              <w:rPr>
                <w:position w:val="-28"/>
                <w:sz w:val="28"/>
                <w:szCs w:val="28"/>
                <w:lang w:val="fr-FR"/>
              </w:rPr>
              <w:object w:dxaOrig="2560" w:dyaOrig="720">
                <v:shape id="_x0000_i1524" type="#_x0000_t75" style="width:128.25pt;height:36pt" o:ole="">
                  <v:imagedata r:id="rId1001" o:title=""/>
                </v:shape>
                <o:OLEObject Type="Embed" ProgID="Equation.DSMT4" ShapeID="_x0000_i1524" DrawAspect="Content" ObjectID="_1587385312" r:id="rId1002"/>
              </w:object>
            </w:r>
          </w:p>
          <w:p w:rsidR="007838F9" w:rsidRPr="007838F9" w:rsidRDefault="007838F9" w:rsidP="007838F9">
            <w:pPr>
              <w:rPr>
                <w:sz w:val="28"/>
                <w:szCs w:val="28"/>
                <w:lang w:val="pl-PL"/>
              </w:rPr>
            </w:pPr>
            <w:r w:rsidRPr="007838F9">
              <w:rPr>
                <w:sz w:val="28"/>
                <w:szCs w:val="28"/>
                <w:lang w:val="pl-PL"/>
              </w:rPr>
              <w:t xml:space="preserve">3)  Ta có:  </w:t>
            </w:r>
            <w:r w:rsidRPr="007838F9">
              <w:rPr>
                <w:position w:val="-34"/>
                <w:sz w:val="28"/>
                <w:szCs w:val="28"/>
              </w:rPr>
              <w:object w:dxaOrig="5640" w:dyaOrig="800">
                <v:shape id="_x0000_i1525" type="#_x0000_t75" style="width:282pt;height:39.75pt" o:ole="">
                  <v:imagedata r:id="rId1003" o:title=""/>
                </v:shape>
                <o:OLEObject Type="Embed" ProgID="Equation.DSMT4" ShapeID="_x0000_i1525" DrawAspect="Content" ObjectID="_1587385313" r:id="rId1004"/>
              </w:object>
            </w:r>
            <w:r w:rsidRPr="007838F9">
              <w:rPr>
                <w:sz w:val="28"/>
                <w:szCs w:val="28"/>
                <w:lang w:val="pl-PL"/>
              </w:rPr>
              <w:t>.</w:t>
            </w:r>
          </w:p>
          <w:p w:rsidR="007838F9" w:rsidRPr="007838F9" w:rsidRDefault="007838F9" w:rsidP="007838F9">
            <w:pPr>
              <w:spacing w:before="240"/>
              <w:rPr>
                <w:sz w:val="28"/>
                <w:szCs w:val="28"/>
                <w:lang w:val="pl-PL"/>
              </w:rPr>
            </w:pPr>
            <w:r w:rsidRPr="007838F9">
              <w:rPr>
                <w:sz w:val="28"/>
                <w:szCs w:val="28"/>
                <w:lang w:val="pl-PL"/>
              </w:rPr>
              <w:t xml:space="preserve">Để </w:t>
            </w:r>
            <w:r w:rsidRPr="007838F9">
              <w:rPr>
                <w:position w:val="-10"/>
                <w:sz w:val="28"/>
                <w:szCs w:val="28"/>
              </w:rPr>
              <w:object w:dxaOrig="840" w:dyaOrig="320">
                <v:shape id="_x0000_i1526" type="#_x0000_t75" style="width:42pt;height:15.75pt" o:ole="">
                  <v:imagedata r:id="rId1005" o:title=""/>
                </v:shape>
                <o:OLEObject Type="Embed" ProgID="Equation.DSMT4" ShapeID="_x0000_i1526" DrawAspect="Content" ObjectID="_1587385314" r:id="rId1006"/>
              </w:object>
            </w:r>
            <w:r w:rsidRPr="007838F9">
              <w:rPr>
                <w:sz w:val="28"/>
                <w:szCs w:val="28"/>
                <w:lang w:val="pl-PL"/>
              </w:rPr>
              <w:t xml:space="preserve"> nguyên, x nguyên  thì </w:t>
            </w:r>
            <w:r w:rsidRPr="007838F9">
              <w:rPr>
                <w:position w:val="-4"/>
                <w:sz w:val="28"/>
                <w:szCs w:val="28"/>
              </w:rPr>
              <w:object w:dxaOrig="639" w:dyaOrig="260">
                <v:shape id="_x0000_i1527" type="#_x0000_t75" style="width:32.25pt;height:12.75pt" o:ole="">
                  <v:imagedata r:id="rId1007" o:title=""/>
                </v:shape>
                <o:OLEObject Type="Embed" ProgID="Equation.DSMT4" ShapeID="_x0000_i1527" DrawAspect="Content" ObjectID="_1587385315" r:id="rId1008"/>
              </w:object>
            </w:r>
            <w:r w:rsidRPr="007838F9">
              <w:rPr>
                <w:sz w:val="28"/>
                <w:szCs w:val="28"/>
                <w:lang w:val="pl-PL"/>
              </w:rPr>
              <w:t xml:space="preserve"> là ước của 2, mà Ư(2) =</w:t>
            </w:r>
            <w:r w:rsidRPr="007838F9">
              <w:rPr>
                <w:position w:val="-14"/>
                <w:sz w:val="28"/>
                <w:szCs w:val="28"/>
                <w:lang w:val="pl-PL"/>
              </w:rPr>
              <w:object w:dxaOrig="980" w:dyaOrig="400">
                <v:shape id="_x0000_i1528" type="#_x0000_t75" style="width:48.75pt;height:20.25pt" o:ole="">
                  <v:imagedata r:id="rId1009" o:title=""/>
                </v:shape>
                <o:OLEObject Type="Embed" ProgID="Equation.DSMT4" ShapeID="_x0000_i1528" DrawAspect="Content" ObjectID="_1587385316" r:id="rId1010"/>
              </w:object>
            </w:r>
          </w:p>
          <w:p w:rsidR="007838F9" w:rsidRPr="007838F9" w:rsidRDefault="007838F9" w:rsidP="007838F9">
            <w:pPr>
              <w:rPr>
                <w:sz w:val="28"/>
                <w:szCs w:val="28"/>
                <w:lang w:val="pl-PL"/>
              </w:rPr>
            </w:pPr>
            <w:r w:rsidRPr="007838F9">
              <w:rPr>
                <w:sz w:val="28"/>
                <w:szCs w:val="28"/>
                <w:lang w:val="pl-PL"/>
              </w:rPr>
              <w:t>Ta có bảng giá trị tương ứng:</w:t>
            </w: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5"/>
              <w:gridCol w:w="1746"/>
              <w:gridCol w:w="1746"/>
              <w:gridCol w:w="1746"/>
              <w:gridCol w:w="1304"/>
            </w:tblGrid>
            <w:tr w:rsidR="007838F9" w:rsidRPr="007838F9" w:rsidTr="007838F9">
              <w:tc>
                <w:tcPr>
                  <w:tcW w:w="855" w:type="dxa"/>
                  <w:tcBorders>
                    <w:top w:val="single" w:sz="4" w:space="0" w:color="auto"/>
                    <w:left w:val="single" w:sz="4" w:space="0" w:color="auto"/>
                    <w:bottom w:val="single" w:sz="4" w:space="0" w:color="auto"/>
                    <w:right w:val="single" w:sz="4" w:space="0" w:color="auto"/>
                  </w:tcBorders>
                </w:tcPr>
                <w:p w:rsidR="007838F9" w:rsidRPr="007838F9" w:rsidRDefault="007838F9" w:rsidP="007838F9">
                  <w:pPr>
                    <w:rPr>
                      <w:sz w:val="28"/>
                      <w:szCs w:val="28"/>
                    </w:rPr>
                  </w:pPr>
                  <w:r w:rsidRPr="007838F9">
                    <w:rPr>
                      <w:position w:val="-4"/>
                      <w:sz w:val="28"/>
                      <w:szCs w:val="28"/>
                    </w:rPr>
                    <w:object w:dxaOrig="639" w:dyaOrig="260">
                      <v:shape id="_x0000_i1529" type="#_x0000_t75" style="width:32.25pt;height:12.75pt" o:ole="">
                        <v:imagedata r:id="rId1011" o:title=""/>
                      </v:shape>
                      <o:OLEObject Type="Embed" ProgID="Equation.DSMT4" ShapeID="_x0000_i1529" DrawAspect="Content" ObjectID="_1587385317" r:id="rId1012"/>
                    </w:object>
                  </w:r>
                </w:p>
              </w:tc>
              <w:tc>
                <w:tcPr>
                  <w:tcW w:w="1746" w:type="dxa"/>
                  <w:tcBorders>
                    <w:top w:val="single" w:sz="4" w:space="0" w:color="auto"/>
                    <w:left w:val="single" w:sz="4" w:space="0" w:color="auto"/>
                    <w:bottom w:val="single" w:sz="4" w:space="0" w:color="auto"/>
                    <w:right w:val="single" w:sz="4" w:space="0" w:color="auto"/>
                  </w:tcBorders>
                </w:tcPr>
                <w:p w:rsidR="007838F9" w:rsidRPr="007838F9" w:rsidRDefault="007838F9" w:rsidP="007838F9">
                  <w:pPr>
                    <w:rPr>
                      <w:sz w:val="28"/>
                      <w:szCs w:val="28"/>
                    </w:rPr>
                  </w:pPr>
                  <w:r w:rsidRPr="007838F9">
                    <w:rPr>
                      <w:sz w:val="28"/>
                      <w:szCs w:val="28"/>
                    </w:rPr>
                    <w:t>1</w:t>
                  </w:r>
                </w:p>
              </w:tc>
              <w:tc>
                <w:tcPr>
                  <w:tcW w:w="1746" w:type="dxa"/>
                  <w:tcBorders>
                    <w:top w:val="single" w:sz="4" w:space="0" w:color="auto"/>
                    <w:left w:val="single" w:sz="4" w:space="0" w:color="auto"/>
                    <w:bottom w:val="single" w:sz="4" w:space="0" w:color="auto"/>
                    <w:right w:val="single" w:sz="4" w:space="0" w:color="auto"/>
                  </w:tcBorders>
                </w:tcPr>
                <w:p w:rsidR="007838F9" w:rsidRPr="007838F9" w:rsidRDefault="007838F9" w:rsidP="007838F9">
                  <w:pPr>
                    <w:rPr>
                      <w:sz w:val="28"/>
                      <w:szCs w:val="28"/>
                    </w:rPr>
                  </w:pPr>
                  <w:r w:rsidRPr="007838F9">
                    <w:rPr>
                      <w:position w:val="-4"/>
                      <w:sz w:val="28"/>
                      <w:szCs w:val="28"/>
                    </w:rPr>
                    <w:object w:dxaOrig="320" w:dyaOrig="260">
                      <v:shape id="_x0000_i1530" type="#_x0000_t75" style="width:15.75pt;height:12.75pt" o:ole="">
                        <v:imagedata r:id="rId1013" o:title=""/>
                      </v:shape>
                      <o:OLEObject Type="Embed" ProgID="Equation.DSMT4" ShapeID="_x0000_i1530" DrawAspect="Content" ObjectID="_1587385318" r:id="rId1014"/>
                    </w:object>
                  </w:r>
                </w:p>
              </w:tc>
              <w:tc>
                <w:tcPr>
                  <w:tcW w:w="1746" w:type="dxa"/>
                  <w:tcBorders>
                    <w:top w:val="single" w:sz="4" w:space="0" w:color="auto"/>
                    <w:left w:val="single" w:sz="4" w:space="0" w:color="auto"/>
                    <w:bottom w:val="single" w:sz="4" w:space="0" w:color="auto"/>
                    <w:right w:val="single" w:sz="4" w:space="0" w:color="auto"/>
                  </w:tcBorders>
                </w:tcPr>
                <w:p w:rsidR="007838F9" w:rsidRPr="007838F9" w:rsidRDefault="007838F9" w:rsidP="007838F9">
                  <w:pPr>
                    <w:rPr>
                      <w:sz w:val="28"/>
                      <w:szCs w:val="28"/>
                    </w:rPr>
                  </w:pPr>
                  <w:r w:rsidRPr="007838F9">
                    <w:rPr>
                      <w:sz w:val="28"/>
                      <w:szCs w:val="28"/>
                    </w:rPr>
                    <w:t>2</w:t>
                  </w:r>
                </w:p>
              </w:tc>
              <w:tc>
                <w:tcPr>
                  <w:tcW w:w="1304" w:type="dxa"/>
                  <w:tcBorders>
                    <w:top w:val="single" w:sz="4" w:space="0" w:color="auto"/>
                    <w:left w:val="single" w:sz="4" w:space="0" w:color="auto"/>
                    <w:bottom w:val="single" w:sz="4" w:space="0" w:color="auto"/>
                    <w:right w:val="single" w:sz="4" w:space="0" w:color="auto"/>
                  </w:tcBorders>
                </w:tcPr>
                <w:p w:rsidR="007838F9" w:rsidRPr="007838F9" w:rsidRDefault="007838F9" w:rsidP="007838F9">
                  <w:pPr>
                    <w:rPr>
                      <w:sz w:val="28"/>
                      <w:szCs w:val="28"/>
                    </w:rPr>
                  </w:pPr>
                  <w:r w:rsidRPr="007838F9">
                    <w:rPr>
                      <w:position w:val="-4"/>
                      <w:sz w:val="28"/>
                      <w:szCs w:val="28"/>
                    </w:rPr>
                    <w:object w:dxaOrig="320" w:dyaOrig="260">
                      <v:shape id="_x0000_i1531" type="#_x0000_t75" style="width:15.75pt;height:12.75pt" o:ole="">
                        <v:imagedata r:id="rId1015" o:title=""/>
                      </v:shape>
                      <o:OLEObject Type="Embed" ProgID="Equation.DSMT4" ShapeID="_x0000_i1531" DrawAspect="Content" ObjectID="_1587385319" r:id="rId1016"/>
                    </w:object>
                  </w:r>
                </w:p>
              </w:tc>
            </w:tr>
            <w:tr w:rsidR="007838F9" w:rsidRPr="007838F9" w:rsidTr="007838F9">
              <w:tc>
                <w:tcPr>
                  <w:tcW w:w="855" w:type="dxa"/>
                  <w:tcBorders>
                    <w:top w:val="single" w:sz="4" w:space="0" w:color="auto"/>
                    <w:left w:val="single" w:sz="4" w:space="0" w:color="auto"/>
                    <w:bottom w:val="single" w:sz="4" w:space="0" w:color="auto"/>
                    <w:right w:val="single" w:sz="4" w:space="0" w:color="auto"/>
                  </w:tcBorders>
                </w:tcPr>
                <w:p w:rsidR="007838F9" w:rsidRPr="007838F9" w:rsidRDefault="007838F9" w:rsidP="007838F9">
                  <w:pPr>
                    <w:rPr>
                      <w:sz w:val="28"/>
                      <w:szCs w:val="28"/>
                    </w:rPr>
                  </w:pPr>
                  <w:r w:rsidRPr="007838F9">
                    <w:rPr>
                      <w:sz w:val="28"/>
                      <w:szCs w:val="28"/>
                    </w:rPr>
                    <w:t>x</w:t>
                  </w:r>
                </w:p>
              </w:tc>
              <w:tc>
                <w:tcPr>
                  <w:tcW w:w="1746" w:type="dxa"/>
                  <w:tcBorders>
                    <w:top w:val="single" w:sz="4" w:space="0" w:color="auto"/>
                    <w:left w:val="single" w:sz="4" w:space="0" w:color="auto"/>
                    <w:bottom w:val="single" w:sz="4" w:space="0" w:color="auto"/>
                    <w:right w:val="single" w:sz="4" w:space="0" w:color="auto"/>
                  </w:tcBorders>
                </w:tcPr>
                <w:p w:rsidR="007838F9" w:rsidRPr="007838F9" w:rsidRDefault="007838F9" w:rsidP="007838F9">
                  <w:pPr>
                    <w:rPr>
                      <w:sz w:val="28"/>
                      <w:szCs w:val="28"/>
                    </w:rPr>
                  </w:pPr>
                  <w:r w:rsidRPr="007838F9">
                    <w:rPr>
                      <w:sz w:val="28"/>
                      <w:szCs w:val="28"/>
                    </w:rPr>
                    <w:t>17</w:t>
                  </w:r>
                </w:p>
              </w:tc>
              <w:tc>
                <w:tcPr>
                  <w:tcW w:w="1746" w:type="dxa"/>
                  <w:tcBorders>
                    <w:top w:val="single" w:sz="4" w:space="0" w:color="auto"/>
                    <w:left w:val="single" w:sz="4" w:space="0" w:color="auto"/>
                    <w:bottom w:val="single" w:sz="4" w:space="0" w:color="auto"/>
                    <w:right w:val="single" w:sz="4" w:space="0" w:color="auto"/>
                  </w:tcBorders>
                </w:tcPr>
                <w:p w:rsidR="007838F9" w:rsidRPr="007838F9" w:rsidRDefault="007838F9" w:rsidP="007838F9">
                  <w:pPr>
                    <w:rPr>
                      <w:sz w:val="28"/>
                      <w:szCs w:val="28"/>
                    </w:rPr>
                  </w:pPr>
                  <w:r w:rsidRPr="007838F9">
                    <w:rPr>
                      <w:sz w:val="28"/>
                      <w:szCs w:val="28"/>
                    </w:rPr>
                    <w:t>15</w:t>
                  </w:r>
                </w:p>
              </w:tc>
              <w:tc>
                <w:tcPr>
                  <w:tcW w:w="1746" w:type="dxa"/>
                  <w:tcBorders>
                    <w:top w:val="single" w:sz="4" w:space="0" w:color="auto"/>
                    <w:left w:val="single" w:sz="4" w:space="0" w:color="auto"/>
                    <w:bottom w:val="single" w:sz="4" w:space="0" w:color="auto"/>
                    <w:right w:val="single" w:sz="4" w:space="0" w:color="auto"/>
                  </w:tcBorders>
                </w:tcPr>
                <w:p w:rsidR="007838F9" w:rsidRPr="007838F9" w:rsidRDefault="007838F9" w:rsidP="007838F9">
                  <w:pPr>
                    <w:rPr>
                      <w:sz w:val="28"/>
                      <w:szCs w:val="28"/>
                    </w:rPr>
                  </w:pPr>
                  <w:r w:rsidRPr="007838F9">
                    <w:rPr>
                      <w:sz w:val="28"/>
                      <w:szCs w:val="28"/>
                    </w:rPr>
                    <w:t>18</w:t>
                  </w:r>
                </w:p>
              </w:tc>
              <w:tc>
                <w:tcPr>
                  <w:tcW w:w="1304" w:type="dxa"/>
                  <w:tcBorders>
                    <w:top w:val="single" w:sz="4" w:space="0" w:color="auto"/>
                    <w:left w:val="single" w:sz="4" w:space="0" w:color="auto"/>
                    <w:bottom w:val="single" w:sz="4" w:space="0" w:color="auto"/>
                    <w:right w:val="single" w:sz="4" w:space="0" w:color="auto"/>
                  </w:tcBorders>
                </w:tcPr>
                <w:p w:rsidR="007838F9" w:rsidRPr="007838F9" w:rsidRDefault="007838F9" w:rsidP="007838F9">
                  <w:pPr>
                    <w:rPr>
                      <w:sz w:val="28"/>
                      <w:szCs w:val="28"/>
                    </w:rPr>
                  </w:pPr>
                  <w:r w:rsidRPr="007838F9">
                    <w:rPr>
                      <w:sz w:val="28"/>
                      <w:szCs w:val="28"/>
                    </w:rPr>
                    <w:t>14</w:t>
                  </w:r>
                </w:p>
              </w:tc>
            </w:tr>
          </w:tbl>
          <w:p w:rsidR="007838F9" w:rsidRPr="007838F9" w:rsidRDefault="007838F9" w:rsidP="007838F9">
            <w:pPr>
              <w:jc w:val="both"/>
              <w:rPr>
                <w:sz w:val="28"/>
                <w:szCs w:val="28"/>
              </w:rPr>
            </w:pPr>
            <w:r w:rsidRPr="007838F9">
              <w:rPr>
                <w:sz w:val="28"/>
                <w:szCs w:val="28"/>
              </w:rPr>
              <w:t xml:space="preserve">Kết hợp ĐK </w:t>
            </w:r>
            <w:r w:rsidRPr="007838F9">
              <w:rPr>
                <w:position w:val="-10"/>
                <w:sz w:val="28"/>
                <w:szCs w:val="28"/>
              </w:rPr>
              <w:object w:dxaOrig="1280" w:dyaOrig="320">
                <v:shape id="_x0000_i1532" type="#_x0000_t75" style="width:63.75pt;height:15.75pt" o:ole="">
                  <v:imagedata r:id="rId1017" o:title=""/>
                </v:shape>
                <o:OLEObject Type="Embed" ProgID="Equation.DSMT4" ShapeID="_x0000_i1532" DrawAspect="Content" ObjectID="_1587385320" r:id="rId1018"/>
              </w:object>
            </w:r>
            <w:r w:rsidRPr="007838F9">
              <w:rPr>
                <w:sz w:val="28"/>
                <w:szCs w:val="28"/>
              </w:rPr>
              <w:t xml:space="preserve">, để </w:t>
            </w:r>
            <w:r w:rsidRPr="007838F9">
              <w:rPr>
                <w:position w:val="-10"/>
                <w:sz w:val="28"/>
                <w:szCs w:val="28"/>
              </w:rPr>
              <w:object w:dxaOrig="840" w:dyaOrig="320">
                <v:shape id="_x0000_i1533" type="#_x0000_t75" style="width:42pt;height:15.75pt" o:ole="">
                  <v:imagedata r:id="rId1005" o:title=""/>
                </v:shape>
                <o:OLEObject Type="Embed" ProgID="Equation.DSMT4" ShapeID="_x0000_i1533" DrawAspect="Content" ObjectID="_1587385321" r:id="rId1019"/>
              </w:object>
            </w:r>
            <w:r w:rsidRPr="007838F9">
              <w:rPr>
                <w:sz w:val="28"/>
                <w:szCs w:val="28"/>
              </w:rPr>
              <w:t xml:space="preserve"> nguyên thì </w:t>
            </w:r>
            <w:r w:rsidRPr="007838F9">
              <w:rPr>
                <w:position w:val="-14"/>
                <w:sz w:val="28"/>
                <w:szCs w:val="28"/>
              </w:rPr>
              <w:object w:dxaOrig="2140" w:dyaOrig="400">
                <v:shape id="_x0000_i1534" type="#_x0000_t75" style="width:107.25pt;height:20.25pt" o:ole="">
                  <v:imagedata r:id="rId1020" o:title=""/>
                </v:shape>
                <o:OLEObject Type="Embed" ProgID="Equation.DSMT4" ShapeID="_x0000_i1534" DrawAspect="Content" ObjectID="_1587385322" r:id="rId1021"/>
              </w:object>
            </w:r>
          </w:p>
          <w:p w:rsidR="007838F9" w:rsidRPr="007838F9" w:rsidRDefault="007838F9" w:rsidP="007838F9">
            <w:pPr>
              <w:jc w:val="both"/>
              <w:rPr>
                <w:b/>
                <w:sz w:val="28"/>
                <w:szCs w:val="28"/>
              </w:rPr>
            </w:pPr>
          </w:p>
          <w:p w:rsidR="007838F9" w:rsidRPr="007838F9" w:rsidRDefault="007838F9" w:rsidP="007838F9">
            <w:pPr>
              <w:jc w:val="both"/>
              <w:rPr>
                <w:b/>
                <w:sz w:val="28"/>
                <w:szCs w:val="28"/>
              </w:rPr>
            </w:pPr>
            <w:r w:rsidRPr="007838F9">
              <w:rPr>
                <w:b/>
                <w:sz w:val="28"/>
                <w:szCs w:val="28"/>
              </w:rPr>
              <w:t>Bài II: (2,0 điểm)</w:t>
            </w:r>
          </w:p>
          <w:p w:rsidR="007838F9" w:rsidRPr="007838F9" w:rsidRDefault="007838F9" w:rsidP="007838F9">
            <w:pPr>
              <w:jc w:val="both"/>
              <w:rPr>
                <w:sz w:val="28"/>
                <w:szCs w:val="28"/>
              </w:rPr>
            </w:pPr>
            <w:r w:rsidRPr="007838F9">
              <w:rPr>
                <w:sz w:val="28"/>
                <w:szCs w:val="28"/>
              </w:rPr>
              <w:t xml:space="preserve">Gọi thời gian người thứ nhất hoàn thành một mình xong công việc là x (giờ), ĐK </w:t>
            </w:r>
            <w:r w:rsidRPr="007838F9">
              <w:rPr>
                <w:position w:val="-24"/>
                <w:sz w:val="28"/>
                <w:szCs w:val="28"/>
              </w:rPr>
              <w:object w:dxaOrig="700" w:dyaOrig="620">
                <v:shape id="_x0000_i1535" type="#_x0000_t75" style="width:35.25pt;height:30.75pt" o:ole="">
                  <v:imagedata r:id="rId1022" o:title=""/>
                </v:shape>
                <o:OLEObject Type="Embed" ProgID="Equation.DSMT4" ShapeID="_x0000_i1535" DrawAspect="Content" ObjectID="_1587385323" r:id="rId1023"/>
              </w:object>
            </w:r>
          </w:p>
          <w:p w:rsidR="007838F9" w:rsidRPr="007838F9" w:rsidRDefault="007838F9" w:rsidP="007838F9">
            <w:pPr>
              <w:jc w:val="both"/>
              <w:rPr>
                <w:sz w:val="28"/>
                <w:szCs w:val="28"/>
              </w:rPr>
            </w:pPr>
            <w:r w:rsidRPr="007838F9">
              <w:rPr>
                <w:sz w:val="28"/>
                <w:szCs w:val="28"/>
              </w:rPr>
              <w:t>Thì thời gian người thứ hai làm một mình xong công việc là x + 2 (giờ)</w:t>
            </w:r>
          </w:p>
          <w:p w:rsidR="007838F9" w:rsidRPr="007838F9" w:rsidRDefault="007838F9" w:rsidP="007838F9">
            <w:pPr>
              <w:jc w:val="both"/>
              <w:rPr>
                <w:sz w:val="28"/>
                <w:szCs w:val="28"/>
              </w:rPr>
            </w:pPr>
            <w:r w:rsidRPr="007838F9">
              <w:rPr>
                <w:sz w:val="28"/>
                <w:szCs w:val="28"/>
              </w:rPr>
              <w:t>Mỗi giờ người thứ nhất làm được</w:t>
            </w:r>
            <w:r w:rsidRPr="007838F9">
              <w:rPr>
                <w:position w:val="-24"/>
                <w:sz w:val="28"/>
                <w:szCs w:val="28"/>
              </w:rPr>
              <w:object w:dxaOrig="240" w:dyaOrig="620">
                <v:shape id="_x0000_i1536" type="#_x0000_t75" style="width:12pt;height:30.75pt" o:ole="">
                  <v:imagedata r:id="rId1024" o:title=""/>
                </v:shape>
                <o:OLEObject Type="Embed" ProgID="Equation.DSMT4" ShapeID="_x0000_i1536" DrawAspect="Content" ObjectID="_1587385324" r:id="rId1025"/>
              </w:object>
            </w:r>
            <w:r w:rsidRPr="007838F9">
              <w:rPr>
                <w:sz w:val="28"/>
                <w:szCs w:val="28"/>
              </w:rPr>
              <w:t>(cv), người thứ  hai làm được</w:t>
            </w:r>
            <w:r w:rsidRPr="007838F9">
              <w:rPr>
                <w:position w:val="-24"/>
                <w:sz w:val="28"/>
                <w:szCs w:val="28"/>
              </w:rPr>
              <w:object w:dxaOrig="580" w:dyaOrig="620">
                <v:shape id="_x0000_i1537" type="#_x0000_t75" style="width:29.25pt;height:30.75pt" o:ole="">
                  <v:imagedata r:id="rId1026" o:title=""/>
                </v:shape>
                <o:OLEObject Type="Embed" ProgID="Equation.DSMT4" ShapeID="_x0000_i1537" DrawAspect="Content" ObjectID="_1587385325" r:id="rId1027"/>
              </w:object>
            </w:r>
            <w:r w:rsidRPr="007838F9">
              <w:rPr>
                <w:sz w:val="28"/>
                <w:szCs w:val="28"/>
              </w:rPr>
              <w:t>(cv)</w:t>
            </w:r>
          </w:p>
          <w:p w:rsidR="007838F9" w:rsidRPr="007838F9" w:rsidRDefault="007838F9" w:rsidP="007838F9">
            <w:pPr>
              <w:jc w:val="both"/>
              <w:rPr>
                <w:sz w:val="28"/>
                <w:szCs w:val="28"/>
              </w:rPr>
            </w:pPr>
            <w:r w:rsidRPr="007838F9">
              <w:rPr>
                <w:sz w:val="28"/>
                <w:szCs w:val="28"/>
              </w:rPr>
              <w:t xml:space="preserve">Vì cả hai người cùng làm xong công việc trong </w:t>
            </w:r>
            <w:r w:rsidRPr="007838F9">
              <w:rPr>
                <w:position w:val="-24"/>
                <w:sz w:val="28"/>
                <w:szCs w:val="28"/>
              </w:rPr>
              <w:object w:dxaOrig="320" w:dyaOrig="620">
                <v:shape id="_x0000_i1538" type="#_x0000_t75" style="width:15.75pt;height:30.75pt" o:ole="">
                  <v:imagedata r:id="rId1028" o:title=""/>
                </v:shape>
                <o:OLEObject Type="Embed" ProgID="Equation.DSMT4" ShapeID="_x0000_i1538" DrawAspect="Content" ObjectID="_1587385326" r:id="rId1029"/>
              </w:object>
            </w:r>
            <w:r w:rsidRPr="007838F9">
              <w:rPr>
                <w:sz w:val="28"/>
                <w:szCs w:val="28"/>
              </w:rPr>
              <w:t>giờ nên mỗi giờ cả hai đội làm được</w:t>
            </w:r>
            <w:r w:rsidRPr="007838F9">
              <w:rPr>
                <w:position w:val="-24"/>
                <w:sz w:val="28"/>
                <w:szCs w:val="28"/>
              </w:rPr>
              <w:object w:dxaOrig="540" w:dyaOrig="620">
                <v:shape id="_x0000_i1539" type="#_x0000_t75" style="width:27pt;height:30.75pt" o:ole="">
                  <v:imagedata r:id="rId1030" o:title=""/>
                </v:shape>
                <o:OLEObject Type="Embed" ProgID="Equation.DSMT4" ShapeID="_x0000_i1539" DrawAspect="Content" ObjectID="_1587385327" r:id="rId1031"/>
              </w:object>
            </w:r>
            <w:r w:rsidRPr="007838F9">
              <w:rPr>
                <w:sz w:val="28"/>
                <w:szCs w:val="28"/>
              </w:rPr>
              <w:t>=</w:t>
            </w:r>
            <w:r w:rsidRPr="007838F9">
              <w:rPr>
                <w:position w:val="-24"/>
                <w:sz w:val="28"/>
                <w:szCs w:val="28"/>
              </w:rPr>
              <w:object w:dxaOrig="320" w:dyaOrig="620">
                <v:shape id="_x0000_i1540" type="#_x0000_t75" style="width:15.75pt;height:30.75pt" o:ole="">
                  <v:imagedata r:id="rId1032" o:title=""/>
                </v:shape>
                <o:OLEObject Type="Embed" ProgID="Equation.DSMT4" ShapeID="_x0000_i1540" DrawAspect="Content" ObjectID="_1587385328" r:id="rId1033"/>
              </w:object>
            </w:r>
            <w:r w:rsidRPr="007838F9">
              <w:rPr>
                <w:sz w:val="28"/>
                <w:szCs w:val="28"/>
              </w:rPr>
              <w:t>(cv)</w:t>
            </w:r>
          </w:p>
          <w:p w:rsidR="007838F9" w:rsidRPr="007838F9" w:rsidRDefault="007838F9" w:rsidP="007838F9">
            <w:pPr>
              <w:jc w:val="both"/>
              <w:rPr>
                <w:sz w:val="28"/>
                <w:szCs w:val="28"/>
              </w:rPr>
            </w:pPr>
            <w:r w:rsidRPr="007838F9">
              <w:rPr>
                <w:sz w:val="28"/>
                <w:szCs w:val="28"/>
              </w:rPr>
              <w:t>Do đó ta có phương trình</w:t>
            </w:r>
          </w:p>
          <w:p w:rsidR="007838F9" w:rsidRPr="007838F9" w:rsidRDefault="007838F9" w:rsidP="007838F9">
            <w:pPr>
              <w:jc w:val="both"/>
              <w:rPr>
                <w:sz w:val="28"/>
                <w:szCs w:val="28"/>
              </w:rPr>
            </w:pPr>
            <w:r w:rsidRPr="007838F9">
              <w:rPr>
                <w:sz w:val="28"/>
                <w:szCs w:val="28"/>
              </w:rPr>
              <w:tab/>
            </w:r>
            <w:r w:rsidRPr="007838F9">
              <w:rPr>
                <w:sz w:val="28"/>
                <w:szCs w:val="28"/>
              </w:rPr>
              <w:tab/>
            </w:r>
            <w:r w:rsidRPr="007838F9">
              <w:rPr>
                <w:position w:val="-24"/>
                <w:sz w:val="28"/>
                <w:szCs w:val="28"/>
              </w:rPr>
              <w:object w:dxaOrig="1460" w:dyaOrig="620">
                <v:shape id="_x0000_i1541" type="#_x0000_t75" style="width:72.75pt;height:30.75pt" o:ole="">
                  <v:imagedata r:id="rId1034" o:title=""/>
                </v:shape>
                <o:OLEObject Type="Embed" ProgID="Equation.DSMT4" ShapeID="_x0000_i1541" DrawAspect="Content" ObjectID="_1587385329" r:id="rId1035"/>
              </w:object>
            </w:r>
            <w:r w:rsidRPr="007838F9">
              <w:rPr>
                <w:sz w:val="28"/>
                <w:szCs w:val="28"/>
              </w:rPr>
              <w:t xml:space="preserve"> </w:t>
            </w:r>
          </w:p>
          <w:p w:rsidR="007838F9" w:rsidRPr="007838F9" w:rsidRDefault="007838F9" w:rsidP="007838F9">
            <w:pPr>
              <w:ind w:left="720" w:firstLine="720"/>
              <w:jc w:val="both"/>
              <w:rPr>
                <w:sz w:val="28"/>
                <w:szCs w:val="28"/>
              </w:rPr>
            </w:pPr>
            <w:r w:rsidRPr="007838F9">
              <w:rPr>
                <w:position w:val="-28"/>
                <w:sz w:val="28"/>
                <w:szCs w:val="28"/>
              </w:rPr>
              <w:object w:dxaOrig="1700" w:dyaOrig="660">
                <v:shape id="_x0000_i1542" type="#_x0000_t75" style="width:84.75pt;height:33pt" o:ole="">
                  <v:imagedata r:id="rId1036" o:title=""/>
                </v:shape>
                <o:OLEObject Type="Embed" ProgID="Equation.DSMT4" ShapeID="_x0000_i1542" DrawAspect="Content" ObjectID="_1587385330" r:id="rId1037"/>
              </w:object>
            </w:r>
          </w:p>
          <w:p w:rsidR="007838F9" w:rsidRPr="007838F9" w:rsidRDefault="007838F9" w:rsidP="007838F9">
            <w:pPr>
              <w:ind w:left="720" w:firstLine="720"/>
              <w:jc w:val="both"/>
              <w:rPr>
                <w:sz w:val="28"/>
                <w:szCs w:val="28"/>
              </w:rPr>
            </w:pPr>
            <w:r w:rsidRPr="007838F9">
              <w:rPr>
                <w:sz w:val="28"/>
                <w:szCs w:val="28"/>
              </w:rPr>
              <w:sym w:font="Symbol" w:char="F0DB"/>
            </w:r>
            <w:r w:rsidRPr="007838F9">
              <w:rPr>
                <w:sz w:val="28"/>
                <w:szCs w:val="28"/>
              </w:rPr>
              <w:t xml:space="preserve"> 5x</w:t>
            </w:r>
            <w:r w:rsidRPr="007838F9">
              <w:rPr>
                <w:sz w:val="28"/>
                <w:szCs w:val="28"/>
                <w:vertAlign w:val="superscript"/>
              </w:rPr>
              <w:t>2</w:t>
            </w:r>
            <w:r w:rsidRPr="007838F9">
              <w:rPr>
                <w:sz w:val="28"/>
                <w:szCs w:val="28"/>
              </w:rPr>
              <w:t xml:space="preserve"> – 14x – 24 = 0</w:t>
            </w:r>
          </w:p>
          <w:p w:rsidR="007838F9" w:rsidRPr="007838F9" w:rsidRDefault="007838F9" w:rsidP="007838F9">
            <w:pPr>
              <w:ind w:left="720" w:firstLine="720"/>
              <w:jc w:val="both"/>
              <w:rPr>
                <w:sz w:val="28"/>
                <w:szCs w:val="28"/>
              </w:rPr>
            </w:pPr>
            <w:r w:rsidRPr="007838F9">
              <w:rPr>
                <w:sz w:val="28"/>
                <w:szCs w:val="28"/>
              </w:rPr>
              <w:sym w:font="Symbol" w:char="F044"/>
            </w:r>
            <w:r w:rsidRPr="007838F9">
              <w:rPr>
                <w:sz w:val="28"/>
                <w:szCs w:val="28"/>
              </w:rPr>
              <w:t xml:space="preserve">’ = 49 + 120 = 169, </w:t>
            </w:r>
            <w:r w:rsidRPr="007838F9">
              <w:rPr>
                <w:position w:val="-6"/>
                <w:sz w:val="28"/>
                <w:szCs w:val="28"/>
              </w:rPr>
              <w:object w:dxaOrig="920" w:dyaOrig="380">
                <v:shape id="_x0000_i1543" type="#_x0000_t75" style="width:45.75pt;height:18.75pt" o:ole="">
                  <v:imagedata r:id="rId1038" o:title=""/>
                </v:shape>
                <o:OLEObject Type="Embed" ProgID="Equation.DSMT4" ShapeID="_x0000_i1543" DrawAspect="Content" ObjectID="_1587385331" r:id="rId1039"/>
              </w:object>
            </w:r>
          </w:p>
          <w:p w:rsidR="007838F9" w:rsidRPr="007838F9" w:rsidRDefault="007838F9" w:rsidP="007838F9">
            <w:pPr>
              <w:jc w:val="both"/>
              <w:rPr>
                <w:sz w:val="28"/>
                <w:szCs w:val="28"/>
              </w:rPr>
            </w:pPr>
            <w:r w:rsidRPr="007838F9">
              <w:rPr>
                <w:sz w:val="28"/>
                <w:szCs w:val="28"/>
              </w:rPr>
              <w:t xml:space="preserve">=&gt;  </w:t>
            </w:r>
            <w:r w:rsidRPr="007838F9">
              <w:rPr>
                <w:position w:val="-24"/>
                <w:sz w:val="28"/>
                <w:szCs w:val="28"/>
              </w:rPr>
              <w:object w:dxaOrig="1560" w:dyaOrig="620">
                <v:shape id="_x0000_i1544" type="#_x0000_t75" style="width:78pt;height:30.75pt" o:ole="">
                  <v:imagedata r:id="rId1040" o:title=""/>
                </v:shape>
                <o:OLEObject Type="Embed" ProgID="Equation.DSMT4" ShapeID="_x0000_i1544" DrawAspect="Content" ObjectID="_1587385332" r:id="rId1041"/>
              </w:object>
            </w:r>
            <w:r w:rsidRPr="007838F9">
              <w:rPr>
                <w:sz w:val="28"/>
                <w:szCs w:val="28"/>
              </w:rPr>
              <w:t xml:space="preserve">(loại) và </w:t>
            </w:r>
            <w:r w:rsidRPr="007838F9">
              <w:rPr>
                <w:position w:val="-24"/>
                <w:sz w:val="28"/>
                <w:szCs w:val="28"/>
              </w:rPr>
              <w:object w:dxaOrig="1920" w:dyaOrig="620">
                <v:shape id="_x0000_i1545" type="#_x0000_t75" style="width:96pt;height:30.75pt" o:ole="">
                  <v:imagedata r:id="rId1042" o:title=""/>
                </v:shape>
                <o:OLEObject Type="Embed" ProgID="Equation.DSMT4" ShapeID="_x0000_i1545" DrawAspect="Content" ObjectID="_1587385333" r:id="rId1043"/>
              </w:object>
            </w:r>
            <w:r w:rsidRPr="007838F9">
              <w:rPr>
                <w:sz w:val="28"/>
                <w:szCs w:val="28"/>
              </w:rPr>
              <w:t>(TMĐK)</w:t>
            </w:r>
          </w:p>
          <w:p w:rsidR="007838F9" w:rsidRPr="007838F9" w:rsidRDefault="007838F9" w:rsidP="007838F9">
            <w:pPr>
              <w:jc w:val="both"/>
              <w:rPr>
                <w:sz w:val="28"/>
                <w:szCs w:val="28"/>
              </w:rPr>
            </w:pPr>
            <w:r w:rsidRPr="007838F9">
              <w:rPr>
                <w:sz w:val="28"/>
                <w:szCs w:val="28"/>
              </w:rPr>
              <w:t xml:space="preserve">Vậy người thứ nhất làm xong công việc trong 4 giờ, </w:t>
            </w:r>
          </w:p>
          <w:p w:rsidR="007838F9" w:rsidRPr="007838F9" w:rsidRDefault="007838F9" w:rsidP="007838F9">
            <w:pPr>
              <w:ind w:firstLine="720"/>
              <w:jc w:val="both"/>
              <w:rPr>
                <w:sz w:val="28"/>
                <w:szCs w:val="28"/>
              </w:rPr>
            </w:pPr>
            <w:r w:rsidRPr="007838F9">
              <w:rPr>
                <w:sz w:val="28"/>
                <w:szCs w:val="28"/>
              </w:rPr>
              <w:t>người thứ hai làm xong công việc trong 4+2 = 6 giờ.</w:t>
            </w:r>
          </w:p>
          <w:p w:rsidR="007838F9" w:rsidRPr="007838F9" w:rsidRDefault="007838F9" w:rsidP="007838F9">
            <w:pPr>
              <w:rPr>
                <w:sz w:val="28"/>
                <w:szCs w:val="28"/>
              </w:rPr>
            </w:pPr>
            <w:r w:rsidRPr="007838F9">
              <w:rPr>
                <w:b/>
                <w:sz w:val="28"/>
                <w:szCs w:val="28"/>
              </w:rPr>
              <w:t>Bài III: (1,5 điểm)</w:t>
            </w:r>
            <w:r w:rsidRPr="007838F9">
              <w:rPr>
                <w:sz w:val="28"/>
                <w:szCs w:val="28"/>
              </w:rPr>
              <w:t xml:space="preserve"> 1)Giải hệ: </w:t>
            </w:r>
            <w:r w:rsidRPr="007838F9">
              <w:rPr>
                <w:position w:val="-64"/>
                <w:sz w:val="28"/>
                <w:szCs w:val="28"/>
              </w:rPr>
              <w:object w:dxaOrig="1100" w:dyaOrig="1400">
                <v:shape id="_x0000_i1546" type="#_x0000_t75" style="width:54.75pt;height:69.75pt" o:ole="">
                  <v:imagedata r:id="rId1044" o:title=""/>
                </v:shape>
                <o:OLEObject Type="Embed" ProgID="Equation.DSMT4" ShapeID="_x0000_i1546" DrawAspect="Content" ObjectID="_1587385334" r:id="rId1045"/>
              </w:object>
            </w:r>
            <w:r w:rsidRPr="007838F9">
              <w:rPr>
                <w:sz w:val="28"/>
                <w:szCs w:val="28"/>
              </w:rPr>
              <w:t xml:space="preserve">, (ĐK: </w:t>
            </w:r>
            <w:r w:rsidRPr="007838F9">
              <w:rPr>
                <w:position w:val="-10"/>
                <w:sz w:val="28"/>
                <w:szCs w:val="28"/>
              </w:rPr>
              <w:object w:dxaOrig="760" w:dyaOrig="320">
                <v:shape id="_x0000_i1547" type="#_x0000_t75" style="width:38.25pt;height:15.75pt" o:ole="">
                  <v:imagedata r:id="rId1046" o:title=""/>
                </v:shape>
                <o:OLEObject Type="Embed" ProgID="Equation.DSMT4" ShapeID="_x0000_i1547" DrawAspect="Content" ObjectID="_1587385335" r:id="rId1047"/>
              </w:object>
            </w:r>
            <w:r w:rsidRPr="007838F9">
              <w:rPr>
                <w:sz w:val="28"/>
                <w:szCs w:val="28"/>
              </w:rPr>
              <w:t>).</w:t>
            </w:r>
          </w:p>
          <w:p w:rsidR="007838F9" w:rsidRPr="007838F9" w:rsidRDefault="007838F9" w:rsidP="007838F9">
            <w:pPr>
              <w:rPr>
                <w:sz w:val="28"/>
                <w:szCs w:val="28"/>
              </w:rPr>
            </w:pPr>
            <w:r w:rsidRPr="007838F9">
              <w:rPr>
                <w:sz w:val="28"/>
                <w:szCs w:val="28"/>
              </w:rPr>
              <w:t xml:space="preserve">Hệ </w:t>
            </w:r>
            <w:r w:rsidRPr="007838F9">
              <w:rPr>
                <w:position w:val="-64"/>
                <w:sz w:val="28"/>
                <w:szCs w:val="28"/>
              </w:rPr>
              <w:object w:dxaOrig="6880" w:dyaOrig="1400">
                <v:shape id="_x0000_i1548" type="#_x0000_t75" style="width:344.25pt;height:69.75pt" o:ole="">
                  <v:imagedata r:id="rId1048" o:title=""/>
                </v:shape>
                <o:OLEObject Type="Embed" ProgID="Equation.DSMT4" ShapeID="_x0000_i1548" DrawAspect="Content" ObjectID="_1587385336" r:id="rId1049"/>
              </w:object>
            </w:r>
            <w:r w:rsidRPr="007838F9">
              <w:rPr>
                <w:sz w:val="28"/>
                <w:szCs w:val="28"/>
              </w:rPr>
              <w:t>.(TMĐK)</w:t>
            </w:r>
          </w:p>
          <w:p w:rsidR="007838F9" w:rsidRPr="007838F9" w:rsidRDefault="007838F9" w:rsidP="007838F9">
            <w:pPr>
              <w:tabs>
                <w:tab w:val="left" w:pos="360"/>
              </w:tabs>
              <w:jc w:val="both"/>
              <w:rPr>
                <w:b/>
                <w:sz w:val="28"/>
                <w:szCs w:val="28"/>
              </w:rPr>
            </w:pPr>
            <w:r w:rsidRPr="007838F9">
              <w:rPr>
                <w:sz w:val="28"/>
                <w:szCs w:val="28"/>
              </w:rPr>
              <w:t>Vậy hệ có nghiệm (x;y)=(2;1).</w:t>
            </w:r>
          </w:p>
          <w:p w:rsidR="007838F9" w:rsidRPr="007838F9" w:rsidRDefault="007838F9" w:rsidP="007838F9">
            <w:pPr>
              <w:tabs>
                <w:tab w:val="left" w:pos="360"/>
              </w:tabs>
              <w:ind w:left="720" w:hanging="720"/>
              <w:jc w:val="both"/>
              <w:rPr>
                <w:sz w:val="28"/>
                <w:szCs w:val="28"/>
              </w:rPr>
            </w:pPr>
          </w:p>
          <w:p w:rsidR="007838F9" w:rsidRPr="007838F9" w:rsidRDefault="007838F9" w:rsidP="007838F9">
            <w:pPr>
              <w:tabs>
                <w:tab w:val="left" w:pos="360"/>
              </w:tabs>
              <w:ind w:left="720" w:hanging="720"/>
              <w:jc w:val="both"/>
              <w:rPr>
                <w:sz w:val="28"/>
                <w:szCs w:val="28"/>
              </w:rPr>
            </w:pPr>
            <w:r w:rsidRPr="007838F9">
              <w:rPr>
                <w:sz w:val="28"/>
                <w:szCs w:val="28"/>
              </w:rPr>
              <w:t>2)</w:t>
            </w:r>
            <w:r w:rsidRPr="007838F9">
              <w:rPr>
                <w:sz w:val="28"/>
                <w:szCs w:val="28"/>
              </w:rPr>
              <w:tab/>
              <w:t xml:space="preserve">+ Phương trình đã cho có </w:t>
            </w:r>
            <w:r w:rsidRPr="007838F9">
              <w:rPr>
                <w:sz w:val="28"/>
                <w:szCs w:val="28"/>
              </w:rPr>
              <w:sym w:font="Symbol" w:char="F044"/>
            </w:r>
            <w:r w:rsidRPr="007838F9">
              <w:rPr>
                <w:sz w:val="28"/>
                <w:szCs w:val="28"/>
              </w:rPr>
              <w:t xml:space="preserve"> = (4m – 1)</w:t>
            </w:r>
            <w:r w:rsidRPr="007838F9">
              <w:rPr>
                <w:sz w:val="28"/>
                <w:szCs w:val="28"/>
                <w:vertAlign w:val="superscript"/>
              </w:rPr>
              <w:t>2</w:t>
            </w:r>
            <w:r w:rsidRPr="007838F9">
              <w:rPr>
                <w:sz w:val="28"/>
                <w:szCs w:val="28"/>
              </w:rPr>
              <w:t xml:space="preserve"> – 12m</w:t>
            </w:r>
            <w:r w:rsidRPr="007838F9">
              <w:rPr>
                <w:sz w:val="28"/>
                <w:szCs w:val="28"/>
                <w:vertAlign w:val="superscript"/>
              </w:rPr>
              <w:t>2</w:t>
            </w:r>
            <w:r w:rsidRPr="007838F9">
              <w:rPr>
                <w:sz w:val="28"/>
                <w:szCs w:val="28"/>
              </w:rPr>
              <w:t xml:space="preserve"> + 8m = 4m</w:t>
            </w:r>
            <w:r w:rsidRPr="007838F9">
              <w:rPr>
                <w:sz w:val="28"/>
                <w:szCs w:val="28"/>
                <w:vertAlign w:val="superscript"/>
              </w:rPr>
              <w:t>2</w:t>
            </w:r>
            <w:r w:rsidRPr="007838F9">
              <w:rPr>
                <w:sz w:val="28"/>
                <w:szCs w:val="28"/>
              </w:rPr>
              <w:t xml:space="preserve"> + 1 &gt; 0,  </w:t>
            </w:r>
            <w:r w:rsidRPr="007838F9">
              <w:rPr>
                <w:sz w:val="28"/>
                <w:szCs w:val="28"/>
              </w:rPr>
              <w:sym w:font="Symbol" w:char="F022"/>
            </w:r>
            <w:r w:rsidRPr="007838F9">
              <w:rPr>
                <w:sz w:val="28"/>
                <w:szCs w:val="28"/>
              </w:rPr>
              <w:t>m</w:t>
            </w:r>
          </w:p>
          <w:p w:rsidR="007838F9" w:rsidRPr="007838F9" w:rsidRDefault="007838F9" w:rsidP="007838F9">
            <w:pPr>
              <w:tabs>
                <w:tab w:val="left" w:pos="360"/>
              </w:tabs>
              <w:ind w:left="720" w:hanging="720"/>
              <w:jc w:val="both"/>
              <w:rPr>
                <w:sz w:val="28"/>
                <w:szCs w:val="28"/>
              </w:rPr>
            </w:pPr>
            <w:r w:rsidRPr="007838F9">
              <w:rPr>
                <w:sz w:val="28"/>
                <w:szCs w:val="28"/>
              </w:rPr>
              <w:tab/>
            </w:r>
            <w:r w:rsidRPr="007838F9">
              <w:rPr>
                <w:sz w:val="28"/>
                <w:szCs w:val="28"/>
              </w:rPr>
              <w:tab/>
            </w:r>
            <w:r w:rsidRPr="007838F9">
              <w:rPr>
                <w:sz w:val="28"/>
                <w:szCs w:val="28"/>
              </w:rPr>
              <w:tab/>
              <w:t xml:space="preserve">Vậy phương trình có 2 nghiệm phân biệt </w:t>
            </w:r>
            <w:r w:rsidRPr="007838F9">
              <w:rPr>
                <w:sz w:val="28"/>
                <w:szCs w:val="28"/>
              </w:rPr>
              <w:sym w:font="Symbol" w:char="F022"/>
            </w:r>
            <w:r w:rsidRPr="007838F9">
              <w:rPr>
                <w:sz w:val="28"/>
                <w:szCs w:val="28"/>
              </w:rPr>
              <w:t>m</w:t>
            </w:r>
          </w:p>
          <w:p w:rsidR="007838F9" w:rsidRPr="007838F9" w:rsidRDefault="007838F9" w:rsidP="007838F9">
            <w:pPr>
              <w:rPr>
                <w:sz w:val="28"/>
                <w:szCs w:val="28"/>
                <w:lang w:val="nb-NO"/>
              </w:rPr>
            </w:pPr>
            <w:r w:rsidRPr="007838F9">
              <w:rPr>
                <w:sz w:val="28"/>
                <w:szCs w:val="28"/>
              </w:rPr>
              <w:t xml:space="preserve">       </w:t>
            </w:r>
            <w:r w:rsidRPr="007838F9">
              <w:rPr>
                <w:sz w:val="28"/>
                <w:szCs w:val="28"/>
                <w:lang w:val="nb-NO"/>
              </w:rPr>
              <w:t xml:space="preserve">+ Theo ĐL Vi –ét, ta có: </w:t>
            </w:r>
            <w:r w:rsidRPr="007838F9">
              <w:rPr>
                <w:position w:val="-34"/>
                <w:sz w:val="28"/>
                <w:szCs w:val="28"/>
              </w:rPr>
              <w:object w:dxaOrig="1740" w:dyaOrig="800">
                <v:shape id="_x0000_i1549" type="#_x0000_t75" style="width:87pt;height:39.75pt" o:ole="">
                  <v:imagedata r:id="rId1050" o:title=""/>
                </v:shape>
                <o:OLEObject Type="Embed" ProgID="Equation.DSMT4" ShapeID="_x0000_i1549" DrawAspect="Content" ObjectID="_1587385337" r:id="rId1051"/>
              </w:object>
            </w:r>
            <w:r w:rsidRPr="007838F9">
              <w:rPr>
                <w:sz w:val="28"/>
                <w:szCs w:val="28"/>
                <w:lang w:val="nb-NO"/>
              </w:rPr>
              <w:t xml:space="preserve">. </w:t>
            </w:r>
          </w:p>
          <w:p w:rsidR="007838F9" w:rsidRPr="007838F9" w:rsidRDefault="007838F9" w:rsidP="007838F9">
            <w:pPr>
              <w:ind w:left="720"/>
              <w:rPr>
                <w:sz w:val="28"/>
                <w:szCs w:val="28"/>
                <w:lang w:val="nb-NO"/>
              </w:rPr>
            </w:pPr>
            <w:r w:rsidRPr="007838F9">
              <w:rPr>
                <w:sz w:val="28"/>
                <w:szCs w:val="28"/>
                <w:lang w:val="nb-NO"/>
              </w:rPr>
              <w:t xml:space="preserve">Khi đó: </w:t>
            </w:r>
            <w:r w:rsidRPr="007838F9">
              <w:rPr>
                <w:position w:val="-12"/>
                <w:sz w:val="28"/>
                <w:szCs w:val="28"/>
              </w:rPr>
              <w:object w:dxaOrig="3460" w:dyaOrig="380">
                <v:shape id="_x0000_i1550" type="#_x0000_t75" style="width:173.25pt;height:18.75pt" o:ole="">
                  <v:imagedata r:id="rId1052" o:title=""/>
                </v:shape>
                <o:OLEObject Type="Embed" ProgID="Equation.DSMT4" ShapeID="_x0000_i1550" DrawAspect="Content" ObjectID="_1587385338" r:id="rId1053"/>
              </w:object>
            </w:r>
          </w:p>
          <w:p w:rsidR="007838F9" w:rsidRPr="007838F9" w:rsidRDefault="007838F9" w:rsidP="007838F9">
            <w:pPr>
              <w:tabs>
                <w:tab w:val="left" w:pos="360"/>
              </w:tabs>
              <w:ind w:left="720" w:hanging="720"/>
              <w:jc w:val="both"/>
              <w:rPr>
                <w:sz w:val="28"/>
                <w:szCs w:val="28"/>
                <w:lang w:val="nb-NO"/>
              </w:rPr>
            </w:pPr>
            <w:r w:rsidRPr="007838F9">
              <w:rPr>
                <w:sz w:val="28"/>
                <w:szCs w:val="28"/>
                <w:lang w:val="nb-NO"/>
              </w:rPr>
              <w:tab/>
            </w:r>
            <w:r w:rsidRPr="007838F9">
              <w:rPr>
                <w:sz w:val="28"/>
                <w:szCs w:val="28"/>
                <w:lang w:val="nb-NO"/>
              </w:rPr>
              <w:tab/>
            </w:r>
            <w:r w:rsidRPr="007838F9">
              <w:rPr>
                <w:sz w:val="28"/>
                <w:szCs w:val="28"/>
              </w:rPr>
              <w:sym w:font="Symbol" w:char="F0DB"/>
            </w:r>
            <w:r w:rsidRPr="007838F9">
              <w:rPr>
                <w:sz w:val="28"/>
                <w:szCs w:val="28"/>
                <w:lang w:val="nb-NO"/>
              </w:rPr>
              <w:t xml:space="preserve"> (4m – 1)</w:t>
            </w:r>
            <w:r w:rsidRPr="007838F9">
              <w:rPr>
                <w:sz w:val="28"/>
                <w:szCs w:val="28"/>
                <w:vertAlign w:val="superscript"/>
                <w:lang w:val="nb-NO"/>
              </w:rPr>
              <w:t>2</w:t>
            </w:r>
            <w:r w:rsidRPr="007838F9">
              <w:rPr>
                <w:sz w:val="28"/>
                <w:szCs w:val="28"/>
                <w:lang w:val="nb-NO"/>
              </w:rPr>
              <w:t xml:space="preserve"> – 2(3m</w:t>
            </w:r>
            <w:r w:rsidRPr="007838F9">
              <w:rPr>
                <w:sz w:val="28"/>
                <w:szCs w:val="28"/>
                <w:vertAlign w:val="superscript"/>
                <w:lang w:val="nb-NO"/>
              </w:rPr>
              <w:t>2</w:t>
            </w:r>
            <w:r w:rsidRPr="007838F9">
              <w:rPr>
                <w:sz w:val="28"/>
                <w:szCs w:val="28"/>
                <w:lang w:val="nb-NO"/>
              </w:rPr>
              <w:t xml:space="preserve"> – 2m) = 7 </w:t>
            </w:r>
            <w:r w:rsidRPr="007838F9">
              <w:rPr>
                <w:sz w:val="28"/>
                <w:szCs w:val="28"/>
              </w:rPr>
              <w:sym w:font="Symbol" w:char="F0DB"/>
            </w:r>
            <w:r w:rsidRPr="007838F9">
              <w:rPr>
                <w:sz w:val="28"/>
                <w:szCs w:val="28"/>
                <w:lang w:val="nb-NO"/>
              </w:rPr>
              <w:t xml:space="preserve"> 10m</w:t>
            </w:r>
            <w:r w:rsidRPr="007838F9">
              <w:rPr>
                <w:sz w:val="28"/>
                <w:szCs w:val="28"/>
                <w:vertAlign w:val="superscript"/>
                <w:lang w:val="nb-NO"/>
              </w:rPr>
              <w:t>2</w:t>
            </w:r>
            <w:r w:rsidRPr="007838F9">
              <w:rPr>
                <w:sz w:val="28"/>
                <w:szCs w:val="28"/>
                <w:lang w:val="nb-NO"/>
              </w:rPr>
              <w:t xml:space="preserve"> – 4m – 6 = 0 </w:t>
            </w:r>
            <w:r w:rsidRPr="007838F9">
              <w:rPr>
                <w:sz w:val="28"/>
                <w:szCs w:val="28"/>
              </w:rPr>
              <w:sym w:font="Symbol" w:char="F0DB"/>
            </w:r>
            <w:r w:rsidRPr="007838F9">
              <w:rPr>
                <w:sz w:val="28"/>
                <w:szCs w:val="28"/>
                <w:lang w:val="nb-NO"/>
              </w:rPr>
              <w:t xml:space="preserve"> 5m</w:t>
            </w:r>
            <w:r w:rsidRPr="007838F9">
              <w:rPr>
                <w:sz w:val="28"/>
                <w:szCs w:val="28"/>
                <w:vertAlign w:val="superscript"/>
                <w:lang w:val="nb-NO"/>
              </w:rPr>
              <w:t>2</w:t>
            </w:r>
            <w:r w:rsidRPr="007838F9">
              <w:rPr>
                <w:sz w:val="28"/>
                <w:szCs w:val="28"/>
                <w:lang w:val="nb-NO"/>
              </w:rPr>
              <w:t xml:space="preserve"> – 2m – 3 = 0</w:t>
            </w:r>
          </w:p>
          <w:p w:rsidR="007838F9" w:rsidRPr="007838F9" w:rsidRDefault="007838F9" w:rsidP="007838F9">
            <w:pPr>
              <w:tabs>
                <w:tab w:val="left" w:pos="360"/>
              </w:tabs>
              <w:ind w:left="720" w:hanging="720"/>
              <w:jc w:val="both"/>
              <w:rPr>
                <w:sz w:val="28"/>
                <w:szCs w:val="28"/>
                <w:lang w:val="nb-NO"/>
              </w:rPr>
            </w:pPr>
            <w:r w:rsidRPr="007838F9">
              <w:rPr>
                <w:sz w:val="28"/>
                <w:szCs w:val="28"/>
                <w:lang w:val="nb-NO"/>
              </w:rPr>
              <w:tab/>
            </w:r>
            <w:r w:rsidRPr="007838F9">
              <w:rPr>
                <w:sz w:val="28"/>
                <w:szCs w:val="28"/>
                <w:lang w:val="nb-NO"/>
              </w:rPr>
              <w:tab/>
            </w:r>
            <w:r w:rsidRPr="007838F9">
              <w:rPr>
                <w:sz w:val="28"/>
                <w:szCs w:val="28"/>
                <w:lang w:val="nb-NO"/>
              </w:rPr>
              <w:tab/>
              <w:t xml:space="preserve">Ta thấy tổng các hệ số: a + b + c = 0  =&gt;  m = 1 hay m = </w:t>
            </w:r>
            <w:r w:rsidRPr="007838F9">
              <w:rPr>
                <w:position w:val="-24"/>
                <w:sz w:val="28"/>
                <w:szCs w:val="28"/>
              </w:rPr>
              <w:object w:dxaOrig="360" w:dyaOrig="620">
                <v:shape id="_x0000_i1551" type="#_x0000_t75" style="width:18pt;height:30.75pt" o:ole="">
                  <v:imagedata r:id="rId1054" o:title=""/>
                </v:shape>
                <o:OLEObject Type="Embed" ProgID="Equation.DSMT4" ShapeID="_x0000_i1551" DrawAspect="Content" ObjectID="_1587385339" r:id="rId1055"/>
              </w:object>
            </w:r>
            <w:r w:rsidRPr="007838F9">
              <w:rPr>
                <w:sz w:val="28"/>
                <w:szCs w:val="28"/>
                <w:lang w:val="nb-NO"/>
              </w:rPr>
              <w:t xml:space="preserve">. </w:t>
            </w:r>
          </w:p>
          <w:p w:rsidR="007838F9" w:rsidRPr="007838F9" w:rsidRDefault="007838F9" w:rsidP="007838F9">
            <w:pPr>
              <w:tabs>
                <w:tab w:val="left" w:pos="360"/>
              </w:tabs>
              <w:ind w:left="720" w:hanging="720"/>
              <w:jc w:val="both"/>
              <w:rPr>
                <w:sz w:val="28"/>
                <w:szCs w:val="28"/>
                <w:lang w:val="nb-NO"/>
              </w:rPr>
            </w:pPr>
            <w:r w:rsidRPr="007838F9">
              <w:rPr>
                <w:sz w:val="28"/>
                <w:szCs w:val="28"/>
                <w:lang w:val="nb-NO"/>
              </w:rPr>
              <w:tab/>
            </w:r>
            <w:r w:rsidRPr="007838F9">
              <w:rPr>
                <w:sz w:val="28"/>
                <w:szCs w:val="28"/>
                <w:lang w:val="nb-NO"/>
              </w:rPr>
              <w:tab/>
              <w:t>Trả lời: Vậy....</w:t>
            </w:r>
          </w:p>
          <w:p w:rsidR="007838F9" w:rsidRPr="007838F9" w:rsidRDefault="007838F9" w:rsidP="007838F9">
            <w:pPr>
              <w:tabs>
                <w:tab w:val="left" w:pos="360"/>
              </w:tabs>
              <w:jc w:val="both"/>
              <w:rPr>
                <w:b/>
                <w:sz w:val="28"/>
                <w:szCs w:val="28"/>
                <w:lang w:val="nb-NO"/>
              </w:rPr>
            </w:pPr>
          </w:p>
          <w:p w:rsidR="007838F9" w:rsidRPr="007838F9" w:rsidRDefault="007838F9" w:rsidP="007838F9">
            <w:pPr>
              <w:tabs>
                <w:tab w:val="left" w:pos="360"/>
              </w:tabs>
              <w:jc w:val="both"/>
              <w:rPr>
                <w:b/>
                <w:sz w:val="28"/>
                <w:szCs w:val="28"/>
                <w:lang w:val="nb-NO"/>
              </w:rPr>
            </w:pPr>
            <w:r w:rsidRPr="007838F9">
              <w:rPr>
                <w:b/>
                <w:noProof/>
                <w:sz w:val="28"/>
                <w:szCs w:val="28"/>
                <w:lang w:val="en-US"/>
              </w:rPr>
              <mc:AlternateContent>
                <mc:Choice Requires="wpg">
                  <w:drawing>
                    <wp:anchor distT="0" distB="0" distL="114300" distR="114300" simplePos="0" relativeHeight="251672576" behindDoc="0" locked="0" layoutInCell="1" allowOverlap="1" wp14:anchorId="006B77CC" wp14:editId="35DF7BB7">
                      <wp:simplePos x="0" y="0"/>
                      <wp:positionH relativeFrom="column">
                        <wp:posOffset>1257300</wp:posOffset>
                      </wp:positionH>
                      <wp:positionV relativeFrom="paragraph">
                        <wp:posOffset>171450</wp:posOffset>
                      </wp:positionV>
                      <wp:extent cx="3086100" cy="2286000"/>
                      <wp:effectExtent l="9525" t="10795" r="9525" b="8255"/>
                      <wp:wrapNone/>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2286000"/>
                                <a:chOff x="3398" y="5642"/>
                                <a:chExt cx="4860" cy="3600"/>
                              </a:xfrm>
                            </wpg:grpSpPr>
                            <wps:wsp>
                              <wps:cNvPr id="121" name="Oval 207"/>
                              <wps:cNvSpPr>
                                <a:spLocks noChangeArrowheads="1"/>
                              </wps:cNvSpPr>
                              <wps:spPr bwMode="auto">
                                <a:xfrm>
                                  <a:off x="4182" y="6002"/>
                                  <a:ext cx="3292" cy="32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2" name="Line 208"/>
                              <wps:cNvCnPr/>
                              <wps:spPr bwMode="auto">
                                <a:xfrm>
                                  <a:off x="3398" y="7622"/>
                                  <a:ext cx="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Line 209"/>
                              <wps:cNvCnPr/>
                              <wps:spPr bwMode="auto">
                                <a:xfrm>
                                  <a:off x="3868" y="5642"/>
                                  <a:ext cx="3606"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Line 210"/>
                              <wps:cNvCnPr/>
                              <wps:spPr bwMode="auto">
                                <a:xfrm>
                                  <a:off x="5841" y="6002"/>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Line 211"/>
                              <wps:cNvCnPr/>
                              <wps:spPr bwMode="auto">
                                <a:xfrm flipH="1">
                                  <a:off x="4156" y="6002"/>
                                  <a:ext cx="1724"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Line 212"/>
                              <wps:cNvCnPr/>
                              <wps:spPr bwMode="auto">
                                <a:xfrm>
                                  <a:off x="5906" y="6002"/>
                                  <a:ext cx="1568"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Freeform 213"/>
                              <wps:cNvSpPr>
                                <a:spLocks/>
                              </wps:cNvSpPr>
                              <wps:spPr bwMode="auto">
                                <a:xfrm>
                                  <a:off x="5371" y="6467"/>
                                  <a:ext cx="14" cy="1140"/>
                                </a:xfrm>
                                <a:custGeom>
                                  <a:avLst/>
                                  <a:gdLst>
                                    <a:gd name="T0" fmla="*/ 0 w 16"/>
                                    <a:gd name="T1" fmla="*/ 0 h 1140"/>
                                    <a:gd name="T2" fmla="*/ 16 w 16"/>
                                    <a:gd name="T3" fmla="*/ 1140 h 1140"/>
                                  </a:gdLst>
                                  <a:ahLst/>
                                  <a:cxnLst>
                                    <a:cxn ang="0">
                                      <a:pos x="T0" y="T1"/>
                                    </a:cxn>
                                    <a:cxn ang="0">
                                      <a:pos x="T2" y="T3"/>
                                    </a:cxn>
                                  </a:cxnLst>
                                  <a:rect l="0" t="0" r="r" b="b"/>
                                  <a:pathLst>
                                    <a:path w="16" h="1140">
                                      <a:moveTo>
                                        <a:pt x="0" y="0"/>
                                      </a:moveTo>
                                      <a:lnTo>
                                        <a:pt x="16" y="11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8" name="Freeform 214"/>
                              <wps:cNvSpPr>
                                <a:spLocks/>
                              </wps:cNvSpPr>
                              <wps:spPr bwMode="auto">
                                <a:xfrm>
                                  <a:off x="4169" y="6227"/>
                                  <a:ext cx="771" cy="1380"/>
                                </a:xfrm>
                                <a:custGeom>
                                  <a:avLst/>
                                  <a:gdLst>
                                    <a:gd name="T0" fmla="*/ 885 w 885"/>
                                    <a:gd name="T1" fmla="*/ 0 h 1380"/>
                                    <a:gd name="T2" fmla="*/ 0 w 885"/>
                                    <a:gd name="T3" fmla="*/ 1380 h 1380"/>
                                  </a:gdLst>
                                  <a:ahLst/>
                                  <a:cxnLst>
                                    <a:cxn ang="0">
                                      <a:pos x="T0" y="T1"/>
                                    </a:cxn>
                                    <a:cxn ang="0">
                                      <a:pos x="T2" y="T3"/>
                                    </a:cxn>
                                  </a:cxnLst>
                                  <a:rect l="0" t="0" r="r" b="b"/>
                                  <a:pathLst>
                                    <a:path w="885" h="1380">
                                      <a:moveTo>
                                        <a:pt x="885" y="0"/>
                                      </a:moveTo>
                                      <a:lnTo>
                                        <a:pt x="0" y="13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9" name="Text Box 215"/>
                              <wps:cNvSpPr txBox="1">
                                <a:spLocks noChangeArrowheads="1"/>
                              </wps:cNvSpPr>
                              <wps:spPr bwMode="auto">
                                <a:xfrm>
                                  <a:off x="3868" y="7442"/>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sidRPr="00F86351">
                                      <w:rPr>
                                        <w:b/>
                                        <w:sz w:val="20"/>
                                        <w:szCs w:val="20"/>
                                      </w:rPr>
                                      <w:t xml:space="preserve">A </w:t>
                                    </w:r>
                                  </w:p>
                                </w:txbxContent>
                              </wps:txbx>
                              <wps:bodyPr rot="0" vert="horz" wrap="square" lIns="91440" tIns="45720" rIns="91440" bIns="45720" anchor="t" anchorCtr="0" upright="1">
                                <a:noAutofit/>
                              </wps:bodyPr>
                            </wps:wsp>
                            <wps:wsp>
                              <wps:cNvPr id="1250" name="Text Box 216"/>
                              <wps:cNvSpPr txBox="1">
                                <a:spLocks noChangeArrowheads="1"/>
                              </wps:cNvSpPr>
                              <wps:spPr bwMode="auto">
                                <a:xfrm>
                                  <a:off x="7396" y="7502"/>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B</w:t>
                                    </w:r>
                                    <w:r w:rsidRPr="00F86351">
                                      <w:rPr>
                                        <w:b/>
                                        <w:sz w:val="20"/>
                                        <w:szCs w:val="20"/>
                                      </w:rPr>
                                      <w:t xml:space="preserve"> </w:t>
                                    </w:r>
                                  </w:p>
                                </w:txbxContent>
                              </wps:txbx>
                              <wps:bodyPr rot="0" vert="horz" wrap="square" lIns="91440" tIns="45720" rIns="91440" bIns="45720" anchor="t" anchorCtr="0" upright="1">
                                <a:noAutofit/>
                              </wps:bodyPr>
                            </wps:wsp>
                            <wps:wsp>
                              <wps:cNvPr id="1251" name="Text Box 217"/>
                              <wps:cNvSpPr txBox="1">
                                <a:spLocks noChangeArrowheads="1"/>
                              </wps:cNvSpPr>
                              <wps:spPr bwMode="auto">
                                <a:xfrm>
                                  <a:off x="5697" y="5657"/>
                                  <a:ext cx="471"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 xml:space="preserve">C </w:t>
                                    </w:r>
                                    <w:r w:rsidRPr="00F86351">
                                      <w:rPr>
                                        <w:b/>
                                        <w:sz w:val="20"/>
                                        <w:szCs w:val="20"/>
                                      </w:rPr>
                                      <w:t xml:space="preserve"> </w:t>
                                    </w:r>
                                  </w:p>
                                </w:txbxContent>
                              </wps:txbx>
                              <wps:bodyPr rot="0" vert="horz" wrap="square" lIns="91440" tIns="45720" rIns="91440" bIns="45720" anchor="t" anchorCtr="0" upright="1">
                                <a:noAutofit/>
                              </wps:bodyPr>
                            </wps:wsp>
                            <wps:wsp>
                              <wps:cNvPr id="1252" name="Text Box 218"/>
                              <wps:cNvSpPr txBox="1">
                                <a:spLocks noChangeArrowheads="1"/>
                              </wps:cNvSpPr>
                              <wps:spPr bwMode="auto">
                                <a:xfrm>
                                  <a:off x="4718" y="5897"/>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 xml:space="preserve">M </w:t>
                                    </w:r>
                                    <w:r w:rsidRPr="00F86351">
                                      <w:rPr>
                                        <w:b/>
                                        <w:sz w:val="20"/>
                                        <w:szCs w:val="20"/>
                                      </w:rPr>
                                      <w:t xml:space="preserve"> </w:t>
                                    </w:r>
                                  </w:p>
                                </w:txbxContent>
                              </wps:txbx>
                              <wps:bodyPr rot="0" vert="horz" wrap="square" lIns="91440" tIns="45720" rIns="91440" bIns="45720" anchor="t" anchorCtr="0" upright="1">
                                <a:noAutofit/>
                              </wps:bodyPr>
                            </wps:wsp>
                            <wps:wsp>
                              <wps:cNvPr id="1253" name="Text Box 219"/>
                              <wps:cNvSpPr txBox="1">
                                <a:spLocks noChangeArrowheads="1"/>
                              </wps:cNvSpPr>
                              <wps:spPr bwMode="auto">
                                <a:xfrm>
                                  <a:off x="4969" y="6233"/>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H</w:t>
                                    </w:r>
                                    <w:r w:rsidRPr="00F86351">
                                      <w:rPr>
                                        <w:b/>
                                        <w:sz w:val="20"/>
                                        <w:szCs w:val="20"/>
                                      </w:rPr>
                                      <w:t xml:space="preserve"> </w:t>
                                    </w:r>
                                  </w:p>
                                </w:txbxContent>
                              </wps:txbx>
                              <wps:bodyPr rot="0" vert="horz" wrap="square" lIns="91440" tIns="45720" rIns="91440" bIns="45720" anchor="t" anchorCtr="0" upright="1">
                                <a:noAutofit/>
                              </wps:bodyPr>
                            </wps:wsp>
                            <wps:wsp>
                              <wps:cNvPr id="1254" name="Text Box 220"/>
                              <wps:cNvSpPr txBox="1">
                                <a:spLocks noChangeArrowheads="1"/>
                              </wps:cNvSpPr>
                              <wps:spPr bwMode="auto">
                                <a:xfrm>
                                  <a:off x="5123" y="7532"/>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K</w:t>
                                    </w:r>
                                    <w:r w:rsidRPr="00F86351">
                                      <w:rPr>
                                        <w:b/>
                                        <w:sz w:val="20"/>
                                        <w:szCs w:val="20"/>
                                      </w:rPr>
                                      <w:t xml:space="preserve"> </w:t>
                                    </w:r>
                                  </w:p>
                                </w:txbxContent>
                              </wps:txbx>
                              <wps:bodyPr rot="0" vert="horz" wrap="square" lIns="91440" tIns="45720" rIns="91440" bIns="45720" anchor="t" anchorCtr="0" upright="1">
                                <a:noAutofit/>
                              </wps:bodyPr>
                            </wps:wsp>
                            <wps:wsp>
                              <wps:cNvPr id="1255" name="Text Box 221"/>
                              <wps:cNvSpPr txBox="1">
                                <a:spLocks noChangeArrowheads="1"/>
                              </wps:cNvSpPr>
                              <wps:spPr bwMode="auto">
                                <a:xfrm>
                                  <a:off x="5671" y="7592"/>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O</w:t>
                                    </w:r>
                                    <w:r w:rsidRPr="00F86351">
                                      <w:rPr>
                                        <w:b/>
                                        <w:sz w:val="20"/>
                                        <w:szCs w:val="20"/>
                                      </w:rPr>
                                      <w:t xml:space="preserve"> </w:t>
                                    </w:r>
                                  </w:p>
                                </w:txbxContent>
                              </wps:txbx>
                              <wps:bodyPr rot="0" vert="horz" wrap="square" lIns="91440" tIns="45720" rIns="91440" bIns="45720" anchor="t" anchorCtr="0" upright="1">
                                <a:noAutofit/>
                              </wps:bodyPr>
                            </wps:wsp>
                            <wps:wsp>
                              <wps:cNvPr id="1256" name="Freeform 222"/>
                              <wps:cNvSpPr>
                                <a:spLocks/>
                              </wps:cNvSpPr>
                              <wps:spPr bwMode="auto">
                                <a:xfrm>
                                  <a:off x="5889" y="6002"/>
                                  <a:ext cx="253" cy="890"/>
                                </a:xfrm>
                                <a:custGeom>
                                  <a:avLst/>
                                  <a:gdLst>
                                    <a:gd name="T0" fmla="*/ 0 w 290"/>
                                    <a:gd name="T1" fmla="*/ 0 h 890"/>
                                    <a:gd name="T2" fmla="*/ 290 w 290"/>
                                    <a:gd name="T3" fmla="*/ 890 h 890"/>
                                  </a:gdLst>
                                  <a:ahLst/>
                                  <a:cxnLst>
                                    <a:cxn ang="0">
                                      <a:pos x="T0" y="T1"/>
                                    </a:cxn>
                                    <a:cxn ang="0">
                                      <a:pos x="T2" y="T3"/>
                                    </a:cxn>
                                  </a:cxnLst>
                                  <a:rect l="0" t="0" r="r" b="b"/>
                                  <a:pathLst>
                                    <a:path w="290" h="890">
                                      <a:moveTo>
                                        <a:pt x="0" y="0"/>
                                      </a:moveTo>
                                      <a:lnTo>
                                        <a:pt x="290" y="89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 name="Text Box 223"/>
                              <wps:cNvSpPr txBox="1">
                                <a:spLocks noChangeArrowheads="1"/>
                              </wps:cNvSpPr>
                              <wps:spPr bwMode="auto">
                                <a:xfrm>
                                  <a:off x="6063" y="6592"/>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 xml:space="preserve">E </w:t>
                                    </w:r>
                                    <w:r w:rsidRPr="00F86351">
                                      <w:rPr>
                                        <w:b/>
                                        <w:sz w:val="20"/>
                                        <w:szCs w:val="20"/>
                                      </w:rPr>
                                      <w:t xml:space="preserve"> </w:t>
                                    </w:r>
                                  </w:p>
                                </w:txbxContent>
                              </wps:txbx>
                              <wps:bodyPr rot="0" vert="horz" wrap="square" lIns="91440" tIns="45720" rIns="91440" bIns="45720" anchor="t" anchorCtr="0" upright="1">
                                <a:noAutofit/>
                              </wps:bodyPr>
                            </wps:wsp>
                            <wps:wsp>
                              <wps:cNvPr id="1258" name="Line 224"/>
                              <wps:cNvCnPr/>
                              <wps:spPr bwMode="auto">
                                <a:xfrm flipV="1">
                                  <a:off x="4935" y="6015"/>
                                  <a:ext cx="930"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0" o:spid="_x0000_s1028" style="position:absolute;left:0;text-align:left;margin-left:99pt;margin-top:13.5pt;width:243pt;height:180pt;z-index:251672576" coordorigin="3398,5642" coordsize="486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">
                      <v:oval id="Oval 207" o:spid="_x0000_s1029" style="position:absolute;left:4182;top:6002;width:3292;height:3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iQFcEA&#10;AADcAAAADwAAAGRycy9kb3ducmV2LnhtbERPTWvCQBC9C/0PyxS86SYGpaSuIhVBDx4a2/uQHZNg&#10;djZkpzH9911B6G0e73PW29G1aqA+NJ4NpPMEFHHpbcOVga/LYfYGKgiyxdYzGfilANvNy2SNufV3&#10;/qShkErFEA45GqhFulzrUNbkMMx9Rxy5q+8dSoR9pW2P9xjuWr1IkpV22HBsqLGjj5rKW/HjDOyr&#10;XbEadCbL7Lo/yvL2fT5lqTHT13H3DkpolH/x0320cf4ihccz8QK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YkBXBAAAA3AAAAA8AAAAAAAAAAAAAAAAAmAIAAGRycy9kb3du&#10;cmV2LnhtbFBLBQYAAAAABAAEAPUAAACGAwAAAAA=&#10;"/>
                      <v:line id="Line 208" o:spid="_x0000_s1030" style="position:absolute;visibility:visible;mso-wrap-style:square" from="3398,7622" to="8258,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JnUsQAAADcAAAADwAAAGRycy9kb3ducmV2LnhtbERPTWvCQBC9F/wPyxR6q5umECR1FVEK&#10;6kHUFtrjmJ0mqdnZsLtN4r93BaG3ebzPmc4H04iOnK8tK3gZJyCIC6trLhV8frw/T0D4gKyxsUwK&#10;LuRhPhs9TDHXtucDdcdQihjCPkcFVQhtLqUvKjLox7YljtyPdQZDhK6U2mEfw00j0yTJpMGaY0OF&#10;LS0rKs7HP6Ng97rPusVmux6+NtmpWB1O37+9U+rpcVi8gQg0hH/x3b3WcX6awu2ZeIG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0mdSxAAAANwAAAAPAAAAAAAAAAAA&#10;AAAAAKECAABkcnMvZG93bnJldi54bWxQSwUGAAAAAAQABAD5AAAAkgMAAAAA&#10;"/>
                      <v:line id="Line 209" o:spid="_x0000_s1031" style="position:absolute;visibility:visible;mso-wrap-style:square" from="3868,5642" to="7474,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7CycQAAADcAAAADwAAAGRycy9kb3ducmV2LnhtbERPTWvCQBC9C/0PyxS86UaFUFJXEUXQ&#10;HoraQnscs9MkbXY27K5J/PeuUPA2j/c582VvatGS85VlBZNxAoI4t7riQsHnx3b0AsIHZI21ZVJw&#10;JQ/LxdNgjpm2HR+pPYVCxBD2GSooQ2gyKX1ekkE/tg1x5H6sMxgidIXUDrsYbmo5TZJUGqw4NpTY&#10;0Lqk/O90MQreZ4e0Xe3fdv3XPj3nm+P5+7dzSg2f+9UriEB9eIj/3Tsd509n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nsLJxAAAANwAAAAPAAAAAAAAAAAA&#10;AAAAAKECAABkcnMvZG93bnJldi54bWxQSwUGAAAAAAQABAD5AAAAkgMAAAAA&#10;"/>
                      <v:line id="Line 210" o:spid="_x0000_s1032" style="position:absolute;visibility:visible;mso-wrap-style:square" from="5841,6002" to="5841,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avcQAAADcAAAADwAAAGRycy9kb3ducmV2LnhtbERPTWvCQBC9F/wPywi91U2th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d1q9xAAAANwAAAAPAAAAAAAAAAAA&#10;AAAAAKECAABkcnMvZG93bnJldi54bWxQSwUGAAAAAAQABAD5AAAAkgMAAAAA&#10;"/>
                      <v:line id="Line 211" o:spid="_x0000_s1033" style="position:absolute;flip:x;visibility:visible;mso-wrap-style:square" from="4156,6002" to="5880,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9+WcQAAADcAAAADwAAAGRycy9kb3ducmV2LnhtbERPS2sCMRC+C/6HMIVeSs0qbbFbo4hQ&#10;8ODFByu9TTfTzbKbyZpE3f57Uyh4m4/vObNFb1txIR9qxwrGowwEcel0zZWCw/7zeQoiRGSNrWNS&#10;8EsBFvPhYIa5dlfe0mUXK5FCOOSowMTY5VKG0pDFMHIdceJ+nLcYE/SV1B6vKdy2cpJlb9JizanB&#10;YEcrQ2WzO1sFcrp5Ovnl90tTNMfjuynKovvaKPX40C8/QETq4138717rNH/yC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H35ZxAAAANwAAAAPAAAAAAAAAAAA&#10;AAAAAKECAABkcnMvZG93bnJldi54bWxQSwUGAAAAAAQABAD5AAAAkgMAAAAA&#10;"/>
                      <v:line id="Line 212" o:spid="_x0000_s1034" style="position:absolute;visibility:visible;mso-wrap-style:square" from="5906,6002" to="7474,76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hUcQAAADcAAAADwAAAGRycy9kb3ducmV2LnhtbERPTWvCQBC9C/6HZYTedKOFUKKriFLQ&#10;Hkq1gh7H7JhEs7Nhd5uk/75bKPQ2j/c5i1VvatGS85VlBdNJAoI4t7riQsHp83X8AsIHZI21ZVLw&#10;TR5Wy+FggZm2HR+oPYZCxBD2GSooQ2gyKX1ekkE/sQ1x5G7WGQwRukJqh10MN7WcJUkqDVYcG0ps&#10;aFNS/jh+GQXv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6WFRxAAAANwAAAAPAAAAAAAAAAAA&#10;AAAAAKECAABkcnMvZG93bnJldi54bWxQSwUGAAAAAAQABAD5AAAAkgMAAAAA&#10;"/>
                      <v:shape id="Freeform 213" o:spid="_x0000_s1035" style="position:absolute;left:5371;top:6467;width:14;height:1140;visibility:visible;mso-wrap-style:square;v-text-anchor:top" coordsize="16,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meaMIA&#10;AADcAAAADwAAAGRycy9kb3ducmV2LnhtbERPO2vDMBDeC/kP4grdarkZauNaDqUh0CEp1MnS7bDO&#10;D2ydjKQmzr+PAoVu9/E9r9wsZhJncn6wrOAlSUEQN1YP3Ck4HXfPOQgfkDVOlknBlTxsqtVDiYW2&#10;F/6mcx06EUPYF6igD2EupPRNTwZ9YmfiyLXWGQwRuk5qh5cYbia5TtNXaXDg2NDjTB89NWP9axS0&#10;PwfXfO3MGOyWMhzzfZ6Oe6WeHpf3NxCBlvAv/nN/6jh/ncH9mXiBrG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2Z5owgAAANwAAAAPAAAAAAAAAAAAAAAAAJgCAABkcnMvZG93&#10;bnJldi54bWxQSwUGAAAAAAQABAD1AAAAhwMAAAAA&#10;" path="m,l16,1140e" filled="f">
                        <v:path arrowok="t" o:connecttype="custom" o:connectlocs="0,0;14,1140" o:connectangles="0,0"/>
                      </v:shape>
                      <v:shape id="Freeform 214" o:spid="_x0000_s1036" style="position:absolute;left:4169;top:6227;width:771;height:1380;visibility:visible;mso-wrap-style:square;v-text-anchor:top" coordsize="885,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TwzcYA&#10;AADdAAAADwAAAGRycy9kb3ducmV2LnhtbESPQWvCQBCF70L/wzKFXkQ3kbba1FVKQRAPgqY/YMxO&#10;s8HsbMhuY/rvOwehtxnem/e+WW9H36qB+tgENpDPM1DEVbAN1wa+yt1sBSomZIttYDLwSxG2m4fJ&#10;Ggsbbnyi4ZxqJSEcCzTgUuoKrWPlyGOch45YtO/Qe0yy9rW2Pd4k3Ld6kWWv2mPD0uCwo09H1fX8&#10;4w3ofHgrbX6g48W9LEu7Pw6769SYp8fx4x1UojH9m+/Xeyv4i2fBlW9kBL3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XTwzcYAAADdAAAADwAAAAAAAAAAAAAAAACYAgAAZHJz&#10;L2Rvd25yZXYueG1sUEsFBgAAAAAEAAQA9QAAAIsDAAAAAA==&#10;" path="m885,l,1380e" filled="f">
                        <v:path arrowok="t" o:connecttype="custom" o:connectlocs="771,0;0,1380" o:connectangles="0,0"/>
                      </v:shape>
                      <v:shape id="Text Box 215" o:spid="_x0000_s1037" type="#_x0000_t202" style="position:absolute;left:3868;top:7442;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0Zl8MA&#10;AADdAAAADwAAAGRycy9kb3ducmV2LnhtbERPTWvCQBC9F/wPywje6q5ii0Y3QSxCTy1NVfA2ZMck&#10;mJ0N2W2S/vtuodDbPN7n7LLRNqKnzteONSzmCgRx4UzNpYbT5/FxDcIHZIONY9LwTR6ydPKww8S4&#10;gT+oz0MpYgj7BDVUIbSJlL6oyKKfu5Y4cjfXWQwRdqU0HQ4x3DZyqdSztFhzbKiwpUNFxT3/shrO&#10;b7frZaXeyxf71A5uVJLtRmo9m477LYhAY/gX/7lfTZy/XG3g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0Zl8MAAADdAAAADwAAAAAAAAAAAAAAAACYAgAAZHJzL2Rv&#10;d25yZXYueG1sUEsFBgAAAAAEAAQA9QAAAIgDAAAAAA==&#10;" filled="f" stroked="f">
                        <v:textbox>
                          <w:txbxContent>
                            <w:p w:rsidR="007838F9" w:rsidRPr="00F86351" w:rsidRDefault="007838F9" w:rsidP="007838F9">
                              <w:pPr>
                                <w:rPr>
                                  <w:b/>
                                  <w:sz w:val="20"/>
                                  <w:szCs w:val="20"/>
                                </w:rPr>
                              </w:pPr>
                              <w:r w:rsidRPr="00F86351">
                                <w:rPr>
                                  <w:b/>
                                  <w:sz w:val="20"/>
                                  <w:szCs w:val="20"/>
                                </w:rPr>
                                <w:t xml:space="preserve">A </w:t>
                              </w:r>
                            </w:p>
                          </w:txbxContent>
                        </v:textbox>
                      </v:shape>
                      <v:shape id="Text Box 216" o:spid="_x0000_s1038" type="#_x0000_t202" style="position:absolute;left:7396;top:7502;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4m18UA&#10;AADdAAAADwAAAGRycy9kb3ducmV2LnhtbESPQWvCQBCF7wX/wzKCt7qr1GKjq4il4MnS2Ba8Ddkx&#10;CWZnQ3Zr4r/vHAq9zfDevPfNejv4Rt2oi3VgC7OpAUVcBFdzaeHz9Pa4BBUTssMmMFm4U4TtZvSw&#10;xsyFnj/olqdSSQjHDC1UKbWZ1rGoyGOchpZYtEvoPCZZu1K7DnsJ942eG/OsPdYsDRW2tK+ouOY/&#10;3sLX8XL+fjLv5atftH0YjGb/oq2djIfdClSiIf2b/64PTvDnC+GXb2QE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ibXxQAAAN0AAAAPAAAAAAAAAAAAAAAAAJgCAABkcnMv&#10;ZG93bnJldi54bWxQSwUGAAAAAAQABAD1AAAAigMAAAAA&#10;" filled="f" stroked="f">
                        <v:textbox>
                          <w:txbxContent>
                            <w:p w:rsidR="007838F9" w:rsidRPr="00F86351" w:rsidRDefault="007838F9" w:rsidP="007838F9">
                              <w:pPr>
                                <w:rPr>
                                  <w:b/>
                                  <w:sz w:val="20"/>
                                  <w:szCs w:val="20"/>
                                </w:rPr>
                              </w:pPr>
                              <w:r>
                                <w:rPr>
                                  <w:b/>
                                  <w:sz w:val="20"/>
                                  <w:szCs w:val="20"/>
                                </w:rPr>
                                <w:t>B</w:t>
                              </w:r>
                              <w:r w:rsidRPr="00F86351">
                                <w:rPr>
                                  <w:b/>
                                  <w:sz w:val="20"/>
                                  <w:szCs w:val="20"/>
                                </w:rPr>
                                <w:t xml:space="preserve"> </w:t>
                              </w:r>
                            </w:p>
                          </w:txbxContent>
                        </v:textbox>
                      </v:shape>
                      <v:shape id="Text Box 217" o:spid="_x0000_s1039" type="#_x0000_t202" style="position:absolute;left:5697;top:5657;width:471;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KDTMMA&#10;AADdAAAADwAAAGRycy9kb3ducmV2LnhtbERPTWvCQBC9C/0PyxS86W7ESJu6BlEETy2mreBtyI5J&#10;aHY2ZFeT/vtuodDbPN7nrPPRtuJOvW8ca0jmCgRx6UzDlYaP98PsCYQPyAZbx6Thmzzkm4fJGjPj&#10;Bj7RvQiViCHsM9RQh9BlUvqyJot+7jriyF1dbzFE2FfS9DjEcNvKhVIrabHh2FBjR7uayq/iZjV8&#10;vl4v56V6q/Y27QY3Ksn2WWo9fRy3LyACjeFf/Oc+mjh/kSb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KDTMMAAADdAAAADwAAAAAAAAAAAAAAAACYAgAAZHJzL2Rv&#10;d25yZXYueG1sUEsFBgAAAAAEAAQA9QAAAIgDAAAAAA==&#10;" filled="f" stroked="f">
                        <v:textbox>
                          <w:txbxContent>
                            <w:p w:rsidR="007838F9" w:rsidRPr="00F86351" w:rsidRDefault="007838F9" w:rsidP="007838F9">
                              <w:pPr>
                                <w:rPr>
                                  <w:b/>
                                  <w:sz w:val="20"/>
                                  <w:szCs w:val="20"/>
                                </w:rPr>
                              </w:pPr>
                              <w:r>
                                <w:rPr>
                                  <w:b/>
                                  <w:sz w:val="20"/>
                                  <w:szCs w:val="20"/>
                                </w:rPr>
                                <w:t xml:space="preserve">C </w:t>
                              </w:r>
                              <w:r w:rsidRPr="00F86351">
                                <w:rPr>
                                  <w:b/>
                                  <w:sz w:val="20"/>
                                  <w:szCs w:val="20"/>
                                </w:rPr>
                                <w:t xml:space="preserve"> </w:t>
                              </w:r>
                            </w:p>
                          </w:txbxContent>
                        </v:textbox>
                      </v:shape>
                      <v:shape id="Text Box 218" o:spid="_x0000_s1040" type="#_x0000_t202" style="position:absolute;left:4718;top:5897;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AdO8IA&#10;AADdAAAADwAAAGRycy9kb3ducmV2LnhtbERPS4vCMBC+L/gfwgje1sSii9s1iiiCJ5f1sbC3oRnb&#10;YjMpTbT1328Ewdt8fM+ZLTpbiRs1vnSsYTRUIIgzZ0rONRwPm/cpCB+QDVaOScOdPCzmvbcZpsa1&#10;/EO3fchFDGGfooYihDqV0mcFWfRDVxNH7uwaiyHCJpemwTaG20omSn1IiyXHhgJrWhWUXfZXq+G0&#10;O//9jtV3vraTunWdkmw/pdaDfrf8AhGoCy/x0701cX4ySeDxTTxBz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wB07wgAAAN0AAAAPAAAAAAAAAAAAAAAAAJgCAABkcnMvZG93&#10;bnJldi54bWxQSwUGAAAAAAQABAD1AAAAhwMAAAAA&#10;" filled="f" stroked="f">
                        <v:textbox>
                          <w:txbxContent>
                            <w:p w:rsidR="007838F9" w:rsidRPr="00F86351" w:rsidRDefault="007838F9" w:rsidP="007838F9">
                              <w:pPr>
                                <w:rPr>
                                  <w:b/>
                                  <w:sz w:val="20"/>
                                  <w:szCs w:val="20"/>
                                </w:rPr>
                              </w:pPr>
                              <w:r>
                                <w:rPr>
                                  <w:b/>
                                  <w:sz w:val="20"/>
                                  <w:szCs w:val="20"/>
                                </w:rPr>
                                <w:t xml:space="preserve">M </w:t>
                              </w:r>
                              <w:r w:rsidRPr="00F86351">
                                <w:rPr>
                                  <w:b/>
                                  <w:sz w:val="20"/>
                                  <w:szCs w:val="20"/>
                                </w:rPr>
                                <w:t xml:space="preserve"> </w:t>
                              </w:r>
                            </w:p>
                          </w:txbxContent>
                        </v:textbox>
                      </v:shape>
                      <v:shape id="Text Box 219" o:spid="_x0000_s1041" type="#_x0000_t202" style="position:absolute;left:4969;top:6233;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4oMIA&#10;AADdAAAADwAAAGRycy9kb3ducmV2LnhtbERPS4vCMBC+L/gfwgh700RdF61GEUXwtLK+wNvQjG2x&#10;mZQma7v/fiMIe5uP7znzZWtL8aDaF441DPoKBHHqTMGZhtNx25uA8AHZYOmYNPySh+Wi8zbHxLiG&#10;v+lxCJmIIewT1JCHUCVS+jQni77vKuLI3VxtMURYZ9LU2MRwW8qhUp/SYsGxIceK1jml98OP1XD+&#10;ul0vH2qfbey4alyrJNup1Pq9265mIAK14V/8cu9MnD8cj+D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LigwgAAAN0AAAAPAAAAAAAAAAAAAAAAAJgCAABkcnMvZG93&#10;bnJldi54bWxQSwUGAAAAAAQABAD1AAAAhwMAAAAA&#10;" filled="f" stroked="f">
                        <v:textbox>
                          <w:txbxContent>
                            <w:p w:rsidR="007838F9" w:rsidRPr="00F86351" w:rsidRDefault="007838F9" w:rsidP="007838F9">
                              <w:pPr>
                                <w:rPr>
                                  <w:b/>
                                  <w:sz w:val="20"/>
                                  <w:szCs w:val="20"/>
                                </w:rPr>
                              </w:pPr>
                              <w:r>
                                <w:rPr>
                                  <w:b/>
                                  <w:sz w:val="20"/>
                                  <w:szCs w:val="20"/>
                                </w:rPr>
                                <w:t>H</w:t>
                              </w:r>
                              <w:r w:rsidRPr="00F86351">
                                <w:rPr>
                                  <w:b/>
                                  <w:sz w:val="20"/>
                                  <w:szCs w:val="20"/>
                                </w:rPr>
                                <w:t xml:space="preserve"> </w:t>
                              </w:r>
                            </w:p>
                          </w:txbxContent>
                        </v:textbox>
                      </v:shape>
                      <v:shape id="Text Box 220" o:spid="_x0000_s1042" type="#_x0000_t202" style="position:absolute;left:5123;top:7532;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Ug1MEA&#10;AADdAAAADwAAAGRycy9kb3ducmV2LnhtbERPTYvCMBC9C/6HMAveNFlR2e0aRRTBk6LuCt6GZmzL&#10;NpPSRFv/vREEb/N4nzOdt7YUN6p94VjD50CBIE6dKTjT8Htc979A+IBssHRMGu7kYT7rdqaYGNfw&#10;nm6HkIkYwj5BDXkIVSKlT3Oy6AeuIo7cxdUWQ4R1Jk2NTQy3pRwqNZEWC44NOVa0zCn9P1ythr/t&#10;5XwaqV22suOqca2SbL+l1r2PdvEDIlAb3uKXe2Pi/OF4B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FlINTBAAAA3QAAAA8AAAAAAAAAAAAAAAAAmAIAAGRycy9kb3du&#10;cmV2LnhtbFBLBQYAAAAABAAEAPUAAACGAwAAAAA=&#10;" filled="f" stroked="f">
                        <v:textbox>
                          <w:txbxContent>
                            <w:p w:rsidR="007838F9" w:rsidRPr="00F86351" w:rsidRDefault="007838F9" w:rsidP="007838F9">
                              <w:pPr>
                                <w:rPr>
                                  <w:b/>
                                  <w:sz w:val="20"/>
                                  <w:szCs w:val="20"/>
                                </w:rPr>
                              </w:pPr>
                              <w:r>
                                <w:rPr>
                                  <w:b/>
                                  <w:sz w:val="20"/>
                                  <w:szCs w:val="20"/>
                                </w:rPr>
                                <w:t>K</w:t>
                              </w:r>
                              <w:r w:rsidRPr="00F86351">
                                <w:rPr>
                                  <w:b/>
                                  <w:sz w:val="20"/>
                                  <w:szCs w:val="20"/>
                                </w:rPr>
                                <w:t xml:space="preserve"> </w:t>
                              </w:r>
                            </w:p>
                          </w:txbxContent>
                        </v:textbox>
                      </v:shape>
                      <v:shape id="Text Box 221" o:spid="_x0000_s1043" type="#_x0000_t202" style="position:absolute;left:5671;top:7592;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mFT8IA&#10;AADdAAAADwAAAGRycy9kb3ducmV2LnhtbERPS4vCMBC+L/gfwgje1kSxi9s1iiiCJ2V9LOxtaMa2&#10;2ExKE23992Zhwdt8fM+ZLTpbiTs1vnSsYTRUIIgzZ0rONZyOm/cpCB+QDVaOScODPCzmvbcZpsa1&#10;/E33Q8hFDGGfooYihDqV0mcFWfRDVxNH7uIaiyHCJpemwTaG20qOlfqQFkuODQXWtCooux5uVsN5&#10;d/n9mah9vrZJ3bpOSbafUutBv1t+gQjUhZf43701cf44SeDvm3iC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KYVPwgAAAN0AAAAPAAAAAAAAAAAAAAAAAJgCAABkcnMvZG93&#10;bnJldi54bWxQSwUGAAAAAAQABAD1AAAAhwMAAAAA&#10;" filled="f" stroked="f">
                        <v:textbox>
                          <w:txbxContent>
                            <w:p w:rsidR="007838F9" w:rsidRPr="00F86351" w:rsidRDefault="007838F9" w:rsidP="007838F9">
                              <w:pPr>
                                <w:rPr>
                                  <w:b/>
                                  <w:sz w:val="20"/>
                                  <w:szCs w:val="20"/>
                                </w:rPr>
                              </w:pPr>
                              <w:r>
                                <w:rPr>
                                  <w:b/>
                                  <w:sz w:val="20"/>
                                  <w:szCs w:val="20"/>
                                </w:rPr>
                                <w:t>O</w:t>
                              </w:r>
                              <w:r w:rsidRPr="00F86351">
                                <w:rPr>
                                  <w:b/>
                                  <w:sz w:val="20"/>
                                  <w:szCs w:val="20"/>
                                </w:rPr>
                                <w:t xml:space="preserve"> </w:t>
                              </w:r>
                            </w:p>
                          </w:txbxContent>
                        </v:textbox>
                      </v:shape>
                      <v:shape id="Freeform 222" o:spid="_x0000_s1044" style="position:absolute;left:5889;top:6002;width:253;height:890;visibility:visible;mso-wrap-style:square;v-text-anchor:top" coordsize="290,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iVYMEA&#10;AADdAAAADwAAAGRycy9kb3ducmV2LnhtbERPS2uDQBC+F/Iflgn01qwKEbGu0gYCOaYmhx4Hd+qj&#10;7qy4G2P+fbdQ6G0+vucU1WpGsdDsessK4l0EgrixuudWwfVyfMlAOI+scbRMCh7koCo3TwXm2t75&#10;g5batyKEsMtRQef9lEvpmo4Mup2diAP3ZWeDPsC5lXrGewg3o0yiKJUGew4NHU506Kj5rm9GgYvl&#10;Z2PcbYiz4b1NaH822XBW6nm7vr2C8LT6f/Gf+6TD/GSfwu834QRZ/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4lWDBAAAA3QAAAA8AAAAAAAAAAAAAAAAAmAIAAGRycy9kb3du&#10;cmV2LnhtbFBLBQYAAAAABAAEAPUAAACGAwAAAAA=&#10;" path="m,l290,890e" filled="f">
                        <v:path arrowok="t" o:connecttype="custom" o:connectlocs="0,0;253,890" o:connectangles="0,0"/>
                      </v:shape>
                      <v:shape id="Text Box 223" o:spid="_x0000_s1045" type="#_x0000_t202" style="position:absolute;left:6063;top:6592;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e+o8IA&#10;AADdAAAADwAAAGRycy9kb3ducmV2LnhtbERPS4vCMBC+L/gfwgjeNFnRXe0aRRTBk8v6gr0NzdiW&#10;bSalibb+eyMIe5uP7zmzRWtLcaPaF441vA8UCOLUmYIzDcfDpj8B4QOywdIxabiTh8W88zbDxLiG&#10;f+i2D5mIIewT1JCHUCVS+jQni37gKuLIXVxtMURYZ9LU2MRwW8qhUh/SYsGxIceKVjmlf/ur1XDa&#10;XX7PI/Wdre24alyrJNup1LrXbZdfIAK14V/8cm9NnD8cf8L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t76jwgAAAN0AAAAPAAAAAAAAAAAAAAAAAJgCAABkcnMvZG93&#10;bnJldi54bWxQSwUGAAAAAAQABAD1AAAAhwMAAAAA&#10;" filled="f" stroked="f">
                        <v:textbox>
                          <w:txbxContent>
                            <w:p w:rsidR="007838F9" w:rsidRPr="00F86351" w:rsidRDefault="007838F9" w:rsidP="007838F9">
                              <w:pPr>
                                <w:rPr>
                                  <w:b/>
                                  <w:sz w:val="20"/>
                                  <w:szCs w:val="20"/>
                                </w:rPr>
                              </w:pPr>
                              <w:r>
                                <w:rPr>
                                  <w:b/>
                                  <w:sz w:val="20"/>
                                  <w:szCs w:val="20"/>
                                </w:rPr>
                                <w:t xml:space="preserve">E </w:t>
                              </w:r>
                              <w:r w:rsidRPr="00F86351">
                                <w:rPr>
                                  <w:b/>
                                  <w:sz w:val="20"/>
                                  <w:szCs w:val="20"/>
                                </w:rPr>
                                <w:t xml:space="preserve"> </w:t>
                              </w:r>
                            </w:p>
                          </w:txbxContent>
                        </v:textbox>
                      </v:shape>
                      <v:line id="Line 224" o:spid="_x0000_s1046" style="position:absolute;flip:y;visibility:visible;mso-wrap-style:square" from="4935,6015" to="5865,6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S0nsgAAADdAAAADwAAAGRycy9kb3ducmV2LnhtbESPT0sDMRDF74LfIYzgRWzWoqWuTUsR&#10;BA+99A9bvI2bcbPsZrImsV2/vXMoeJvhvXnvN4vV6Ht1opjawAYeJgUo4jrYlhsDh/3b/RxUysgW&#10;+8Bk4JcSrJbXVwssbTjzlk673CgJ4VSiAZfzUGqdakce0yQMxKJ9hegxyxobbSOeJdz3eloUM+2x&#10;ZWlwONCro7rb/XgDer65+47rz8eu6o7HZ1fV1fCxMeb2Zly/gMo05n/z5frdCv70SXD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0S0nsgAAADdAAAADwAAAAAA&#10;AAAAAAAAAAChAgAAZHJzL2Rvd25yZXYueG1sUEsFBgAAAAAEAAQA+QAAAJYDAAAAAA==&#10;"/>
                    </v:group>
                  </w:pict>
                </mc:Fallback>
              </mc:AlternateContent>
            </w:r>
          </w:p>
          <w:p w:rsidR="007838F9" w:rsidRPr="007838F9" w:rsidRDefault="007838F9" w:rsidP="007838F9">
            <w:pPr>
              <w:tabs>
                <w:tab w:val="left" w:pos="360"/>
              </w:tabs>
              <w:jc w:val="both"/>
              <w:rPr>
                <w:b/>
                <w:sz w:val="28"/>
                <w:szCs w:val="28"/>
                <w:lang w:val="nb-NO"/>
              </w:rPr>
            </w:pPr>
          </w:p>
          <w:p w:rsidR="007838F9" w:rsidRPr="007838F9" w:rsidRDefault="007838F9" w:rsidP="007838F9">
            <w:pPr>
              <w:tabs>
                <w:tab w:val="left" w:pos="360"/>
              </w:tabs>
              <w:jc w:val="both"/>
              <w:rPr>
                <w:b/>
                <w:sz w:val="28"/>
                <w:szCs w:val="28"/>
                <w:lang w:val="nb-NO"/>
              </w:rPr>
            </w:pPr>
            <w:r w:rsidRPr="007838F9">
              <w:rPr>
                <w:b/>
                <w:sz w:val="28"/>
                <w:szCs w:val="28"/>
                <w:lang w:val="nb-NO"/>
              </w:rPr>
              <w:t xml:space="preserve">Bài IV: (3,5 điểm) </w:t>
            </w: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22436A">
            <w:pPr>
              <w:numPr>
                <w:ilvl w:val="0"/>
                <w:numId w:val="15"/>
              </w:numPr>
              <w:ind w:right="-540"/>
              <w:jc w:val="both"/>
              <w:rPr>
                <w:sz w:val="28"/>
                <w:szCs w:val="28"/>
                <w:lang w:val="nb-NO"/>
              </w:rPr>
            </w:pPr>
            <w:r w:rsidRPr="007838F9">
              <w:rPr>
                <w:sz w:val="28"/>
                <w:szCs w:val="28"/>
                <w:lang w:val="nb-NO"/>
              </w:rPr>
              <w:t xml:space="preserve">Ta có </w:t>
            </w:r>
            <w:r w:rsidRPr="007838F9">
              <w:rPr>
                <w:position w:val="-6"/>
                <w:sz w:val="28"/>
                <w:szCs w:val="28"/>
              </w:rPr>
              <w:object w:dxaOrig="1120" w:dyaOrig="360">
                <v:shape id="_x0000_i1552" type="#_x0000_t75" style="width:56.25pt;height:18pt" o:ole="">
                  <v:imagedata r:id="rId1056" o:title=""/>
                </v:shape>
                <o:OLEObject Type="Embed" ProgID="Equation.DSMT4" ShapeID="_x0000_i1552" DrawAspect="Content" ObjectID="_1587385340" r:id="rId1057"/>
              </w:object>
            </w:r>
            <w:r w:rsidRPr="007838F9">
              <w:rPr>
                <w:sz w:val="28"/>
                <w:szCs w:val="28"/>
                <w:lang w:val="nb-NO"/>
              </w:rPr>
              <w:t>( do chắn nửa đường tròn đk AB)</w:t>
            </w:r>
          </w:p>
          <w:p w:rsidR="007838F9" w:rsidRPr="007838F9" w:rsidRDefault="007838F9" w:rsidP="007838F9">
            <w:pPr>
              <w:ind w:left="720" w:right="-540"/>
              <w:jc w:val="both"/>
              <w:rPr>
                <w:sz w:val="28"/>
                <w:szCs w:val="28"/>
                <w:lang w:val="nb-NO"/>
              </w:rPr>
            </w:pPr>
            <w:r w:rsidRPr="007838F9">
              <w:rPr>
                <w:position w:val="-6"/>
                <w:sz w:val="28"/>
                <w:szCs w:val="28"/>
              </w:rPr>
              <w:object w:dxaOrig="1120" w:dyaOrig="360">
                <v:shape id="_x0000_i1553" type="#_x0000_t75" style="width:56.25pt;height:18pt" o:ole="">
                  <v:imagedata r:id="rId1058" o:title=""/>
                </v:shape>
                <o:OLEObject Type="Embed" ProgID="Equation.DSMT4" ShapeID="_x0000_i1553" DrawAspect="Content" ObjectID="_1587385341" r:id="rId1059"/>
              </w:object>
            </w:r>
            <w:r w:rsidRPr="007838F9">
              <w:rPr>
                <w:sz w:val="28"/>
                <w:szCs w:val="28"/>
                <w:lang w:val="nb-NO"/>
              </w:rPr>
              <w:t>(do K là hình chiếu của H trên AB)</w:t>
            </w:r>
          </w:p>
          <w:p w:rsidR="007838F9" w:rsidRPr="007838F9" w:rsidRDefault="007838F9" w:rsidP="007838F9">
            <w:pPr>
              <w:ind w:left="360" w:right="-540" w:firstLine="360"/>
              <w:jc w:val="both"/>
              <w:rPr>
                <w:sz w:val="28"/>
                <w:szCs w:val="28"/>
                <w:lang w:val="nb-NO"/>
              </w:rPr>
            </w:pPr>
            <w:r w:rsidRPr="007838F9">
              <w:rPr>
                <w:sz w:val="28"/>
                <w:szCs w:val="28"/>
                <w:lang w:val="nb-NO"/>
              </w:rPr>
              <w:t xml:space="preserve">=&gt; </w:t>
            </w:r>
            <w:r w:rsidRPr="007838F9">
              <w:rPr>
                <w:position w:val="-6"/>
                <w:sz w:val="28"/>
                <w:szCs w:val="28"/>
              </w:rPr>
              <w:object w:dxaOrig="1920" w:dyaOrig="360">
                <v:shape id="_x0000_i1554" type="#_x0000_t75" style="width:96pt;height:18pt" o:ole="">
                  <v:imagedata r:id="rId1060" o:title=""/>
                </v:shape>
                <o:OLEObject Type="Embed" ProgID="Equation.DSMT4" ShapeID="_x0000_i1554" DrawAspect="Content" ObjectID="_1587385342" r:id="rId1061"/>
              </w:object>
            </w:r>
            <w:r w:rsidRPr="007838F9">
              <w:rPr>
                <w:sz w:val="28"/>
                <w:szCs w:val="28"/>
                <w:lang w:val="nb-NO"/>
              </w:rPr>
              <w:t xml:space="preserve"> nên tứ giác CBKH nội tiếp trong đường tròn đường kính HB.</w:t>
            </w:r>
          </w:p>
          <w:p w:rsidR="007838F9" w:rsidRPr="007838F9" w:rsidRDefault="007838F9" w:rsidP="0022436A">
            <w:pPr>
              <w:numPr>
                <w:ilvl w:val="0"/>
                <w:numId w:val="15"/>
              </w:numPr>
              <w:ind w:right="-540"/>
              <w:jc w:val="both"/>
              <w:rPr>
                <w:sz w:val="28"/>
                <w:szCs w:val="28"/>
                <w:lang w:val="pl-PL"/>
              </w:rPr>
            </w:pPr>
            <w:r w:rsidRPr="007838F9">
              <w:rPr>
                <w:sz w:val="28"/>
                <w:szCs w:val="28"/>
                <w:lang w:val="pl-PL"/>
              </w:rPr>
              <w:t xml:space="preserve">Ta có  </w:t>
            </w:r>
            <w:r w:rsidRPr="007838F9">
              <w:rPr>
                <w:position w:val="-6"/>
                <w:sz w:val="28"/>
                <w:szCs w:val="28"/>
              </w:rPr>
              <w:object w:dxaOrig="1440" w:dyaOrig="360">
                <v:shape id="_x0000_i1555" type="#_x0000_t75" style="width:1in;height:18pt" o:ole="">
                  <v:imagedata r:id="rId1062" o:title=""/>
                </v:shape>
                <o:OLEObject Type="Embed" ProgID="Equation.DSMT4" ShapeID="_x0000_i1555" DrawAspect="Content" ObjectID="_1587385343" r:id="rId1063"/>
              </w:object>
            </w:r>
            <w:r w:rsidRPr="007838F9">
              <w:rPr>
                <w:sz w:val="28"/>
                <w:szCs w:val="28"/>
                <w:lang w:val="pl-PL"/>
              </w:rPr>
              <w:t xml:space="preserve"> (do cùng chắn </w:t>
            </w:r>
            <w:r w:rsidRPr="007838F9">
              <w:rPr>
                <w:position w:val="-4"/>
                <w:sz w:val="28"/>
                <w:szCs w:val="28"/>
              </w:rPr>
              <w:object w:dxaOrig="480" w:dyaOrig="340">
                <v:shape id="_x0000_i1556" type="#_x0000_t75" style="width:24pt;height:17.25pt" o:ole="">
                  <v:imagedata r:id="rId1064" o:title=""/>
                </v:shape>
                <o:OLEObject Type="Embed" ProgID="Equation.DSMT4" ShapeID="_x0000_i1556" DrawAspect="Content" ObjectID="_1587385344" r:id="rId1065"/>
              </w:object>
            </w:r>
            <w:r w:rsidRPr="007838F9">
              <w:rPr>
                <w:sz w:val="28"/>
                <w:szCs w:val="28"/>
                <w:lang w:val="pl-PL"/>
              </w:rPr>
              <w:t xml:space="preserve"> của (O)) </w:t>
            </w:r>
          </w:p>
          <w:p w:rsidR="007838F9" w:rsidRPr="007838F9" w:rsidRDefault="007838F9" w:rsidP="007838F9">
            <w:pPr>
              <w:ind w:left="360" w:right="-540" w:firstLine="360"/>
              <w:jc w:val="both"/>
              <w:rPr>
                <w:sz w:val="28"/>
                <w:szCs w:val="28"/>
                <w:lang w:val="pl-PL"/>
              </w:rPr>
            </w:pPr>
            <w:r w:rsidRPr="007838F9">
              <w:rPr>
                <w:sz w:val="28"/>
                <w:szCs w:val="28"/>
                <w:lang w:val="pl-PL"/>
              </w:rPr>
              <w:t xml:space="preserve">và </w:t>
            </w:r>
            <w:r w:rsidRPr="007838F9">
              <w:rPr>
                <w:position w:val="-6"/>
                <w:sz w:val="28"/>
                <w:szCs w:val="28"/>
              </w:rPr>
              <w:object w:dxaOrig="2120" w:dyaOrig="360">
                <v:shape id="_x0000_i1557" type="#_x0000_t75" style="width:105.75pt;height:18pt" o:ole="">
                  <v:imagedata r:id="rId1066" o:title=""/>
                </v:shape>
                <o:OLEObject Type="Embed" ProgID="Equation.DSMT4" ShapeID="_x0000_i1557" DrawAspect="Content" ObjectID="_1587385345" r:id="rId1067"/>
              </w:object>
            </w:r>
            <w:r w:rsidRPr="007838F9">
              <w:rPr>
                <w:sz w:val="28"/>
                <w:szCs w:val="28"/>
                <w:lang w:val="pl-PL"/>
              </w:rPr>
              <w:t xml:space="preserve"> (vì cùng chắn  </w:t>
            </w:r>
            <w:r w:rsidRPr="007838F9">
              <w:rPr>
                <w:position w:val="-4"/>
                <w:sz w:val="28"/>
                <w:szCs w:val="28"/>
              </w:rPr>
              <w:object w:dxaOrig="440" w:dyaOrig="340">
                <v:shape id="_x0000_i1558" type="#_x0000_t75" style="width:21.75pt;height:17.25pt" o:ole="">
                  <v:imagedata r:id="rId1068" o:title=""/>
                </v:shape>
                <o:OLEObject Type="Embed" ProgID="Equation.DSMT4" ShapeID="_x0000_i1558" DrawAspect="Content" ObjectID="_1587385346" r:id="rId1069"/>
              </w:object>
            </w:r>
            <w:r w:rsidRPr="007838F9">
              <w:rPr>
                <w:sz w:val="28"/>
                <w:szCs w:val="28"/>
                <w:lang w:val="pl-PL"/>
              </w:rPr>
              <w:t xml:space="preserve">.của đtròn đk HB) </w:t>
            </w:r>
          </w:p>
          <w:p w:rsidR="007838F9" w:rsidRPr="007838F9" w:rsidRDefault="007838F9" w:rsidP="007838F9">
            <w:pPr>
              <w:ind w:left="360" w:right="-540" w:firstLine="360"/>
              <w:jc w:val="both"/>
              <w:rPr>
                <w:sz w:val="28"/>
                <w:szCs w:val="28"/>
                <w:lang w:val="nb-NO"/>
              </w:rPr>
            </w:pPr>
            <w:r w:rsidRPr="007838F9">
              <w:rPr>
                <w:sz w:val="28"/>
                <w:szCs w:val="28"/>
                <w:lang w:val="nb-NO"/>
              </w:rPr>
              <w:t xml:space="preserve">Vậy </w:t>
            </w:r>
            <w:r w:rsidRPr="007838F9">
              <w:rPr>
                <w:position w:val="-6"/>
                <w:sz w:val="28"/>
                <w:szCs w:val="28"/>
              </w:rPr>
              <w:object w:dxaOrig="1400" w:dyaOrig="360">
                <v:shape id="_x0000_i1559" type="#_x0000_t75" style="width:69.75pt;height:18pt" o:ole="">
                  <v:imagedata r:id="rId1070" o:title=""/>
                </v:shape>
                <o:OLEObject Type="Embed" ProgID="Equation.DSMT4" ShapeID="_x0000_i1559" DrawAspect="Content" ObjectID="_1587385347" r:id="rId1071"/>
              </w:object>
            </w:r>
          </w:p>
          <w:p w:rsidR="007838F9" w:rsidRPr="007838F9" w:rsidRDefault="007838F9" w:rsidP="0022436A">
            <w:pPr>
              <w:numPr>
                <w:ilvl w:val="0"/>
                <w:numId w:val="15"/>
              </w:numPr>
              <w:ind w:right="-540"/>
              <w:jc w:val="both"/>
              <w:rPr>
                <w:sz w:val="28"/>
                <w:szCs w:val="28"/>
                <w:lang w:val="nb-NO"/>
              </w:rPr>
            </w:pPr>
            <w:r w:rsidRPr="007838F9">
              <w:rPr>
                <w:sz w:val="28"/>
                <w:szCs w:val="28"/>
                <w:lang w:val="nb-NO"/>
              </w:rPr>
              <w:t xml:space="preserve">Vì OC </w:t>
            </w:r>
            <w:r w:rsidRPr="007838F9">
              <w:rPr>
                <w:sz w:val="28"/>
                <w:szCs w:val="28"/>
                <w:lang w:val="nb-NO"/>
              </w:rPr>
              <w:sym w:font="Symbol" w:char="F05E"/>
            </w:r>
            <w:r w:rsidRPr="007838F9">
              <w:rPr>
                <w:sz w:val="28"/>
                <w:szCs w:val="28"/>
                <w:lang w:val="nb-NO"/>
              </w:rPr>
              <w:t xml:space="preserve"> AB nên C là điểm chính giữa của cung AB </w:t>
            </w:r>
            <w:r w:rsidRPr="007838F9">
              <w:rPr>
                <w:sz w:val="28"/>
                <w:szCs w:val="28"/>
                <w:lang w:val="nb-NO"/>
              </w:rPr>
              <w:sym w:font="Symbol" w:char="F0DE"/>
            </w:r>
            <w:r w:rsidRPr="007838F9">
              <w:rPr>
                <w:sz w:val="28"/>
                <w:szCs w:val="28"/>
                <w:lang w:val="nb-NO"/>
              </w:rPr>
              <w:t xml:space="preserve"> AC = BC và </w:t>
            </w:r>
            <w:r w:rsidRPr="007838F9">
              <w:rPr>
                <w:position w:val="-6"/>
                <w:sz w:val="28"/>
                <w:szCs w:val="28"/>
              </w:rPr>
              <w:object w:dxaOrig="2040" w:dyaOrig="360">
                <v:shape id="_x0000_i1560" type="#_x0000_t75" style="width:102pt;height:18pt" o:ole="">
                  <v:imagedata r:id="rId1072" o:title=""/>
                </v:shape>
                <o:OLEObject Type="Embed" ProgID="Equation.DSMT4" ShapeID="_x0000_i1560" DrawAspect="Content" ObjectID="_1587385348" r:id="rId1073"/>
              </w:object>
            </w:r>
          </w:p>
          <w:p w:rsidR="007838F9" w:rsidRPr="007838F9" w:rsidRDefault="007838F9" w:rsidP="007838F9">
            <w:pPr>
              <w:ind w:left="360" w:right="-540"/>
              <w:jc w:val="both"/>
              <w:rPr>
                <w:sz w:val="28"/>
                <w:szCs w:val="28"/>
                <w:lang w:val="nb-NO"/>
              </w:rPr>
            </w:pPr>
            <w:r w:rsidRPr="007838F9">
              <w:rPr>
                <w:sz w:val="28"/>
                <w:szCs w:val="28"/>
                <w:lang w:val="nb-NO"/>
              </w:rPr>
              <w:t xml:space="preserve">  Xét 2 tam giác MAC và EBC có </w:t>
            </w:r>
          </w:p>
          <w:p w:rsidR="007838F9" w:rsidRPr="007838F9" w:rsidRDefault="007838F9" w:rsidP="007838F9">
            <w:pPr>
              <w:ind w:left="360" w:right="-540"/>
              <w:jc w:val="both"/>
              <w:rPr>
                <w:sz w:val="28"/>
                <w:szCs w:val="28"/>
                <w:lang w:val="nb-NO"/>
              </w:rPr>
            </w:pPr>
            <w:r w:rsidRPr="007838F9">
              <w:rPr>
                <w:sz w:val="28"/>
                <w:szCs w:val="28"/>
                <w:lang w:val="nb-NO"/>
              </w:rPr>
              <w:t xml:space="preserve">MA= EB(gt), AC = CB(cmt) và </w:t>
            </w:r>
            <w:r w:rsidRPr="007838F9">
              <w:rPr>
                <w:position w:val="-6"/>
                <w:sz w:val="28"/>
                <w:szCs w:val="28"/>
              </w:rPr>
              <w:object w:dxaOrig="600" w:dyaOrig="360">
                <v:shape id="_x0000_i1561" type="#_x0000_t75" style="width:30pt;height:18pt" o:ole="">
                  <v:imagedata r:id="rId1074" o:title=""/>
                </v:shape>
                <o:OLEObject Type="Embed" ProgID="Equation.DSMT4" ShapeID="_x0000_i1561" DrawAspect="Content" ObjectID="_1587385349" r:id="rId1075"/>
              </w:object>
            </w:r>
            <w:r w:rsidRPr="007838F9">
              <w:rPr>
                <w:sz w:val="28"/>
                <w:szCs w:val="28"/>
                <w:lang w:val="nb-NO"/>
              </w:rPr>
              <w:t xml:space="preserve"> = </w:t>
            </w:r>
            <w:r w:rsidRPr="007838F9">
              <w:rPr>
                <w:position w:val="-6"/>
                <w:sz w:val="28"/>
                <w:szCs w:val="28"/>
              </w:rPr>
              <w:object w:dxaOrig="600" w:dyaOrig="360">
                <v:shape id="_x0000_i1562" type="#_x0000_t75" style="width:30pt;height:18pt" o:ole="">
                  <v:imagedata r:id="rId1076" o:title=""/>
                </v:shape>
                <o:OLEObject Type="Embed" ProgID="Equation.DSMT4" ShapeID="_x0000_i1562" DrawAspect="Content" ObjectID="_1587385350" r:id="rId1077"/>
              </w:object>
            </w:r>
            <w:r w:rsidRPr="007838F9">
              <w:rPr>
                <w:sz w:val="28"/>
                <w:szCs w:val="28"/>
                <w:lang w:val="nb-NO"/>
              </w:rPr>
              <w:t xml:space="preserve"> vì cùng chắn cung </w:t>
            </w:r>
            <w:r w:rsidRPr="007838F9">
              <w:rPr>
                <w:position w:val="-6"/>
                <w:sz w:val="28"/>
                <w:szCs w:val="28"/>
              </w:rPr>
              <w:object w:dxaOrig="440" w:dyaOrig="360">
                <v:shape id="_x0000_i1563" type="#_x0000_t75" style="width:21.75pt;height:18pt" o:ole="">
                  <v:imagedata r:id="rId1078" o:title=""/>
                </v:shape>
                <o:OLEObject Type="Embed" ProgID="Equation.DSMT4" ShapeID="_x0000_i1563" DrawAspect="Content" ObjectID="_1587385351" r:id="rId1079"/>
              </w:object>
            </w:r>
            <w:r w:rsidRPr="007838F9">
              <w:rPr>
                <w:sz w:val="28"/>
                <w:szCs w:val="28"/>
                <w:lang w:val="nb-NO"/>
              </w:rPr>
              <w:t xml:space="preserve"> của (O)</w:t>
            </w:r>
          </w:p>
          <w:p w:rsidR="007838F9" w:rsidRPr="007838F9" w:rsidRDefault="007838F9" w:rsidP="007838F9">
            <w:pPr>
              <w:ind w:left="360" w:right="-540"/>
              <w:jc w:val="both"/>
              <w:rPr>
                <w:sz w:val="28"/>
                <w:szCs w:val="28"/>
                <w:lang w:val="nb-NO"/>
              </w:rPr>
            </w:pPr>
            <w:r w:rsidRPr="007838F9">
              <w:rPr>
                <w:sz w:val="28"/>
                <w:szCs w:val="28"/>
                <w:lang w:val="nb-NO"/>
              </w:rPr>
              <w:t xml:space="preserve">  </w:t>
            </w:r>
            <w:r w:rsidRPr="007838F9">
              <w:rPr>
                <w:sz w:val="28"/>
                <w:szCs w:val="28"/>
                <w:lang w:val="nb-NO"/>
              </w:rPr>
              <w:sym w:font="Symbol" w:char="F0DE"/>
            </w:r>
            <w:r w:rsidRPr="007838F9">
              <w:rPr>
                <w:sz w:val="28"/>
                <w:szCs w:val="28"/>
                <w:lang w:val="nb-NO"/>
              </w:rPr>
              <w:t xml:space="preserve">MAC và EBC (cgc) </w:t>
            </w:r>
            <w:r w:rsidRPr="007838F9">
              <w:rPr>
                <w:sz w:val="28"/>
                <w:szCs w:val="28"/>
                <w:lang w:val="nb-NO"/>
              </w:rPr>
              <w:sym w:font="Symbol" w:char="F0DE"/>
            </w:r>
            <w:r w:rsidRPr="007838F9">
              <w:rPr>
                <w:sz w:val="28"/>
                <w:szCs w:val="28"/>
                <w:lang w:val="nb-NO"/>
              </w:rPr>
              <w:t xml:space="preserve"> CM = CE </w:t>
            </w:r>
            <w:r w:rsidRPr="007838F9">
              <w:rPr>
                <w:sz w:val="28"/>
                <w:szCs w:val="28"/>
                <w:lang w:val="nb-NO"/>
              </w:rPr>
              <w:sym w:font="Symbol" w:char="F0DE"/>
            </w:r>
            <w:r w:rsidRPr="007838F9">
              <w:rPr>
                <w:sz w:val="28"/>
                <w:szCs w:val="28"/>
                <w:lang w:val="nb-NO"/>
              </w:rPr>
              <w:t xml:space="preserve">  tam giác MCE cân tại C   (1)</w:t>
            </w:r>
          </w:p>
          <w:p w:rsidR="007838F9" w:rsidRPr="007838F9" w:rsidRDefault="007838F9" w:rsidP="007838F9">
            <w:pPr>
              <w:ind w:left="720" w:right="-540"/>
              <w:jc w:val="both"/>
              <w:rPr>
                <w:sz w:val="28"/>
                <w:szCs w:val="28"/>
                <w:lang w:val="nb-NO"/>
              </w:rPr>
            </w:pPr>
            <w:r w:rsidRPr="007838F9">
              <w:rPr>
                <w:sz w:val="28"/>
                <w:szCs w:val="28"/>
                <w:lang w:val="nb-NO"/>
              </w:rPr>
              <w:t xml:space="preserve">Ta lại có  </w:t>
            </w:r>
            <w:r w:rsidRPr="007838F9">
              <w:rPr>
                <w:position w:val="-6"/>
                <w:sz w:val="28"/>
                <w:szCs w:val="28"/>
              </w:rPr>
              <w:object w:dxaOrig="1140" w:dyaOrig="360">
                <v:shape id="_x0000_i1564" type="#_x0000_t75" style="width:57pt;height:18pt" o:ole="">
                  <v:imagedata r:id="rId1080" o:title=""/>
                </v:shape>
                <o:OLEObject Type="Embed" ProgID="Equation.DSMT4" ShapeID="_x0000_i1564" DrawAspect="Content" ObjectID="_1587385352" r:id="rId1081"/>
              </w:object>
            </w:r>
            <w:r w:rsidRPr="007838F9">
              <w:rPr>
                <w:sz w:val="28"/>
                <w:szCs w:val="28"/>
                <w:lang w:val="nb-NO"/>
              </w:rPr>
              <w:t xml:space="preserve">(vì chắn cung </w:t>
            </w:r>
            <w:r w:rsidRPr="007838F9">
              <w:rPr>
                <w:position w:val="-6"/>
                <w:sz w:val="28"/>
                <w:szCs w:val="28"/>
              </w:rPr>
              <w:object w:dxaOrig="940" w:dyaOrig="360">
                <v:shape id="_x0000_i1565" type="#_x0000_t75" style="width:47.25pt;height:18pt" o:ole="">
                  <v:imagedata r:id="rId1082" o:title=""/>
                </v:shape>
                <o:OLEObject Type="Embed" ProgID="Equation.DSMT4" ShapeID="_x0000_i1565" DrawAspect="Content" ObjectID="_1587385353" r:id="rId1083"/>
              </w:object>
            </w:r>
            <w:r w:rsidRPr="007838F9">
              <w:rPr>
                <w:sz w:val="28"/>
                <w:szCs w:val="28"/>
                <w:lang w:val="nb-NO"/>
              </w:rPr>
              <w:t xml:space="preserve">) </w:t>
            </w:r>
          </w:p>
          <w:p w:rsidR="007838F9" w:rsidRPr="007838F9" w:rsidRDefault="007838F9" w:rsidP="007838F9">
            <w:pPr>
              <w:ind w:left="720" w:right="-540"/>
              <w:jc w:val="both"/>
              <w:rPr>
                <w:sz w:val="28"/>
                <w:szCs w:val="28"/>
                <w:lang w:val="nb-NO"/>
              </w:rPr>
            </w:pPr>
            <w:r w:rsidRPr="007838F9">
              <w:rPr>
                <w:sz w:val="28"/>
                <w:szCs w:val="28"/>
                <w:lang w:val="nb-NO"/>
              </w:rPr>
              <w:t xml:space="preserve">.           </w:t>
            </w:r>
            <w:r w:rsidRPr="007838F9">
              <w:rPr>
                <w:sz w:val="28"/>
                <w:szCs w:val="28"/>
                <w:lang w:val="nb-NO"/>
              </w:rPr>
              <w:sym w:font="Symbol" w:char="F0DE"/>
            </w:r>
            <w:r w:rsidRPr="007838F9">
              <w:rPr>
                <w:position w:val="-6"/>
                <w:sz w:val="28"/>
                <w:szCs w:val="28"/>
              </w:rPr>
              <w:object w:dxaOrig="1920" w:dyaOrig="360">
                <v:shape id="_x0000_i1566" type="#_x0000_t75" style="width:96pt;height:18pt" o:ole="">
                  <v:imagedata r:id="rId1084" o:title=""/>
                </v:shape>
                <o:OLEObject Type="Embed" ProgID="Equation.DSMT4" ShapeID="_x0000_i1566" DrawAspect="Content" ObjectID="_1587385354" r:id="rId1085"/>
              </w:object>
            </w:r>
            <w:r w:rsidRPr="007838F9">
              <w:rPr>
                <w:sz w:val="28"/>
                <w:szCs w:val="28"/>
                <w:lang w:val="nb-NO"/>
              </w:rPr>
              <w:t>(tính chất tam giác MCE cân tại C)</w:t>
            </w:r>
          </w:p>
          <w:p w:rsidR="007838F9" w:rsidRPr="007838F9" w:rsidRDefault="007838F9" w:rsidP="007838F9">
            <w:pPr>
              <w:ind w:right="-540" w:firstLine="720"/>
              <w:jc w:val="both"/>
              <w:rPr>
                <w:sz w:val="28"/>
                <w:szCs w:val="28"/>
                <w:lang w:val="nb-NO"/>
              </w:rPr>
            </w:pPr>
            <w:r w:rsidRPr="007838F9">
              <w:rPr>
                <w:sz w:val="28"/>
                <w:szCs w:val="28"/>
                <w:lang w:val="nb-NO"/>
              </w:rPr>
              <w:t xml:space="preserve">Mà </w:t>
            </w:r>
            <w:r w:rsidRPr="007838F9">
              <w:rPr>
                <w:position w:val="-6"/>
                <w:sz w:val="28"/>
                <w:szCs w:val="28"/>
                <w:lang w:val="nb-NO"/>
              </w:rPr>
              <w:object w:dxaOrig="2740" w:dyaOrig="360">
                <v:shape id="_x0000_i1567" type="#_x0000_t75" style="width:137.25pt;height:18pt" o:ole="">
                  <v:imagedata r:id="rId1086" o:title=""/>
                </v:shape>
                <o:OLEObject Type="Embed" ProgID="Equation.DSMT4" ShapeID="_x0000_i1567" DrawAspect="Content" ObjectID="_1587385355" r:id="rId1087"/>
              </w:object>
            </w:r>
            <w:r w:rsidRPr="007838F9">
              <w:rPr>
                <w:sz w:val="28"/>
                <w:szCs w:val="28"/>
                <w:lang w:val="nb-NO"/>
              </w:rPr>
              <w:t>(Tính chất tổng ba góc trong tam giác)</w:t>
            </w:r>
            <w:r w:rsidRPr="007838F9">
              <w:rPr>
                <w:sz w:val="28"/>
                <w:szCs w:val="28"/>
                <w:lang w:val="nb-NO"/>
              </w:rPr>
              <w:sym w:font="Symbol" w:char="F0DE"/>
            </w:r>
            <w:r w:rsidRPr="007838F9">
              <w:rPr>
                <w:position w:val="-6"/>
                <w:sz w:val="28"/>
                <w:szCs w:val="28"/>
                <w:lang w:val="nb-NO"/>
              </w:rPr>
              <w:object w:dxaOrig="1140" w:dyaOrig="360">
                <v:shape id="_x0000_i1568" type="#_x0000_t75" style="width:57pt;height:18pt" o:ole="">
                  <v:imagedata r:id="rId1088" o:title=""/>
                </v:shape>
                <o:OLEObject Type="Embed" ProgID="Equation.DSMT4" ShapeID="_x0000_i1568" DrawAspect="Content" ObjectID="_1587385356" r:id="rId1089"/>
              </w:object>
            </w:r>
            <w:r w:rsidRPr="007838F9">
              <w:rPr>
                <w:sz w:val="28"/>
                <w:szCs w:val="28"/>
                <w:lang w:val="nb-NO"/>
              </w:rPr>
              <w:t xml:space="preserve">   (2)</w:t>
            </w:r>
          </w:p>
          <w:p w:rsidR="007838F9" w:rsidRPr="007838F9" w:rsidRDefault="007838F9" w:rsidP="007838F9">
            <w:pPr>
              <w:ind w:left="720" w:right="-540"/>
              <w:jc w:val="both"/>
              <w:rPr>
                <w:sz w:val="28"/>
                <w:szCs w:val="28"/>
                <w:lang w:val="nb-NO"/>
              </w:rPr>
            </w:pPr>
            <w:r w:rsidRPr="007838F9">
              <w:rPr>
                <w:sz w:val="28"/>
                <w:szCs w:val="28"/>
                <w:lang w:val="nb-NO"/>
              </w:rPr>
              <w:t xml:space="preserve">Từ (1), (2) </w:t>
            </w:r>
            <w:r w:rsidRPr="007838F9">
              <w:rPr>
                <w:sz w:val="28"/>
                <w:szCs w:val="28"/>
                <w:lang w:val="nb-NO"/>
              </w:rPr>
              <w:sym w:font="Symbol" w:char="F0DE"/>
            </w:r>
            <w:r w:rsidRPr="007838F9">
              <w:rPr>
                <w:sz w:val="28"/>
                <w:szCs w:val="28"/>
                <w:lang w:val="nb-NO"/>
              </w:rPr>
              <w:t>tam giác MCE là tam giác vuông cân tại C (đpcm).</w:t>
            </w:r>
          </w:p>
          <w:p w:rsidR="007838F9" w:rsidRPr="007838F9" w:rsidRDefault="007838F9" w:rsidP="007838F9">
            <w:pPr>
              <w:ind w:right="-540"/>
              <w:jc w:val="both"/>
              <w:rPr>
                <w:sz w:val="28"/>
                <w:szCs w:val="28"/>
                <w:lang w:val="nb-NO"/>
              </w:rPr>
            </w:pPr>
            <w:r w:rsidRPr="007838F9">
              <w:rPr>
                <w:sz w:val="28"/>
                <w:szCs w:val="28"/>
                <w:lang w:val="nb-NO"/>
              </w:rPr>
              <w:t xml:space="preserve">                    </w:t>
            </w: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r w:rsidRPr="007838F9">
              <w:rPr>
                <w:noProof/>
                <w:sz w:val="28"/>
                <w:szCs w:val="28"/>
                <w:lang w:val="en-US"/>
              </w:rPr>
              <mc:AlternateContent>
                <mc:Choice Requires="wpg">
                  <w:drawing>
                    <wp:anchor distT="0" distB="0" distL="114300" distR="114300" simplePos="0" relativeHeight="251671552" behindDoc="0" locked="0" layoutInCell="1" allowOverlap="1" wp14:anchorId="5999F492" wp14:editId="02486939">
                      <wp:simplePos x="0" y="0"/>
                      <wp:positionH relativeFrom="column">
                        <wp:posOffset>3314700</wp:posOffset>
                      </wp:positionH>
                      <wp:positionV relativeFrom="paragraph">
                        <wp:posOffset>114300</wp:posOffset>
                      </wp:positionV>
                      <wp:extent cx="3086100" cy="2628900"/>
                      <wp:effectExtent l="9525" t="10795" r="9525" b="8255"/>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2628900"/>
                                <a:chOff x="5918" y="2864"/>
                                <a:chExt cx="4860" cy="4140"/>
                              </a:xfrm>
                            </wpg:grpSpPr>
                            <wps:wsp>
                              <wps:cNvPr id="31" name="Oval 182"/>
                              <wps:cNvSpPr>
                                <a:spLocks noChangeArrowheads="1"/>
                              </wps:cNvSpPr>
                              <wps:spPr bwMode="auto">
                                <a:xfrm>
                                  <a:off x="6702" y="3764"/>
                                  <a:ext cx="3292" cy="32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96" name="Line 183"/>
                              <wps:cNvCnPr/>
                              <wps:spPr bwMode="auto">
                                <a:xfrm>
                                  <a:off x="5918" y="5384"/>
                                  <a:ext cx="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Line 184"/>
                              <wps:cNvCnPr/>
                              <wps:spPr bwMode="auto">
                                <a:xfrm>
                                  <a:off x="6702" y="2864"/>
                                  <a:ext cx="0" cy="3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Line 185"/>
                              <wps:cNvCnPr/>
                              <wps:spPr bwMode="auto">
                                <a:xfrm>
                                  <a:off x="6388" y="3404"/>
                                  <a:ext cx="3606"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Line 186"/>
                              <wps:cNvCnPr/>
                              <wps:spPr bwMode="auto">
                                <a:xfrm>
                                  <a:off x="8361" y="3764"/>
                                  <a:ext cx="0"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Line 187"/>
                              <wps:cNvCnPr/>
                              <wps:spPr bwMode="auto">
                                <a:xfrm flipH="1">
                                  <a:off x="6676" y="3764"/>
                                  <a:ext cx="1724"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Line 188"/>
                              <wps:cNvCnPr/>
                              <wps:spPr bwMode="auto">
                                <a:xfrm>
                                  <a:off x="8426" y="3764"/>
                                  <a:ext cx="1568"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Freeform 189"/>
                              <wps:cNvSpPr>
                                <a:spLocks/>
                              </wps:cNvSpPr>
                              <wps:spPr bwMode="auto">
                                <a:xfrm>
                                  <a:off x="7891" y="4229"/>
                                  <a:ext cx="14" cy="1140"/>
                                </a:xfrm>
                                <a:custGeom>
                                  <a:avLst/>
                                  <a:gdLst>
                                    <a:gd name="T0" fmla="*/ 0 w 16"/>
                                    <a:gd name="T1" fmla="*/ 0 h 1140"/>
                                    <a:gd name="T2" fmla="*/ 16 w 16"/>
                                    <a:gd name="T3" fmla="*/ 1140 h 1140"/>
                                  </a:gdLst>
                                  <a:ahLst/>
                                  <a:cxnLst>
                                    <a:cxn ang="0">
                                      <a:pos x="T0" y="T1"/>
                                    </a:cxn>
                                    <a:cxn ang="0">
                                      <a:pos x="T2" y="T3"/>
                                    </a:cxn>
                                  </a:cxnLst>
                                  <a:rect l="0" t="0" r="r" b="b"/>
                                  <a:pathLst>
                                    <a:path w="16" h="1140">
                                      <a:moveTo>
                                        <a:pt x="0" y="0"/>
                                      </a:moveTo>
                                      <a:lnTo>
                                        <a:pt x="16" y="11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Freeform 190"/>
                              <wps:cNvSpPr>
                                <a:spLocks/>
                              </wps:cNvSpPr>
                              <wps:spPr bwMode="auto">
                                <a:xfrm>
                                  <a:off x="6702" y="3794"/>
                                  <a:ext cx="1672" cy="1560"/>
                                </a:xfrm>
                                <a:custGeom>
                                  <a:avLst/>
                                  <a:gdLst>
                                    <a:gd name="T0" fmla="*/ 885 w 1920"/>
                                    <a:gd name="T1" fmla="*/ 195 h 1560"/>
                                    <a:gd name="T2" fmla="*/ 1920 w 1920"/>
                                    <a:gd name="T3" fmla="*/ 0 h 1560"/>
                                    <a:gd name="T4" fmla="*/ 0 w 1920"/>
                                    <a:gd name="T5" fmla="*/ 1560 h 1560"/>
                                  </a:gdLst>
                                  <a:ahLst/>
                                  <a:cxnLst>
                                    <a:cxn ang="0">
                                      <a:pos x="T0" y="T1"/>
                                    </a:cxn>
                                    <a:cxn ang="0">
                                      <a:pos x="T2" y="T3"/>
                                    </a:cxn>
                                    <a:cxn ang="0">
                                      <a:pos x="T4" y="T5"/>
                                    </a:cxn>
                                  </a:cxnLst>
                                  <a:rect l="0" t="0" r="r" b="b"/>
                                  <a:pathLst>
                                    <a:path w="1920" h="1560">
                                      <a:moveTo>
                                        <a:pt x="885" y="195"/>
                                      </a:moveTo>
                                      <a:lnTo>
                                        <a:pt x="1920" y="0"/>
                                      </a:lnTo>
                                      <a:lnTo>
                                        <a:pt x="0" y="156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Freeform 191"/>
                              <wps:cNvSpPr>
                                <a:spLocks/>
                              </wps:cNvSpPr>
                              <wps:spPr bwMode="auto">
                                <a:xfrm>
                                  <a:off x="6689" y="3989"/>
                                  <a:ext cx="771" cy="1380"/>
                                </a:xfrm>
                                <a:custGeom>
                                  <a:avLst/>
                                  <a:gdLst>
                                    <a:gd name="T0" fmla="*/ 885 w 885"/>
                                    <a:gd name="T1" fmla="*/ 0 h 1380"/>
                                    <a:gd name="T2" fmla="*/ 0 w 885"/>
                                    <a:gd name="T3" fmla="*/ 1380 h 1380"/>
                                  </a:gdLst>
                                  <a:ahLst/>
                                  <a:cxnLst>
                                    <a:cxn ang="0">
                                      <a:pos x="T0" y="T1"/>
                                    </a:cxn>
                                    <a:cxn ang="0">
                                      <a:pos x="T2" y="T3"/>
                                    </a:cxn>
                                  </a:cxnLst>
                                  <a:rect l="0" t="0" r="r" b="b"/>
                                  <a:pathLst>
                                    <a:path w="885" h="1380">
                                      <a:moveTo>
                                        <a:pt x="885" y="0"/>
                                      </a:moveTo>
                                      <a:lnTo>
                                        <a:pt x="0" y="13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Text Box 192"/>
                              <wps:cNvSpPr txBox="1">
                                <a:spLocks noChangeArrowheads="1"/>
                              </wps:cNvSpPr>
                              <wps:spPr bwMode="auto">
                                <a:xfrm>
                                  <a:off x="6388" y="5204"/>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sidRPr="00F86351">
                                      <w:rPr>
                                        <w:b/>
                                        <w:sz w:val="20"/>
                                        <w:szCs w:val="20"/>
                                      </w:rPr>
                                      <w:t xml:space="preserve">A </w:t>
                                    </w:r>
                                  </w:p>
                                </w:txbxContent>
                              </wps:txbx>
                              <wps:bodyPr rot="0" vert="horz" wrap="square" lIns="91440" tIns="45720" rIns="91440" bIns="45720" anchor="t" anchorCtr="0" upright="1">
                                <a:noAutofit/>
                              </wps:bodyPr>
                            </wps:wsp>
                            <wps:wsp>
                              <wps:cNvPr id="106" name="Text Box 193"/>
                              <wps:cNvSpPr txBox="1">
                                <a:spLocks noChangeArrowheads="1"/>
                              </wps:cNvSpPr>
                              <wps:spPr bwMode="auto">
                                <a:xfrm>
                                  <a:off x="9916" y="5264"/>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B</w:t>
                                    </w:r>
                                    <w:r w:rsidRPr="00F86351">
                                      <w:rPr>
                                        <w:b/>
                                        <w:sz w:val="20"/>
                                        <w:szCs w:val="20"/>
                                      </w:rPr>
                                      <w:t xml:space="preserve"> </w:t>
                                    </w:r>
                                  </w:p>
                                </w:txbxContent>
                              </wps:txbx>
                              <wps:bodyPr rot="0" vert="horz" wrap="square" lIns="91440" tIns="45720" rIns="91440" bIns="45720" anchor="t" anchorCtr="0" upright="1">
                                <a:noAutofit/>
                              </wps:bodyPr>
                            </wps:wsp>
                            <wps:wsp>
                              <wps:cNvPr id="107" name="Text Box 194"/>
                              <wps:cNvSpPr txBox="1">
                                <a:spLocks noChangeArrowheads="1"/>
                              </wps:cNvSpPr>
                              <wps:spPr bwMode="auto">
                                <a:xfrm>
                                  <a:off x="8217" y="3419"/>
                                  <a:ext cx="471"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 xml:space="preserve">C </w:t>
                                    </w:r>
                                    <w:r w:rsidRPr="00F86351">
                                      <w:rPr>
                                        <w:b/>
                                        <w:sz w:val="20"/>
                                        <w:szCs w:val="20"/>
                                      </w:rPr>
                                      <w:t xml:space="preserve"> </w:t>
                                    </w:r>
                                  </w:p>
                                </w:txbxContent>
                              </wps:txbx>
                              <wps:bodyPr rot="0" vert="horz" wrap="square" lIns="91440" tIns="45720" rIns="91440" bIns="45720" anchor="t" anchorCtr="0" upright="1">
                                <a:noAutofit/>
                              </wps:bodyPr>
                            </wps:wsp>
                            <wps:wsp>
                              <wps:cNvPr id="108" name="Text Box 195"/>
                              <wps:cNvSpPr txBox="1">
                                <a:spLocks noChangeArrowheads="1"/>
                              </wps:cNvSpPr>
                              <wps:spPr bwMode="auto">
                                <a:xfrm>
                                  <a:off x="7238" y="3659"/>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 xml:space="preserve">M </w:t>
                                    </w:r>
                                    <w:r w:rsidRPr="00F86351">
                                      <w:rPr>
                                        <w:b/>
                                        <w:sz w:val="20"/>
                                        <w:szCs w:val="20"/>
                                      </w:rPr>
                                      <w:t xml:space="preserve"> </w:t>
                                    </w:r>
                                  </w:p>
                                </w:txbxContent>
                              </wps:txbx>
                              <wps:bodyPr rot="0" vert="horz" wrap="square" lIns="91440" tIns="45720" rIns="91440" bIns="45720" anchor="t" anchorCtr="0" upright="1">
                                <a:noAutofit/>
                              </wps:bodyPr>
                            </wps:wsp>
                            <wps:wsp>
                              <wps:cNvPr id="109" name="Text Box 196"/>
                              <wps:cNvSpPr txBox="1">
                                <a:spLocks noChangeArrowheads="1"/>
                              </wps:cNvSpPr>
                              <wps:spPr bwMode="auto">
                                <a:xfrm>
                                  <a:off x="7747" y="3944"/>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H</w:t>
                                    </w:r>
                                    <w:r w:rsidRPr="00F86351">
                                      <w:rPr>
                                        <w:b/>
                                        <w:sz w:val="20"/>
                                        <w:szCs w:val="20"/>
                                      </w:rPr>
                                      <w:t xml:space="preserve"> </w:t>
                                    </w:r>
                                  </w:p>
                                </w:txbxContent>
                              </wps:txbx>
                              <wps:bodyPr rot="0" vert="horz" wrap="square" lIns="91440" tIns="45720" rIns="91440" bIns="45720" anchor="t" anchorCtr="0" upright="1">
                                <a:noAutofit/>
                              </wps:bodyPr>
                            </wps:wsp>
                            <wps:wsp>
                              <wps:cNvPr id="111" name="Text Box 197"/>
                              <wps:cNvSpPr txBox="1">
                                <a:spLocks noChangeArrowheads="1"/>
                              </wps:cNvSpPr>
                              <wps:spPr bwMode="auto">
                                <a:xfrm>
                                  <a:off x="7643" y="5294"/>
                                  <a:ext cx="47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K</w:t>
                                    </w:r>
                                    <w:r w:rsidRPr="00F86351">
                                      <w:rPr>
                                        <w:b/>
                                        <w:sz w:val="20"/>
                                        <w:szCs w:val="20"/>
                                      </w:rPr>
                                      <w:t xml:space="preserve"> </w:t>
                                    </w:r>
                                  </w:p>
                                </w:txbxContent>
                              </wps:txbx>
                              <wps:bodyPr rot="0" vert="horz" wrap="square" lIns="91440" tIns="45720" rIns="91440" bIns="45720" anchor="t" anchorCtr="0" upright="1">
                                <a:noAutofit/>
                              </wps:bodyPr>
                            </wps:wsp>
                            <wps:wsp>
                              <wps:cNvPr id="112" name="Text Box 198"/>
                              <wps:cNvSpPr txBox="1">
                                <a:spLocks noChangeArrowheads="1"/>
                              </wps:cNvSpPr>
                              <wps:spPr bwMode="auto">
                                <a:xfrm>
                                  <a:off x="8191" y="5354"/>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O</w:t>
                                    </w:r>
                                    <w:r w:rsidRPr="00F86351">
                                      <w:rPr>
                                        <w:b/>
                                        <w:sz w:val="20"/>
                                        <w:szCs w:val="20"/>
                                      </w:rPr>
                                      <w:t xml:space="preserve"> </w:t>
                                    </w:r>
                                  </w:p>
                                </w:txbxContent>
                              </wps:txbx>
                              <wps:bodyPr rot="0" vert="horz" wrap="square" lIns="91440" tIns="45720" rIns="91440" bIns="45720" anchor="t" anchorCtr="0" upright="1">
                                <a:noAutofit/>
                              </wps:bodyPr>
                            </wps:wsp>
                            <wps:wsp>
                              <wps:cNvPr id="113" name="Text Box 199"/>
                              <wps:cNvSpPr txBox="1">
                                <a:spLocks noChangeArrowheads="1"/>
                              </wps:cNvSpPr>
                              <wps:spPr bwMode="auto">
                                <a:xfrm>
                                  <a:off x="6372" y="3471"/>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sidRPr="00641FC8">
                                      <w:rPr>
                                        <w:b/>
                                        <w:szCs w:val="20"/>
                                      </w:rPr>
                                      <w:t>S</w:t>
                                    </w:r>
                                    <w:r w:rsidRPr="00F86351">
                                      <w:rPr>
                                        <w:b/>
                                        <w:sz w:val="20"/>
                                        <w:szCs w:val="20"/>
                                      </w:rPr>
                                      <w:t xml:space="preserve"> </w:t>
                                    </w:r>
                                  </w:p>
                                </w:txbxContent>
                              </wps:txbx>
                              <wps:bodyPr rot="0" vert="horz" wrap="square" lIns="91440" tIns="45720" rIns="91440" bIns="45720" anchor="t" anchorCtr="0" upright="1">
                                <a:noAutofit/>
                              </wps:bodyPr>
                            </wps:wsp>
                            <wps:wsp>
                              <wps:cNvPr id="114" name="Text Box 200"/>
                              <wps:cNvSpPr txBox="1">
                                <a:spLocks noChangeArrowheads="1"/>
                              </wps:cNvSpPr>
                              <wps:spPr bwMode="auto">
                                <a:xfrm>
                                  <a:off x="6375" y="4304"/>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P</w:t>
                                    </w:r>
                                    <w:r w:rsidRPr="00F86351">
                                      <w:rPr>
                                        <w:b/>
                                        <w:sz w:val="20"/>
                                        <w:szCs w:val="20"/>
                                      </w:rPr>
                                      <w:t xml:space="preserve"> </w:t>
                                    </w:r>
                                  </w:p>
                                </w:txbxContent>
                              </wps:txbx>
                              <wps:bodyPr rot="0" vert="horz" wrap="square" lIns="91440" tIns="45720" rIns="91440" bIns="45720" anchor="t" anchorCtr="0" upright="1">
                                <a:noAutofit/>
                              </wps:bodyPr>
                            </wps:wsp>
                            <wps:wsp>
                              <wps:cNvPr id="115" name="Line 201"/>
                              <wps:cNvCnPr/>
                              <wps:spPr bwMode="auto">
                                <a:xfrm>
                                  <a:off x="6702" y="4484"/>
                                  <a:ext cx="3292"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Freeform 202"/>
                              <wps:cNvSpPr>
                                <a:spLocks/>
                              </wps:cNvSpPr>
                              <wps:spPr bwMode="auto">
                                <a:xfrm>
                                  <a:off x="6702" y="4004"/>
                                  <a:ext cx="731" cy="480"/>
                                </a:xfrm>
                                <a:custGeom>
                                  <a:avLst/>
                                  <a:gdLst>
                                    <a:gd name="T0" fmla="*/ 0 w 840"/>
                                    <a:gd name="T1" fmla="*/ 480 h 480"/>
                                    <a:gd name="T2" fmla="*/ 840 w 840"/>
                                    <a:gd name="T3" fmla="*/ 0 h 480"/>
                                  </a:gdLst>
                                  <a:ahLst/>
                                  <a:cxnLst>
                                    <a:cxn ang="0">
                                      <a:pos x="T0" y="T1"/>
                                    </a:cxn>
                                    <a:cxn ang="0">
                                      <a:pos x="T2" y="T3"/>
                                    </a:cxn>
                                  </a:cxnLst>
                                  <a:rect l="0" t="0" r="r" b="b"/>
                                  <a:pathLst>
                                    <a:path w="840" h="480">
                                      <a:moveTo>
                                        <a:pt x="0" y="480"/>
                                      </a:moveTo>
                                      <a:lnTo>
                                        <a:pt x="8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Freeform 203"/>
                              <wps:cNvSpPr>
                                <a:spLocks/>
                              </wps:cNvSpPr>
                              <wps:spPr bwMode="auto">
                                <a:xfrm>
                                  <a:off x="8409" y="3764"/>
                                  <a:ext cx="253" cy="890"/>
                                </a:xfrm>
                                <a:custGeom>
                                  <a:avLst/>
                                  <a:gdLst>
                                    <a:gd name="T0" fmla="*/ 0 w 290"/>
                                    <a:gd name="T1" fmla="*/ 0 h 890"/>
                                    <a:gd name="T2" fmla="*/ 290 w 290"/>
                                    <a:gd name="T3" fmla="*/ 890 h 890"/>
                                  </a:gdLst>
                                  <a:ahLst/>
                                  <a:cxnLst>
                                    <a:cxn ang="0">
                                      <a:pos x="T0" y="T1"/>
                                    </a:cxn>
                                    <a:cxn ang="0">
                                      <a:pos x="T2" y="T3"/>
                                    </a:cxn>
                                  </a:cxnLst>
                                  <a:rect l="0" t="0" r="r" b="b"/>
                                  <a:pathLst>
                                    <a:path w="290" h="890">
                                      <a:moveTo>
                                        <a:pt x="0" y="0"/>
                                      </a:moveTo>
                                      <a:lnTo>
                                        <a:pt x="290" y="89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Text Box 204"/>
                              <wps:cNvSpPr txBox="1">
                                <a:spLocks noChangeArrowheads="1"/>
                              </wps:cNvSpPr>
                              <wps:spPr bwMode="auto">
                                <a:xfrm>
                                  <a:off x="8583" y="4354"/>
                                  <a:ext cx="4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 w:val="20"/>
                                        <w:szCs w:val="20"/>
                                      </w:rPr>
                                      <w:t xml:space="preserve">E </w:t>
                                    </w:r>
                                    <w:r w:rsidRPr="00F86351">
                                      <w:rPr>
                                        <w:b/>
                                        <w:sz w:val="20"/>
                                        <w:szCs w:val="20"/>
                                      </w:rPr>
                                      <w:t xml:space="preserve"> </w:t>
                                    </w:r>
                                  </w:p>
                                </w:txbxContent>
                              </wps:txbx>
                              <wps:bodyPr rot="0" vert="horz" wrap="square" lIns="91440" tIns="45720" rIns="91440" bIns="45720" anchor="t" anchorCtr="0" upright="1">
                                <a:noAutofit/>
                              </wps:bodyPr>
                            </wps:wsp>
                            <wps:wsp>
                              <wps:cNvPr id="119" name="Text Box 205"/>
                              <wps:cNvSpPr txBox="1">
                                <a:spLocks noChangeArrowheads="1"/>
                              </wps:cNvSpPr>
                              <wps:spPr bwMode="auto">
                                <a:xfrm>
                                  <a:off x="7492" y="4631"/>
                                  <a:ext cx="471"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F86351" w:rsidRDefault="007838F9" w:rsidP="007838F9">
                                    <w:pPr>
                                      <w:rPr>
                                        <w:b/>
                                        <w:sz w:val="20"/>
                                        <w:szCs w:val="20"/>
                                      </w:rPr>
                                    </w:pPr>
                                    <w:r>
                                      <w:rPr>
                                        <w:b/>
                                        <w:szCs w:val="20"/>
                                      </w:rPr>
                                      <w:t>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 o:spid="_x0000_s1047" style="position:absolute;left:0;text-align:left;margin-left:261pt;margin-top:9pt;width:243pt;height:207pt;z-index:251671552" coordorigin="5918,2864" coordsize="4860,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">
                      <v:oval id="Oval 182" o:spid="_x0000_s1048" style="position:absolute;left:6702;top:3764;width:3292;height:3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ZVr8MA&#10;AADbAAAADwAAAGRycy9kb3ducmV2LnhtbESPQWvCQBSE74L/YXmF3nQTg1JSVxGlYA8emrb3R/aZ&#10;BLNvQ/YZ4793C0KPw8x8w6y3o2vVQH1oPBtI5wko4tLbhisDP98fszdQQZAttp7JwJ0CbDfTyRpz&#10;62/8RUMhlYoQDjkaqEW6XOtQ1uQwzH1HHL2z7x1KlH2lbY+3CHetXiTJSjtsOC7U2NG+pvJSXJ2B&#10;Q7UrVoPOZJmdD0dZXn5Pn1lqzOvLuHsHJTTKf/jZPloDWQp/X+IP0J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ZVr8MAAADbAAAADwAAAAAAAAAAAAAAAACYAgAAZHJzL2Rv&#10;d25yZXYueG1sUEsFBgAAAAAEAAQA9QAAAIgDAAAAAA==&#10;"/>
                      <v:line id="Line 183" o:spid="_x0000_s1049" style="position:absolute;visibility:visible;mso-wrap-style:square" from="5918,5384" to="10778,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c1PcYAAADbAAAADwAAAGRycy9kb3ducmV2LnhtbESPT2vCQBTE74V+h+UJvdWNLYQaXUVa&#10;Cuqh1D+gx2f2mcRm34bdNUm/vSsUehxm5jfMdN6bWrTkfGVZwWiYgCDOra64ULDffT6/gfABWWNt&#10;mRT8kof57PFhipm2HW+o3YZCRAj7DBWUITSZlD4vyaAf2oY4emfrDIYoXSG1wy7CTS1fkiSVBiuO&#10;CyU29F5S/rO9GgVfr99pu1itl/1hlZ7yj83peOmcUk+DfjEBEagP/+G/9lIrGK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XNT3GAAAA2wAAAA8AAAAAAAAA&#10;AAAAAAAAoQIAAGRycy9kb3ducmV2LnhtbFBLBQYAAAAABAAEAPkAAACUAwAAAAA=&#10;"/>
                      <v:line id="Line 184" o:spid="_x0000_s1050" style="position:absolute;visibility:visible;mso-wrap-style:square" from="6702,2864" to="6702,6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uQpsYAAADbAAAADwAAAGRycy9kb3ducmV2LnhtbESPQWvCQBSE74L/YXlCb7ppC7FNXUVa&#10;CupB1Bba4zP7mkSzb8PumqT/visIPQ4z8w0zW/SmFi05X1lWcD9JQBDnVldcKPj8eB8/gfABWWNt&#10;mRT8kofFfDiYYaZtx3tqD6EQEcI+QwVlCE0mpc9LMugntiGO3o91BkOUrpDaYRfhppYPSZJKgxXH&#10;hRIbei0pPx8uRsH2cZe2y/Vm1X+t02P+tj9+nzqn1N2oX76ACNSH//CtvdIKnqdw/RJ/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bkKbGAAAA2wAAAA8AAAAAAAAA&#10;AAAAAAAAoQIAAGRycy9kb3ducmV2LnhtbFBLBQYAAAAABAAEAPkAAACUAwAAAAA=&#10;"/>
                      <v:line id="Line 185" o:spid="_x0000_s1051" style="position:absolute;visibility:visible;mso-wrap-style:square" from="6388,3404" to="9994,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QE1MMAAADbAAAADwAAAGRycy9kb3ducmV2LnhtbERPy2rCQBTdF/yH4Qru6sQKoUZHkZaC&#10;dlHqA3R5zVyTaOZOmJkm6d93FgWXh/NerHpTi5acrywrmIwTEMS51RUXCo6Hj+dXED4ga6wtk4Jf&#10;8rBaDp4WmGnb8Y7afShEDGGfoYIyhCaT0uclGfRj2xBH7mqdwRChK6R22MVwU8uXJEmlwYpjQ4kN&#10;vZWU3/c/RsHX9Dtt19vPTX/appf8fXc53zqn1GjYr+cgAvXhIf53b7SCWR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EBNTDAAAA2wAAAA8AAAAAAAAAAAAA&#10;AAAAoQIAAGRycy9kb3ducmV2LnhtbFBLBQYAAAAABAAEAPkAAACRAwAAAAA=&#10;"/>
                      <v:line id="Line 186" o:spid="_x0000_s1052" style="position:absolute;visibility:visible;mso-wrap-style:square" from="8361,3764" to="8361,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hT8YAAADbAAAADwAAAGRycy9kb3ducmV2LnhtbESPQWvCQBSE74L/YXmCN91YIdTUVaSl&#10;oD2UqoX2+Mw+k2j2bdjdJum/7xYEj8PMfMMs172pRUvOV5YVzKYJCOLc6ooLBZ/H18kjCB+QNdaW&#10;ScEveVivhoMlZtp2vKf2EAoRIewzVFCG0GRS+rwkg35qG+Lona0zGKJ0hdQOuwg3tXxIklQarDgu&#10;lNjQc0n59fBjFLzPP9J2s3vb9l+79JS/7E/fl84pNR71mycQgfpwD9/aW61gsYD/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IoU/GAAAA2wAAAA8AAAAAAAAA&#10;AAAAAAAAoQIAAGRycy9kb3ducmV2LnhtbFBLBQYAAAAABAAEAPkAAACUAwAAAAA=&#10;"/>
                      <v:line id="Line 187" o:spid="_x0000_s1053" style="position:absolute;flip:x;visibility:visible;mso-wrap-style:square" from="6676,3764" to="8400,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2BoccAAADcAAAADwAAAGRycy9kb3ducmV2LnhtbESPQUsDMRCF74L/IYzgRWxWEWm3TUsp&#10;CB56sZYtvY2b6WbZzWSbxHb9985B8DbDe/PeN4vV6Ht1oZjawAaeJgUo4jrYlhsD+8+3xymolJEt&#10;9oHJwA8lWC1vbxZY2nDlD7rscqMkhFOJBlzOQ6l1qh15TJMwEIt2CtFjljU22ka8Srjv9XNRvGqP&#10;LUuDw4E2jupu9+0N6On24RzXXy9d1R0OM1fV1XDcGnN/N67noDKN+d/8d/1uBb8QfHlGJ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3YGhxwAAANwAAAAPAAAAAAAA&#10;AAAAAAAAAKECAABkcnMvZG93bnJldi54bWxQSwUGAAAAAAQABAD5AAAAlQMAAAAA&#10;"/>
                      <v:line id="Line 188" o:spid="_x0000_s1054" style="position:absolute;visibility:visible;mso-wrap-style:square" from="8426,3764" to="9994,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lRcQAAADcAAAADwAAAGRycy9kb3ducmV2LnhtbERPTWvCQBC9F/wPywje6sYWQomuIoqg&#10;PZRqBT2O2TGJZmfD7pqk/75bKPQ2j/c5s0VvatGS85VlBZNxAoI4t7riQsHxa/P8BsIHZI21ZVLw&#10;TR4W88HTDDNtO95TewiFiCHsM1RQhtBkUvq8JIN+bBviyF2tMxgidIXUDrsYbmr5kiSpNFhxbCix&#10;oVVJ+f3wMAo+Xj/Tdrl73/anXXrJ1/vL+dY5pUbDfjkFEagP/+I/91bH+c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taVFxAAAANwAAAAPAAAAAAAAAAAA&#10;AAAAAKECAABkcnMvZG93bnJldi54bWxQSwUGAAAAAAQABAD5AAAAkgMAAAAA&#10;"/>
                      <v:shape id="Freeform 189" o:spid="_x0000_s1055" style="position:absolute;left:7891;top:4229;width:14;height:1140;visibility:visible;mso-wrap-style:square;v-text-anchor:top" coordsize="16,1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thkMAA&#10;AADcAAAADwAAAGRycy9kb3ducmV2LnhtbERPS4vCMBC+L/gfwgh7W5P1oKVrlGVF8KCCj4u3oRnb&#10;0mZSkqjdf28Ewdt8fM+ZLXrbihv5UDvW8D1SIIgLZ2ouNZyOq68MRIjIBlvHpOGfAizmg48Z5sbd&#10;eU+3QyxFCuGQo4Yqxi6XMhQVWQwj1xEn7uK8xZigL6XxeE/htpVjpSbSYs2pocKO/ioqmsPVaric&#10;t77YrWwT3ZKm2GSbTDUbrT+H/e8PiEh9fItf7rVJ89UYns+kC+T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RthkMAAAADcAAAADwAAAAAAAAAAAAAAAACYAgAAZHJzL2Rvd25y&#10;ZXYueG1sUEsFBgAAAAAEAAQA9QAAAIUDAAAAAA==&#10;" path="m,l16,1140e" filled="f">
                        <v:path arrowok="t" o:connecttype="custom" o:connectlocs="0,0;14,1140" o:connectangles="0,0"/>
                      </v:shape>
                      <v:shape id="Freeform 190" o:spid="_x0000_s1056" style="position:absolute;left:6702;top:3794;width:1672;height:1560;visibility:visible;mso-wrap-style:square;v-text-anchor:top" coordsize="1920,1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PEIsIA&#10;AADcAAAADwAAAGRycy9kb3ducmV2LnhtbERPS0sDMRC+C/6HMIKX0GZVENk2LUUQRC/2cfE2bKab&#10;ZTeTdBPb9N+bQqG3+fieM19mN4gjjbHzrOFpWoEgbrzpuNWw235M3kDEhGxw8EwazhRhubi/m2Nt&#10;/InXdNykVpQQjjVqsCmFWqnYWHIYpz4QF27vR4epwLFVZsRTCXeDeq6qV+Ww49JgMdC7pabf/DkN&#10;BxO+gvz+/ZFbtLLPZ3nIvdT68SGvZiAS5XQTX92fpsyvXuDyTLlAL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g8QiwgAAANwAAAAPAAAAAAAAAAAAAAAAAJgCAABkcnMvZG93&#10;bnJldi54bWxQSwUGAAAAAAQABAD1AAAAhwMAAAAA&#10;" path="m885,195l1920,,,1560e" filled="f">
                        <v:path arrowok="t" o:connecttype="custom" o:connectlocs="771,195;1672,0;0,1560" o:connectangles="0,0,0"/>
                      </v:shape>
                      <v:shape id="Freeform 191" o:spid="_x0000_s1057" style="position:absolute;left:6689;top:3989;width:771;height:1380;visibility:visible;mso-wrap-style:square;v-text-anchor:top" coordsize="885,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SBzsIA&#10;AADcAAAADwAAAGRycy9kb3ducmV2LnhtbERP24rCMBB9X/Afwgj7smjaZddLNYoIguyDoPUDxmZs&#10;is2kNLHWvzcLC/s2h3Od5bq3teio9ZVjBek4AUFcOF1xqeCc70YzED4ga6wdk4IneVivBm9LzLR7&#10;8JG6UyhFDGGfoQITQpNJ6QtDFv3YNcSRu7rWYoiwLaVu8RHDbS0/k2QiLVYcGww2tDVU3E53q0Cm&#10;3TzX6Q8dLuZ7muv9odvdPpR6H/abBYhAffgX/7n3Os5PvuD3mXiB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VIHOwgAAANwAAAAPAAAAAAAAAAAAAAAAAJgCAABkcnMvZG93&#10;bnJldi54bWxQSwUGAAAAAAQABAD1AAAAhwMAAAAA&#10;" path="m885,l,1380e" filled="f">
                        <v:path arrowok="t" o:connecttype="custom" o:connectlocs="771,0;0,1380" o:connectangles="0,0"/>
                      </v:shape>
                      <v:shape id="Text Box 192" o:spid="_x0000_s1058" type="#_x0000_t202" style="position:absolute;left:6388;top:5204;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8eMIA&#10;AADcAAAADwAAAGRycy9kb3ducmV2LnhtbERPS2vCQBC+F/oflil4q7uVWmx0E4ql4Emp2kJvQ3by&#10;wOxsyG6T+O9dQfA2H99zVtloG9FT52vHGl6mCgRx7kzNpYbj4et5AcIHZIONY9JwJg9Z+viwwsS4&#10;gb+p34dSxBD2CWqoQmgTKX1ekUU/dS1x5ArXWQwRdqU0HQ4x3DZyptSbtFhzbKiwpXVF+Wn/bzX8&#10;bIu/31e1Kz/tvB3cqCTbd6n15Gn8WIIINIa7+ObemDhfzeH6TLxAph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J7x4wgAAANwAAAAPAAAAAAAAAAAAAAAAAJgCAABkcnMvZG93&#10;bnJldi54bWxQSwUGAAAAAAQABAD1AAAAhwMAAAAA&#10;" filled="f" stroked="f">
                        <v:textbox>
                          <w:txbxContent>
                            <w:p w:rsidR="007838F9" w:rsidRPr="00F86351" w:rsidRDefault="007838F9" w:rsidP="007838F9">
                              <w:pPr>
                                <w:rPr>
                                  <w:b/>
                                  <w:sz w:val="20"/>
                                  <w:szCs w:val="20"/>
                                </w:rPr>
                              </w:pPr>
                              <w:r w:rsidRPr="00F86351">
                                <w:rPr>
                                  <w:b/>
                                  <w:sz w:val="20"/>
                                  <w:szCs w:val="20"/>
                                </w:rPr>
                                <w:t xml:space="preserve">A </w:t>
                              </w:r>
                            </w:p>
                          </w:txbxContent>
                        </v:textbox>
                      </v:shape>
                      <v:shape id="Text Box 193" o:spid="_x0000_s1059" type="#_x0000_t202" style="position:absolute;left:9916;top:5264;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iD8AA&#10;AADcAAAADwAAAGRycy9kb3ducmV2LnhtbERPS4vCMBC+C/6HMMLeNFFU3GoUUYQ9rfjYhb0NzdgW&#10;m0lpou3+eyMI3ubje85i1dpS3Kn2hWMNw4ECQZw6U3Cm4Xza9WcgfEA2WDomDf/kYbXsdhaYGNfw&#10;ge7HkIkYwj5BDXkIVSKlT3Oy6AeuIo7cxdUWQ4R1Jk2NTQy3pRwpNZUWC44NOVa0ySm9Hm9Ww8/3&#10;5e93rPbZ1k6qxrVKsv2UWn/02vUcRKA2vMUv95eJ89UUns/EC+Ty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PUiD8AAAADcAAAADwAAAAAAAAAAAAAAAACYAgAAZHJzL2Rvd25y&#10;ZXYueG1sUEsFBgAAAAAEAAQA9QAAAIUDAAAAAA==&#10;" filled="f" stroked="f">
                        <v:textbox>
                          <w:txbxContent>
                            <w:p w:rsidR="007838F9" w:rsidRPr="00F86351" w:rsidRDefault="007838F9" w:rsidP="007838F9">
                              <w:pPr>
                                <w:rPr>
                                  <w:b/>
                                  <w:sz w:val="20"/>
                                  <w:szCs w:val="20"/>
                                </w:rPr>
                              </w:pPr>
                              <w:r>
                                <w:rPr>
                                  <w:b/>
                                  <w:sz w:val="20"/>
                                  <w:szCs w:val="20"/>
                                </w:rPr>
                                <w:t>B</w:t>
                              </w:r>
                              <w:r w:rsidRPr="00F86351">
                                <w:rPr>
                                  <w:b/>
                                  <w:sz w:val="20"/>
                                  <w:szCs w:val="20"/>
                                </w:rPr>
                                <w:t xml:space="preserve"> </w:t>
                              </w:r>
                            </w:p>
                          </w:txbxContent>
                        </v:textbox>
                      </v:shape>
                      <v:shape id="Text Box 194" o:spid="_x0000_s1060" type="#_x0000_t202" style="position:absolute;left:8217;top:3419;width:471;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mHlMIA&#10;AADcAAAADwAAAGRycy9kb3ducmV2LnhtbERPTWvCQBC9F/wPywjedFextcZsRFoKPbWYtoK3ITsm&#10;wexsyG5N/PduQehtHu9z0u1gG3GhzteONcxnCgRx4UzNpYbvr7fpMwgfkA02jknDlTxss9FDiolx&#10;Pe/pkodSxBD2CWqoQmgTKX1RkUU/cy1x5E6usxgi7EppOuxjuG3kQqknabHm2FBhSy8VFef812r4&#10;+TgdD0v1Wb7ax7Z3g5Js11LryXjYbUAEGsK/+O5+N3G+WsH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YeUwgAAANwAAAAPAAAAAAAAAAAAAAAAAJgCAABkcnMvZG93&#10;bnJldi54bWxQSwUGAAAAAAQABAD1AAAAhwMAAAAA&#10;" filled="f" stroked="f">
                        <v:textbox>
                          <w:txbxContent>
                            <w:p w:rsidR="007838F9" w:rsidRPr="00F86351" w:rsidRDefault="007838F9" w:rsidP="007838F9">
                              <w:pPr>
                                <w:rPr>
                                  <w:b/>
                                  <w:sz w:val="20"/>
                                  <w:szCs w:val="20"/>
                                </w:rPr>
                              </w:pPr>
                              <w:r>
                                <w:rPr>
                                  <w:b/>
                                  <w:sz w:val="20"/>
                                  <w:szCs w:val="20"/>
                                </w:rPr>
                                <w:t xml:space="preserve">C </w:t>
                              </w:r>
                              <w:r w:rsidRPr="00F86351">
                                <w:rPr>
                                  <w:b/>
                                  <w:sz w:val="20"/>
                                  <w:szCs w:val="20"/>
                                </w:rPr>
                                <w:t xml:space="preserve"> </w:t>
                              </w:r>
                            </w:p>
                          </w:txbxContent>
                        </v:textbox>
                      </v:shape>
                      <v:shape id="Text Box 195" o:spid="_x0000_s1061" type="#_x0000_t202" style="position:absolute;left:7238;top:3659;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T5sQA&#10;AADcAAAADwAAAGRycy9kb3ducmV2LnhtbESPQWvCQBCF70L/wzKF3nS3UkVTVymVQk+KsRV6G7Jj&#10;EpqdDdmtSf+9cxC8zfDevPfNajP4Rl2oi3VgC88TA4q4CK7m0sLX8WO8ABUTssMmMFn4pwib9cNo&#10;hZkLPR/okqdSSQjHDC1UKbWZ1rGoyGOchJZYtHPoPCZZu1K7DnsJ942eGjPXHmuWhgpbeq+o+M3/&#10;vIXv3fnn9GL25dbP2j4MRrNfamufHoe3V1CJhnQ3364/neAboZV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mE+bEAAAA3AAAAA8AAAAAAAAAAAAAAAAAmAIAAGRycy9k&#10;b3ducmV2LnhtbFBLBQYAAAAABAAEAPUAAACJAwAAAAA=&#10;" filled="f" stroked="f">
                        <v:textbox>
                          <w:txbxContent>
                            <w:p w:rsidR="007838F9" w:rsidRPr="00F86351" w:rsidRDefault="007838F9" w:rsidP="007838F9">
                              <w:pPr>
                                <w:rPr>
                                  <w:b/>
                                  <w:sz w:val="20"/>
                                  <w:szCs w:val="20"/>
                                </w:rPr>
                              </w:pPr>
                              <w:r>
                                <w:rPr>
                                  <w:b/>
                                  <w:sz w:val="20"/>
                                  <w:szCs w:val="20"/>
                                </w:rPr>
                                <w:t xml:space="preserve">M </w:t>
                              </w:r>
                              <w:r w:rsidRPr="00F86351">
                                <w:rPr>
                                  <w:b/>
                                  <w:sz w:val="20"/>
                                  <w:szCs w:val="20"/>
                                </w:rPr>
                                <w:t xml:space="preserve"> </w:t>
                              </w:r>
                            </w:p>
                          </w:txbxContent>
                        </v:textbox>
                      </v:shape>
                      <v:shape id="Text Box 196" o:spid="_x0000_s1062" type="#_x0000_t202" style="position:absolute;left:7747;top:3944;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2fcAA&#10;AADcAAAADwAAAGRycy9kb3ducmV2LnhtbERPTYvCMBC9C/sfwix402RFZa1GWVYET4q6Ct6GZmzL&#10;NpPSRFv/vREEb/N4nzNbtLYUN6p94VjDV1+BIE6dKTjT8HdY9b5B+IBssHRMGu7kYTH/6MwwMa7h&#10;Hd32IRMxhH2CGvIQqkRKn+Zk0fddRRy5i6sthgjrTJoamxhuSzlQaiwtFhwbcqzoN6f0f3+1Go6b&#10;y/k0VNtsaUdV41ol2U6k1t3P9mcKIlAb3uKXe23ifDWB5zPx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2fcAAAADcAAAADwAAAAAAAAAAAAAAAACYAgAAZHJzL2Rvd25y&#10;ZXYueG1sUEsFBgAAAAAEAAQA9QAAAIUDAAAAAA==&#10;" filled="f" stroked="f">
                        <v:textbox>
                          <w:txbxContent>
                            <w:p w:rsidR="007838F9" w:rsidRPr="00F86351" w:rsidRDefault="007838F9" w:rsidP="007838F9">
                              <w:pPr>
                                <w:rPr>
                                  <w:b/>
                                  <w:sz w:val="20"/>
                                  <w:szCs w:val="20"/>
                                </w:rPr>
                              </w:pPr>
                              <w:r>
                                <w:rPr>
                                  <w:b/>
                                  <w:sz w:val="20"/>
                                  <w:szCs w:val="20"/>
                                </w:rPr>
                                <w:t>H</w:t>
                              </w:r>
                              <w:r w:rsidRPr="00F86351">
                                <w:rPr>
                                  <w:b/>
                                  <w:sz w:val="20"/>
                                  <w:szCs w:val="20"/>
                                </w:rPr>
                                <w:t xml:space="preserve"> </w:t>
                              </w:r>
                            </w:p>
                          </w:txbxContent>
                        </v:textbox>
                      </v:shape>
                      <v:shape id="Text Box 197" o:spid="_x0000_s1063" type="#_x0000_t202" style="position:absolute;left:7643;top:5294;width:47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spsEA&#10;AADcAAAADwAAAGRycy9kb3ducmV2LnhtbERPTYvCMBC9C/6HMII3TbrootUo4iJ4cllXBW9DM7bF&#10;ZlKaaOu/3yws7G0e73OW685W4kmNLx1rSMYKBHHmTMm5htP3bjQD4QOywcoxaXiRh/Wq31tialzL&#10;X/Q8hlzEEPYpaihCqFMpfVaQRT92NXHkbq6xGCJscmkabGO4reSbUu/SYsmxocCatgVl9+PDajgf&#10;btfLRH3mH3Zat65Tku1caj0cdJsFiEBd+Bf/ufcmzk8S+H0mXi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FLKbBAAAA3AAAAA8AAAAAAAAAAAAAAAAAmAIAAGRycy9kb3du&#10;cmV2LnhtbFBLBQYAAAAABAAEAPUAAACGAwAAAAA=&#10;" filled="f" stroked="f">
                        <v:textbox>
                          <w:txbxContent>
                            <w:p w:rsidR="007838F9" w:rsidRPr="00F86351" w:rsidRDefault="007838F9" w:rsidP="007838F9">
                              <w:pPr>
                                <w:rPr>
                                  <w:b/>
                                  <w:sz w:val="20"/>
                                  <w:szCs w:val="20"/>
                                </w:rPr>
                              </w:pPr>
                              <w:r>
                                <w:rPr>
                                  <w:b/>
                                  <w:sz w:val="20"/>
                                  <w:szCs w:val="20"/>
                                </w:rPr>
                                <w:t>K</w:t>
                              </w:r>
                              <w:r w:rsidRPr="00F86351">
                                <w:rPr>
                                  <w:b/>
                                  <w:sz w:val="20"/>
                                  <w:szCs w:val="20"/>
                                </w:rPr>
                                <w:t xml:space="preserve"> </w:t>
                              </w:r>
                            </w:p>
                          </w:txbxContent>
                        </v:textbox>
                      </v:shape>
                      <v:shape id="Text Box 198" o:spid="_x0000_s1064" type="#_x0000_t202" style="position:absolute;left:8191;top:5354;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ey0cIA&#10;AADcAAAADwAAAGRycy9kb3ducmV2LnhtbERPTWvCQBC9C/0Pywi9md1IFU2zhqIUerKordDbkB2T&#10;YHY2ZLcm/ffdQsHbPN7n5MVoW3Gj3jeONaSJAkFcOtNwpeHj9DpbgfAB2WDrmDT8kIdi8zDJMTNu&#10;4APdjqESMYR9hhrqELpMSl/WZNEnriOO3MX1FkOEfSVNj0MMt62cK7WUFhuODTV2tK2pvB6/rYbP&#10;/eXr/KTeq51ddIMblWS7llo/TseXZxCBxnAX/7vfTJyfzu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F7LRwgAAANwAAAAPAAAAAAAAAAAAAAAAAJgCAABkcnMvZG93&#10;bnJldi54bWxQSwUGAAAAAAQABAD1AAAAhwMAAAAA&#10;" filled="f" stroked="f">
                        <v:textbox>
                          <w:txbxContent>
                            <w:p w:rsidR="007838F9" w:rsidRPr="00F86351" w:rsidRDefault="007838F9" w:rsidP="007838F9">
                              <w:pPr>
                                <w:rPr>
                                  <w:b/>
                                  <w:sz w:val="20"/>
                                  <w:szCs w:val="20"/>
                                </w:rPr>
                              </w:pPr>
                              <w:r>
                                <w:rPr>
                                  <w:b/>
                                  <w:sz w:val="20"/>
                                  <w:szCs w:val="20"/>
                                </w:rPr>
                                <w:t>O</w:t>
                              </w:r>
                              <w:r w:rsidRPr="00F86351">
                                <w:rPr>
                                  <w:b/>
                                  <w:sz w:val="20"/>
                                  <w:szCs w:val="20"/>
                                </w:rPr>
                                <w:t xml:space="preserve"> </w:t>
                              </w:r>
                            </w:p>
                          </w:txbxContent>
                        </v:textbox>
                      </v:shape>
                      <v:shape id="Text Box 199" o:spid="_x0000_s1065" type="#_x0000_t202" style="position:absolute;left:6372;top:3471;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sXSsEA&#10;AADcAAAADwAAAGRycy9kb3ducmV2LnhtbERPTYvCMBC9C/6HMIK3NXHVZbcaZVEET4ruKuxtaMa2&#10;2ExKE23990ZY8DaP9zmzRWtLcaPaF441DAcKBHHqTMGZht+f9dsnCB+QDZaOScOdPCzm3c4ME+Ma&#10;3tPtEDIRQ9gnqCEPoUqk9GlOFv3AVcSRO7vaYoiwzqSpsYnhtpTvSn1IiwXHhhwrWuaUXg5Xq+G4&#10;Pf+dxmqXreykalyrJNsvqXW/135PQQRqw0v8796YOH84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bF0rBAAAA3AAAAA8AAAAAAAAAAAAAAAAAmAIAAGRycy9kb3du&#10;cmV2LnhtbFBLBQYAAAAABAAEAPUAAACGAwAAAAA=&#10;" filled="f" stroked="f">
                        <v:textbox>
                          <w:txbxContent>
                            <w:p w:rsidR="007838F9" w:rsidRPr="00F86351" w:rsidRDefault="007838F9" w:rsidP="007838F9">
                              <w:pPr>
                                <w:rPr>
                                  <w:b/>
                                  <w:sz w:val="20"/>
                                  <w:szCs w:val="20"/>
                                </w:rPr>
                              </w:pPr>
                              <w:r w:rsidRPr="00641FC8">
                                <w:rPr>
                                  <w:b/>
                                  <w:szCs w:val="20"/>
                                </w:rPr>
                                <w:t>S</w:t>
                              </w:r>
                              <w:r w:rsidRPr="00F86351">
                                <w:rPr>
                                  <w:b/>
                                  <w:sz w:val="20"/>
                                  <w:szCs w:val="20"/>
                                </w:rPr>
                                <w:t xml:space="preserve"> </w:t>
                              </w:r>
                            </w:p>
                          </w:txbxContent>
                        </v:textbox>
                      </v:shape>
                      <v:shape id="Text Box 200" o:spid="_x0000_s1066" type="#_x0000_t202" style="position:absolute;left:6375;top:4304;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KPPsAA&#10;AADcAAAADwAAAGRycy9kb3ducmV2LnhtbERPTYvCMBC9C/sfwgh700RR0a5RFmXBk6LuCnsbmrEt&#10;NpPSRFv/vREEb/N4nzNftrYUN6p94VjDoK9AEKfOFJxp+D3+9KYgfEA2WDomDXfysFx8dOaYGNfw&#10;nm6HkIkYwj5BDXkIVSKlT3Oy6PuuIo7c2dUWQ4R1Jk2NTQy3pRwqNZEWC44NOVa0yim9HK5Ww9/2&#10;/H8aqV22tuOqca2SbGdS689u+/0FIlAb3uKXe2Pi/MEI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rKPPsAAAADcAAAADwAAAAAAAAAAAAAAAACYAgAAZHJzL2Rvd25y&#10;ZXYueG1sUEsFBgAAAAAEAAQA9QAAAIUDAAAAAA==&#10;" filled="f" stroked="f">
                        <v:textbox>
                          <w:txbxContent>
                            <w:p w:rsidR="007838F9" w:rsidRPr="00F86351" w:rsidRDefault="007838F9" w:rsidP="007838F9">
                              <w:pPr>
                                <w:rPr>
                                  <w:b/>
                                  <w:sz w:val="20"/>
                                  <w:szCs w:val="20"/>
                                </w:rPr>
                              </w:pPr>
                              <w:r>
                                <w:rPr>
                                  <w:b/>
                                  <w:sz w:val="20"/>
                                  <w:szCs w:val="20"/>
                                </w:rPr>
                                <w:t>P</w:t>
                              </w:r>
                              <w:r w:rsidRPr="00F86351">
                                <w:rPr>
                                  <w:b/>
                                  <w:sz w:val="20"/>
                                  <w:szCs w:val="20"/>
                                </w:rPr>
                                <w:t xml:space="preserve"> </w:t>
                              </w:r>
                            </w:p>
                          </w:txbxContent>
                        </v:textbox>
                      </v:shape>
                      <v:line id="Line 201" o:spid="_x0000_s1067" style="position:absolute;visibility:visible;mso-wrap-style:square" from="6702,4484" to="9994,5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c1m8QAAADcAAAADwAAAGRycy9kb3ducmV2LnhtbERPTWvCQBC9F/wPyxR6qxstDZK6irQI&#10;6kHUFtrjmJ0mqdnZsLsm6b93BcHbPN7nTOe9qUVLzleWFYyGCQji3OqKCwVfn8vnCQgfkDXWlknB&#10;P3mYzwYPU8y07XhP7SEUIoawz1BBGUKTSenzkgz6oW2II/drncEQoSukdtjFcFPLcZKk0mDFsaHE&#10;ht5Lyk+Hs1Gwfdml7WK9WfXf6/SYf+yPP3+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VzWbxAAAANwAAAAPAAAAAAAAAAAA&#10;AAAAAKECAABkcnMvZG93bnJldi54bWxQSwUGAAAAAAQABAD5AAAAkgMAAAAA&#10;"/>
                      <v:shape id="Freeform 202" o:spid="_x0000_s1068" style="position:absolute;left:6702;top:4004;width:731;height:480;visibility:visible;mso-wrap-style:square;v-text-anchor:top" coordsize="84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lDu8QA&#10;AADcAAAADwAAAGRycy9kb3ducmV2LnhtbERPTWvCQBC9F/wPywheim4iNEh0lSJYBE81Fa+T7JjE&#10;ZmdDdpvE/vpuodDbPN7nbHajaURPnastK4gXEQjiwuqaSwUf2WG+AuE8ssbGMil4kIPddvK0wVTb&#10;gd+pP/tShBB2KSqovG9TKV1RkUG3sC1x4G62M+gD7EqpOxxCuGnkMooSabDm0FBhS/uKis/zl1Hw&#10;fLus8uHldPm+HvmenZb52/WeKzWbjq9rEJ5G/y/+cx91mB8n8PtMuEB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JQ7vEAAAA3AAAAA8AAAAAAAAAAAAAAAAAmAIAAGRycy9k&#10;b3ducmV2LnhtbFBLBQYAAAAABAAEAPUAAACJAwAAAAA=&#10;" path="m,480l840,e" filled="f">
                        <v:path arrowok="t" o:connecttype="custom" o:connectlocs="0,480;731,0" o:connectangles="0,0"/>
                      </v:shape>
                      <v:shape id="Freeform 203" o:spid="_x0000_s1069" style="position:absolute;left:8409;top:3764;width:253;height:890;visibility:visible;mso-wrap-style:square;v-text-anchor:top" coordsize="290,8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ner8EA&#10;AADcAAAADwAAAGRycy9kb3ducmV2LnhtbERPS2uDQBC+F/oflink1qwKTcW4Slso9GjSHHIc3ImP&#10;uLPibqL5991CILf5+J6Tl4sZxJUm11lWEK8jEMS11R03Cg6/368pCOeRNQ6WScGNHJTF81OOmbYz&#10;7+i6940IIewyVNB6P2ZSurolg25tR+LAnexk0Ac4NVJPOIdwM8gkijbSYMehocWRvlqqz/uLUeBi&#10;eayNu/Rx2n82Cb1VJu0rpVYvy8cWhKfFP8R3948O8+N3+H8mXC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Z3q/BAAAA3AAAAA8AAAAAAAAAAAAAAAAAmAIAAGRycy9kb3du&#10;cmV2LnhtbFBLBQYAAAAABAAEAPUAAACGAwAAAAA=&#10;" path="m,l290,890e" filled="f">
                        <v:path arrowok="t" o:connecttype="custom" o:connectlocs="0,0;253,890" o:connectangles="0,0"/>
                      </v:shape>
                      <v:shape id="Text Box 204" o:spid="_x0000_s1070" type="#_x0000_t202" style="position:absolute;left:8583;top:4354;width:4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O8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Qiv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hTvEAAAA3AAAAA8AAAAAAAAAAAAAAAAAmAIAAGRycy9k&#10;b3ducmV2LnhtbFBLBQYAAAAABAAEAPUAAACJAwAAAAA=&#10;" filled="f" stroked="f">
                        <v:textbox>
                          <w:txbxContent>
                            <w:p w:rsidR="007838F9" w:rsidRPr="00F86351" w:rsidRDefault="007838F9" w:rsidP="007838F9">
                              <w:pPr>
                                <w:rPr>
                                  <w:b/>
                                  <w:sz w:val="20"/>
                                  <w:szCs w:val="20"/>
                                </w:rPr>
                              </w:pPr>
                              <w:r>
                                <w:rPr>
                                  <w:b/>
                                  <w:sz w:val="20"/>
                                  <w:szCs w:val="20"/>
                                </w:rPr>
                                <w:t xml:space="preserve">E </w:t>
                              </w:r>
                              <w:r w:rsidRPr="00F86351">
                                <w:rPr>
                                  <w:b/>
                                  <w:sz w:val="20"/>
                                  <w:szCs w:val="20"/>
                                </w:rPr>
                                <w:t xml:space="preserve"> </w:t>
                              </w:r>
                            </w:p>
                          </w:txbxContent>
                        </v:textbox>
                      </v:shape>
                      <v:shape id="Text Box 205" o:spid="_x0000_s1071" type="#_x0000_t202" style="position:absolute;left:7492;top:4631;width:471;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goMAA&#10;AADcAAAADwAAAGRycy9kb3ducmV2LnhtbERPS4vCMBC+L/gfwgh7WxNlV7QaRRRhTys+wdvQjG2x&#10;mZQm2u6/N4LgbT6+50znrS3FnWpfONbQ7ykQxKkzBWcaDvv11wiED8gGS8ek4Z88zGedjykmxjW8&#10;pfsuZCKGsE9QQx5ClUjp05ws+p6riCN3cbXFEGGdSVNjE8NtKQdKDaXFgmNDjhUtc0qvu5vVcPy7&#10;nE/fapOt7E/VuFZJtmOp9We3XUxABGrDW/xy/5o4vz+G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MgoMAAAADcAAAADwAAAAAAAAAAAAAAAACYAgAAZHJzL2Rvd25y&#10;ZXYueG1sUEsFBgAAAAAEAAQA9QAAAIUDAAAAAA==&#10;" filled="f" stroked="f">
                        <v:textbox>
                          <w:txbxContent>
                            <w:p w:rsidR="007838F9" w:rsidRPr="00F86351" w:rsidRDefault="007838F9" w:rsidP="007838F9">
                              <w:pPr>
                                <w:rPr>
                                  <w:b/>
                                  <w:sz w:val="20"/>
                                  <w:szCs w:val="20"/>
                                </w:rPr>
                              </w:pPr>
                              <w:r>
                                <w:rPr>
                                  <w:b/>
                                  <w:szCs w:val="20"/>
                                </w:rPr>
                                <w:t>N</w:t>
                              </w:r>
                            </w:p>
                          </w:txbxContent>
                        </v:textbox>
                      </v:shape>
                    </v:group>
                  </w:pict>
                </mc:Fallback>
              </mc:AlternateContent>
            </w: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r w:rsidRPr="007838F9">
              <w:rPr>
                <w:sz w:val="28"/>
                <w:szCs w:val="28"/>
                <w:lang w:val="nb-NO"/>
              </w:rPr>
              <w:t xml:space="preserve">                          </w:t>
            </w: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right="-540"/>
              <w:jc w:val="both"/>
              <w:rPr>
                <w:sz w:val="28"/>
                <w:szCs w:val="28"/>
                <w:lang w:val="nb-NO"/>
              </w:rPr>
            </w:pPr>
          </w:p>
          <w:p w:rsidR="007838F9" w:rsidRPr="007838F9" w:rsidRDefault="007838F9" w:rsidP="007838F9">
            <w:pPr>
              <w:ind w:left="360" w:right="-540"/>
              <w:jc w:val="both"/>
              <w:rPr>
                <w:sz w:val="28"/>
                <w:szCs w:val="28"/>
                <w:lang w:val="nb-NO"/>
              </w:rPr>
            </w:pPr>
            <w:r w:rsidRPr="007838F9">
              <w:rPr>
                <w:sz w:val="28"/>
                <w:szCs w:val="28"/>
                <w:lang w:val="nb-NO"/>
              </w:rPr>
              <w:t>4) Gọi S là giao điểm của BM và đường thẳng (d), N là giao điểm của BP với HK.</w:t>
            </w:r>
          </w:p>
          <w:p w:rsidR="007838F9" w:rsidRPr="007838F9" w:rsidRDefault="007838F9" w:rsidP="007838F9">
            <w:pPr>
              <w:ind w:left="360" w:right="-540"/>
              <w:jc w:val="both"/>
              <w:rPr>
                <w:sz w:val="28"/>
                <w:szCs w:val="28"/>
                <w:lang w:val="nb-NO"/>
              </w:rPr>
            </w:pPr>
            <w:r w:rsidRPr="007838F9">
              <w:rPr>
                <w:sz w:val="28"/>
                <w:szCs w:val="28"/>
                <w:lang w:val="nb-NO"/>
              </w:rPr>
              <w:t xml:space="preserve">Xét </w:t>
            </w:r>
            <w:r w:rsidRPr="007838F9">
              <w:rPr>
                <w:sz w:val="28"/>
                <w:szCs w:val="28"/>
              </w:rPr>
              <w:sym w:font="Symbol" w:char="F044"/>
            </w:r>
            <w:r w:rsidRPr="007838F9">
              <w:rPr>
                <w:sz w:val="28"/>
                <w:szCs w:val="28"/>
                <w:lang w:val="nb-NO"/>
              </w:rPr>
              <w:t xml:space="preserve">PAM và </w:t>
            </w:r>
            <w:r w:rsidRPr="007838F9">
              <w:rPr>
                <w:sz w:val="28"/>
                <w:szCs w:val="28"/>
              </w:rPr>
              <w:sym w:font="Symbol" w:char="F044"/>
            </w:r>
            <w:r w:rsidRPr="007838F9">
              <w:rPr>
                <w:sz w:val="28"/>
                <w:szCs w:val="28"/>
                <w:lang w:val="nb-NO"/>
              </w:rPr>
              <w:t xml:space="preserve"> OBM :</w:t>
            </w:r>
          </w:p>
          <w:p w:rsidR="007838F9" w:rsidRPr="007838F9" w:rsidRDefault="007838F9" w:rsidP="007838F9">
            <w:pPr>
              <w:ind w:left="360" w:right="-540"/>
              <w:jc w:val="both"/>
              <w:rPr>
                <w:sz w:val="28"/>
                <w:szCs w:val="28"/>
                <w:lang w:val="nb-NO"/>
              </w:rPr>
            </w:pPr>
            <w:r w:rsidRPr="007838F9">
              <w:rPr>
                <w:sz w:val="28"/>
                <w:szCs w:val="28"/>
                <w:lang w:val="nb-NO"/>
              </w:rPr>
              <w:t xml:space="preserve">Theo giả thiết ta có  </w:t>
            </w:r>
            <w:r w:rsidRPr="007838F9">
              <w:rPr>
                <w:position w:val="-24"/>
                <w:sz w:val="28"/>
                <w:szCs w:val="28"/>
              </w:rPr>
              <w:object w:dxaOrig="2580" w:dyaOrig="620">
                <v:shape id="_x0000_i1569" type="#_x0000_t75" style="width:129pt;height:30.75pt" o:ole="">
                  <v:imagedata r:id="rId1090" o:title=""/>
                </v:shape>
                <o:OLEObject Type="Embed" ProgID="Equation.DSMT4" ShapeID="_x0000_i1569" DrawAspect="Content" ObjectID="_1587385357" r:id="rId1091"/>
              </w:object>
            </w:r>
            <w:r w:rsidRPr="007838F9">
              <w:rPr>
                <w:sz w:val="28"/>
                <w:szCs w:val="28"/>
                <w:lang w:val="nb-NO"/>
              </w:rPr>
              <w:t xml:space="preserve"> (vì có R = OB). </w:t>
            </w:r>
          </w:p>
          <w:p w:rsidR="007838F9" w:rsidRPr="007838F9" w:rsidRDefault="007838F9" w:rsidP="007838F9">
            <w:pPr>
              <w:ind w:left="360" w:right="-540"/>
              <w:jc w:val="both"/>
              <w:rPr>
                <w:sz w:val="28"/>
                <w:szCs w:val="28"/>
                <w:lang w:val="nb-NO"/>
              </w:rPr>
            </w:pPr>
            <w:r w:rsidRPr="007838F9">
              <w:rPr>
                <w:sz w:val="28"/>
                <w:szCs w:val="28"/>
                <w:lang w:val="nb-NO"/>
              </w:rPr>
              <w:t xml:space="preserve">Mặt khác ta có </w:t>
            </w:r>
            <w:r w:rsidRPr="007838F9">
              <w:rPr>
                <w:position w:val="-4"/>
                <w:sz w:val="28"/>
                <w:szCs w:val="28"/>
              </w:rPr>
              <w:object w:dxaOrig="1400" w:dyaOrig="340">
                <v:shape id="_x0000_i1570" type="#_x0000_t75" style="width:69.75pt;height:17.25pt" o:ole="">
                  <v:imagedata r:id="rId1092" o:title=""/>
                </v:shape>
                <o:OLEObject Type="Embed" ProgID="Equation.DSMT4" ShapeID="_x0000_i1570" DrawAspect="Content" ObjectID="_1587385358" r:id="rId1093"/>
              </w:object>
            </w:r>
            <w:r w:rsidRPr="007838F9">
              <w:rPr>
                <w:sz w:val="28"/>
                <w:szCs w:val="28"/>
                <w:lang w:val="nb-NO"/>
              </w:rPr>
              <w:t xml:space="preserve"> (vì cùng chắn cung </w:t>
            </w:r>
            <w:r w:rsidRPr="007838F9">
              <w:rPr>
                <w:position w:val="-4"/>
                <w:sz w:val="28"/>
                <w:szCs w:val="28"/>
              </w:rPr>
              <w:object w:dxaOrig="480" w:dyaOrig="340">
                <v:shape id="_x0000_i1571" type="#_x0000_t75" style="width:24pt;height:17.25pt" o:ole="">
                  <v:imagedata r:id="rId1094" o:title=""/>
                </v:shape>
                <o:OLEObject Type="Embed" ProgID="Equation.DSMT4" ShapeID="_x0000_i1571" DrawAspect="Content" ObjectID="_1587385359" r:id="rId1095"/>
              </w:object>
            </w:r>
            <w:r w:rsidRPr="007838F9">
              <w:rPr>
                <w:sz w:val="28"/>
                <w:szCs w:val="28"/>
                <w:lang w:val="nb-NO"/>
              </w:rPr>
              <w:t>của (O))</w:t>
            </w:r>
          </w:p>
          <w:p w:rsidR="007838F9" w:rsidRPr="007838F9" w:rsidRDefault="007838F9" w:rsidP="007838F9">
            <w:pPr>
              <w:ind w:left="360" w:right="-540"/>
              <w:jc w:val="both"/>
              <w:rPr>
                <w:sz w:val="28"/>
                <w:szCs w:val="28"/>
                <w:lang w:val="pl-PL"/>
              </w:rPr>
            </w:pPr>
            <w:r w:rsidRPr="007838F9">
              <w:rPr>
                <w:sz w:val="28"/>
                <w:szCs w:val="28"/>
              </w:rPr>
              <w:sym w:font="Symbol" w:char="F0DE"/>
            </w:r>
            <w:r w:rsidRPr="007838F9">
              <w:rPr>
                <w:sz w:val="28"/>
                <w:szCs w:val="28"/>
                <w:lang w:val="pl-PL"/>
              </w:rPr>
              <w:t xml:space="preserve"> </w:t>
            </w:r>
            <w:r w:rsidRPr="007838F9">
              <w:rPr>
                <w:sz w:val="28"/>
                <w:szCs w:val="28"/>
              </w:rPr>
              <w:sym w:font="Symbol" w:char="F044"/>
            </w:r>
            <w:r w:rsidRPr="007838F9">
              <w:rPr>
                <w:sz w:val="28"/>
                <w:szCs w:val="28"/>
                <w:lang w:val="pl-PL"/>
              </w:rPr>
              <w:t xml:space="preserve">PAM   </w:t>
            </w:r>
            <w:r w:rsidRPr="007838F9">
              <w:rPr>
                <w:rFonts w:ascii="Adobe Heiti Std R" w:eastAsia="Adobe Heiti Std R" w:hAnsi="Adobe Heiti Std R" w:hint="eastAsia"/>
                <w:sz w:val="28"/>
                <w:szCs w:val="28"/>
                <w:lang w:val="pl-PL"/>
              </w:rPr>
              <w:t>∽</w:t>
            </w:r>
            <w:r w:rsidRPr="007838F9">
              <w:rPr>
                <w:sz w:val="28"/>
                <w:szCs w:val="28"/>
                <w:lang w:val="pl-PL"/>
              </w:rPr>
              <w:t xml:space="preserve"> </w:t>
            </w:r>
            <w:r w:rsidRPr="007838F9">
              <w:rPr>
                <w:sz w:val="28"/>
                <w:szCs w:val="28"/>
              </w:rPr>
              <w:sym w:font="Symbol" w:char="F044"/>
            </w:r>
            <w:r w:rsidRPr="007838F9">
              <w:rPr>
                <w:sz w:val="28"/>
                <w:szCs w:val="28"/>
                <w:lang w:val="pl-PL"/>
              </w:rPr>
              <w:t xml:space="preserve"> OBM </w:t>
            </w:r>
          </w:p>
          <w:p w:rsidR="007838F9" w:rsidRPr="007838F9" w:rsidRDefault="007838F9" w:rsidP="007838F9">
            <w:pPr>
              <w:rPr>
                <w:sz w:val="28"/>
                <w:szCs w:val="28"/>
                <w:lang w:val="pt-BR"/>
              </w:rPr>
            </w:pPr>
            <w:r w:rsidRPr="007838F9">
              <w:rPr>
                <w:sz w:val="28"/>
                <w:szCs w:val="28"/>
                <w:lang w:val="pt-BR"/>
              </w:rPr>
              <w:t xml:space="preserve">     </w:t>
            </w:r>
            <w:r w:rsidRPr="007838F9">
              <w:rPr>
                <w:position w:val="-24"/>
                <w:sz w:val="28"/>
                <w:szCs w:val="28"/>
              </w:rPr>
              <w:object w:dxaOrig="3000" w:dyaOrig="620">
                <v:shape id="_x0000_i1572" type="#_x0000_t75" style="width:150pt;height:30.75pt" o:ole="">
                  <v:imagedata r:id="rId1096" o:title=""/>
                </v:shape>
                <o:OLEObject Type="Embed" ProgID="Equation.DSMT4" ShapeID="_x0000_i1572" DrawAspect="Content" ObjectID="_1587385360" r:id="rId1097"/>
              </w:object>
            </w:r>
            <w:r w:rsidRPr="007838F9">
              <w:rPr>
                <w:sz w:val="28"/>
                <w:szCs w:val="28"/>
                <w:lang w:val="pt-BR"/>
              </w:rPr>
              <w:t>.(do OB = OM = R)  (3)</w:t>
            </w:r>
          </w:p>
          <w:p w:rsidR="007838F9" w:rsidRPr="007838F9" w:rsidRDefault="007838F9" w:rsidP="007838F9">
            <w:pPr>
              <w:rPr>
                <w:sz w:val="28"/>
                <w:szCs w:val="28"/>
                <w:lang w:val="pt-BR"/>
              </w:rPr>
            </w:pPr>
            <w:r w:rsidRPr="007838F9">
              <w:rPr>
                <w:sz w:val="28"/>
                <w:szCs w:val="28"/>
                <w:lang w:val="pt-BR"/>
              </w:rPr>
              <w:t xml:space="preserve">Vì </w:t>
            </w:r>
            <w:r w:rsidRPr="007838F9">
              <w:rPr>
                <w:position w:val="-6"/>
                <w:sz w:val="28"/>
                <w:szCs w:val="28"/>
              </w:rPr>
              <w:object w:dxaOrig="1140" w:dyaOrig="360">
                <v:shape id="_x0000_i1573" type="#_x0000_t75" style="width:57pt;height:18pt" o:ole="">
                  <v:imagedata r:id="rId1098" o:title=""/>
                </v:shape>
                <o:OLEObject Type="Embed" ProgID="Equation.DSMT4" ShapeID="_x0000_i1573" DrawAspect="Content" ObjectID="_1587385361" r:id="rId1099"/>
              </w:object>
            </w:r>
            <w:r w:rsidRPr="007838F9">
              <w:rPr>
                <w:sz w:val="28"/>
                <w:szCs w:val="28"/>
                <w:lang w:val="pt-BR"/>
              </w:rPr>
              <w:t>(do chắn nửa đtròn(O))</w:t>
            </w:r>
            <w:r w:rsidRPr="007838F9">
              <w:rPr>
                <w:position w:val="-6"/>
                <w:sz w:val="28"/>
                <w:szCs w:val="28"/>
              </w:rPr>
              <w:object w:dxaOrig="1400" w:dyaOrig="360">
                <v:shape id="_x0000_i1574" type="#_x0000_t75" style="width:69.75pt;height:18pt" o:ole="">
                  <v:imagedata r:id="rId1100" o:title=""/>
                </v:shape>
                <o:OLEObject Type="Embed" ProgID="Equation.DSMT4" ShapeID="_x0000_i1574" DrawAspect="Content" ObjectID="_1587385362" r:id="rId1101"/>
              </w:object>
            </w:r>
          </w:p>
          <w:p w:rsidR="007838F9" w:rsidRPr="007838F9" w:rsidRDefault="007838F9" w:rsidP="007838F9">
            <w:pPr>
              <w:rPr>
                <w:sz w:val="28"/>
                <w:szCs w:val="28"/>
                <w:lang w:val="pt-BR"/>
              </w:rPr>
            </w:pPr>
            <w:r w:rsidRPr="007838F9">
              <w:rPr>
                <w:noProof/>
                <w:sz w:val="28"/>
                <w:szCs w:val="28"/>
                <w:lang w:val="en-US"/>
              </w:rPr>
              <mc:AlternateContent>
                <mc:Choice Requires="wps">
                  <w:drawing>
                    <wp:anchor distT="0" distB="0" distL="114300" distR="114300" simplePos="0" relativeHeight="251673600" behindDoc="0" locked="0" layoutInCell="1" allowOverlap="1" wp14:anchorId="2EF95D91" wp14:editId="2F873D73">
                      <wp:simplePos x="0" y="0"/>
                      <wp:positionH relativeFrom="column">
                        <wp:posOffset>3933825</wp:posOffset>
                      </wp:positionH>
                      <wp:positionV relativeFrom="paragraph">
                        <wp:posOffset>22860</wp:posOffset>
                      </wp:positionV>
                      <wp:extent cx="114300" cy="685800"/>
                      <wp:effectExtent l="9525" t="7620" r="9525" b="11430"/>
                      <wp:wrapNone/>
                      <wp:docPr id="29" name="Right Brac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685800"/>
                              </a:xfrm>
                              <a:prstGeom prst="righ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9" o:spid="_x0000_s1026" type="#_x0000_t88" style="position:absolute;margin-left:309.75pt;margin-top:1.8pt;width:9pt;height:5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"/>
                  </w:pict>
                </mc:Fallback>
              </mc:AlternateContent>
            </w:r>
            <w:r w:rsidRPr="007838F9">
              <w:rPr>
                <w:sz w:val="28"/>
                <w:szCs w:val="28"/>
              </w:rPr>
              <w:sym w:font="Symbol" w:char="F0DE"/>
            </w:r>
            <w:r w:rsidRPr="007838F9">
              <w:rPr>
                <w:sz w:val="28"/>
                <w:szCs w:val="28"/>
                <w:lang w:val="pt-BR"/>
              </w:rPr>
              <w:t xml:space="preserve">  tam giác AMS vuông tại M. </w:t>
            </w:r>
            <w:r w:rsidRPr="007838F9">
              <w:rPr>
                <w:sz w:val="28"/>
                <w:szCs w:val="28"/>
              </w:rPr>
              <w:sym w:font="Symbol" w:char="F0DE"/>
            </w:r>
            <w:r w:rsidRPr="007838F9">
              <w:rPr>
                <w:sz w:val="28"/>
                <w:szCs w:val="28"/>
                <w:lang w:val="pt-BR"/>
              </w:rPr>
              <w:t xml:space="preserve">  </w:t>
            </w:r>
            <w:r w:rsidRPr="007838F9">
              <w:rPr>
                <w:position w:val="-6"/>
                <w:sz w:val="28"/>
                <w:szCs w:val="28"/>
              </w:rPr>
              <w:object w:dxaOrig="1840" w:dyaOrig="360">
                <v:shape id="_x0000_i1575" type="#_x0000_t75" style="width:92.25pt;height:18pt" o:ole="">
                  <v:imagedata r:id="rId1102" o:title=""/>
                </v:shape>
                <o:OLEObject Type="Embed" ProgID="Equation.DSMT4" ShapeID="_x0000_i1575" DrawAspect="Content" ObjectID="_1587385363" r:id="rId1103"/>
              </w:object>
            </w:r>
          </w:p>
          <w:p w:rsidR="007838F9" w:rsidRPr="007838F9" w:rsidRDefault="007838F9" w:rsidP="007838F9">
            <w:pPr>
              <w:rPr>
                <w:sz w:val="28"/>
                <w:szCs w:val="28"/>
                <w:lang w:val="pt-BR"/>
              </w:rPr>
            </w:pPr>
            <w:r w:rsidRPr="007838F9">
              <w:rPr>
                <w:sz w:val="28"/>
                <w:szCs w:val="28"/>
                <w:lang w:val="pt-BR"/>
              </w:rPr>
              <w:t xml:space="preserve">                                                          và </w:t>
            </w:r>
            <w:r w:rsidRPr="007838F9">
              <w:rPr>
                <w:position w:val="-6"/>
                <w:sz w:val="28"/>
                <w:szCs w:val="28"/>
              </w:rPr>
              <w:object w:dxaOrig="1820" w:dyaOrig="360">
                <v:shape id="_x0000_i1576" type="#_x0000_t75" style="width:90.75pt;height:18pt" o:ole="">
                  <v:imagedata r:id="rId1104" o:title=""/>
                </v:shape>
                <o:OLEObject Type="Embed" ProgID="Equation.DSMT4" ShapeID="_x0000_i1576" DrawAspect="Content" ObjectID="_1587385364" r:id="rId1105"/>
              </w:object>
            </w:r>
            <w:r w:rsidRPr="007838F9">
              <w:rPr>
                <w:sz w:val="28"/>
                <w:szCs w:val="28"/>
                <w:lang w:val="pt-BR"/>
              </w:rPr>
              <w:t xml:space="preserve">       </w:t>
            </w:r>
            <w:r w:rsidRPr="007838F9">
              <w:rPr>
                <w:position w:val="-6"/>
                <w:sz w:val="28"/>
                <w:szCs w:val="28"/>
              </w:rPr>
              <w:object w:dxaOrig="2780" w:dyaOrig="360">
                <v:shape id="_x0000_i1577" type="#_x0000_t75" style="width:138.75pt;height:18pt" o:ole="">
                  <v:imagedata r:id="rId1106" o:title=""/>
                </v:shape>
                <o:OLEObject Type="Embed" ProgID="Equation.DSMT4" ShapeID="_x0000_i1577" DrawAspect="Content" ObjectID="_1587385365" r:id="rId1107"/>
              </w:object>
            </w:r>
            <w:r w:rsidRPr="007838F9">
              <w:rPr>
                <w:sz w:val="28"/>
                <w:szCs w:val="28"/>
                <w:lang w:val="pt-BR"/>
              </w:rPr>
              <w:t>(4)</w:t>
            </w:r>
          </w:p>
          <w:p w:rsidR="007838F9" w:rsidRPr="007838F9" w:rsidRDefault="007838F9" w:rsidP="007838F9">
            <w:pPr>
              <w:rPr>
                <w:sz w:val="28"/>
                <w:szCs w:val="28"/>
                <w:lang w:val="pt-BR"/>
              </w:rPr>
            </w:pPr>
            <w:r w:rsidRPr="007838F9">
              <w:rPr>
                <w:sz w:val="28"/>
                <w:szCs w:val="28"/>
                <w:lang w:val="pt-BR"/>
              </w:rPr>
              <w:t xml:space="preserve">                               Mà PM = PA(cmt) nên </w:t>
            </w:r>
            <w:r w:rsidRPr="007838F9">
              <w:rPr>
                <w:position w:val="-6"/>
                <w:sz w:val="28"/>
                <w:szCs w:val="28"/>
              </w:rPr>
              <w:object w:dxaOrig="1340" w:dyaOrig="360">
                <v:shape id="_x0000_i1578" type="#_x0000_t75" style="width:66.75pt;height:18pt" o:ole="">
                  <v:imagedata r:id="rId1108" o:title=""/>
                </v:shape>
                <o:OLEObject Type="Embed" ProgID="Equation.DSMT4" ShapeID="_x0000_i1578" DrawAspect="Content" ObjectID="_1587385366" r:id="rId1109"/>
              </w:object>
            </w:r>
            <w:r w:rsidRPr="007838F9">
              <w:rPr>
                <w:sz w:val="28"/>
                <w:szCs w:val="28"/>
                <w:lang w:val="pt-BR"/>
              </w:rPr>
              <w:t xml:space="preserve"> </w:t>
            </w:r>
          </w:p>
          <w:p w:rsidR="007838F9" w:rsidRPr="007838F9" w:rsidRDefault="007838F9" w:rsidP="007838F9">
            <w:pPr>
              <w:rPr>
                <w:sz w:val="28"/>
                <w:szCs w:val="28"/>
                <w:lang w:val="pt-BR"/>
              </w:rPr>
            </w:pPr>
            <w:r w:rsidRPr="007838F9">
              <w:rPr>
                <w:sz w:val="28"/>
                <w:szCs w:val="28"/>
                <w:lang w:val="pt-BR"/>
              </w:rPr>
              <w:t xml:space="preserve">Từ (3) và (4) </w:t>
            </w:r>
            <w:r w:rsidRPr="007838F9">
              <w:rPr>
                <w:sz w:val="28"/>
                <w:szCs w:val="28"/>
              </w:rPr>
              <w:sym w:font="Symbol" w:char="F0DE"/>
            </w:r>
            <w:r w:rsidRPr="007838F9">
              <w:rPr>
                <w:sz w:val="28"/>
                <w:szCs w:val="28"/>
                <w:lang w:val="pt-BR"/>
              </w:rPr>
              <w:t xml:space="preserve"> PA = PS hay P là trung điểm của AS.</w:t>
            </w:r>
          </w:p>
          <w:p w:rsidR="007838F9" w:rsidRPr="007838F9" w:rsidRDefault="007838F9" w:rsidP="007838F9">
            <w:pPr>
              <w:ind w:right="-540"/>
              <w:jc w:val="both"/>
              <w:rPr>
                <w:sz w:val="28"/>
                <w:szCs w:val="28"/>
                <w:lang w:val="pt-BR"/>
              </w:rPr>
            </w:pPr>
            <w:r w:rsidRPr="007838F9">
              <w:rPr>
                <w:sz w:val="28"/>
                <w:szCs w:val="28"/>
                <w:lang w:val="pt-BR"/>
              </w:rPr>
              <w:t xml:space="preserve">Vì HK//AS (cùng vuông góc AB) nên theo ĐL Ta-lét, ta có: </w:t>
            </w:r>
            <w:r w:rsidRPr="007838F9">
              <w:rPr>
                <w:position w:val="-24"/>
                <w:sz w:val="28"/>
                <w:szCs w:val="28"/>
              </w:rPr>
              <w:object w:dxaOrig="1740" w:dyaOrig="620">
                <v:shape id="_x0000_i1579" type="#_x0000_t75" style="width:87pt;height:30.75pt" o:ole="">
                  <v:imagedata r:id="rId1110" o:title=""/>
                </v:shape>
                <o:OLEObject Type="Embed" ProgID="Equation.DSMT4" ShapeID="_x0000_i1579" DrawAspect="Content" ObjectID="_1587385367" r:id="rId1111"/>
              </w:object>
            </w:r>
            <w:r w:rsidRPr="007838F9">
              <w:rPr>
                <w:sz w:val="28"/>
                <w:szCs w:val="28"/>
                <w:lang w:val="pt-BR"/>
              </w:rPr>
              <w:t xml:space="preserve">  hay </w:t>
            </w:r>
            <w:r w:rsidRPr="007838F9">
              <w:rPr>
                <w:position w:val="-24"/>
                <w:sz w:val="28"/>
                <w:szCs w:val="28"/>
              </w:rPr>
              <w:object w:dxaOrig="1120" w:dyaOrig="620">
                <v:shape id="_x0000_i1580" type="#_x0000_t75" style="width:56.25pt;height:30.75pt" o:ole="">
                  <v:imagedata r:id="rId1112" o:title=""/>
                </v:shape>
                <o:OLEObject Type="Embed" ProgID="Equation.DSMT4" ShapeID="_x0000_i1580" DrawAspect="Content" ObjectID="_1587385368" r:id="rId1113"/>
              </w:object>
            </w:r>
          </w:p>
          <w:p w:rsidR="007838F9" w:rsidRPr="007838F9" w:rsidRDefault="007838F9" w:rsidP="007838F9">
            <w:pPr>
              <w:ind w:right="-540"/>
              <w:jc w:val="both"/>
              <w:rPr>
                <w:sz w:val="28"/>
                <w:szCs w:val="28"/>
                <w:lang w:val="pt-BR"/>
              </w:rPr>
            </w:pPr>
            <w:r w:rsidRPr="007838F9">
              <w:rPr>
                <w:sz w:val="28"/>
                <w:szCs w:val="28"/>
                <w:lang w:val="pt-BR"/>
              </w:rPr>
              <w:t xml:space="preserve">mà PA = PS(cmt) </w:t>
            </w:r>
            <w:r w:rsidRPr="007838F9">
              <w:rPr>
                <w:position w:val="-6"/>
                <w:sz w:val="28"/>
                <w:szCs w:val="28"/>
              </w:rPr>
              <w:object w:dxaOrig="1340" w:dyaOrig="279">
                <v:shape id="_x0000_i1581" type="#_x0000_t75" style="width:66.75pt;height:14.25pt" o:ole="">
                  <v:imagedata r:id="rId1114" o:title=""/>
                </v:shape>
                <o:OLEObject Type="Embed" ProgID="Equation.DSMT4" ShapeID="_x0000_i1581" DrawAspect="Content" ObjectID="_1587385369" r:id="rId1115"/>
              </w:object>
            </w:r>
            <w:r w:rsidRPr="007838F9">
              <w:rPr>
                <w:sz w:val="28"/>
                <w:szCs w:val="28"/>
                <w:lang w:val="pt-BR"/>
              </w:rPr>
              <w:t xml:space="preserve"> hay BP đi qua trung điểm N của HK. (đpcm)</w:t>
            </w:r>
          </w:p>
          <w:p w:rsidR="007838F9" w:rsidRPr="007838F9" w:rsidRDefault="007838F9" w:rsidP="007838F9">
            <w:pPr>
              <w:tabs>
                <w:tab w:val="left" w:pos="360"/>
              </w:tabs>
              <w:jc w:val="both"/>
              <w:rPr>
                <w:b/>
                <w:sz w:val="28"/>
                <w:szCs w:val="28"/>
                <w:lang w:val="pt-BR"/>
              </w:rPr>
            </w:pPr>
          </w:p>
          <w:p w:rsidR="007838F9" w:rsidRPr="007838F9" w:rsidRDefault="007838F9" w:rsidP="007838F9">
            <w:pPr>
              <w:tabs>
                <w:tab w:val="left" w:pos="360"/>
              </w:tabs>
              <w:jc w:val="both"/>
              <w:rPr>
                <w:b/>
                <w:sz w:val="28"/>
                <w:szCs w:val="28"/>
                <w:lang w:val="pt-BR"/>
              </w:rPr>
            </w:pPr>
            <w:r w:rsidRPr="007838F9">
              <w:rPr>
                <w:b/>
                <w:sz w:val="28"/>
                <w:szCs w:val="28"/>
                <w:lang w:val="pt-BR"/>
              </w:rPr>
              <w:t>Bài V: (0,5 điểm)</w:t>
            </w:r>
          </w:p>
          <w:p w:rsidR="007838F9" w:rsidRPr="007838F9" w:rsidRDefault="007838F9" w:rsidP="007838F9">
            <w:pPr>
              <w:tabs>
                <w:tab w:val="left" w:pos="360"/>
              </w:tabs>
              <w:jc w:val="both"/>
              <w:rPr>
                <w:sz w:val="28"/>
                <w:szCs w:val="28"/>
                <w:lang w:val="pt-BR"/>
              </w:rPr>
            </w:pPr>
            <w:r w:rsidRPr="007838F9">
              <w:rPr>
                <w:sz w:val="28"/>
                <w:szCs w:val="28"/>
                <w:lang w:val="pt-BR"/>
              </w:rPr>
              <w:tab/>
            </w:r>
          </w:p>
          <w:p w:rsidR="007838F9" w:rsidRPr="007838F9" w:rsidRDefault="007838F9" w:rsidP="007838F9">
            <w:pPr>
              <w:tabs>
                <w:tab w:val="left" w:pos="360"/>
              </w:tabs>
              <w:jc w:val="both"/>
              <w:rPr>
                <w:b/>
                <w:sz w:val="28"/>
                <w:szCs w:val="28"/>
                <w:u w:val="single"/>
                <w:lang w:val="pt-BR"/>
              </w:rPr>
            </w:pPr>
            <w:r w:rsidRPr="007838F9">
              <w:rPr>
                <w:b/>
                <w:sz w:val="28"/>
                <w:szCs w:val="28"/>
                <w:u w:val="single"/>
                <w:lang w:val="pt-BR"/>
              </w:rPr>
              <w:t>Cách 1</w:t>
            </w:r>
            <w:r w:rsidRPr="007838F9">
              <w:rPr>
                <w:i/>
                <w:sz w:val="28"/>
                <w:szCs w:val="28"/>
                <w:lang w:val="pt-BR"/>
              </w:rPr>
              <w:t>(không sử dụng BĐT Cô Si)</w:t>
            </w:r>
          </w:p>
          <w:p w:rsidR="007838F9" w:rsidRPr="007838F9" w:rsidRDefault="007838F9" w:rsidP="007838F9">
            <w:pPr>
              <w:tabs>
                <w:tab w:val="left" w:pos="360"/>
              </w:tabs>
              <w:jc w:val="both"/>
              <w:rPr>
                <w:sz w:val="28"/>
                <w:szCs w:val="28"/>
                <w:lang w:val="es-ES"/>
              </w:rPr>
            </w:pPr>
            <w:r w:rsidRPr="007838F9">
              <w:rPr>
                <w:sz w:val="28"/>
                <w:szCs w:val="28"/>
                <w:lang w:val="pt-BR"/>
              </w:rPr>
              <w:t xml:space="preserve"> </w:t>
            </w:r>
            <w:r w:rsidRPr="007838F9">
              <w:rPr>
                <w:sz w:val="28"/>
                <w:szCs w:val="28"/>
                <w:lang w:val="es-ES"/>
              </w:rPr>
              <w:t xml:space="preserve">Ta có M = </w:t>
            </w:r>
            <w:r w:rsidRPr="007838F9">
              <w:rPr>
                <w:position w:val="-28"/>
                <w:sz w:val="28"/>
                <w:szCs w:val="28"/>
              </w:rPr>
              <w:object w:dxaOrig="6000" w:dyaOrig="700">
                <v:shape id="_x0000_i1582" type="#_x0000_t75" style="width:300pt;height:35.25pt" o:ole="">
                  <v:imagedata r:id="rId1116" o:title=""/>
                </v:shape>
                <o:OLEObject Type="Embed" ProgID="Equation.DSMT4" ShapeID="_x0000_i1582" DrawAspect="Content" ObjectID="_1587385370" r:id="rId1117"/>
              </w:object>
            </w:r>
            <w:r w:rsidRPr="007838F9">
              <w:rPr>
                <w:sz w:val="28"/>
                <w:szCs w:val="28"/>
                <w:lang w:val="es-ES"/>
              </w:rPr>
              <w:t xml:space="preserve">= </w:t>
            </w:r>
            <w:r w:rsidRPr="007838F9">
              <w:rPr>
                <w:position w:val="-28"/>
                <w:sz w:val="28"/>
                <w:szCs w:val="28"/>
              </w:rPr>
              <w:object w:dxaOrig="1800" w:dyaOrig="700">
                <v:shape id="_x0000_i1583" type="#_x0000_t75" style="width:90pt;height:35.25pt" o:ole="">
                  <v:imagedata r:id="rId1118" o:title=""/>
                </v:shape>
                <o:OLEObject Type="Embed" ProgID="Equation.DSMT4" ShapeID="_x0000_i1583" DrawAspect="Content" ObjectID="_1587385371" r:id="rId1119"/>
              </w:object>
            </w:r>
          </w:p>
          <w:p w:rsidR="007838F9" w:rsidRPr="007838F9" w:rsidRDefault="007838F9" w:rsidP="007838F9">
            <w:pPr>
              <w:tabs>
                <w:tab w:val="left" w:pos="360"/>
              </w:tabs>
              <w:jc w:val="both"/>
              <w:rPr>
                <w:sz w:val="28"/>
                <w:szCs w:val="28"/>
                <w:lang w:val="es-ES"/>
              </w:rPr>
            </w:pPr>
          </w:p>
          <w:p w:rsidR="007838F9" w:rsidRPr="007838F9" w:rsidRDefault="007838F9" w:rsidP="007838F9">
            <w:pPr>
              <w:tabs>
                <w:tab w:val="left" w:pos="360"/>
              </w:tabs>
              <w:jc w:val="both"/>
              <w:rPr>
                <w:sz w:val="28"/>
                <w:szCs w:val="28"/>
                <w:lang w:val="es-ES"/>
              </w:rPr>
            </w:pPr>
            <w:r w:rsidRPr="007838F9">
              <w:rPr>
                <w:sz w:val="28"/>
                <w:szCs w:val="28"/>
                <w:lang w:val="es-ES"/>
              </w:rPr>
              <w:t>Vì (x – 2y)</w:t>
            </w:r>
            <w:r w:rsidRPr="007838F9">
              <w:rPr>
                <w:sz w:val="28"/>
                <w:szCs w:val="28"/>
                <w:vertAlign w:val="superscript"/>
                <w:lang w:val="es-ES"/>
              </w:rPr>
              <w:t>2</w:t>
            </w:r>
            <w:r w:rsidRPr="007838F9">
              <w:rPr>
                <w:sz w:val="28"/>
                <w:szCs w:val="28"/>
                <w:lang w:val="es-ES"/>
              </w:rPr>
              <w:t xml:space="preserve"> ≥ 0, 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 xml:space="preserve">      x ≥ 2y </w:t>
            </w:r>
            <w:r w:rsidRPr="007838F9">
              <w:rPr>
                <w:sz w:val="28"/>
                <w:szCs w:val="28"/>
                <w:lang w:val="es-ES"/>
              </w:rPr>
              <w:sym w:font="Symbol" w:char="F0DE"/>
            </w:r>
            <w:r w:rsidRPr="007838F9">
              <w:rPr>
                <w:sz w:val="28"/>
                <w:szCs w:val="28"/>
                <w:lang w:val="es-ES"/>
              </w:rPr>
              <w:t xml:space="preserve"> </w:t>
            </w:r>
            <w:r w:rsidRPr="007838F9">
              <w:rPr>
                <w:position w:val="-24"/>
                <w:sz w:val="28"/>
                <w:szCs w:val="28"/>
                <w:lang w:val="es-ES"/>
              </w:rPr>
              <w:object w:dxaOrig="1920" w:dyaOrig="620">
                <v:shape id="_x0000_i1584" type="#_x0000_t75" style="width:96pt;height:30.75pt" o:ole="">
                  <v:imagedata r:id="rId1120" o:title=""/>
                </v:shape>
                <o:OLEObject Type="Embed" ProgID="Equation.DSMT4" ShapeID="_x0000_i1584" DrawAspect="Content" ObjectID="_1587385372" r:id="rId1121"/>
              </w:object>
            </w:r>
            <w:r w:rsidRPr="007838F9">
              <w:rPr>
                <w:sz w:val="28"/>
                <w:szCs w:val="28"/>
                <w:lang w:val="es-ES"/>
              </w:rPr>
              <w:t xml:space="preserve">, 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Từ đó ta có M ≥ 0 + 4 -</w:t>
            </w:r>
            <w:r w:rsidRPr="007838F9">
              <w:rPr>
                <w:position w:val="-24"/>
                <w:sz w:val="28"/>
                <w:szCs w:val="28"/>
                <w:lang w:val="es-ES"/>
              </w:rPr>
              <w:object w:dxaOrig="240" w:dyaOrig="620">
                <v:shape id="_x0000_i1585" type="#_x0000_t75" style="width:12pt;height:30.75pt" o:ole="">
                  <v:imagedata r:id="rId1122" o:title=""/>
                </v:shape>
                <o:OLEObject Type="Embed" ProgID="Equation.DSMT4" ShapeID="_x0000_i1585" DrawAspect="Content" ObjectID="_1587385373" r:id="rId1123"/>
              </w:object>
            </w:r>
            <w:r w:rsidRPr="007838F9">
              <w:rPr>
                <w:sz w:val="28"/>
                <w:szCs w:val="28"/>
                <w:lang w:val="es-ES"/>
              </w:rPr>
              <w:t>=</w:t>
            </w:r>
            <w:r w:rsidRPr="007838F9">
              <w:rPr>
                <w:position w:val="-24"/>
                <w:sz w:val="28"/>
                <w:szCs w:val="28"/>
                <w:lang w:val="es-ES"/>
              </w:rPr>
              <w:object w:dxaOrig="240" w:dyaOrig="620">
                <v:shape id="_x0000_i1586" type="#_x0000_t75" style="width:12pt;height:30.75pt" o:ole="">
                  <v:imagedata r:id="rId1124" o:title=""/>
                </v:shape>
                <o:OLEObject Type="Embed" ProgID="Equation.DSMT4" ShapeID="_x0000_i1586" DrawAspect="Content" ObjectID="_1587385374" r:id="rId1125"/>
              </w:object>
            </w:r>
            <w:r w:rsidRPr="007838F9">
              <w:rPr>
                <w:sz w:val="28"/>
                <w:szCs w:val="28"/>
                <w:lang w:val="es-ES"/>
              </w:rPr>
              <w:t xml:space="preserve">, 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 xml:space="preserve">Vậy GTNN của M là </w:t>
            </w:r>
            <w:r w:rsidRPr="007838F9">
              <w:rPr>
                <w:position w:val="-24"/>
                <w:sz w:val="28"/>
                <w:szCs w:val="28"/>
                <w:lang w:val="es-ES"/>
              </w:rPr>
              <w:object w:dxaOrig="240" w:dyaOrig="620">
                <v:shape id="_x0000_i1587" type="#_x0000_t75" style="width:12pt;height:30.75pt" o:ole="">
                  <v:imagedata r:id="rId1124" o:title=""/>
                </v:shape>
                <o:OLEObject Type="Embed" ProgID="Equation.DSMT4" ShapeID="_x0000_i1587" DrawAspect="Content" ObjectID="_1587385375" r:id="rId1126"/>
              </w:object>
            </w:r>
            <w:r w:rsidRPr="007838F9">
              <w:rPr>
                <w:sz w:val="28"/>
                <w:szCs w:val="28"/>
                <w:lang w:val="es-ES"/>
              </w:rPr>
              <w:t>, đạt được khi x = 2y</w:t>
            </w:r>
          </w:p>
          <w:p w:rsidR="007838F9" w:rsidRPr="007838F9" w:rsidRDefault="007838F9" w:rsidP="007838F9">
            <w:pPr>
              <w:tabs>
                <w:tab w:val="left" w:pos="360"/>
              </w:tabs>
              <w:jc w:val="both"/>
              <w:rPr>
                <w:b/>
                <w:sz w:val="28"/>
                <w:szCs w:val="28"/>
                <w:u w:val="single"/>
                <w:lang w:val="es-ES"/>
              </w:rPr>
            </w:pPr>
            <w:r w:rsidRPr="007838F9">
              <w:rPr>
                <w:b/>
                <w:sz w:val="28"/>
                <w:szCs w:val="28"/>
                <w:u w:val="single"/>
                <w:lang w:val="es-ES"/>
              </w:rPr>
              <w:t>Cách 2:</w:t>
            </w:r>
          </w:p>
          <w:p w:rsidR="007838F9" w:rsidRPr="007838F9" w:rsidRDefault="007838F9" w:rsidP="007838F9">
            <w:pPr>
              <w:tabs>
                <w:tab w:val="left" w:pos="360"/>
              </w:tabs>
              <w:jc w:val="both"/>
              <w:rPr>
                <w:sz w:val="28"/>
                <w:szCs w:val="28"/>
                <w:lang w:val="es-ES"/>
              </w:rPr>
            </w:pPr>
            <w:r w:rsidRPr="007838F9">
              <w:rPr>
                <w:sz w:val="28"/>
                <w:szCs w:val="28"/>
                <w:lang w:val="es-ES"/>
              </w:rPr>
              <w:t xml:space="preserve">Ta có M = </w:t>
            </w:r>
            <w:r w:rsidRPr="007838F9">
              <w:rPr>
                <w:position w:val="-28"/>
                <w:sz w:val="28"/>
                <w:szCs w:val="28"/>
              </w:rPr>
              <w:object w:dxaOrig="4200" w:dyaOrig="700">
                <v:shape id="_x0000_i1588" type="#_x0000_t75" style="width:210pt;height:35.25pt" o:ole="">
                  <v:imagedata r:id="rId1127" o:title=""/>
                </v:shape>
                <o:OLEObject Type="Embed" ProgID="Equation.DSMT4" ShapeID="_x0000_i1588" DrawAspect="Content" ObjectID="_1587385376" r:id="rId1128"/>
              </w:object>
            </w:r>
          </w:p>
          <w:p w:rsidR="007838F9" w:rsidRPr="007838F9" w:rsidRDefault="007838F9" w:rsidP="007838F9">
            <w:pPr>
              <w:tabs>
                <w:tab w:val="left" w:pos="360"/>
              </w:tabs>
              <w:jc w:val="both"/>
              <w:rPr>
                <w:sz w:val="28"/>
                <w:szCs w:val="28"/>
                <w:lang w:val="es-ES"/>
              </w:rPr>
            </w:pPr>
            <w:r w:rsidRPr="007838F9">
              <w:rPr>
                <w:sz w:val="28"/>
                <w:szCs w:val="28"/>
                <w:lang w:val="es-ES"/>
              </w:rPr>
              <w:t xml:space="preserve">Vì x, y &gt; 0 , áp dụng bdt Cô si cho 2 số dương </w:t>
            </w:r>
            <w:r w:rsidRPr="007838F9">
              <w:rPr>
                <w:position w:val="-28"/>
                <w:sz w:val="28"/>
                <w:szCs w:val="28"/>
                <w:lang w:val="es-ES"/>
              </w:rPr>
              <w:object w:dxaOrig="660" w:dyaOrig="660">
                <v:shape id="_x0000_i1589" type="#_x0000_t75" style="width:33pt;height:33pt" o:ole="">
                  <v:imagedata r:id="rId1129" o:title=""/>
                </v:shape>
                <o:OLEObject Type="Embed" ProgID="Equation.DSMT4" ShapeID="_x0000_i1589" DrawAspect="Content" ObjectID="_1587385377" r:id="rId1130"/>
              </w:object>
            </w:r>
            <w:r w:rsidRPr="007838F9">
              <w:rPr>
                <w:sz w:val="28"/>
                <w:szCs w:val="28"/>
                <w:lang w:val="es-ES"/>
              </w:rPr>
              <w:t xml:space="preserve"> ta có </w:t>
            </w:r>
            <w:r w:rsidRPr="007838F9">
              <w:rPr>
                <w:position w:val="-30"/>
                <w:sz w:val="28"/>
                <w:szCs w:val="28"/>
                <w:lang w:val="es-ES"/>
              </w:rPr>
              <w:object w:dxaOrig="2200" w:dyaOrig="740">
                <v:shape id="_x0000_i1590" type="#_x0000_t75" style="width:110.25pt;height:36.75pt" o:ole="">
                  <v:imagedata r:id="rId1131" o:title=""/>
                </v:shape>
                <o:OLEObject Type="Embed" ProgID="Equation.DSMT4" ShapeID="_x0000_i1590" DrawAspect="Content" ObjectID="_1587385378" r:id="rId1132"/>
              </w:object>
            </w:r>
            <w:r w:rsidRPr="007838F9">
              <w:rPr>
                <w:sz w:val="28"/>
                <w:szCs w:val="28"/>
                <w:lang w:val="es-ES"/>
              </w:rPr>
              <w:t xml:space="preserve">, </w:t>
            </w:r>
          </w:p>
          <w:p w:rsidR="007838F9" w:rsidRPr="007838F9" w:rsidRDefault="007838F9" w:rsidP="007838F9">
            <w:pPr>
              <w:tabs>
                <w:tab w:val="left" w:pos="360"/>
              </w:tabs>
              <w:jc w:val="both"/>
              <w:rPr>
                <w:sz w:val="28"/>
                <w:szCs w:val="28"/>
                <w:lang w:val="es-ES"/>
              </w:rPr>
            </w:pPr>
            <w:r w:rsidRPr="007838F9">
              <w:rPr>
                <w:sz w:val="28"/>
                <w:szCs w:val="28"/>
                <w:lang w:val="es-ES"/>
              </w:rPr>
              <w:t xml:space="preserve">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 xml:space="preserve"> Vì      x ≥ 2y </w:t>
            </w:r>
            <w:r w:rsidRPr="007838F9">
              <w:rPr>
                <w:sz w:val="28"/>
                <w:szCs w:val="28"/>
                <w:lang w:val="es-ES"/>
              </w:rPr>
              <w:sym w:font="Symbol" w:char="F0DE"/>
            </w:r>
            <w:r w:rsidRPr="007838F9">
              <w:rPr>
                <w:position w:val="-28"/>
                <w:sz w:val="28"/>
                <w:szCs w:val="28"/>
                <w:lang w:val="es-ES"/>
              </w:rPr>
              <w:object w:dxaOrig="2160" w:dyaOrig="660">
                <v:shape id="_x0000_i1591" type="#_x0000_t75" style="width:108pt;height:33pt" o:ole="">
                  <v:imagedata r:id="rId1133" o:title=""/>
                </v:shape>
                <o:OLEObject Type="Embed" ProgID="Equation.DSMT4" ShapeID="_x0000_i1591" DrawAspect="Content" ObjectID="_1587385379" r:id="rId1134"/>
              </w:object>
            </w:r>
            <w:r w:rsidRPr="007838F9">
              <w:rPr>
                <w:sz w:val="28"/>
                <w:szCs w:val="28"/>
                <w:lang w:val="es-ES"/>
              </w:rPr>
              <w:t xml:space="preserve">, 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Từ đó ta có M ≥ 1 +</w:t>
            </w:r>
            <w:r w:rsidRPr="007838F9">
              <w:rPr>
                <w:position w:val="-24"/>
                <w:sz w:val="28"/>
                <w:szCs w:val="28"/>
                <w:lang w:val="es-ES"/>
              </w:rPr>
              <w:object w:dxaOrig="240" w:dyaOrig="620">
                <v:shape id="_x0000_i1592" type="#_x0000_t75" style="width:12pt;height:30.75pt" o:ole="">
                  <v:imagedata r:id="rId1122" o:title=""/>
                </v:shape>
                <o:OLEObject Type="Embed" ProgID="Equation.DSMT4" ShapeID="_x0000_i1592" DrawAspect="Content" ObjectID="_1587385380" r:id="rId1135"/>
              </w:object>
            </w:r>
            <w:r w:rsidRPr="007838F9">
              <w:rPr>
                <w:sz w:val="28"/>
                <w:szCs w:val="28"/>
                <w:lang w:val="es-ES"/>
              </w:rPr>
              <w:t>=</w:t>
            </w:r>
            <w:r w:rsidRPr="007838F9">
              <w:rPr>
                <w:position w:val="-24"/>
                <w:sz w:val="28"/>
                <w:szCs w:val="28"/>
                <w:lang w:val="es-ES"/>
              </w:rPr>
              <w:object w:dxaOrig="240" w:dyaOrig="620">
                <v:shape id="_x0000_i1593" type="#_x0000_t75" style="width:12pt;height:30.75pt" o:ole="">
                  <v:imagedata r:id="rId1124" o:title=""/>
                </v:shape>
                <o:OLEObject Type="Embed" ProgID="Equation.DSMT4" ShapeID="_x0000_i1593" DrawAspect="Content" ObjectID="_1587385381" r:id="rId1136"/>
              </w:object>
            </w:r>
            <w:r w:rsidRPr="007838F9">
              <w:rPr>
                <w:sz w:val="28"/>
                <w:szCs w:val="28"/>
                <w:lang w:val="es-ES"/>
              </w:rPr>
              <w:t xml:space="preserve">,  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 xml:space="preserve">Vậy GTNN của M là </w:t>
            </w:r>
            <w:r w:rsidRPr="007838F9">
              <w:rPr>
                <w:position w:val="-24"/>
                <w:sz w:val="28"/>
                <w:szCs w:val="28"/>
                <w:lang w:val="es-ES"/>
              </w:rPr>
              <w:object w:dxaOrig="240" w:dyaOrig="620">
                <v:shape id="_x0000_i1594" type="#_x0000_t75" style="width:12pt;height:30.75pt" o:ole="">
                  <v:imagedata r:id="rId1124" o:title=""/>
                </v:shape>
                <o:OLEObject Type="Embed" ProgID="Equation.DSMT4" ShapeID="_x0000_i1594" DrawAspect="Content" ObjectID="_1587385382" r:id="rId1137"/>
              </w:object>
            </w:r>
            <w:r w:rsidRPr="007838F9">
              <w:rPr>
                <w:sz w:val="28"/>
                <w:szCs w:val="28"/>
                <w:lang w:val="es-ES"/>
              </w:rPr>
              <w:t>, đạt được khi x = 2y</w:t>
            </w:r>
          </w:p>
          <w:p w:rsidR="007838F9" w:rsidRPr="007838F9" w:rsidRDefault="007838F9" w:rsidP="007838F9">
            <w:pPr>
              <w:tabs>
                <w:tab w:val="left" w:pos="360"/>
              </w:tabs>
              <w:jc w:val="both"/>
              <w:rPr>
                <w:b/>
                <w:sz w:val="28"/>
                <w:szCs w:val="28"/>
                <w:u w:val="single"/>
                <w:lang w:val="es-ES"/>
              </w:rPr>
            </w:pPr>
            <w:r w:rsidRPr="007838F9">
              <w:rPr>
                <w:b/>
                <w:sz w:val="28"/>
                <w:szCs w:val="28"/>
                <w:u w:val="single"/>
                <w:lang w:val="es-ES"/>
              </w:rPr>
              <w:t>Cách 3:</w:t>
            </w:r>
          </w:p>
          <w:p w:rsidR="007838F9" w:rsidRPr="007838F9" w:rsidRDefault="007838F9" w:rsidP="007838F9">
            <w:pPr>
              <w:tabs>
                <w:tab w:val="left" w:pos="360"/>
              </w:tabs>
              <w:jc w:val="both"/>
              <w:rPr>
                <w:sz w:val="28"/>
                <w:szCs w:val="28"/>
                <w:lang w:val="es-ES"/>
              </w:rPr>
            </w:pPr>
          </w:p>
          <w:p w:rsidR="007838F9" w:rsidRPr="007838F9" w:rsidRDefault="007838F9" w:rsidP="007838F9">
            <w:pPr>
              <w:tabs>
                <w:tab w:val="left" w:pos="360"/>
              </w:tabs>
              <w:jc w:val="both"/>
              <w:rPr>
                <w:sz w:val="28"/>
                <w:szCs w:val="28"/>
                <w:lang w:val="es-ES"/>
              </w:rPr>
            </w:pPr>
            <w:r w:rsidRPr="007838F9">
              <w:rPr>
                <w:sz w:val="28"/>
                <w:szCs w:val="28"/>
                <w:lang w:val="es-ES"/>
              </w:rPr>
              <w:t xml:space="preserve">Ta có M = </w:t>
            </w:r>
            <w:r w:rsidRPr="007838F9">
              <w:rPr>
                <w:position w:val="-28"/>
                <w:sz w:val="28"/>
                <w:szCs w:val="28"/>
              </w:rPr>
              <w:object w:dxaOrig="4200" w:dyaOrig="700">
                <v:shape id="_x0000_i1595" type="#_x0000_t75" style="width:210pt;height:35.25pt" o:ole="">
                  <v:imagedata r:id="rId1138" o:title=""/>
                </v:shape>
                <o:OLEObject Type="Embed" ProgID="Equation.DSMT4" ShapeID="_x0000_i1595" DrawAspect="Content" ObjectID="_1587385383" r:id="rId1139"/>
              </w:object>
            </w:r>
          </w:p>
          <w:p w:rsidR="007838F9" w:rsidRPr="007838F9" w:rsidRDefault="007838F9" w:rsidP="007838F9">
            <w:pPr>
              <w:tabs>
                <w:tab w:val="left" w:pos="360"/>
              </w:tabs>
              <w:jc w:val="both"/>
              <w:rPr>
                <w:sz w:val="28"/>
                <w:szCs w:val="28"/>
                <w:lang w:val="es-ES"/>
              </w:rPr>
            </w:pPr>
            <w:r w:rsidRPr="007838F9">
              <w:rPr>
                <w:sz w:val="28"/>
                <w:szCs w:val="28"/>
                <w:lang w:val="es-ES"/>
              </w:rPr>
              <w:t xml:space="preserve">Vì x, y &gt; 0 , áp dụng bdt Cô si cho 2 số dương </w:t>
            </w:r>
            <w:r w:rsidRPr="007838F9">
              <w:rPr>
                <w:position w:val="-28"/>
                <w:sz w:val="28"/>
                <w:szCs w:val="28"/>
                <w:lang w:val="es-ES"/>
              </w:rPr>
              <w:object w:dxaOrig="660" w:dyaOrig="660">
                <v:shape id="_x0000_i1596" type="#_x0000_t75" style="width:33pt;height:33pt" o:ole="">
                  <v:imagedata r:id="rId1140" o:title=""/>
                </v:shape>
                <o:OLEObject Type="Embed" ProgID="Equation.DSMT4" ShapeID="_x0000_i1596" DrawAspect="Content" ObjectID="_1587385384" r:id="rId1141"/>
              </w:object>
            </w:r>
            <w:r w:rsidRPr="007838F9">
              <w:rPr>
                <w:sz w:val="28"/>
                <w:szCs w:val="28"/>
                <w:lang w:val="es-ES"/>
              </w:rPr>
              <w:t xml:space="preserve"> ta có </w:t>
            </w:r>
            <w:r w:rsidRPr="007838F9">
              <w:rPr>
                <w:position w:val="-30"/>
                <w:sz w:val="28"/>
                <w:szCs w:val="28"/>
                <w:lang w:val="es-ES"/>
              </w:rPr>
              <w:object w:dxaOrig="2240" w:dyaOrig="740">
                <v:shape id="_x0000_i1597" type="#_x0000_t75" style="width:111.75pt;height:36.75pt" o:ole="">
                  <v:imagedata r:id="rId1142" o:title=""/>
                </v:shape>
                <o:OLEObject Type="Embed" ProgID="Equation.DSMT4" ShapeID="_x0000_i1597" DrawAspect="Content" ObjectID="_1587385385" r:id="rId1143"/>
              </w:object>
            </w:r>
            <w:r w:rsidRPr="007838F9">
              <w:rPr>
                <w:sz w:val="28"/>
                <w:szCs w:val="28"/>
                <w:lang w:val="es-ES"/>
              </w:rPr>
              <w:t xml:space="preserve">, </w:t>
            </w:r>
          </w:p>
          <w:p w:rsidR="007838F9" w:rsidRPr="007838F9" w:rsidRDefault="007838F9" w:rsidP="007838F9">
            <w:pPr>
              <w:tabs>
                <w:tab w:val="left" w:pos="360"/>
              </w:tabs>
              <w:jc w:val="both"/>
              <w:rPr>
                <w:sz w:val="28"/>
                <w:szCs w:val="28"/>
                <w:lang w:val="es-ES"/>
              </w:rPr>
            </w:pPr>
            <w:r w:rsidRPr="007838F9">
              <w:rPr>
                <w:sz w:val="28"/>
                <w:szCs w:val="28"/>
                <w:lang w:val="es-ES"/>
              </w:rPr>
              <w:t xml:space="preserve">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 xml:space="preserve"> Vì      x ≥ 2y </w:t>
            </w:r>
            <w:r w:rsidRPr="007838F9">
              <w:rPr>
                <w:sz w:val="28"/>
                <w:szCs w:val="28"/>
                <w:lang w:val="es-ES"/>
              </w:rPr>
              <w:sym w:font="Symbol" w:char="F0DE"/>
            </w:r>
            <w:r w:rsidRPr="007838F9">
              <w:rPr>
                <w:position w:val="-24"/>
                <w:sz w:val="28"/>
                <w:szCs w:val="28"/>
                <w:lang w:val="es-ES"/>
              </w:rPr>
              <w:object w:dxaOrig="1920" w:dyaOrig="620">
                <v:shape id="_x0000_i1598" type="#_x0000_t75" style="width:96pt;height:30.75pt" o:ole="">
                  <v:imagedata r:id="rId1120" o:title=""/>
                </v:shape>
                <o:OLEObject Type="Embed" ProgID="Equation.DSMT4" ShapeID="_x0000_i1598" DrawAspect="Content" ObjectID="_1587385386" r:id="rId1144"/>
              </w:object>
            </w:r>
            <w:r w:rsidRPr="007838F9">
              <w:rPr>
                <w:sz w:val="28"/>
                <w:szCs w:val="28"/>
                <w:lang w:val="es-ES"/>
              </w:rPr>
              <w:t xml:space="preserve">, 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Từ đó ta có M ≥ 4-</w:t>
            </w:r>
            <w:r w:rsidRPr="007838F9">
              <w:rPr>
                <w:position w:val="-24"/>
                <w:sz w:val="28"/>
                <w:szCs w:val="28"/>
                <w:lang w:val="es-ES"/>
              </w:rPr>
              <w:object w:dxaOrig="240" w:dyaOrig="620">
                <v:shape id="_x0000_i1599" type="#_x0000_t75" style="width:12pt;height:30.75pt" o:ole="">
                  <v:imagedata r:id="rId1122" o:title=""/>
                </v:shape>
                <o:OLEObject Type="Embed" ProgID="Equation.DSMT4" ShapeID="_x0000_i1599" DrawAspect="Content" ObjectID="_1587385387" r:id="rId1145"/>
              </w:object>
            </w:r>
            <w:r w:rsidRPr="007838F9">
              <w:rPr>
                <w:sz w:val="28"/>
                <w:szCs w:val="28"/>
                <w:lang w:val="es-ES"/>
              </w:rPr>
              <w:t>=</w:t>
            </w:r>
            <w:r w:rsidRPr="007838F9">
              <w:rPr>
                <w:position w:val="-24"/>
                <w:sz w:val="28"/>
                <w:szCs w:val="28"/>
                <w:lang w:val="es-ES"/>
              </w:rPr>
              <w:object w:dxaOrig="240" w:dyaOrig="620">
                <v:shape id="_x0000_i1600" type="#_x0000_t75" style="width:12pt;height:30.75pt" o:ole="">
                  <v:imagedata r:id="rId1124" o:title=""/>
                </v:shape>
                <o:OLEObject Type="Embed" ProgID="Equation.DSMT4" ShapeID="_x0000_i1600" DrawAspect="Content" ObjectID="_1587385388" r:id="rId1146"/>
              </w:object>
            </w:r>
            <w:r w:rsidRPr="007838F9">
              <w:rPr>
                <w:sz w:val="28"/>
                <w:szCs w:val="28"/>
                <w:lang w:val="es-ES"/>
              </w:rPr>
              <w:t xml:space="preserve">,  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 xml:space="preserve">Vậy GTNN của M là </w:t>
            </w:r>
            <w:r w:rsidRPr="007838F9">
              <w:rPr>
                <w:position w:val="-24"/>
                <w:sz w:val="28"/>
                <w:szCs w:val="28"/>
                <w:lang w:val="es-ES"/>
              </w:rPr>
              <w:object w:dxaOrig="240" w:dyaOrig="620">
                <v:shape id="_x0000_i1601" type="#_x0000_t75" style="width:12pt;height:30.75pt" o:ole="">
                  <v:imagedata r:id="rId1124" o:title=""/>
                </v:shape>
                <o:OLEObject Type="Embed" ProgID="Equation.DSMT4" ShapeID="_x0000_i1601" DrawAspect="Content" ObjectID="_1587385389" r:id="rId1147"/>
              </w:object>
            </w:r>
            <w:r w:rsidRPr="007838F9">
              <w:rPr>
                <w:sz w:val="28"/>
                <w:szCs w:val="28"/>
                <w:lang w:val="es-ES"/>
              </w:rPr>
              <w:t>, đạt được khi x = 2y</w:t>
            </w:r>
          </w:p>
          <w:p w:rsidR="007838F9" w:rsidRPr="007838F9" w:rsidRDefault="007838F9" w:rsidP="007838F9">
            <w:pPr>
              <w:tabs>
                <w:tab w:val="left" w:pos="360"/>
              </w:tabs>
              <w:jc w:val="both"/>
              <w:rPr>
                <w:b/>
                <w:sz w:val="28"/>
                <w:szCs w:val="28"/>
                <w:u w:val="single"/>
                <w:lang w:val="es-ES"/>
              </w:rPr>
            </w:pPr>
            <w:r w:rsidRPr="007838F9">
              <w:rPr>
                <w:b/>
                <w:sz w:val="28"/>
                <w:szCs w:val="28"/>
                <w:u w:val="single"/>
                <w:lang w:val="es-ES"/>
              </w:rPr>
              <w:t>Cách 4:</w:t>
            </w:r>
          </w:p>
          <w:p w:rsidR="007838F9" w:rsidRPr="007838F9" w:rsidRDefault="007838F9" w:rsidP="007838F9">
            <w:pPr>
              <w:tabs>
                <w:tab w:val="left" w:pos="360"/>
              </w:tabs>
              <w:jc w:val="both"/>
              <w:rPr>
                <w:sz w:val="28"/>
                <w:szCs w:val="28"/>
                <w:lang w:val="es-ES"/>
              </w:rPr>
            </w:pPr>
            <w:r w:rsidRPr="007838F9">
              <w:rPr>
                <w:sz w:val="28"/>
                <w:szCs w:val="28"/>
                <w:lang w:val="es-ES"/>
              </w:rPr>
              <w:t xml:space="preserve">Ta có M = </w:t>
            </w:r>
            <w:r w:rsidRPr="007838F9">
              <w:rPr>
                <w:position w:val="-28"/>
                <w:sz w:val="28"/>
                <w:szCs w:val="28"/>
              </w:rPr>
              <w:object w:dxaOrig="6600" w:dyaOrig="960">
                <v:shape id="_x0000_i1602" type="#_x0000_t75" style="width:330pt;height:48pt" o:ole="">
                  <v:imagedata r:id="rId1148" o:title=""/>
                </v:shape>
                <o:OLEObject Type="Embed" ProgID="Equation.DSMT4" ShapeID="_x0000_i1602" DrawAspect="Content" ObjectID="_1587385390" r:id="rId1149"/>
              </w:object>
            </w:r>
          </w:p>
          <w:p w:rsidR="007838F9" w:rsidRPr="007838F9" w:rsidRDefault="007838F9" w:rsidP="007838F9">
            <w:pPr>
              <w:tabs>
                <w:tab w:val="left" w:pos="360"/>
              </w:tabs>
              <w:jc w:val="both"/>
              <w:rPr>
                <w:sz w:val="28"/>
                <w:szCs w:val="28"/>
                <w:lang w:val="es-ES"/>
              </w:rPr>
            </w:pPr>
            <w:r w:rsidRPr="007838F9">
              <w:rPr>
                <w:sz w:val="28"/>
                <w:szCs w:val="28"/>
                <w:lang w:val="es-ES"/>
              </w:rPr>
              <w:t xml:space="preserve">Vì x, y &gt; 0 , áp dụng bdt Co si cho 2 số dương </w:t>
            </w:r>
            <w:r w:rsidRPr="007838F9">
              <w:rPr>
                <w:position w:val="-24"/>
                <w:sz w:val="28"/>
                <w:szCs w:val="28"/>
                <w:lang w:val="es-ES"/>
              </w:rPr>
              <w:object w:dxaOrig="660" w:dyaOrig="660">
                <v:shape id="_x0000_i1603" type="#_x0000_t75" style="width:33pt;height:33pt" o:ole="">
                  <v:imagedata r:id="rId1150" o:title=""/>
                </v:shape>
                <o:OLEObject Type="Embed" ProgID="Equation.DSMT4" ShapeID="_x0000_i1603" DrawAspect="Content" ObjectID="_1587385391" r:id="rId1151"/>
              </w:object>
            </w:r>
            <w:r w:rsidRPr="007838F9">
              <w:rPr>
                <w:sz w:val="28"/>
                <w:szCs w:val="28"/>
                <w:lang w:val="es-ES"/>
              </w:rPr>
              <w:t xml:space="preserve"> ta có </w:t>
            </w:r>
            <w:r w:rsidRPr="007838F9">
              <w:rPr>
                <w:position w:val="-26"/>
                <w:sz w:val="28"/>
                <w:szCs w:val="28"/>
                <w:lang w:val="es-ES"/>
              </w:rPr>
              <w:object w:dxaOrig="2380" w:dyaOrig="720">
                <v:shape id="_x0000_i1604" type="#_x0000_t75" style="width:119.25pt;height:36pt" o:ole="">
                  <v:imagedata r:id="rId1152" o:title=""/>
                </v:shape>
                <o:OLEObject Type="Embed" ProgID="Equation.DSMT4" ShapeID="_x0000_i1604" DrawAspect="Content" ObjectID="_1587385392" r:id="rId1153"/>
              </w:object>
            </w:r>
            <w:r w:rsidRPr="007838F9">
              <w:rPr>
                <w:sz w:val="28"/>
                <w:szCs w:val="28"/>
                <w:lang w:val="es-ES"/>
              </w:rPr>
              <w:t xml:space="preserve">, </w:t>
            </w:r>
          </w:p>
          <w:p w:rsidR="007838F9" w:rsidRPr="007838F9" w:rsidRDefault="007838F9" w:rsidP="007838F9">
            <w:pPr>
              <w:tabs>
                <w:tab w:val="left" w:pos="360"/>
              </w:tabs>
              <w:jc w:val="both"/>
              <w:rPr>
                <w:sz w:val="28"/>
                <w:szCs w:val="28"/>
                <w:lang w:val="es-ES"/>
              </w:rPr>
            </w:pPr>
            <w:r w:rsidRPr="007838F9">
              <w:rPr>
                <w:sz w:val="28"/>
                <w:szCs w:val="28"/>
                <w:lang w:val="es-ES"/>
              </w:rPr>
              <w:t xml:space="preserve">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 xml:space="preserve"> Vì      x ≥ 2y </w:t>
            </w:r>
            <w:r w:rsidRPr="007838F9">
              <w:rPr>
                <w:sz w:val="28"/>
                <w:szCs w:val="28"/>
                <w:lang w:val="es-ES"/>
              </w:rPr>
              <w:sym w:font="Symbol" w:char="F0DE"/>
            </w:r>
            <w:r w:rsidRPr="007838F9">
              <w:rPr>
                <w:position w:val="-28"/>
                <w:sz w:val="28"/>
                <w:szCs w:val="28"/>
                <w:lang w:val="es-ES"/>
              </w:rPr>
              <w:object w:dxaOrig="2160" w:dyaOrig="660">
                <v:shape id="_x0000_i1605" type="#_x0000_t75" style="width:108pt;height:33pt" o:ole="">
                  <v:imagedata r:id="rId1133" o:title=""/>
                </v:shape>
                <o:OLEObject Type="Embed" ProgID="Equation.DSMT4" ShapeID="_x0000_i1605" DrawAspect="Content" ObjectID="_1587385393" r:id="rId1154"/>
              </w:object>
            </w:r>
            <w:r w:rsidRPr="007838F9">
              <w:rPr>
                <w:sz w:val="28"/>
                <w:szCs w:val="28"/>
                <w:lang w:val="es-ES"/>
              </w:rPr>
              <w:t xml:space="preserve">, 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 xml:space="preserve">Từ đó ta có M ≥ </w:t>
            </w:r>
            <w:r w:rsidRPr="007838F9">
              <w:rPr>
                <w:position w:val="-28"/>
                <w:sz w:val="28"/>
                <w:szCs w:val="28"/>
                <w:lang w:val="es-ES"/>
              </w:rPr>
              <w:object w:dxaOrig="340" w:dyaOrig="660">
                <v:shape id="_x0000_i1606" type="#_x0000_t75" style="width:17.25pt;height:33pt" o:ole="">
                  <v:imagedata r:id="rId1155" o:title=""/>
                </v:shape>
                <o:OLEObject Type="Embed" ProgID="Equation.DSMT4" ShapeID="_x0000_i1606" DrawAspect="Content" ObjectID="_1587385394" r:id="rId1156"/>
              </w:object>
            </w:r>
            <w:r w:rsidRPr="007838F9">
              <w:rPr>
                <w:sz w:val="28"/>
                <w:szCs w:val="28"/>
                <w:lang w:val="es-ES"/>
              </w:rPr>
              <w:t xml:space="preserve"> +</w:t>
            </w:r>
            <w:r w:rsidRPr="007838F9">
              <w:rPr>
                <w:position w:val="-24"/>
                <w:sz w:val="28"/>
                <w:szCs w:val="28"/>
                <w:lang w:val="es-ES"/>
              </w:rPr>
              <w:object w:dxaOrig="240" w:dyaOrig="620">
                <v:shape id="_x0000_i1607" type="#_x0000_t75" style="width:12pt;height:30.75pt" o:ole="">
                  <v:imagedata r:id="rId1122" o:title=""/>
                </v:shape>
                <o:OLEObject Type="Embed" ProgID="Equation.DSMT4" ShapeID="_x0000_i1607" DrawAspect="Content" ObjectID="_1587385395" r:id="rId1157"/>
              </w:object>
            </w:r>
            <w:r w:rsidRPr="007838F9">
              <w:rPr>
                <w:sz w:val="28"/>
                <w:szCs w:val="28"/>
                <w:lang w:val="es-ES"/>
              </w:rPr>
              <w:t>= 1+</w:t>
            </w:r>
            <w:r w:rsidRPr="007838F9">
              <w:rPr>
                <w:position w:val="-24"/>
                <w:sz w:val="28"/>
                <w:szCs w:val="28"/>
                <w:lang w:val="es-ES"/>
              </w:rPr>
              <w:object w:dxaOrig="240" w:dyaOrig="620">
                <v:shape id="_x0000_i1608" type="#_x0000_t75" style="width:12pt;height:30.75pt" o:ole="">
                  <v:imagedata r:id="rId1122" o:title=""/>
                </v:shape>
                <o:OLEObject Type="Embed" ProgID="Equation.DSMT4" ShapeID="_x0000_i1608" DrawAspect="Content" ObjectID="_1587385396" r:id="rId1158"/>
              </w:object>
            </w:r>
            <w:r w:rsidRPr="007838F9">
              <w:rPr>
                <w:sz w:val="28"/>
                <w:szCs w:val="28"/>
                <w:lang w:val="es-ES"/>
              </w:rPr>
              <w:t>=</w:t>
            </w:r>
            <w:r w:rsidRPr="007838F9">
              <w:rPr>
                <w:position w:val="-24"/>
                <w:sz w:val="28"/>
                <w:szCs w:val="28"/>
                <w:lang w:val="es-ES"/>
              </w:rPr>
              <w:object w:dxaOrig="240" w:dyaOrig="620">
                <v:shape id="_x0000_i1609" type="#_x0000_t75" style="width:12pt;height:30.75pt" o:ole="">
                  <v:imagedata r:id="rId1124" o:title=""/>
                </v:shape>
                <o:OLEObject Type="Embed" ProgID="Equation.DSMT4" ShapeID="_x0000_i1609" DrawAspect="Content" ObjectID="_1587385397" r:id="rId1159"/>
              </w:object>
            </w:r>
            <w:r w:rsidRPr="007838F9">
              <w:rPr>
                <w:sz w:val="28"/>
                <w:szCs w:val="28"/>
                <w:lang w:val="es-ES"/>
              </w:rPr>
              <w:t xml:space="preserve">,  dấu “=” xảy ra </w:t>
            </w:r>
            <w:r w:rsidRPr="007838F9">
              <w:rPr>
                <w:sz w:val="28"/>
                <w:szCs w:val="28"/>
                <w:lang w:val="es-ES"/>
              </w:rPr>
              <w:sym w:font="Symbol" w:char="F0DB"/>
            </w:r>
            <w:r w:rsidRPr="007838F9">
              <w:rPr>
                <w:sz w:val="28"/>
                <w:szCs w:val="28"/>
                <w:lang w:val="es-ES"/>
              </w:rPr>
              <w:t xml:space="preserve"> x = 2y</w:t>
            </w:r>
          </w:p>
          <w:p w:rsidR="007838F9" w:rsidRPr="007838F9" w:rsidRDefault="007838F9" w:rsidP="007838F9">
            <w:pPr>
              <w:tabs>
                <w:tab w:val="left" w:pos="360"/>
              </w:tabs>
              <w:jc w:val="both"/>
              <w:rPr>
                <w:sz w:val="28"/>
                <w:szCs w:val="28"/>
                <w:lang w:val="es-ES"/>
              </w:rPr>
            </w:pPr>
            <w:r w:rsidRPr="007838F9">
              <w:rPr>
                <w:sz w:val="28"/>
                <w:szCs w:val="28"/>
                <w:lang w:val="es-ES"/>
              </w:rPr>
              <w:t xml:space="preserve">Vậy GTNN của M là </w:t>
            </w:r>
            <w:r w:rsidRPr="007838F9">
              <w:rPr>
                <w:position w:val="-24"/>
                <w:sz w:val="28"/>
                <w:szCs w:val="28"/>
                <w:lang w:val="es-ES"/>
              </w:rPr>
              <w:object w:dxaOrig="240" w:dyaOrig="620">
                <v:shape id="_x0000_i1610" type="#_x0000_t75" style="width:12pt;height:30.75pt" o:ole="">
                  <v:imagedata r:id="rId1124" o:title=""/>
                </v:shape>
                <o:OLEObject Type="Embed" ProgID="Equation.DSMT4" ShapeID="_x0000_i1610" DrawAspect="Content" ObjectID="_1587385398" r:id="rId1160"/>
              </w:object>
            </w:r>
            <w:r w:rsidRPr="007838F9">
              <w:rPr>
                <w:sz w:val="28"/>
                <w:szCs w:val="28"/>
                <w:lang w:val="es-ES"/>
              </w:rPr>
              <w:t>, đạt được khi x = 2y</w:t>
            </w:r>
          </w:p>
          <w:p w:rsidR="007838F9" w:rsidRPr="007838F9" w:rsidRDefault="007838F9"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1557</w:t>
            </w:r>
          </w:p>
          <w:p w:rsidR="007838F9" w:rsidRPr="00F47FE6" w:rsidRDefault="007838F9" w:rsidP="007838F9">
            <w:pPr>
              <w:tabs>
                <w:tab w:val="center" w:pos="1440"/>
                <w:tab w:val="center" w:pos="6660"/>
              </w:tabs>
              <w:rPr>
                <w:b/>
              </w:rPr>
            </w:pPr>
            <w:r>
              <w:rPr>
                <w:b/>
                <w:noProof/>
                <w:lang w:val="en-US"/>
              </w:rPr>
              <mc:AlternateContent>
                <mc:Choice Requires="wps">
                  <w:drawing>
                    <wp:anchor distT="0" distB="0" distL="114300" distR="114300" simplePos="0" relativeHeight="251678720" behindDoc="0" locked="0" layoutInCell="1" allowOverlap="1">
                      <wp:simplePos x="0" y="0"/>
                      <wp:positionH relativeFrom="column">
                        <wp:posOffset>193040</wp:posOffset>
                      </wp:positionH>
                      <wp:positionV relativeFrom="paragraph">
                        <wp:posOffset>330200</wp:posOffset>
                      </wp:positionV>
                      <wp:extent cx="1483360" cy="269240"/>
                      <wp:effectExtent l="12065" t="13335" r="9525" b="12700"/>
                      <wp:wrapNone/>
                      <wp:docPr id="1117" name="Text Box 1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360" cy="269240"/>
                              </a:xfrm>
                              <a:prstGeom prst="rect">
                                <a:avLst/>
                              </a:prstGeom>
                              <a:solidFill>
                                <a:srgbClr val="FFFFFF"/>
                              </a:solidFill>
                              <a:ln w="9525">
                                <a:solidFill>
                                  <a:srgbClr val="000000"/>
                                </a:solidFill>
                                <a:miter lim="800000"/>
                                <a:headEnd/>
                                <a:tailEnd/>
                              </a:ln>
                            </wps:spPr>
                            <wps:txbx>
                              <w:txbxContent>
                                <w:p w:rsidR="007838F9" w:rsidRPr="00533D2B" w:rsidRDefault="007838F9" w:rsidP="007838F9">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17" o:spid="_x0000_s1072" type="#_x0000_t202" style="position:absolute;margin-left:15.2pt;margin-top:26pt;width:116.8pt;height:21.2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">
                      <v:textbox>
                        <w:txbxContent>
                          <w:p w:rsidR="007838F9" w:rsidRPr="00533D2B" w:rsidRDefault="007838F9" w:rsidP="007838F9">
                            <w:pPr>
                              <w:rPr>
                                <w:color w:val="FF0000"/>
                              </w:rPr>
                            </w:pPr>
                            <w:r w:rsidRPr="00533D2B">
                              <w:rPr>
                                <w:b/>
                                <w:color w:val="FF0000"/>
                              </w:rPr>
                              <w:t>ĐỀ CHÍNH THỨC</w:t>
                            </w:r>
                          </w:p>
                        </w:txbxContent>
                      </v:textbox>
                    </v:shape>
                  </w:pict>
                </mc:Fallback>
              </mc:AlternateContent>
            </w:r>
            <w:r w:rsidRPr="00F47FE6">
              <w:rPr>
                <w:b/>
              </w:rPr>
              <w:t>SỞ GIÁO DỤC VÀ ĐÀO TẠO</w:t>
            </w:r>
            <w:r w:rsidRPr="00F47FE6">
              <w:rPr>
                <w:b/>
              </w:rPr>
              <w:tab/>
              <w:t xml:space="preserve">KỲ THI TUYỂN SINH LỚP 10 THPT </w:t>
            </w:r>
            <w:r w:rsidRPr="00F47FE6">
              <w:rPr>
                <w:b/>
              </w:rPr>
              <w:tab/>
            </w:r>
            <w:r w:rsidRPr="00F47FE6">
              <w:rPr>
                <w:b/>
              </w:rPr>
              <w:tab/>
              <w:t>TP.HCM</w:t>
            </w:r>
            <w:r w:rsidRPr="00F47FE6">
              <w:rPr>
                <w:b/>
              </w:rPr>
              <w:tab/>
              <w:t>Năm học: 2012 – 2013</w:t>
            </w:r>
          </w:p>
          <w:p w:rsidR="007838F9" w:rsidRPr="00F47FE6" w:rsidRDefault="007838F9" w:rsidP="007838F9">
            <w:pPr>
              <w:tabs>
                <w:tab w:val="center" w:pos="1080"/>
                <w:tab w:val="center" w:pos="6660"/>
              </w:tabs>
              <w:rPr>
                <w:b/>
              </w:rPr>
            </w:pPr>
            <w:r>
              <w:rPr>
                <w:b/>
              </w:rPr>
              <w:tab/>
            </w:r>
            <w:r w:rsidRPr="00F47FE6">
              <w:rPr>
                <w:b/>
              </w:rPr>
              <w:tab/>
              <w:t>MÔN: TOÁN</w:t>
            </w:r>
          </w:p>
          <w:p w:rsidR="007838F9" w:rsidRPr="00F47FE6" w:rsidRDefault="007838F9" w:rsidP="007838F9">
            <w:pPr>
              <w:tabs>
                <w:tab w:val="center" w:pos="1080"/>
                <w:tab w:val="center" w:pos="6300"/>
              </w:tabs>
              <w:rPr>
                <w:i/>
              </w:rPr>
            </w:pPr>
            <w:r w:rsidRPr="00F47FE6">
              <w:rPr>
                <w:b/>
              </w:rPr>
              <w:tab/>
            </w:r>
            <w:r w:rsidRPr="00F47FE6">
              <w:rPr>
                <w:b/>
              </w:rPr>
              <w:tab/>
            </w:r>
            <w:r w:rsidRPr="00F47FE6">
              <w:rPr>
                <w:i/>
              </w:rPr>
              <w:t xml:space="preserve">Thời gian làm bài: 120 phút </w:t>
            </w:r>
          </w:p>
          <w:p w:rsidR="007838F9" w:rsidRPr="007838F9" w:rsidRDefault="007838F9" w:rsidP="007838F9">
            <w:pPr>
              <w:tabs>
                <w:tab w:val="center" w:pos="6660"/>
              </w:tabs>
              <w:jc w:val="both"/>
              <w:rPr>
                <w:rFonts w:ascii="Times New Roman" w:hAnsi="Times New Roman" w:cs="Times New Roman"/>
                <w:b/>
                <w:sz w:val="28"/>
              </w:rPr>
            </w:pPr>
            <w:r w:rsidRPr="007838F9">
              <w:rPr>
                <w:rFonts w:ascii="Times New Roman" w:hAnsi="Times New Roman" w:cs="Times New Roman"/>
                <w:b/>
                <w:sz w:val="28"/>
              </w:rPr>
              <w:t>Bài 1: (2 điểm)</w:t>
            </w:r>
          </w:p>
          <w:p w:rsidR="007838F9" w:rsidRPr="007838F9" w:rsidRDefault="007838F9" w:rsidP="007838F9">
            <w:pPr>
              <w:ind w:left="720"/>
              <w:jc w:val="both"/>
              <w:rPr>
                <w:rFonts w:ascii="Times New Roman" w:hAnsi="Times New Roman" w:cs="Times New Roman"/>
                <w:sz w:val="28"/>
              </w:rPr>
            </w:pPr>
            <w:r w:rsidRPr="007838F9">
              <w:rPr>
                <w:rFonts w:ascii="Times New Roman" w:hAnsi="Times New Roman" w:cs="Times New Roman"/>
                <w:sz w:val="28"/>
              </w:rPr>
              <w:t>Giải các phương trình và hệ phương trình sau:</w:t>
            </w:r>
          </w:p>
          <w:p w:rsidR="007838F9" w:rsidRPr="007838F9" w:rsidRDefault="007838F9" w:rsidP="007838F9">
            <w:pPr>
              <w:ind w:left="720" w:firstLine="360"/>
              <w:jc w:val="both"/>
              <w:rPr>
                <w:rFonts w:ascii="Times New Roman" w:hAnsi="Times New Roman" w:cs="Times New Roman"/>
                <w:sz w:val="28"/>
              </w:rPr>
            </w:pPr>
            <w:r w:rsidRPr="007838F9">
              <w:rPr>
                <w:rFonts w:ascii="Times New Roman" w:hAnsi="Times New Roman" w:cs="Times New Roman"/>
                <w:sz w:val="28"/>
              </w:rPr>
              <w:t xml:space="preserve">a)  </w:t>
            </w:r>
            <w:r w:rsidRPr="007838F9">
              <w:rPr>
                <w:rFonts w:ascii="Times New Roman" w:hAnsi="Times New Roman" w:cs="Times New Roman"/>
                <w:sz w:val="28"/>
              </w:rPr>
              <w:tab/>
            </w:r>
            <w:r w:rsidRPr="007838F9">
              <w:rPr>
                <w:rFonts w:ascii="Times New Roman" w:hAnsi="Times New Roman" w:cs="Times New Roman"/>
                <w:position w:val="-6"/>
                <w:sz w:val="28"/>
              </w:rPr>
              <w:object w:dxaOrig="1420" w:dyaOrig="320">
                <v:shape id="_x0000_i1611" type="#_x0000_t75" style="width:71.25pt;height:15.75pt" o:ole="">
                  <v:imagedata r:id="rId1161" o:title=""/>
                </v:shape>
                <o:OLEObject Type="Embed" ProgID="Equation.DSMT4" ShapeID="_x0000_i1611" DrawAspect="Content" ObjectID="_1587385399" r:id="rId1162"/>
              </w:object>
            </w:r>
          </w:p>
          <w:p w:rsidR="007838F9" w:rsidRPr="007838F9" w:rsidRDefault="007838F9" w:rsidP="007838F9">
            <w:pPr>
              <w:ind w:left="720" w:firstLine="360"/>
              <w:jc w:val="both"/>
              <w:rPr>
                <w:rFonts w:ascii="Times New Roman" w:hAnsi="Times New Roman" w:cs="Times New Roman"/>
                <w:sz w:val="28"/>
              </w:rPr>
            </w:pPr>
            <w:r w:rsidRPr="007838F9">
              <w:rPr>
                <w:rFonts w:ascii="Times New Roman" w:hAnsi="Times New Roman" w:cs="Times New Roman"/>
                <w:sz w:val="28"/>
              </w:rPr>
              <w:t xml:space="preserve">b) </w:t>
            </w:r>
            <w:r w:rsidRPr="007838F9">
              <w:rPr>
                <w:rFonts w:ascii="Times New Roman" w:hAnsi="Times New Roman" w:cs="Times New Roman"/>
                <w:position w:val="-30"/>
                <w:sz w:val="28"/>
              </w:rPr>
              <w:object w:dxaOrig="1260" w:dyaOrig="720">
                <v:shape id="_x0000_i1612" type="#_x0000_t75" style="width:63pt;height:36pt" o:ole="">
                  <v:imagedata r:id="rId1163" o:title=""/>
                </v:shape>
                <o:OLEObject Type="Embed" ProgID="Equation.DSMT4" ShapeID="_x0000_i1612" DrawAspect="Content" ObjectID="_1587385400" r:id="rId1164"/>
              </w:object>
            </w:r>
            <w:r w:rsidRPr="007838F9">
              <w:rPr>
                <w:rFonts w:ascii="Times New Roman" w:hAnsi="Times New Roman" w:cs="Times New Roman"/>
                <w:sz w:val="28"/>
              </w:rPr>
              <w:tab/>
            </w:r>
            <w:r w:rsidRPr="007838F9">
              <w:rPr>
                <w:rFonts w:ascii="Times New Roman" w:hAnsi="Times New Roman" w:cs="Times New Roman"/>
                <w:sz w:val="28"/>
              </w:rPr>
              <w:tab/>
            </w:r>
          </w:p>
          <w:p w:rsidR="007838F9" w:rsidRPr="007838F9" w:rsidRDefault="007838F9" w:rsidP="007838F9">
            <w:pPr>
              <w:ind w:left="720" w:firstLine="360"/>
              <w:jc w:val="both"/>
              <w:rPr>
                <w:rFonts w:ascii="Times New Roman" w:hAnsi="Times New Roman" w:cs="Times New Roman"/>
                <w:sz w:val="28"/>
              </w:rPr>
            </w:pPr>
            <w:r w:rsidRPr="007838F9">
              <w:rPr>
                <w:rFonts w:ascii="Times New Roman" w:hAnsi="Times New Roman" w:cs="Times New Roman"/>
                <w:sz w:val="28"/>
              </w:rPr>
              <w:t xml:space="preserve">c) </w:t>
            </w:r>
            <w:r w:rsidRPr="007838F9">
              <w:rPr>
                <w:rFonts w:ascii="Times New Roman" w:hAnsi="Times New Roman" w:cs="Times New Roman"/>
                <w:position w:val="-6"/>
                <w:sz w:val="28"/>
              </w:rPr>
              <w:object w:dxaOrig="1520" w:dyaOrig="320">
                <v:shape id="_x0000_i1613" type="#_x0000_t75" style="width:75.75pt;height:15.75pt" o:ole="">
                  <v:imagedata r:id="rId1165" o:title=""/>
                </v:shape>
                <o:OLEObject Type="Embed" ProgID="Equation.DSMT4" ShapeID="_x0000_i1613" DrawAspect="Content" ObjectID="_1587385401" r:id="rId1166"/>
              </w:object>
            </w:r>
          </w:p>
          <w:p w:rsidR="007838F9" w:rsidRPr="007838F9" w:rsidRDefault="007838F9" w:rsidP="007838F9">
            <w:pPr>
              <w:ind w:left="720" w:firstLine="360"/>
              <w:jc w:val="both"/>
              <w:rPr>
                <w:rFonts w:ascii="Times New Roman" w:hAnsi="Times New Roman" w:cs="Times New Roman"/>
                <w:sz w:val="28"/>
              </w:rPr>
            </w:pPr>
            <w:r w:rsidRPr="007838F9">
              <w:rPr>
                <w:rFonts w:ascii="Times New Roman" w:hAnsi="Times New Roman" w:cs="Times New Roman"/>
                <w:sz w:val="28"/>
              </w:rPr>
              <w:t xml:space="preserve">d) </w:t>
            </w:r>
            <w:r w:rsidRPr="007838F9">
              <w:rPr>
                <w:rFonts w:ascii="Times New Roman" w:hAnsi="Times New Roman" w:cs="Times New Roman"/>
                <w:position w:val="-6"/>
                <w:sz w:val="28"/>
              </w:rPr>
              <w:object w:dxaOrig="1740" w:dyaOrig="340">
                <v:shape id="_x0000_i1614" type="#_x0000_t75" style="width:87pt;height:17.25pt" o:ole="">
                  <v:imagedata r:id="rId1167" o:title=""/>
                </v:shape>
                <o:OLEObject Type="Embed" ProgID="Equation.DSMT4" ShapeID="_x0000_i1614" DrawAspect="Content" ObjectID="_1587385402" r:id="rId1168"/>
              </w:object>
            </w:r>
          </w:p>
          <w:p w:rsidR="007838F9" w:rsidRPr="007838F9" w:rsidRDefault="007838F9" w:rsidP="007838F9">
            <w:pPr>
              <w:jc w:val="both"/>
              <w:rPr>
                <w:rFonts w:ascii="Times New Roman" w:hAnsi="Times New Roman" w:cs="Times New Roman"/>
                <w:b/>
                <w:sz w:val="28"/>
              </w:rPr>
            </w:pPr>
            <w:r w:rsidRPr="007838F9">
              <w:rPr>
                <w:rFonts w:ascii="Times New Roman" w:hAnsi="Times New Roman" w:cs="Times New Roman"/>
                <w:b/>
                <w:sz w:val="28"/>
              </w:rPr>
              <w:t>Bài 2: (1,5 điểm)</w:t>
            </w:r>
          </w:p>
          <w:p w:rsidR="007838F9" w:rsidRPr="007838F9" w:rsidRDefault="007838F9" w:rsidP="007838F9">
            <w:pPr>
              <w:ind w:left="720" w:hanging="720"/>
              <w:jc w:val="both"/>
              <w:rPr>
                <w:rFonts w:ascii="Times New Roman" w:hAnsi="Times New Roman" w:cs="Times New Roman"/>
                <w:sz w:val="28"/>
              </w:rPr>
            </w:pPr>
            <w:r w:rsidRPr="007838F9">
              <w:rPr>
                <w:rFonts w:ascii="Times New Roman" w:hAnsi="Times New Roman" w:cs="Times New Roman"/>
                <w:sz w:val="28"/>
              </w:rPr>
              <w:tab/>
              <w:t xml:space="preserve">a) Vẽ đồ thị (P) của hàm số </w:t>
            </w:r>
            <w:r w:rsidRPr="007838F9">
              <w:rPr>
                <w:rFonts w:ascii="Times New Roman" w:hAnsi="Times New Roman" w:cs="Times New Roman"/>
                <w:position w:val="-24"/>
                <w:sz w:val="28"/>
              </w:rPr>
              <w:object w:dxaOrig="840" w:dyaOrig="620">
                <v:shape id="_x0000_i1615" type="#_x0000_t75" style="width:42pt;height:30.75pt" o:ole="">
                  <v:imagedata r:id="rId1169" o:title=""/>
                </v:shape>
                <o:OLEObject Type="Embed" ProgID="Equation.DSMT4" ShapeID="_x0000_i1615" DrawAspect="Content" ObjectID="_1587385403" r:id="rId1170"/>
              </w:object>
            </w:r>
            <w:r w:rsidRPr="007838F9">
              <w:rPr>
                <w:rFonts w:ascii="Times New Roman" w:hAnsi="Times New Roman" w:cs="Times New Roman"/>
                <w:sz w:val="28"/>
              </w:rPr>
              <w:t xml:space="preserve"> và đường thẳng (D): </w:t>
            </w:r>
            <w:r w:rsidRPr="007838F9">
              <w:rPr>
                <w:rFonts w:ascii="Times New Roman" w:hAnsi="Times New Roman" w:cs="Times New Roman"/>
                <w:position w:val="-24"/>
                <w:sz w:val="28"/>
              </w:rPr>
              <w:object w:dxaOrig="1260" w:dyaOrig="620">
                <v:shape id="_x0000_i1616" type="#_x0000_t75" style="width:63pt;height:30.75pt" o:ole="">
                  <v:imagedata r:id="rId1171" o:title=""/>
                </v:shape>
                <o:OLEObject Type="Embed" ProgID="Equation.DSMT4" ShapeID="_x0000_i1616" DrawAspect="Content" ObjectID="_1587385404" r:id="rId1172"/>
              </w:object>
            </w:r>
            <w:r w:rsidRPr="007838F9">
              <w:rPr>
                <w:rFonts w:ascii="Times New Roman" w:hAnsi="Times New Roman" w:cs="Times New Roman"/>
                <w:sz w:val="28"/>
              </w:rPr>
              <w:t xml:space="preserve"> trên cùng một hệ trục toạ độ.</w:t>
            </w:r>
          </w:p>
          <w:p w:rsidR="007838F9" w:rsidRPr="007838F9" w:rsidRDefault="007838F9" w:rsidP="007838F9">
            <w:pPr>
              <w:jc w:val="both"/>
              <w:rPr>
                <w:rFonts w:ascii="Times New Roman" w:hAnsi="Times New Roman" w:cs="Times New Roman"/>
                <w:sz w:val="28"/>
              </w:rPr>
            </w:pPr>
            <w:r w:rsidRPr="007838F9">
              <w:rPr>
                <w:rFonts w:ascii="Times New Roman" w:hAnsi="Times New Roman" w:cs="Times New Roman"/>
                <w:sz w:val="28"/>
              </w:rPr>
              <w:tab/>
              <w:t>b) Tìm toạ độ các giao điểm của (P) và (D) ở câu trên bằng phép tính.</w:t>
            </w:r>
          </w:p>
          <w:p w:rsidR="007838F9" w:rsidRPr="007838F9" w:rsidRDefault="007838F9" w:rsidP="007838F9">
            <w:pPr>
              <w:jc w:val="both"/>
              <w:rPr>
                <w:rFonts w:ascii="Times New Roman" w:hAnsi="Times New Roman" w:cs="Times New Roman"/>
                <w:b/>
                <w:sz w:val="28"/>
              </w:rPr>
            </w:pPr>
            <w:r w:rsidRPr="007838F9">
              <w:rPr>
                <w:rFonts w:ascii="Times New Roman" w:hAnsi="Times New Roman" w:cs="Times New Roman"/>
                <w:b/>
                <w:sz w:val="28"/>
              </w:rPr>
              <w:t>Bài 3: (1,5 điểm)</w:t>
            </w:r>
          </w:p>
          <w:p w:rsidR="007838F9" w:rsidRPr="007838F9" w:rsidRDefault="007838F9" w:rsidP="007838F9">
            <w:pPr>
              <w:jc w:val="both"/>
              <w:rPr>
                <w:rFonts w:ascii="Times New Roman" w:hAnsi="Times New Roman" w:cs="Times New Roman"/>
                <w:sz w:val="28"/>
              </w:rPr>
            </w:pPr>
            <w:r w:rsidRPr="007838F9">
              <w:rPr>
                <w:rFonts w:ascii="Times New Roman" w:hAnsi="Times New Roman" w:cs="Times New Roman"/>
                <w:sz w:val="28"/>
              </w:rPr>
              <w:tab/>
              <w:t>Thu gọn các biểu thức sau:</w:t>
            </w:r>
          </w:p>
          <w:p w:rsidR="007838F9" w:rsidRPr="007838F9" w:rsidRDefault="007838F9" w:rsidP="007838F9">
            <w:pPr>
              <w:ind w:firstLine="720"/>
              <w:jc w:val="both"/>
              <w:rPr>
                <w:rFonts w:ascii="Times New Roman" w:hAnsi="Times New Roman" w:cs="Times New Roman"/>
                <w:sz w:val="28"/>
              </w:rPr>
            </w:pPr>
            <w:r w:rsidRPr="007838F9">
              <w:rPr>
                <w:rFonts w:ascii="Times New Roman" w:hAnsi="Times New Roman" w:cs="Times New Roman"/>
                <w:position w:val="-28"/>
                <w:sz w:val="28"/>
              </w:rPr>
              <w:object w:dxaOrig="2720" w:dyaOrig="720">
                <v:shape id="_x0000_i1617" type="#_x0000_t75" style="width:135.75pt;height:36pt" o:ole="">
                  <v:imagedata r:id="rId1173" o:title=""/>
                </v:shape>
                <o:OLEObject Type="Embed" ProgID="Equation.DSMT4" ShapeID="_x0000_i1617" DrawAspect="Content" ObjectID="_1587385405" r:id="rId1174"/>
              </w:object>
            </w:r>
            <w:r w:rsidRPr="007838F9">
              <w:rPr>
                <w:rFonts w:ascii="Times New Roman" w:hAnsi="Times New Roman" w:cs="Times New Roman"/>
                <w:sz w:val="28"/>
              </w:rPr>
              <w:t xml:space="preserve">  với x &gt; 0; </w:t>
            </w:r>
            <w:r w:rsidRPr="007838F9">
              <w:rPr>
                <w:rFonts w:ascii="Times New Roman" w:hAnsi="Times New Roman" w:cs="Times New Roman"/>
                <w:position w:val="-6"/>
                <w:sz w:val="28"/>
              </w:rPr>
              <w:object w:dxaOrig="520" w:dyaOrig="279">
                <v:shape id="_x0000_i1618" type="#_x0000_t75" style="width:26.25pt;height:14.25pt" o:ole="">
                  <v:imagedata r:id="rId1175" o:title=""/>
                </v:shape>
                <o:OLEObject Type="Embed" ProgID="Equation.DSMT4" ShapeID="_x0000_i1618" DrawAspect="Content" ObjectID="_1587385406" r:id="rId1176"/>
              </w:object>
            </w:r>
          </w:p>
          <w:p w:rsidR="007838F9" w:rsidRPr="007838F9" w:rsidRDefault="007838F9" w:rsidP="007838F9">
            <w:pPr>
              <w:ind w:firstLine="720"/>
              <w:jc w:val="both"/>
              <w:rPr>
                <w:rFonts w:ascii="Times New Roman" w:hAnsi="Times New Roman" w:cs="Times New Roman"/>
                <w:sz w:val="28"/>
              </w:rPr>
            </w:pPr>
            <w:r w:rsidRPr="007838F9">
              <w:rPr>
                <w:rFonts w:ascii="Times New Roman" w:hAnsi="Times New Roman" w:cs="Times New Roman"/>
                <w:position w:val="-10"/>
                <w:sz w:val="28"/>
              </w:rPr>
              <w:object w:dxaOrig="4520" w:dyaOrig="440">
                <v:shape id="_x0000_i1619" type="#_x0000_t75" style="width:225.75pt;height:21.75pt" o:ole="">
                  <v:imagedata r:id="rId1177" o:title=""/>
                </v:shape>
                <o:OLEObject Type="Embed" ProgID="Equation.DSMT4" ShapeID="_x0000_i1619" DrawAspect="Content" ObjectID="_1587385407" r:id="rId1178"/>
              </w:object>
            </w:r>
            <w:r w:rsidRPr="007838F9">
              <w:rPr>
                <w:rFonts w:ascii="Times New Roman" w:hAnsi="Times New Roman" w:cs="Times New Roman"/>
                <w:sz w:val="28"/>
              </w:rPr>
              <w:tab/>
            </w:r>
          </w:p>
          <w:p w:rsidR="007838F9" w:rsidRPr="007838F9" w:rsidRDefault="007838F9" w:rsidP="007838F9">
            <w:pPr>
              <w:jc w:val="both"/>
              <w:rPr>
                <w:rFonts w:ascii="Times New Roman" w:hAnsi="Times New Roman" w:cs="Times New Roman"/>
                <w:b/>
                <w:sz w:val="28"/>
              </w:rPr>
            </w:pPr>
            <w:r w:rsidRPr="007838F9">
              <w:rPr>
                <w:rFonts w:ascii="Times New Roman" w:hAnsi="Times New Roman" w:cs="Times New Roman"/>
                <w:b/>
                <w:sz w:val="28"/>
              </w:rPr>
              <w:t>Bài 4: (1,5 điểm)</w:t>
            </w:r>
          </w:p>
          <w:p w:rsidR="007838F9" w:rsidRPr="007838F9" w:rsidRDefault="007838F9" w:rsidP="007838F9">
            <w:pPr>
              <w:jc w:val="both"/>
              <w:rPr>
                <w:rFonts w:ascii="Times New Roman" w:hAnsi="Times New Roman" w:cs="Times New Roman"/>
                <w:sz w:val="28"/>
              </w:rPr>
            </w:pPr>
            <w:r w:rsidRPr="007838F9">
              <w:rPr>
                <w:rFonts w:ascii="Times New Roman" w:hAnsi="Times New Roman" w:cs="Times New Roman"/>
                <w:sz w:val="28"/>
              </w:rPr>
              <w:tab/>
              <w:t xml:space="preserve">Cho phương trình </w:t>
            </w:r>
            <w:r w:rsidRPr="007838F9">
              <w:rPr>
                <w:rFonts w:ascii="Times New Roman" w:hAnsi="Times New Roman" w:cs="Times New Roman"/>
                <w:position w:val="-6"/>
                <w:sz w:val="28"/>
              </w:rPr>
              <w:object w:dxaOrig="2000" w:dyaOrig="320">
                <v:shape id="_x0000_i1620" type="#_x0000_t75" style="width:99.75pt;height:15.75pt" o:ole="">
                  <v:imagedata r:id="rId1179" o:title=""/>
                </v:shape>
                <o:OLEObject Type="Embed" ProgID="Equation.DSMT4" ShapeID="_x0000_i1620" DrawAspect="Content" ObjectID="_1587385408" r:id="rId1180"/>
              </w:object>
            </w:r>
            <w:r w:rsidRPr="007838F9">
              <w:rPr>
                <w:rFonts w:ascii="Times New Roman" w:hAnsi="Times New Roman" w:cs="Times New Roman"/>
                <w:sz w:val="28"/>
              </w:rPr>
              <w:t xml:space="preserve"> (x là ẩn số)</w:t>
            </w:r>
          </w:p>
          <w:p w:rsidR="007838F9" w:rsidRPr="007838F9" w:rsidRDefault="007838F9" w:rsidP="0022436A">
            <w:pPr>
              <w:numPr>
                <w:ilvl w:val="0"/>
                <w:numId w:val="16"/>
              </w:numPr>
              <w:jc w:val="both"/>
              <w:rPr>
                <w:rFonts w:ascii="Times New Roman" w:hAnsi="Times New Roman" w:cs="Times New Roman"/>
                <w:sz w:val="28"/>
              </w:rPr>
            </w:pPr>
            <w:r w:rsidRPr="007838F9">
              <w:rPr>
                <w:rFonts w:ascii="Times New Roman" w:hAnsi="Times New Roman" w:cs="Times New Roman"/>
                <w:sz w:val="28"/>
              </w:rPr>
              <w:t>Chứng minh rằng phương trình luôn luôn có 2 nghiệm phân biệt với mọi m.</w:t>
            </w:r>
          </w:p>
          <w:p w:rsidR="007838F9" w:rsidRPr="007838F9" w:rsidRDefault="007838F9" w:rsidP="0022436A">
            <w:pPr>
              <w:numPr>
                <w:ilvl w:val="0"/>
                <w:numId w:val="16"/>
              </w:numPr>
              <w:jc w:val="both"/>
              <w:rPr>
                <w:rFonts w:ascii="Times New Roman" w:hAnsi="Times New Roman" w:cs="Times New Roman"/>
                <w:b/>
                <w:sz w:val="28"/>
              </w:rPr>
            </w:pPr>
            <w:r w:rsidRPr="007838F9">
              <w:rPr>
                <w:rFonts w:ascii="Times New Roman" w:hAnsi="Times New Roman" w:cs="Times New Roman"/>
                <w:sz w:val="28"/>
              </w:rPr>
              <w:t>Gọi x</w:t>
            </w:r>
            <w:r w:rsidRPr="007838F9">
              <w:rPr>
                <w:rFonts w:ascii="Times New Roman" w:hAnsi="Times New Roman" w:cs="Times New Roman"/>
                <w:sz w:val="28"/>
                <w:vertAlign w:val="subscript"/>
              </w:rPr>
              <w:t>1</w:t>
            </w:r>
            <w:r w:rsidRPr="007838F9">
              <w:rPr>
                <w:rFonts w:ascii="Times New Roman" w:hAnsi="Times New Roman" w:cs="Times New Roman"/>
                <w:sz w:val="28"/>
              </w:rPr>
              <w:t>, x</w:t>
            </w:r>
            <w:r w:rsidRPr="007838F9">
              <w:rPr>
                <w:rFonts w:ascii="Times New Roman" w:hAnsi="Times New Roman" w:cs="Times New Roman"/>
                <w:sz w:val="28"/>
                <w:vertAlign w:val="subscript"/>
              </w:rPr>
              <w:t>2</w:t>
            </w:r>
            <w:r w:rsidRPr="007838F9">
              <w:rPr>
                <w:rFonts w:ascii="Times New Roman" w:hAnsi="Times New Roman" w:cs="Times New Roman"/>
                <w:sz w:val="28"/>
              </w:rPr>
              <w:t xml:space="preserve"> là các nghiệm của phương trình. </w:t>
            </w:r>
          </w:p>
          <w:p w:rsidR="007838F9" w:rsidRPr="007838F9" w:rsidRDefault="007838F9" w:rsidP="007838F9">
            <w:pPr>
              <w:ind w:left="720" w:firstLine="360"/>
              <w:jc w:val="both"/>
              <w:rPr>
                <w:rFonts w:ascii="Times New Roman" w:hAnsi="Times New Roman" w:cs="Times New Roman"/>
                <w:b/>
                <w:sz w:val="28"/>
              </w:rPr>
            </w:pPr>
            <w:r w:rsidRPr="007838F9">
              <w:rPr>
                <w:rFonts w:ascii="Times New Roman" w:hAnsi="Times New Roman" w:cs="Times New Roman"/>
                <w:sz w:val="28"/>
              </w:rPr>
              <w:t xml:space="preserve">Tìm m để biểu thức M = </w:t>
            </w:r>
            <w:r w:rsidRPr="007838F9">
              <w:rPr>
                <w:rFonts w:ascii="Times New Roman" w:hAnsi="Times New Roman" w:cs="Times New Roman"/>
                <w:position w:val="-30"/>
                <w:sz w:val="28"/>
              </w:rPr>
              <w:object w:dxaOrig="1500" w:dyaOrig="680">
                <v:shape id="_x0000_i1621" type="#_x0000_t75" style="width:75pt;height:33.75pt" o:ole="">
                  <v:imagedata r:id="rId1181" o:title=""/>
                </v:shape>
                <o:OLEObject Type="Embed" ProgID="Equation.DSMT4" ShapeID="_x0000_i1621" DrawAspect="Content" ObjectID="_1587385409" r:id="rId1182"/>
              </w:object>
            </w:r>
            <w:r w:rsidRPr="007838F9">
              <w:rPr>
                <w:rFonts w:ascii="Times New Roman" w:hAnsi="Times New Roman" w:cs="Times New Roman"/>
                <w:sz w:val="28"/>
              </w:rPr>
              <w:t xml:space="preserve"> đạt giá trị nhỏ nhất</w:t>
            </w:r>
          </w:p>
          <w:p w:rsidR="007838F9" w:rsidRPr="007838F9" w:rsidRDefault="007838F9" w:rsidP="007838F9">
            <w:pPr>
              <w:jc w:val="both"/>
              <w:rPr>
                <w:rFonts w:ascii="Times New Roman" w:hAnsi="Times New Roman" w:cs="Times New Roman"/>
                <w:b/>
                <w:sz w:val="28"/>
              </w:rPr>
            </w:pPr>
            <w:r w:rsidRPr="007838F9">
              <w:rPr>
                <w:rFonts w:ascii="Times New Roman" w:hAnsi="Times New Roman" w:cs="Times New Roman"/>
                <w:b/>
                <w:sz w:val="28"/>
              </w:rPr>
              <w:t>Bài 5: (3,5 điểm)</w:t>
            </w:r>
          </w:p>
          <w:p w:rsidR="007838F9" w:rsidRPr="007838F9" w:rsidRDefault="007838F9" w:rsidP="007838F9">
            <w:pPr>
              <w:ind w:left="720"/>
              <w:jc w:val="both"/>
              <w:rPr>
                <w:rFonts w:ascii="Times New Roman" w:hAnsi="Times New Roman" w:cs="Times New Roman"/>
                <w:sz w:val="28"/>
              </w:rPr>
            </w:pPr>
            <w:r w:rsidRPr="007838F9">
              <w:rPr>
                <w:rFonts w:ascii="Times New Roman" w:hAnsi="Times New Roman" w:cs="Times New Roman"/>
                <w:sz w:val="28"/>
              </w:rPr>
              <w:t>Cho đường tròn (O) có tâm O và điểm M nằm ngoài đường tròn (O). Đường thẳng MO cắt (O) tại E và F (ME&lt;MF). Vẽ cát tuyến MAB và tiếp tuyến MC của (O) (C là tiếp điểm, A nằm giữa hai điểm M và B, A và C nằm khác phía đối với đường thẳng MO).</w:t>
            </w:r>
          </w:p>
          <w:p w:rsidR="007838F9" w:rsidRPr="007838F9" w:rsidRDefault="007838F9" w:rsidP="0022436A">
            <w:pPr>
              <w:numPr>
                <w:ilvl w:val="0"/>
                <w:numId w:val="17"/>
              </w:numPr>
              <w:jc w:val="both"/>
              <w:rPr>
                <w:rFonts w:ascii="Times New Roman" w:hAnsi="Times New Roman" w:cs="Times New Roman"/>
                <w:sz w:val="28"/>
              </w:rPr>
            </w:pPr>
            <w:r w:rsidRPr="007838F9">
              <w:rPr>
                <w:rFonts w:ascii="Times New Roman" w:hAnsi="Times New Roman" w:cs="Times New Roman"/>
                <w:sz w:val="28"/>
              </w:rPr>
              <w:t>Chứng minh rằng MA.MB = ME.MF</w:t>
            </w:r>
          </w:p>
          <w:p w:rsidR="007838F9" w:rsidRPr="007838F9" w:rsidRDefault="007838F9" w:rsidP="0022436A">
            <w:pPr>
              <w:numPr>
                <w:ilvl w:val="0"/>
                <w:numId w:val="17"/>
              </w:numPr>
              <w:jc w:val="both"/>
              <w:rPr>
                <w:rFonts w:ascii="Times New Roman" w:hAnsi="Times New Roman" w:cs="Times New Roman"/>
                <w:sz w:val="28"/>
              </w:rPr>
            </w:pPr>
            <w:r w:rsidRPr="007838F9">
              <w:rPr>
                <w:rFonts w:ascii="Times New Roman" w:hAnsi="Times New Roman" w:cs="Times New Roman"/>
                <w:sz w:val="28"/>
              </w:rPr>
              <w:t>Gọi H là hình chiếu vuông góc của điểm C lên đường thẳng MO. Chứng minh tứ giác AHOB nội tiếp.</w:t>
            </w:r>
          </w:p>
          <w:p w:rsidR="007838F9" w:rsidRPr="007838F9" w:rsidRDefault="007838F9" w:rsidP="0022436A">
            <w:pPr>
              <w:numPr>
                <w:ilvl w:val="0"/>
                <w:numId w:val="17"/>
              </w:numPr>
              <w:jc w:val="both"/>
              <w:rPr>
                <w:rFonts w:ascii="Times New Roman" w:hAnsi="Times New Roman" w:cs="Times New Roman"/>
                <w:sz w:val="28"/>
              </w:rPr>
            </w:pPr>
            <w:r w:rsidRPr="007838F9">
              <w:rPr>
                <w:rFonts w:ascii="Times New Roman" w:hAnsi="Times New Roman" w:cs="Times New Roman"/>
                <w:sz w:val="28"/>
              </w:rPr>
              <w:t>Trên nửa mặt phẳng bờ OM có chứa điểm A, vẽ nửa đường tròn đường kính MF; nửa đường tròn này cắt tiếp tuyến tại E của (O) ở K. Gọi S là giao điểm của hai đường thẳng CO và KF. Chứng minh rằng đường thẳng MS vuông góc với đường thẳng KC.</w:t>
            </w:r>
          </w:p>
          <w:p w:rsidR="007838F9" w:rsidRPr="007838F9" w:rsidRDefault="007838F9" w:rsidP="0022436A">
            <w:pPr>
              <w:numPr>
                <w:ilvl w:val="0"/>
                <w:numId w:val="17"/>
              </w:numPr>
              <w:jc w:val="both"/>
              <w:rPr>
                <w:rFonts w:ascii="Times New Roman" w:hAnsi="Times New Roman" w:cs="Times New Roman"/>
                <w:sz w:val="28"/>
              </w:rPr>
            </w:pPr>
            <w:r w:rsidRPr="007838F9">
              <w:rPr>
                <w:rFonts w:ascii="Times New Roman" w:hAnsi="Times New Roman" w:cs="Times New Roman"/>
                <w:sz w:val="28"/>
              </w:rPr>
              <w:t>Gọi P và Q lần lượt là tâm đường tròn ngoại tiếp các tam giác EFS và ABS và T là trung điểm của KS. Chứng minh ba điểm P, Q, T thẳng hàng.</w:t>
            </w:r>
          </w:p>
          <w:p w:rsidR="007838F9" w:rsidRPr="00F47FE6" w:rsidRDefault="007838F9" w:rsidP="007838F9">
            <w:pPr>
              <w:ind w:left="720"/>
              <w:jc w:val="both"/>
            </w:pPr>
          </w:p>
          <w:p w:rsidR="007838F9" w:rsidRPr="00F47FE6" w:rsidRDefault="007838F9" w:rsidP="007838F9">
            <w:pPr>
              <w:jc w:val="center"/>
            </w:pPr>
            <w:r w:rsidRPr="00F47FE6">
              <w:t>BÀI GIẢI</w:t>
            </w:r>
          </w:p>
          <w:p w:rsidR="007838F9" w:rsidRPr="00F47FE6" w:rsidRDefault="007838F9" w:rsidP="007838F9">
            <w:pPr>
              <w:tabs>
                <w:tab w:val="center" w:pos="6660"/>
              </w:tabs>
              <w:jc w:val="both"/>
              <w:rPr>
                <w:b/>
              </w:rPr>
            </w:pPr>
            <w:r w:rsidRPr="00F47FE6">
              <w:rPr>
                <w:b/>
              </w:rPr>
              <w:t>Bài 1: (2 điểm)</w:t>
            </w:r>
          </w:p>
          <w:p w:rsidR="007838F9" w:rsidRPr="00F47FE6" w:rsidRDefault="007838F9" w:rsidP="007838F9">
            <w:pPr>
              <w:ind w:left="720"/>
              <w:jc w:val="both"/>
            </w:pPr>
            <w:r w:rsidRPr="00F47FE6">
              <w:t>Giải các phương trình và hệ phương trình sau:</w:t>
            </w:r>
          </w:p>
          <w:p w:rsidR="007838F9" w:rsidRPr="00F47FE6" w:rsidRDefault="007838F9" w:rsidP="007838F9">
            <w:pPr>
              <w:ind w:left="720" w:firstLine="360"/>
              <w:jc w:val="both"/>
            </w:pPr>
            <w:r w:rsidRPr="00F47FE6">
              <w:t xml:space="preserve">a)  </w:t>
            </w:r>
            <w:r w:rsidRPr="00F47FE6">
              <w:tab/>
              <w:t xml:space="preserve"> </w:t>
            </w:r>
            <w:r w:rsidRPr="00F47FE6">
              <w:rPr>
                <w:position w:val="-6"/>
              </w:rPr>
              <w:object w:dxaOrig="1420" w:dyaOrig="320">
                <v:shape id="_x0000_i1622" type="#_x0000_t75" style="width:71.25pt;height:15.75pt" o:ole="">
                  <v:imagedata r:id="rId1161" o:title=""/>
                </v:shape>
                <o:OLEObject Type="Embed" ProgID="Equation.DSMT4" ShapeID="_x0000_i1622" DrawAspect="Content" ObjectID="_1587385410" r:id="rId1183"/>
              </w:object>
            </w:r>
            <w:r w:rsidRPr="00F47FE6">
              <w:t xml:space="preserve"> (a)</w:t>
            </w:r>
          </w:p>
          <w:p w:rsidR="007838F9" w:rsidRPr="00F47FE6" w:rsidRDefault="007838F9" w:rsidP="007838F9">
            <w:pPr>
              <w:ind w:left="720" w:firstLine="360"/>
              <w:jc w:val="both"/>
            </w:pPr>
            <w:r w:rsidRPr="00F47FE6">
              <w:tab/>
              <w:t xml:space="preserve"> Vì phương trình (a) có a - b + c = 0 nên </w:t>
            </w:r>
          </w:p>
          <w:p w:rsidR="007838F9" w:rsidRPr="00F47FE6" w:rsidRDefault="007838F9" w:rsidP="007838F9">
            <w:pPr>
              <w:ind w:left="720" w:firstLine="720"/>
              <w:jc w:val="both"/>
            </w:pPr>
            <w:r w:rsidRPr="00F47FE6">
              <w:t xml:space="preserve">(a) </w:t>
            </w:r>
            <w:r w:rsidRPr="00F47FE6">
              <w:rPr>
                <w:position w:val="-24"/>
              </w:rPr>
              <w:object w:dxaOrig="1980" w:dyaOrig="620">
                <v:shape id="_x0000_i1623" type="#_x0000_t75" style="width:99pt;height:30.75pt" o:ole="">
                  <v:imagedata r:id="rId1184" o:title=""/>
                </v:shape>
                <o:OLEObject Type="Embed" ProgID="Equation.DSMT4" ShapeID="_x0000_i1623" DrawAspect="Content" ObjectID="_1587385411" r:id="rId1185"/>
              </w:object>
            </w:r>
          </w:p>
          <w:p w:rsidR="007838F9" w:rsidRPr="00F47FE6" w:rsidRDefault="007838F9" w:rsidP="007838F9">
            <w:pPr>
              <w:ind w:left="720" w:firstLine="360"/>
              <w:jc w:val="both"/>
            </w:pPr>
            <w:r w:rsidRPr="00F47FE6">
              <w:t xml:space="preserve">b) </w:t>
            </w:r>
            <w:r w:rsidRPr="00F47FE6">
              <w:tab/>
            </w:r>
            <w:r w:rsidRPr="00F47FE6">
              <w:rPr>
                <w:position w:val="-30"/>
              </w:rPr>
              <w:object w:dxaOrig="1719" w:dyaOrig="720">
                <v:shape id="_x0000_i1624" type="#_x0000_t75" style="width:86.25pt;height:36pt" o:ole="">
                  <v:imagedata r:id="rId1186" o:title=""/>
                </v:shape>
                <o:OLEObject Type="Embed" ProgID="Equation.DSMT4" ShapeID="_x0000_i1624" DrawAspect="Content" ObjectID="_1587385412" r:id="rId1187"/>
              </w:object>
            </w:r>
            <w:r w:rsidRPr="00F47FE6">
              <w:t xml:space="preserve">   </w:t>
            </w:r>
            <w:r w:rsidRPr="00F47FE6">
              <w:sym w:font="Symbol" w:char="F0DB"/>
            </w:r>
            <w:r w:rsidRPr="00F47FE6">
              <w:t xml:space="preserve"> </w:t>
            </w:r>
            <w:r w:rsidRPr="00F47FE6">
              <w:rPr>
                <w:position w:val="-30"/>
              </w:rPr>
              <w:object w:dxaOrig="3060" w:dyaOrig="720">
                <v:shape id="_x0000_i1625" type="#_x0000_t75" style="width:153pt;height:36pt" o:ole="">
                  <v:imagedata r:id="rId1188" o:title=""/>
                </v:shape>
                <o:OLEObject Type="Embed" ProgID="Equation.DSMT4" ShapeID="_x0000_i1625" DrawAspect="Content" ObjectID="_1587385413" r:id="rId1189"/>
              </w:object>
            </w:r>
          </w:p>
          <w:p w:rsidR="007838F9" w:rsidRPr="00F47FE6" w:rsidRDefault="007838F9" w:rsidP="007838F9">
            <w:pPr>
              <w:ind w:left="720" w:firstLine="360"/>
              <w:jc w:val="both"/>
            </w:pPr>
          </w:p>
          <w:p w:rsidR="007838F9" w:rsidRPr="00F47FE6" w:rsidRDefault="007838F9" w:rsidP="007838F9">
            <w:pPr>
              <w:ind w:left="720" w:firstLine="360"/>
              <w:jc w:val="both"/>
            </w:pPr>
            <w:r w:rsidRPr="00F47FE6">
              <w:sym w:font="Symbol" w:char="F0DB"/>
            </w:r>
            <w:r w:rsidRPr="00F47FE6">
              <w:rPr>
                <w:position w:val="-30"/>
              </w:rPr>
              <w:object w:dxaOrig="3120" w:dyaOrig="720">
                <v:shape id="_x0000_i1626" type="#_x0000_t75" style="width:156pt;height:36pt" o:ole="">
                  <v:imagedata r:id="rId1190" o:title=""/>
                </v:shape>
                <o:OLEObject Type="Embed" ProgID="Equation.DSMT4" ShapeID="_x0000_i1626" DrawAspect="Content" ObjectID="_1587385414" r:id="rId1191"/>
              </w:object>
            </w:r>
          </w:p>
          <w:p w:rsidR="007838F9" w:rsidRPr="00F47FE6" w:rsidRDefault="007838F9" w:rsidP="007838F9">
            <w:pPr>
              <w:ind w:left="720" w:firstLine="360"/>
              <w:jc w:val="both"/>
              <w:rPr>
                <w:lang w:val="pl-PL"/>
              </w:rPr>
            </w:pPr>
            <w:r w:rsidRPr="00F47FE6">
              <w:sym w:font="Symbol" w:char="F0DB"/>
            </w:r>
            <w:r w:rsidRPr="00F47FE6">
              <w:rPr>
                <w:lang w:val="pl-PL"/>
              </w:rPr>
              <w:t xml:space="preserve"> </w:t>
            </w:r>
            <w:r w:rsidRPr="00F47FE6">
              <w:rPr>
                <w:position w:val="-30"/>
              </w:rPr>
              <w:object w:dxaOrig="820" w:dyaOrig="720">
                <v:shape id="_x0000_i1627" type="#_x0000_t75" style="width:41.25pt;height:36pt" o:ole="">
                  <v:imagedata r:id="rId1192" o:title=""/>
                </v:shape>
                <o:OLEObject Type="Embed" ProgID="Equation.DSMT4" ShapeID="_x0000_i1627" DrawAspect="Content" ObjectID="_1587385415" r:id="rId1193"/>
              </w:object>
            </w:r>
            <w:r w:rsidRPr="00F47FE6">
              <w:rPr>
                <w:lang w:val="pl-PL"/>
              </w:rPr>
              <w:t xml:space="preserve"> </w:t>
            </w:r>
          </w:p>
          <w:p w:rsidR="007838F9" w:rsidRPr="00F47FE6" w:rsidRDefault="007838F9" w:rsidP="007838F9">
            <w:pPr>
              <w:ind w:left="720" w:firstLine="360"/>
              <w:jc w:val="both"/>
              <w:rPr>
                <w:lang w:val="pl-PL"/>
              </w:rPr>
            </w:pPr>
            <w:r w:rsidRPr="00F47FE6">
              <w:rPr>
                <w:lang w:val="pl-PL"/>
              </w:rPr>
              <w:t xml:space="preserve">c) </w:t>
            </w:r>
            <w:r w:rsidRPr="00F47FE6">
              <w:rPr>
                <w:lang w:val="pl-PL"/>
              </w:rPr>
              <w:tab/>
            </w:r>
            <w:r w:rsidRPr="00F47FE6">
              <w:rPr>
                <w:position w:val="-6"/>
              </w:rPr>
              <w:object w:dxaOrig="1520" w:dyaOrig="320">
                <v:shape id="_x0000_i1628" type="#_x0000_t75" style="width:75.75pt;height:15.75pt" o:ole="">
                  <v:imagedata r:id="rId1165" o:title=""/>
                </v:shape>
                <o:OLEObject Type="Embed" ProgID="Equation.DSMT4" ShapeID="_x0000_i1628" DrawAspect="Content" ObjectID="_1587385416" r:id="rId1194"/>
              </w:object>
            </w:r>
            <w:r w:rsidRPr="00F47FE6">
              <w:rPr>
                <w:lang w:val="pl-PL"/>
              </w:rPr>
              <w:t xml:space="preserve"> (C)</w:t>
            </w:r>
          </w:p>
          <w:p w:rsidR="007838F9" w:rsidRPr="00F47FE6" w:rsidRDefault="007838F9" w:rsidP="007838F9">
            <w:pPr>
              <w:ind w:left="720" w:firstLine="360"/>
              <w:jc w:val="both"/>
              <w:rPr>
                <w:lang w:val="pl-PL"/>
              </w:rPr>
            </w:pPr>
            <w:r w:rsidRPr="00F47FE6">
              <w:rPr>
                <w:lang w:val="pl-PL"/>
              </w:rPr>
              <w:tab/>
              <w:t>Đặt u = x</w:t>
            </w:r>
            <w:r w:rsidRPr="00F47FE6">
              <w:rPr>
                <w:vertAlign w:val="superscript"/>
                <w:lang w:val="pl-PL"/>
              </w:rPr>
              <w:t>2</w:t>
            </w:r>
            <w:r w:rsidRPr="00F47FE6">
              <w:rPr>
                <w:lang w:val="pl-PL"/>
              </w:rPr>
              <w:t xml:space="preserve"> </w:t>
            </w:r>
            <w:r w:rsidRPr="00F47FE6">
              <w:sym w:font="Symbol" w:char="F0B3"/>
            </w:r>
            <w:r w:rsidRPr="00F47FE6">
              <w:rPr>
                <w:lang w:val="pl-PL"/>
              </w:rPr>
              <w:t xml:space="preserve"> 0, phương trình thành : u</w:t>
            </w:r>
            <w:r w:rsidRPr="00F47FE6">
              <w:rPr>
                <w:vertAlign w:val="superscript"/>
                <w:lang w:val="pl-PL"/>
              </w:rPr>
              <w:t>2</w:t>
            </w:r>
            <w:r w:rsidRPr="00F47FE6">
              <w:rPr>
                <w:lang w:val="pl-PL"/>
              </w:rPr>
              <w:t xml:space="preserve"> + u – 12 = 0   (*)</w:t>
            </w:r>
          </w:p>
          <w:p w:rsidR="007838F9" w:rsidRPr="00F47FE6" w:rsidRDefault="007838F9" w:rsidP="007838F9">
            <w:pPr>
              <w:ind w:left="720" w:firstLine="360"/>
              <w:jc w:val="both"/>
              <w:rPr>
                <w:lang w:val="es-ES"/>
              </w:rPr>
            </w:pPr>
            <w:r w:rsidRPr="00F47FE6">
              <w:rPr>
                <w:lang w:val="pl-PL"/>
              </w:rPr>
              <w:tab/>
            </w:r>
            <w:r w:rsidRPr="00F47FE6">
              <w:rPr>
                <w:lang w:val="es-ES"/>
              </w:rPr>
              <w:t xml:space="preserve">(*) có </w:t>
            </w:r>
            <w:r w:rsidRPr="00F47FE6">
              <w:sym w:font="Symbol" w:char="F044"/>
            </w:r>
            <w:r w:rsidRPr="00F47FE6">
              <w:rPr>
                <w:lang w:val="es-ES"/>
              </w:rPr>
              <w:t xml:space="preserve"> = 49 nên (*) </w:t>
            </w:r>
            <w:r w:rsidRPr="00F47FE6">
              <w:sym w:font="Symbol" w:char="F0DB"/>
            </w:r>
            <w:r w:rsidRPr="00F47FE6">
              <w:rPr>
                <w:lang w:val="es-ES"/>
              </w:rPr>
              <w:t xml:space="preserve"> </w:t>
            </w:r>
            <w:r w:rsidRPr="00F47FE6">
              <w:rPr>
                <w:position w:val="-24"/>
              </w:rPr>
              <w:object w:dxaOrig="1380" w:dyaOrig="620">
                <v:shape id="_x0000_i1629" type="#_x0000_t75" style="width:69pt;height:30.75pt" o:ole="">
                  <v:imagedata r:id="rId1195" o:title=""/>
                </v:shape>
                <o:OLEObject Type="Embed" ProgID="Equation.DSMT4" ShapeID="_x0000_i1629" DrawAspect="Content" ObjectID="_1587385417" r:id="rId1196"/>
              </w:object>
            </w:r>
            <w:r w:rsidRPr="00F47FE6">
              <w:rPr>
                <w:lang w:val="es-ES"/>
              </w:rPr>
              <w:t xml:space="preserve"> hay </w:t>
            </w:r>
            <w:r w:rsidRPr="00F47FE6">
              <w:rPr>
                <w:position w:val="-24"/>
              </w:rPr>
              <w:object w:dxaOrig="1520" w:dyaOrig="620">
                <v:shape id="_x0000_i1630" type="#_x0000_t75" style="width:75.75pt;height:30.75pt" o:ole="">
                  <v:imagedata r:id="rId1197" o:title=""/>
                </v:shape>
                <o:OLEObject Type="Embed" ProgID="Equation.DSMT4" ShapeID="_x0000_i1630" DrawAspect="Content" ObjectID="_1587385418" r:id="rId1198"/>
              </w:object>
            </w:r>
            <w:r w:rsidRPr="00F47FE6">
              <w:rPr>
                <w:lang w:val="es-ES"/>
              </w:rPr>
              <w:t xml:space="preserve"> (loại)</w:t>
            </w:r>
          </w:p>
          <w:p w:rsidR="007838F9" w:rsidRPr="00F47FE6" w:rsidRDefault="007838F9" w:rsidP="007838F9">
            <w:pPr>
              <w:ind w:left="720" w:firstLine="360"/>
              <w:jc w:val="both"/>
              <w:rPr>
                <w:lang w:val="es-ES"/>
              </w:rPr>
            </w:pPr>
            <w:r w:rsidRPr="00F47FE6">
              <w:rPr>
                <w:lang w:val="es-ES"/>
              </w:rPr>
              <w:tab/>
              <w:t xml:space="preserve">Do đó, (C) </w:t>
            </w:r>
            <w:r w:rsidRPr="00F47FE6">
              <w:sym w:font="Symbol" w:char="F0DB"/>
            </w:r>
            <w:r w:rsidRPr="00F47FE6">
              <w:rPr>
                <w:lang w:val="es-ES"/>
              </w:rPr>
              <w:t xml:space="preserve"> x</w:t>
            </w:r>
            <w:r w:rsidRPr="00F47FE6">
              <w:rPr>
                <w:vertAlign w:val="superscript"/>
                <w:lang w:val="es-ES"/>
              </w:rPr>
              <w:t>2</w:t>
            </w:r>
            <w:r w:rsidRPr="00F47FE6">
              <w:rPr>
                <w:lang w:val="es-ES"/>
              </w:rPr>
              <w:t xml:space="preserve"> = 3 </w:t>
            </w:r>
            <w:r w:rsidRPr="00F47FE6">
              <w:sym w:font="Symbol" w:char="F0DB"/>
            </w:r>
            <w:r w:rsidRPr="00F47FE6">
              <w:rPr>
                <w:lang w:val="es-ES"/>
              </w:rPr>
              <w:t xml:space="preserve"> x = </w:t>
            </w:r>
            <w:r w:rsidRPr="00F47FE6">
              <w:sym w:font="Symbol" w:char="F0B1"/>
            </w:r>
            <w:r w:rsidRPr="00F47FE6">
              <w:rPr>
                <w:position w:val="-8"/>
              </w:rPr>
              <w:object w:dxaOrig="360" w:dyaOrig="360">
                <v:shape id="_x0000_i1631" type="#_x0000_t75" style="width:18pt;height:18pt" o:ole="">
                  <v:imagedata r:id="rId1199" o:title=""/>
                </v:shape>
                <o:OLEObject Type="Embed" ProgID="Equation.DSMT4" ShapeID="_x0000_i1631" DrawAspect="Content" ObjectID="_1587385419" r:id="rId1200"/>
              </w:object>
            </w:r>
          </w:p>
          <w:p w:rsidR="007838F9" w:rsidRPr="00F47FE6" w:rsidRDefault="007838F9" w:rsidP="007838F9">
            <w:pPr>
              <w:ind w:left="720" w:firstLine="720"/>
              <w:jc w:val="both"/>
              <w:rPr>
                <w:vertAlign w:val="superscript"/>
                <w:lang w:val="es-ES"/>
              </w:rPr>
            </w:pPr>
            <w:r w:rsidRPr="00F47FE6">
              <w:rPr>
                <w:u w:val="single"/>
                <w:lang w:val="es-ES"/>
              </w:rPr>
              <w:t>Cách khác</w:t>
            </w:r>
            <w:r w:rsidRPr="00F47FE6">
              <w:rPr>
                <w:lang w:val="es-ES"/>
              </w:rPr>
              <w:t xml:space="preserve"> : (C) </w:t>
            </w:r>
            <w:r w:rsidRPr="00F47FE6">
              <w:sym w:font="Symbol" w:char="F0DB"/>
            </w:r>
            <w:r w:rsidRPr="00F47FE6">
              <w:rPr>
                <w:lang w:val="es-ES"/>
              </w:rPr>
              <w:t xml:space="preserve"> (x</w:t>
            </w:r>
            <w:r w:rsidRPr="00F47FE6">
              <w:rPr>
                <w:vertAlign w:val="superscript"/>
                <w:lang w:val="es-ES"/>
              </w:rPr>
              <w:t>2</w:t>
            </w:r>
            <w:r w:rsidRPr="00F47FE6">
              <w:rPr>
                <w:lang w:val="es-ES"/>
              </w:rPr>
              <w:t xml:space="preserve"> – 3)(x</w:t>
            </w:r>
            <w:r w:rsidRPr="00F47FE6">
              <w:rPr>
                <w:vertAlign w:val="superscript"/>
                <w:lang w:val="es-ES"/>
              </w:rPr>
              <w:t>2</w:t>
            </w:r>
            <w:r w:rsidRPr="00F47FE6">
              <w:rPr>
                <w:lang w:val="es-ES"/>
              </w:rPr>
              <w:t xml:space="preserve"> + 4) = 0 </w:t>
            </w:r>
            <w:r w:rsidRPr="00F47FE6">
              <w:sym w:font="Symbol" w:char="F0DB"/>
            </w:r>
            <w:r w:rsidRPr="00F47FE6">
              <w:rPr>
                <w:lang w:val="es-ES"/>
              </w:rPr>
              <w:t xml:space="preserve">  x</w:t>
            </w:r>
            <w:r w:rsidRPr="00F47FE6">
              <w:rPr>
                <w:vertAlign w:val="superscript"/>
                <w:lang w:val="es-ES"/>
              </w:rPr>
              <w:t>2</w:t>
            </w:r>
            <w:r w:rsidRPr="00F47FE6">
              <w:rPr>
                <w:lang w:val="es-ES"/>
              </w:rPr>
              <w:t xml:space="preserve"> = 3 </w:t>
            </w:r>
            <w:r w:rsidRPr="00F47FE6">
              <w:sym w:font="Symbol" w:char="F0DB"/>
            </w:r>
            <w:r w:rsidRPr="00F47FE6">
              <w:rPr>
                <w:lang w:val="es-ES"/>
              </w:rPr>
              <w:t xml:space="preserve"> x = </w:t>
            </w:r>
            <w:r w:rsidRPr="00F47FE6">
              <w:sym w:font="Symbol" w:char="F0B1"/>
            </w:r>
            <w:r w:rsidRPr="00F47FE6">
              <w:rPr>
                <w:position w:val="-8"/>
              </w:rPr>
              <w:object w:dxaOrig="360" w:dyaOrig="360">
                <v:shape id="_x0000_i1632" type="#_x0000_t75" style="width:18pt;height:18pt" o:ole="">
                  <v:imagedata r:id="rId1199" o:title=""/>
                </v:shape>
                <o:OLEObject Type="Embed" ProgID="Equation.DSMT4" ShapeID="_x0000_i1632" DrawAspect="Content" ObjectID="_1587385420" r:id="rId1201"/>
              </w:object>
            </w:r>
          </w:p>
          <w:p w:rsidR="007838F9" w:rsidRPr="00F47FE6" w:rsidRDefault="007838F9" w:rsidP="007838F9">
            <w:pPr>
              <w:ind w:left="720" w:firstLine="360"/>
              <w:jc w:val="both"/>
              <w:rPr>
                <w:lang w:val="pl-PL"/>
              </w:rPr>
            </w:pPr>
            <w:r w:rsidRPr="00F47FE6">
              <w:rPr>
                <w:lang w:val="pl-PL"/>
              </w:rPr>
              <w:t xml:space="preserve">d) </w:t>
            </w:r>
            <w:r w:rsidRPr="00F47FE6">
              <w:rPr>
                <w:lang w:val="pl-PL"/>
              </w:rPr>
              <w:tab/>
            </w:r>
            <w:r w:rsidRPr="00F47FE6">
              <w:rPr>
                <w:position w:val="-6"/>
              </w:rPr>
              <w:object w:dxaOrig="1740" w:dyaOrig="340">
                <v:shape id="_x0000_i1633" type="#_x0000_t75" style="width:87pt;height:17.25pt" o:ole="">
                  <v:imagedata r:id="rId1167" o:title=""/>
                </v:shape>
                <o:OLEObject Type="Embed" ProgID="Equation.DSMT4" ShapeID="_x0000_i1633" DrawAspect="Content" ObjectID="_1587385421" r:id="rId1202"/>
              </w:object>
            </w:r>
            <w:r w:rsidRPr="00F47FE6">
              <w:rPr>
                <w:lang w:val="pl-PL"/>
              </w:rPr>
              <w:t xml:space="preserve">  (d)</w:t>
            </w:r>
          </w:p>
          <w:p w:rsidR="007838F9" w:rsidRPr="00F47FE6" w:rsidRDefault="007838F9" w:rsidP="007838F9">
            <w:pPr>
              <w:ind w:left="720" w:firstLine="720"/>
              <w:jc w:val="both"/>
              <w:rPr>
                <w:lang w:val="pl-PL"/>
              </w:rPr>
            </w:pPr>
            <w:r w:rsidRPr="00F47FE6">
              <w:sym w:font="Symbol" w:char="F044"/>
            </w:r>
            <w:r w:rsidRPr="00F47FE6">
              <w:rPr>
                <w:lang w:val="pl-PL"/>
              </w:rPr>
              <w:t xml:space="preserve">’ = 2 + 7 = 9 do đó (d) </w:t>
            </w:r>
            <w:r w:rsidRPr="00F47FE6">
              <w:sym w:font="Symbol" w:char="F0DB"/>
            </w:r>
            <w:r w:rsidRPr="00F47FE6">
              <w:rPr>
                <w:lang w:val="pl-PL"/>
              </w:rPr>
              <w:t xml:space="preserve"> x = </w:t>
            </w:r>
            <w:r w:rsidRPr="00F47FE6">
              <w:rPr>
                <w:position w:val="-6"/>
              </w:rPr>
              <w:object w:dxaOrig="700" w:dyaOrig="340">
                <v:shape id="_x0000_i1634" type="#_x0000_t75" style="width:35.25pt;height:17.25pt" o:ole="">
                  <v:imagedata r:id="rId1203" o:title=""/>
                </v:shape>
                <o:OLEObject Type="Embed" ProgID="Equation.DSMT4" ShapeID="_x0000_i1634" DrawAspect="Content" ObjectID="_1587385422" r:id="rId1204"/>
              </w:object>
            </w:r>
          </w:p>
          <w:p w:rsidR="007838F9" w:rsidRDefault="007838F9" w:rsidP="007838F9">
            <w:pPr>
              <w:ind w:left="720" w:firstLine="360"/>
              <w:jc w:val="both"/>
              <w:rPr>
                <w:lang w:val="pl-PL"/>
              </w:rPr>
            </w:pPr>
          </w:p>
          <w:p w:rsidR="007838F9" w:rsidRDefault="007838F9" w:rsidP="007838F9">
            <w:pPr>
              <w:ind w:left="720" w:firstLine="360"/>
              <w:jc w:val="both"/>
              <w:rPr>
                <w:lang w:val="pl-PL"/>
              </w:rPr>
            </w:pPr>
          </w:p>
          <w:p w:rsidR="007838F9" w:rsidRDefault="007838F9" w:rsidP="007838F9">
            <w:pPr>
              <w:ind w:left="720" w:firstLine="360"/>
              <w:jc w:val="both"/>
              <w:rPr>
                <w:lang w:val="pl-PL"/>
              </w:rPr>
            </w:pPr>
          </w:p>
          <w:p w:rsidR="007838F9" w:rsidRPr="00F47FE6" w:rsidRDefault="007838F9" w:rsidP="007838F9">
            <w:pPr>
              <w:ind w:left="720" w:firstLine="360"/>
              <w:jc w:val="both"/>
              <w:rPr>
                <w:lang w:val="pl-PL"/>
              </w:rPr>
            </w:pPr>
            <w:r w:rsidRPr="00F47FE6">
              <w:rPr>
                <w:lang w:val="pl-PL"/>
              </w:rPr>
              <w:tab/>
            </w:r>
          </w:p>
          <w:p w:rsidR="007838F9" w:rsidRPr="00F47FE6" w:rsidRDefault="007838F9" w:rsidP="007838F9">
            <w:pPr>
              <w:jc w:val="both"/>
              <w:rPr>
                <w:b/>
                <w:lang w:val="pl-PL"/>
              </w:rPr>
            </w:pPr>
            <w:r w:rsidRPr="00F47FE6">
              <w:rPr>
                <w:b/>
                <w:lang w:val="pl-PL"/>
              </w:rPr>
              <w:t xml:space="preserve">Bài 2: </w:t>
            </w:r>
          </w:p>
          <w:p w:rsidR="007838F9" w:rsidRPr="00F47FE6" w:rsidRDefault="007838F9" w:rsidP="007838F9">
            <w:pPr>
              <w:jc w:val="both"/>
              <w:rPr>
                <w:lang w:val="pl-PL"/>
              </w:rPr>
            </w:pPr>
            <w:r>
              <w:rPr>
                <w:b/>
                <w:noProof/>
                <w:lang w:val="en-US"/>
              </w:rPr>
              <mc:AlternateContent>
                <mc:Choice Requires="wpg">
                  <w:drawing>
                    <wp:anchor distT="0" distB="0" distL="114300" distR="114300" simplePos="0" relativeHeight="251676672" behindDoc="0" locked="0" layoutInCell="1" allowOverlap="1">
                      <wp:simplePos x="0" y="0"/>
                      <wp:positionH relativeFrom="column">
                        <wp:posOffset>570865</wp:posOffset>
                      </wp:positionH>
                      <wp:positionV relativeFrom="paragraph">
                        <wp:posOffset>60325</wp:posOffset>
                      </wp:positionV>
                      <wp:extent cx="3429000" cy="2057400"/>
                      <wp:effectExtent l="8890" t="17780" r="19685" b="10795"/>
                      <wp:wrapNone/>
                      <wp:docPr id="1101" name="Group 11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0" cy="2057400"/>
                                <a:chOff x="2699" y="9000"/>
                                <a:chExt cx="5400" cy="3240"/>
                              </a:xfrm>
                            </wpg:grpSpPr>
                            <wps:wsp>
                              <wps:cNvPr id="1102" name="Line 228"/>
                              <wps:cNvCnPr/>
                              <wps:spPr bwMode="auto">
                                <a:xfrm>
                                  <a:off x="2699" y="11090"/>
                                  <a:ext cx="54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103" name="Line 229"/>
                              <wps:cNvCnPr/>
                              <wps:spPr bwMode="auto">
                                <a:xfrm rot="10800000">
                                  <a:off x="6039" y="1101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4" name="Line 230"/>
                              <wps:cNvCnPr/>
                              <wps:spPr bwMode="auto">
                                <a:xfrm rot="10800000">
                                  <a:off x="6599" y="1101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5" name="Line 231"/>
                              <wps:cNvCnPr/>
                              <wps:spPr bwMode="auto">
                                <a:xfrm rot="10800000">
                                  <a:off x="5139" y="1101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6" name="Line 232"/>
                              <wps:cNvCnPr/>
                              <wps:spPr bwMode="auto">
                                <a:xfrm rot="10800000">
                                  <a:off x="4559" y="11026"/>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7" name="Line 233"/>
                              <wps:cNvCnPr/>
                              <wps:spPr bwMode="auto">
                                <a:xfrm rot="10800000">
                                  <a:off x="5479" y="10710"/>
                                  <a:ext cx="1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Line 234"/>
                              <wps:cNvCnPr/>
                              <wps:spPr bwMode="auto">
                                <a:xfrm rot="10800000">
                                  <a:off x="5400" y="10260"/>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9" name="Line 235"/>
                              <wps:cNvCnPr/>
                              <wps:spPr bwMode="auto">
                                <a:xfrm rot="10800000">
                                  <a:off x="5509" y="10710"/>
                                  <a:ext cx="115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0" name="Line 236"/>
                              <wps:cNvCnPr/>
                              <wps:spPr bwMode="auto">
                                <a:xfrm rot="10800000">
                                  <a:off x="4500" y="10710"/>
                                  <a:ext cx="114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1" name="Line 237"/>
                              <wps:cNvCnPr/>
                              <wps:spPr bwMode="auto">
                                <a:xfrm rot="10800000">
                                  <a:off x="5139" y="10720"/>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2" name="Line 238"/>
                              <wps:cNvCnPr/>
                              <wps:spPr bwMode="auto">
                                <a:xfrm rot="10800000">
                                  <a:off x="6589" y="10620"/>
                                  <a:ext cx="0" cy="47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3" name="Line 239"/>
                              <wps:cNvCnPr/>
                              <wps:spPr bwMode="auto">
                                <a:xfrm rot="10800000">
                                  <a:off x="4559" y="10620"/>
                                  <a:ext cx="0" cy="4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14" name="Freeform 240"/>
                              <wps:cNvSpPr>
                                <a:spLocks/>
                              </wps:cNvSpPr>
                              <wps:spPr bwMode="auto">
                                <a:xfrm>
                                  <a:off x="4530" y="9790"/>
                                  <a:ext cx="3470" cy="1560"/>
                                </a:xfrm>
                                <a:custGeom>
                                  <a:avLst/>
                                  <a:gdLst>
                                    <a:gd name="T0" fmla="*/ 3470 w 3470"/>
                                    <a:gd name="T1" fmla="*/ 1560 h 1560"/>
                                    <a:gd name="T2" fmla="*/ 0 w 3470"/>
                                    <a:gd name="T3" fmla="*/ 0 h 1560"/>
                                  </a:gdLst>
                                  <a:ahLst/>
                                  <a:cxnLst>
                                    <a:cxn ang="0">
                                      <a:pos x="T0" y="T1"/>
                                    </a:cxn>
                                    <a:cxn ang="0">
                                      <a:pos x="T2" y="T3"/>
                                    </a:cxn>
                                  </a:cxnLst>
                                  <a:rect l="0" t="0" r="r" b="b"/>
                                  <a:pathLst>
                                    <a:path w="3470" h="1560">
                                      <a:moveTo>
                                        <a:pt x="3470" y="156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Freeform 241"/>
                              <wps:cNvSpPr>
                                <a:spLocks/>
                              </wps:cNvSpPr>
                              <wps:spPr bwMode="auto">
                                <a:xfrm>
                                  <a:off x="3300" y="9760"/>
                                  <a:ext cx="4570" cy="1332"/>
                                </a:xfrm>
                                <a:custGeom>
                                  <a:avLst/>
                                  <a:gdLst>
                                    <a:gd name="T0" fmla="*/ 4570 w 4570"/>
                                    <a:gd name="T1" fmla="*/ 0 h 1332"/>
                                    <a:gd name="T2" fmla="*/ 2284 w 4570"/>
                                    <a:gd name="T3" fmla="*/ 1332 h 1332"/>
                                    <a:gd name="T4" fmla="*/ 0 w 4570"/>
                                    <a:gd name="T5" fmla="*/ 0 h 1332"/>
                                  </a:gdLst>
                                  <a:ahLst/>
                                  <a:cxnLst>
                                    <a:cxn ang="0">
                                      <a:pos x="T0" y="T1"/>
                                    </a:cxn>
                                    <a:cxn ang="0">
                                      <a:pos x="T2" y="T3"/>
                                    </a:cxn>
                                    <a:cxn ang="0">
                                      <a:pos x="T4" y="T5"/>
                                    </a:cxn>
                                  </a:cxnLst>
                                  <a:rect l="0" t="0" r="r" b="b"/>
                                  <a:pathLst>
                                    <a:path w="4570" h="1332">
                                      <a:moveTo>
                                        <a:pt x="4570" y="0"/>
                                      </a:moveTo>
                                      <a:cubicBezTo>
                                        <a:pt x="4189" y="220"/>
                                        <a:pt x="3046" y="1332"/>
                                        <a:pt x="2284" y="1332"/>
                                      </a:cubicBezTo>
                                      <a:cubicBezTo>
                                        <a:pt x="1522" y="1332"/>
                                        <a:pt x="476" y="277"/>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6" name="Line 242"/>
                              <wps:cNvCnPr/>
                              <wps:spPr bwMode="auto">
                                <a:xfrm flipV="1">
                                  <a:off x="5580" y="9000"/>
                                  <a:ext cx="0" cy="32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101" o:spid="_x0000_s1026" style="position:absolute;margin-left:44.95pt;margin-top:4.75pt;width:270pt;height:162pt;z-index:251676672" coordorigin="2699,9000" coordsize="5400,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">
                      <v:line id="Line 228" o:spid="_x0000_s1027" style="position:absolute;visibility:visible;mso-wrap-style:square" from="2699,11090" to="8099,11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2ET8MAAADdAAAADwAAAGRycy9kb3ducmV2LnhtbERP24rCMBB9X/Afwgj7smiqsF6qUUQQ&#10;ln0QvHzA2IxtsJnUJtbq15uFBd/mcK4zX7a2FA3V3jhWMOgnIIgzpw3nCo6HTW8CwgdkjaVjUvAg&#10;D8tF52OOqXZ33lGzD7mIIexTVFCEUKVS+qwgi77vKuLInV1tMURY51LXeI/htpTDJBlJi4ZjQ4EV&#10;rQvKLvubVfBtrtfx+bYtm9UvTk/2+WVOkpT67LarGYhAbXiL/90/Os4fJEP4+yaeIB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dhE/DAAAA3QAAAA8AAAAAAAAAAAAA&#10;AAAAoQIAAGRycy9kb3ducmV2LnhtbFBLBQYAAAAABAAEAPkAAACRAwAAAAA=&#10;">
                        <v:stroke endarrow="open"/>
                      </v:line>
                      <v:line id="Line 229" o:spid="_x0000_s1028" style="position:absolute;rotation:180;visibility:visible;mso-wrap-style:square" from="6039,11016" to="6039,1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KnUMEAAADdAAAADwAAAGRycy9kb3ducmV2LnhtbERP32vCMBB+H+x/CDfY20xUHKOaFifI&#10;ZG/W+X40Z1NsLl0Tbf3vF0HY2318P29VjK4VV+pD41nDdKJAEFfeNFxr+Dls3z5AhIhssPVMGm4U&#10;oMifn1aYGT/wnq5lrEUK4ZChBhtjl0kZKksOw8R3xIk7+d5hTLCvpelxSOGulTOl3qXDhlODxY42&#10;lqpzeXEaFsfNt5mdKxUHrLvSfn7ZX5pr/foyrpcgIo3xX/xw70yaP1VzuH+TTpD5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UqdQwQAAAN0AAAAPAAAAAAAAAAAAAAAA&#10;AKECAABkcnMvZG93bnJldi54bWxQSwUGAAAAAAQABAD5AAAAjwMAAAAA&#10;"/>
                      <v:line id="Line 230" o:spid="_x0000_s1029" style="position:absolute;rotation:180;visibility:visible;mso-wrap-style:square" from="6599,11016" to="6599,1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s/JMEAAADdAAAADwAAAGRycy9kb3ducmV2LnhtbERPS2sCMRC+F/ofwhS81cRHRbZGUUEU&#10;b131Pmymm8XNZN1Ed/vvG6HQ23x8z1mseleLB7Wh8qxhNFQgiAtvKi41nE+79zmIEJEN1p5Jww8F&#10;WC1fXxaYGd/xFz3yWIoUwiFDDTbGJpMyFJYchqFviBP37VuHMcG2lKbFLoW7Wo6VmkmHFacGiw1t&#10;LRXX/O40fFy2RzO+Fip2WDa53eztjSZaD9769SeISH38F/+5DybNH6kpPL9JJ8jl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Nuz8kwQAAAN0AAAAPAAAAAAAAAAAAAAAA&#10;AKECAABkcnMvZG93bnJldi54bWxQSwUGAAAAAAQABAD5AAAAjwMAAAAA&#10;"/>
                      <v:line id="Line 231" o:spid="_x0000_s1030" style="position:absolute;rotation:180;visibility:visible;mso-wrap-style:square" from="5139,11016" to="5139,1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eav8EAAADdAAAADwAAAGRycy9kb3ducmV2LnhtbERP32vCMBB+H/g/hBP2NhMVh1TTosJw&#10;7G1V34/mbIrNpTaZ7f77ZTDY2318P29bjK4VD+pD41nDfKZAEFfeNFxrOJ/eXtYgQkQ22HomDd8U&#10;oMgnT1vMjB/4kx5lrEUK4ZChBhtjl0kZKksOw8x3xIm7+t5hTLCvpelxSOGulQulXqXDhlODxY4O&#10;lqpb+eU0rC6HD7O4VSoOWHel3R/tnZZaP0/H3QZEpDH+i//c7ybNn6sV/H6TTpD5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i95q/wQAAAN0AAAAPAAAAAAAAAAAAAAAA&#10;AKECAABkcnMvZG93bnJldi54bWxQSwUGAAAAAAQABAD5AAAAjwMAAAAA&#10;"/>
                      <v:line id="Line 232" o:spid="_x0000_s1031" style="position:absolute;rotation:180;visibility:visible;mso-wrap-style:square" from="4559,11026" to="4559,1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UEyMEAAADdAAAADwAAAGRycy9kb3ducmV2LnhtbERP32vCMBB+H/g/hBN8m4nKRDrTMoWh&#10;7G3VvR/NrSk2l9pktv73ZjDY2318P29bjK4VN+pD41nDYq5AEFfeNFxrOJ/enzcgQkQ22HomDXcK&#10;UOSTpy1mxg/8Sbcy1iKFcMhQg42xy6QMlSWHYe474sR9+95hTLCvpelxSOGulUul1tJhw6nBYkd7&#10;S9Wl/HEaXr72H2Z5qVQcsO5KuzvYK620nk3Ht1cQkcb4L/5zH02av1Br+P0mnSDz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JQTIwQAAAN0AAAAPAAAAAAAAAAAAAAAA&#10;AKECAABkcnMvZG93bnJldi54bWxQSwUGAAAAAAQABAD5AAAAjwMAAAAA&#10;"/>
                      <v:line id="Line 233" o:spid="_x0000_s1032" style="position:absolute;rotation:180;visibility:visible;mso-wrap-style:square" from="5479,10710" to="5659,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mhU8AAAADdAAAADwAAAGRycy9kb3ducmV2LnhtbERPTWsCMRC9F/ofwhS81UTFKlujqCCK&#10;t656HzbTzeJmsm6iu/33jVDobR7vcxar3tXiQW2oPGsYDRUI4sKbiksN59PufQ4iRGSDtWfS8EMB&#10;VsvXlwVmxnf8RY88liKFcMhQg42xyaQMhSWHYegb4sR9+9ZhTLAtpWmxS+GulmOlPqTDilODxYa2&#10;loprfncappft0YyvhYodlk1uN3t7o4nWg7d+/QkiUh//xX/ug0nzR2oGz2/SCXL5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1poVPAAAAA3QAAAA8AAAAAAAAAAAAAAAAA&#10;oQIAAGRycy9kb3ducmV2LnhtbFBLBQYAAAAABAAEAPkAAACOAwAAAAA=&#10;"/>
                      <v:line id="Line 234" o:spid="_x0000_s1033" style="position:absolute;rotation:180;visibility:visible;mso-wrap-style:square" from="5400,10260" to="5760,10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Y1IcMAAADdAAAADwAAAGRycy9kb3ducmV2LnhtbESPQW/CMAyF75P2HyJP4jYSQJumjoAY&#10;EgLttrLdrcY0FY3TNYGWf48Pk3az9Z7f+7xcj6FVV+pTE9nCbGpAEVfRNVxb+D7unt9ApYzssI1M&#10;Fm6UYL16fFhi4eLAX3Qtc60khFOBFnzOXaF1qjwFTNPYEYt2in3ALGtfa9fjIOGh1XNjXnXAhqXB&#10;Y0dbT9W5vAQLLz/bTzc/VyYPWHel/9j7X1pYO3kaN++gMo353/x3fXCCPzOCK9/ICHp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2NSHDAAAA3QAAAA8AAAAAAAAAAAAA&#10;AAAAoQIAAGRycy9kb3ducmV2LnhtbFBLBQYAAAAABAAEAPkAAACRAwAAAAA=&#10;"/>
                      <v:line id="Line 235" o:spid="_x0000_s1034" style="position:absolute;rotation:180;visibility:visible;mso-wrap-style:square" from="5509,10710" to="6660,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HsHMUAAADdAAAADwAAAGRycy9kb3ducmV2LnhtbERPS2vCQBC+F/oflin0VjfxUDR1FREk&#10;HnwQW+p1zE6T1OxsyK5J7K93C4Xe5uN7zmwxmFp01LrKsoJ4FIEgzq2uuFDw8b5+mYBwHlljbZkU&#10;3MjBYv74MMNE254z6o6+ECGEXYIKSu+bREqXl2TQjWxDHLgv2xr0AbaF1C32IdzUchxFr9JgxaGh&#10;xIZWJeWX49UowKw+5fvPLD1vd4flz3DYpd/WK/X8NCzfQHga/L/4z73RYX4cTeH3m3C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cHsHMUAAADdAAAADwAAAAAAAAAA&#10;AAAAAAChAgAAZHJzL2Rvd25yZXYueG1sUEsFBgAAAAAEAAQA+QAAAJMDAAAAAA==&#10;">
                        <v:stroke dashstyle="dash"/>
                      </v:line>
                      <v:line id="Line 236" o:spid="_x0000_s1035" style="position:absolute;rotation:180;visibility:visible;mso-wrap-style:square" from="4500,10710" to="5649,10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LTXMcAAADdAAAADwAAAGRycy9kb3ducmV2LnhtbESPQWvCQBCF74L/YZmCt2aTHoqkriJC&#10;0UNVYkt7nWbHJJqdDdmtxv76zqHgbYb35r1vZovBtepCfWg8G8iSFBRx6W3DlYGP99fHKagQkS22&#10;nsnAjQIs5uPRDHPrr1zQ5RArJSEccjRQx9jlWoeyJoch8R2xaEffO4yy9pW2PV4l3LX6KU2ftcOG&#10;paHGjlY1lefDjzOARftV7j6L9ffbdr/8Hfbb9clHYyYPw/IFVKQh3s3/1xsr+Fkm/PKNjK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ItNcxwAAAN0AAAAPAAAAAAAA&#10;AAAAAAAAAKECAABkcnMvZG93bnJldi54bWxQSwUGAAAAAAQABAD5AAAAlQMAAAAA&#10;">
                        <v:stroke dashstyle="dash"/>
                      </v:line>
                      <v:line id="Line 237" o:spid="_x0000_s1036" style="position:absolute;rotation:180;visibility:visible;mso-wrap-style:square" from="5139,10720" to="5139,1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52x8UAAADdAAAADwAAAGRycy9kb3ducmV2LnhtbERPwWrCQBC9F/yHZQRvdaMHKTEbEUH0&#10;UJXYYq/T7DRJzc6G7DaJ/XpXKPSdZnjz3puXrAZTi45aV1lWMJtGIIhzqysuFLy/bZ9fQDiPrLG2&#10;TApu5GCVjp4SjLXtOaPu7AsRTNjFqKD0vomldHlJBt3UNsSB+7KtQR/WtpC6xT6Ym1rOo2ghDVYc&#10;EkpsaFNSfj3/GAWY1R/58ZLtPl8Pp/XvcDrsvq1XajIe1ksQngb/f/yn3uvwfgA82oQRZH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m52x8UAAADdAAAADwAAAAAAAAAA&#10;AAAAAAChAgAAZHJzL2Rvd25yZXYueG1sUEsFBgAAAAAEAAQA+QAAAJMDAAAAAA==&#10;">
                        <v:stroke dashstyle="dash"/>
                      </v:line>
                      <v:line id="Line 238" o:spid="_x0000_s1037" style="position:absolute;rotation:180;visibility:visible;mso-wrap-style:square" from="6589,10620" to="6589,11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zosMMAAADdAAAADwAAAGRycy9kb3ducmV2LnhtbERPS4vCMBC+C/6HMIK3Na0HWapRRBA9&#10;+KAq7nW2mW27NpPSRK37642w4G0+vudMZq2pxI0aV1pWEA8iEMSZ1SXnCk7H5ccnCOeRNVaWScGD&#10;HMym3c4EE23vnNLt4HMRQtglqKDwvk6kdFlBBt3A1sSB+7GNQR9gk0vd4D2Em0oOo2gkDZYcGgqs&#10;aVFQdjlcjQJMq69sd05X35vtfv7X7rerX+uV6vfa+RiEp9a/xf/utQ7z43gIr2/CCXL6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86LDDAAAA3QAAAA8AAAAAAAAAAAAA&#10;AAAAoQIAAGRycy9kb3ducmV2LnhtbFBLBQYAAAAABAAEAPkAAACRAwAAAAA=&#10;">
                        <v:stroke dashstyle="dash"/>
                      </v:line>
                      <v:line id="Line 239" o:spid="_x0000_s1038" style="position:absolute;rotation:180;visibility:visible;mso-wrap-style:square" from="4559,10620" to="4559,11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BNK8UAAADdAAAADwAAAGRycy9kb3ducmV2LnhtbERPTWvCQBC9F/wPywi9NZtYkJK6CSKI&#10;PdRKVNrrNDsm0exsyG41+uu7QqG3ebzPmeWDacWZetdYVpBEMQji0uqGKwX73fLpBYTzyBpby6Tg&#10;Sg7ybPQww1TbCxd03vpKhBB2KSqove9SKV1Zk0EX2Y44cAfbG/QB9pXUPV5CuGnlJI6n0mDDoaHG&#10;jhY1laftj1GARftVfnwWq+/39WZ+Gzbr1dF6pR7Hw/wVhKfB/4v/3G86zE+SZ7h/E06Q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fBNK8UAAADdAAAADwAAAAAAAAAA&#10;AAAAAAChAgAAZHJzL2Rvd25yZXYueG1sUEsFBgAAAAAEAAQA+QAAAJMDAAAAAA==&#10;">
                        <v:stroke dashstyle="dash"/>
                      </v:line>
                      <v:shape id="Freeform 240" o:spid="_x0000_s1039" style="position:absolute;left:4530;top:9790;width:3470;height:1560;visibility:visible;mso-wrap-style:square;v-text-anchor:top" coordsize="3470,1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1isAA&#10;AADdAAAADwAAAGRycy9kb3ducmV2LnhtbERPTWsCMRC9F/wPYQRvNZsipaxGEa3gyVIVvA6bcXcx&#10;mSxJ1NVf3xQKvc3jfc5s0TsrbhRi61mDGhcgiCtvWq41HA+b1w8QMSEbtJ5Jw4MiLOaDlxmWxt/5&#10;m277VIscwrFEDU1KXSllrBpyGMe+I87c2QeHKcNQSxPwnsOdlW9F8S4dtpwbGuxo1VB12V+dhiet&#10;T6rdftmdwoM1Co/0CJ9aj4b9cgoiUZ/+xX/urcnzlZrA7zf5BD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y1isAAAADdAAAADwAAAAAAAAAAAAAAAACYAgAAZHJzL2Rvd25y&#10;ZXYueG1sUEsFBgAAAAAEAAQA9QAAAIUDAAAAAA==&#10;" path="m3470,1560l,e" filled="f">
                        <v:path arrowok="t" o:connecttype="custom" o:connectlocs="3470,1560;0,0" o:connectangles="0,0"/>
                      </v:shape>
                      <v:shape id="Freeform 241" o:spid="_x0000_s1040" style="position:absolute;left:3300;top:9760;width:4570;height:1332;visibility:visible;mso-wrap-style:square;v-text-anchor:top" coordsize="4570,1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3HvcMA&#10;AADdAAAADwAAAGRycy9kb3ducmV2LnhtbESPQWsCMRCF7wX/Q5iCt5rdgkW2RimKaI9VweuwGZOl&#10;m8mySTdrf31TELzN8N775s1yPbpWDNSHxrOCclaAIK69btgoOJ92LwsQISJrbD2TghsFWK8mT0us&#10;tE/8RcMxGpEhHCpUYGPsKilDbclhmPmOOGtX3zuMee2N1D2mDHetfC2KN+mw4XzBYkcbS/X38cdl&#10;irntkzXpt8DtrvwcB75u0kWp6fP48Q4i0hgf5nv6oHP9spzD/zd5BLn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83HvcMAAADdAAAADwAAAAAAAAAAAAAAAACYAgAAZHJzL2Rv&#10;d25yZXYueG1sUEsFBgAAAAAEAAQA9QAAAIgDAAAAAA==&#10;" path="m4570,c4189,220,3046,1332,2284,1332,1522,1332,476,277,,e" filled="f">
                        <v:path arrowok="t" o:connecttype="custom" o:connectlocs="4570,0;2284,1332;0,0" o:connectangles="0,0,0"/>
                      </v:shape>
                      <v:line id="Line 242" o:spid="_x0000_s1041" style="position:absolute;flip:y;visibility:visible;mso-wrap-style:square" from="5580,9000" to="5580,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EgkcUAAADdAAAADwAAAGRycy9kb3ducmV2LnhtbESPT2vCQBDF7wW/wzJCL0E3qSA1ukr/&#10;CULxUPXgcciOSTA7G7JTjd/eFQq9zfDe782bxap3jbpQF2rPBrJxCoq48Lbm0sBhvx69ggqCbLHx&#10;TAZuFGC1HDwtMLf+yj902UmpYgiHHA1UIm2udSgqchjGviWO2sl3DiWuXalth9cY7hr9kqZT7bDm&#10;eKHClj4qKs67XxdrrLf8OZkk704nyYy+jvKdajHmedi/zUEJ9fJv/qM3NnJZNoXHN3EEv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BEgkcUAAADdAAAADwAAAAAAAAAA&#10;AAAAAAChAgAAZHJzL2Rvd25yZXYueG1sUEsFBgAAAAAEAAQA+QAAAJMDAAAAAA==&#10;">
                        <v:stroke endarrow="block"/>
                      </v:line>
                    </v:group>
                  </w:pict>
                </mc:Fallback>
              </mc:AlternateContent>
            </w:r>
            <w:r w:rsidRPr="00F47FE6">
              <w:rPr>
                <w:lang w:val="pl-PL"/>
              </w:rPr>
              <w:tab/>
              <w:t xml:space="preserve">a) Đồ thị: </w:t>
            </w:r>
          </w:p>
          <w:p w:rsidR="007838F9" w:rsidRPr="00F47FE6" w:rsidRDefault="007838F9" w:rsidP="007838F9">
            <w:pPr>
              <w:jc w:val="both"/>
              <w:rPr>
                <w:lang w:val="pl-PL"/>
              </w:rPr>
            </w:pPr>
          </w:p>
          <w:p w:rsidR="007838F9" w:rsidRPr="00F47FE6" w:rsidRDefault="007838F9" w:rsidP="007838F9">
            <w:pPr>
              <w:jc w:val="both"/>
              <w:rPr>
                <w:lang w:val="pl-PL"/>
              </w:rPr>
            </w:pPr>
          </w:p>
          <w:p w:rsidR="007838F9" w:rsidRPr="00F47FE6" w:rsidRDefault="007838F9" w:rsidP="007838F9">
            <w:pPr>
              <w:jc w:val="both"/>
              <w:rPr>
                <w:lang w:val="pl-PL"/>
              </w:rPr>
            </w:pPr>
          </w:p>
          <w:p w:rsidR="007838F9" w:rsidRPr="00F47FE6" w:rsidRDefault="007838F9" w:rsidP="007838F9">
            <w:pPr>
              <w:jc w:val="both"/>
              <w:rPr>
                <w:lang w:val="pl-PL"/>
              </w:rPr>
            </w:pPr>
          </w:p>
          <w:p w:rsidR="007838F9" w:rsidRPr="00F47FE6" w:rsidRDefault="007838F9" w:rsidP="007838F9">
            <w:pPr>
              <w:jc w:val="both"/>
              <w:rPr>
                <w:lang w:val="pl-PL"/>
              </w:rPr>
            </w:pPr>
          </w:p>
          <w:p w:rsidR="007838F9" w:rsidRPr="00F47FE6" w:rsidRDefault="007838F9" w:rsidP="007838F9">
            <w:pPr>
              <w:jc w:val="both"/>
              <w:rPr>
                <w:lang w:val="pl-PL"/>
              </w:rPr>
            </w:pPr>
          </w:p>
          <w:p w:rsidR="007838F9" w:rsidRPr="00F47FE6" w:rsidRDefault="007838F9" w:rsidP="007838F9">
            <w:pPr>
              <w:jc w:val="both"/>
              <w:rPr>
                <w:lang w:val="pl-PL"/>
              </w:rPr>
            </w:pPr>
          </w:p>
          <w:p w:rsidR="007838F9" w:rsidRPr="00F47FE6" w:rsidRDefault="007838F9" w:rsidP="007838F9">
            <w:pPr>
              <w:jc w:val="both"/>
              <w:rPr>
                <w:lang w:val="pl-PL"/>
              </w:rPr>
            </w:pPr>
          </w:p>
          <w:p w:rsidR="007838F9" w:rsidRPr="00F47FE6" w:rsidRDefault="007838F9" w:rsidP="007838F9">
            <w:pPr>
              <w:jc w:val="both"/>
              <w:rPr>
                <w:lang w:val="pl-PL"/>
              </w:rPr>
            </w:pPr>
          </w:p>
          <w:p w:rsidR="007838F9" w:rsidRPr="00F47FE6" w:rsidRDefault="007838F9" w:rsidP="007838F9">
            <w:pPr>
              <w:jc w:val="both"/>
              <w:rPr>
                <w:lang w:val="pl-PL"/>
              </w:rPr>
            </w:pPr>
          </w:p>
          <w:p w:rsidR="007838F9" w:rsidRPr="00F47FE6" w:rsidRDefault="007838F9" w:rsidP="007838F9">
            <w:pPr>
              <w:jc w:val="both"/>
              <w:rPr>
                <w:lang w:val="pl-PL"/>
              </w:rPr>
            </w:pPr>
          </w:p>
          <w:p w:rsidR="007838F9" w:rsidRPr="00F47FE6" w:rsidRDefault="007838F9" w:rsidP="007838F9">
            <w:pPr>
              <w:jc w:val="both"/>
              <w:rPr>
                <w:lang w:val="pl-PL"/>
              </w:rPr>
            </w:pPr>
            <w:r w:rsidRPr="00F47FE6">
              <w:rPr>
                <w:lang w:val="pl-PL"/>
              </w:rPr>
              <w:tab/>
              <w:t xml:space="preserve">Lưu ý:  (P) đi qua O(0;0), </w:t>
            </w:r>
            <w:r w:rsidRPr="00F47FE6">
              <w:rPr>
                <w:position w:val="-14"/>
              </w:rPr>
              <w:object w:dxaOrig="1420" w:dyaOrig="400">
                <v:shape id="_x0000_i1635" type="#_x0000_t75" style="width:71.25pt;height:20.25pt" o:ole="">
                  <v:imagedata r:id="rId1205" o:title=""/>
                </v:shape>
                <o:OLEObject Type="Embed" ProgID="Equation.DSMT4" ShapeID="_x0000_i1635" DrawAspect="Content" ObjectID="_1587385423" r:id="rId1206"/>
              </w:object>
            </w:r>
            <w:r w:rsidRPr="00F47FE6">
              <w:rPr>
                <w:lang w:val="pl-PL"/>
              </w:rPr>
              <w:t xml:space="preserve"> </w:t>
            </w:r>
          </w:p>
          <w:p w:rsidR="007838F9" w:rsidRPr="00F47FE6" w:rsidRDefault="007838F9" w:rsidP="007838F9">
            <w:pPr>
              <w:ind w:left="720" w:firstLine="720"/>
              <w:jc w:val="both"/>
              <w:rPr>
                <w:lang w:val="pl-PL"/>
              </w:rPr>
            </w:pPr>
            <w:r w:rsidRPr="00F47FE6">
              <w:rPr>
                <w:lang w:val="pl-PL"/>
              </w:rPr>
              <w:t xml:space="preserve">(D) đi qua </w:t>
            </w:r>
            <w:r w:rsidRPr="00F47FE6">
              <w:rPr>
                <w:position w:val="-14"/>
              </w:rPr>
              <w:object w:dxaOrig="1300" w:dyaOrig="400">
                <v:shape id="_x0000_i1636" type="#_x0000_t75" style="width:65.25pt;height:20.25pt" o:ole="">
                  <v:imagedata r:id="rId1207" o:title=""/>
                </v:shape>
                <o:OLEObject Type="Embed" ProgID="Equation.DSMT4" ShapeID="_x0000_i1636" DrawAspect="Content" ObjectID="_1587385424" r:id="rId1208"/>
              </w:object>
            </w:r>
          </w:p>
          <w:p w:rsidR="007838F9" w:rsidRPr="00F47FE6" w:rsidRDefault="007838F9" w:rsidP="007838F9">
            <w:pPr>
              <w:jc w:val="both"/>
              <w:rPr>
                <w:lang w:val="pl-PL"/>
              </w:rPr>
            </w:pPr>
            <w:r w:rsidRPr="00F47FE6">
              <w:rPr>
                <w:lang w:val="pl-PL"/>
              </w:rPr>
              <w:tab/>
              <w:t>b) PT hoành độ giao điểm của (P) và (D) là</w:t>
            </w:r>
            <w:r w:rsidRPr="00F47FE6">
              <w:rPr>
                <w:lang w:val="pl-PL"/>
              </w:rPr>
              <w:tab/>
            </w:r>
          </w:p>
          <w:p w:rsidR="007838F9" w:rsidRPr="00F47FE6" w:rsidRDefault="007838F9" w:rsidP="007838F9">
            <w:pPr>
              <w:ind w:firstLine="720"/>
              <w:jc w:val="both"/>
              <w:rPr>
                <w:lang w:val="pl-PL"/>
              </w:rPr>
            </w:pPr>
            <w:r w:rsidRPr="00F47FE6">
              <w:rPr>
                <w:position w:val="-24"/>
              </w:rPr>
              <w:object w:dxaOrig="1540" w:dyaOrig="620">
                <v:shape id="_x0000_i1637" type="#_x0000_t75" style="width:77.25pt;height:30.75pt" o:ole="">
                  <v:imagedata r:id="rId1209" o:title=""/>
                </v:shape>
                <o:OLEObject Type="Embed" ProgID="Equation.DSMT4" ShapeID="_x0000_i1637" DrawAspect="Content" ObjectID="_1587385425" r:id="rId1210"/>
              </w:object>
            </w:r>
            <w:r w:rsidRPr="00F47FE6">
              <w:sym w:font="Symbol" w:char="F0DB"/>
            </w:r>
            <w:r w:rsidRPr="00F47FE6">
              <w:rPr>
                <w:lang w:val="pl-PL"/>
              </w:rPr>
              <w:t xml:space="preserve"> x</w:t>
            </w:r>
            <w:r w:rsidRPr="00F47FE6">
              <w:rPr>
                <w:vertAlign w:val="superscript"/>
                <w:lang w:val="pl-PL"/>
              </w:rPr>
              <w:t>2</w:t>
            </w:r>
            <w:r w:rsidRPr="00F47FE6">
              <w:rPr>
                <w:lang w:val="pl-PL"/>
              </w:rPr>
              <w:t xml:space="preserve"> + 2x – 8 = 0 </w:t>
            </w:r>
            <w:r w:rsidRPr="00F47FE6">
              <w:rPr>
                <w:position w:val="-10"/>
              </w:rPr>
              <w:object w:dxaOrig="2079" w:dyaOrig="320">
                <v:shape id="_x0000_i1638" type="#_x0000_t75" style="width:104.25pt;height:15.75pt" o:ole="">
                  <v:imagedata r:id="rId1211" o:title=""/>
                </v:shape>
                <o:OLEObject Type="Embed" ProgID="Equation.DSMT4" ShapeID="_x0000_i1638" DrawAspect="Content" ObjectID="_1587385426" r:id="rId1212"/>
              </w:object>
            </w:r>
            <w:r w:rsidRPr="00F47FE6">
              <w:rPr>
                <w:lang w:val="pl-PL"/>
              </w:rPr>
              <w:t xml:space="preserve"> </w:t>
            </w:r>
          </w:p>
          <w:p w:rsidR="007838F9" w:rsidRPr="00F47FE6" w:rsidRDefault="007838F9" w:rsidP="007838F9">
            <w:pPr>
              <w:ind w:firstLine="720"/>
              <w:jc w:val="both"/>
              <w:rPr>
                <w:lang w:val="pl-PL"/>
              </w:rPr>
            </w:pPr>
            <w:r w:rsidRPr="00F47FE6">
              <w:rPr>
                <w:lang w:val="pl-PL"/>
              </w:rPr>
              <w:t>y(-4) = 4, y(2) = 1</w:t>
            </w:r>
          </w:p>
          <w:p w:rsidR="007838F9" w:rsidRPr="00F47FE6" w:rsidRDefault="007838F9" w:rsidP="007838F9">
            <w:pPr>
              <w:ind w:firstLine="720"/>
              <w:jc w:val="both"/>
              <w:rPr>
                <w:lang w:val="pl-PL"/>
              </w:rPr>
            </w:pPr>
            <w:r w:rsidRPr="00F47FE6">
              <w:rPr>
                <w:lang w:val="pl-PL"/>
              </w:rPr>
              <w:t xml:space="preserve">Vậy toạ độ giao điểm của (P) và (D) là </w:t>
            </w:r>
            <w:r w:rsidRPr="00F47FE6">
              <w:rPr>
                <w:position w:val="-14"/>
              </w:rPr>
              <w:object w:dxaOrig="1300" w:dyaOrig="400">
                <v:shape id="_x0000_i1639" type="#_x0000_t75" style="width:65.25pt;height:20.25pt" o:ole="">
                  <v:imagedata r:id="rId1213" o:title=""/>
                </v:shape>
                <o:OLEObject Type="Embed" ProgID="Equation.DSMT4" ShapeID="_x0000_i1639" DrawAspect="Content" ObjectID="_1587385427" r:id="rId1214"/>
              </w:object>
            </w:r>
            <w:r w:rsidRPr="00F47FE6">
              <w:rPr>
                <w:lang w:val="pl-PL"/>
              </w:rPr>
              <w:t>.</w:t>
            </w:r>
          </w:p>
          <w:p w:rsidR="007838F9" w:rsidRPr="00F47FE6" w:rsidRDefault="007838F9" w:rsidP="007838F9">
            <w:pPr>
              <w:jc w:val="both"/>
              <w:rPr>
                <w:lang w:val="pl-PL"/>
              </w:rPr>
            </w:pPr>
            <w:r w:rsidRPr="00F47FE6">
              <w:rPr>
                <w:b/>
                <w:lang w:val="pl-PL"/>
              </w:rPr>
              <w:t>Bài 3:</w:t>
            </w:r>
            <w:r w:rsidRPr="00F47FE6">
              <w:rPr>
                <w:lang w:val="pl-PL"/>
              </w:rPr>
              <w:t>Thu gọn các biểu thức sau:</w:t>
            </w:r>
          </w:p>
          <w:p w:rsidR="007838F9" w:rsidRPr="00F47FE6" w:rsidRDefault="007838F9" w:rsidP="007838F9">
            <w:pPr>
              <w:ind w:firstLine="720"/>
              <w:jc w:val="both"/>
            </w:pPr>
            <w:r w:rsidRPr="00F47FE6">
              <w:rPr>
                <w:position w:val="-28"/>
              </w:rPr>
              <w:object w:dxaOrig="2720" w:dyaOrig="720">
                <v:shape id="_x0000_i1640" type="#_x0000_t75" style="width:135.75pt;height:36pt" o:ole="">
                  <v:imagedata r:id="rId1173" o:title=""/>
                </v:shape>
                <o:OLEObject Type="Embed" ProgID="Equation.DSMT4" ShapeID="_x0000_i1640" DrawAspect="Content" ObjectID="_1587385428" r:id="rId1215"/>
              </w:object>
            </w:r>
            <w:r w:rsidRPr="00F47FE6">
              <w:t xml:space="preserve">   </w:t>
            </w:r>
            <w:r w:rsidRPr="00F47FE6">
              <w:rPr>
                <w:position w:val="-24"/>
              </w:rPr>
              <w:object w:dxaOrig="2460" w:dyaOrig="680">
                <v:shape id="_x0000_i1641" type="#_x0000_t75" style="width:123pt;height:33.75pt" o:ole="">
                  <v:imagedata r:id="rId1216" o:title=""/>
                </v:shape>
                <o:OLEObject Type="Embed" ProgID="Equation.DSMT4" ShapeID="_x0000_i1641" DrawAspect="Content" ObjectID="_1587385429" r:id="rId1217"/>
              </w:object>
            </w:r>
          </w:p>
          <w:p w:rsidR="007838F9" w:rsidRPr="00F47FE6" w:rsidRDefault="007838F9" w:rsidP="007838F9">
            <w:pPr>
              <w:pStyle w:val="NoSpacing"/>
              <w:ind w:firstLine="720"/>
              <w:rPr>
                <w:sz w:val="24"/>
                <w:szCs w:val="24"/>
              </w:rPr>
            </w:pPr>
          </w:p>
          <w:p w:rsidR="007838F9" w:rsidRPr="00F47FE6" w:rsidRDefault="007838F9" w:rsidP="007838F9">
            <w:pPr>
              <w:pStyle w:val="NoSpacing"/>
              <w:ind w:firstLine="720"/>
              <w:rPr>
                <w:rFonts w:ascii="Times New Roman" w:hAnsi="Times New Roman"/>
                <w:sz w:val="24"/>
                <w:szCs w:val="24"/>
              </w:rPr>
            </w:pPr>
            <w:r w:rsidRPr="00F47FE6">
              <w:rPr>
                <w:position w:val="-28"/>
                <w:sz w:val="24"/>
                <w:szCs w:val="24"/>
              </w:rPr>
              <w:object w:dxaOrig="1680" w:dyaOrig="720">
                <v:shape id="_x0000_i1642" type="#_x0000_t75" style="width:84pt;height:36pt" o:ole="">
                  <v:imagedata r:id="rId1218" o:title=""/>
                </v:shape>
                <o:OLEObject Type="Embed" ProgID="Equation.DSMT4" ShapeID="_x0000_i1642" DrawAspect="Content" ObjectID="_1587385430" r:id="rId1219"/>
              </w:object>
            </w:r>
            <w:r w:rsidRPr="00F47FE6">
              <w:rPr>
                <w:position w:val="-28"/>
                <w:sz w:val="24"/>
                <w:szCs w:val="24"/>
              </w:rPr>
              <w:object w:dxaOrig="1579" w:dyaOrig="720">
                <v:shape id="_x0000_i1643" type="#_x0000_t75" style="width:78.75pt;height:36pt" o:ole="">
                  <v:imagedata r:id="rId1220" o:title=""/>
                </v:shape>
                <o:OLEObject Type="Embed" ProgID="Equation.DSMT4" ShapeID="_x0000_i1643" DrawAspect="Content" ObjectID="_1587385431" r:id="rId1221"/>
              </w:object>
            </w:r>
            <w:r w:rsidRPr="00F47FE6">
              <w:rPr>
                <w:sz w:val="24"/>
                <w:szCs w:val="24"/>
              </w:rPr>
              <w:t xml:space="preserve">  </w:t>
            </w:r>
            <w:r w:rsidRPr="00F47FE6">
              <w:rPr>
                <w:position w:val="-28"/>
                <w:sz w:val="24"/>
                <w:szCs w:val="24"/>
              </w:rPr>
              <w:object w:dxaOrig="1300" w:dyaOrig="720">
                <v:shape id="_x0000_i1644" type="#_x0000_t75" style="width:65.25pt;height:36pt" o:ole="">
                  <v:imagedata r:id="rId1222" o:title=""/>
                </v:shape>
                <o:OLEObject Type="Embed" ProgID="Equation.DSMT4" ShapeID="_x0000_i1644" DrawAspect="Content" ObjectID="_1587385432" r:id="rId1223"/>
              </w:object>
            </w:r>
            <w:r w:rsidRPr="00F47FE6">
              <w:rPr>
                <w:sz w:val="24"/>
                <w:szCs w:val="24"/>
              </w:rPr>
              <w:t xml:space="preserve">  </w:t>
            </w:r>
            <w:r w:rsidRPr="00F47FE6">
              <w:rPr>
                <w:position w:val="-28"/>
                <w:sz w:val="24"/>
                <w:szCs w:val="24"/>
              </w:rPr>
              <w:object w:dxaOrig="600" w:dyaOrig="660">
                <v:shape id="_x0000_i1645" type="#_x0000_t75" style="width:30pt;height:33pt" o:ole="">
                  <v:imagedata r:id="rId1224" o:title=""/>
                </v:shape>
                <o:OLEObject Type="Embed" ProgID="Equation.DSMT4" ShapeID="_x0000_i1645" DrawAspect="Content" ObjectID="_1587385433" r:id="rId1225"/>
              </w:object>
            </w:r>
            <w:r w:rsidRPr="00F47FE6">
              <w:rPr>
                <w:sz w:val="24"/>
                <w:szCs w:val="24"/>
              </w:rPr>
              <w:t xml:space="preserve">  v</w:t>
            </w:r>
            <w:r w:rsidRPr="00F47FE6">
              <w:rPr>
                <w:rFonts w:ascii="Times New Roman" w:hAnsi="Times New Roman"/>
                <w:sz w:val="24"/>
                <w:szCs w:val="24"/>
              </w:rPr>
              <w:t xml:space="preserve">ới x &gt; 0; </w:t>
            </w:r>
            <w:r w:rsidRPr="00F47FE6">
              <w:rPr>
                <w:rFonts w:ascii="Times New Roman" w:hAnsi="Times New Roman"/>
                <w:position w:val="-6"/>
                <w:sz w:val="24"/>
                <w:szCs w:val="24"/>
              </w:rPr>
              <w:object w:dxaOrig="520" w:dyaOrig="279">
                <v:shape id="_x0000_i1646" type="#_x0000_t75" style="width:26.25pt;height:14.25pt" o:ole="">
                  <v:imagedata r:id="rId1175" o:title=""/>
                </v:shape>
                <o:OLEObject Type="Embed" ProgID="Equation.DSMT4" ShapeID="_x0000_i1646" DrawAspect="Content" ObjectID="_1587385434" r:id="rId1226"/>
              </w:object>
            </w:r>
          </w:p>
          <w:p w:rsidR="007838F9" w:rsidRPr="00F47FE6" w:rsidRDefault="007838F9" w:rsidP="007838F9">
            <w:pPr>
              <w:ind w:firstLine="720"/>
              <w:jc w:val="both"/>
            </w:pPr>
            <w:r w:rsidRPr="00F47FE6">
              <w:rPr>
                <w:position w:val="-10"/>
              </w:rPr>
              <w:object w:dxaOrig="4520" w:dyaOrig="440">
                <v:shape id="_x0000_i1647" type="#_x0000_t75" style="width:225.75pt;height:21.75pt" o:ole="">
                  <v:imagedata r:id="rId1177" o:title=""/>
                </v:shape>
                <o:OLEObject Type="Embed" ProgID="Equation.DSMT4" ShapeID="_x0000_i1647" DrawAspect="Content" ObjectID="_1587385435" r:id="rId1227"/>
              </w:object>
            </w:r>
          </w:p>
          <w:p w:rsidR="007838F9" w:rsidRPr="00F47FE6" w:rsidRDefault="007838F9" w:rsidP="007838F9">
            <w:pPr>
              <w:ind w:firstLine="720"/>
              <w:jc w:val="both"/>
            </w:pPr>
            <w:r w:rsidRPr="00F47FE6">
              <w:rPr>
                <w:position w:val="-28"/>
              </w:rPr>
              <w:object w:dxaOrig="5080" w:dyaOrig="660">
                <v:shape id="_x0000_i1648" type="#_x0000_t75" style="width:254.25pt;height:33pt" o:ole="">
                  <v:imagedata r:id="rId1228" o:title=""/>
                </v:shape>
                <o:OLEObject Type="Embed" ProgID="Equation.DSMT4" ShapeID="_x0000_i1648" DrawAspect="Content" ObjectID="_1587385436" r:id="rId1229"/>
              </w:object>
            </w:r>
          </w:p>
          <w:p w:rsidR="007838F9" w:rsidRPr="00F47FE6" w:rsidRDefault="007838F9" w:rsidP="007838F9">
            <w:pPr>
              <w:ind w:firstLine="720"/>
              <w:jc w:val="both"/>
            </w:pPr>
            <w:r w:rsidRPr="00F47FE6">
              <w:rPr>
                <w:position w:val="-28"/>
              </w:rPr>
              <w:object w:dxaOrig="5120" w:dyaOrig="660">
                <v:shape id="_x0000_i1649" type="#_x0000_t75" style="width:255.75pt;height:33pt" o:ole="">
                  <v:imagedata r:id="rId1230" o:title=""/>
                </v:shape>
                <o:OLEObject Type="Embed" ProgID="Equation.DSMT4" ShapeID="_x0000_i1649" DrawAspect="Content" ObjectID="_1587385437" r:id="rId1231"/>
              </w:object>
            </w:r>
          </w:p>
          <w:p w:rsidR="007838F9" w:rsidRPr="00F47FE6" w:rsidRDefault="007838F9" w:rsidP="007838F9">
            <w:pPr>
              <w:ind w:firstLine="720"/>
              <w:jc w:val="both"/>
            </w:pPr>
            <w:r w:rsidRPr="00F47FE6">
              <w:rPr>
                <w:position w:val="-28"/>
              </w:rPr>
              <w:object w:dxaOrig="5080" w:dyaOrig="660">
                <v:shape id="_x0000_i1650" type="#_x0000_t75" style="width:254.25pt;height:33pt" o:ole="">
                  <v:imagedata r:id="rId1232" o:title=""/>
                </v:shape>
                <o:OLEObject Type="Embed" ProgID="Equation.DSMT4" ShapeID="_x0000_i1650" DrawAspect="Content" ObjectID="_1587385438" r:id="rId1233"/>
              </w:object>
            </w:r>
          </w:p>
          <w:p w:rsidR="007838F9" w:rsidRPr="00F47FE6" w:rsidRDefault="007838F9" w:rsidP="007838F9">
            <w:pPr>
              <w:pStyle w:val="NoSpacing"/>
              <w:ind w:firstLine="720"/>
              <w:rPr>
                <w:rFonts w:ascii="Times New Roman" w:hAnsi="Times New Roman"/>
                <w:sz w:val="24"/>
                <w:szCs w:val="24"/>
              </w:rPr>
            </w:pPr>
            <w:r w:rsidRPr="00F47FE6">
              <w:rPr>
                <w:rFonts w:ascii="Times New Roman" w:hAnsi="Times New Roman"/>
                <w:sz w:val="24"/>
                <w:szCs w:val="24"/>
              </w:rPr>
              <w:tab/>
            </w:r>
          </w:p>
          <w:p w:rsidR="007838F9" w:rsidRPr="00F47FE6" w:rsidRDefault="007838F9" w:rsidP="007838F9">
            <w:pPr>
              <w:pStyle w:val="NoSpacing"/>
              <w:rPr>
                <w:rFonts w:ascii="Times New Roman" w:hAnsi="Times New Roman"/>
                <w:b/>
                <w:sz w:val="24"/>
                <w:szCs w:val="24"/>
              </w:rPr>
            </w:pPr>
            <w:r w:rsidRPr="00F47FE6">
              <w:rPr>
                <w:rFonts w:ascii="Times New Roman" w:hAnsi="Times New Roman"/>
                <w:b/>
                <w:sz w:val="24"/>
                <w:szCs w:val="24"/>
              </w:rPr>
              <w:t>Câu 4:</w:t>
            </w:r>
          </w:p>
          <w:p w:rsidR="007838F9" w:rsidRPr="00F47FE6" w:rsidRDefault="007838F9" w:rsidP="007838F9">
            <w:pPr>
              <w:pStyle w:val="NoSpacing"/>
              <w:rPr>
                <w:rFonts w:ascii="Times New Roman" w:hAnsi="Times New Roman"/>
                <w:sz w:val="24"/>
                <w:szCs w:val="24"/>
              </w:rPr>
            </w:pPr>
            <w:r w:rsidRPr="00F47FE6">
              <w:rPr>
                <w:rFonts w:ascii="Times New Roman" w:hAnsi="Times New Roman"/>
                <w:sz w:val="24"/>
                <w:szCs w:val="24"/>
              </w:rPr>
              <w:t xml:space="preserve">a/ Phương trình (1) có </w:t>
            </w:r>
            <w:r w:rsidRPr="00F47FE6">
              <w:rPr>
                <w:rFonts w:ascii="Cambria Math" w:hAnsi="Cambria Math"/>
                <w:sz w:val="24"/>
                <w:szCs w:val="24"/>
              </w:rPr>
              <w:t>∆</w:t>
            </w:r>
            <w:r w:rsidRPr="00F47FE6">
              <w:rPr>
                <w:rFonts w:ascii="Times New Roman" w:hAnsi="Times New Roman"/>
                <w:sz w:val="24"/>
                <w:szCs w:val="24"/>
              </w:rPr>
              <w:t>’ = m</w:t>
            </w:r>
            <w:r w:rsidRPr="00F47FE6">
              <w:rPr>
                <w:rFonts w:ascii="Times New Roman" w:hAnsi="Times New Roman"/>
                <w:sz w:val="24"/>
                <w:szCs w:val="24"/>
                <w:vertAlign w:val="superscript"/>
              </w:rPr>
              <w:t>2</w:t>
            </w:r>
            <w:r w:rsidRPr="00F47FE6">
              <w:rPr>
                <w:rFonts w:ascii="Times New Roman" w:hAnsi="Times New Roman"/>
                <w:sz w:val="24"/>
                <w:szCs w:val="24"/>
              </w:rPr>
              <w:t xml:space="preserve"> - 4m +8 = (m - 2)</w:t>
            </w:r>
            <w:r w:rsidRPr="00F47FE6">
              <w:rPr>
                <w:rFonts w:ascii="Times New Roman" w:hAnsi="Times New Roman"/>
                <w:sz w:val="24"/>
                <w:szCs w:val="24"/>
                <w:vertAlign w:val="superscript"/>
              </w:rPr>
              <w:t>2</w:t>
            </w:r>
            <w:r w:rsidRPr="00F47FE6">
              <w:rPr>
                <w:rFonts w:ascii="Times New Roman" w:hAnsi="Times New Roman"/>
                <w:sz w:val="24"/>
                <w:szCs w:val="24"/>
              </w:rPr>
              <w:t xml:space="preserve"> +4 &gt; 0 với mọi m nên phương trình (1) có 2 nghiệm phân biệt với mọi m.</w:t>
            </w:r>
          </w:p>
          <w:p w:rsidR="007838F9" w:rsidRPr="00F47FE6" w:rsidRDefault="007838F9" w:rsidP="007838F9">
            <w:pPr>
              <w:pStyle w:val="NoSpacing"/>
              <w:rPr>
                <w:rFonts w:ascii="Times New Roman" w:hAnsi="Times New Roman"/>
                <w:sz w:val="24"/>
                <w:szCs w:val="24"/>
                <w:lang w:val="pl-PL"/>
              </w:rPr>
            </w:pPr>
            <w:r w:rsidRPr="00F47FE6">
              <w:rPr>
                <w:rFonts w:ascii="Times New Roman" w:hAnsi="Times New Roman"/>
                <w:sz w:val="24"/>
                <w:szCs w:val="24"/>
                <w:lang w:val="pl-PL"/>
              </w:rPr>
              <w:t xml:space="preserve">b/ Do đó, theo Viet, với mọi m, ta có: S = </w:t>
            </w:r>
            <w:r w:rsidRPr="00F47FE6">
              <w:rPr>
                <w:rFonts w:ascii="Times New Roman" w:hAnsi="Times New Roman"/>
                <w:position w:val="-24"/>
                <w:sz w:val="24"/>
                <w:szCs w:val="24"/>
              </w:rPr>
              <w:object w:dxaOrig="940" w:dyaOrig="620">
                <v:shape id="_x0000_i1651" type="#_x0000_t75" style="width:47.25pt;height:30.75pt" o:ole="">
                  <v:imagedata r:id="rId1234" o:title=""/>
                </v:shape>
                <o:OLEObject Type="Embed" ProgID="Equation.DSMT4" ShapeID="_x0000_i1651" DrawAspect="Content" ObjectID="_1587385439" r:id="rId1235"/>
              </w:object>
            </w:r>
            <w:r w:rsidRPr="00F47FE6">
              <w:rPr>
                <w:rFonts w:ascii="Times New Roman" w:hAnsi="Times New Roman"/>
                <w:sz w:val="24"/>
                <w:szCs w:val="24"/>
                <w:lang w:val="pl-PL"/>
              </w:rPr>
              <w:t xml:space="preserve">; P = </w:t>
            </w:r>
            <w:r w:rsidRPr="00F47FE6">
              <w:rPr>
                <w:rFonts w:ascii="Times New Roman" w:hAnsi="Times New Roman"/>
                <w:position w:val="-24"/>
                <w:sz w:val="24"/>
                <w:szCs w:val="24"/>
              </w:rPr>
              <w:object w:dxaOrig="980" w:dyaOrig="620">
                <v:shape id="_x0000_i1652" type="#_x0000_t75" style="width:48.75pt;height:30.75pt" o:ole="">
                  <v:imagedata r:id="rId1236" o:title=""/>
                </v:shape>
                <o:OLEObject Type="Embed" ProgID="Equation.DSMT4" ShapeID="_x0000_i1652" DrawAspect="Content" ObjectID="_1587385440" r:id="rId1237"/>
              </w:object>
            </w:r>
          </w:p>
          <w:p w:rsidR="007838F9" w:rsidRPr="00F47FE6" w:rsidRDefault="007838F9" w:rsidP="007838F9">
            <w:pPr>
              <w:pStyle w:val="NoSpacing"/>
              <w:rPr>
                <w:sz w:val="24"/>
                <w:szCs w:val="24"/>
                <w:lang w:val="pl-PL"/>
              </w:rPr>
            </w:pPr>
            <w:r w:rsidRPr="00F47FE6">
              <w:rPr>
                <w:rFonts w:ascii="Times New Roman" w:hAnsi="Times New Roman"/>
                <w:sz w:val="24"/>
                <w:szCs w:val="24"/>
                <w:lang w:val="pl-PL"/>
              </w:rPr>
              <w:t xml:space="preserve"> M = </w:t>
            </w:r>
            <w:r w:rsidRPr="00F47FE6">
              <w:rPr>
                <w:position w:val="-30"/>
                <w:sz w:val="24"/>
                <w:szCs w:val="24"/>
              </w:rPr>
              <w:object w:dxaOrig="1719" w:dyaOrig="680">
                <v:shape id="_x0000_i1653" type="#_x0000_t75" style="width:86.25pt;height:33.75pt" o:ole="">
                  <v:imagedata r:id="rId1238" o:title=""/>
                </v:shape>
                <o:OLEObject Type="Embed" ProgID="Equation.DSMT4" ShapeID="_x0000_i1653" DrawAspect="Content" ObjectID="_1587385441" r:id="rId1239"/>
              </w:object>
            </w:r>
            <w:r w:rsidRPr="00F47FE6">
              <w:rPr>
                <w:rFonts w:ascii="Times New Roman" w:hAnsi="Times New Roman"/>
                <w:sz w:val="24"/>
                <w:szCs w:val="24"/>
                <w:lang w:val="pl-PL"/>
              </w:rPr>
              <w:t xml:space="preserve">= </w:t>
            </w:r>
            <w:r w:rsidRPr="00F47FE6">
              <w:rPr>
                <w:position w:val="-24"/>
                <w:sz w:val="24"/>
                <w:szCs w:val="24"/>
              </w:rPr>
              <w:object w:dxaOrig="2840" w:dyaOrig="620">
                <v:shape id="_x0000_i1654" type="#_x0000_t75" style="width:141.75pt;height:30.75pt" o:ole="">
                  <v:imagedata r:id="rId1240" o:title=""/>
                </v:shape>
                <o:OLEObject Type="Embed" ProgID="Equation.DSMT4" ShapeID="_x0000_i1654" DrawAspect="Content" ObjectID="_1587385442" r:id="rId1241"/>
              </w:object>
            </w:r>
          </w:p>
          <w:p w:rsidR="007838F9" w:rsidRPr="00F47FE6" w:rsidRDefault="007838F9" w:rsidP="007838F9">
            <w:pPr>
              <w:pStyle w:val="NoSpacing"/>
              <w:rPr>
                <w:rFonts w:ascii="Times New Roman" w:hAnsi="Times New Roman"/>
                <w:sz w:val="24"/>
                <w:szCs w:val="24"/>
                <w:lang w:val="pl-PL"/>
              </w:rPr>
            </w:pPr>
            <w:r w:rsidRPr="00F47FE6">
              <w:rPr>
                <w:position w:val="-28"/>
                <w:sz w:val="24"/>
                <w:szCs w:val="24"/>
              </w:rPr>
              <w:object w:dxaOrig="1340" w:dyaOrig="660">
                <v:shape id="_x0000_i1655" type="#_x0000_t75" style="width:66.75pt;height:33pt" o:ole="">
                  <v:imagedata r:id="rId1242" o:title=""/>
                </v:shape>
                <o:OLEObject Type="Embed" ProgID="Equation.DSMT4" ShapeID="_x0000_i1655" DrawAspect="Content" ObjectID="_1587385443" r:id="rId1243"/>
              </w:object>
            </w:r>
            <w:r w:rsidRPr="00F47FE6">
              <w:rPr>
                <w:sz w:val="24"/>
                <w:szCs w:val="24"/>
                <w:lang w:val="pl-PL"/>
              </w:rPr>
              <w:t xml:space="preserve">. </w:t>
            </w:r>
            <w:r w:rsidRPr="00F47FE6">
              <w:rPr>
                <w:rFonts w:ascii="Times New Roman" w:hAnsi="Times New Roman"/>
                <w:sz w:val="24"/>
                <w:szCs w:val="24"/>
                <w:lang w:val="pl-PL"/>
              </w:rPr>
              <w:t xml:space="preserve">Khi m = 1 ta có </w:t>
            </w:r>
            <w:r w:rsidRPr="00F47FE6">
              <w:rPr>
                <w:position w:val="-10"/>
                <w:sz w:val="24"/>
                <w:szCs w:val="24"/>
              </w:rPr>
              <w:object w:dxaOrig="1120" w:dyaOrig="360">
                <v:shape id="_x0000_i1656" type="#_x0000_t75" style="width:56.25pt;height:18pt" o:ole="">
                  <v:imagedata r:id="rId1244" o:title=""/>
                </v:shape>
                <o:OLEObject Type="Embed" ProgID="Equation.DSMT4" ShapeID="_x0000_i1656" DrawAspect="Content" ObjectID="_1587385444" r:id="rId1245"/>
              </w:object>
            </w:r>
            <w:r w:rsidRPr="00F47FE6">
              <w:rPr>
                <w:rFonts w:ascii="Times New Roman" w:hAnsi="Times New Roman"/>
                <w:sz w:val="24"/>
                <w:szCs w:val="24"/>
                <w:lang w:val="pl-PL"/>
              </w:rPr>
              <w:t>nhỏ nhất</w:t>
            </w:r>
          </w:p>
          <w:p w:rsidR="007838F9" w:rsidRPr="00F47FE6" w:rsidRDefault="007838F9" w:rsidP="007838F9">
            <w:pPr>
              <w:pStyle w:val="NoSpacing"/>
              <w:rPr>
                <w:rFonts w:ascii="Times New Roman" w:hAnsi="Times New Roman"/>
                <w:sz w:val="24"/>
                <w:szCs w:val="24"/>
                <w:lang w:val="pl-PL"/>
              </w:rPr>
            </w:pPr>
            <w:r>
              <w:rPr>
                <w:rFonts w:ascii="Times New Roman" w:hAnsi="Times New Roman"/>
                <w:noProof/>
                <w:sz w:val="24"/>
                <w:szCs w:val="24"/>
              </w:rPr>
              <mc:AlternateContent>
                <mc:Choice Requires="wpg">
                  <w:drawing>
                    <wp:anchor distT="0" distB="0" distL="114300" distR="114300" simplePos="0" relativeHeight="251677696" behindDoc="1" locked="0" layoutInCell="1" allowOverlap="1">
                      <wp:simplePos x="0" y="0"/>
                      <wp:positionH relativeFrom="column">
                        <wp:align>right</wp:align>
                      </wp:positionH>
                      <wp:positionV relativeFrom="paragraph">
                        <wp:posOffset>274955</wp:posOffset>
                      </wp:positionV>
                      <wp:extent cx="3819525" cy="2971800"/>
                      <wp:effectExtent l="5715" t="1905" r="3810" b="7620"/>
                      <wp:wrapNone/>
                      <wp:docPr id="1260" name="Group 1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9525" cy="2971800"/>
                                <a:chOff x="4500" y="720"/>
                                <a:chExt cx="6015" cy="4245"/>
                              </a:xfrm>
                            </wpg:grpSpPr>
                            <wps:wsp>
                              <wps:cNvPr id="1261" name="Oval 244"/>
                              <wps:cNvSpPr>
                                <a:spLocks noChangeArrowheads="1"/>
                              </wps:cNvSpPr>
                              <wps:spPr bwMode="auto">
                                <a:xfrm>
                                  <a:off x="5580" y="960"/>
                                  <a:ext cx="4320" cy="39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63" name="Oval 245"/>
                              <wps:cNvSpPr>
                                <a:spLocks noChangeArrowheads="1"/>
                              </wps:cNvSpPr>
                              <wps:spPr bwMode="auto">
                                <a:xfrm>
                                  <a:off x="7200" y="1710"/>
                                  <a:ext cx="2685" cy="24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64" name="Line 246"/>
                              <wps:cNvCnPr/>
                              <wps:spPr bwMode="auto">
                                <a:xfrm>
                                  <a:off x="4500" y="2940"/>
                                  <a:ext cx="59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5" name="Line 247"/>
                              <wps:cNvCnPr/>
                              <wps:spPr bwMode="auto">
                                <a:xfrm>
                                  <a:off x="7200" y="825"/>
                                  <a:ext cx="0" cy="41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6" name="Freeform 248"/>
                              <wps:cNvSpPr>
                                <a:spLocks/>
                              </wps:cNvSpPr>
                              <wps:spPr bwMode="auto">
                                <a:xfrm>
                                  <a:off x="5580" y="1725"/>
                                  <a:ext cx="3195" cy="1215"/>
                                </a:xfrm>
                                <a:custGeom>
                                  <a:avLst/>
                                  <a:gdLst>
                                    <a:gd name="T0" fmla="*/ 0 w 3195"/>
                                    <a:gd name="T1" fmla="*/ 1215 h 1215"/>
                                    <a:gd name="T2" fmla="*/ 3195 w 3195"/>
                                    <a:gd name="T3" fmla="*/ 0 h 1215"/>
                                  </a:gdLst>
                                  <a:ahLst/>
                                  <a:cxnLst>
                                    <a:cxn ang="0">
                                      <a:pos x="T0" y="T1"/>
                                    </a:cxn>
                                    <a:cxn ang="0">
                                      <a:pos x="T2" y="T3"/>
                                    </a:cxn>
                                  </a:cxnLst>
                                  <a:rect l="0" t="0" r="r" b="b"/>
                                  <a:pathLst>
                                    <a:path w="3195" h="1215">
                                      <a:moveTo>
                                        <a:pt x="0" y="1215"/>
                                      </a:moveTo>
                                      <a:lnTo>
                                        <a:pt x="319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7" name="Freeform 249"/>
                              <wps:cNvSpPr>
                                <a:spLocks/>
                              </wps:cNvSpPr>
                              <wps:spPr bwMode="auto">
                                <a:xfrm>
                                  <a:off x="5580" y="2940"/>
                                  <a:ext cx="2385" cy="1095"/>
                                </a:xfrm>
                                <a:custGeom>
                                  <a:avLst/>
                                  <a:gdLst>
                                    <a:gd name="T0" fmla="*/ 0 w 2385"/>
                                    <a:gd name="T1" fmla="*/ 0 h 1095"/>
                                    <a:gd name="T2" fmla="*/ 2385 w 2385"/>
                                    <a:gd name="T3" fmla="*/ 1095 h 1095"/>
                                  </a:gdLst>
                                  <a:ahLst/>
                                  <a:cxnLst>
                                    <a:cxn ang="0">
                                      <a:pos x="T0" y="T1"/>
                                    </a:cxn>
                                    <a:cxn ang="0">
                                      <a:pos x="T2" y="T3"/>
                                    </a:cxn>
                                  </a:cxnLst>
                                  <a:rect l="0" t="0" r="r" b="b"/>
                                  <a:pathLst>
                                    <a:path w="2385" h="1095">
                                      <a:moveTo>
                                        <a:pt x="0" y="0"/>
                                      </a:moveTo>
                                      <a:lnTo>
                                        <a:pt x="2385" y="109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8" name="Line 250"/>
                              <wps:cNvCnPr/>
                              <wps:spPr bwMode="auto">
                                <a:xfrm>
                                  <a:off x="7200" y="960"/>
                                  <a:ext cx="2700" cy="19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9" name="Line 251"/>
                              <wps:cNvCnPr/>
                              <wps:spPr bwMode="auto">
                                <a:xfrm>
                                  <a:off x="7200" y="960"/>
                                  <a:ext cx="720" cy="30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0" name="Freeform 252"/>
                              <wps:cNvSpPr>
                                <a:spLocks/>
                              </wps:cNvSpPr>
                              <wps:spPr bwMode="auto">
                                <a:xfrm>
                                  <a:off x="7905" y="2205"/>
                                  <a:ext cx="990" cy="1830"/>
                                </a:xfrm>
                                <a:custGeom>
                                  <a:avLst/>
                                  <a:gdLst>
                                    <a:gd name="T0" fmla="*/ 0 w 990"/>
                                    <a:gd name="T1" fmla="*/ 1830 h 1830"/>
                                    <a:gd name="T2" fmla="*/ 990 w 990"/>
                                    <a:gd name="T3" fmla="*/ 0 h 1830"/>
                                  </a:gdLst>
                                  <a:ahLst/>
                                  <a:cxnLst>
                                    <a:cxn ang="0">
                                      <a:pos x="T0" y="T1"/>
                                    </a:cxn>
                                    <a:cxn ang="0">
                                      <a:pos x="T2" y="T3"/>
                                    </a:cxn>
                                  </a:cxnLst>
                                  <a:rect l="0" t="0" r="r" b="b"/>
                                  <a:pathLst>
                                    <a:path w="990" h="1830">
                                      <a:moveTo>
                                        <a:pt x="0" y="1830"/>
                                      </a:moveTo>
                                      <a:lnTo>
                                        <a:pt x="99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 name="Freeform 253"/>
                              <wps:cNvSpPr>
                                <a:spLocks/>
                              </wps:cNvSpPr>
                              <wps:spPr bwMode="auto">
                                <a:xfrm>
                                  <a:off x="5580" y="2220"/>
                                  <a:ext cx="3315" cy="720"/>
                                </a:xfrm>
                                <a:custGeom>
                                  <a:avLst/>
                                  <a:gdLst>
                                    <a:gd name="T0" fmla="*/ 0 w 3315"/>
                                    <a:gd name="T1" fmla="*/ 720 h 720"/>
                                    <a:gd name="T2" fmla="*/ 3315 w 3315"/>
                                    <a:gd name="T3" fmla="*/ 0 h 720"/>
                                  </a:gdLst>
                                  <a:ahLst/>
                                  <a:cxnLst>
                                    <a:cxn ang="0">
                                      <a:pos x="T0" y="T1"/>
                                    </a:cxn>
                                    <a:cxn ang="0">
                                      <a:pos x="T2" y="T3"/>
                                    </a:cxn>
                                  </a:cxnLst>
                                  <a:rect l="0" t="0" r="r" b="b"/>
                                  <a:pathLst>
                                    <a:path w="3315" h="720">
                                      <a:moveTo>
                                        <a:pt x="0" y="720"/>
                                      </a:moveTo>
                                      <a:lnTo>
                                        <a:pt x="331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2" name="Text Box 254"/>
                              <wps:cNvSpPr txBox="1">
                                <a:spLocks noChangeArrowheads="1"/>
                              </wps:cNvSpPr>
                              <wps:spPr bwMode="auto">
                                <a:xfrm>
                                  <a:off x="5220" y="288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sidRPr="003B3015">
                                      <w:rPr>
                                        <w:b/>
                                        <w:sz w:val="20"/>
                                        <w:szCs w:val="20"/>
                                      </w:rPr>
                                      <w:t>M</w:t>
                                    </w:r>
                                    <w:r>
                                      <w:rPr>
                                        <w:b/>
                                        <w:sz w:val="20"/>
                                        <w:szCs w:val="20"/>
                                      </w:rPr>
                                      <w:t xml:space="preserve"> </w:t>
                                    </w:r>
                                  </w:p>
                                </w:txbxContent>
                              </wps:txbx>
                              <wps:bodyPr rot="0" vert="horz" wrap="square" lIns="91440" tIns="45720" rIns="91440" bIns="45720" anchor="t" anchorCtr="0" upright="1">
                                <a:noAutofit/>
                              </wps:bodyPr>
                            </wps:wsp>
                            <wps:wsp>
                              <wps:cNvPr id="1273" name="Text Box 255"/>
                              <wps:cNvSpPr txBox="1">
                                <a:spLocks noChangeArrowheads="1"/>
                              </wps:cNvSpPr>
                              <wps:spPr bwMode="auto">
                                <a:xfrm>
                                  <a:off x="6840" y="29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E </w:t>
                                    </w:r>
                                  </w:p>
                                </w:txbxContent>
                              </wps:txbx>
                              <wps:bodyPr rot="0" vert="horz" wrap="square" lIns="91440" tIns="45720" rIns="91440" bIns="45720" anchor="t" anchorCtr="0" upright="1">
                                <a:noAutofit/>
                              </wps:bodyPr>
                            </wps:wsp>
                            <wps:wsp>
                              <wps:cNvPr id="1274" name="Text Box 256"/>
                              <wps:cNvSpPr txBox="1">
                                <a:spLocks noChangeArrowheads="1"/>
                              </wps:cNvSpPr>
                              <wps:spPr bwMode="auto">
                                <a:xfrm>
                                  <a:off x="9795" y="291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F </w:t>
                                    </w:r>
                                  </w:p>
                                </w:txbxContent>
                              </wps:txbx>
                              <wps:bodyPr rot="0" vert="horz" wrap="square" lIns="91440" tIns="45720" rIns="91440" bIns="45720" anchor="t" anchorCtr="0" upright="1">
                                <a:noAutofit/>
                              </wps:bodyPr>
                            </wps:wsp>
                            <wps:wsp>
                              <wps:cNvPr id="1275" name="Text Box 257"/>
                              <wps:cNvSpPr txBox="1">
                                <a:spLocks noChangeArrowheads="1"/>
                              </wps:cNvSpPr>
                              <wps:spPr bwMode="auto">
                                <a:xfrm>
                                  <a:off x="6855" y="72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K </w:t>
                                    </w:r>
                                  </w:p>
                                </w:txbxContent>
                              </wps:txbx>
                              <wps:bodyPr rot="0" vert="horz" wrap="square" lIns="91440" tIns="45720" rIns="91440" bIns="45720" anchor="t" anchorCtr="0" upright="1">
                                <a:noAutofit/>
                              </wps:bodyPr>
                            </wps:wsp>
                            <wps:wsp>
                              <wps:cNvPr id="1276" name="Text Box 258"/>
                              <wps:cNvSpPr txBox="1">
                                <a:spLocks noChangeArrowheads="1"/>
                              </wps:cNvSpPr>
                              <wps:spPr bwMode="auto">
                                <a:xfrm>
                                  <a:off x="8820" y="196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S </w:t>
                                    </w:r>
                                  </w:p>
                                </w:txbxContent>
                              </wps:txbx>
                              <wps:bodyPr rot="0" vert="horz" wrap="square" lIns="91440" tIns="45720" rIns="91440" bIns="45720" anchor="t" anchorCtr="0" upright="1">
                                <a:noAutofit/>
                              </wps:bodyPr>
                            </wps:wsp>
                            <wps:wsp>
                              <wps:cNvPr id="1277" name="Text Box 259"/>
                              <wps:cNvSpPr txBox="1">
                                <a:spLocks noChangeArrowheads="1"/>
                              </wps:cNvSpPr>
                              <wps:spPr bwMode="auto">
                                <a:xfrm>
                                  <a:off x="7155" y="196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A </w:t>
                                    </w:r>
                                  </w:p>
                                </w:txbxContent>
                              </wps:txbx>
                              <wps:bodyPr rot="0" vert="horz" wrap="square" lIns="91440" tIns="45720" rIns="91440" bIns="45720" anchor="t" anchorCtr="0" upright="1">
                                <a:noAutofit/>
                              </wps:bodyPr>
                            </wps:wsp>
                            <wps:wsp>
                              <wps:cNvPr id="1278" name="Text Box 260"/>
                              <wps:cNvSpPr txBox="1">
                                <a:spLocks noChangeArrowheads="1"/>
                              </wps:cNvSpPr>
                              <wps:spPr bwMode="auto">
                                <a:xfrm>
                                  <a:off x="8625" y="144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B </w:t>
                                    </w:r>
                                  </w:p>
                                </w:txbxContent>
                              </wps:txbx>
                              <wps:bodyPr rot="0" vert="horz" wrap="square" lIns="91440" tIns="45720" rIns="91440" bIns="45720" anchor="t" anchorCtr="0" upright="1">
                                <a:noAutofit/>
                              </wps:bodyPr>
                            </wps:wsp>
                            <wps:wsp>
                              <wps:cNvPr id="1279" name="Freeform 261"/>
                              <wps:cNvSpPr>
                                <a:spLocks/>
                              </wps:cNvSpPr>
                              <wps:spPr bwMode="auto">
                                <a:xfrm>
                                  <a:off x="7200" y="2220"/>
                                  <a:ext cx="1695" cy="720"/>
                                </a:xfrm>
                                <a:custGeom>
                                  <a:avLst/>
                                  <a:gdLst>
                                    <a:gd name="T0" fmla="*/ 0 w 1695"/>
                                    <a:gd name="T1" fmla="*/ 720 h 720"/>
                                    <a:gd name="T2" fmla="*/ 1695 w 1695"/>
                                    <a:gd name="T3" fmla="*/ 0 h 720"/>
                                  </a:gdLst>
                                  <a:ahLst/>
                                  <a:cxnLst>
                                    <a:cxn ang="0">
                                      <a:pos x="T0" y="T1"/>
                                    </a:cxn>
                                    <a:cxn ang="0">
                                      <a:pos x="T2" y="T3"/>
                                    </a:cxn>
                                  </a:cxnLst>
                                  <a:rect l="0" t="0" r="r" b="b"/>
                                  <a:pathLst>
                                    <a:path w="1695" h="720">
                                      <a:moveTo>
                                        <a:pt x="0" y="720"/>
                                      </a:moveTo>
                                      <a:lnTo>
                                        <a:pt x="169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8" name="Freeform 262"/>
                              <wps:cNvSpPr>
                                <a:spLocks/>
                              </wps:cNvSpPr>
                              <wps:spPr bwMode="auto">
                                <a:xfrm>
                                  <a:off x="7470" y="2220"/>
                                  <a:ext cx="1410" cy="15"/>
                                </a:xfrm>
                                <a:custGeom>
                                  <a:avLst/>
                                  <a:gdLst>
                                    <a:gd name="T0" fmla="*/ 0 w 1410"/>
                                    <a:gd name="T1" fmla="*/ 15 h 15"/>
                                    <a:gd name="T2" fmla="*/ 1410 w 1410"/>
                                    <a:gd name="T3" fmla="*/ 0 h 15"/>
                                  </a:gdLst>
                                  <a:ahLst/>
                                  <a:cxnLst>
                                    <a:cxn ang="0">
                                      <a:pos x="T0" y="T1"/>
                                    </a:cxn>
                                    <a:cxn ang="0">
                                      <a:pos x="T2" y="T3"/>
                                    </a:cxn>
                                  </a:cxnLst>
                                  <a:rect l="0" t="0" r="r" b="b"/>
                                  <a:pathLst>
                                    <a:path w="1410" h="15">
                                      <a:moveTo>
                                        <a:pt x="0" y="15"/>
                                      </a:moveTo>
                                      <a:lnTo>
                                        <a:pt x="1410" y="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9" name="Freeform 263"/>
                              <wps:cNvSpPr>
                                <a:spLocks/>
                              </wps:cNvSpPr>
                              <wps:spPr bwMode="auto">
                                <a:xfrm>
                                  <a:off x="8760" y="1725"/>
                                  <a:ext cx="120" cy="495"/>
                                </a:xfrm>
                                <a:custGeom>
                                  <a:avLst/>
                                  <a:gdLst>
                                    <a:gd name="T0" fmla="*/ 0 w 120"/>
                                    <a:gd name="T1" fmla="*/ 0 h 495"/>
                                    <a:gd name="T2" fmla="*/ 120 w 120"/>
                                    <a:gd name="T3" fmla="*/ 495 h 495"/>
                                  </a:gdLst>
                                  <a:ahLst/>
                                  <a:cxnLst>
                                    <a:cxn ang="0">
                                      <a:pos x="T0" y="T1"/>
                                    </a:cxn>
                                    <a:cxn ang="0">
                                      <a:pos x="T2" y="T3"/>
                                    </a:cxn>
                                  </a:cxnLst>
                                  <a:rect l="0" t="0" r="r" b="b"/>
                                  <a:pathLst>
                                    <a:path w="120" h="495">
                                      <a:moveTo>
                                        <a:pt x="0" y="0"/>
                                      </a:moveTo>
                                      <a:lnTo>
                                        <a:pt x="120" y="495"/>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0" name="Freeform 264"/>
                              <wps:cNvSpPr>
                                <a:spLocks/>
                              </wps:cNvSpPr>
                              <wps:spPr bwMode="auto">
                                <a:xfrm>
                                  <a:off x="8010" y="1545"/>
                                  <a:ext cx="450" cy="2025"/>
                                </a:xfrm>
                                <a:custGeom>
                                  <a:avLst/>
                                  <a:gdLst>
                                    <a:gd name="T0" fmla="*/ 0 w 450"/>
                                    <a:gd name="T1" fmla="*/ 0 h 2025"/>
                                    <a:gd name="T2" fmla="*/ 450 w 450"/>
                                    <a:gd name="T3" fmla="*/ 2025 h 2025"/>
                                  </a:gdLst>
                                  <a:ahLst/>
                                  <a:cxnLst>
                                    <a:cxn ang="0">
                                      <a:pos x="T0" y="T1"/>
                                    </a:cxn>
                                    <a:cxn ang="0">
                                      <a:pos x="T2" y="T3"/>
                                    </a:cxn>
                                  </a:cxnLst>
                                  <a:rect l="0" t="0" r="r" b="b"/>
                                  <a:pathLst>
                                    <a:path w="450" h="2025">
                                      <a:moveTo>
                                        <a:pt x="0" y="0"/>
                                      </a:moveTo>
                                      <a:lnTo>
                                        <a:pt x="450" y="2025"/>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1" name="Text Box 265"/>
                              <wps:cNvSpPr txBox="1">
                                <a:spLocks noChangeArrowheads="1"/>
                              </wps:cNvSpPr>
                              <wps:spPr bwMode="auto">
                                <a:xfrm>
                                  <a:off x="7800" y="123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T </w:t>
                                    </w:r>
                                  </w:p>
                                </w:txbxContent>
                              </wps:txbx>
                              <wps:bodyPr rot="0" vert="horz" wrap="square" lIns="91440" tIns="45720" rIns="91440" bIns="45720" anchor="t" anchorCtr="0" upright="1">
                                <a:noAutofit/>
                              </wps:bodyPr>
                            </wps:wsp>
                            <wps:wsp>
                              <wps:cNvPr id="1092" name="Text Box 266"/>
                              <wps:cNvSpPr txBox="1">
                                <a:spLocks noChangeArrowheads="1"/>
                              </wps:cNvSpPr>
                              <wps:spPr bwMode="auto">
                                <a:xfrm>
                                  <a:off x="8280" y="348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P </w:t>
                                    </w:r>
                                  </w:p>
                                </w:txbxContent>
                              </wps:txbx>
                              <wps:bodyPr rot="0" vert="horz" wrap="square" lIns="91440" tIns="45720" rIns="91440" bIns="45720" anchor="t" anchorCtr="0" upright="1">
                                <a:noAutofit/>
                              </wps:bodyPr>
                            </wps:wsp>
                            <wps:wsp>
                              <wps:cNvPr id="1093" name="Text Box 267"/>
                              <wps:cNvSpPr txBox="1">
                                <a:spLocks noChangeArrowheads="1"/>
                              </wps:cNvSpPr>
                              <wps:spPr bwMode="auto">
                                <a:xfrm>
                                  <a:off x="7800" y="1725"/>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Q </w:t>
                                    </w:r>
                                  </w:p>
                                </w:txbxContent>
                              </wps:txbx>
                              <wps:bodyPr rot="0" vert="horz" wrap="square" lIns="91440" tIns="45720" rIns="91440" bIns="45720" anchor="t" anchorCtr="0" upright="1">
                                <a:noAutofit/>
                              </wps:bodyPr>
                            </wps:wsp>
                            <wps:wsp>
                              <wps:cNvPr id="1094" name="Text Box 268"/>
                              <wps:cNvSpPr txBox="1">
                                <a:spLocks noChangeArrowheads="1"/>
                              </wps:cNvSpPr>
                              <wps:spPr bwMode="auto">
                                <a:xfrm>
                                  <a:off x="7560" y="396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C </w:t>
                                    </w:r>
                                  </w:p>
                                </w:txbxContent>
                              </wps:txbx>
                              <wps:bodyPr rot="0" vert="horz" wrap="square" lIns="91440" tIns="45720" rIns="91440" bIns="45720" anchor="t" anchorCtr="0" upright="1">
                                <a:noAutofit/>
                              </wps:bodyPr>
                            </wps:wsp>
                            <wps:wsp>
                              <wps:cNvPr id="1097" name="Text Box 269"/>
                              <wps:cNvSpPr txBox="1">
                                <a:spLocks noChangeArrowheads="1"/>
                              </wps:cNvSpPr>
                              <wps:spPr bwMode="auto">
                                <a:xfrm>
                                  <a:off x="7560" y="270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H </w:t>
                                    </w:r>
                                  </w:p>
                                </w:txbxContent>
                              </wps:txbx>
                              <wps:bodyPr rot="0" vert="horz" wrap="square" lIns="91440" tIns="45720" rIns="91440" bIns="45720" anchor="t" anchorCtr="0" upright="1">
                                <a:noAutofit/>
                              </wps:bodyPr>
                            </wps:wsp>
                            <wps:wsp>
                              <wps:cNvPr id="1098" name="Line 270"/>
                              <wps:cNvCnPr/>
                              <wps:spPr bwMode="auto">
                                <a:xfrm>
                                  <a:off x="7920" y="2880"/>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9" name="Text Box 271"/>
                              <wps:cNvSpPr txBox="1">
                                <a:spLocks noChangeArrowheads="1"/>
                              </wps:cNvSpPr>
                              <wps:spPr bwMode="auto">
                                <a:xfrm>
                                  <a:off x="8400" y="288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O </w:t>
                                    </w:r>
                                  </w:p>
                                </w:txbxContent>
                              </wps:txbx>
                              <wps:bodyPr rot="0" vert="horz" wrap="square" lIns="91440" tIns="45720" rIns="91440" bIns="45720" anchor="t" anchorCtr="0" upright="1">
                                <a:noAutofit/>
                              </wps:bodyPr>
                            </wps:wsp>
                            <wps:wsp>
                              <wps:cNvPr id="1100" name="Text Box 272"/>
                              <wps:cNvSpPr txBox="1">
                                <a:spLocks noChangeArrowheads="1"/>
                              </wps:cNvSpPr>
                              <wps:spPr bwMode="auto">
                                <a:xfrm>
                                  <a:off x="7260" y="2460"/>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3B3015" w:rsidRDefault="007838F9" w:rsidP="007838F9">
                                    <w:pPr>
                                      <w:rPr>
                                        <w:b/>
                                        <w:sz w:val="20"/>
                                        <w:szCs w:val="20"/>
                                      </w:rPr>
                                    </w:pPr>
                                    <w:r>
                                      <w:rPr>
                                        <w:b/>
                                        <w:sz w:val="20"/>
                                        <w:szCs w:val="20"/>
                                      </w:rPr>
                                      <w:t xml:space="preserve">V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60" o:spid="_x0000_s1073" style="position:absolute;margin-left:249.55pt;margin-top:21.65pt;width:300.75pt;height:234pt;z-index:-251638784;mso-position-horizontal:right" coordorigin="4500,720" coordsize="6015,4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">
                      <v:oval id="Oval 244" o:spid="_x0000_s1074" style="position:absolute;left:5580;top:960;width:4320;height:3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T2j8IA&#10;AADdAAAADwAAAGRycy9kb3ducmV2LnhtbERPTWvCQBC9F/wPywi91U0MBkldRZSCPfTQaO9DdkyC&#10;2dmQHWP677uFQm/zeJ+z2U2uUyMNofVsIF0koIgrb1uuDVzOby9rUEGQLXaeycA3BdhtZ08bLKx/&#10;8CeNpdQqhnAo0EAj0hdah6ohh2Hhe+LIXf3gUCIcam0HfMRw1+llkuTaYcuxocGeDg1Vt/LuDBzr&#10;fZmPOpNVdj2eZHX7+njPUmOe59P+FZTQJP/iP/fJxvnLPIXfb+IJev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dPaPwgAAAN0AAAAPAAAAAAAAAAAAAAAAAJgCAABkcnMvZG93&#10;bnJldi54bWxQSwUGAAAAAAQABAD1AAAAhwMAAAAA&#10;"/>
                      <v:oval id="Oval 245" o:spid="_x0000_s1075" style="position:absolute;left:7200;top:1710;width:2685;height:24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NY8IA&#10;AADdAAAADwAAAGRycy9kb3ducmV2LnhtbERPTWvCQBC9C/0PyxS86UaDoaSuIhVBDx4a2/uQHZNg&#10;djZkpzH9911B6G0e73PW29G1aqA+NJ4NLOYJKOLS24YrA1+Xw+wNVBBki61nMvBLAbabl8kac+vv&#10;/ElDIZWKIRxyNFCLdLnWoazJYZj7jjhyV987lAj7Stse7zHctXqZJJl22HBsqLGjj5rKW/HjDOyr&#10;XZENOpVVet0fZXX7Pp/ShTHT13H3DkpolH/x0320cf4yS+HxTTxB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6s1jwgAAAN0AAAAPAAAAAAAAAAAAAAAAAJgCAABkcnMvZG93&#10;bnJldi54bWxQSwUGAAAAAAQABAD1AAAAhwMAAAAA&#10;"/>
                      <v:line id="Line 246" o:spid="_x0000_s1076" style="position:absolute;visibility:visible;mso-wrap-style:square" from="4500,2940" to="10440,2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4E2cUAAADdAAAADwAAAGRycy9kb3ducmV2LnhtbERPTWvCQBC9F/wPywje6qZaQomuIpaC&#10;eijVFvQ4ZsckNTsbdtck/ffdgtDbPN7nzJe9qUVLzleWFTyNExDEudUVFwq+Pt8eX0D4gKyxtkwK&#10;fsjDcjF4mGOmbcd7ag+hEDGEfYYKyhCaTEqfl2TQj21DHLmLdQZDhK6Q2mEXw00tJ0mSSoMVx4YS&#10;G1qXlF8PN6PgffqRtqvtbtMft+k5f92fT9+dU2o07FczEIH68C++uzc6zp+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I4E2cUAAADdAAAADwAAAAAAAAAA&#10;AAAAAAChAgAAZHJzL2Rvd25yZXYueG1sUEsFBgAAAAAEAAQA+QAAAJMDAAAAAA==&#10;"/>
                      <v:line id="Line 247" o:spid="_x0000_s1077" style="position:absolute;visibility:visible;mso-wrap-style:square" from="7200,825" to="7200,4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KhQsUAAADdAAAADwAAAGRycy9kb3ducmV2LnhtbERPTWvCQBC9F/wPywje6qZKQ4muIpaC&#10;eijVFvQ4ZsckNTsbdtck/ffdgtDbPN7nzJe9qUVLzleWFTyNExDEudUVFwq+Pt8eX0D4gKyxtkwK&#10;fsjDcjF4mGOmbcd7ag+hEDGEfYYKyhCaTEqfl2TQj21DHLmLdQZDhK6Q2mEXw00tJ0mSSoMVx4YS&#10;G1qXlF8PN6PgffqRtqvtbtMft+k5f92fT9+dU2o07FczEIH68C++uzc6zp+kz/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KhQsUAAADdAAAADwAAAAAAAAAA&#10;AAAAAAChAgAAZHJzL2Rvd25yZXYueG1sUEsFBgAAAAAEAAQA+QAAAJMDAAAAAA==&#10;"/>
                      <v:shape id="Freeform 248" o:spid="_x0000_s1078" style="position:absolute;left:5580;top:1725;width:3195;height:1215;visibility:visible;mso-wrap-style:square;v-text-anchor:top" coordsize="3195,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VGmMIA&#10;AADdAAAADwAAAGRycy9kb3ducmV2LnhtbERPTWvCQBC9F/oflin0VjemECR1FREFD700Wuxxmh2T&#10;kOxs2F2T9N93BcHbPN7nLNeT6cRAzjeWFcxnCQji0uqGKwWn4/5tAcIHZI2dZVLwRx7Wq+enJeba&#10;jvxFQxEqEUPY56igDqHPpfRlTQb9zPbEkbtYZzBE6CqpHY4x3HQyTZJMGmw4NtTY07amsi2uRsFZ&#10;fxv9jr53v4Wxnz9TWybnnVKvL9PmA0SgKTzEd/dBx/lplsHtm3iCXP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dUaYwgAAAN0AAAAPAAAAAAAAAAAAAAAAAJgCAABkcnMvZG93&#10;bnJldi54bWxQSwUGAAAAAAQABAD1AAAAhwMAAAAA&#10;" path="m,1215l3195,e" filled="f">
                        <v:path arrowok="t" o:connecttype="custom" o:connectlocs="0,1215;3195,0" o:connectangles="0,0"/>
                      </v:shape>
                      <v:shape id="Freeform 249" o:spid="_x0000_s1079" style="position:absolute;left:5580;top:2940;width:2385;height:1095;visibility:visible;mso-wrap-style:square;v-text-anchor:top" coordsize="2385,1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UevcQA&#10;AADdAAAADwAAAGRycy9kb3ducmV2LnhtbERPS2sCMRC+F/wPYYTeaqIUK1vjsgilPQg+KnidbmYf&#10;7Way3cR1/fdGKPQ2H99zlulgG9FT52vHGqYTBYI4d6bmUsPx8+1pAcIHZIONY9JwJQ/pavSwxMS4&#10;C++pP4RSxBD2CWqoQmgTKX1ekUU/cS1x5ArXWQwRdqU0HV5iuG3kTKm5tFhzbKiwpXVF+c/hbDV8&#10;7VB9vz9vwu9xmxWbU6aK4qy0fhwP2SuIQEP4F/+5P0ycP5u/wP2beIJ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1Hr3EAAAA3QAAAA8AAAAAAAAAAAAAAAAAmAIAAGRycy9k&#10;b3ducmV2LnhtbFBLBQYAAAAABAAEAPUAAACJAwAAAAA=&#10;" path="m,l2385,1095e" filled="f">
                        <v:path arrowok="t" o:connecttype="custom" o:connectlocs="0,0;2385,1095" o:connectangles="0,0"/>
                      </v:shape>
                      <v:line id="Line 250" o:spid="_x0000_s1080" style="position:absolute;visibility:visible;mso-wrap-style:square" from="7200,960" to="9900,2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MO3MgAAADdAAAADwAAAGRycy9kb3ducmV2LnhtbESPT0vDQBDF74LfYRnBm920QpDYbSkV&#10;ofUg9g/Y4zQ7TaLZ2bC7JvHbOwehtxnem/d+M1+OrlU9hdh4NjCdZKCIS28brgwcD68PT6BiQrbY&#10;eiYDvxRhubi9mWNh/cA76vepUhLCsUADdUpdoXUsa3IYJ74jFu3ig8Mka6i0DThIuGv1LMty7bBh&#10;aaixo3VN5ff+xxl4f/zI+9X2bTN+bvNz+bI7n76GYMz93bh6BpVoTFfz//XGCv4sF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cMO3MgAAADdAAAADwAAAAAA&#10;AAAAAAAAAAChAgAAZHJzL2Rvd25yZXYueG1sUEsFBgAAAAAEAAQA+QAAAJYDAAAAAA==&#10;"/>
                      <v:line id="Line 251" o:spid="_x0000_s1081" style="position:absolute;visibility:visible;mso-wrap-style:square" from="7200,960" to="7920,4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rR8UAAADdAAAADwAAAGRycy9kb3ducmV2LnhtbERPTWvCQBC9F/wPywje6qYKoY2uIpaC&#10;eijVFvQ4ZsckNTsbdtck/ffdgtDbPN7nzJe9qUVLzleWFTyNExDEudUVFwq+Pt8en0H4gKyxtkwK&#10;fsjDcjF4mGOmbcd7ag+hEDGEfYYKyhCaTEqfl2TQj21DHLmLdQZDhK6Q2mEXw00tJ0mSSoMVx4YS&#10;G1qXlF8PN6PgffqRtqvtbtMft+k5f92fT9+dU2o07FczEIH68C++uzc6zp+kL/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rR8UAAADdAAAADwAAAAAAAAAA&#10;AAAAAAChAgAAZHJzL2Rvd25yZXYueG1sUEsFBgAAAAAEAAQA+QAAAJMDAAAAAA==&#10;"/>
                      <v:shape id="Freeform 252" o:spid="_x0000_s1082" style="position:absolute;left:7905;top:2205;width:990;height:1830;visibility:visible;mso-wrap-style:square;v-text-anchor:top" coordsize="990,18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6168cA&#10;AADdAAAADwAAAGRycy9kb3ducmV2LnhtbESPQWvCQBCF74X+h2UK3upGD9pGVymFVkEpbargcciO&#10;2dDsbJpdNf5751DobYb35r1v5sveN+pMXawDGxgNM1DEZbA1VwZ232+PT6BiQrbYBCYDV4qwXNzf&#10;zTG34cJfdC5SpSSEY44GXEptrnUsHXmMw9ASi3YMnccka1dp2+FFwn2jx1k20R5rlgaHLb06Kn+K&#10;kzewipu1/zisPh2+H4otTn+f96OJMYOH/mUGKlGf/s1/12sr+OOp8Ms3MoJ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OtevHAAAA3QAAAA8AAAAAAAAAAAAAAAAAmAIAAGRy&#10;cy9kb3ducmV2LnhtbFBLBQYAAAAABAAEAPUAAACMAwAAAAA=&#10;" path="m,1830l990,e" filled="f">
                        <v:path arrowok="t" o:connecttype="custom" o:connectlocs="0,1830;990,0" o:connectangles="0,0"/>
                      </v:shape>
                      <v:shape id="Freeform 253" o:spid="_x0000_s1083" style="position:absolute;left:5580;top:2220;width:3315;height:720;visibility:visible;mso-wrap-style:square;v-text-anchor:top" coordsize="3315,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O/XMQA&#10;AADdAAAADwAAAGRycy9kb3ducmV2LnhtbERPzWrCQBC+C77DMkJvdWOKtU3dSAmUai+l6gNMs2Oy&#10;MTsbsluNb+8KBW/z8f3OcjXYVpyo98axgtk0AUFcOm24UrDffTy+gPABWWPrmBRcyMMqH4+WmGl3&#10;5h86bUMlYgj7DBXUIXSZlL6syaKfuo44cgfXWwwR9pXUPZ5juG1lmiTP0qLh2FBjR0VN5XH7ZxXI&#10;1P9+NaaYF83306bQr5f1594o9TAZ3t9ABBrCXfzvXus4P13M4PZNPEH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jv1zEAAAA3QAAAA8AAAAAAAAAAAAAAAAAmAIAAGRycy9k&#10;b3ducmV2LnhtbFBLBQYAAAAABAAEAPUAAACJAwAAAAA=&#10;" path="m,720l3315,e" filled="f">
                        <v:path arrowok="t" o:connecttype="custom" o:connectlocs="0,720;3315,0" o:connectangles="0,0"/>
                      </v:shape>
                      <v:shape id="Text Box 254" o:spid="_x0000_s1084" type="#_x0000_t202" style="position:absolute;left:5220;top:288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BW8IA&#10;AADdAAAADwAAAGRycy9kb3ducmV2LnhtbERPTWvCQBC9C/0PyxS86W6DrTV1laIIPVnUKngbsmMS&#10;mp0N2dXEf+8Kgrd5vM+ZzjtbiQs1vnSs4W2oQBBnzpSca/jbrQafIHxANlg5Jg1X8jCfvfSmmBrX&#10;8oYu25CLGMI+RQ1FCHUqpc8KsuiHriaO3Mk1FkOETS5Ng20Mt5VMlPqQFkuODQXWtCgo+9+erYb9&#10;+nQ8jNRvvrTvdes6JdlOpNb91+77C0SgLjzFD/ePifOTc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dUFbwgAAAN0AAAAPAAAAAAAAAAAAAAAAAJgCAABkcnMvZG93&#10;bnJldi54bWxQSwUGAAAAAAQABAD1AAAAhwMAAAAA&#10;" filled="f" stroked="f">
                        <v:textbox>
                          <w:txbxContent>
                            <w:p w:rsidR="007838F9" w:rsidRPr="003B3015" w:rsidRDefault="007838F9" w:rsidP="007838F9">
                              <w:pPr>
                                <w:rPr>
                                  <w:b/>
                                  <w:sz w:val="20"/>
                                  <w:szCs w:val="20"/>
                                </w:rPr>
                              </w:pPr>
                              <w:r w:rsidRPr="003B3015">
                                <w:rPr>
                                  <w:b/>
                                  <w:sz w:val="20"/>
                                  <w:szCs w:val="20"/>
                                </w:rPr>
                                <w:t>M</w:t>
                              </w:r>
                              <w:r>
                                <w:rPr>
                                  <w:b/>
                                  <w:sz w:val="20"/>
                                  <w:szCs w:val="20"/>
                                </w:rPr>
                                <w:t xml:space="preserve"> </w:t>
                              </w:r>
                            </w:p>
                          </w:txbxContent>
                        </v:textbox>
                      </v:shape>
                      <v:shape id="Text Box 255" o:spid="_x0000_s1085" type="#_x0000_t202" style="position:absolute;left:6840;top:294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kwMIA&#10;AADdAAAADwAAAGRycy9kb3ducmV2LnhtbERPS2sCMRC+F/wPYQq9aVJr1W6NIorgyVJf4G3YjLuL&#10;m8myie76701B6G0+vudMZq0txY1qXzjW8N5TIIhTZwrONOx3q+4YhA/IBkvHpOFOHmbTzssEE+Ma&#10;/qXbNmQihrBPUEMeQpVI6dOcLPqeq4gjd3a1xRBhnUlTYxPDbSn7Sg2lxYJjQ44VLXJKL9ur1XDY&#10;nE/HgfrJlvazalyrJNsvqfXbazv/BhGoDf/ip3tt4vz+6AP+vokn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OeTAwgAAAN0AAAAPAAAAAAAAAAAAAAAAAJgCAABkcnMvZG93&#10;bnJldi54bWxQSwUGAAAAAAQABAD1AAAAhwMAAAAA&#10;" filled="f" stroked="f">
                        <v:textbox>
                          <w:txbxContent>
                            <w:p w:rsidR="007838F9" w:rsidRPr="003B3015" w:rsidRDefault="007838F9" w:rsidP="007838F9">
                              <w:pPr>
                                <w:rPr>
                                  <w:b/>
                                  <w:sz w:val="20"/>
                                  <w:szCs w:val="20"/>
                                </w:rPr>
                              </w:pPr>
                              <w:r>
                                <w:rPr>
                                  <w:b/>
                                  <w:sz w:val="20"/>
                                  <w:szCs w:val="20"/>
                                </w:rPr>
                                <w:t xml:space="preserve">E </w:t>
                              </w:r>
                            </w:p>
                          </w:txbxContent>
                        </v:textbox>
                      </v:shape>
                      <v:shape id="Text Box 256" o:spid="_x0000_s1086" type="#_x0000_t202" style="position:absolute;left:9795;top:291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8tMMA&#10;AADdAAAADwAAAGRycy9kb3ducmV2LnhtbERPS2vCQBC+C/6HZYTedFexVaOriKXQU4vxAd6G7JgE&#10;s7MhuzXpv+8WBG/z8T1ntelsJe7U+NKxhvFIgSDOnCk513A8fAznIHxANlg5Jg2/5GGz7vdWmBjX&#10;8p7uachFDGGfoIYihDqR0mcFWfQjVxNH7uoaiyHCJpemwTaG20pOlHqTFkuODQXWtCsou6U/VsPp&#10;63o5T9V3/m5f69Z1SrJdSK1fBt12CSJQF57ih/vTxPmT2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B8tMMAAADdAAAADwAAAAAAAAAAAAAAAACYAgAAZHJzL2Rv&#10;d25yZXYueG1sUEsFBgAAAAAEAAQA9QAAAIgDAAAAAA==&#10;" filled="f" stroked="f">
                        <v:textbox>
                          <w:txbxContent>
                            <w:p w:rsidR="007838F9" w:rsidRPr="003B3015" w:rsidRDefault="007838F9" w:rsidP="007838F9">
                              <w:pPr>
                                <w:rPr>
                                  <w:b/>
                                  <w:sz w:val="20"/>
                                  <w:szCs w:val="20"/>
                                </w:rPr>
                              </w:pPr>
                              <w:r>
                                <w:rPr>
                                  <w:b/>
                                  <w:sz w:val="20"/>
                                  <w:szCs w:val="20"/>
                                </w:rPr>
                                <w:t xml:space="preserve">F </w:t>
                              </w:r>
                            </w:p>
                          </w:txbxContent>
                        </v:textbox>
                      </v:shape>
                      <v:shape id="Text Box 257" o:spid="_x0000_s1087" type="#_x0000_t202" style="position:absolute;left:6855;top:72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zZL8IA&#10;AADdAAAADwAAAGRycy9kb3ducmV2LnhtbERPS4vCMBC+L/gfwgjeNFnRXe0aRRTBk8v6gr0NzdiW&#10;bSalibb+eyMIe5uP7zmzRWtLcaPaF441vA8UCOLUmYIzDcfDpj8B4QOywdIxabiTh8W88zbDxLiG&#10;f+i2D5mIIewT1JCHUCVS+jQni37gKuLIXVxtMURYZ9LU2MRwW8qhUh/SYsGxIceKVjmlf/ur1XDa&#10;XX7PI/Wdre24alyrJNup1LrXbZdfIAK14V/8cm9NnD/8H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nNkvwgAAAN0AAAAPAAAAAAAAAAAAAAAAAJgCAABkcnMvZG93&#10;bnJldi54bWxQSwUGAAAAAAQABAD1AAAAhwMAAAAA&#10;" filled="f" stroked="f">
                        <v:textbox>
                          <w:txbxContent>
                            <w:p w:rsidR="007838F9" w:rsidRPr="003B3015" w:rsidRDefault="007838F9" w:rsidP="007838F9">
                              <w:pPr>
                                <w:rPr>
                                  <w:b/>
                                  <w:sz w:val="20"/>
                                  <w:szCs w:val="20"/>
                                </w:rPr>
                              </w:pPr>
                              <w:r>
                                <w:rPr>
                                  <w:b/>
                                  <w:sz w:val="20"/>
                                  <w:szCs w:val="20"/>
                                </w:rPr>
                                <w:t xml:space="preserve">K </w:t>
                              </w:r>
                            </w:p>
                          </w:txbxContent>
                        </v:textbox>
                      </v:shape>
                      <v:shape id="Text Box 258" o:spid="_x0000_s1088" type="#_x0000_t202" style="position:absolute;left:8820;top:196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5HWMIA&#10;AADdAAAADwAAAGRycy9kb3ducmV2LnhtbERPS4vCMBC+L/gfwgh700RxXa1GEUXwtLK+wNvQjG2x&#10;mZQma7v/fiMIe5uP7znzZWtL8aDaF441DPoKBHHqTMGZhtNx25uA8AHZYOmYNPySh+Wi8zbHxLiG&#10;v+lxCJmIIewT1JCHUCVS+jQni77vKuLI3VxtMURYZ9LU2MRwW8qhUmNpseDYkGNF65zS++HHajh/&#10;3a6XkdpnG/tRNa5Vku1Uav3ebVczEIHa8C9+uXcmzh9+ju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TkdYwgAAAN0AAAAPAAAAAAAAAAAAAAAAAJgCAABkcnMvZG93&#10;bnJldi54bWxQSwUGAAAAAAQABAD1AAAAhwMAAAAA&#10;" filled="f" stroked="f">
                        <v:textbox>
                          <w:txbxContent>
                            <w:p w:rsidR="007838F9" w:rsidRPr="003B3015" w:rsidRDefault="007838F9" w:rsidP="007838F9">
                              <w:pPr>
                                <w:rPr>
                                  <w:b/>
                                  <w:sz w:val="20"/>
                                  <w:szCs w:val="20"/>
                                </w:rPr>
                              </w:pPr>
                              <w:r>
                                <w:rPr>
                                  <w:b/>
                                  <w:sz w:val="20"/>
                                  <w:szCs w:val="20"/>
                                </w:rPr>
                                <w:t xml:space="preserve">S </w:t>
                              </w:r>
                            </w:p>
                          </w:txbxContent>
                        </v:textbox>
                      </v:shape>
                      <v:shape id="Text Box 259" o:spid="_x0000_s1089" type="#_x0000_t202" style="position:absolute;left:7155;top:196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Liw8IA&#10;AADdAAAADwAAAGRycy9kb3ducmV2LnhtbERPS4vCMBC+L/gfwgh7WxPF9VGNIorgaWV9gbehGdti&#10;MylN1nb//UYQ9jYf33Pmy9aW4kG1Lxxr6PcUCOLUmYIzDafj9mMCwgdkg6Vj0vBLHpaLztscE+Ma&#10;/qbHIWQihrBPUEMeQpVI6dOcLPqeq4gjd3O1xRBhnUlTYxPDbSkHSo2kxYJjQ44VrXNK74cfq+H8&#10;dbtehmqfbexn1bhWSbZTqfV7t13NQARqw7/45d6ZOH8wHsPzm3iCX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AuLDwgAAAN0AAAAPAAAAAAAAAAAAAAAAAJgCAABkcnMvZG93&#10;bnJldi54bWxQSwUGAAAAAAQABAD1AAAAhwMAAAAA&#10;" filled="f" stroked="f">
                        <v:textbox>
                          <w:txbxContent>
                            <w:p w:rsidR="007838F9" w:rsidRPr="003B3015" w:rsidRDefault="007838F9" w:rsidP="007838F9">
                              <w:pPr>
                                <w:rPr>
                                  <w:b/>
                                  <w:sz w:val="20"/>
                                  <w:szCs w:val="20"/>
                                </w:rPr>
                              </w:pPr>
                              <w:r>
                                <w:rPr>
                                  <w:b/>
                                  <w:sz w:val="20"/>
                                  <w:szCs w:val="20"/>
                                </w:rPr>
                                <w:t xml:space="preserve">A </w:t>
                              </w:r>
                            </w:p>
                          </w:txbxContent>
                        </v:textbox>
                      </v:shape>
                      <v:shape id="Text Box 260" o:spid="_x0000_s1090" type="#_x0000_t202" style="position:absolute;left:8625;top:144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12scUA&#10;AADdAAAADwAAAGRycy9kb3ducmV2LnhtbESPT2vCQBDF70K/wzIFb3W3YmubuooogidF+wd6G7Jj&#10;EpqdDdnVpN/eOQjeZnhv3vvNbNH7Wl2ojVVgC88jA4o4D67iwsLX5+bpDVRMyA7rwGThnyIs5g+D&#10;GWYudHygyzEVSkI4ZmihTKnJtI55SR7jKDTEop1C6zHJ2hbatdhJuK/12JhX7bFiaSixoVVJ+d/x&#10;7C18706/PxOzL9b+pelCbzT7d23t8LFffoBK1Ke7+Xa9dYI/ngqu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nXaxxQAAAN0AAAAPAAAAAAAAAAAAAAAAAJgCAABkcnMv&#10;ZG93bnJldi54bWxQSwUGAAAAAAQABAD1AAAAigMAAAAA&#10;" filled="f" stroked="f">
                        <v:textbox>
                          <w:txbxContent>
                            <w:p w:rsidR="007838F9" w:rsidRPr="003B3015" w:rsidRDefault="007838F9" w:rsidP="007838F9">
                              <w:pPr>
                                <w:rPr>
                                  <w:b/>
                                  <w:sz w:val="20"/>
                                  <w:szCs w:val="20"/>
                                </w:rPr>
                              </w:pPr>
                              <w:r>
                                <w:rPr>
                                  <w:b/>
                                  <w:sz w:val="20"/>
                                  <w:szCs w:val="20"/>
                                </w:rPr>
                                <w:t xml:space="preserve">B </w:t>
                              </w:r>
                            </w:p>
                          </w:txbxContent>
                        </v:textbox>
                      </v:shape>
                      <v:shape id="Freeform 261" o:spid="_x0000_s1091" style="position:absolute;left:7200;top:2220;width:1695;height:720;visibility:visible;mso-wrap-style:square;v-text-anchor:top" coordsize="1695,7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zz8UA&#10;AADdAAAADwAAAGRycy9kb3ducmV2LnhtbERPTUvDQBC9C/6HZQRvdmOVxqbZFFEKeik00UNvQ3bM&#10;RrOzIbsm0V/fFQre5vE+J9/OthMjDb51rOB2kYAgrp1uuVHwVu1uHkD4gKyxc0wKfsjDtri8yDHT&#10;buIDjWVoRAxhn6ECE0KfSelrQxb9wvXEkftwg8UQ4dBIPeAUw20nl0mykhZbjg0Ge3oyVH+V31bB&#10;7vj+OprpeZ+mcr2/+/001X15UOr6an7cgAg0h3/x2f2i4/xluoa/b+IJsj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3DPPxQAAAN0AAAAPAAAAAAAAAAAAAAAAAJgCAABkcnMv&#10;ZG93bnJldi54bWxQSwUGAAAAAAQABAD1AAAAigMAAAAA&#10;" path="m,720l1695,e" filled="f">
                        <v:path arrowok="t" o:connecttype="custom" o:connectlocs="0,720;1695,0" o:connectangles="0,0"/>
                      </v:shape>
                      <v:shape id="Freeform 262" o:spid="_x0000_s1092" style="position:absolute;left:7470;top:2220;width:1410;height:15;visibility:visible;mso-wrap-style:square;v-text-anchor:top" coordsize="1410,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w3F8UA&#10;AADdAAAADwAAAGRycy9kb3ducmV2LnhtbESPT2sCQQzF74V+hyEFb3WmCkW2jiJCUXvraus17GT/&#10;2J3MsjOu22/fHAreEt7Le78s16Nv1UB9bAJbeJkaUMRFcA1XFk7H9+cFqJiQHbaBycIvRVivHh+W&#10;mLlw408a8lQpCeGYoYU6pS7TOhY1eYzT0BGLVobeY5K1r7Tr8SbhvtUzY161x4alocaOtjUVP/nV&#10;W9gfhvk5Ly8f551O5qvq8u9L2Vg7eRo3b6ASjelu/r/eO8E3C8GVb2QEv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DcXxQAAAN0AAAAPAAAAAAAAAAAAAAAAAJgCAABkcnMv&#10;ZG93bnJldi54bWxQSwUGAAAAAAQABAD1AAAAigMAAAAA&#10;" path="m,15l1410,e" filled="f">
                        <v:stroke dashstyle="dash"/>
                        <v:path arrowok="t" o:connecttype="custom" o:connectlocs="0,15;1410,0" o:connectangles="0,0"/>
                      </v:shape>
                      <v:shape id="Freeform 263" o:spid="_x0000_s1093" style="position:absolute;left:8760;top:1725;width:120;height:495;visibility:visible;mso-wrap-style:square;v-text-anchor:top" coordsize="120,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0cEA&#10;AADdAAAADwAAAGRycy9kb3ducmV2LnhtbERPS27CMBDdI3EHayp1B05ZIBowKEBbsSVwgEk8JIF4&#10;HGyXpLfHlSp1N0/vO6vNYFrxIOcbywrepgkI4tLqhisF59PnZAHCB2SNrWVS8EMeNuvxaIWptj0f&#10;6ZGHSsQQ9ikqqEPoUil9WZNBP7UdceQu1hkMEbpKaod9DDetnCXJXBpsODbU2NGupvKWfxsFt3uf&#10;tRfau+Jr2+VZcdx/zMurUq8vQ7YEEWgI/+I/90HH+cniHX6/iS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vl9HBAAAA3QAAAA8AAAAAAAAAAAAAAAAAmAIAAGRycy9kb3du&#10;cmV2LnhtbFBLBQYAAAAABAAEAPUAAACGAwAAAAA=&#10;" path="m,l120,495e" filled="f">
                        <v:stroke dashstyle="dash"/>
                        <v:path arrowok="t" o:connecttype="custom" o:connectlocs="0,0;120,495" o:connectangles="0,0"/>
                      </v:shape>
                      <v:shape id="Freeform 264" o:spid="_x0000_s1094" style="position:absolute;left:8010;top:1545;width:450;height:2025;visibility:visible;mso-wrap-style:square;v-text-anchor:top" coordsize="450,2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qfHccA&#10;AADdAAAADwAAAGRycy9kb3ducmV2LnhtbESPzW7CQAyE75V4h5WRuJVNeqhoyoJKfyQESLS0l97c&#10;rEkist4ouyTh7fGhEjdbM575PF8OrlYdtaHybCCdJqCIc28rLgz8fH/cz0CFiGyx9kwGLhRguRjd&#10;zTGzvucv6g6xUBLCIUMDZYxNpnXIS3IYpr4hFu3oW4dR1rbQtsVewl2tH5LkUTusWBpKbOi1pPx0&#10;ODsDx5n/+8XPNL6vNm91k+67Xb/dGzMZDy/PoCIN8Wb+v15bwU+ehF++kRH04g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anx3HAAAA3QAAAA8AAAAAAAAAAAAAAAAAmAIAAGRy&#10;cy9kb3ducmV2LnhtbFBLBQYAAAAABAAEAPUAAACMAwAAAAA=&#10;" path="m,l450,2025e" filled="f">
                        <v:stroke dashstyle="dash"/>
                        <v:path arrowok="t" o:connecttype="custom" o:connectlocs="0,0;450,2025" o:connectangles="0,0"/>
                      </v:shape>
                      <v:shape id="Text Box 265" o:spid="_x0000_s1095" type="#_x0000_t202" style="position:absolute;left:7800;top:123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9XN8MA&#10;AADdAAAADwAAAGRycy9kb3ducmV2LnhtbERPTWvCQBC9C/6HZQRvZteixaRuQmkpeLJUW8HbkB2T&#10;0OxsyG5N/PfdQsHbPN7nbIvRtuJKvW8ca1gmCgRx6UzDlYbP49tiA8IHZIOtY9JwIw9FPp1sMTNu&#10;4A+6HkIlYgj7DDXUIXSZlL6syaJPXEccuYvrLYYI+0qaHocYblv5oNSjtNhwbKixo5eayu/Dj9Xw&#10;tb+cTyv1Xr3adTe4UUm2qdR6Phufn0AEGsNd/O/emThfpU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29XN8MAAADdAAAADwAAAAAAAAAAAAAAAACYAgAAZHJzL2Rv&#10;d25yZXYueG1sUEsFBgAAAAAEAAQA9QAAAIgDAAAAAA==&#10;" filled="f" stroked="f">
                        <v:textbox>
                          <w:txbxContent>
                            <w:p w:rsidR="007838F9" w:rsidRPr="003B3015" w:rsidRDefault="007838F9" w:rsidP="007838F9">
                              <w:pPr>
                                <w:rPr>
                                  <w:b/>
                                  <w:sz w:val="20"/>
                                  <w:szCs w:val="20"/>
                                </w:rPr>
                              </w:pPr>
                              <w:r>
                                <w:rPr>
                                  <w:b/>
                                  <w:sz w:val="20"/>
                                  <w:szCs w:val="20"/>
                                </w:rPr>
                                <w:t xml:space="preserve">T </w:t>
                              </w:r>
                            </w:p>
                          </w:txbxContent>
                        </v:textbox>
                      </v:shape>
                      <v:shape id="Text Box 266" o:spid="_x0000_s1096" type="#_x0000_t202" style="position:absolute;left:8280;top:348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3JQMMA&#10;AADdAAAADwAAAGRycy9kb3ducmV2LnhtbERPyWrDMBC9F/IPYgK91VJCW2InsgktgZ5amg1yG6yJ&#10;bWKNjKXE7t9XhUJu83jrrIrRtuJGvW8ca5glCgRx6UzDlYb9bvO0AOEDssHWMWn4IQ9FPnlYYWbc&#10;wN9024ZKxBD2GWqoQ+gyKX1Zk0WfuI44cmfXWwwR9pU0PQ4x3LZyrtSrtNhwbKixo7eaysv2ajUc&#10;Ps+n47P6qt7tSze4UUm2qdT6cTqulyACjeEu/nd/mDhfpXP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3JQMMAAADdAAAADwAAAAAAAAAAAAAAAACYAgAAZHJzL2Rv&#10;d25yZXYueG1sUEsFBgAAAAAEAAQA9QAAAIgDAAAAAA==&#10;" filled="f" stroked="f">
                        <v:textbox>
                          <w:txbxContent>
                            <w:p w:rsidR="007838F9" w:rsidRPr="003B3015" w:rsidRDefault="007838F9" w:rsidP="007838F9">
                              <w:pPr>
                                <w:rPr>
                                  <w:b/>
                                  <w:sz w:val="20"/>
                                  <w:szCs w:val="20"/>
                                </w:rPr>
                              </w:pPr>
                              <w:r>
                                <w:rPr>
                                  <w:b/>
                                  <w:sz w:val="20"/>
                                  <w:szCs w:val="20"/>
                                </w:rPr>
                                <w:t xml:space="preserve">P </w:t>
                              </w:r>
                            </w:p>
                          </w:txbxContent>
                        </v:textbox>
                      </v:shape>
                      <v:shape id="Text Box 267" o:spid="_x0000_s1097" type="#_x0000_t202" style="position:absolute;left:7800;top:1725;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Fs28EA&#10;AADdAAAADwAAAGRycy9kb3ducmV2LnhtbERPS4vCMBC+L+x/CLPgbU1WXdFqFFEETy4+wdvQjG3Z&#10;ZlKaaOu/N8LC3ubje8503tpS3Kn2hWMNX10Fgjh1puBMw/Gw/hyB8AHZYOmYNDzIw3z2/jbFxLiG&#10;d3Tfh0zEEPYJashDqBIpfZqTRd91FXHkrq62GCKsM2lqbGK4LWVPqaG0WHBsyLGiZU7p7/5mNZy2&#10;18t5oH6ylf2uGtcqyXYste58tIsJiEBt+Bf/uTcmzlfjPr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xbNvBAAAA3QAAAA8AAAAAAAAAAAAAAAAAmAIAAGRycy9kb3du&#10;cmV2LnhtbFBLBQYAAAAABAAEAPUAAACGAwAAAAA=&#10;" filled="f" stroked="f">
                        <v:textbox>
                          <w:txbxContent>
                            <w:p w:rsidR="007838F9" w:rsidRPr="003B3015" w:rsidRDefault="007838F9" w:rsidP="007838F9">
                              <w:pPr>
                                <w:rPr>
                                  <w:b/>
                                  <w:sz w:val="20"/>
                                  <w:szCs w:val="20"/>
                                </w:rPr>
                              </w:pPr>
                              <w:r>
                                <w:rPr>
                                  <w:b/>
                                  <w:sz w:val="20"/>
                                  <w:szCs w:val="20"/>
                                </w:rPr>
                                <w:t xml:space="preserve">Q </w:t>
                              </w:r>
                            </w:p>
                          </w:txbxContent>
                        </v:textbox>
                      </v:shape>
                      <v:shape id="Text Box 268" o:spid="_x0000_s1098" type="#_x0000_t202" style="position:absolute;left:7560;top:396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0r8MA&#10;AADdAAAADwAAAGRycy9kb3ducmV2LnhtbERPyWrDMBC9F/IPYgK51VJKWmInsgktgZ5amg1yG6yJ&#10;bWKNjKXG7t9XhUJu83jrrIvRtuJGvW8ca5gnCgRx6UzDlYbDfvu4BOEDssHWMWn4IQ9FPnlYY2bc&#10;wF9024VKxBD2GWqoQ+gyKX1Zk0WfuI44chfXWwwR9pU0PQ4x3LbySakXabHh2FBjR681ldfdt9Vw&#10;/LicTwv1Wb3Z525wo5JsU6n1bDpuViACjeEu/ne/mzhfpQv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xj0r8MAAADdAAAADwAAAAAAAAAAAAAAAACYAgAAZHJzL2Rv&#10;d25yZXYueG1sUEsFBgAAAAAEAAQA9QAAAIgDAAAAAA==&#10;" filled="f" stroked="f">
                        <v:textbox>
                          <w:txbxContent>
                            <w:p w:rsidR="007838F9" w:rsidRPr="003B3015" w:rsidRDefault="007838F9" w:rsidP="007838F9">
                              <w:pPr>
                                <w:rPr>
                                  <w:b/>
                                  <w:sz w:val="20"/>
                                  <w:szCs w:val="20"/>
                                </w:rPr>
                              </w:pPr>
                              <w:r>
                                <w:rPr>
                                  <w:b/>
                                  <w:sz w:val="20"/>
                                  <w:szCs w:val="20"/>
                                </w:rPr>
                                <w:t xml:space="preserve">C </w:t>
                              </w:r>
                            </w:p>
                          </w:txbxContent>
                        </v:textbox>
                      </v:shape>
                      <v:shape id="Text Box 269" o:spid="_x0000_s1099" type="#_x0000_t202" style="position:absolute;left:7560;top:270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pq2MEA&#10;AADdAAAADwAAAGRycy9kb3ducmV2LnhtbERPS4vCMBC+L+x/CLPgbU1WdNVqFFEETy4+wdvQjG3Z&#10;ZlKaaOu/N8LC3ubje8503tpS3Kn2hWMNX10Fgjh1puBMw/Gw/hyB8AHZYOmYNDzIw3z2/jbFxLiG&#10;d3Tfh0zEEPYJashDqBIpfZqTRd91FXHkrq62GCKsM2lqbGK4LWVPqW9pseDYkGNFy5zS3/3Najht&#10;r5dzX/1kKzuoGtcqyXYste58tIsJiEBt+Bf/uTcmzlfjIb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fKatjBAAAA3QAAAA8AAAAAAAAAAAAAAAAAmAIAAGRycy9kb3du&#10;cmV2LnhtbFBLBQYAAAAABAAEAPUAAACGAwAAAAA=&#10;" filled="f" stroked="f">
                        <v:textbox>
                          <w:txbxContent>
                            <w:p w:rsidR="007838F9" w:rsidRPr="003B3015" w:rsidRDefault="007838F9" w:rsidP="007838F9">
                              <w:pPr>
                                <w:rPr>
                                  <w:b/>
                                  <w:sz w:val="20"/>
                                  <w:szCs w:val="20"/>
                                </w:rPr>
                              </w:pPr>
                              <w:r>
                                <w:rPr>
                                  <w:b/>
                                  <w:sz w:val="20"/>
                                  <w:szCs w:val="20"/>
                                </w:rPr>
                                <w:t xml:space="preserve">H </w:t>
                              </w:r>
                            </w:p>
                          </w:txbxContent>
                        </v:textbox>
                      </v:shape>
                      <v:line id="Line 270" o:spid="_x0000_s1100" style="position:absolute;visibility:visible;mso-wrap-style:square" from="7920,2880" to="792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IQGsgAAADdAAAADwAAAGRycy9kb3ducmV2LnhtbESPQUvDQBCF70L/wzIFb3ZThaBpt6Uo&#10;QutBbBXscZodk9jsbNhdk/jvnYPQ2wzvzXvfLNeja1VPITaeDcxnGSji0tuGKwMf788396BiQrbY&#10;eiYDvxRhvZpcLbGwfuA99YdUKQnhWKCBOqWu0DqWNTmMM98Ri/blg8Mka6i0DThIuGv1bZbl2mHD&#10;0lBjR481lefDjzPweveW95vdy3b83OWn8ml/On4PwZjr6bhZgEo0pov5/3prBT97EF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dIQGsgAAADdAAAADwAAAAAA&#10;AAAAAAAAAAChAgAAZHJzL2Rvd25yZXYueG1sUEsFBgAAAAAEAAQA+QAAAJYDAAAAAA==&#10;"/>
                      <v:shape id="Text Box 271" o:spid="_x0000_s1101" type="#_x0000_t202" style="position:absolute;left:8400;top:288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lbMcMA&#10;AADdAAAADwAAAGRycy9kb3ducmV2LnhtbERPTWvCQBC9F/oflin01uxWWmmiq4gi9FQxtgVvQ3ZM&#10;QrOzIbsm6b93BcHbPN7nzJejbURPna8da3hNFAjiwpmaSw3fh+3LBwgfkA02jknDP3lYLh4f5pgZ&#10;N/Ce+jyUIoawz1BDFUKbSemLiiz6xLXEkTu5zmKIsCul6XCI4baRE6Wm0mLNsaHCltYVFX/52Wr4&#10;+Todf9/UrtzY93Zwo5JsU6n189O4moEINIa7+Ob+NHG+SlO4fhNPkIs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lbMcMAAADdAAAADwAAAAAAAAAAAAAAAACYAgAAZHJzL2Rv&#10;d25yZXYueG1sUEsFBgAAAAAEAAQA9QAAAIgDAAAAAA==&#10;" filled="f" stroked="f">
                        <v:textbox>
                          <w:txbxContent>
                            <w:p w:rsidR="007838F9" w:rsidRPr="003B3015" w:rsidRDefault="007838F9" w:rsidP="007838F9">
                              <w:pPr>
                                <w:rPr>
                                  <w:b/>
                                  <w:sz w:val="20"/>
                                  <w:szCs w:val="20"/>
                                </w:rPr>
                              </w:pPr>
                              <w:r>
                                <w:rPr>
                                  <w:b/>
                                  <w:sz w:val="20"/>
                                  <w:szCs w:val="20"/>
                                </w:rPr>
                                <w:t xml:space="preserve">O </w:t>
                              </w:r>
                            </w:p>
                          </w:txbxContent>
                        </v:textbox>
                      </v:shape>
                      <v:shape id="Text Box 272" o:spid="_x0000_s1102" type="#_x0000_t202" style="position:absolute;left:7260;top:2460;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otsUA&#10;AADdAAAADwAAAGRycy9kb3ducmV2LnhtbESPT2vCQBDF74V+h2UKvdVdSxUbXUUsgieLfyp4G7Jj&#10;EszOhuxq4rfvHAq9zfDevPeb2aL3tbpTG6vAFoYDA4o4D67iwsLxsH6bgIoJ2WEdmCw8KMJi/vw0&#10;w8yFjnd036dCSQjHDC2UKTWZ1jEvyWMchIZYtEtoPSZZ20K7FjsJ97V+N2asPVYsDSU2tCopv+5v&#10;3sLP9nI+fZjv4suPmi70RrP/1Na+vvTLKahEffo3/11vnOAPjfDLNzK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Gi2xQAAAN0AAAAPAAAAAAAAAAAAAAAAAJgCAABkcnMv&#10;ZG93bnJldi54bWxQSwUGAAAAAAQABAD1AAAAigMAAAAA&#10;" filled="f" stroked="f">
                        <v:textbox>
                          <w:txbxContent>
                            <w:p w:rsidR="007838F9" w:rsidRPr="003B3015" w:rsidRDefault="007838F9" w:rsidP="007838F9">
                              <w:pPr>
                                <w:rPr>
                                  <w:b/>
                                  <w:sz w:val="20"/>
                                  <w:szCs w:val="20"/>
                                </w:rPr>
                              </w:pPr>
                              <w:r>
                                <w:rPr>
                                  <w:b/>
                                  <w:sz w:val="20"/>
                                  <w:szCs w:val="20"/>
                                </w:rPr>
                                <w:t xml:space="preserve">V </w:t>
                              </w:r>
                            </w:p>
                          </w:txbxContent>
                        </v:textbox>
                      </v:shape>
                    </v:group>
                  </w:pict>
                </mc:Fallback>
              </mc:AlternateContent>
            </w:r>
            <w:r w:rsidRPr="00F47FE6">
              <w:rPr>
                <w:position w:val="-28"/>
                <w:sz w:val="24"/>
                <w:szCs w:val="24"/>
              </w:rPr>
              <w:object w:dxaOrig="2060" w:dyaOrig="660">
                <v:shape id="_x0000_i1657" type="#_x0000_t75" style="width:102.75pt;height:33pt" o:ole="">
                  <v:imagedata r:id="rId1246" o:title=""/>
                </v:shape>
                <o:OLEObject Type="Embed" ProgID="Equation.DSMT4" ShapeID="_x0000_i1657" DrawAspect="Content" ObjectID="_1587385445" r:id="rId1247"/>
              </w:object>
            </w:r>
            <w:r w:rsidRPr="00F47FE6">
              <w:rPr>
                <w:sz w:val="24"/>
                <w:szCs w:val="24"/>
                <w:lang w:val="pl-PL"/>
              </w:rPr>
              <w:t xml:space="preserve"> </w:t>
            </w:r>
            <w:r w:rsidRPr="00F47FE6">
              <w:rPr>
                <w:rFonts w:ascii="Times New Roman" w:hAnsi="Times New Roman"/>
                <w:sz w:val="24"/>
                <w:szCs w:val="24"/>
                <w:lang w:val="pl-PL"/>
              </w:rPr>
              <w:t>lớn nhất khi m = 1</w:t>
            </w:r>
            <w:r w:rsidRPr="00F47FE6">
              <w:rPr>
                <w:position w:val="-28"/>
                <w:sz w:val="24"/>
                <w:szCs w:val="24"/>
              </w:rPr>
              <w:object w:dxaOrig="1920" w:dyaOrig="660">
                <v:shape id="_x0000_i1658" type="#_x0000_t75" style="width:96pt;height:33pt" o:ole="">
                  <v:imagedata r:id="rId1248" o:title=""/>
                </v:shape>
                <o:OLEObject Type="Embed" ProgID="Equation.DSMT4" ShapeID="_x0000_i1658" DrawAspect="Content" ObjectID="_1587385446" r:id="rId1249"/>
              </w:object>
            </w:r>
            <w:r w:rsidRPr="00F47FE6">
              <w:rPr>
                <w:sz w:val="24"/>
                <w:szCs w:val="24"/>
                <w:lang w:val="pl-PL"/>
              </w:rPr>
              <w:t xml:space="preserve"> </w:t>
            </w:r>
            <w:r w:rsidRPr="00F47FE6">
              <w:rPr>
                <w:rFonts w:ascii="Times New Roman" w:hAnsi="Times New Roman"/>
                <w:sz w:val="24"/>
                <w:szCs w:val="24"/>
                <w:lang w:val="pl-PL"/>
              </w:rPr>
              <w:t>nhỏ nhất khi m = 1</w:t>
            </w:r>
          </w:p>
          <w:p w:rsidR="007838F9" w:rsidRPr="00F47FE6" w:rsidRDefault="007838F9" w:rsidP="007838F9">
            <w:pPr>
              <w:pStyle w:val="NoSpacing"/>
              <w:ind w:left="720"/>
              <w:rPr>
                <w:rFonts w:ascii="Times New Roman" w:hAnsi="Times New Roman"/>
                <w:sz w:val="24"/>
                <w:szCs w:val="24"/>
                <w:lang w:val="pl-PL"/>
              </w:rPr>
            </w:pPr>
            <w:r w:rsidRPr="00F47FE6">
              <w:rPr>
                <w:rFonts w:ascii="Times New Roman" w:hAnsi="Times New Roman"/>
                <w:sz w:val="24"/>
                <w:szCs w:val="24"/>
                <w:lang w:val="pl-PL"/>
              </w:rPr>
              <w:t>Vậy M đạt giá trị nhỏ nhất là  - 2 khi m = 1</w:t>
            </w:r>
          </w:p>
          <w:p w:rsidR="007838F9" w:rsidRPr="00F47FE6" w:rsidRDefault="007838F9" w:rsidP="007838F9">
            <w:pPr>
              <w:pStyle w:val="NoSpacing"/>
              <w:rPr>
                <w:rFonts w:ascii="Times New Roman" w:hAnsi="Times New Roman"/>
                <w:sz w:val="24"/>
                <w:szCs w:val="24"/>
                <w:lang w:val="pl-PL"/>
              </w:rPr>
            </w:pPr>
          </w:p>
          <w:p w:rsidR="007838F9" w:rsidRPr="00F47FE6" w:rsidRDefault="007838F9" w:rsidP="007838F9">
            <w:pPr>
              <w:jc w:val="both"/>
            </w:pPr>
            <w:r w:rsidRPr="00F47FE6">
              <w:t>Câu 5</w:t>
            </w:r>
          </w:p>
          <w:p w:rsidR="007838F9" w:rsidRPr="00F47FE6" w:rsidRDefault="007838F9" w:rsidP="0022436A">
            <w:pPr>
              <w:numPr>
                <w:ilvl w:val="0"/>
                <w:numId w:val="18"/>
              </w:numPr>
              <w:jc w:val="both"/>
            </w:pPr>
            <w:r w:rsidRPr="00F47FE6">
              <w:t>Vì ta có do hai tam giác đồng dạng MAE và MBF</w:t>
            </w:r>
          </w:p>
          <w:p w:rsidR="007838F9" w:rsidRPr="00F47FE6" w:rsidRDefault="007838F9" w:rsidP="007838F9">
            <w:pPr>
              <w:ind w:left="360"/>
              <w:jc w:val="both"/>
            </w:pPr>
            <w:r w:rsidRPr="00F47FE6">
              <w:t xml:space="preserve">Nên </w:t>
            </w:r>
            <w:r w:rsidRPr="00F47FE6">
              <w:rPr>
                <w:position w:val="-24"/>
              </w:rPr>
              <w:object w:dxaOrig="1120" w:dyaOrig="620">
                <v:shape id="_x0000_i1659" type="#_x0000_t75" style="width:56.25pt;height:30.75pt" o:ole="">
                  <v:imagedata r:id="rId1250" o:title=""/>
                </v:shape>
                <o:OLEObject Type="Embed" ProgID="Equation.DSMT4" ShapeID="_x0000_i1659" DrawAspect="Content" ObjectID="_1587385447" r:id="rId1251"/>
              </w:object>
            </w:r>
            <w:r w:rsidRPr="00F47FE6">
              <w:t xml:space="preserve"> </w:t>
            </w:r>
            <w:r w:rsidRPr="00F47FE6">
              <w:rPr>
                <w:position w:val="-6"/>
              </w:rPr>
              <w:object w:dxaOrig="300" w:dyaOrig="240">
                <v:shape id="_x0000_i1660" type="#_x0000_t75" style="width:15pt;height:12pt" o:ole="">
                  <v:imagedata r:id="rId1252" o:title=""/>
                </v:shape>
                <o:OLEObject Type="Embed" ProgID="Equation.DSMT4" ShapeID="_x0000_i1660" DrawAspect="Content" ObjectID="_1587385448" r:id="rId1253"/>
              </w:object>
            </w:r>
            <w:r w:rsidRPr="00F47FE6">
              <w:t xml:space="preserve"> MA.MB = ME.MF</w:t>
            </w:r>
          </w:p>
          <w:p w:rsidR="007838F9" w:rsidRPr="00F47FE6" w:rsidRDefault="007838F9" w:rsidP="007838F9">
            <w:pPr>
              <w:ind w:left="360"/>
              <w:jc w:val="both"/>
            </w:pPr>
            <w:r w:rsidRPr="00F47FE6">
              <w:t xml:space="preserve"> (Phương tích của M đối với đường tròn tâm O)</w:t>
            </w:r>
          </w:p>
          <w:p w:rsidR="007838F9" w:rsidRPr="00F47FE6" w:rsidRDefault="007838F9" w:rsidP="0022436A">
            <w:pPr>
              <w:numPr>
                <w:ilvl w:val="0"/>
                <w:numId w:val="18"/>
              </w:numPr>
              <w:jc w:val="both"/>
            </w:pPr>
            <w:r w:rsidRPr="00F47FE6">
              <w:t>Do hệ thức lượng trong đường tròn ta có</w:t>
            </w:r>
          </w:p>
          <w:p w:rsidR="007838F9" w:rsidRPr="00F47FE6" w:rsidRDefault="007838F9" w:rsidP="007838F9">
            <w:pPr>
              <w:jc w:val="both"/>
            </w:pPr>
            <w:r w:rsidRPr="00F47FE6">
              <w:t xml:space="preserve"> MA.MB = MC</w:t>
            </w:r>
            <w:r w:rsidRPr="00F47FE6">
              <w:rPr>
                <w:vertAlign w:val="superscript"/>
              </w:rPr>
              <w:t>2</w:t>
            </w:r>
            <w:r w:rsidRPr="00F47FE6">
              <w:t xml:space="preserve">, mặt khác hệ thức lượng </w:t>
            </w:r>
          </w:p>
          <w:p w:rsidR="007838F9" w:rsidRPr="00F47FE6" w:rsidRDefault="007838F9" w:rsidP="007838F9">
            <w:pPr>
              <w:jc w:val="both"/>
              <w:rPr>
                <w:lang w:val="pl-PL"/>
              </w:rPr>
            </w:pPr>
            <w:r w:rsidRPr="00F47FE6">
              <w:rPr>
                <w:lang w:val="pl-PL"/>
              </w:rPr>
              <w:t xml:space="preserve">trong tam giác vuông MCO ta có </w:t>
            </w:r>
          </w:p>
          <w:p w:rsidR="007838F9" w:rsidRPr="00F47FE6" w:rsidRDefault="007838F9" w:rsidP="007838F9">
            <w:pPr>
              <w:jc w:val="both"/>
              <w:rPr>
                <w:lang w:val="pl-PL"/>
              </w:rPr>
            </w:pPr>
            <w:r w:rsidRPr="00F47FE6">
              <w:rPr>
                <w:lang w:val="pl-PL"/>
              </w:rPr>
              <w:t>MH.MO = MC</w:t>
            </w:r>
            <w:r w:rsidRPr="00F47FE6">
              <w:rPr>
                <w:vertAlign w:val="superscript"/>
                <w:lang w:val="pl-PL"/>
              </w:rPr>
              <w:t>2</w:t>
            </w:r>
            <w:r w:rsidRPr="00F47FE6">
              <w:rPr>
                <w:lang w:val="pl-PL"/>
              </w:rPr>
              <w:t xml:space="preserve"> </w:t>
            </w:r>
            <w:r w:rsidRPr="00F47FE6">
              <w:rPr>
                <w:position w:val="-6"/>
              </w:rPr>
              <w:object w:dxaOrig="300" w:dyaOrig="240">
                <v:shape id="_x0000_i1661" type="#_x0000_t75" style="width:15pt;height:12pt" o:ole="">
                  <v:imagedata r:id="rId1252" o:title=""/>
                </v:shape>
                <o:OLEObject Type="Embed" ProgID="Equation.DSMT4" ShapeID="_x0000_i1661" DrawAspect="Content" ObjectID="_1587385449" r:id="rId1254"/>
              </w:object>
            </w:r>
            <w:r w:rsidRPr="00F47FE6">
              <w:rPr>
                <w:lang w:val="pl-PL"/>
              </w:rPr>
              <w:t xml:space="preserve">MA.MB = MH.MO </w:t>
            </w:r>
          </w:p>
          <w:p w:rsidR="007838F9" w:rsidRPr="00F47FE6" w:rsidRDefault="007838F9" w:rsidP="007838F9">
            <w:pPr>
              <w:jc w:val="both"/>
              <w:rPr>
                <w:lang w:val="pl-PL"/>
              </w:rPr>
            </w:pPr>
            <w:r w:rsidRPr="00F47FE6">
              <w:rPr>
                <w:lang w:val="pl-PL"/>
              </w:rPr>
              <w:t>nên tứ giác AHOB nội tiếp trong đường tròn.</w:t>
            </w:r>
          </w:p>
          <w:p w:rsidR="007838F9" w:rsidRPr="006D6331" w:rsidRDefault="007838F9" w:rsidP="0022436A">
            <w:pPr>
              <w:numPr>
                <w:ilvl w:val="0"/>
                <w:numId w:val="18"/>
              </w:numPr>
              <w:jc w:val="both"/>
              <w:rPr>
                <w:lang w:val="pl-PL"/>
              </w:rPr>
            </w:pPr>
            <w:r w:rsidRPr="006D6331">
              <w:rPr>
                <w:lang w:val="pl-PL"/>
              </w:rPr>
              <w:t xml:space="preserve">Xét tứ giác MKSC nội tiếp trong đường </w:t>
            </w:r>
          </w:p>
          <w:p w:rsidR="007838F9" w:rsidRPr="006D6331" w:rsidRDefault="007838F9" w:rsidP="007838F9">
            <w:pPr>
              <w:jc w:val="both"/>
              <w:rPr>
                <w:lang w:val="pl-PL"/>
              </w:rPr>
            </w:pPr>
            <w:r w:rsidRPr="006D6331">
              <w:rPr>
                <w:lang w:val="pl-PL"/>
              </w:rPr>
              <w:t>tròn đường kính MS (có hai góc K và C vuông).</w:t>
            </w:r>
          </w:p>
          <w:p w:rsidR="007838F9" w:rsidRPr="006D6331" w:rsidRDefault="007838F9" w:rsidP="007838F9">
            <w:pPr>
              <w:jc w:val="both"/>
              <w:rPr>
                <w:lang w:val="pl-PL"/>
              </w:rPr>
            </w:pPr>
            <w:r w:rsidRPr="006D6331">
              <w:rPr>
                <w:lang w:val="pl-PL"/>
              </w:rPr>
              <w:t>Vậy ta có :  MK</w:t>
            </w:r>
            <w:r w:rsidRPr="006D6331">
              <w:rPr>
                <w:vertAlign w:val="superscript"/>
                <w:lang w:val="pl-PL"/>
              </w:rPr>
              <w:t>2</w:t>
            </w:r>
            <w:r w:rsidRPr="006D6331">
              <w:rPr>
                <w:lang w:val="pl-PL"/>
              </w:rPr>
              <w:t xml:space="preserve"> = ME.MF = MC</w:t>
            </w:r>
            <w:r w:rsidRPr="006D6331">
              <w:rPr>
                <w:vertAlign w:val="superscript"/>
                <w:lang w:val="pl-PL"/>
              </w:rPr>
              <w:t xml:space="preserve">2  </w:t>
            </w:r>
            <w:r w:rsidRPr="006D6331">
              <w:rPr>
                <w:lang w:val="pl-PL"/>
              </w:rPr>
              <w:t>nên MK = MC.</w:t>
            </w:r>
          </w:p>
          <w:p w:rsidR="007838F9" w:rsidRPr="006D6331" w:rsidRDefault="007838F9" w:rsidP="007838F9">
            <w:pPr>
              <w:jc w:val="both"/>
              <w:rPr>
                <w:lang w:val="pl-PL"/>
              </w:rPr>
            </w:pPr>
            <w:r w:rsidRPr="006D6331">
              <w:rPr>
                <w:lang w:val="pl-PL"/>
              </w:rPr>
              <w:t xml:space="preserve"> Do đó MF chính là đường trung trực của KC</w:t>
            </w:r>
          </w:p>
          <w:p w:rsidR="007838F9" w:rsidRPr="006D6331" w:rsidRDefault="007838F9" w:rsidP="007838F9">
            <w:pPr>
              <w:jc w:val="both"/>
              <w:rPr>
                <w:lang w:val="pl-PL"/>
              </w:rPr>
            </w:pPr>
            <w:r w:rsidRPr="006D6331">
              <w:rPr>
                <w:lang w:val="pl-PL"/>
              </w:rPr>
              <w:t xml:space="preserve"> nên MS vuông góc với KC tại V.</w:t>
            </w:r>
          </w:p>
          <w:p w:rsidR="007838F9" w:rsidRPr="006D6331" w:rsidRDefault="007838F9" w:rsidP="0022436A">
            <w:pPr>
              <w:numPr>
                <w:ilvl w:val="0"/>
                <w:numId w:val="18"/>
              </w:numPr>
              <w:jc w:val="both"/>
              <w:rPr>
                <w:lang w:val="pl-PL"/>
              </w:rPr>
            </w:pPr>
            <w:r w:rsidRPr="006D6331">
              <w:rPr>
                <w:lang w:val="pl-PL"/>
              </w:rPr>
              <w:t>Do hệ thức lượng trong đường tròn ta có MA.MB = MV.MS của đường tròn tâm Q.</w:t>
            </w:r>
          </w:p>
          <w:p w:rsidR="007838F9" w:rsidRPr="006D6331" w:rsidRDefault="007838F9" w:rsidP="007838F9">
            <w:pPr>
              <w:rPr>
                <w:lang w:val="pl-PL"/>
              </w:rPr>
            </w:pPr>
            <w:r w:rsidRPr="006D6331">
              <w:rPr>
                <w:lang w:val="pl-PL"/>
              </w:rPr>
              <w:t>Tương tự với đường tròn tâm P ta cũng có MV.MS = ME.MF nên PQ vuông góc với MS và là đường trung trực của VS (đường nối hai tâm của hai đường tròn). Nên PQ cũng đi qua trung điểm của KS (do định lí trung bình của tam giác SKV). Vậy 3 điểm T, Q, P thẳng hàng.</w:t>
            </w:r>
          </w:p>
          <w:p w:rsidR="007838F9" w:rsidRPr="007838F9" w:rsidRDefault="007838F9"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1558</w:t>
            </w:r>
          </w:p>
          <w:p w:rsidR="007838F9" w:rsidRPr="006D6331" w:rsidRDefault="007838F9" w:rsidP="007838F9">
            <w:pPr>
              <w:tabs>
                <w:tab w:val="center" w:pos="1440"/>
                <w:tab w:val="center" w:pos="6660"/>
              </w:tabs>
              <w:rPr>
                <w:b/>
                <w:lang w:val="pl-PL"/>
              </w:rPr>
            </w:pPr>
            <w:r w:rsidRPr="006D6331">
              <w:rPr>
                <w:b/>
                <w:lang w:val="pl-PL"/>
              </w:rPr>
              <w:t>SỞ GIÁO DỤC VÀ ĐÀO TẠO</w:t>
            </w:r>
            <w:r w:rsidRPr="006D6331">
              <w:rPr>
                <w:b/>
                <w:lang w:val="pl-PL"/>
              </w:rPr>
              <w:tab/>
              <w:t xml:space="preserve">KỲ THI TUYỂN SINH LỚP 10 THPT </w:t>
            </w:r>
            <w:r w:rsidRPr="006D6331">
              <w:rPr>
                <w:b/>
                <w:lang w:val="pl-PL"/>
              </w:rPr>
              <w:tab/>
            </w:r>
            <w:r w:rsidRPr="006D6331">
              <w:rPr>
                <w:b/>
                <w:lang w:val="pl-PL"/>
              </w:rPr>
              <w:tab/>
            </w:r>
            <w:r w:rsidRPr="006D6331">
              <w:rPr>
                <w:b/>
                <w:lang w:val="pl-PL"/>
              </w:rPr>
              <w:tab/>
              <w:t xml:space="preserve">TP.ĐÀ NẴNG </w:t>
            </w:r>
            <w:r w:rsidRPr="006D6331">
              <w:rPr>
                <w:b/>
                <w:lang w:val="pl-PL"/>
              </w:rPr>
              <w:tab/>
              <w:t>Năm học: 2012 – 2013</w:t>
            </w:r>
          </w:p>
          <w:p w:rsidR="007838F9" w:rsidRPr="006D6331" w:rsidRDefault="007838F9" w:rsidP="007838F9">
            <w:pPr>
              <w:tabs>
                <w:tab w:val="center" w:pos="1080"/>
                <w:tab w:val="center" w:pos="6660"/>
              </w:tabs>
              <w:rPr>
                <w:b/>
                <w:lang w:val="pl-PL"/>
              </w:rPr>
            </w:pPr>
            <w:r>
              <w:rPr>
                <w:noProof/>
                <w:lang w:val="en-US"/>
              </w:rPr>
              <mc:AlternateContent>
                <mc:Choice Requires="wps">
                  <w:drawing>
                    <wp:anchor distT="0" distB="0" distL="114300" distR="114300" simplePos="0" relativeHeight="251694080" behindDoc="0" locked="0" layoutInCell="1" allowOverlap="1">
                      <wp:simplePos x="0" y="0"/>
                      <wp:positionH relativeFrom="column">
                        <wp:posOffset>255270</wp:posOffset>
                      </wp:positionH>
                      <wp:positionV relativeFrom="paragraph">
                        <wp:posOffset>33655</wp:posOffset>
                      </wp:positionV>
                      <wp:extent cx="1497330" cy="269240"/>
                      <wp:effectExtent l="7620" t="10160" r="9525" b="6350"/>
                      <wp:wrapNone/>
                      <wp:docPr id="1307" name="Text Box 1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7838F9" w:rsidRPr="00533D2B" w:rsidRDefault="007838F9" w:rsidP="007838F9">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7" o:spid="_x0000_s1103" type="#_x0000_t202" style="position:absolute;margin-left:20.1pt;margin-top:2.65pt;width:117.9pt;height:21.2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">
                      <v:textbox>
                        <w:txbxContent>
                          <w:p w:rsidR="007838F9" w:rsidRPr="00533D2B" w:rsidRDefault="007838F9" w:rsidP="007838F9">
                            <w:pPr>
                              <w:rPr>
                                <w:color w:val="FF0000"/>
                              </w:rPr>
                            </w:pPr>
                            <w:r w:rsidRPr="00533D2B">
                              <w:rPr>
                                <w:b/>
                                <w:color w:val="FF0000"/>
                              </w:rPr>
                              <w:t>ĐỀ CHÍNH THỨC</w:t>
                            </w:r>
                          </w:p>
                        </w:txbxContent>
                      </v:textbox>
                    </v:shape>
                  </w:pict>
                </mc:Fallback>
              </mc:AlternateContent>
            </w:r>
            <w:r w:rsidRPr="006D6331">
              <w:rPr>
                <w:b/>
                <w:lang w:val="pl-PL"/>
              </w:rPr>
              <w:tab/>
            </w:r>
            <w:r w:rsidRPr="006D6331">
              <w:rPr>
                <w:b/>
                <w:lang w:val="pl-PL"/>
              </w:rPr>
              <w:tab/>
              <w:t>MÔN: TOÁN</w:t>
            </w:r>
          </w:p>
          <w:p w:rsidR="007838F9" w:rsidRPr="006D6331" w:rsidRDefault="007838F9" w:rsidP="007838F9">
            <w:pPr>
              <w:tabs>
                <w:tab w:val="center" w:pos="1080"/>
                <w:tab w:val="center" w:pos="6300"/>
              </w:tabs>
              <w:rPr>
                <w:i/>
                <w:lang w:val="pl-PL"/>
              </w:rPr>
            </w:pPr>
            <w:r w:rsidRPr="006D6331">
              <w:rPr>
                <w:b/>
                <w:lang w:val="pl-PL"/>
              </w:rPr>
              <w:tab/>
            </w:r>
            <w:r w:rsidRPr="006D6331">
              <w:rPr>
                <w:b/>
                <w:lang w:val="pl-PL"/>
              </w:rPr>
              <w:tab/>
            </w:r>
            <w:r w:rsidRPr="006D6331">
              <w:rPr>
                <w:i/>
                <w:lang w:val="pl-PL"/>
              </w:rPr>
              <w:t xml:space="preserve">Thời gian làm bài: 120 phút </w:t>
            </w:r>
          </w:p>
          <w:p w:rsidR="007838F9" w:rsidRPr="006D6331" w:rsidRDefault="007838F9" w:rsidP="007838F9">
            <w:pPr>
              <w:jc w:val="center"/>
              <w:rPr>
                <w:lang w:val="pl-PL"/>
              </w:rPr>
            </w:pPr>
          </w:p>
          <w:p w:rsidR="007838F9" w:rsidRPr="007838F9" w:rsidRDefault="007838F9" w:rsidP="007838F9">
            <w:pPr>
              <w:pStyle w:val="NoSpacing"/>
              <w:rPr>
                <w:rFonts w:ascii="Times New Roman" w:hAnsi="Times New Roman"/>
                <w:i/>
                <w:sz w:val="32"/>
                <w:szCs w:val="24"/>
              </w:rPr>
            </w:pPr>
            <w:r w:rsidRPr="007838F9">
              <w:rPr>
                <w:rFonts w:ascii="Times New Roman" w:hAnsi="Times New Roman"/>
                <w:b/>
                <w:sz w:val="32"/>
                <w:szCs w:val="24"/>
              </w:rPr>
              <w:t xml:space="preserve">Bài 1: </w:t>
            </w:r>
            <w:r w:rsidRPr="007838F9">
              <w:rPr>
                <w:rFonts w:ascii="Times New Roman" w:hAnsi="Times New Roman"/>
                <w:i/>
                <w:sz w:val="32"/>
                <w:szCs w:val="24"/>
              </w:rPr>
              <w:t>(2,0 điểm)</w:t>
            </w:r>
          </w:p>
          <w:p w:rsidR="007838F9" w:rsidRPr="007838F9" w:rsidRDefault="007838F9" w:rsidP="0022436A">
            <w:pPr>
              <w:pStyle w:val="NoSpacing"/>
              <w:numPr>
                <w:ilvl w:val="0"/>
                <w:numId w:val="19"/>
              </w:numPr>
              <w:rPr>
                <w:rFonts w:ascii="Times New Roman" w:hAnsi="Times New Roman"/>
                <w:sz w:val="32"/>
                <w:szCs w:val="24"/>
              </w:rPr>
            </w:pPr>
            <w:r w:rsidRPr="007838F9">
              <w:rPr>
                <w:rFonts w:ascii="Times New Roman" w:hAnsi="Times New Roman"/>
                <w:sz w:val="32"/>
                <w:szCs w:val="24"/>
              </w:rPr>
              <w:t>Giải phương trình:</w:t>
            </w:r>
            <w:r w:rsidRPr="007838F9">
              <w:rPr>
                <w:rFonts w:ascii="Times New Roman" w:hAnsi="Times New Roman"/>
                <w:sz w:val="32"/>
                <w:szCs w:val="24"/>
              </w:rPr>
              <w:tab/>
              <w:t>(x + 1)(x + 2) = 0</w:t>
            </w:r>
          </w:p>
          <w:p w:rsidR="007838F9" w:rsidRPr="007838F9" w:rsidRDefault="007838F9" w:rsidP="0022436A">
            <w:pPr>
              <w:pStyle w:val="NoSpacing"/>
              <w:numPr>
                <w:ilvl w:val="0"/>
                <w:numId w:val="19"/>
              </w:numPr>
              <w:rPr>
                <w:rFonts w:ascii="Times New Roman" w:hAnsi="Times New Roman"/>
                <w:sz w:val="32"/>
                <w:szCs w:val="24"/>
              </w:rPr>
            </w:pPr>
            <w:r w:rsidRPr="007838F9">
              <w:rPr>
                <w:rFonts w:ascii="Times New Roman" w:hAnsi="Times New Roman"/>
                <w:sz w:val="32"/>
                <w:szCs w:val="24"/>
              </w:rPr>
              <w:t xml:space="preserve">Giải hệ phương trình: </w:t>
            </w:r>
            <w:r w:rsidRPr="007838F9">
              <w:rPr>
                <w:rFonts w:ascii="Times New Roman" w:hAnsi="Times New Roman"/>
                <w:position w:val="-30"/>
                <w:sz w:val="32"/>
                <w:szCs w:val="24"/>
              </w:rPr>
              <w:object w:dxaOrig="1280" w:dyaOrig="720">
                <v:shape id="_x0000_i1662" type="#_x0000_t75" style="width:63.75pt;height:36pt" o:ole="">
                  <v:imagedata r:id="rId1255" o:title=""/>
                </v:shape>
                <o:OLEObject Type="Embed" ProgID="Equation.DSMT4" ShapeID="_x0000_i1662" DrawAspect="Content" ObjectID="_1587385450" r:id="rId1256"/>
              </w:object>
            </w:r>
          </w:p>
          <w:p w:rsidR="007838F9" w:rsidRPr="007838F9" w:rsidRDefault="007838F9" w:rsidP="007838F9">
            <w:pPr>
              <w:pStyle w:val="NoSpacing"/>
              <w:rPr>
                <w:rFonts w:ascii="Times New Roman" w:hAnsi="Times New Roman"/>
                <w:sz w:val="32"/>
                <w:szCs w:val="24"/>
              </w:rPr>
            </w:pPr>
            <w:r w:rsidRPr="007838F9">
              <w:rPr>
                <w:rFonts w:ascii="Times New Roman" w:hAnsi="Times New Roman"/>
                <w:b/>
                <w:sz w:val="32"/>
                <w:szCs w:val="24"/>
              </w:rPr>
              <w:t xml:space="preserve">Bài 2: </w:t>
            </w:r>
            <w:r w:rsidRPr="007838F9">
              <w:rPr>
                <w:rFonts w:ascii="Times New Roman" w:hAnsi="Times New Roman"/>
                <w:i/>
                <w:sz w:val="32"/>
                <w:szCs w:val="24"/>
              </w:rPr>
              <w:t>(1,0 điểm)</w:t>
            </w:r>
          </w:p>
          <w:p w:rsidR="007838F9" w:rsidRPr="007838F9" w:rsidRDefault="007838F9" w:rsidP="007838F9">
            <w:pPr>
              <w:pStyle w:val="NoSpacing"/>
              <w:rPr>
                <w:rFonts w:ascii="Times New Roman" w:hAnsi="Times New Roman"/>
                <w:sz w:val="32"/>
                <w:szCs w:val="24"/>
              </w:rPr>
            </w:pPr>
            <w:r w:rsidRPr="007838F9">
              <w:rPr>
                <w:rFonts w:ascii="Times New Roman" w:hAnsi="Times New Roman"/>
                <w:noProof/>
                <w:color w:val="FF0000"/>
                <w:sz w:val="32"/>
                <w:szCs w:val="24"/>
              </w:rPr>
              <mc:AlternateContent>
                <mc:Choice Requires="wps">
                  <w:drawing>
                    <wp:anchor distT="0" distB="0" distL="114300" distR="114300" simplePos="0" relativeHeight="251691008" behindDoc="0" locked="0" layoutInCell="1" allowOverlap="1" wp14:anchorId="510F7FF5" wp14:editId="5AACBF15">
                      <wp:simplePos x="0" y="0"/>
                      <wp:positionH relativeFrom="column">
                        <wp:posOffset>5410200</wp:posOffset>
                      </wp:positionH>
                      <wp:positionV relativeFrom="paragraph">
                        <wp:posOffset>83820</wp:posOffset>
                      </wp:positionV>
                      <wp:extent cx="228600" cy="228600"/>
                      <wp:effectExtent l="0" t="0" r="0" b="2540"/>
                      <wp:wrapNone/>
                      <wp:docPr id="1306" name="Text Box 1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7838F9" w:rsidRPr="00C73BF4" w:rsidRDefault="007838F9" w:rsidP="007838F9">
                                  <w:pPr>
                                    <w:rPr>
                                      <w:b/>
                                      <w:color w:val="FF0000"/>
                                      <w:sz w:val="16"/>
                                    </w:rPr>
                                  </w:pPr>
                                  <w:r w:rsidRPr="00C73BF4">
                                    <w:rPr>
                                      <w:b/>
                                      <w:color w:val="FF0000"/>
                                      <w:sz w:val="16"/>
                                    </w:rPr>
                                    <w: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6" o:spid="_x0000_s1104" type="#_x0000_t202" style="position:absolute;margin-left:426pt;margin-top:6.6pt;width:18pt;height:1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" filled="f" stroked="f" strokecolor="blue">
                      <v:textbox>
                        <w:txbxContent>
                          <w:p w:rsidR="007838F9" w:rsidRPr="00C73BF4" w:rsidRDefault="007838F9" w:rsidP="007838F9">
                            <w:pPr>
                              <w:rPr>
                                <w:b/>
                                <w:color w:val="FF0000"/>
                                <w:sz w:val="16"/>
                              </w:rPr>
                            </w:pPr>
                            <w:r w:rsidRPr="00C73BF4">
                              <w:rPr>
                                <w:b/>
                                <w:color w:val="FF0000"/>
                                <w:sz w:val="16"/>
                              </w:rPr>
                              <w:t>y</w:t>
                            </w:r>
                          </w:p>
                        </w:txbxContent>
                      </v:textbox>
                    </v:shape>
                  </w:pict>
                </mc:Fallback>
              </mc:AlternateContent>
            </w:r>
            <w:r w:rsidRPr="007838F9">
              <w:rPr>
                <w:rFonts w:ascii="Times New Roman" w:hAnsi="Times New Roman"/>
                <w:sz w:val="32"/>
                <w:szCs w:val="24"/>
              </w:rPr>
              <w:tab/>
              <w:t xml:space="preserve">Rút gọn biểu thức </w:t>
            </w:r>
            <w:r w:rsidRPr="007838F9">
              <w:rPr>
                <w:rFonts w:ascii="Times New Roman" w:hAnsi="Times New Roman"/>
                <w:position w:val="-10"/>
                <w:sz w:val="32"/>
                <w:szCs w:val="24"/>
              </w:rPr>
              <w:object w:dxaOrig="2340" w:dyaOrig="440">
                <v:shape id="_x0000_i1663" type="#_x0000_t75" style="width:117pt;height:21.75pt" o:ole="">
                  <v:imagedata r:id="rId1257" o:title=""/>
                </v:shape>
                <o:OLEObject Type="Embed" ProgID="Equation.DSMT4" ShapeID="_x0000_i1663" DrawAspect="Content" ObjectID="_1587385451" r:id="rId1258"/>
              </w:object>
            </w:r>
          </w:p>
          <w:p w:rsidR="007838F9" w:rsidRPr="007838F9" w:rsidRDefault="007838F9" w:rsidP="007838F9">
            <w:pPr>
              <w:pStyle w:val="NoSpacing"/>
              <w:rPr>
                <w:rFonts w:ascii="Times New Roman" w:hAnsi="Times New Roman"/>
                <w:sz w:val="32"/>
                <w:szCs w:val="24"/>
              </w:rPr>
            </w:pPr>
            <w:r w:rsidRPr="007838F9">
              <w:rPr>
                <w:rFonts w:ascii="Times New Roman" w:hAnsi="Times New Roman"/>
                <w:b/>
                <w:noProof/>
                <w:sz w:val="32"/>
                <w:szCs w:val="24"/>
              </w:rPr>
              <mc:AlternateContent>
                <mc:Choice Requires="wps">
                  <w:drawing>
                    <wp:anchor distT="0" distB="0" distL="114300" distR="114300" simplePos="0" relativeHeight="251689984" behindDoc="0" locked="0" layoutInCell="1" allowOverlap="1" wp14:anchorId="2936FFC0" wp14:editId="3DFE29CA">
                      <wp:simplePos x="0" y="0"/>
                      <wp:positionH relativeFrom="column">
                        <wp:posOffset>5927090</wp:posOffset>
                      </wp:positionH>
                      <wp:positionV relativeFrom="paragraph">
                        <wp:posOffset>34290</wp:posOffset>
                      </wp:positionV>
                      <wp:extent cx="457200" cy="228600"/>
                      <wp:effectExtent l="2540" t="0" r="0" b="1270"/>
                      <wp:wrapNone/>
                      <wp:docPr id="1304" name="Text Box 1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7838F9" w:rsidRPr="00C73BF4" w:rsidRDefault="007838F9" w:rsidP="007838F9">
                                  <w:pPr>
                                    <w:rPr>
                                      <w:b/>
                                      <w:color w:val="FF0000"/>
                                      <w:sz w:val="16"/>
                                    </w:rPr>
                                  </w:pPr>
                                  <w:r w:rsidRPr="00C73BF4">
                                    <w:rPr>
                                      <w:b/>
                                      <w:color w:val="FF0000"/>
                                      <w:sz w:val="16"/>
                                    </w:rPr>
                                    <w:t>y=ax</w:t>
                                  </w:r>
                                  <w:r w:rsidRPr="00C73BF4">
                                    <w:rPr>
                                      <w:b/>
                                      <w:color w:val="FF0000"/>
                                      <w:sz w:val="16"/>
                                      <w:vertAlign w:val="super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4" o:spid="_x0000_s1105" type="#_x0000_t202" style="position:absolute;margin-left:466.7pt;margin-top:2.7pt;width:36pt;height:18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" filled="f" stroked="f" strokecolor="blue">
                      <v:textbox>
                        <w:txbxContent>
                          <w:p w:rsidR="007838F9" w:rsidRPr="00C73BF4" w:rsidRDefault="007838F9" w:rsidP="007838F9">
                            <w:pPr>
                              <w:rPr>
                                <w:b/>
                                <w:color w:val="FF0000"/>
                                <w:sz w:val="16"/>
                              </w:rPr>
                            </w:pPr>
                            <w:r w:rsidRPr="00C73BF4">
                              <w:rPr>
                                <w:b/>
                                <w:color w:val="FF0000"/>
                                <w:sz w:val="16"/>
                              </w:rPr>
                              <w:t>y=ax</w:t>
                            </w:r>
                            <w:r w:rsidRPr="00C73BF4">
                              <w:rPr>
                                <w:b/>
                                <w:color w:val="FF0000"/>
                                <w:sz w:val="16"/>
                                <w:vertAlign w:val="superscript"/>
                              </w:rPr>
                              <w:t>2</w:t>
                            </w:r>
                          </w:p>
                        </w:txbxContent>
                      </v:textbox>
                    </v:shape>
                  </w:pict>
                </mc:Fallback>
              </mc:AlternateContent>
            </w:r>
            <w:r w:rsidRPr="007838F9">
              <w:rPr>
                <w:rFonts w:ascii="Times New Roman" w:hAnsi="Times New Roman"/>
                <w:b/>
                <w:sz w:val="32"/>
                <w:szCs w:val="24"/>
              </w:rPr>
              <w:t xml:space="preserve">Bài 3: </w:t>
            </w:r>
            <w:r w:rsidRPr="007838F9">
              <w:rPr>
                <w:rFonts w:ascii="Times New Roman" w:hAnsi="Times New Roman"/>
                <w:i/>
                <w:sz w:val="32"/>
                <w:szCs w:val="24"/>
              </w:rPr>
              <w:t>(1,5 điểm)</w:t>
            </w:r>
          </w:p>
          <w:p w:rsidR="007838F9" w:rsidRPr="007838F9" w:rsidRDefault="007838F9" w:rsidP="007838F9">
            <w:pPr>
              <w:pStyle w:val="NoSpacing"/>
              <w:jc w:val="both"/>
              <w:rPr>
                <w:rFonts w:ascii="Times New Roman" w:hAnsi="Times New Roman"/>
                <w:sz w:val="32"/>
                <w:szCs w:val="24"/>
              </w:rPr>
            </w:pPr>
            <w:r w:rsidRPr="007838F9">
              <w:rPr>
                <w:rFonts w:ascii="Times New Roman" w:hAnsi="Times New Roman"/>
                <w:b/>
                <w:noProof/>
                <w:sz w:val="32"/>
                <w:szCs w:val="24"/>
              </w:rPr>
              <mc:AlternateContent>
                <mc:Choice Requires="wps">
                  <w:drawing>
                    <wp:anchor distT="0" distB="0" distL="114300" distR="114300" simplePos="0" relativeHeight="251684864" behindDoc="0" locked="0" layoutInCell="1" allowOverlap="1" wp14:anchorId="780FFCC3" wp14:editId="1860C5DE">
                      <wp:simplePos x="0" y="0"/>
                      <wp:positionH relativeFrom="column">
                        <wp:posOffset>4870450</wp:posOffset>
                      </wp:positionH>
                      <wp:positionV relativeFrom="paragraph">
                        <wp:posOffset>139700</wp:posOffset>
                      </wp:positionV>
                      <wp:extent cx="1143000" cy="914400"/>
                      <wp:effectExtent l="0" t="0" r="19050" b="19050"/>
                      <wp:wrapNone/>
                      <wp:docPr id="1303" name="Freeform 13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0" cy="914400"/>
                              </a:xfrm>
                              <a:custGeom>
                                <a:avLst/>
                                <a:gdLst>
                                  <a:gd name="T0" fmla="*/ 0 w 1800"/>
                                  <a:gd name="T1" fmla="*/ 0 h 1440"/>
                                  <a:gd name="T2" fmla="*/ 900 w 1800"/>
                                  <a:gd name="T3" fmla="*/ 1440 h 1440"/>
                                  <a:gd name="T4" fmla="*/ 1800 w 1800"/>
                                  <a:gd name="T5" fmla="*/ 0 h 1440"/>
                                </a:gdLst>
                                <a:ahLst/>
                                <a:cxnLst>
                                  <a:cxn ang="0">
                                    <a:pos x="T0" y="T1"/>
                                  </a:cxn>
                                  <a:cxn ang="0">
                                    <a:pos x="T2" y="T3"/>
                                  </a:cxn>
                                  <a:cxn ang="0">
                                    <a:pos x="T4" y="T5"/>
                                  </a:cxn>
                                </a:cxnLst>
                                <a:rect l="0" t="0" r="r" b="b"/>
                                <a:pathLst>
                                  <a:path w="1800" h="1440">
                                    <a:moveTo>
                                      <a:pt x="0" y="0"/>
                                    </a:moveTo>
                                    <a:cubicBezTo>
                                      <a:pt x="300" y="720"/>
                                      <a:pt x="600" y="1440"/>
                                      <a:pt x="900" y="1440"/>
                                    </a:cubicBezTo>
                                    <a:cubicBezTo>
                                      <a:pt x="1200" y="1440"/>
                                      <a:pt x="1500" y="720"/>
                                      <a:pt x="1800" y="0"/>
                                    </a:cubicBezTo>
                                  </a:path>
                                </a:pathLst>
                              </a:custGeom>
                              <a:noFill/>
                              <a:ln w="9525">
                                <a:solidFill>
                                  <a:srgbClr val="0000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303" o:spid="_x0000_s1026" style="position:absolute;margin-left:383.5pt;margin-top:11pt;width:90pt;height:1in;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80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" path="m,c300,720,600,1440,900,1440v300,,600,-720,900,-1440e" filled="f" strokecolor="blue">
                      <v:path arrowok="t" o:connecttype="custom" o:connectlocs="0,0;571500,914400;1143000,0" o:connectangles="0,0,0"/>
                    </v:shape>
                  </w:pict>
                </mc:Fallback>
              </mc:AlternateContent>
            </w:r>
            <w:r w:rsidRPr="007838F9">
              <w:rPr>
                <w:rFonts w:ascii="Times New Roman" w:hAnsi="Times New Roman"/>
                <w:noProof/>
                <w:color w:val="FF0000"/>
                <w:sz w:val="32"/>
                <w:szCs w:val="24"/>
              </w:rPr>
              <mc:AlternateContent>
                <mc:Choice Requires="wps">
                  <w:drawing>
                    <wp:anchor distT="0" distB="0" distL="114300" distR="114300" simplePos="0" relativeHeight="251681792" behindDoc="0" locked="0" layoutInCell="1" allowOverlap="1" wp14:anchorId="1650207D" wp14:editId="1AFB0D9D">
                      <wp:simplePos x="0" y="0"/>
                      <wp:positionH relativeFrom="column">
                        <wp:posOffset>5448300</wp:posOffset>
                      </wp:positionH>
                      <wp:positionV relativeFrom="paragraph">
                        <wp:posOffset>26670</wp:posOffset>
                      </wp:positionV>
                      <wp:extent cx="0" cy="1143000"/>
                      <wp:effectExtent l="95250" t="38100" r="57150" b="19050"/>
                      <wp:wrapNone/>
                      <wp:docPr id="1305" name="Straight Connector 13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143000"/>
                              </a:xfrm>
                              <a:prstGeom prst="line">
                                <a:avLst/>
                              </a:prstGeom>
                              <a:noFill/>
                              <a:ln w="9525">
                                <a:solidFill>
                                  <a:srgbClr val="0000FF"/>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05"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pt,2.1pt" to="429pt,9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" strokecolor="blue">
                      <v:stroke endarrow="open"/>
                    </v:line>
                  </w:pict>
                </mc:Fallback>
              </mc:AlternateContent>
            </w:r>
            <w:r w:rsidRPr="007838F9">
              <w:rPr>
                <w:rFonts w:ascii="Times New Roman" w:hAnsi="Times New Roman"/>
                <w:b/>
                <w:sz w:val="32"/>
                <w:szCs w:val="24"/>
              </w:rPr>
              <w:tab/>
            </w:r>
            <w:r w:rsidRPr="007838F9">
              <w:rPr>
                <w:rFonts w:ascii="Times New Roman" w:hAnsi="Times New Roman"/>
                <w:sz w:val="32"/>
                <w:szCs w:val="24"/>
              </w:rPr>
              <w:t>Biết rằng đường cong trong hình vẽ bên là một parabol y = ax</w:t>
            </w:r>
            <w:r w:rsidRPr="007838F9">
              <w:rPr>
                <w:rFonts w:ascii="Times New Roman" w:hAnsi="Times New Roman"/>
                <w:sz w:val="32"/>
                <w:szCs w:val="24"/>
                <w:vertAlign w:val="superscript"/>
              </w:rPr>
              <w:t>2</w:t>
            </w:r>
            <w:r w:rsidRPr="007838F9">
              <w:rPr>
                <w:rFonts w:ascii="Times New Roman" w:hAnsi="Times New Roman"/>
                <w:sz w:val="32"/>
                <w:szCs w:val="24"/>
              </w:rPr>
              <w:t>.</w:t>
            </w:r>
          </w:p>
          <w:p w:rsidR="007838F9" w:rsidRPr="007838F9" w:rsidRDefault="007838F9" w:rsidP="0022436A">
            <w:pPr>
              <w:pStyle w:val="NoSpacing"/>
              <w:numPr>
                <w:ilvl w:val="0"/>
                <w:numId w:val="20"/>
              </w:numPr>
              <w:jc w:val="both"/>
              <w:rPr>
                <w:rFonts w:ascii="Times New Roman" w:hAnsi="Times New Roman"/>
                <w:sz w:val="32"/>
                <w:szCs w:val="24"/>
              </w:rPr>
            </w:pPr>
            <w:r w:rsidRPr="007838F9">
              <w:rPr>
                <w:rFonts w:ascii="Times New Roman" w:hAnsi="Times New Roman"/>
                <w:sz w:val="32"/>
                <w:szCs w:val="24"/>
              </w:rPr>
              <w:t>Tìm hệ số a.</w:t>
            </w:r>
          </w:p>
          <w:p w:rsidR="007838F9" w:rsidRPr="007838F9" w:rsidRDefault="007838F9" w:rsidP="0022436A">
            <w:pPr>
              <w:pStyle w:val="NoSpacing"/>
              <w:numPr>
                <w:ilvl w:val="0"/>
                <w:numId w:val="20"/>
              </w:numPr>
              <w:jc w:val="both"/>
              <w:rPr>
                <w:rFonts w:ascii="Times New Roman" w:hAnsi="Times New Roman"/>
                <w:sz w:val="32"/>
                <w:szCs w:val="24"/>
              </w:rPr>
            </w:pPr>
            <w:r w:rsidRPr="007838F9">
              <w:rPr>
                <w:rFonts w:ascii="Times New Roman" w:hAnsi="Times New Roman"/>
                <w:noProof/>
                <w:sz w:val="32"/>
                <w:szCs w:val="24"/>
              </w:rPr>
              <mc:AlternateContent>
                <mc:Choice Requires="wps">
                  <w:drawing>
                    <wp:anchor distT="0" distB="0" distL="114300" distR="114300" simplePos="0" relativeHeight="251688960" behindDoc="0" locked="0" layoutInCell="1" allowOverlap="1" wp14:anchorId="1C7035EA" wp14:editId="17D10B1B">
                      <wp:simplePos x="0" y="0"/>
                      <wp:positionH relativeFrom="column">
                        <wp:posOffset>5264150</wp:posOffset>
                      </wp:positionH>
                      <wp:positionV relativeFrom="paragraph">
                        <wp:posOffset>123190</wp:posOffset>
                      </wp:positionV>
                      <wp:extent cx="228600" cy="228600"/>
                      <wp:effectExtent l="0" t="3810" r="3175" b="0"/>
                      <wp:wrapNone/>
                      <wp:docPr id="1302" name="Text Box 1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7838F9" w:rsidRPr="00F7755D" w:rsidRDefault="007838F9" w:rsidP="007838F9">
                                  <w:pPr>
                                    <w:rPr>
                                      <w:sz w:val="16"/>
                                    </w:rPr>
                                  </w:pPr>
                                  <w:r>
                                    <w:rPr>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2" o:spid="_x0000_s1106" type="#_x0000_t202" style="position:absolute;left:0;text-align:left;margin-left:414.5pt;margin-top:9.7pt;width:18pt;height:18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" filled="f" stroked="f" strokecolor="blue">
                      <v:textbox>
                        <w:txbxContent>
                          <w:p w:rsidR="007838F9" w:rsidRPr="00F7755D" w:rsidRDefault="007838F9" w:rsidP="007838F9">
                            <w:pPr>
                              <w:rPr>
                                <w:sz w:val="16"/>
                              </w:rPr>
                            </w:pPr>
                            <w:r>
                              <w:rPr>
                                <w:sz w:val="16"/>
                              </w:rPr>
                              <w:t>2</w:t>
                            </w:r>
                          </w:p>
                        </w:txbxContent>
                      </v:textbox>
                    </v:shape>
                  </w:pict>
                </mc:Fallback>
              </mc:AlternateContent>
            </w:r>
            <w:r w:rsidRPr="007838F9">
              <w:rPr>
                <w:rFonts w:ascii="Times New Roman" w:hAnsi="Times New Roman"/>
                <w:sz w:val="32"/>
                <w:szCs w:val="24"/>
              </w:rPr>
              <w:t>Gọi M và N là các giao điểm của đường thẳng</w:t>
            </w:r>
          </w:p>
          <w:p w:rsidR="007838F9" w:rsidRPr="007838F9" w:rsidRDefault="007838F9" w:rsidP="007838F9">
            <w:pPr>
              <w:pStyle w:val="NoSpacing"/>
              <w:ind w:left="1080"/>
              <w:jc w:val="both"/>
              <w:rPr>
                <w:rFonts w:ascii="Times New Roman" w:hAnsi="Times New Roman"/>
                <w:sz w:val="32"/>
                <w:szCs w:val="24"/>
              </w:rPr>
            </w:pPr>
            <w:r w:rsidRPr="007838F9">
              <w:rPr>
                <w:rFonts w:ascii="Times New Roman" w:hAnsi="Times New Roman"/>
                <w:noProof/>
                <w:sz w:val="32"/>
                <w:szCs w:val="24"/>
              </w:rPr>
              <mc:AlternateContent>
                <mc:Choice Requires="wps">
                  <w:drawing>
                    <wp:anchor distT="0" distB="0" distL="114300" distR="114300" simplePos="0" relativeHeight="251683840" behindDoc="0" locked="0" layoutInCell="1" allowOverlap="1" wp14:anchorId="661AB63A" wp14:editId="29CDC59C">
                      <wp:simplePos x="0" y="0"/>
                      <wp:positionH relativeFrom="column">
                        <wp:posOffset>5676900</wp:posOffset>
                      </wp:positionH>
                      <wp:positionV relativeFrom="paragraph">
                        <wp:posOffset>68580</wp:posOffset>
                      </wp:positionV>
                      <wp:extent cx="0" cy="228600"/>
                      <wp:effectExtent l="9525" t="10160" r="9525" b="8890"/>
                      <wp:wrapNone/>
                      <wp:docPr id="1301" name="Straight Connector 1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01"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7pt,5.4pt" to="447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" strokecolor="blue">
                      <v:stroke dashstyle="dash"/>
                    </v:line>
                  </w:pict>
                </mc:Fallback>
              </mc:AlternateContent>
            </w:r>
            <w:r w:rsidRPr="007838F9">
              <w:rPr>
                <w:rFonts w:ascii="Times New Roman" w:hAnsi="Times New Roman"/>
                <w:noProof/>
                <w:sz w:val="32"/>
                <w:szCs w:val="24"/>
              </w:rPr>
              <mc:AlternateContent>
                <mc:Choice Requires="wps">
                  <w:drawing>
                    <wp:anchor distT="0" distB="0" distL="114300" distR="114300" simplePos="0" relativeHeight="251682816" behindDoc="0" locked="0" layoutInCell="1" allowOverlap="1" wp14:anchorId="0C319CF1" wp14:editId="665E8DCF">
                      <wp:simplePos x="0" y="0"/>
                      <wp:positionH relativeFrom="column">
                        <wp:posOffset>5448300</wp:posOffset>
                      </wp:positionH>
                      <wp:positionV relativeFrom="paragraph">
                        <wp:posOffset>68580</wp:posOffset>
                      </wp:positionV>
                      <wp:extent cx="228600" cy="0"/>
                      <wp:effectExtent l="9525" t="10160" r="9525" b="8890"/>
                      <wp:wrapNone/>
                      <wp:docPr id="1300" name="Straight Connector 1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00"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9pt,5.4pt" to="447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" strokecolor="blue">
                      <v:stroke dashstyle="dash"/>
                    </v:line>
                  </w:pict>
                </mc:Fallback>
              </mc:AlternateContent>
            </w:r>
            <w:r w:rsidRPr="007838F9">
              <w:rPr>
                <w:rFonts w:ascii="Times New Roman" w:hAnsi="Times New Roman"/>
                <w:sz w:val="32"/>
                <w:szCs w:val="24"/>
              </w:rPr>
              <w:t>y = x + 4 với parabol. Tìm tọa độ của các điểm M và N.</w:t>
            </w:r>
          </w:p>
          <w:p w:rsidR="007838F9" w:rsidRPr="007838F9" w:rsidRDefault="007838F9" w:rsidP="007838F9">
            <w:pPr>
              <w:pStyle w:val="NoSpacing"/>
              <w:rPr>
                <w:rFonts w:ascii="Times New Roman" w:hAnsi="Times New Roman"/>
                <w:i/>
                <w:sz w:val="32"/>
                <w:szCs w:val="24"/>
              </w:rPr>
            </w:pPr>
            <w:r w:rsidRPr="007838F9">
              <w:rPr>
                <w:rFonts w:ascii="Times New Roman" w:hAnsi="Times New Roman"/>
                <w:b/>
                <w:noProof/>
                <w:sz w:val="32"/>
                <w:szCs w:val="24"/>
              </w:rPr>
              <mc:AlternateContent>
                <mc:Choice Requires="wps">
                  <w:drawing>
                    <wp:anchor distT="0" distB="0" distL="114300" distR="114300" simplePos="0" relativeHeight="251692032" behindDoc="0" locked="0" layoutInCell="1" allowOverlap="1" wp14:anchorId="21E3639B" wp14:editId="2B70F066">
                      <wp:simplePos x="0" y="0"/>
                      <wp:positionH relativeFrom="column">
                        <wp:posOffset>6289675</wp:posOffset>
                      </wp:positionH>
                      <wp:positionV relativeFrom="paragraph">
                        <wp:posOffset>11430</wp:posOffset>
                      </wp:positionV>
                      <wp:extent cx="228600" cy="228600"/>
                      <wp:effectExtent l="3175" t="4445" r="0" b="0"/>
                      <wp:wrapNone/>
                      <wp:docPr id="1299" name="Text Box 12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7838F9" w:rsidRPr="00C73BF4" w:rsidRDefault="007838F9" w:rsidP="007838F9">
                                  <w:pPr>
                                    <w:rPr>
                                      <w:b/>
                                      <w:color w:val="FF0000"/>
                                      <w:sz w:val="16"/>
                                    </w:rPr>
                                  </w:pPr>
                                  <w:r w:rsidRPr="00C73BF4">
                                    <w:rPr>
                                      <w:b/>
                                      <w:color w:val="FF0000"/>
                                      <w:sz w:val="16"/>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9" o:spid="_x0000_s1107" type="#_x0000_t202" style="position:absolute;margin-left:495.25pt;margin-top:.9pt;width:18pt;height:18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IdGuAIAAMY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" filled="f" stroked="f" strokecolor="blue">
                      <v:textbox>
                        <w:txbxContent>
                          <w:p w:rsidR="007838F9" w:rsidRPr="00C73BF4" w:rsidRDefault="007838F9" w:rsidP="007838F9">
                            <w:pPr>
                              <w:rPr>
                                <w:b/>
                                <w:color w:val="FF0000"/>
                                <w:sz w:val="16"/>
                              </w:rPr>
                            </w:pPr>
                            <w:r w:rsidRPr="00C73BF4">
                              <w:rPr>
                                <w:b/>
                                <w:color w:val="FF0000"/>
                                <w:sz w:val="16"/>
                              </w:rPr>
                              <w:t>x</w:t>
                            </w:r>
                          </w:p>
                        </w:txbxContent>
                      </v:textbox>
                    </v:shape>
                  </w:pict>
                </mc:Fallback>
              </mc:AlternateContent>
            </w:r>
            <w:r w:rsidRPr="007838F9">
              <w:rPr>
                <w:rFonts w:ascii="Times New Roman" w:hAnsi="Times New Roman"/>
                <w:b/>
                <w:noProof/>
                <w:sz w:val="32"/>
                <w:szCs w:val="24"/>
              </w:rPr>
              <mc:AlternateContent>
                <mc:Choice Requires="wps">
                  <w:drawing>
                    <wp:anchor distT="0" distB="0" distL="114300" distR="114300" simplePos="0" relativeHeight="251687936" behindDoc="0" locked="0" layoutInCell="1" allowOverlap="1" wp14:anchorId="5C8E5BFD" wp14:editId="5C6BE195">
                      <wp:simplePos x="0" y="0"/>
                      <wp:positionH relativeFrom="column">
                        <wp:posOffset>5756275</wp:posOffset>
                      </wp:positionH>
                      <wp:positionV relativeFrom="paragraph">
                        <wp:posOffset>111125</wp:posOffset>
                      </wp:positionV>
                      <wp:extent cx="228600" cy="228600"/>
                      <wp:effectExtent l="3175" t="0" r="0" b="635"/>
                      <wp:wrapNone/>
                      <wp:docPr id="1298" name="Text Box 1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7838F9" w:rsidRPr="00F7755D" w:rsidRDefault="007838F9" w:rsidP="007838F9">
                                  <w:pPr>
                                    <w:rPr>
                                      <w:sz w:val="16"/>
                                    </w:rPr>
                                  </w:pPr>
                                  <w:r>
                                    <w:rPr>
                                      <w:sz w:val="16"/>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8" o:spid="_x0000_s1108" type="#_x0000_t202" style="position:absolute;margin-left:453.25pt;margin-top:8.75pt;width:18pt;height:1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OLuAIAAMY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" filled="f" stroked="f" strokecolor="blue">
                      <v:textbox>
                        <w:txbxContent>
                          <w:p w:rsidR="007838F9" w:rsidRPr="00F7755D" w:rsidRDefault="007838F9" w:rsidP="007838F9">
                            <w:pPr>
                              <w:rPr>
                                <w:sz w:val="16"/>
                              </w:rPr>
                            </w:pPr>
                            <w:r>
                              <w:rPr>
                                <w:sz w:val="16"/>
                              </w:rPr>
                              <w:t>2</w:t>
                            </w:r>
                          </w:p>
                        </w:txbxContent>
                      </v:textbox>
                    </v:shape>
                  </w:pict>
                </mc:Fallback>
              </mc:AlternateContent>
            </w:r>
            <w:r w:rsidRPr="007838F9">
              <w:rPr>
                <w:rFonts w:ascii="Times New Roman" w:hAnsi="Times New Roman"/>
                <w:b/>
                <w:noProof/>
                <w:sz w:val="32"/>
                <w:szCs w:val="24"/>
              </w:rPr>
              <mc:AlternateContent>
                <mc:Choice Requires="wps">
                  <w:drawing>
                    <wp:anchor distT="0" distB="0" distL="114300" distR="114300" simplePos="0" relativeHeight="251686912" behindDoc="0" locked="0" layoutInCell="1" allowOverlap="1" wp14:anchorId="4E8D3082" wp14:editId="198AD03C">
                      <wp:simplePos x="0" y="0"/>
                      <wp:positionH relativeFrom="column">
                        <wp:posOffset>5554345</wp:posOffset>
                      </wp:positionH>
                      <wp:positionV relativeFrom="paragraph">
                        <wp:posOffset>104140</wp:posOffset>
                      </wp:positionV>
                      <wp:extent cx="228600" cy="228600"/>
                      <wp:effectExtent l="1270" t="1905" r="0" b="0"/>
                      <wp:wrapNone/>
                      <wp:docPr id="1297" name="Text Box 12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7838F9" w:rsidRPr="00F7755D" w:rsidRDefault="007838F9" w:rsidP="007838F9">
                                  <w:pPr>
                                    <w:rPr>
                                      <w:sz w:val="16"/>
                                    </w:rPr>
                                  </w:pPr>
                                  <w:r>
                                    <w:rPr>
                                      <w:sz w:val="16"/>
                                    </w:rP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7" o:spid="_x0000_s1109" type="#_x0000_t202" style="position:absolute;margin-left:437.35pt;margin-top:8.2pt;width:18pt;height:18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" filled="f" stroked="f" strokecolor="blue">
                      <v:textbox>
                        <w:txbxContent>
                          <w:p w:rsidR="007838F9" w:rsidRPr="00F7755D" w:rsidRDefault="007838F9" w:rsidP="007838F9">
                            <w:pPr>
                              <w:rPr>
                                <w:sz w:val="16"/>
                              </w:rPr>
                            </w:pPr>
                            <w:r>
                              <w:rPr>
                                <w:sz w:val="16"/>
                              </w:rPr>
                              <w:t>1</w:t>
                            </w:r>
                          </w:p>
                        </w:txbxContent>
                      </v:textbox>
                    </v:shape>
                  </w:pict>
                </mc:Fallback>
              </mc:AlternateContent>
            </w:r>
            <w:r w:rsidRPr="007838F9">
              <w:rPr>
                <w:rFonts w:ascii="Times New Roman" w:hAnsi="Times New Roman"/>
                <w:b/>
                <w:noProof/>
                <w:sz w:val="32"/>
                <w:szCs w:val="24"/>
              </w:rPr>
              <mc:AlternateContent>
                <mc:Choice Requires="wps">
                  <w:drawing>
                    <wp:anchor distT="0" distB="0" distL="114300" distR="114300" simplePos="0" relativeHeight="251685888" behindDoc="0" locked="0" layoutInCell="1" allowOverlap="1" wp14:anchorId="6E26628E" wp14:editId="519FD2CD">
                      <wp:simplePos x="0" y="0"/>
                      <wp:positionH relativeFrom="column">
                        <wp:posOffset>5270500</wp:posOffset>
                      </wp:positionH>
                      <wp:positionV relativeFrom="paragraph">
                        <wp:posOffset>71120</wp:posOffset>
                      </wp:positionV>
                      <wp:extent cx="228600" cy="228600"/>
                      <wp:effectExtent l="3175" t="0" r="0" b="2540"/>
                      <wp:wrapNone/>
                      <wp:docPr id="1296" name="Text Box 1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7838F9" w:rsidRPr="00F7755D" w:rsidRDefault="007838F9" w:rsidP="007838F9">
                                  <w:pPr>
                                    <w:rPr>
                                      <w:sz w:val="16"/>
                                    </w:rPr>
                                  </w:pPr>
                                  <w:r w:rsidRPr="00F7755D">
                                    <w:rPr>
                                      <w:sz w:val="16"/>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6" o:spid="_x0000_s1110" type="#_x0000_t202" style="position:absolute;margin-left:415pt;margin-top:5.6pt;width:18pt;height:18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" filled="f" stroked="f" strokecolor="blue">
                      <v:textbox>
                        <w:txbxContent>
                          <w:p w:rsidR="007838F9" w:rsidRPr="00F7755D" w:rsidRDefault="007838F9" w:rsidP="007838F9">
                            <w:pPr>
                              <w:rPr>
                                <w:sz w:val="16"/>
                              </w:rPr>
                            </w:pPr>
                            <w:r w:rsidRPr="00F7755D">
                              <w:rPr>
                                <w:sz w:val="16"/>
                              </w:rPr>
                              <w:t>0</w:t>
                            </w:r>
                          </w:p>
                        </w:txbxContent>
                      </v:textbox>
                    </v:shape>
                  </w:pict>
                </mc:Fallback>
              </mc:AlternateContent>
            </w:r>
            <w:r w:rsidRPr="007838F9">
              <w:rPr>
                <w:rFonts w:ascii="Times New Roman" w:hAnsi="Times New Roman"/>
                <w:b/>
                <w:noProof/>
                <w:sz w:val="32"/>
                <w:szCs w:val="24"/>
              </w:rPr>
              <mc:AlternateContent>
                <mc:Choice Requires="wps">
                  <w:drawing>
                    <wp:anchor distT="0" distB="0" distL="114300" distR="114300" simplePos="0" relativeHeight="251680768" behindDoc="0" locked="0" layoutInCell="1" allowOverlap="1" wp14:anchorId="36C51C37" wp14:editId="42D835E2">
                      <wp:simplePos x="0" y="0"/>
                      <wp:positionH relativeFrom="column">
                        <wp:posOffset>4648200</wp:posOffset>
                      </wp:positionH>
                      <wp:positionV relativeFrom="paragraph">
                        <wp:posOffset>121920</wp:posOffset>
                      </wp:positionV>
                      <wp:extent cx="1714500" cy="0"/>
                      <wp:effectExtent l="9525" t="76835" r="19050" b="75565"/>
                      <wp:wrapNone/>
                      <wp:docPr id="1295" name="Straight Connector 1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FF"/>
                                </a:solidFill>
                                <a:round/>
                                <a:headEnd/>
                                <a:tailEnd type="arrow"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5"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6pt,9.6pt" to="501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" strokecolor="blue">
                      <v:stroke endarrow="open"/>
                    </v:line>
                  </w:pict>
                </mc:Fallback>
              </mc:AlternateContent>
            </w:r>
            <w:r w:rsidRPr="007838F9">
              <w:rPr>
                <w:rFonts w:ascii="Times New Roman" w:hAnsi="Times New Roman"/>
                <w:b/>
                <w:sz w:val="32"/>
                <w:szCs w:val="24"/>
              </w:rPr>
              <w:t xml:space="preserve">Bài 4: </w:t>
            </w:r>
            <w:r w:rsidRPr="007838F9">
              <w:rPr>
                <w:rFonts w:ascii="Times New Roman" w:hAnsi="Times New Roman"/>
                <w:i/>
                <w:sz w:val="32"/>
                <w:szCs w:val="24"/>
              </w:rPr>
              <w:t>(2,0 điểm)</w:t>
            </w:r>
          </w:p>
          <w:p w:rsidR="007838F9" w:rsidRPr="007838F9" w:rsidRDefault="007838F9" w:rsidP="007838F9">
            <w:pPr>
              <w:pStyle w:val="NoSpacing"/>
              <w:rPr>
                <w:rFonts w:ascii="Times New Roman" w:hAnsi="Times New Roman"/>
                <w:sz w:val="32"/>
                <w:szCs w:val="24"/>
              </w:rPr>
            </w:pPr>
            <w:r w:rsidRPr="007838F9">
              <w:rPr>
                <w:rFonts w:ascii="Times New Roman" w:hAnsi="Times New Roman"/>
                <w:sz w:val="32"/>
                <w:szCs w:val="24"/>
              </w:rPr>
              <w:tab/>
              <w:t>Cho phương trình x</w:t>
            </w:r>
            <w:r w:rsidRPr="007838F9">
              <w:rPr>
                <w:rFonts w:ascii="Times New Roman" w:hAnsi="Times New Roman"/>
                <w:sz w:val="32"/>
                <w:szCs w:val="24"/>
                <w:vertAlign w:val="superscript"/>
              </w:rPr>
              <w:t>2</w:t>
            </w:r>
            <w:r w:rsidRPr="007838F9">
              <w:rPr>
                <w:rFonts w:ascii="Times New Roman" w:hAnsi="Times New Roman"/>
                <w:sz w:val="32"/>
                <w:szCs w:val="24"/>
              </w:rPr>
              <w:t xml:space="preserve"> – 2x – 3m</w:t>
            </w:r>
            <w:r w:rsidRPr="007838F9">
              <w:rPr>
                <w:rFonts w:ascii="Times New Roman" w:hAnsi="Times New Roman"/>
                <w:sz w:val="32"/>
                <w:szCs w:val="24"/>
                <w:vertAlign w:val="superscript"/>
              </w:rPr>
              <w:t>2</w:t>
            </w:r>
            <w:r w:rsidRPr="007838F9">
              <w:rPr>
                <w:rFonts w:ascii="Times New Roman" w:hAnsi="Times New Roman"/>
                <w:sz w:val="32"/>
                <w:szCs w:val="24"/>
              </w:rPr>
              <w:t xml:space="preserve"> = 0, với m là tham số.</w:t>
            </w:r>
          </w:p>
          <w:p w:rsidR="007838F9" w:rsidRPr="007838F9" w:rsidRDefault="007838F9" w:rsidP="0022436A">
            <w:pPr>
              <w:pStyle w:val="NoSpacing"/>
              <w:numPr>
                <w:ilvl w:val="0"/>
                <w:numId w:val="21"/>
              </w:numPr>
              <w:rPr>
                <w:rFonts w:ascii="Times New Roman" w:hAnsi="Times New Roman"/>
                <w:sz w:val="32"/>
                <w:szCs w:val="24"/>
              </w:rPr>
            </w:pPr>
            <w:r w:rsidRPr="007838F9">
              <w:rPr>
                <w:rFonts w:ascii="Times New Roman" w:hAnsi="Times New Roman"/>
                <w:sz w:val="32"/>
                <w:szCs w:val="24"/>
              </w:rPr>
              <w:t>Giải phương trình khi m = 1.</w:t>
            </w:r>
          </w:p>
          <w:p w:rsidR="007838F9" w:rsidRPr="007838F9" w:rsidRDefault="007838F9" w:rsidP="0022436A">
            <w:pPr>
              <w:pStyle w:val="NoSpacing"/>
              <w:numPr>
                <w:ilvl w:val="0"/>
                <w:numId w:val="21"/>
              </w:numPr>
              <w:rPr>
                <w:rFonts w:ascii="Times New Roman" w:hAnsi="Times New Roman"/>
                <w:sz w:val="32"/>
                <w:szCs w:val="24"/>
              </w:rPr>
            </w:pPr>
            <w:r w:rsidRPr="007838F9">
              <w:rPr>
                <w:rFonts w:ascii="Times New Roman" w:hAnsi="Times New Roman"/>
                <w:sz w:val="32"/>
                <w:szCs w:val="24"/>
              </w:rPr>
              <w:t>Tìm tất cả các giá trị của m để phương trình có hai nghiệm x</w:t>
            </w:r>
            <w:r w:rsidRPr="007838F9">
              <w:rPr>
                <w:rFonts w:ascii="Times New Roman" w:hAnsi="Times New Roman"/>
                <w:sz w:val="32"/>
                <w:szCs w:val="24"/>
                <w:vertAlign w:val="subscript"/>
              </w:rPr>
              <w:t>1</w:t>
            </w:r>
            <w:r w:rsidRPr="007838F9">
              <w:rPr>
                <w:rFonts w:ascii="Times New Roman" w:hAnsi="Times New Roman"/>
                <w:sz w:val="32"/>
                <w:szCs w:val="24"/>
              </w:rPr>
              <w:t>, x</w:t>
            </w:r>
            <w:r w:rsidRPr="007838F9">
              <w:rPr>
                <w:rFonts w:ascii="Times New Roman" w:hAnsi="Times New Roman"/>
                <w:sz w:val="32"/>
                <w:szCs w:val="24"/>
                <w:vertAlign w:val="subscript"/>
              </w:rPr>
              <w:t>2</w:t>
            </w:r>
            <w:r w:rsidRPr="007838F9">
              <w:rPr>
                <w:rFonts w:ascii="Times New Roman" w:hAnsi="Times New Roman"/>
                <w:sz w:val="32"/>
                <w:szCs w:val="24"/>
              </w:rPr>
              <w:t xml:space="preserve"> khác 0 và thỏa điều kiện </w:t>
            </w:r>
            <w:r w:rsidRPr="007838F9">
              <w:rPr>
                <w:rFonts w:ascii="Times New Roman" w:hAnsi="Times New Roman"/>
                <w:position w:val="-30"/>
                <w:sz w:val="32"/>
                <w:szCs w:val="24"/>
                <w:lang w:val="fr-FR"/>
              </w:rPr>
              <w:object w:dxaOrig="1160" w:dyaOrig="680">
                <v:shape id="_x0000_i1664" type="#_x0000_t75" style="width:57.75pt;height:33.75pt" o:ole="">
                  <v:imagedata r:id="rId1259" o:title=""/>
                </v:shape>
                <o:OLEObject Type="Embed" ProgID="Equation.DSMT4" ShapeID="_x0000_i1664" DrawAspect="Content" ObjectID="_1587385452" r:id="rId1260"/>
              </w:object>
            </w:r>
            <w:r w:rsidRPr="007838F9">
              <w:rPr>
                <w:rFonts w:ascii="Times New Roman" w:hAnsi="Times New Roman"/>
                <w:sz w:val="32"/>
                <w:szCs w:val="24"/>
              </w:rPr>
              <w:t>.</w:t>
            </w:r>
          </w:p>
          <w:p w:rsidR="007838F9" w:rsidRPr="007838F9" w:rsidRDefault="007838F9" w:rsidP="007838F9">
            <w:pPr>
              <w:pStyle w:val="NoSpacing"/>
              <w:rPr>
                <w:rFonts w:ascii="Times New Roman" w:hAnsi="Times New Roman"/>
                <w:i/>
                <w:sz w:val="32"/>
                <w:szCs w:val="24"/>
              </w:rPr>
            </w:pPr>
            <w:r w:rsidRPr="007838F9">
              <w:rPr>
                <w:rFonts w:ascii="Times New Roman" w:hAnsi="Times New Roman"/>
                <w:b/>
                <w:sz w:val="32"/>
                <w:szCs w:val="24"/>
              </w:rPr>
              <w:t xml:space="preserve">Bài 5: </w:t>
            </w:r>
            <w:r w:rsidRPr="007838F9">
              <w:rPr>
                <w:rFonts w:ascii="Times New Roman" w:hAnsi="Times New Roman"/>
                <w:i/>
                <w:sz w:val="32"/>
                <w:szCs w:val="24"/>
              </w:rPr>
              <w:t>(3,5 điểm)</w:t>
            </w:r>
          </w:p>
          <w:p w:rsidR="007838F9" w:rsidRPr="007838F9" w:rsidRDefault="007838F9" w:rsidP="007838F9">
            <w:pPr>
              <w:pStyle w:val="NoSpacing"/>
              <w:ind w:left="720"/>
              <w:rPr>
                <w:rFonts w:ascii="Times New Roman" w:hAnsi="Times New Roman"/>
                <w:sz w:val="32"/>
                <w:szCs w:val="24"/>
              </w:rPr>
            </w:pPr>
            <w:r w:rsidRPr="007838F9">
              <w:rPr>
                <w:rFonts w:ascii="Times New Roman" w:hAnsi="Times New Roman"/>
                <w:sz w:val="32"/>
                <w:szCs w:val="24"/>
              </w:rPr>
              <w:t xml:space="preserve">Cho hai đường tròn (O) và (O’) tiếp xúc ngoài tại A. Kẻ tiếp tuyến chung ngoài BC,B </w:t>
            </w:r>
            <w:r w:rsidRPr="007838F9">
              <w:rPr>
                <w:rFonts w:ascii="Times New Roman" w:hAnsi="Times New Roman"/>
                <w:sz w:val="32"/>
                <w:szCs w:val="24"/>
                <w:lang w:val="fr-FR"/>
              </w:rPr>
              <w:sym w:font="Symbol" w:char="F0CE"/>
            </w:r>
            <w:r w:rsidRPr="007838F9">
              <w:rPr>
                <w:rFonts w:ascii="Times New Roman" w:hAnsi="Times New Roman"/>
                <w:sz w:val="32"/>
                <w:szCs w:val="24"/>
              </w:rPr>
              <w:t xml:space="preserve"> (O),C</w:t>
            </w:r>
            <w:r w:rsidRPr="007838F9">
              <w:rPr>
                <w:rFonts w:ascii="Times New Roman" w:hAnsi="Times New Roman"/>
                <w:sz w:val="32"/>
                <w:szCs w:val="24"/>
                <w:lang w:val="fr-FR"/>
              </w:rPr>
              <w:sym w:font="Symbol" w:char="F0CE"/>
            </w:r>
            <w:r w:rsidRPr="007838F9">
              <w:rPr>
                <w:rFonts w:ascii="Times New Roman" w:hAnsi="Times New Roman"/>
                <w:sz w:val="32"/>
                <w:szCs w:val="24"/>
              </w:rPr>
              <w:t>(O’). Đường thẳng BO cắt (O) tại điểm thứ hai là D.</w:t>
            </w:r>
          </w:p>
          <w:p w:rsidR="007838F9" w:rsidRPr="007838F9" w:rsidRDefault="007838F9" w:rsidP="0022436A">
            <w:pPr>
              <w:pStyle w:val="NoSpacing"/>
              <w:numPr>
                <w:ilvl w:val="0"/>
                <w:numId w:val="22"/>
              </w:numPr>
              <w:rPr>
                <w:rFonts w:ascii="Times New Roman" w:hAnsi="Times New Roman"/>
                <w:sz w:val="32"/>
                <w:szCs w:val="24"/>
              </w:rPr>
            </w:pPr>
            <w:r w:rsidRPr="007838F9">
              <w:rPr>
                <w:rFonts w:ascii="Times New Roman" w:hAnsi="Times New Roman"/>
                <w:sz w:val="32"/>
                <w:szCs w:val="24"/>
              </w:rPr>
              <w:t>Chứ`ng minh rằng tứ giác CO’OB là một hình thang vuông.</w:t>
            </w:r>
          </w:p>
          <w:p w:rsidR="007838F9" w:rsidRPr="007838F9" w:rsidRDefault="007838F9" w:rsidP="0022436A">
            <w:pPr>
              <w:pStyle w:val="NoSpacing"/>
              <w:numPr>
                <w:ilvl w:val="0"/>
                <w:numId w:val="22"/>
              </w:numPr>
              <w:rPr>
                <w:rFonts w:ascii="Times New Roman" w:hAnsi="Times New Roman"/>
                <w:sz w:val="32"/>
                <w:szCs w:val="24"/>
              </w:rPr>
            </w:pPr>
            <w:r w:rsidRPr="007838F9">
              <w:rPr>
                <w:rFonts w:ascii="Times New Roman" w:hAnsi="Times New Roman"/>
                <w:sz w:val="32"/>
                <w:szCs w:val="24"/>
              </w:rPr>
              <w:t>Chứng minh rằng ba điểm A, C, D thẳng hàng.</w:t>
            </w:r>
          </w:p>
          <w:p w:rsidR="007838F9" w:rsidRPr="007838F9" w:rsidRDefault="007838F9" w:rsidP="0022436A">
            <w:pPr>
              <w:pStyle w:val="NoSpacing"/>
              <w:numPr>
                <w:ilvl w:val="0"/>
                <w:numId w:val="22"/>
              </w:numPr>
              <w:rPr>
                <w:rFonts w:ascii="Times New Roman" w:hAnsi="Times New Roman"/>
                <w:sz w:val="32"/>
                <w:szCs w:val="24"/>
              </w:rPr>
            </w:pPr>
            <w:r w:rsidRPr="007838F9">
              <w:rPr>
                <w:rFonts w:ascii="Times New Roman" w:hAnsi="Times New Roman"/>
                <w:sz w:val="32"/>
                <w:szCs w:val="24"/>
              </w:rPr>
              <w:t>Từ D kẻ tiếp tuyến DE với đường tròn (O’) (E là tiếp điểm). Chứng minh rằng DB = DE.</w:t>
            </w:r>
          </w:p>
          <w:p w:rsidR="007838F9" w:rsidRPr="00F47FE6" w:rsidRDefault="007838F9" w:rsidP="007838F9">
            <w:pPr>
              <w:jc w:val="center"/>
            </w:pPr>
          </w:p>
          <w:p w:rsidR="007838F9" w:rsidRPr="00F47FE6" w:rsidRDefault="007838F9" w:rsidP="007838F9">
            <w:pPr>
              <w:jc w:val="center"/>
              <w:rPr>
                <w:lang w:val="es-ES"/>
              </w:rPr>
            </w:pPr>
            <w:r w:rsidRPr="00F47FE6">
              <w:rPr>
                <w:lang w:val="es-ES"/>
              </w:rPr>
              <w:t>BÀI GIẢI</w:t>
            </w:r>
          </w:p>
          <w:p w:rsidR="007838F9" w:rsidRPr="008419FA" w:rsidRDefault="007838F9" w:rsidP="007838F9">
            <w:pPr>
              <w:pStyle w:val="NoSpacing"/>
              <w:rPr>
                <w:rFonts w:ascii="Times New Roman" w:hAnsi="Times New Roman"/>
                <w:b/>
                <w:sz w:val="28"/>
                <w:szCs w:val="28"/>
                <w:lang w:val="es-ES"/>
              </w:rPr>
            </w:pPr>
            <w:r w:rsidRPr="008419FA">
              <w:rPr>
                <w:rFonts w:ascii="Times New Roman" w:hAnsi="Times New Roman"/>
                <w:b/>
                <w:sz w:val="28"/>
                <w:szCs w:val="28"/>
                <w:lang w:val="es-ES"/>
              </w:rPr>
              <w:t>Bài 1:</w:t>
            </w:r>
          </w:p>
          <w:p w:rsidR="007838F9" w:rsidRPr="008419FA" w:rsidRDefault="007838F9" w:rsidP="007838F9">
            <w:pPr>
              <w:pStyle w:val="NoSpacing"/>
              <w:rPr>
                <w:rFonts w:ascii="Times New Roman" w:hAnsi="Times New Roman"/>
                <w:sz w:val="28"/>
                <w:szCs w:val="28"/>
                <w:lang w:val="es-ES"/>
              </w:rPr>
            </w:pPr>
            <w:r w:rsidRPr="008419FA">
              <w:rPr>
                <w:rFonts w:ascii="Times New Roman" w:hAnsi="Times New Roman"/>
                <w:sz w:val="28"/>
                <w:szCs w:val="28"/>
                <w:lang w:val="es-ES"/>
              </w:rPr>
              <w:t xml:space="preserve">1) </w:t>
            </w:r>
            <w:r w:rsidRPr="008419FA">
              <w:rPr>
                <w:rFonts w:ascii="Times New Roman" w:hAnsi="Times New Roman"/>
                <w:sz w:val="28"/>
                <w:szCs w:val="28"/>
                <w:lang w:val="es-ES"/>
              </w:rPr>
              <w:tab/>
              <w:t xml:space="preserve">(x + 1)(x + 2) = 0 </w:t>
            </w:r>
            <w:r w:rsidRPr="008419FA">
              <w:rPr>
                <w:rFonts w:ascii="Times New Roman" w:hAnsi="Times New Roman"/>
                <w:sz w:val="28"/>
                <w:szCs w:val="28"/>
              </w:rPr>
              <w:sym w:font="Symbol" w:char="F0DB"/>
            </w:r>
            <w:r w:rsidRPr="008419FA">
              <w:rPr>
                <w:rFonts w:ascii="Times New Roman" w:hAnsi="Times New Roman"/>
                <w:sz w:val="28"/>
                <w:szCs w:val="28"/>
                <w:lang w:val="es-ES"/>
              </w:rPr>
              <w:t xml:space="preserve"> x + 1 = 0 hay x + 2 = 0 </w:t>
            </w:r>
            <w:r w:rsidRPr="008419FA">
              <w:rPr>
                <w:rFonts w:ascii="Times New Roman" w:hAnsi="Times New Roman"/>
                <w:sz w:val="28"/>
                <w:szCs w:val="28"/>
              </w:rPr>
              <w:sym w:font="Symbol" w:char="F0DB"/>
            </w:r>
            <w:r w:rsidRPr="008419FA">
              <w:rPr>
                <w:rFonts w:ascii="Times New Roman" w:hAnsi="Times New Roman"/>
                <w:sz w:val="28"/>
                <w:szCs w:val="28"/>
                <w:lang w:val="es-ES"/>
              </w:rPr>
              <w:t xml:space="preserve"> x = -1 hay x = -2</w:t>
            </w:r>
          </w:p>
          <w:p w:rsidR="007838F9" w:rsidRPr="008419FA" w:rsidRDefault="007838F9" w:rsidP="007838F9">
            <w:pPr>
              <w:pStyle w:val="NoSpacing"/>
              <w:rPr>
                <w:rFonts w:ascii="Times New Roman" w:hAnsi="Times New Roman"/>
                <w:sz w:val="28"/>
                <w:szCs w:val="28"/>
                <w:lang w:val="es-ES"/>
              </w:rPr>
            </w:pPr>
            <w:r w:rsidRPr="008419FA">
              <w:rPr>
                <w:rFonts w:ascii="Times New Roman" w:hAnsi="Times New Roman"/>
                <w:sz w:val="28"/>
                <w:szCs w:val="28"/>
                <w:lang w:val="es-ES"/>
              </w:rPr>
              <w:t xml:space="preserve">2) </w:t>
            </w:r>
            <w:r w:rsidRPr="008419FA">
              <w:rPr>
                <w:rFonts w:ascii="Times New Roman" w:hAnsi="Times New Roman"/>
                <w:sz w:val="28"/>
                <w:szCs w:val="28"/>
                <w:lang w:val="es-ES"/>
              </w:rPr>
              <w:tab/>
            </w:r>
            <w:r w:rsidRPr="008419FA">
              <w:rPr>
                <w:rFonts w:ascii="Times New Roman" w:hAnsi="Times New Roman"/>
                <w:position w:val="-30"/>
                <w:sz w:val="28"/>
                <w:szCs w:val="28"/>
              </w:rPr>
              <w:object w:dxaOrig="1660" w:dyaOrig="720">
                <v:shape id="_x0000_i1665" type="#_x0000_t75" style="width:83.25pt;height:36pt" o:ole="">
                  <v:imagedata r:id="rId1261" o:title=""/>
                </v:shape>
                <o:OLEObject Type="Embed" ProgID="Equation.DSMT4" ShapeID="_x0000_i1665" DrawAspect="Content" ObjectID="_1587385453" r:id="rId1262"/>
              </w:object>
            </w:r>
            <w:r w:rsidRPr="008419FA">
              <w:rPr>
                <w:rFonts w:ascii="Times New Roman" w:hAnsi="Times New Roman"/>
                <w:sz w:val="28"/>
                <w:szCs w:val="28"/>
                <w:lang w:val="es-ES"/>
              </w:rPr>
              <w:t xml:space="preserve"> </w:t>
            </w:r>
            <w:r w:rsidRPr="008419FA">
              <w:rPr>
                <w:rFonts w:ascii="Times New Roman" w:hAnsi="Times New Roman"/>
                <w:sz w:val="28"/>
                <w:szCs w:val="28"/>
              </w:rPr>
              <w:sym w:font="Symbol" w:char="F0DB"/>
            </w:r>
            <w:r w:rsidRPr="008419FA">
              <w:rPr>
                <w:rFonts w:ascii="Times New Roman" w:hAnsi="Times New Roman"/>
                <w:position w:val="-4"/>
                <w:sz w:val="28"/>
                <w:szCs w:val="28"/>
              </w:rPr>
              <w:object w:dxaOrig="180" w:dyaOrig="279">
                <v:shape id="_x0000_i1666" type="#_x0000_t75" style="width:9pt;height:14.25pt" o:ole="">
                  <v:imagedata r:id="rId1263" o:title=""/>
                </v:shape>
                <o:OLEObject Type="Embed" ProgID="Equation.DSMT4" ShapeID="_x0000_i1666" DrawAspect="Content" ObjectID="_1587385454" r:id="rId1264"/>
              </w:object>
            </w:r>
            <w:r w:rsidRPr="008419FA">
              <w:rPr>
                <w:rFonts w:ascii="Times New Roman" w:hAnsi="Times New Roman"/>
                <w:position w:val="-30"/>
                <w:sz w:val="28"/>
                <w:szCs w:val="28"/>
              </w:rPr>
              <w:object w:dxaOrig="2280" w:dyaOrig="720">
                <v:shape id="_x0000_i1667" type="#_x0000_t75" style="width:114pt;height:36pt" o:ole="">
                  <v:imagedata r:id="rId1265" o:title=""/>
                </v:shape>
                <o:OLEObject Type="Embed" ProgID="Equation.DSMT4" ShapeID="_x0000_i1667" DrawAspect="Content" ObjectID="_1587385455" r:id="rId1266"/>
              </w:object>
            </w:r>
            <w:r w:rsidRPr="008419FA">
              <w:rPr>
                <w:rFonts w:ascii="Times New Roman" w:hAnsi="Times New Roman"/>
                <w:sz w:val="28"/>
                <w:szCs w:val="28"/>
                <w:lang w:val="es-ES"/>
              </w:rPr>
              <w:t xml:space="preserve"> </w:t>
            </w:r>
            <w:r w:rsidRPr="008419FA">
              <w:rPr>
                <w:rFonts w:ascii="Times New Roman" w:hAnsi="Times New Roman"/>
                <w:sz w:val="28"/>
                <w:szCs w:val="28"/>
              </w:rPr>
              <w:sym w:font="Symbol" w:char="F0DB"/>
            </w:r>
            <w:r w:rsidRPr="008419FA">
              <w:rPr>
                <w:rFonts w:ascii="Times New Roman" w:hAnsi="Times New Roman"/>
                <w:sz w:val="28"/>
                <w:szCs w:val="28"/>
                <w:lang w:val="es-ES"/>
              </w:rPr>
              <w:t xml:space="preserve"> </w:t>
            </w:r>
            <w:r w:rsidRPr="008419FA">
              <w:rPr>
                <w:rFonts w:ascii="Times New Roman" w:hAnsi="Times New Roman"/>
                <w:position w:val="-30"/>
                <w:sz w:val="28"/>
                <w:szCs w:val="28"/>
              </w:rPr>
              <w:object w:dxaOrig="820" w:dyaOrig="720">
                <v:shape id="_x0000_i1668" type="#_x0000_t75" style="width:41.25pt;height:36pt" o:ole="">
                  <v:imagedata r:id="rId1267" o:title=""/>
                </v:shape>
                <o:OLEObject Type="Embed" ProgID="Equation.DSMT4" ShapeID="_x0000_i1668" DrawAspect="Content" ObjectID="_1587385456" r:id="rId1268"/>
              </w:object>
            </w:r>
          </w:p>
          <w:p w:rsidR="007838F9" w:rsidRPr="008419FA" w:rsidRDefault="007838F9" w:rsidP="007838F9">
            <w:pPr>
              <w:pStyle w:val="NoSpacing"/>
              <w:rPr>
                <w:rFonts w:ascii="Times New Roman" w:hAnsi="Times New Roman"/>
                <w:sz w:val="28"/>
                <w:szCs w:val="28"/>
                <w:lang w:val="es-ES"/>
              </w:rPr>
            </w:pPr>
          </w:p>
          <w:p w:rsidR="007838F9" w:rsidRPr="008419FA" w:rsidRDefault="007838F9" w:rsidP="007838F9">
            <w:pPr>
              <w:pStyle w:val="NoSpacing"/>
              <w:rPr>
                <w:rFonts w:ascii="Times New Roman" w:hAnsi="Times New Roman"/>
                <w:sz w:val="28"/>
                <w:szCs w:val="28"/>
                <w:lang w:val="es-ES"/>
              </w:rPr>
            </w:pPr>
            <w:r w:rsidRPr="008419FA">
              <w:rPr>
                <w:rFonts w:ascii="Times New Roman" w:hAnsi="Times New Roman"/>
                <w:b/>
                <w:sz w:val="28"/>
                <w:szCs w:val="28"/>
                <w:lang w:val="es-ES"/>
              </w:rPr>
              <w:t xml:space="preserve">Bài 2: </w:t>
            </w:r>
            <w:r w:rsidRPr="008419FA">
              <w:rPr>
                <w:rFonts w:ascii="Times New Roman" w:hAnsi="Times New Roman"/>
                <w:position w:val="-10"/>
                <w:sz w:val="28"/>
                <w:szCs w:val="28"/>
              </w:rPr>
              <w:object w:dxaOrig="2340" w:dyaOrig="440">
                <v:shape id="_x0000_i1669" type="#_x0000_t75" style="width:117pt;height:21.75pt" o:ole="">
                  <v:imagedata r:id="rId1257" o:title=""/>
                </v:shape>
                <o:OLEObject Type="Embed" ProgID="Equation.DSMT4" ShapeID="_x0000_i1669" DrawAspect="Content" ObjectID="_1587385457" r:id="rId1269"/>
              </w:object>
            </w:r>
            <w:r w:rsidRPr="008419FA">
              <w:rPr>
                <w:rFonts w:ascii="Times New Roman" w:hAnsi="Times New Roman"/>
                <w:sz w:val="28"/>
                <w:szCs w:val="28"/>
                <w:lang w:val="es-ES"/>
              </w:rPr>
              <w:t xml:space="preserve"> = </w:t>
            </w:r>
            <w:r w:rsidRPr="008419FA">
              <w:rPr>
                <w:rFonts w:ascii="Times New Roman" w:hAnsi="Times New Roman"/>
                <w:position w:val="-10"/>
                <w:sz w:val="28"/>
                <w:szCs w:val="28"/>
              </w:rPr>
              <w:object w:dxaOrig="1740" w:dyaOrig="440">
                <v:shape id="_x0000_i1670" type="#_x0000_t75" style="width:87pt;height:21.75pt" o:ole="">
                  <v:imagedata r:id="rId1270" o:title=""/>
                </v:shape>
                <o:OLEObject Type="Embed" ProgID="Equation.DSMT4" ShapeID="_x0000_i1670" DrawAspect="Content" ObjectID="_1587385458" r:id="rId1271"/>
              </w:object>
            </w:r>
            <w:r w:rsidRPr="008419FA">
              <w:rPr>
                <w:rFonts w:ascii="Times New Roman" w:hAnsi="Times New Roman"/>
                <w:sz w:val="28"/>
                <w:szCs w:val="28"/>
                <w:lang w:val="es-ES"/>
              </w:rPr>
              <w:t xml:space="preserve"> = </w:t>
            </w:r>
          </w:p>
          <w:p w:rsidR="007838F9" w:rsidRPr="008419FA" w:rsidRDefault="007838F9" w:rsidP="007838F9">
            <w:pPr>
              <w:pStyle w:val="NoSpacing"/>
              <w:ind w:firstLine="720"/>
              <w:rPr>
                <w:rFonts w:ascii="Times New Roman" w:hAnsi="Times New Roman"/>
                <w:sz w:val="28"/>
                <w:szCs w:val="28"/>
                <w:lang w:val="es-ES"/>
              </w:rPr>
            </w:pPr>
            <w:r w:rsidRPr="008419FA">
              <w:rPr>
                <w:rFonts w:ascii="Times New Roman" w:hAnsi="Times New Roman"/>
                <w:position w:val="-12"/>
                <w:sz w:val="28"/>
                <w:szCs w:val="28"/>
              </w:rPr>
              <w:object w:dxaOrig="1840" w:dyaOrig="460">
                <v:shape id="_x0000_i1671" type="#_x0000_t75" style="width:92.25pt;height:23.25pt" o:ole="">
                  <v:imagedata r:id="rId1272" o:title=""/>
                </v:shape>
                <o:OLEObject Type="Embed" ProgID="Equation.DSMT4" ShapeID="_x0000_i1671" DrawAspect="Content" ObjectID="_1587385459" r:id="rId1273"/>
              </w:object>
            </w:r>
            <w:r w:rsidRPr="008419FA">
              <w:rPr>
                <w:rFonts w:ascii="Times New Roman" w:hAnsi="Times New Roman"/>
                <w:sz w:val="28"/>
                <w:szCs w:val="28"/>
                <w:lang w:val="es-ES"/>
              </w:rPr>
              <w:t xml:space="preserve"> = </w:t>
            </w:r>
            <w:r w:rsidRPr="008419FA">
              <w:rPr>
                <w:rFonts w:ascii="Times New Roman" w:hAnsi="Times New Roman"/>
                <w:position w:val="-10"/>
                <w:sz w:val="28"/>
                <w:szCs w:val="28"/>
              </w:rPr>
              <w:object w:dxaOrig="1560" w:dyaOrig="380">
                <v:shape id="_x0000_i1672" type="#_x0000_t75" style="width:78pt;height:18.75pt" o:ole="">
                  <v:imagedata r:id="rId1274" o:title=""/>
                </v:shape>
                <o:OLEObject Type="Embed" ProgID="Equation.DSMT4" ShapeID="_x0000_i1672" DrawAspect="Content" ObjectID="_1587385460" r:id="rId1275"/>
              </w:object>
            </w:r>
            <w:r w:rsidRPr="008419FA">
              <w:rPr>
                <w:rFonts w:ascii="Times New Roman" w:hAnsi="Times New Roman"/>
                <w:sz w:val="28"/>
                <w:szCs w:val="28"/>
                <w:lang w:val="es-ES"/>
              </w:rPr>
              <w:t xml:space="preserve"> = 4</w:t>
            </w:r>
          </w:p>
          <w:p w:rsidR="007838F9" w:rsidRPr="008419FA" w:rsidRDefault="007838F9" w:rsidP="007838F9">
            <w:pPr>
              <w:pStyle w:val="NoSpacing"/>
              <w:rPr>
                <w:rFonts w:ascii="Times New Roman" w:hAnsi="Times New Roman"/>
                <w:b/>
                <w:sz w:val="28"/>
                <w:szCs w:val="28"/>
                <w:lang w:val="es-ES"/>
              </w:rPr>
            </w:pPr>
            <w:r w:rsidRPr="008419FA">
              <w:rPr>
                <w:rFonts w:ascii="Times New Roman" w:hAnsi="Times New Roman"/>
                <w:b/>
                <w:sz w:val="28"/>
                <w:szCs w:val="28"/>
                <w:lang w:val="es-ES"/>
              </w:rPr>
              <w:t xml:space="preserve">Bài 3: </w:t>
            </w:r>
          </w:p>
          <w:p w:rsidR="007838F9" w:rsidRPr="008419FA" w:rsidRDefault="007838F9" w:rsidP="007838F9">
            <w:pPr>
              <w:pStyle w:val="NoSpacing"/>
              <w:rPr>
                <w:rFonts w:ascii="Times New Roman" w:hAnsi="Times New Roman"/>
                <w:sz w:val="28"/>
                <w:szCs w:val="28"/>
                <w:lang w:val="es-ES"/>
              </w:rPr>
            </w:pPr>
            <w:r w:rsidRPr="008419FA">
              <w:rPr>
                <w:rFonts w:ascii="Times New Roman" w:hAnsi="Times New Roman"/>
                <w:b/>
                <w:sz w:val="28"/>
                <w:szCs w:val="28"/>
                <w:lang w:val="es-ES"/>
              </w:rPr>
              <w:t xml:space="preserve">1) </w:t>
            </w:r>
            <w:r w:rsidRPr="008419FA">
              <w:rPr>
                <w:rFonts w:ascii="Times New Roman" w:hAnsi="Times New Roman"/>
                <w:b/>
                <w:sz w:val="28"/>
                <w:szCs w:val="28"/>
                <w:lang w:val="es-ES"/>
              </w:rPr>
              <w:tab/>
            </w:r>
            <w:r w:rsidRPr="008419FA">
              <w:rPr>
                <w:rFonts w:ascii="Times New Roman" w:hAnsi="Times New Roman"/>
                <w:sz w:val="28"/>
                <w:szCs w:val="28"/>
                <w:lang w:val="es-ES"/>
              </w:rPr>
              <w:t xml:space="preserve">Theo đồ thị ta có y(2) = 2 </w:t>
            </w:r>
            <w:r w:rsidRPr="008419FA">
              <w:rPr>
                <w:rFonts w:ascii="Times New Roman" w:hAnsi="Times New Roman"/>
                <w:sz w:val="28"/>
                <w:szCs w:val="28"/>
                <w:lang w:val="fr-FR"/>
              </w:rPr>
              <w:sym w:font="Symbol" w:char="F0DE"/>
            </w:r>
            <w:r w:rsidRPr="008419FA">
              <w:rPr>
                <w:rFonts w:ascii="Times New Roman" w:hAnsi="Times New Roman"/>
                <w:sz w:val="28"/>
                <w:szCs w:val="28"/>
                <w:lang w:val="es-ES"/>
              </w:rPr>
              <w:t xml:space="preserve"> 2 = a.2</w:t>
            </w:r>
            <w:r w:rsidRPr="008419FA">
              <w:rPr>
                <w:rFonts w:ascii="Times New Roman" w:hAnsi="Times New Roman"/>
                <w:sz w:val="28"/>
                <w:szCs w:val="28"/>
                <w:vertAlign w:val="superscript"/>
                <w:lang w:val="es-ES"/>
              </w:rPr>
              <w:t>2</w:t>
            </w:r>
            <w:r w:rsidRPr="008419FA">
              <w:rPr>
                <w:rFonts w:ascii="Times New Roman" w:hAnsi="Times New Roman"/>
                <w:sz w:val="28"/>
                <w:szCs w:val="28"/>
                <w:lang w:val="es-ES"/>
              </w:rPr>
              <w:t xml:space="preserve"> </w:t>
            </w:r>
            <w:r w:rsidRPr="008419FA">
              <w:rPr>
                <w:rFonts w:ascii="Times New Roman" w:hAnsi="Times New Roman"/>
                <w:sz w:val="28"/>
                <w:szCs w:val="28"/>
                <w:lang w:val="fr-FR"/>
              </w:rPr>
              <w:sym w:font="Symbol" w:char="F0DB"/>
            </w:r>
            <w:r w:rsidRPr="008419FA">
              <w:rPr>
                <w:rFonts w:ascii="Times New Roman" w:hAnsi="Times New Roman"/>
                <w:sz w:val="28"/>
                <w:szCs w:val="28"/>
                <w:lang w:val="es-ES"/>
              </w:rPr>
              <w:t xml:space="preserve"> a = ½ </w:t>
            </w:r>
          </w:p>
          <w:p w:rsidR="007838F9" w:rsidRPr="008419FA" w:rsidRDefault="007838F9" w:rsidP="007838F9">
            <w:pPr>
              <w:pStyle w:val="NoSpacing"/>
              <w:rPr>
                <w:rFonts w:ascii="Times New Roman" w:hAnsi="Times New Roman"/>
                <w:sz w:val="28"/>
                <w:szCs w:val="28"/>
                <w:lang w:val="es-ES"/>
              </w:rPr>
            </w:pPr>
            <w:r w:rsidRPr="008419FA">
              <w:rPr>
                <w:rFonts w:ascii="Times New Roman" w:hAnsi="Times New Roman"/>
                <w:sz w:val="28"/>
                <w:szCs w:val="28"/>
                <w:lang w:val="es-ES"/>
              </w:rPr>
              <w:t>2)</w:t>
            </w:r>
            <w:r w:rsidRPr="008419FA">
              <w:rPr>
                <w:rFonts w:ascii="Times New Roman" w:hAnsi="Times New Roman"/>
                <w:sz w:val="28"/>
                <w:szCs w:val="28"/>
                <w:lang w:val="es-ES"/>
              </w:rPr>
              <w:tab/>
              <w:t xml:space="preserve">Phương trình hoành độ giao điểm của y = </w:t>
            </w:r>
            <w:r w:rsidRPr="008419FA">
              <w:rPr>
                <w:rFonts w:ascii="Times New Roman" w:hAnsi="Times New Roman"/>
                <w:position w:val="-24"/>
                <w:sz w:val="28"/>
                <w:szCs w:val="28"/>
                <w:lang w:val="fr-FR"/>
              </w:rPr>
              <w:object w:dxaOrig="460" w:dyaOrig="620">
                <v:shape id="_x0000_i1673" type="#_x0000_t75" style="width:23.25pt;height:30.75pt" o:ole="">
                  <v:imagedata r:id="rId1276" o:title=""/>
                </v:shape>
                <o:OLEObject Type="Embed" ProgID="Equation.DSMT4" ShapeID="_x0000_i1673" DrawAspect="Content" ObjectID="_1587385461" r:id="rId1277"/>
              </w:object>
            </w:r>
            <w:r w:rsidRPr="008419FA">
              <w:rPr>
                <w:rFonts w:ascii="Times New Roman" w:hAnsi="Times New Roman"/>
                <w:sz w:val="28"/>
                <w:szCs w:val="28"/>
                <w:lang w:val="es-ES"/>
              </w:rPr>
              <w:t xml:space="preserve"> và đường thẳng y = x + 4 là :</w:t>
            </w:r>
          </w:p>
          <w:p w:rsidR="007838F9" w:rsidRPr="008419FA" w:rsidRDefault="007838F9" w:rsidP="007838F9">
            <w:pPr>
              <w:pStyle w:val="NoSpacing"/>
              <w:rPr>
                <w:rFonts w:ascii="Times New Roman" w:hAnsi="Times New Roman"/>
                <w:sz w:val="28"/>
                <w:szCs w:val="28"/>
                <w:lang w:val="es-ES"/>
              </w:rPr>
            </w:pPr>
            <w:r w:rsidRPr="008419FA">
              <w:rPr>
                <w:rFonts w:ascii="Times New Roman" w:hAnsi="Times New Roman"/>
                <w:sz w:val="28"/>
                <w:szCs w:val="28"/>
                <w:lang w:val="es-ES"/>
              </w:rPr>
              <w:tab/>
              <w:t xml:space="preserve">x + 4 = </w:t>
            </w:r>
            <w:r w:rsidRPr="008419FA">
              <w:rPr>
                <w:rFonts w:ascii="Times New Roman" w:hAnsi="Times New Roman"/>
                <w:position w:val="-24"/>
                <w:sz w:val="28"/>
                <w:szCs w:val="28"/>
                <w:lang w:val="fr-FR"/>
              </w:rPr>
              <w:object w:dxaOrig="460" w:dyaOrig="620">
                <v:shape id="_x0000_i1674" type="#_x0000_t75" style="width:23.25pt;height:30.75pt" o:ole="">
                  <v:imagedata r:id="rId1278" o:title=""/>
                </v:shape>
                <o:OLEObject Type="Embed" ProgID="Equation.DSMT4" ShapeID="_x0000_i1674" DrawAspect="Content" ObjectID="_1587385462" r:id="rId1279"/>
              </w:object>
            </w:r>
            <w:r w:rsidRPr="008419FA">
              <w:rPr>
                <w:rFonts w:ascii="Times New Roman" w:hAnsi="Times New Roman"/>
                <w:sz w:val="28"/>
                <w:szCs w:val="28"/>
                <w:lang w:val="es-ES"/>
              </w:rPr>
              <w:t xml:space="preserve"> </w:t>
            </w:r>
            <w:r w:rsidRPr="008419FA">
              <w:rPr>
                <w:rFonts w:ascii="Times New Roman" w:hAnsi="Times New Roman"/>
                <w:sz w:val="28"/>
                <w:szCs w:val="28"/>
                <w:lang w:val="fr-FR"/>
              </w:rPr>
              <w:sym w:font="Symbol" w:char="F0DB"/>
            </w:r>
            <w:r w:rsidRPr="008419FA">
              <w:rPr>
                <w:rFonts w:ascii="Times New Roman" w:hAnsi="Times New Roman"/>
                <w:sz w:val="28"/>
                <w:szCs w:val="28"/>
                <w:lang w:val="es-ES"/>
              </w:rPr>
              <w:t xml:space="preserve"> x</w:t>
            </w:r>
            <w:r w:rsidRPr="008419FA">
              <w:rPr>
                <w:rFonts w:ascii="Times New Roman" w:hAnsi="Times New Roman"/>
                <w:sz w:val="28"/>
                <w:szCs w:val="28"/>
                <w:vertAlign w:val="superscript"/>
                <w:lang w:val="es-ES"/>
              </w:rPr>
              <w:t>2</w:t>
            </w:r>
            <w:r w:rsidRPr="008419FA">
              <w:rPr>
                <w:rFonts w:ascii="Times New Roman" w:hAnsi="Times New Roman"/>
                <w:sz w:val="28"/>
                <w:szCs w:val="28"/>
                <w:lang w:val="es-ES"/>
              </w:rPr>
              <w:t xml:space="preserve"> – 2x – 8 = 0 </w:t>
            </w:r>
            <w:r w:rsidRPr="008419FA">
              <w:rPr>
                <w:rFonts w:ascii="Times New Roman" w:hAnsi="Times New Roman"/>
                <w:sz w:val="28"/>
                <w:szCs w:val="28"/>
                <w:lang w:val="fr-FR"/>
              </w:rPr>
              <w:sym w:font="Symbol" w:char="F0DB"/>
            </w:r>
            <w:r w:rsidRPr="008419FA">
              <w:rPr>
                <w:rFonts w:ascii="Times New Roman" w:hAnsi="Times New Roman"/>
                <w:sz w:val="28"/>
                <w:szCs w:val="28"/>
                <w:lang w:val="es-ES"/>
              </w:rPr>
              <w:t xml:space="preserve"> x = -2 hay x = 4</w:t>
            </w:r>
          </w:p>
          <w:p w:rsidR="007838F9" w:rsidRPr="008419FA" w:rsidRDefault="007838F9" w:rsidP="007838F9">
            <w:pPr>
              <w:pStyle w:val="NoSpacing"/>
              <w:rPr>
                <w:rFonts w:ascii="Times New Roman" w:hAnsi="Times New Roman"/>
                <w:sz w:val="28"/>
                <w:szCs w:val="28"/>
                <w:lang w:val="es-ES"/>
              </w:rPr>
            </w:pPr>
            <w:r w:rsidRPr="008419FA">
              <w:rPr>
                <w:rFonts w:ascii="Times New Roman" w:hAnsi="Times New Roman"/>
                <w:sz w:val="28"/>
                <w:szCs w:val="28"/>
                <w:lang w:val="es-ES"/>
              </w:rPr>
              <w:tab/>
              <w:t>y(-2) = 2 ; y(4) = 8. Vậy tọa độ các điểm M và N là (-2 ; 2) và (4 ; 8).</w:t>
            </w:r>
          </w:p>
          <w:p w:rsidR="007838F9" w:rsidRPr="008419FA" w:rsidRDefault="007838F9" w:rsidP="007838F9">
            <w:pPr>
              <w:pStyle w:val="NoSpacing"/>
              <w:rPr>
                <w:rFonts w:ascii="Times New Roman" w:hAnsi="Times New Roman"/>
                <w:sz w:val="28"/>
                <w:szCs w:val="28"/>
                <w:lang w:val="es-ES"/>
              </w:rPr>
            </w:pPr>
            <w:r w:rsidRPr="008419FA">
              <w:rPr>
                <w:rFonts w:ascii="Times New Roman" w:hAnsi="Times New Roman"/>
                <w:b/>
                <w:sz w:val="28"/>
                <w:szCs w:val="28"/>
                <w:lang w:val="es-ES"/>
              </w:rPr>
              <w:t>Bài 4:</w:t>
            </w:r>
            <w:r w:rsidRPr="008419FA">
              <w:rPr>
                <w:rFonts w:ascii="Times New Roman" w:hAnsi="Times New Roman"/>
                <w:sz w:val="28"/>
                <w:szCs w:val="28"/>
                <w:lang w:val="es-ES"/>
              </w:rPr>
              <w:tab/>
            </w:r>
          </w:p>
          <w:p w:rsidR="007838F9" w:rsidRPr="008419FA" w:rsidRDefault="007838F9" w:rsidP="007838F9">
            <w:pPr>
              <w:pStyle w:val="NoSpacing"/>
              <w:rPr>
                <w:rFonts w:ascii="Times New Roman" w:hAnsi="Times New Roman"/>
                <w:sz w:val="28"/>
                <w:szCs w:val="28"/>
                <w:lang w:val="es-ES"/>
              </w:rPr>
            </w:pPr>
            <w:r w:rsidRPr="008419FA">
              <w:rPr>
                <w:rFonts w:ascii="Times New Roman" w:hAnsi="Times New Roman"/>
                <w:sz w:val="28"/>
                <w:szCs w:val="28"/>
                <w:lang w:val="es-ES"/>
              </w:rPr>
              <w:t>1)</w:t>
            </w:r>
            <w:r w:rsidRPr="008419FA">
              <w:rPr>
                <w:rFonts w:ascii="Times New Roman" w:hAnsi="Times New Roman"/>
                <w:sz w:val="28"/>
                <w:szCs w:val="28"/>
                <w:lang w:val="es-ES"/>
              </w:rPr>
              <w:tab/>
              <w:t>Khi m = 1, phương trình thành : x</w:t>
            </w:r>
            <w:r w:rsidRPr="008419FA">
              <w:rPr>
                <w:rFonts w:ascii="Times New Roman" w:hAnsi="Times New Roman"/>
                <w:sz w:val="28"/>
                <w:szCs w:val="28"/>
                <w:vertAlign w:val="superscript"/>
                <w:lang w:val="es-ES"/>
              </w:rPr>
              <w:t>2</w:t>
            </w:r>
            <w:r w:rsidRPr="008419FA">
              <w:rPr>
                <w:rFonts w:ascii="Times New Roman" w:hAnsi="Times New Roman"/>
                <w:sz w:val="28"/>
                <w:szCs w:val="28"/>
                <w:lang w:val="es-ES"/>
              </w:rPr>
              <w:t xml:space="preserve"> – 2x – 3 = 0 </w:t>
            </w:r>
            <w:r w:rsidRPr="008419FA">
              <w:rPr>
                <w:rFonts w:ascii="Times New Roman" w:hAnsi="Times New Roman"/>
                <w:sz w:val="28"/>
                <w:szCs w:val="28"/>
                <w:lang w:val="fr-FR"/>
              </w:rPr>
              <w:sym w:font="Symbol" w:char="F0DB"/>
            </w:r>
            <w:r w:rsidRPr="008419FA">
              <w:rPr>
                <w:rFonts w:ascii="Times New Roman" w:hAnsi="Times New Roman"/>
                <w:sz w:val="28"/>
                <w:szCs w:val="28"/>
                <w:lang w:val="es-ES"/>
              </w:rPr>
              <w:t xml:space="preserve"> x = -1 hay x = 3 (có dạng a–b + c = 0)</w:t>
            </w:r>
          </w:p>
          <w:p w:rsidR="007838F9" w:rsidRPr="008419FA" w:rsidRDefault="007838F9" w:rsidP="007838F9">
            <w:pPr>
              <w:pStyle w:val="NoSpacing"/>
              <w:rPr>
                <w:rFonts w:ascii="Times New Roman" w:hAnsi="Times New Roman"/>
                <w:sz w:val="28"/>
                <w:szCs w:val="28"/>
                <w:lang w:val="pl-PL"/>
              </w:rPr>
            </w:pPr>
            <w:r w:rsidRPr="008419FA">
              <w:rPr>
                <w:rFonts w:ascii="Times New Roman" w:hAnsi="Times New Roman"/>
                <w:sz w:val="28"/>
                <w:szCs w:val="28"/>
                <w:lang w:val="pl-PL"/>
              </w:rPr>
              <w:t>2)</w:t>
            </w:r>
            <w:r w:rsidRPr="008419FA">
              <w:rPr>
                <w:rFonts w:ascii="Times New Roman" w:hAnsi="Times New Roman"/>
                <w:sz w:val="28"/>
                <w:szCs w:val="28"/>
                <w:lang w:val="pl-PL"/>
              </w:rPr>
              <w:tab/>
              <w:t>Với x</w:t>
            </w:r>
            <w:r w:rsidRPr="008419FA">
              <w:rPr>
                <w:rFonts w:ascii="Times New Roman" w:hAnsi="Times New Roman"/>
                <w:sz w:val="28"/>
                <w:szCs w:val="28"/>
                <w:vertAlign w:val="subscript"/>
                <w:lang w:val="pl-PL"/>
              </w:rPr>
              <w:t>1</w:t>
            </w:r>
            <w:r w:rsidRPr="008419FA">
              <w:rPr>
                <w:rFonts w:ascii="Times New Roman" w:hAnsi="Times New Roman"/>
                <w:sz w:val="28"/>
                <w:szCs w:val="28"/>
                <w:lang w:val="pl-PL"/>
              </w:rPr>
              <w:t>, x</w:t>
            </w:r>
            <w:r w:rsidRPr="008419FA">
              <w:rPr>
                <w:rFonts w:ascii="Times New Roman" w:hAnsi="Times New Roman"/>
                <w:sz w:val="28"/>
                <w:szCs w:val="28"/>
                <w:vertAlign w:val="subscript"/>
                <w:lang w:val="pl-PL"/>
              </w:rPr>
              <w:t>2</w:t>
            </w:r>
            <w:r w:rsidRPr="008419FA">
              <w:rPr>
                <w:rFonts w:ascii="Times New Roman" w:hAnsi="Times New Roman"/>
                <w:sz w:val="28"/>
                <w:szCs w:val="28"/>
                <w:lang w:val="pl-PL"/>
              </w:rPr>
              <w:t xml:space="preserve"> </w:t>
            </w:r>
            <w:r w:rsidRPr="008419FA">
              <w:rPr>
                <w:rFonts w:ascii="Times New Roman" w:hAnsi="Times New Roman"/>
                <w:sz w:val="28"/>
                <w:szCs w:val="28"/>
                <w:lang w:val="fr-FR"/>
              </w:rPr>
              <w:sym w:font="Symbol" w:char="F0B9"/>
            </w:r>
            <w:r w:rsidRPr="008419FA">
              <w:rPr>
                <w:rFonts w:ascii="Times New Roman" w:hAnsi="Times New Roman"/>
                <w:sz w:val="28"/>
                <w:szCs w:val="28"/>
                <w:lang w:val="pl-PL"/>
              </w:rPr>
              <w:t xml:space="preserve"> 0, ta có : </w:t>
            </w:r>
            <w:r w:rsidRPr="008419FA">
              <w:rPr>
                <w:rFonts w:ascii="Times New Roman" w:hAnsi="Times New Roman"/>
                <w:position w:val="-30"/>
                <w:sz w:val="28"/>
                <w:szCs w:val="28"/>
                <w:lang w:val="fr-FR"/>
              </w:rPr>
              <w:object w:dxaOrig="1160" w:dyaOrig="680">
                <v:shape id="_x0000_i1675" type="#_x0000_t75" style="width:57.75pt;height:33.75pt" o:ole="">
                  <v:imagedata r:id="rId1259" o:title=""/>
                </v:shape>
                <o:OLEObject Type="Embed" ProgID="Equation.DSMT4" ShapeID="_x0000_i1675" DrawAspect="Content" ObjectID="_1587385463" r:id="rId1280"/>
              </w:object>
            </w:r>
            <w:r w:rsidRPr="008419FA">
              <w:rPr>
                <w:rFonts w:ascii="Times New Roman" w:hAnsi="Times New Roman"/>
                <w:sz w:val="28"/>
                <w:szCs w:val="28"/>
                <w:lang w:val="pl-PL"/>
              </w:rPr>
              <w:t xml:space="preserve"> </w:t>
            </w:r>
            <w:r w:rsidRPr="008419FA">
              <w:rPr>
                <w:rFonts w:ascii="Times New Roman" w:hAnsi="Times New Roman"/>
                <w:sz w:val="28"/>
                <w:szCs w:val="28"/>
                <w:lang w:val="fr-FR"/>
              </w:rPr>
              <w:sym w:font="Symbol" w:char="F0DB"/>
            </w:r>
            <w:r w:rsidRPr="008419FA">
              <w:rPr>
                <w:rFonts w:ascii="Times New Roman" w:hAnsi="Times New Roman"/>
                <w:sz w:val="28"/>
                <w:szCs w:val="28"/>
                <w:lang w:val="pl-PL"/>
              </w:rPr>
              <w:t xml:space="preserve"> </w:t>
            </w:r>
            <w:r w:rsidRPr="008419FA">
              <w:rPr>
                <w:rFonts w:ascii="Times New Roman" w:hAnsi="Times New Roman"/>
                <w:position w:val="-12"/>
                <w:sz w:val="28"/>
                <w:szCs w:val="28"/>
                <w:lang w:val="fr-FR"/>
              </w:rPr>
              <w:object w:dxaOrig="1719" w:dyaOrig="380">
                <v:shape id="_x0000_i1676" type="#_x0000_t75" style="width:86.25pt;height:18.75pt" o:ole="">
                  <v:imagedata r:id="rId1281" o:title=""/>
                </v:shape>
                <o:OLEObject Type="Embed" ProgID="Equation.DSMT4" ShapeID="_x0000_i1676" DrawAspect="Content" ObjectID="_1587385464" r:id="rId1282"/>
              </w:object>
            </w:r>
            <w:r w:rsidRPr="008419FA">
              <w:rPr>
                <w:rFonts w:ascii="Times New Roman" w:hAnsi="Times New Roman"/>
                <w:sz w:val="28"/>
                <w:szCs w:val="28"/>
                <w:lang w:val="pl-PL"/>
              </w:rPr>
              <w:t xml:space="preserve"> </w:t>
            </w:r>
            <w:r w:rsidRPr="008419FA">
              <w:rPr>
                <w:rFonts w:ascii="Times New Roman" w:hAnsi="Times New Roman"/>
                <w:sz w:val="28"/>
                <w:szCs w:val="28"/>
                <w:lang w:val="fr-FR"/>
              </w:rPr>
              <w:sym w:font="Symbol" w:char="F0DB"/>
            </w:r>
            <w:r w:rsidRPr="008419FA">
              <w:rPr>
                <w:rFonts w:ascii="Times New Roman" w:hAnsi="Times New Roman"/>
                <w:sz w:val="28"/>
                <w:szCs w:val="28"/>
                <w:lang w:val="pl-PL"/>
              </w:rPr>
              <w:t xml:space="preserve"> 3(x</w:t>
            </w:r>
            <w:r w:rsidRPr="008419FA">
              <w:rPr>
                <w:rFonts w:ascii="Times New Roman" w:hAnsi="Times New Roman"/>
                <w:sz w:val="28"/>
                <w:szCs w:val="28"/>
                <w:vertAlign w:val="subscript"/>
                <w:lang w:val="pl-PL"/>
              </w:rPr>
              <w:t>1</w:t>
            </w:r>
            <w:r w:rsidRPr="008419FA">
              <w:rPr>
                <w:rFonts w:ascii="Times New Roman" w:hAnsi="Times New Roman"/>
                <w:sz w:val="28"/>
                <w:szCs w:val="28"/>
                <w:lang w:val="pl-PL"/>
              </w:rPr>
              <w:t xml:space="preserve"> + x</w:t>
            </w:r>
            <w:r w:rsidRPr="008419FA">
              <w:rPr>
                <w:rFonts w:ascii="Times New Roman" w:hAnsi="Times New Roman"/>
                <w:sz w:val="28"/>
                <w:szCs w:val="28"/>
                <w:vertAlign w:val="subscript"/>
                <w:lang w:val="pl-PL"/>
              </w:rPr>
              <w:t>2</w:t>
            </w:r>
            <w:r w:rsidRPr="008419FA">
              <w:rPr>
                <w:rFonts w:ascii="Times New Roman" w:hAnsi="Times New Roman"/>
                <w:sz w:val="28"/>
                <w:szCs w:val="28"/>
                <w:lang w:val="pl-PL"/>
              </w:rPr>
              <w:t>)(x</w:t>
            </w:r>
            <w:r w:rsidRPr="008419FA">
              <w:rPr>
                <w:rFonts w:ascii="Times New Roman" w:hAnsi="Times New Roman"/>
                <w:sz w:val="28"/>
                <w:szCs w:val="28"/>
                <w:vertAlign w:val="subscript"/>
                <w:lang w:val="pl-PL"/>
              </w:rPr>
              <w:t>1</w:t>
            </w:r>
            <w:r w:rsidRPr="008419FA">
              <w:rPr>
                <w:rFonts w:ascii="Times New Roman" w:hAnsi="Times New Roman"/>
                <w:sz w:val="28"/>
                <w:szCs w:val="28"/>
                <w:lang w:val="pl-PL"/>
              </w:rPr>
              <w:t xml:space="preserve"> – x</w:t>
            </w:r>
            <w:r w:rsidRPr="008419FA">
              <w:rPr>
                <w:rFonts w:ascii="Times New Roman" w:hAnsi="Times New Roman"/>
                <w:sz w:val="28"/>
                <w:szCs w:val="28"/>
                <w:vertAlign w:val="subscript"/>
                <w:lang w:val="pl-PL"/>
              </w:rPr>
              <w:t>2</w:t>
            </w:r>
            <w:r w:rsidRPr="008419FA">
              <w:rPr>
                <w:rFonts w:ascii="Times New Roman" w:hAnsi="Times New Roman"/>
                <w:sz w:val="28"/>
                <w:szCs w:val="28"/>
                <w:lang w:val="pl-PL"/>
              </w:rPr>
              <w:t>) = 8x</w:t>
            </w:r>
            <w:r w:rsidRPr="008419FA">
              <w:rPr>
                <w:rFonts w:ascii="Times New Roman" w:hAnsi="Times New Roman"/>
                <w:sz w:val="28"/>
                <w:szCs w:val="28"/>
                <w:vertAlign w:val="subscript"/>
                <w:lang w:val="pl-PL"/>
              </w:rPr>
              <w:t>1</w:t>
            </w:r>
            <w:r w:rsidRPr="008419FA">
              <w:rPr>
                <w:rFonts w:ascii="Times New Roman" w:hAnsi="Times New Roman"/>
                <w:sz w:val="28"/>
                <w:szCs w:val="28"/>
                <w:lang w:val="pl-PL"/>
              </w:rPr>
              <w:t>x</w:t>
            </w:r>
            <w:r w:rsidRPr="008419FA">
              <w:rPr>
                <w:rFonts w:ascii="Times New Roman" w:hAnsi="Times New Roman"/>
                <w:sz w:val="28"/>
                <w:szCs w:val="28"/>
                <w:vertAlign w:val="subscript"/>
                <w:lang w:val="pl-PL"/>
              </w:rPr>
              <w:t>2</w:t>
            </w:r>
          </w:p>
          <w:p w:rsidR="007838F9" w:rsidRPr="008419FA" w:rsidRDefault="007838F9" w:rsidP="007838F9">
            <w:pPr>
              <w:pStyle w:val="NoSpacing"/>
              <w:rPr>
                <w:rFonts w:ascii="Times New Roman" w:hAnsi="Times New Roman"/>
                <w:sz w:val="28"/>
                <w:szCs w:val="28"/>
                <w:lang w:val="pl-PL"/>
              </w:rPr>
            </w:pPr>
            <w:r w:rsidRPr="008419FA">
              <w:rPr>
                <w:rFonts w:ascii="Times New Roman" w:hAnsi="Times New Roman"/>
                <w:sz w:val="28"/>
                <w:szCs w:val="28"/>
                <w:lang w:val="pl-PL"/>
              </w:rPr>
              <w:tab/>
              <w:t>Ta có : a.c = -3m</w:t>
            </w:r>
            <w:r w:rsidRPr="008419FA">
              <w:rPr>
                <w:rFonts w:ascii="Times New Roman" w:hAnsi="Times New Roman"/>
                <w:sz w:val="28"/>
                <w:szCs w:val="28"/>
                <w:vertAlign w:val="superscript"/>
                <w:lang w:val="pl-PL"/>
              </w:rPr>
              <w:t>2</w:t>
            </w:r>
            <w:r w:rsidRPr="008419FA">
              <w:rPr>
                <w:rFonts w:ascii="Times New Roman" w:hAnsi="Times New Roman"/>
                <w:sz w:val="28"/>
                <w:szCs w:val="28"/>
                <w:lang w:val="pl-PL"/>
              </w:rPr>
              <w:t xml:space="preserve"> </w:t>
            </w:r>
            <w:r w:rsidRPr="008419FA">
              <w:rPr>
                <w:rFonts w:ascii="Times New Roman" w:hAnsi="Times New Roman"/>
                <w:sz w:val="28"/>
                <w:szCs w:val="28"/>
                <w:lang w:val="fr-FR"/>
              </w:rPr>
              <w:sym w:font="Symbol" w:char="F0A3"/>
            </w:r>
            <w:r w:rsidRPr="008419FA">
              <w:rPr>
                <w:rFonts w:ascii="Times New Roman" w:hAnsi="Times New Roman"/>
                <w:sz w:val="28"/>
                <w:szCs w:val="28"/>
                <w:lang w:val="pl-PL"/>
              </w:rPr>
              <w:t xml:space="preserve"> 0 nên </w:t>
            </w:r>
            <w:r w:rsidRPr="008419FA">
              <w:rPr>
                <w:rFonts w:ascii="Times New Roman" w:hAnsi="Times New Roman"/>
                <w:sz w:val="28"/>
                <w:szCs w:val="28"/>
                <w:lang w:val="fr-FR"/>
              </w:rPr>
              <w:sym w:font="Symbol" w:char="F044"/>
            </w:r>
            <w:r w:rsidRPr="008419FA">
              <w:rPr>
                <w:rFonts w:ascii="Times New Roman" w:hAnsi="Times New Roman"/>
                <w:sz w:val="28"/>
                <w:szCs w:val="28"/>
                <w:lang w:val="pl-PL"/>
              </w:rPr>
              <w:t xml:space="preserve"> </w:t>
            </w:r>
            <w:r w:rsidRPr="008419FA">
              <w:rPr>
                <w:rFonts w:ascii="Times New Roman" w:hAnsi="Times New Roman"/>
                <w:sz w:val="28"/>
                <w:szCs w:val="28"/>
                <w:lang w:val="fr-FR"/>
              </w:rPr>
              <w:sym w:font="Symbol" w:char="F0B3"/>
            </w:r>
            <w:r w:rsidRPr="008419FA">
              <w:rPr>
                <w:rFonts w:ascii="Times New Roman" w:hAnsi="Times New Roman"/>
                <w:sz w:val="28"/>
                <w:szCs w:val="28"/>
                <w:lang w:val="pl-PL"/>
              </w:rPr>
              <w:t xml:space="preserve"> 0, </w:t>
            </w:r>
            <w:r w:rsidRPr="008419FA">
              <w:rPr>
                <w:rFonts w:ascii="Times New Roman" w:hAnsi="Times New Roman"/>
                <w:sz w:val="28"/>
                <w:szCs w:val="28"/>
                <w:lang w:val="fr-FR"/>
              </w:rPr>
              <w:sym w:font="Symbol" w:char="F022"/>
            </w:r>
            <w:r w:rsidRPr="008419FA">
              <w:rPr>
                <w:rFonts w:ascii="Times New Roman" w:hAnsi="Times New Roman"/>
                <w:sz w:val="28"/>
                <w:szCs w:val="28"/>
                <w:lang w:val="pl-PL"/>
              </w:rPr>
              <w:t>m</w:t>
            </w:r>
          </w:p>
          <w:p w:rsidR="007838F9" w:rsidRPr="008419FA" w:rsidRDefault="007838F9" w:rsidP="007838F9">
            <w:pPr>
              <w:pStyle w:val="NoSpacing"/>
              <w:rPr>
                <w:rFonts w:ascii="Times New Roman" w:hAnsi="Times New Roman"/>
                <w:sz w:val="28"/>
                <w:szCs w:val="28"/>
                <w:lang w:val="pl-PL"/>
              </w:rPr>
            </w:pPr>
            <w:r w:rsidRPr="008419FA">
              <w:rPr>
                <w:rFonts w:ascii="Times New Roman" w:hAnsi="Times New Roman"/>
                <w:sz w:val="28"/>
                <w:szCs w:val="28"/>
                <w:lang w:val="pl-PL"/>
              </w:rPr>
              <w:tab/>
              <w:t xml:space="preserve">Khi </w:t>
            </w:r>
            <w:r w:rsidRPr="008419FA">
              <w:rPr>
                <w:rFonts w:ascii="Times New Roman" w:hAnsi="Times New Roman"/>
                <w:sz w:val="28"/>
                <w:szCs w:val="28"/>
                <w:lang w:val="fr-FR"/>
              </w:rPr>
              <w:sym w:font="Symbol" w:char="F044"/>
            </w:r>
            <w:r w:rsidRPr="008419FA">
              <w:rPr>
                <w:rFonts w:ascii="Times New Roman" w:hAnsi="Times New Roman"/>
                <w:sz w:val="28"/>
                <w:szCs w:val="28"/>
                <w:lang w:val="pl-PL"/>
              </w:rPr>
              <w:t xml:space="preserve"> </w:t>
            </w:r>
            <w:r w:rsidRPr="008419FA">
              <w:rPr>
                <w:rFonts w:ascii="Times New Roman" w:hAnsi="Times New Roman"/>
                <w:sz w:val="28"/>
                <w:szCs w:val="28"/>
                <w:lang w:val="fr-FR"/>
              </w:rPr>
              <w:sym w:font="Symbol" w:char="F0B3"/>
            </w:r>
            <w:r w:rsidRPr="008419FA">
              <w:rPr>
                <w:rFonts w:ascii="Times New Roman" w:hAnsi="Times New Roman"/>
                <w:sz w:val="28"/>
                <w:szCs w:val="28"/>
                <w:lang w:val="pl-PL"/>
              </w:rPr>
              <w:t xml:space="preserve"> 0 ta có : x</w:t>
            </w:r>
            <w:r w:rsidRPr="008419FA">
              <w:rPr>
                <w:rFonts w:ascii="Times New Roman" w:hAnsi="Times New Roman"/>
                <w:sz w:val="28"/>
                <w:szCs w:val="28"/>
                <w:vertAlign w:val="subscript"/>
                <w:lang w:val="pl-PL"/>
              </w:rPr>
              <w:t>1</w:t>
            </w:r>
            <w:r w:rsidRPr="008419FA">
              <w:rPr>
                <w:rFonts w:ascii="Times New Roman" w:hAnsi="Times New Roman"/>
                <w:sz w:val="28"/>
                <w:szCs w:val="28"/>
                <w:lang w:val="pl-PL"/>
              </w:rPr>
              <w:t xml:space="preserve"> + x</w:t>
            </w:r>
            <w:r w:rsidRPr="008419FA">
              <w:rPr>
                <w:rFonts w:ascii="Times New Roman" w:hAnsi="Times New Roman"/>
                <w:sz w:val="28"/>
                <w:szCs w:val="28"/>
                <w:vertAlign w:val="subscript"/>
                <w:lang w:val="pl-PL"/>
              </w:rPr>
              <w:t>2</w:t>
            </w:r>
            <w:r w:rsidRPr="008419FA">
              <w:rPr>
                <w:rFonts w:ascii="Times New Roman" w:hAnsi="Times New Roman"/>
                <w:sz w:val="28"/>
                <w:szCs w:val="28"/>
                <w:lang w:val="pl-PL"/>
              </w:rPr>
              <w:t xml:space="preserve"> = </w:t>
            </w:r>
            <w:r w:rsidRPr="008419FA">
              <w:rPr>
                <w:rFonts w:ascii="Times New Roman" w:hAnsi="Times New Roman"/>
                <w:position w:val="-24"/>
                <w:sz w:val="28"/>
                <w:szCs w:val="28"/>
                <w:lang w:val="fr-FR"/>
              </w:rPr>
              <w:object w:dxaOrig="760" w:dyaOrig="620">
                <v:shape id="_x0000_i1677" type="#_x0000_t75" style="width:38.25pt;height:30.75pt" o:ole="">
                  <v:imagedata r:id="rId1283" o:title=""/>
                </v:shape>
                <o:OLEObject Type="Embed" ProgID="Equation.DSMT4" ShapeID="_x0000_i1677" DrawAspect="Content" ObjectID="_1587385465" r:id="rId1284"/>
              </w:object>
            </w:r>
            <w:r w:rsidRPr="008419FA">
              <w:rPr>
                <w:rFonts w:ascii="Times New Roman" w:hAnsi="Times New Roman"/>
                <w:sz w:val="28"/>
                <w:szCs w:val="28"/>
                <w:lang w:val="pl-PL"/>
              </w:rPr>
              <w:t xml:space="preserve"> và x</w:t>
            </w:r>
            <w:r w:rsidRPr="008419FA">
              <w:rPr>
                <w:rFonts w:ascii="Times New Roman" w:hAnsi="Times New Roman"/>
                <w:sz w:val="28"/>
                <w:szCs w:val="28"/>
                <w:vertAlign w:val="subscript"/>
                <w:lang w:val="pl-PL"/>
              </w:rPr>
              <w:t>1</w:t>
            </w:r>
            <w:r w:rsidRPr="008419FA">
              <w:rPr>
                <w:rFonts w:ascii="Times New Roman" w:hAnsi="Times New Roman"/>
                <w:sz w:val="28"/>
                <w:szCs w:val="28"/>
                <w:lang w:val="pl-PL"/>
              </w:rPr>
              <w:t>.x</w:t>
            </w:r>
            <w:r w:rsidRPr="008419FA">
              <w:rPr>
                <w:rFonts w:ascii="Times New Roman" w:hAnsi="Times New Roman"/>
                <w:sz w:val="28"/>
                <w:szCs w:val="28"/>
                <w:vertAlign w:val="subscript"/>
                <w:lang w:val="pl-PL"/>
              </w:rPr>
              <w:t>2</w:t>
            </w:r>
            <w:r w:rsidRPr="008419FA">
              <w:rPr>
                <w:rFonts w:ascii="Times New Roman" w:hAnsi="Times New Roman"/>
                <w:sz w:val="28"/>
                <w:szCs w:val="28"/>
                <w:lang w:val="pl-PL"/>
              </w:rPr>
              <w:t xml:space="preserve"> = </w:t>
            </w:r>
            <w:r w:rsidRPr="008419FA">
              <w:rPr>
                <w:rFonts w:ascii="Times New Roman" w:hAnsi="Times New Roman"/>
                <w:position w:val="-24"/>
                <w:sz w:val="28"/>
                <w:szCs w:val="28"/>
                <w:lang w:val="fr-FR"/>
              </w:rPr>
              <w:object w:dxaOrig="980" w:dyaOrig="620">
                <v:shape id="_x0000_i1678" type="#_x0000_t75" style="width:48.75pt;height:30.75pt" o:ole="">
                  <v:imagedata r:id="rId1285" o:title=""/>
                </v:shape>
                <o:OLEObject Type="Embed" ProgID="Equation.DSMT4" ShapeID="_x0000_i1678" DrawAspect="Content" ObjectID="_1587385466" r:id="rId1286"/>
              </w:object>
            </w:r>
            <w:r w:rsidRPr="008419FA">
              <w:rPr>
                <w:rFonts w:ascii="Times New Roman" w:hAnsi="Times New Roman"/>
                <w:sz w:val="28"/>
                <w:szCs w:val="28"/>
                <w:lang w:val="pl-PL"/>
              </w:rPr>
              <w:t xml:space="preserve"> </w:t>
            </w:r>
            <w:r w:rsidRPr="008419FA">
              <w:rPr>
                <w:rFonts w:ascii="Times New Roman" w:hAnsi="Times New Roman"/>
                <w:sz w:val="28"/>
                <w:szCs w:val="28"/>
                <w:lang w:val="fr-FR"/>
              </w:rPr>
              <w:sym w:font="Symbol" w:char="F0A3"/>
            </w:r>
            <w:r w:rsidRPr="008419FA">
              <w:rPr>
                <w:rFonts w:ascii="Times New Roman" w:hAnsi="Times New Roman"/>
                <w:sz w:val="28"/>
                <w:szCs w:val="28"/>
                <w:lang w:val="pl-PL"/>
              </w:rPr>
              <w:t xml:space="preserve"> 0</w:t>
            </w:r>
          </w:p>
          <w:p w:rsidR="007838F9" w:rsidRPr="008419FA" w:rsidRDefault="007838F9" w:rsidP="007838F9">
            <w:pPr>
              <w:pStyle w:val="NoSpacing"/>
              <w:rPr>
                <w:rFonts w:ascii="Times New Roman" w:hAnsi="Times New Roman"/>
                <w:sz w:val="28"/>
                <w:szCs w:val="28"/>
                <w:lang w:val="pl-PL"/>
              </w:rPr>
            </w:pPr>
            <w:r w:rsidRPr="008419FA">
              <w:rPr>
                <w:rFonts w:ascii="Times New Roman" w:hAnsi="Times New Roman"/>
                <w:sz w:val="28"/>
                <w:szCs w:val="28"/>
                <w:lang w:val="pl-PL"/>
              </w:rPr>
              <w:tab/>
              <w:t xml:space="preserve">Điều kiện để phương trình có 2 nghiệm </w:t>
            </w:r>
            <w:r w:rsidRPr="008419FA">
              <w:rPr>
                <w:rFonts w:ascii="Times New Roman" w:hAnsi="Times New Roman"/>
                <w:sz w:val="28"/>
                <w:szCs w:val="28"/>
                <w:lang w:val="fr-FR"/>
              </w:rPr>
              <w:sym w:font="Symbol" w:char="F0B9"/>
            </w:r>
            <w:r w:rsidRPr="008419FA">
              <w:rPr>
                <w:rFonts w:ascii="Times New Roman" w:hAnsi="Times New Roman"/>
                <w:sz w:val="28"/>
                <w:szCs w:val="28"/>
                <w:lang w:val="pl-PL"/>
              </w:rPr>
              <w:t xml:space="preserve"> 0 mà m </w:t>
            </w:r>
            <w:r w:rsidRPr="008419FA">
              <w:rPr>
                <w:rFonts w:ascii="Times New Roman" w:hAnsi="Times New Roman"/>
                <w:sz w:val="28"/>
                <w:szCs w:val="28"/>
                <w:lang w:val="fr-FR"/>
              </w:rPr>
              <w:sym w:font="Symbol" w:char="F0B9"/>
            </w:r>
            <w:r w:rsidRPr="008419FA">
              <w:rPr>
                <w:rFonts w:ascii="Times New Roman" w:hAnsi="Times New Roman"/>
                <w:sz w:val="28"/>
                <w:szCs w:val="28"/>
                <w:lang w:val="pl-PL"/>
              </w:rPr>
              <w:t xml:space="preserve"> 0 </w:t>
            </w:r>
            <w:r w:rsidRPr="008419FA">
              <w:rPr>
                <w:rFonts w:ascii="Times New Roman" w:hAnsi="Times New Roman"/>
                <w:sz w:val="28"/>
                <w:szCs w:val="28"/>
                <w:lang w:val="fr-FR"/>
              </w:rPr>
              <w:sym w:font="Symbol" w:char="F0DE"/>
            </w:r>
            <w:r w:rsidRPr="008419FA">
              <w:rPr>
                <w:rFonts w:ascii="Times New Roman" w:hAnsi="Times New Roman"/>
                <w:sz w:val="28"/>
                <w:szCs w:val="28"/>
                <w:lang w:val="pl-PL"/>
              </w:rPr>
              <w:t xml:space="preserve"> </w:t>
            </w:r>
            <w:r w:rsidRPr="008419FA">
              <w:rPr>
                <w:rFonts w:ascii="Times New Roman" w:hAnsi="Times New Roman"/>
                <w:sz w:val="28"/>
                <w:szCs w:val="28"/>
                <w:lang w:val="fr-FR"/>
              </w:rPr>
              <w:sym w:font="Symbol" w:char="F044"/>
            </w:r>
            <w:r w:rsidRPr="008419FA">
              <w:rPr>
                <w:rFonts w:ascii="Times New Roman" w:hAnsi="Times New Roman"/>
                <w:sz w:val="28"/>
                <w:szCs w:val="28"/>
                <w:lang w:val="pl-PL"/>
              </w:rPr>
              <w:t xml:space="preserve"> &gt; 0 và x</w:t>
            </w:r>
            <w:r w:rsidRPr="008419FA">
              <w:rPr>
                <w:rFonts w:ascii="Times New Roman" w:hAnsi="Times New Roman"/>
                <w:sz w:val="28"/>
                <w:szCs w:val="28"/>
                <w:vertAlign w:val="subscript"/>
                <w:lang w:val="pl-PL"/>
              </w:rPr>
              <w:t>1</w:t>
            </w:r>
            <w:r w:rsidRPr="008419FA">
              <w:rPr>
                <w:rFonts w:ascii="Times New Roman" w:hAnsi="Times New Roman"/>
                <w:sz w:val="28"/>
                <w:szCs w:val="28"/>
                <w:lang w:val="pl-PL"/>
              </w:rPr>
              <w:t>.x</w:t>
            </w:r>
            <w:r w:rsidRPr="008419FA">
              <w:rPr>
                <w:rFonts w:ascii="Times New Roman" w:hAnsi="Times New Roman"/>
                <w:sz w:val="28"/>
                <w:szCs w:val="28"/>
                <w:vertAlign w:val="subscript"/>
                <w:lang w:val="pl-PL"/>
              </w:rPr>
              <w:t>2</w:t>
            </w:r>
            <w:r w:rsidRPr="008419FA">
              <w:rPr>
                <w:rFonts w:ascii="Times New Roman" w:hAnsi="Times New Roman"/>
                <w:sz w:val="28"/>
                <w:szCs w:val="28"/>
                <w:lang w:val="pl-PL"/>
              </w:rPr>
              <w:t xml:space="preserve"> &lt; 0 </w:t>
            </w:r>
            <w:r w:rsidRPr="008419FA">
              <w:rPr>
                <w:rFonts w:ascii="Times New Roman" w:hAnsi="Times New Roman"/>
                <w:sz w:val="28"/>
                <w:szCs w:val="28"/>
                <w:lang w:val="fr-FR"/>
              </w:rPr>
              <w:sym w:font="Symbol" w:char="F0DE"/>
            </w:r>
            <w:r w:rsidRPr="008419FA">
              <w:rPr>
                <w:rFonts w:ascii="Times New Roman" w:hAnsi="Times New Roman"/>
                <w:sz w:val="28"/>
                <w:szCs w:val="28"/>
                <w:lang w:val="pl-PL"/>
              </w:rPr>
              <w:t xml:space="preserve"> x</w:t>
            </w:r>
            <w:r w:rsidRPr="008419FA">
              <w:rPr>
                <w:rFonts w:ascii="Times New Roman" w:hAnsi="Times New Roman"/>
                <w:sz w:val="28"/>
                <w:szCs w:val="28"/>
                <w:vertAlign w:val="subscript"/>
                <w:lang w:val="pl-PL"/>
              </w:rPr>
              <w:t>1</w:t>
            </w:r>
            <w:r w:rsidRPr="008419FA">
              <w:rPr>
                <w:rFonts w:ascii="Times New Roman" w:hAnsi="Times New Roman"/>
                <w:sz w:val="28"/>
                <w:szCs w:val="28"/>
                <w:lang w:val="pl-PL"/>
              </w:rPr>
              <w:t xml:space="preserve"> &lt; x</w:t>
            </w:r>
            <w:r w:rsidRPr="008419FA">
              <w:rPr>
                <w:rFonts w:ascii="Times New Roman" w:hAnsi="Times New Roman"/>
                <w:sz w:val="28"/>
                <w:szCs w:val="28"/>
                <w:vertAlign w:val="subscript"/>
                <w:lang w:val="pl-PL"/>
              </w:rPr>
              <w:t>2</w:t>
            </w:r>
          </w:p>
          <w:p w:rsidR="007838F9" w:rsidRPr="008419FA" w:rsidRDefault="007838F9" w:rsidP="007838F9">
            <w:pPr>
              <w:pStyle w:val="NoSpacing"/>
              <w:rPr>
                <w:rFonts w:ascii="Times New Roman" w:hAnsi="Times New Roman"/>
                <w:sz w:val="28"/>
                <w:szCs w:val="28"/>
                <w:lang w:val="pl-PL"/>
              </w:rPr>
            </w:pPr>
            <w:r w:rsidRPr="008419FA">
              <w:rPr>
                <w:rFonts w:ascii="Times New Roman" w:hAnsi="Times New Roman"/>
                <w:sz w:val="28"/>
                <w:szCs w:val="28"/>
                <w:lang w:val="pl-PL"/>
              </w:rPr>
              <w:tab/>
              <w:t xml:space="preserve">Với a = 1 </w:t>
            </w:r>
            <w:r w:rsidRPr="008419FA">
              <w:rPr>
                <w:rFonts w:ascii="Times New Roman" w:hAnsi="Times New Roman"/>
                <w:sz w:val="28"/>
                <w:szCs w:val="28"/>
                <w:lang w:val="fr-FR"/>
              </w:rPr>
              <w:sym w:font="Symbol" w:char="F0DE"/>
            </w:r>
            <w:r w:rsidRPr="008419FA">
              <w:rPr>
                <w:rFonts w:ascii="Times New Roman" w:hAnsi="Times New Roman"/>
                <w:sz w:val="28"/>
                <w:szCs w:val="28"/>
                <w:lang w:val="pl-PL"/>
              </w:rPr>
              <w:t xml:space="preserve"> x</w:t>
            </w:r>
            <w:r w:rsidRPr="008419FA">
              <w:rPr>
                <w:rFonts w:ascii="Times New Roman" w:hAnsi="Times New Roman"/>
                <w:sz w:val="28"/>
                <w:szCs w:val="28"/>
                <w:vertAlign w:val="subscript"/>
                <w:lang w:val="pl-PL"/>
              </w:rPr>
              <w:t>1</w:t>
            </w:r>
            <w:r w:rsidRPr="008419FA">
              <w:rPr>
                <w:rFonts w:ascii="Times New Roman" w:hAnsi="Times New Roman"/>
                <w:sz w:val="28"/>
                <w:szCs w:val="28"/>
                <w:lang w:val="pl-PL"/>
              </w:rPr>
              <w:t xml:space="preserve"> = </w:t>
            </w:r>
            <w:r w:rsidRPr="008419FA">
              <w:rPr>
                <w:rFonts w:ascii="Times New Roman" w:hAnsi="Times New Roman"/>
                <w:position w:val="-6"/>
                <w:sz w:val="28"/>
                <w:szCs w:val="28"/>
                <w:lang w:val="fr-FR"/>
              </w:rPr>
              <w:object w:dxaOrig="960" w:dyaOrig="340">
                <v:shape id="_x0000_i1679" type="#_x0000_t75" style="width:48pt;height:17.25pt" o:ole="">
                  <v:imagedata r:id="rId1287" o:title=""/>
                </v:shape>
                <o:OLEObject Type="Embed" ProgID="Equation.DSMT4" ShapeID="_x0000_i1679" DrawAspect="Content" ObjectID="_1587385467" r:id="rId1288"/>
              </w:object>
            </w:r>
            <w:r w:rsidRPr="008419FA">
              <w:rPr>
                <w:rFonts w:ascii="Times New Roman" w:hAnsi="Times New Roman"/>
                <w:sz w:val="28"/>
                <w:szCs w:val="28"/>
                <w:lang w:val="pl-PL"/>
              </w:rPr>
              <w:t xml:space="preserve"> và x</w:t>
            </w:r>
            <w:r w:rsidRPr="008419FA">
              <w:rPr>
                <w:rFonts w:ascii="Times New Roman" w:hAnsi="Times New Roman"/>
                <w:sz w:val="28"/>
                <w:szCs w:val="28"/>
                <w:vertAlign w:val="subscript"/>
                <w:lang w:val="pl-PL"/>
              </w:rPr>
              <w:t>2</w:t>
            </w:r>
            <w:r w:rsidRPr="008419FA">
              <w:rPr>
                <w:rFonts w:ascii="Times New Roman" w:hAnsi="Times New Roman"/>
                <w:sz w:val="28"/>
                <w:szCs w:val="28"/>
                <w:lang w:val="pl-PL"/>
              </w:rPr>
              <w:t xml:space="preserve"> = </w:t>
            </w:r>
            <w:r w:rsidRPr="008419FA">
              <w:rPr>
                <w:rFonts w:ascii="Times New Roman" w:hAnsi="Times New Roman"/>
                <w:position w:val="-6"/>
                <w:sz w:val="28"/>
                <w:szCs w:val="28"/>
                <w:lang w:val="fr-FR"/>
              </w:rPr>
              <w:object w:dxaOrig="980" w:dyaOrig="340">
                <v:shape id="_x0000_i1680" type="#_x0000_t75" style="width:48.75pt;height:17.25pt" o:ole="">
                  <v:imagedata r:id="rId1289" o:title=""/>
                </v:shape>
                <o:OLEObject Type="Embed" ProgID="Equation.DSMT4" ShapeID="_x0000_i1680" DrawAspect="Content" ObjectID="_1587385468" r:id="rId1290"/>
              </w:object>
            </w:r>
            <w:r w:rsidRPr="008419FA">
              <w:rPr>
                <w:rFonts w:ascii="Times New Roman" w:hAnsi="Times New Roman"/>
                <w:sz w:val="28"/>
                <w:szCs w:val="28"/>
                <w:lang w:val="fr-FR"/>
              </w:rPr>
              <w:sym w:font="Symbol" w:char="F0DE"/>
            </w:r>
            <w:r w:rsidRPr="008419FA">
              <w:rPr>
                <w:rFonts w:ascii="Times New Roman" w:hAnsi="Times New Roman"/>
                <w:sz w:val="28"/>
                <w:szCs w:val="28"/>
                <w:lang w:val="pl-PL"/>
              </w:rPr>
              <w:t xml:space="preserve"> x</w:t>
            </w:r>
            <w:r w:rsidRPr="008419FA">
              <w:rPr>
                <w:rFonts w:ascii="Times New Roman" w:hAnsi="Times New Roman"/>
                <w:sz w:val="28"/>
                <w:szCs w:val="28"/>
                <w:vertAlign w:val="subscript"/>
                <w:lang w:val="pl-PL"/>
              </w:rPr>
              <w:t>1</w:t>
            </w:r>
            <w:r w:rsidRPr="008419FA">
              <w:rPr>
                <w:rFonts w:ascii="Times New Roman" w:hAnsi="Times New Roman"/>
                <w:sz w:val="28"/>
                <w:szCs w:val="28"/>
                <w:lang w:val="pl-PL"/>
              </w:rPr>
              <w:t xml:space="preserve"> – x</w:t>
            </w:r>
            <w:r w:rsidRPr="008419FA">
              <w:rPr>
                <w:rFonts w:ascii="Times New Roman" w:hAnsi="Times New Roman"/>
                <w:sz w:val="28"/>
                <w:szCs w:val="28"/>
                <w:vertAlign w:val="subscript"/>
                <w:lang w:val="pl-PL"/>
              </w:rPr>
              <w:t>2</w:t>
            </w:r>
            <w:r w:rsidRPr="008419FA">
              <w:rPr>
                <w:rFonts w:ascii="Times New Roman" w:hAnsi="Times New Roman"/>
                <w:sz w:val="28"/>
                <w:szCs w:val="28"/>
                <w:lang w:val="pl-PL"/>
              </w:rPr>
              <w:t xml:space="preserve"> = </w:t>
            </w:r>
            <w:r w:rsidRPr="008419FA">
              <w:rPr>
                <w:rFonts w:ascii="Times New Roman" w:hAnsi="Times New Roman"/>
                <w:position w:val="-8"/>
                <w:sz w:val="28"/>
                <w:szCs w:val="28"/>
                <w:lang w:val="fr-FR"/>
              </w:rPr>
              <w:object w:dxaOrig="1820" w:dyaOrig="400">
                <v:shape id="_x0000_i1681" type="#_x0000_t75" style="width:90.75pt;height:20.25pt" o:ole="">
                  <v:imagedata r:id="rId1291" o:title=""/>
                </v:shape>
                <o:OLEObject Type="Embed" ProgID="Equation.DSMT4" ShapeID="_x0000_i1681" DrawAspect="Content" ObjectID="_1587385469" r:id="rId1292"/>
              </w:object>
            </w:r>
          </w:p>
          <w:p w:rsidR="007838F9" w:rsidRPr="008419FA" w:rsidRDefault="007838F9" w:rsidP="007838F9">
            <w:pPr>
              <w:pStyle w:val="NoSpacing"/>
              <w:rPr>
                <w:rFonts w:ascii="Times New Roman" w:hAnsi="Times New Roman"/>
                <w:sz w:val="28"/>
                <w:szCs w:val="28"/>
                <w:lang w:val="pl-PL"/>
              </w:rPr>
            </w:pPr>
            <w:r w:rsidRPr="008419FA">
              <w:rPr>
                <w:rFonts w:ascii="Times New Roman" w:hAnsi="Times New Roman"/>
                <w:sz w:val="28"/>
                <w:szCs w:val="28"/>
                <w:lang w:val="pl-PL"/>
              </w:rPr>
              <w:tab/>
              <w:t xml:space="preserve">Do đó, ycbt </w:t>
            </w:r>
            <w:r w:rsidRPr="008419FA">
              <w:rPr>
                <w:rFonts w:ascii="Times New Roman" w:hAnsi="Times New Roman"/>
                <w:sz w:val="28"/>
                <w:szCs w:val="28"/>
                <w:lang w:val="fr-FR"/>
              </w:rPr>
              <w:sym w:font="Symbol" w:char="F0DB"/>
            </w:r>
            <w:r w:rsidRPr="008419FA">
              <w:rPr>
                <w:rFonts w:ascii="Times New Roman" w:hAnsi="Times New Roman"/>
                <w:sz w:val="28"/>
                <w:szCs w:val="28"/>
                <w:lang w:val="pl-PL"/>
              </w:rPr>
              <w:t xml:space="preserve"> </w:t>
            </w:r>
            <w:r w:rsidRPr="008419FA">
              <w:rPr>
                <w:rFonts w:ascii="Times New Roman" w:hAnsi="Times New Roman"/>
                <w:position w:val="-10"/>
                <w:sz w:val="28"/>
                <w:szCs w:val="28"/>
                <w:lang w:val="fr-FR"/>
              </w:rPr>
              <w:object w:dxaOrig="2780" w:dyaOrig="420">
                <v:shape id="_x0000_i1682" type="#_x0000_t75" style="width:138.75pt;height:21pt" o:ole="">
                  <v:imagedata r:id="rId1293" o:title=""/>
                </v:shape>
                <o:OLEObject Type="Embed" ProgID="Equation.DSMT4" ShapeID="_x0000_i1682" DrawAspect="Content" ObjectID="_1587385470" r:id="rId1294"/>
              </w:object>
            </w:r>
            <w:r w:rsidRPr="008419FA">
              <w:rPr>
                <w:rFonts w:ascii="Times New Roman" w:hAnsi="Times New Roman"/>
                <w:sz w:val="28"/>
                <w:szCs w:val="28"/>
                <w:lang w:val="pl-PL"/>
              </w:rPr>
              <w:t xml:space="preserve"> và m </w:t>
            </w:r>
            <w:r w:rsidRPr="008419FA">
              <w:rPr>
                <w:rFonts w:ascii="Times New Roman" w:hAnsi="Times New Roman"/>
                <w:sz w:val="28"/>
                <w:szCs w:val="28"/>
              </w:rPr>
              <w:sym w:font="Symbol" w:char="F0B9"/>
            </w:r>
            <w:r w:rsidRPr="008419FA">
              <w:rPr>
                <w:rFonts w:ascii="Times New Roman" w:hAnsi="Times New Roman"/>
                <w:sz w:val="28"/>
                <w:szCs w:val="28"/>
                <w:lang w:val="pl-PL"/>
              </w:rPr>
              <w:t xml:space="preserve"> 0 </w:t>
            </w:r>
          </w:p>
          <w:p w:rsidR="007838F9" w:rsidRPr="008419FA" w:rsidRDefault="007838F9" w:rsidP="007838F9">
            <w:pPr>
              <w:pStyle w:val="NoSpacing"/>
              <w:ind w:firstLine="720"/>
              <w:rPr>
                <w:rFonts w:ascii="Times New Roman" w:hAnsi="Times New Roman"/>
                <w:sz w:val="28"/>
                <w:szCs w:val="28"/>
                <w:lang w:val="pl-PL"/>
              </w:rPr>
            </w:pPr>
            <w:r w:rsidRPr="008419FA">
              <w:rPr>
                <w:rFonts w:ascii="Times New Roman" w:hAnsi="Times New Roman"/>
                <w:sz w:val="28"/>
                <w:szCs w:val="28"/>
                <w:lang w:val="fr-FR"/>
              </w:rPr>
              <w:sym w:font="Symbol" w:char="F0DB"/>
            </w:r>
            <w:r w:rsidRPr="008419FA">
              <w:rPr>
                <w:rFonts w:ascii="Times New Roman" w:hAnsi="Times New Roman"/>
                <w:sz w:val="28"/>
                <w:szCs w:val="28"/>
                <w:lang w:val="pl-PL"/>
              </w:rPr>
              <w:t xml:space="preserve"> </w:t>
            </w:r>
            <w:r w:rsidRPr="008419FA">
              <w:rPr>
                <w:rFonts w:ascii="Times New Roman" w:hAnsi="Times New Roman"/>
                <w:position w:val="-8"/>
                <w:sz w:val="28"/>
                <w:szCs w:val="28"/>
                <w:lang w:val="fr-FR"/>
              </w:rPr>
              <w:object w:dxaOrig="1560" w:dyaOrig="400">
                <v:shape id="_x0000_i1683" type="#_x0000_t75" style="width:78pt;height:20.25pt" o:ole="">
                  <v:imagedata r:id="rId1295" o:title=""/>
                </v:shape>
                <o:OLEObject Type="Embed" ProgID="Equation.DSMT4" ShapeID="_x0000_i1683" DrawAspect="Content" ObjectID="_1587385471" r:id="rId1296"/>
              </w:object>
            </w:r>
            <w:r w:rsidRPr="008419FA">
              <w:rPr>
                <w:rFonts w:ascii="Times New Roman" w:hAnsi="Times New Roman"/>
                <w:sz w:val="28"/>
                <w:szCs w:val="28"/>
                <w:lang w:val="pl-PL"/>
              </w:rPr>
              <w:t>(hiển nhiên m = 0 không là nghiệm)</w:t>
            </w:r>
          </w:p>
          <w:p w:rsidR="007838F9" w:rsidRPr="008419FA" w:rsidRDefault="007838F9" w:rsidP="007838F9">
            <w:pPr>
              <w:pStyle w:val="NoSpacing"/>
              <w:ind w:firstLine="720"/>
              <w:rPr>
                <w:rFonts w:ascii="Times New Roman" w:hAnsi="Times New Roman"/>
                <w:sz w:val="28"/>
                <w:szCs w:val="28"/>
                <w:lang w:val="es-ES"/>
              </w:rPr>
            </w:pPr>
            <w:r w:rsidRPr="008419FA">
              <w:rPr>
                <w:rFonts w:ascii="Times New Roman" w:hAnsi="Times New Roman"/>
                <w:sz w:val="28"/>
                <w:szCs w:val="28"/>
                <w:lang w:val="fr-FR"/>
              </w:rPr>
              <w:sym w:font="Symbol" w:char="F0DB"/>
            </w:r>
            <w:r w:rsidRPr="008419FA">
              <w:rPr>
                <w:rFonts w:ascii="Times New Roman" w:hAnsi="Times New Roman"/>
                <w:sz w:val="28"/>
                <w:szCs w:val="28"/>
                <w:lang w:val="es-ES"/>
              </w:rPr>
              <w:t xml:space="preserve"> 4m</w:t>
            </w:r>
            <w:r w:rsidRPr="008419FA">
              <w:rPr>
                <w:rFonts w:ascii="Times New Roman" w:hAnsi="Times New Roman"/>
                <w:sz w:val="28"/>
                <w:szCs w:val="28"/>
                <w:vertAlign w:val="superscript"/>
                <w:lang w:val="es-ES"/>
              </w:rPr>
              <w:t>4</w:t>
            </w:r>
            <w:r w:rsidRPr="008419FA">
              <w:rPr>
                <w:rFonts w:ascii="Times New Roman" w:hAnsi="Times New Roman"/>
                <w:sz w:val="28"/>
                <w:szCs w:val="28"/>
                <w:lang w:val="es-ES"/>
              </w:rPr>
              <w:t xml:space="preserve"> – 3m</w:t>
            </w:r>
            <w:r w:rsidRPr="008419FA">
              <w:rPr>
                <w:rFonts w:ascii="Times New Roman" w:hAnsi="Times New Roman"/>
                <w:sz w:val="28"/>
                <w:szCs w:val="28"/>
                <w:vertAlign w:val="superscript"/>
                <w:lang w:val="es-ES"/>
              </w:rPr>
              <w:t>2</w:t>
            </w:r>
            <w:r w:rsidRPr="008419FA">
              <w:rPr>
                <w:rFonts w:ascii="Times New Roman" w:hAnsi="Times New Roman"/>
                <w:sz w:val="28"/>
                <w:szCs w:val="28"/>
                <w:lang w:val="es-ES"/>
              </w:rPr>
              <w:t xml:space="preserve"> – 1 = 0 </w:t>
            </w:r>
            <w:r w:rsidRPr="008419FA">
              <w:rPr>
                <w:rFonts w:ascii="Times New Roman" w:hAnsi="Times New Roman"/>
                <w:sz w:val="28"/>
                <w:szCs w:val="28"/>
                <w:lang w:val="fr-FR"/>
              </w:rPr>
              <w:sym w:font="Symbol" w:char="F0DB"/>
            </w:r>
            <w:r w:rsidRPr="008419FA">
              <w:rPr>
                <w:rFonts w:ascii="Times New Roman" w:hAnsi="Times New Roman"/>
                <w:sz w:val="28"/>
                <w:szCs w:val="28"/>
                <w:lang w:val="es-ES"/>
              </w:rPr>
              <w:t xml:space="preserve"> m</w:t>
            </w:r>
            <w:r w:rsidRPr="008419FA">
              <w:rPr>
                <w:rFonts w:ascii="Times New Roman" w:hAnsi="Times New Roman"/>
                <w:sz w:val="28"/>
                <w:szCs w:val="28"/>
                <w:vertAlign w:val="superscript"/>
                <w:lang w:val="es-ES"/>
              </w:rPr>
              <w:t>2</w:t>
            </w:r>
            <w:r w:rsidRPr="008419FA">
              <w:rPr>
                <w:rFonts w:ascii="Times New Roman" w:hAnsi="Times New Roman"/>
                <w:sz w:val="28"/>
                <w:szCs w:val="28"/>
                <w:lang w:val="es-ES"/>
              </w:rPr>
              <w:t xml:space="preserve"> = 1 hay m</w:t>
            </w:r>
            <w:r w:rsidRPr="008419FA">
              <w:rPr>
                <w:rFonts w:ascii="Times New Roman" w:hAnsi="Times New Roman"/>
                <w:sz w:val="28"/>
                <w:szCs w:val="28"/>
                <w:vertAlign w:val="superscript"/>
                <w:lang w:val="es-ES"/>
              </w:rPr>
              <w:t>2</w:t>
            </w:r>
            <w:r w:rsidRPr="008419FA">
              <w:rPr>
                <w:rFonts w:ascii="Times New Roman" w:hAnsi="Times New Roman"/>
                <w:sz w:val="28"/>
                <w:szCs w:val="28"/>
                <w:lang w:val="es-ES"/>
              </w:rPr>
              <w:t xml:space="preserve"> = -1/4 (loại) </w:t>
            </w:r>
            <w:r w:rsidRPr="008419FA">
              <w:rPr>
                <w:rFonts w:ascii="Times New Roman" w:hAnsi="Times New Roman"/>
                <w:sz w:val="28"/>
                <w:szCs w:val="28"/>
                <w:lang w:val="fr-FR"/>
              </w:rPr>
              <w:sym w:font="Symbol" w:char="F0DB"/>
            </w:r>
            <w:r w:rsidRPr="008419FA">
              <w:rPr>
                <w:rFonts w:ascii="Times New Roman" w:hAnsi="Times New Roman"/>
                <w:sz w:val="28"/>
                <w:szCs w:val="28"/>
                <w:lang w:val="es-ES"/>
              </w:rPr>
              <w:t xml:space="preserve">  m = </w:t>
            </w:r>
            <w:r w:rsidRPr="008419FA">
              <w:rPr>
                <w:rFonts w:ascii="Times New Roman" w:hAnsi="Times New Roman"/>
                <w:sz w:val="28"/>
                <w:szCs w:val="28"/>
                <w:lang w:val="fr-FR"/>
              </w:rPr>
              <w:sym w:font="Symbol" w:char="F0B1"/>
            </w:r>
            <w:r w:rsidRPr="008419FA">
              <w:rPr>
                <w:rFonts w:ascii="Times New Roman" w:hAnsi="Times New Roman"/>
                <w:sz w:val="28"/>
                <w:szCs w:val="28"/>
                <w:lang w:val="es-ES"/>
              </w:rPr>
              <w:t>1</w:t>
            </w:r>
          </w:p>
          <w:p w:rsidR="007838F9" w:rsidRPr="008419FA" w:rsidRDefault="007838F9" w:rsidP="007838F9">
            <w:pPr>
              <w:pStyle w:val="NoSpacing"/>
              <w:rPr>
                <w:rFonts w:ascii="Times New Roman" w:hAnsi="Times New Roman"/>
                <w:b/>
                <w:sz w:val="28"/>
                <w:szCs w:val="28"/>
                <w:lang w:val="es-ES"/>
              </w:rPr>
            </w:pPr>
            <w:r w:rsidRPr="008419FA">
              <w:rPr>
                <w:rFonts w:ascii="Times New Roman" w:hAnsi="Times New Roman"/>
                <w:noProof/>
                <w:sz w:val="28"/>
                <w:szCs w:val="28"/>
              </w:rPr>
              <mc:AlternateContent>
                <mc:Choice Requires="wpg">
                  <w:drawing>
                    <wp:anchor distT="0" distB="0" distL="114300" distR="114300" simplePos="0" relativeHeight="251693056" behindDoc="1" locked="0" layoutInCell="1" allowOverlap="1" wp14:anchorId="62459B95" wp14:editId="236E96F8">
                      <wp:simplePos x="0" y="0"/>
                      <wp:positionH relativeFrom="column">
                        <wp:align>right</wp:align>
                      </wp:positionH>
                      <wp:positionV relativeFrom="paragraph">
                        <wp:posOffset>137160</wp:posOffset>
                      </wp:positionV>
                      <wp:extent cx="3886200" cy="2238375"/>
                      <wp:effectExtent l="5715" t="3175" r="13335" b="0"/>
                      <wp:wrapNone/>
                      <wp:docPr id="1118" name="Group 11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6200" cy="2238375"/>
                                <a:chOff x="2340" y="5760"/>
                                <a:chExt cx="6120" cy="3060"/>
                              </a:xfrm>
                            </wpg:grpSpPr>
                            <wps:wsp>
                              <wps:cNvPr id="1119" name="Oval 287"/>
                              <wps:cNvSpPr>
                                <a:spLocks noChangeArrowheads="1"/>
                              </wps:cNvSpPr>
                              <wps:spPr bwMode="auto">
                                <a:xfrm>
                                  <a:off x="2700" y="5940"/>
                                  <a:ext cx="2700" cy="23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80" name="Oval 288"/>
                              <wps:cNvSpPr>
                                <a:spLocks noChangeArrowheads="1"/>
                              </wps:cNvSpPr>
                              <wps:spPr bwMode="auto">
                                <a:xfrm>
                                  <a:off x="5400" y="6645"/>
                                  <a:ext cx="1080" cy="9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81" name="Line 289"/>
                              <wps:cNvCnPr/>
                              <wps:spPr bwMode="auto">
                                <a:xfrm>
                                  <a:off x="2340" y="7110"/>
                                  <a:ext cx="6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2" name="Freeform 290"/>
                              <wps:cNvSpPr>
                                <a:spLocks/>
                              </wps:cNvSpPr>
                              <wps:spPr bwMode="auto">
                                <a:xfrm>
                                  <a:off x="4155" y="5835"/>
                                  <a:ext cx="3060" cy="1275"/>
                                </a:xfrm>
                                <a:custGeom>
                                  <a:avLst/>
                                  <a:gdLst>
                                    <a:gd name="T0" fmla="*/ 0 w 3060"/>
                                    <a:gd name="T1" fmla="*/ 0 h 1275"/>
                                    <a:gd name="T2" fmla="*/ 3060 w 3060"/>
                                    <a:gd name="T3" fmla="*/ 1275 h 1275"/>
                                  </a:gdLst>
                                  <a:ahLst/>
                                  <a:cxnLst>
                                    <a:cxn ang="0">
                                      <a:pos x="T0" y="T1"/>
                                    </a:cxn>
                                    <a:cxn ang="0">
                                      <a:pos x="T2" y="T3"/>
                                    </a:cxn>
                                  </a:cxnLst>
                                  <a:rect l="0" t="0" r="r" b="b"/>
                                  <a:pathLst>
                                    <a:path w="3060" h="1275">
                                      <a:moveTo>
                                        <a:pt x="0" y="0"/>
                                      </a:moveTo>
                                      <a:lnTo>
                                        <a:pt x="3060" y="12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 name="Line 291"/>
                              <wps:cNvCnPr/>
                              <wps:spPr bwMode="auto">
                                <a:xfrm flipH="1">
                                  <a:off x="3420" y="5985"/>
                                  <a:ext cx="126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4" name="Line 292"/>
                              <wps:cNvCnPr/>
                              <wps:spPr bwMode="auto">
                                <a:xfrm flipV="1">
                                  <a:off x="3330" y="7530"/>
                                  <a:ext cx="28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5" name="Freeform 293"/>
                              <wps:cNvSpPr>
                                <a:spLocks/>
                              </wps:cNvSpPr>
                              <wps:spPr bwMode="auto">
                                <a:xfrm>
                                  <a:off x="3510" y="6675"/>
                                  <a:ext cx="2670" cy="1515"/>
                                </a:xfrm>
                                <a:custGeom>
                                  <a:avLst/>
                                  <a:gdLst>
                                    <a:gd name="T0" fmla="*/ 0 w 2670"/>
                                    <a:gd name="T1" fmla="*/ 1515 h 1515"/>
                                    <a:gd name="T2" fmla="*/ 2670 w 2670"/>
                                    <a:gd name="T3" fmla="*/ 0 h 1515"/>
                                  </a:gdLst>
                                  <a:ahLst/>
                                  <a:cxnLst>
                                    <a:cxn ang="0">
                                      <a:pos x="T0" y="T1"/>
                                    </a:cxn>
                                    <a:cxn ang="0">
                                      <a:pos x="T2" y="T3"/>
                                    </a:cxn>
                                  </a:cxnLst>
                                  <a:rect l="0" t="0" r="r" b="b"/>
                                  <a:pathLst>
                                    <a:path w="2670" h="1515">
                                      <a:moveTo>
                                        <a:pt x="0" y="1515"/>
                                      </a:moveTo>
                                      <a:lnTo>
                                        <a:pt x="267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6" name="Text Box 294"/>
                              <wps:cNvSpPr txBox="1">
                                <a:spLocks noChangeArrowheads="1"/>
                              </wps:cNvSpPr>
                              <wps:spPr bwMode="auto">
                                <a:xfrm>
                                  <a:off x="4500" y="576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AA0D79" w:rsidRDefault="007838F9" w:rsidP="007838F9">
                                    <w:pPr>
                                      <w:rPr>
                                        <w:b/>
                                        <w:sz w:val="20"/>
                                        <w:szCs w:val="20"/>
                                      </w:rPr>
                                    </w:pPr>
                                    <w:r w:rsidRPr="00AA0D79">
                                      <w:rPr>
                                        <w:b/>
                                        <w:sz w:val="20"/>
                                        <w:szCs w:val="20"/>
                                      </w:rPr>
                                      <w:t>B</w:t>
                                    </w:r>
                                  </w:p>
                                </w:txbxContent>
                              </wps:txbx>
                              <wps:bodyPr rot="0" vert="horz" wrap="square" lIns="91440" tIns="45720" rIns="91440" bIns="45720" anchor="t" anchorCtr="0" upright="1">
                                <a:noAutofit/>
                              </wps:bodyPr>
                            </wps:wsp>
                            <wps:wsp>
                              <wps:cNvPr id="1287" name="Text Box 295"/>
                              <wps:cNvSpPr txBox="1">
                                <a:spLocks noChangeArrowheads="1"/>
                              </wps:cNvSpPr>
                              <wps:spPr bwMode="auto">
                                <a:xfrm>
                                  <a:off x="5985" y="6375"/>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AA0D79" w:rsidRDefault="007838F9" w:rsidP="007838F9">
                                    <w:pPr>
                                      <w:rPr>
                                        <w:b/>
                                        <w:sz w:val="20"/>
                                        <w:szCs w:val="20"/>
                                      </w:rPr>
                                    </w:pPr>
                                    <w:r>
                                      <w:rPr>
                                        <w:b/>
                                        <w:sz w:val="20"/>
                                        <w:szCs w:val="20"/>
                                      </w:rPr>
                                      <w:t>C</w:t>
                                    </w:r>
                                  </w:p>
                                </w:txbxContent>
                              </wps:txbx>
                              <wps:bodyPr rot="0" vert="horz" wrap="square" lIns="91440" tIns="45720" rIns="91440" bIns="45720" anchor="t" anchorCtr="0" upright="1">
                                <a:noAutofit/>
                              </wps:bodyPr>
                            </wps:wsp>
                            <wps:wsp>
                              <wps:cNvPr id="1288" name="Text Box 296"/>
                              <wps:cNvSpPr txBox="1">
                                <a:spLocks noChangeArrowheads="1"/>
                              </wps:cNvSpPr>
                              <wps:spPr bwMode="auto">
                                <a:xfrm>
                                  <a:off x="5940" y="756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AA0D79" w:rsidRDefault="007838F9" w:rsidP="007838F9">
                                    <w:pPr>
                                      <w:rPr>
                                        <w:b/>
                                        <w:sz w:val="20"/>
                                        <w:szCs w:val="20"/>
                                      </w:rPr>
                                    </w:pPr>
                                    <w:r>
                                      <w:rPr>
                                        <w:b/>
                                        <w:sz w:val="20"/>
                                        <w:szCs w:val="20"/>
                                      </w:rPr>
                                      <w:t>E</w:t>
                                    </w:r>
                                  </w:p>
                                </w:txbxContent>
                              </wps:txbx>
                              <wps:bodyPr rot="0" vert="horz" wrap="square" lIns="91440" tIns="45720" rIns="91440" bIns="45720" anchor="t" anchorCtr="0" upright="1">
                                <a:noAutofit/>
                              </wps:bodyPr>
                            </wps:wsp>
                            <wps:wsp>
                              <wps:cNvPr id="1289" name="Text Box 297"/>
                              <wps:cNvSpPr txBox="1">
                                <a:spLocks noChangeArrowheads="1"/>
                              </wps:cNvSpPr>
                              <wps:spPr bwMode="auto">
                                <a:xfrm>
                                  <a:off x="3240" y="828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AA0D79" w:rsidRDefault="007838F9" w:rsidP="007838F9">
                                    <w:pPr>
                                      <w:rPr>
                                        <w:b/>
                                        <w:sz w:val="20"/>
                                        <w:szCs w:val="20"/>
                                      </w:rPr>
                                    </w:pPr>
                                    <w:r>
                                      <w:rPr>
                                        <w:b/>
                                        <w:sz w:val="20"/>
                                        <w:szCs w:val="20"/>
                                      </w:rPr>
                                      <w:t>D</w:t>
                                    </w:r>
                                  </w:p>
                                </w:txbxContent>
                              </wps:txbx>
                              <wps:bodyPr rot="0" vert="horz" wrap="square" lIns="91440" tIns="45720" rIns="91440" bIns="45720" anchor="t" anchorCtr="0" upright="1">
                                <a:noAutofit/>
                              </wps:bodyPr>
                            </wps:wsp>
                            <wps:wsp>
                              <wps:cNvPr id="1290" name="Text Box 298"/>
                              <wps:cNvSpPr txBox="1">
                                <a:spLocks noChangeArrowheads="1"/>
                              </wps:cNvSpPr>
                              <wps:spPr bwMode="auto">
                                <a:xfrm>
                                  <a:off x="5085" y="708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AA0D79" w:rsidRDefault="007838F9" w:rsidP="007838F9">
                                    <w:pPr>
                                      <w:rPr>
                                        <w:b/>
                                        <w:sz w:val="20"/>
                                        <w:szCs w:val="20"/>
                                      </w:rPr>
                                    </w:pPr>
                                    <w:r>
                                      <w:rPr>
                                        <w:b/>
                                        <w:sz w:val="20"/>
                                        <w:szCs w:val="20"/>
                                      </w:rPr>
                                      <w:t>A</w:t>
                                    </w:r>
                                  </w:p>
                                </w:txbxContent>
                              </wps:txbx>
                              <wps:bodyPr rot="0" vert="horz" wrap="square" lIns="91440" tIns="45720" rIns="91440" bIns="45720" anchor="t" anchorCtr="0" upright="1">
                                <a:noAutofit/>
                              </wps:bodyPr>
                            </wps:wsp>
                            <wps:wsp>
                              <wps:cNvPr id="1291" name="Text Box 299"/>
                              <wps:cNvSpPr txBox="1">
                                <a:spLocks noChangeArrowheads="1"/>
                              </wps:cNvSpPr>
                              <wps:spPr bwMode="auto">
                                <a:xfrm>
                                  <a:off x="3990" y="705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AA0D79" w:rsidRDefault="007838F9" w:rsidP="007838F9">
                                    <w:pPr>
                                      <w:rPr>
                                        <w:b/>
                                        <w:sz w:val="20"/>
                                        <w:szCs w:val="20"/>
                                      </w:rPr>
                                    </w:pPr>
                                    <w:r>
                                      <w:rPr>
                                        <w:b/>
                                        <w:sz w:val="20"/>
                                        <w:szCs w:val="20"/>
                                      </w:rPr>
                                      <w:t>O</w:t>
                                    </w:r>
                                  </w:p>
                                </w:txbxContent>
                              </wps:txbx>
                              <wps:bodyPr rot="0" vert="horz" wrap="square" lIns="91440" tIns="45720" rIns="91440" bIns="45720" anchor="t" anchorCtr="0" upright="1">
                                <a:noAutofit/>
                              </wps:bodyPr>
                            </wps:wsp>
                            <wps:wsp>
                              <wps:cNvPr id="1292" name="Text Box 300"/>
                              <wps:cNvSpPr txBox="1">
                                <a:spLocks noChangeArrowheads="1"/>
                              </wps:cNvSpPr>
                              <wps:spPr bwMode="auto">
                                <a:xfrm>
                                  <a:off x="5580" y="702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838F9" w:rsidRPr="00AA0D79" w:rsidRDefault="007838F9" w:rsidP="007838F9">
                                    <w:pPr>
                                      <w:rPr>
                                        <w:b/>
                                        <w:sz w:val="20"/>
                                        <w:szCs w:val="20"/>
                                      </w:rPr>
                                    </w:pPr>
                                    <w:r>
                                      <w:rPr>
                                        <w:b/>
                                        <w:sz w:val="20"/>
                                        <w:szCs w:val="20"/>
                                      </w:rPr>
                                      <w:t>O’</w:t>
                                    </w:r>
                                  </w:p>
                                </w:txbxContent>
                              </wps:txbx>
                              <wps:bodyPr rot="0" vert="horz" wrap="square" lIns="91440" tIns="45720" rIns="91440" bIns="45720" anchor="t" anchorCtr="0" upright="1">
                                <a:noAutofit/>
                              </wps:bodyPr>
                            </wps:wsp>
                            <wps:wsp>
                              <wps:cNvPr id="1293" name="Freeform 301"/>
                              <wps:cNvSpPr>
                                <a:spLocks/>
                              </wps:cNvSpPr>
                              <wps:spPr bwMode="auto">
                                <a:xfrm>
                                  <a:off x="5895" y="6660"/>
                                  <a:ext cx="225" cy="435"/>
                                </a:xfrm>
                                <a:custGeom>
                                  <a:avLst/>
                                  <a:gdLst>
                                    <a:gd name="T0" fmla="*/ 225 w 225"/>
                                    <a:gd name="T1" fmla="*/ 0 h 435"/>
                                    <a:gd name="T2" fmla="*/ 0 w 225"/>
                                    <a:gd name="T3" fmla="*/ 435 h 435"/>
                                  </a:gdLst>
                                  <a:ahLst/>
                                  <a:cxnLst>
                                    <a:cxn ang="0">
                                      <a:pos x="T0" y="T1"/>
                                    </a:cxn>
                                    <a:cxn ang="0">
                                      <a:pos x="T2" y="T3"/>
                                    </a:cxn>
                                  </a:cxnLst>
                                  <a:rect l="0" t="0" r="r" b="b"/>
                                  <a:pathLst>
                                    <a:path w="225" h="435">
                                      <a:moveTo>
                                        <a:pt x="225" y="0"/>
                                      </a:moveTo>
                                      <a:lnTo>
                                        <a:pt x="0" y="43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 name="Freeform 302"/>
                              <wps:cNvSpPr>
                                <a:spLocks/>
                              </wps:cNvSpPr>
                              <wps:spPr bwMode="auto">
                                <a:xfrm>
                                  <a:off x="4635" y="6060"/>
                                  <a:ext cx="750" cy="1065"/>
                                </a:xfrm>
                                <a:custGeom>
                                  <a:avLst/>
                                  <a:gdLst>
                                    <a:gd name="T0" fmla="*/ 0 w 750"/>
                                    <a:gd name="T1" fmla="*/ 0 h 1065"/>
                                    <a:gd name="T2" fmla="*/ 750 w 750"/>
                                    <a:gd name="T3" fmla="*/ 1065 h 1065"/>
                                  </a:gdLst>
                                  <a:ahLst/>
                                  <a:cxnLst>
                                    <a:cxn ang="0">
                                      <a:pos x="T0" y="T1"/>
                                    </a:cxn>
                                    <a:cxn ang="0">
                                      <a:pos x="T2" y="T3"/>
                                    </a:cxn>
                                  </a:cxnLst>
                                  <a:rect l="0" t="0" r="r" b="b"/>
                                  <a:pathLst>
                                    <a:path w="750" h="1065">
                                      <a:moveTo>
                                        <a:pt x="0" y="0"/>
                                      </a:moveTo>
                                      <a:lnTo>
                                        <a:pt x="750" y="106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18" o:spid="_x0000_s1111" style="position:absolute;margin-left:254.8pt;margin-top:10.8pt;width:306pt;height:176.25pt;z-index:-251623424;mso-position-horizontal:right" coordorigin="2340,5760" coordsize="612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">
                      <v:oval id="Oval 287" o:spid="_x0000_s1112" style="position:absolute;left:2700;top:5940;width:270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HoiMIA&#10;AADdAAAADwAAAGRycy9kb3ducmV2LnhtbERPTWvCQBC9C/0PyxR6000MSpu6ilQK9tCDsb0P2TEJ&#10;ZmdDdozx37uFgrd5vM9ZbUbXqoH60Hg2kM4SUMSltw1XBn6On9NXUEGQLbaeycCNAmzWT5MV5tZf&#10;+UBDIZWKIRxyNFCLdLnWoazJYZj5jjhyJ987lAj7StserzHctXqeJEvtsOHYUGNHHzWV5+LiDOyq&#10;bbEcdCaL7LTby+L8+/2Vpca8PI/bd1BCozzE/+69jfPT9A3+vo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IeiIwgAAAN0AAAAPAAAAAAAAAAAAAAAAAJgCAABkcnMvZG93&#10;bnJldi54bWxQSwUGAAAAAAQABAD1AAAAhwMAAAAA&#10;"/>
                      <v:oval id="Oval 288" o:spid="_x0000_s1113" style="position:absolute;left:5400;top:6645;width:1080;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S17sUA&#10;AADdAAAADwAAAGRycy9kb3ducmV2LnhtbESPQWvCQBCF7wX/wzKF3upGgyKpq4hSsIceGtv7kB2T&#10;YHY2ZKcx/fedQ6G3Gd6b977Z7qfQmZGG1EZ2sJhnYIir6FuuHXxeXp83YJIge+wik4MfSrDfzR62&#10;WPh45w8aS6mNhnAq0EEj0hfWpqqhgGkee2LVrnEIKLoOtfUD3jU8dHaZZWsbsGVtaLCnY0PVrfwO&#10;Dk71oVyPNpdVfj2dZXX7en/LF849PU6HFzBCk/yb/67PXvGXG+XXb3QEu/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NLXuxQAAAN0AAAAPAAAAAAAAAAAAAAAAAJgCAABkcnMv&#10;ZG93bnJldi54bWxQSwUGAAAAAAQABAD1AAAAigMAAAAA&#10;"/>
                      <v:line id="Line 289" o:spid="_x0000_s1114" style="position:absolute;visibility:visible;mso-wrap-style:square" from="2340,7110" to="8460,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VBu8UAAADdAAAADwAAAGRycy9kb3ducmV2LnhtbERPTWvCQBC9F/wPywi9NRstBImuIhVB&#10;eyhVC/U4ZsckNjsbdrdJ+u+7hYK3ebzPWawG04iOnK8tK5gkKQjiwuqaSwUfp+3TDIQPyBoby6Tg&#10;hzyslqOHBeba9nyg7hhKEUPY56igCqHNpfRFRQZ9YlviyF2tMxgidKXUDvsYbho5TdNMGqw5NlTY&#10;0ktFxdfx2yh4e37PuvX+dTd87rNLsTlczrfeKfU4HtZzEIGGcBf/u3c6zp/OJvD3TTx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VBu8UAAADdAAAADwAAAAAAAAAA&#10;AAAAAAChAgAAZHJzL2Rvd25yZXYueG1sUEsFBgAAAAAEAAQA+QAAAJMDAAAAAA==&#10;"/>
                      <v:shape id="Freeform 290" o:spid="_x0000_s1115" style="position:absolute;left:4155;top:5835;width:3060;height:1275;visibility:visible;mso-wrap-style:square;v-text-anchor:top" coordsize="3060,1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pmu8QA&#10;AADdAAAADwAAAGRycy9kb3ducmV2LnhtbERPTWsCMRC9F/wPYYTeatY96HZrlCoURXqpCtLbsBk3&#10;SzeTdZOu6b83hUJv83ifs1hF24qBet84VjCdZCCIK6cbrhWcjm9PBQgfkDW2jknBD3lYLUcPCyy1&#10;u/EHDYdQixTCvkQFJoSulNJXhiz6ieuIE3dxvcWQYF9L3eMthdtW5lk2kxYbTg0GO9oYqr4O31ZB&#10;dY3P58veDLvj/JPX+fZ9Hm2h1OM4vr6ACBTDv/jPvdNpfl7k8PtNOkE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KZrvEAAAA3QAAAA8AAAAAAAAAAAAAAAAAmAIAAGRycy9k&#10;b3ducmV2LnhtbFBLBQYAAAAABAAEAPUAAACJAwAAAAA=&#10;" path="m,l3060,1275e" filled="f">
                        <v:path arrowok="t" o:connecttype="custom" o:connectlocs="0,0;3060,1275" o:connectangles="0,0"/>
                      </v:shape>
                      <v:line id="Line 291" o:spid="_x0000_s1116" style="position:absolute;flip:x;visibility:visible;mso-wrap-style:square" from="3420,5985" to="4680,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4AKqMUAAADdAAAADwAAAGRycy9kb3ducmV2LnhtbERPTWsCMRC9F/ofwgi9lJqtLWVdjSJC&#10;oQcvVVnxNm7GzbKbyZqkuv33TaHQ2zze58yXg+3ElXxoHCt4HmcgiCunG64V7HfvTzmIEJE1do5J&#10;wTcFWC7u7+ZYaHfjT7puYy1SCIcCFZgY+0LKUBmyGMauJ07c2XmLMUFfS+3xlsJtJydZ9iYtNpwa&#10;DPa0NlS12y+rQOabx4tfnV7bsj0cpqasyv64UephNKxmICIN8V/85/7Qaf4kf4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4AKqMUAAADdAAAADwAAAAAAAAAA&#10;AAAAAAChAgAAZHJzL2Rvd25yZXYueG1sUEsFBgAAAAAEAAQA+QAAAJMDAAAAAA==&#10;"/>
                      <v:line id="Line 292" o:spid="_x0000_s1117" style="position:absolute;flip:y;visibility:visible;mso-wrap-style:square" from="3330,7530" to="6210,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mS3MUAAADdAAAADwAAAGRycy9kb3ducmV2LnhtbERPTWsCMRC9F/ofwhR6KZqtSNmuRpFC&#10;oQcvWlnpbdyMm2U3k22S6vbfG0HwNo/3OfPlYDtxIh8axwpexxkI4srphmsFu+/PUQ4iRGSNnWNS&#10;8E8BlovHhzkW2p15Q6dtrEUK4VCgAhNjX0gZKkMWw9j1xIk7Om8xJuhrqT2eU7jt5CTL3qTFhlOD&#10;wZ4+DFXt9s8qkPn65devDtO2bPf7d1NWZf+zVur5aVjNQEQa4l18c3/pNH+ST+H6TTpBLi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GmS3MUAAADdAAAADwAAAAAAAAAA&#10;AAAAAAChAgAAZHJzL2Rvd25yZXYueG1sUEsFBgAAAAAEAAQA+QAAAJMDAAAAAA==&#10;"/>
                      <v:shape id="Freeform 293" o:spid="_x0000_s1118" style="position:absolute;left:3510;top:6675;width:2670;height:1515;visibility:visible;mso-wrap-style:square;v-text-anchor:top" coordsize="2670,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6KcMA&#10;AADdAAAADwAAAGRycy9kb3ducmV2LnhtbERPS4vCMBC+C/sfwgjeNK2LpVSjyPpg9eRjL3sbmrEt&#10;NpPSZLX7740geJuP7zmzRWdqcaPWVZYVxKMIBHFudcWFgp/zZpiCcB5ZY22ZFPyTg8X8ozfDTNs7&#10;H+l28oUIIewyVFB632RSurwkg25kG+LAXWxr0AfYFlK3eA/hppbjKEqkwYpDQ4kNfZWUX09/RkGS&#10;XPN4v7vsN+vt5+9htYybytRKDfrdcgrCU+ff4pf7W4f543QCz2/CC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p6KcMAAADdAAAADwAAAAAAAAAAAAAAAACYAgAAZHJzL2Rv&#10;d25yZXYueG1sUEsFBgAAAAAEAAQA9QAAAIgDAAAAAA==&#10;" path="m,1515l2670,e" filled="f">
                        <v:path arrowok="t" o:connecttype="custom" o:connectlocs="0,1515;2670,0" o:connectangles="0,0"/>
                      </v:shape>
                      <v:shape id="Text Box 294" o:spid="_x0000_s1119" type="#_x0000_t202" style="position:absolute;left:4500;top:576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komcMA&#10;AADdAAAADwAAAGRycy9kb3ducmV2LnhtbERPTWuDQBC9F/Iflgnk1qwNVMRmE0pBCT0EtOl96k5U&#10;4s6KuzGaX58tFHqbx/uc7X4ynRhpcK1lBS/rCARxZXXLtYLTV/acgHAeWWNnmRTM5GC/WzxtMdX2&#10;xgWNpa9FCGGXooLG+z6V0lUNGXRr2xMH7mwHgz7AoZZ6wFsIN53cRFEsDbYcGhrs6aOh6lJejYLv&#10;4jjO95/i8xSNF3fGJH/N4lyp1XJ6fwPhafL/4j/3QYf5mySG32/CCXL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ykomcMAAADdAAAADwAAAAAAAAAAAAAAAACYAgAAZHJzL2Rv&#10;d25yZXYueG1sUEsFBgAAAAAEAAQA9QAAAIgDAAAAAA==&#10;" filled="f" fillcolor="yellow" stroked="f">
                        <v:textbox>
                          <w:txbxContent>
                            <w:p w:rsidR="007838F9" w:rsidRPr="00AA0D79" w:rsidRDefault="007838F9" w:rsidP="007838F9">
                              <w:pPr>
                                <w:rPr>
                                  <w:b/>
                                  <w:sz w:val="20"/>
                                  <w:szCs w:val="20"/>
                                </w:rPr>
                              </w:pPr>
                              <w:r w:rsidRPr="00AA0D79">
                                <w:rPr>
                                  <w:b/>
                                  <w:sz w:val="20"/>
                                  <w:szCs w:val="20"/>
                                </w:rPr>
                                <w:t>B</w:t>
                              </w:r>
                            </w:p>
                          </w:txbxContent>
                        </v:textbox>
                      </v:shape>
                      <v:shape id="Text Box 295" o:spid="_x0000_s1120" type="#_x0000_t202" style="position:absolute;left:5985;top:637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WNAsIA&#10;AADdAAAADwAAAGRycy9kb3ducmV2LnhtbERPTYvCMBC9C/sfwgh701RhtVSjyIIiexCq3ftsM7bF&#10;ZlKaWOv+eiMI3ubxPme57k0tOmpdZVnBZByBIM6trrhQkJ22oxiE88gaa8uk4E4O1quPwRITbW+c&#10;Unf0hQgh7BJUUHrfJFK6vCSDbmwb4sCdbWvQB9gWUrd4C+GmltMomkmDFYeGEhv6Lim/HK9GwW96&#10;6O7/f+lPFnUXd8Z497Wd7ZT6HPabBQhPvX+LX+69DvOn8Rye34QT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ZY0CwgAAAN0AAAAPAAAAAAAAAAAAAAAAAJgCAABkcnMvZG93&#10;bnJldi54bWxQSwUGAAAAAAQABAD1AAAAhwMAAAAA&#10;" filled="f" fillcolor="yellow" stroked="f">
                        <v:textbox>
                          <w:txbxContent>
                            <w:p w:rsidR="007838F9" w:rsidRPr="00AA0D79" w:rsidRDefault="007838F9" w:rsidP="007838F9">
                              <w:pPr>
                                <w:rPr>
                                  <w:b/>
                                  <w:sz w:val="20"/>
                                  <w:szCs w:val="20"/>
                                </w:rPr>
                              </w:pPr>
                              <w:r>
                                <w:rPr>
                                  <w:b/>
                                  <w:sz w:val="20"/>
                                  <w:szCs w:val="20"/>
                                </w:rPr>
                                <w:t>C</w:t>
                              </w:r>
                            </w:p>
                          </w:txbxContent>
                        </v:textbox>
                      </v:shape>
                      <v:shape id="Text Box 296" o:spid="_x0000_s1121" type="#_x0000_t202" style="position:absolute;left:5940;top:756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ZcMUA&#10;AADdAAAADwAAAGRycy9kb3ducmV2LnhtbESPQWvCQBCF7wX/wzJCb3WjUAnRVURQSg9CrN7H7JgE&#10;s7Mhu8bor+8cCr3N8N68981yPbhG9dSF2rOB6SQBRVx4W3Np4PSz+0hBhYhssfFMBp4UYL0avS0x&#10;s/7BOfXHWCoJ4ZChgSrGNtM6FBU5DBPfEot29Z3DKGtXatvhQ8Jdo2dJMtcOa5aGClvaVlTcjndn&#10;4Jwf+ufrkn+fkv4WrpjuP3fzvTHv42GzABVpiP/mv+svK/izVHDlGxlBr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hlwxQAAAN0AAAAPAAAAAAAAAAAAAAAAAJgCAABkcnMv&#10;ZG93bnJldi54bWxQSwUGAAAAAAQABAD1AAAAigMAAAAA&#10;" filled="f" fillcolor="yellow" stroked="f">
                        <v:textbox>
                          <w:txbxContent>
                            <w:p w:rsidR="007838F9" w:rsidRPr="00AA0D79" w:rsidRDefault="007838F9" w:rsidP="007838F9">
                              <w:pPr>
                                <w:rPr>
                                  <w:b/>
                                  <w:sz w:val="20"/>
                                  <w:szCs w:val="20"/>
                                </w:rPr>
                              </w:pPr>
                              <w:r>
                                <w:rPr>
                                  <w:b/>
                                  <w:sz w:val="20"/>
                                  <w:szCs w:val="20"/>
                                </w:rPr>
                                <w:t>E</w:t>
                              </w:r>
                            </w:p>
                          </w:txbxContent>
                        </v:textbox>
                      </v:shape>
                      <v:shape id="Text Box 297" o:spid="_x0000_s1122" type="#_x0000_t202" style="position:absolute;left:3240;top:82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a868IA&#10;AADdAAAADwAAAGRycy9kb3ducmV2LnhtbERPTYvCMBC9C/6HMMLeNF1BqV2jLIIie1io1vtsM7bF&#10;ZlKaWKu/3iwI3ubxPme57k0tOmpdZVnB5yQCQZxbXXGhIDtuxzEI55E11pZJwZ0crFfDwRITbW+c&#10;UnfwhQgh7BJUUHrfJFK6vCSDbmIb4sCdbWvQB9gWUrd4C+GmltMomkuDFYeGEhvalJRfDlej4JT+&#10;dvfHX/qTRd3FnTHezbbznVIfo/77C4Sn3r/FL/deh/nTeAH/34QT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trzrwgAAAN0AAAAPAAAAAAAAAAAAAAAAAJgCAABkcnMvZG93&#10;bnJldi54bWxQSwUGAAAAAAQABAD1AAAAhwMAAAAA&#10;" filled="f" fillcolor="yellow" stroked="f">
                        <v:textbox>
                          <w:txbxContent>
                            <w:p w:rsidR="007838F9" w:rsidRPr="00AA0D79" w:rsidRDefault="007838F9" w:rsidP="007838F9">
                              <w:pPr>
                                <w:rPr>
                                  <w:b/>
                                  <w:sz w:val="20"/>
                                  <w:szCs w:val="20"/>
                                </w:rPr>
                              </w:pPr>
                              <w:r>
                                <w:rPr>
                                  <w:b/>
                                  <w:sz w:val="20"/>
                                  <w:szCs w:val="20"/>
                                </w:rPr>
                                <w:t>D</w:t>
                              </w:r>
                            </w:p>
                          </w:txbxContent>
                        </v:textbox>
                      </v:shape>
                      <v:shape id="Text Box 298" o:spid="_x0000_s1123" type="#_x0000_t202" style="position:absolute;left:5085;top:70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WDq8UA&#10;AADdAAAADwAAAGRycy9kb3ducmV2LnhtbESPQWvCQBCF74L/YRnBm24UFJu6ShGU0oMQq/cxOybB&#10;7GzIbmPsr3cOhd5meG/e+2a97V2tOmpD5dnAbJqAIs69rbgwcP7eT1agQkS2WHsmA08KsN0MB2tM&#10;rX9wRt0pFkpCOKRooIyxSbUOeUkOw9Q3xKLdfOswytoW2rb4kHBX63mSLLXDiqWhxIZ2JeX3048z&#10;cMmO3fP3mn2dk+4ebrg6LPbLgzHjUf/xDipSH//Nf9efVvDnb8Iv38gIevM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VYOrxQAAAN0AAAAPAAAAAAAAAAAAAAAAAJgCAABkcnMv&#10;ZG93bnJldi54bWxQSwUGAAAAAAQABAD1AAAAigMAAAAA&#10;" filled="f" fillcolor="yellow" stroked="f">
                        <v:textbox>
                          <w:txbxContent>
                            <w:p w:rsidR="007838F9" w:rsidRPr="00AA0D79" w:rsidRDefault="007838F9" w:rsidP="007838F9">
                              <w:pPr>
                                <w:rPr>
                                  <w:b/>
                                  <w:sz w:val="20"/>
                                  <w:szCs w:val="20"/>
                                </w:rPr>
                              </w:pPr>
                              <w:r>
                                <w:rPr>
                                  <w:b/>
                                  <w:sz w:val="20"/>
                                  <w:szCs w:val="20"/>
                                </w:rPr>
                                <w:t>A</w:t>
                              </w:r>
                            </w:p>
                          </w:txbxContent>
                        </v:textbox>
                      </v:shape>
                      <v:shape id="Text Box 299" o:spid="_x0000_s1124" type="#_x0000_t202" style="position:absolute;left:3990;top:705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kmMMQA&#10;AADdAAAADwAAAGRycy9kb3ducmV2LnhtbERPTWuDQBC9F/oflink1qwGElKbVUohEnIomKb3qTtR&#10;0Z0Vd6smvz5bKPQ2j/c5u2w2nRhpcI1lBfEyAkFcWt1wpeD8uX/egnAeWWNnmRRcyUGWPj7sMNF2&#10;4oLGk69ECGGXoILa+z6R0pU1GXRL2xMH7mIHgz7AoZJ6wCmEm06uomgjDTYcGmrs6b2msj39GAVf&#10;xcd4vX0Xx3M0tu6C23y93+RKLZ7mt1cQnmb/L/5zH3SYv3qJ4febcIJM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ZJjDEAAAA3QAAAA8AAAAAAAAAAAAAAAAAmAIAAGRycy9k&#10;b3ducmV2LnhtbFBLBQYAAAAABAAEAPUAAACJAwAAAAA=&#10;" filled="f" fillcolor="yellow" stroked="f">
                        <v:textbox>
                          <w:txbxContent>
                            <w:p w:rsidR="007838F9" w:rsidRPr="00AA0D79" w:rsidRDefault="007838F9" w:rsidP="007838F9">
                              <w:pPr>
                                <w:rPr>
                                  <w:b/>
                                  <w:sz w:val="20"/>
                                  <w:szCs w:val="20"/>
                                </w:rPr>
                              </w:pPr>
                              <w:r>
                                <w:rPr>
                                  <w:b/>
                                  <w:sz w:val="20"/>
                                  <w:szCs w:val="20"/>
                                </w:rPr>
                                <w:t>O</w:t>
                              </w:r>
                            </w:p>
                          </w:txbxContent>
                        </v:textbox>
                      </v:shape>
                      <v:shape id="Text Box 300" o:spid="_x0000_s1125" type="#_x0000_t202" style="position:absolute;left:5580;top:70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u4R8MA&#10;AADdAAAADwAAAGRycy9kb3ducmV2LnhtbERPS2vCQBC+F/wPywi91U0DFZu6hiIopYdC1N6n2TEJ&#10;yc6G7JqHv94tCN7m43vOOh1NI3rqXGVZwesiAkGcW11xoeB03L2sQDiPrLGxTAomcpBuZk9rTLQd&#10;OKP+4AsRQtglqKD0vk2kdHlJBt3CtsSBO9vOoA+wK6TucAjhppFxFC2lwYpDQ4ktbUvK68PFKPjN&#10;fvrp+pd9n6K+dmdc7d92y71Sz/Px8wOEp9E/xHf3lw7z4/cY/r8JJ8jN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u4R8MAAADdAAAADwAAAAAAAAAAAAAAAACYAgAAZHJzL2Rv&#10;d25yZXYueG1sUEsFBgAAAAAEAAQA9QAAAIgDAAAAAA==&#10;" filled="f" fillcolor="yellow" stroked="f">
                        <v:textbox>
                          <w:txbxContent>
                            <w:p w:rsidR="007838F9" w:rsidRPr="00AA0D79" w:rsidRDefault="007838F9" w:rsidP="007838F9">
                              <w:pPr>
                                <w:rPr>
                                  <w:b/>
                                  <w:sz w:val="20"/>
                                  <w:szCs w:val="20"/>
                                </w:rPr>
                              </w:pPr>
                              <w:r>
                                <w:rPr>
                                  <w:b/>
                                  <w:sz w:val="20"/>
                                  <w:szCs w:val="20"/>
                                </w:rPr>
                                <w:t>O’</w:t>
                              </w:r>
                            </w:p>
                          </w:txbxContent>
                        </v:textbox>
                      </v:shape>
                      <v:shape id="Freeform 301" o:spid="_x0000_s1126" style="position:absolute;left:5895;top:6660;width:225;height:435;visibility:visible;mso-wrap-style:square;v-text-anchor:top" coordsize="225,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GksQA&#10;AADdAAAADwAAAGRycy9kb3ducmV2LnhtbERPTWvCQBC9C/6HZYTezEYrpk1dRQRBzKVNS6G3aXaa&#10;BLOzIbsm8d93CwVv83ifs9mNphE9da62rGARxSCIC6trLhV8vB/nTyCcR9bYWCYFN3Kw204nG0y1&#10;HfiN+tyXIoSwS1FB5X2bSumKigy6yLbEgfuxnUEfYFdK3eEQwk0jl3G8lgZrDg0VtnSoqLjkV6Pg&#10;nHwNiS5W+LrQ2W2dffbfZHulHmbj/gWEp9Hfxf/ukw7zl8+P8PdNOEF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4vxpLEAAAA3QAAAA8AAAAAAAAAAAAAAAAAmAIAAGRycy9k&#10;b3ducmV2LnhtbFBLBQYAAAAABAAEAPUAAACJAwAAAAA=&#10;" path="m225,l,435e" filled="f">
                        <v:path arrowok="t" o:connecttype="custom" o:connectlocs="225,0;0,435" o:connectangles="0,0"/>
                      </v:shape>
                      <v:shape id="Freeform 302" o:spid="_x0000_s1127" style="position:absolute;left:4635;top:6060;width:750;height:1065;visibility:visible;mso-wrap-style:square;v-text-anchor:top" coordsize="750,1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PG8UA&#10;AADdAAAADwAAAGRycy9kb3ducmV2LnhtbERP22rCQBB9L/gPywi+FN14wUt0FVEsFYrgBfRxyI5J&#10;NDsbsltN+/XdQqFvczjXmS1qU4gHVS63rKDbiUAQJ1bnnCo4HTftMQjnkTUWlknBFzlYzBsvM4y1&#10;ffKeHgefihDCLkYFmfdlLKVLMjLoOrYkDtzVVgZ9gFUqdYXPEG4K2YuioTSYc2jIsKRVRsn98GkU&#10;vK4Nn7d6m18vbrkbfQ/ePvo3o1SrWS+nIDzV/l/8537XYX5vMoDfb8IJ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9g8bxQAAAN0AAAAPAAAAAAAAAAAAAAAAAJgCAABkcnMv&#10;ZG93bnJldi54bWxQSwUGAAAAAAQABAD1AAAAigMAAAAA&#10;" path="m,l750,1065e" filled="f">
                        <v:path arrowok="t" o:connecttype="custom" o:connectlocs="0,0;750,1065" o:connectangles="0,0"/>
                      </v:shape>
                    </v:group>
                  </w:pict>
                </mc:Fallback>
              </mc:AlternateContent>
            </w:r>
            <w:r w:rsidRPr="008419FA">
              <w:rPr>
                <w:rFonts w:ascii="Times New Roman" w:hAnsi="Times New Roman"/>
                <w:b/>
                <w:sz w:val="28"/>
                <w:szCs w:val="28"/>
                <w:lang w:val="es-ES"/>
              </w:rPr>
              <w:t>Bài 5:</w:t>
            </w:r>
          </w:p>
          <w:p w:rsidR="007838F9" w:rsidRPr="008419FA" w:rsidRDefault="007838F9" w:rsidP="007838F9">
            <w:pPr>
              <w:tabs>
                <w:tab w:val="left" w:pos="3780"/>
              </w:tabs>
              <w:ind w:left="4140" w:hanging="4860"/>
              <w:jc w:val="both"/>
              <w:rPr>
                <w:sz w:val="28"/>
                <w:szCs w:val="28"/>
                <w:lang w:val="es-ES"/>
              </w:rPr>
            </w:pPr>
            <w:r w:rsidRPr="008419FA">
              <w:rPr>
                <w:sz w:val="28"/>
                <w:szCs w:val="28"/>
                <w:lang w:val="es-ES"/>
              </w:rPr>
              <w:tab/>
            </w: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tabs>
                <w:tab w:val="left" w:pos="3780"/>
              </w:tabs>
              <w:ind w:left="4140" w:hanging="4860"/>
              <w:jc w:val="both"/>
              <w:rPr>
                <w:sz w:val="28"/>
                <w:szCs w:val="28"/>
                <w:lang w:val="es-ES"/>
              </w:rPr>
            </w:pPr>
          </w:p>
          <w:p w:rsidR="007838F9" w:rsidRPr="008419FA" w:rsidRDefault="007838F9" w:rsidP="007838F9">
            <w:pPr>
              <w:ind w:left="720" w:hanging="720"/>
              <w:jc w:val="both"/>
              <w:rPr>
                <w:sz w:val="28"/>
                <w:szCs w:val="28"/>
                <w:lang w:val="es-ES"/>
              </w:rPr>
            </w:pPr>
            <w:r w:rsidRPr="008419FA">
              <w:rPr>
                <w:sz w:val="28"/>
                <w:szCs w:val="28"/>
                <w:lang w:val="es-ES"/>
              </w:rPr>
              <w:t>1)</w:t>
            </w:r>
            <w:r w:rsidRPr="008419FA">
              <w:rPr>
                <w:sz w:val="28"/>
                <w:szCs w:val="28"/>
                <w:lang w:val="es-ES"/>
              </w:rPr>
              <w:tab/>
              <w:t xml:space="preserve">Theo tính chất của tiếp tuyến ta có OB, O’C vuông góc với BC </w:t>
            </w:r>
            <w:r w:rsidRPr="008419FA">
              <w:rPr>
                <w:sz w:val="28"/>
                <w:szCs w:val="28"/>
              </w:rPr>
              <w:sym w:font="Symbol" w:char="F0DE"/>
            </w:r>
            <w:r w:rsidRPr="008419FA">
              <w:rPr>
                <w:sz w:val="28"/>
                <w:szCs w:val="28"/>
                <w:lang w:val="es-ES"/>
              </w:rPr>
              <w:t xml:space="preserve"> tứ giác CO’OB là hình thang vuông.</w:t>
            </w:r>
          </w:p>
          <w:p w:rsidR="007838F9" w:rsidRPr="008419FA" w:rsidRDefault="007838F9" w:rsidP="007838F9">
            <w:pPr>
              <w:ind w:left="720" w:hanging="720"/>
              <w:jc w:val="both"/>
              <w:rPr>
                <w:sz w:val="28"/>
                <w:szCs w:val="28"/>
                <w:lang w:val="es-ES"/>
              </w:rPr>
            </w:pPr>
            <w:r w:rsidRPr="008419FA">
              <w:rPr>
                <w:sz w:val="28"/>
                <w:szCs w:val="28"/>
                <w:lang w:val="es-ES"/>
              </w:rPr>
              <w:t>2)</w:t>
            </w:r>
            <w:r w:rsidRPr="008419FA">
              <w:rPr>
                <w:sz w:val="28"/>
                <w:szCs w:val="28"/>
                <w:lang w:val="es-ES"/>
              </w:rPr>
              <w:tab/>
              <w:t xml:space="preserve">Ta có góc ABC = góc BDC </w:t>
            </w:r>
            <w:r w:rsidRPr="008419FA">
              <w:rPr>
                <w:sz w:val="28"/>
                <w:szCs w:val="28"/>
                <w:lang w:val="fr-FR"/>
              </w:rPr>
              <w:sym w:font="Symbol" w:char="F0DE"/>
            </w:r>
            <w:r w:rsidRPr="008419FA">
              <w:rPr>
                <w:sz w:val="28"/>
                <w:szCs w:val="28"/>
                <w:lang w:val="es-ES"/>
              </w:rPr>
              <w:t xml:space="preserve"> góc ABC + góc BCA = 90</w:t>
            </w:r>
            <w:r w:rsidRPr="008419FA">
              <w:rPr>
                <w:sz w:val="28"/>
                <w:szCs w:val="28"/>
                <w:vertAlign w:val="superscript"/>
                <w:lang w:val="es-ES"/>
              </w:rPr>
              <w:t>0</w:t>
            </w:r>
            <w:r w:rsidRPr="008419FA">
              <w:rPr>
                <w:sz w:val="28"/>
                <w:szCs w:val="28"/>
                <w:lang w:val="es-ES"/>
              </w:rPr>
              <w:t xml:space="preserve"> </w:t>
            </w:r>
            <w:r w:rsidRPr="008419FA">
              <w:rPr>
                <w:sz w:val="28"/>
                <w:szCs w:val="28"/>
              </w:rPr>
              <w:sym w:font="Symbol" w:char="F0DE"/>
            </w:r>
            <w:r w:rsidRPr="008419FA">
              <w:rPr>
                <w:sz w:val="28"/>
                <w:szCs w:val="28"/>
                <w:lang w:val="es-ES"/>
              </w:rPr>
              <w:t xml:space="preserve"> góc BAC = 90</w:t>
            </w:r>
            <w:r w:rsidRPr="008419FA">
              <w:rPr>
                <w:sz w:val="28"/>
                <w:szCs w:val="28"/>
                <w:vertAlign w:val="superscript"/>
                <w:lang w:val="es-ES"/>
              </w:rPr>
              <w:t>0</w:t>
            </w:r>
          </w:p>
          <w:p w:rsidR="007838F9" w:rsidRPr="008419FA" w:rsidRDefault="007838F9" w:rsidP="007838F9">
            <w:pPr>
              <w:ind w:left="720" w:hanging="720"/>
              <w:jc w:val="both"/>
              <w:rPr>
                <w:sz w:val="28"/>
                <w:szCs w:val="28"/>
                <w:lang w:val="es-ES"/>
              </w:rPr>
            </w:pPr>
            <w:r w:rsidRPr="008419FA">
              <w:rPr>
                <w:sz w:val="28"/>
                <w:szCs w:val="28"/>
                <w:lang w:val="es-ES"/>
              </w:rPr>
              <w:tab/>
              <w:t>Mặt khác, ta có góc BAD = 90</w:t>
            </w:r>
            <w:r w:rsidRPr="008419FA">
              <w:rPr>
                <w:sz w:val="28"/>
                <w:szCs w:val="28"/>
                <w:vertAlign w:val="superscript"/>
                <w:lang w:val="es-ES"/>
              </w:rPr>
              <w:t>0</w:t>
            </w:r>
            <w:r w:rsidRPr="008419FA">
              <w:rPr>
                <w:sz w:val="28"/>
                <w:szCs w:val="28"/>
                <w:lang w:val="es-ES"/>
              </w:rPr>
              <w:t xml:space="preserve"> (nội tiếp nửa đường tròn)</w:t>
            </w:r>
          </w:p>
          <w:p w:rsidR="007838F9" w:rsidRPr="008419FA" w:rsidRDefault="007838F9" w:rsidP="007838F9">
            <w:pPr>
              <w:ind w:left="720" w:hanging="720"/>
              <w:jc w:val="both"/>
              <w:rPr>
                <w:sz w:val="28"/>
                <w:szCs w:val="28"/>
                <w:lang w:val="es-ES"/>
              </w:rPr>
            </w:pPr>
            <w:r w:rsidRPr="008419FA">
              <w:rPr>
                <w:sz w:val="28"/>
                <w:szCs w:val="28"/>
                <w:lang w:val="es-ES"/>
              </w:rPr>
              <w:tab/>
              <w:t>Vậy ta có góc DAC = 180</w:t>
            </w:r>
            <w:r w:rsidRPr="008419FA">
              <w:rPr>
                <w:sz w:val="28"/>
                <w:szCs w:val="28"/>
                <w:vertAlign w:val="superscript"/>
                <w:lang w:val="es-ES"/>
              </w:rPr>
              <w:t>0</w:t>
            </w:r>
            <w:r w:rsidRPr="008419FA">
              <w:rPr>
                <w:sz w:val="28"/>
                <w:szCs w:val="28"/>
                <w:lang w:val="es-ES"/>
              </w:rPr>
              <w:t xml:space="preserve"> nên 3 điểm D, A, C thẳng hàng.</w:t>
            </w:r>
          </w:p>
          <w:p w:rsidR="007838F9" w:rsidRPr="008419FA" w:rsidRDefault="007838F9" w:rsidP="007838F9">
            <w:pPr>
              <w:ind w:left="720" w:hanging="720"/>
              <w:jc w:val="both"/>
              <w:rPr>
                <w:sz w:val="28"/>
                <w:szCs w:val="28"/>
                <w:lang w:val="es-ES"/>
              </w:rPr>
            </w:pPr>
            <w:r w:rsidRPr="008419FA">
              <w:rPr>
                <w:sz w:val="28"/>
                <w:szCs w:val="28"/>
                <w:lang w:val="es-ES"/>
              </w:rPr>
              <w:t>3)</w:t>
            </w:r>
            <w:r w:rsidRPr="008419FA">
              <w:rPr>
                <w:sz w:val="28"/>
                <w:szCs w:val="28"/>
                <w:lang w:val="es-ES"/>
              </w:rPr>
              <w:tab/>
              <w:t>Theo hệ thức lượng trong tam giác vuông DBC ta có DB</w:t>
            </w:r>
            <w:r w:rsidRPr="008419FA">
              <w:rPr>
                <w:sz w:val="28"/>
                <w:szCs w:val="28"/>
                <w:vertAlign w:val="superscript"/>
                <w:lang w:val="es-ES"/>
              </w:rPr>
              <w:t>2</w:t>
            </w:r>
            <w:r w:rsidRPr="008419FA">
              <w:rPr>
                <w:sz w:val="28"/>
                <w:szCs w:val="28"/>
                <w:lang w:val="es-ES"/>
              </w:rPr>
              <w:t xml:space="preserve"> = DA.DC</w:t>
            </w:r>
          </w:p>
          <w:p w:rsidR="007838F9" w:rsidRPr="008419FA" w:rsidRDefault="007838F9" w:rsidP="007838F9">
            <w:pPr>
              <w:ind w:left="720" w:hanging="720"/>
              <w:jc w:val="both"/>
              <w:rPr>
                <w:sz w:val="28"/>
                <w:szCs w:val="28"/>
                <w:lang w:val="es-ES"/>
              </w:rPr>
            </w:pPr>
            <w:r w:rsidRPr="008419FA">
              <w:rPr>
                <w:sz w:val="28"/>
                <w:szCs w:val="28"/>
                <w:lang w:val="es-ES"/>
              </w:rPr>
              <w:tab/>
              <w:t>Mặt khác, theo hệ thức lượng trong đường tròn (chứng minh bằng tam giác đồng dạng) ta có DE</w:t>
            </w:r>
            <w:r w:rsidRPr="008419FA">
              <w:rPr>
                <w:sz w:val="28"/>
                <w:szCs w:val="28"/>
                <w:vertAlign w:val="superscript"/>
                <w:lang w:val="es-ES"/>
              </w:rPr>
              <w:t>2</w:t>
            </w:r>
            <w:r w:rsidRPr="008419FA">
              <w:rPr>
                <w:sz w:val="28"/>
                <w:szCs w:val="28"/>
                <w:lang w:val="es-ES"/>
              </w:rPr>
              <w:t xml:space="preserve"> = DA.DC </w:t>
            </w:r>
            <w:r w:rsidRPr="008419FA">
              <w:rPr>
                <w:sz w:val="28"/>
                <w:szCs w:val="28"/>
              </w:rPr>
              <w:sym w:font="Symbol" w:char="F0DE"/>
            </w:r>
            <w:r w:rsidRPr="008419FA">
              <w:rPr>
                <w:sz w:val="28"/>
                <w:szCs w:val="28"/>
                <w:lang w:val="es-ES"/>
              </w:rPr>
              <w:t xml:space="preserve"> DB = DE.</w:t>
            </w:r>
          </w:p>
          <w:p w:rsidR="007838F9" w:rsidRPr="007838F9" w:rsidRDefault="007838F9"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1559</w:t>
            </w:r>
          </w:p>
          <w:tbl>
            <w:tblPr>
              <w:tblW w:w="0" w:type="auto"/>
              <w:tblLook w:val="01E0" w:firstRow="1" w:lastRow="1" w:firstColumn="1" w:lastColumn="1" w:noHBand="0" w:noVBand="0"/>
            </w:tblPr>
            <w:tblGrid>
              <w:gridCol w:w="3086"/>
              <w:gridCol w:w="6721"/>
            </w:tblGrid>
            <w:tr w:rsidR="008419FA" w:rsidRPr="00F47FE6" w:rsidTr="003B6AA7">
              <w:tc>
                <w:tcPr>
                  <w:tcW w:w="3168" w:type="dxa"/>
                </w:tcPr>
                <w:p w:rsidR="008419FA" w:rsidRPr="00F47FE6" w:rsidRDefault="008419FA" w:rsidP="003B6AA7">
                  <w:pPr>
                    <w:jc w:val="center"/>
                    <w:rPr>
                      <w:b/>
                    </w:rPr>
                  </w:pPr>
                  <w:r w:rsidRPr="00F47FE6">
                    <w:rPr>
                      <w:b/>
                    </w:rPr>
                    <w:t>SỞ GD&amp;ĐT</w:t>
                  </w:r>
                </w:p>
                <w:p w:rsidR="008419FA" w:rsidRPr="00F47FE6" w:rsidRDefault="008419FA" w:rsidP="003B6AA7">
                  <w:pPr>
                    <w:jc w:val="center"/>
                    <w:rPr>
                      <w:b/>
                    </w:rPr>
                  </w:pPr>
                  <w:r w:rsidRPr="00F47FE6">
                    <w:rPr>
                      <w:b/>
                    </w:rPr>
                    <w:t>VĨNH PHÚC</w:t>
                  </w:r>
                </w:p>
                <w:p w:rsidR="008419FA" w:rsidRPr="00F47FE6" w:rsidRDefault="008419FA" w:rsidP="003B6AA7">
                  <w:pPr>
                    <w:jc w:val="center"/>
                    <w:rPr>
                      <w:b/>
                    </w:rPr>
                  </w:pPr>
                  <w:r>
                    <w:rPr>
                      <w:b/>
                      <w:noProof/>
                      <w:lang w:val="en-US"/>
                    </w:rPr>
                    <mc:AlternateContent>
                      <mc:Choice Requires="wps">
                        <w:drawing>
                          <wp:anchor distT="0" distB="0" distL="114300" distR="114300" simplePos="0" relativeHeight="251716608" behindDoc="0" locked="0" layoutInCell="1" allowOverlap="1">
                            <wp:simplePos x="0" y="0"/>
                            <wp:positionH relativeFrom="column">
                              <wp:posOffset>155575</wp:posOffset>
                            </wp:positionH>
                            <wp:positionV relativeFrom="paragraph">
                              <wp:posOffset>42545</wp:posOffset>
                            </wp:positionV>
                            <wp:extent cx="1520825" cy="269240"/>
                            <wp:effectExtent l="12700" t="13335" r="9525" b="12700"/>
                            <wp:wrapNone/>
                            <wp:docPr id="1328" name="Text Box 1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825" cy="269240"/>
                                    </a:xfrm>
                                    <a:prstGeom prst="rect">
                                      <a:avLst/>
                                    </a:prstGeom>
                                    <a:solidFill>
                                      <a:srgbClr val="FFFFFF"/>
                                    </a:solidFill>
                                    <a:ln w="9525">
                                      <a:solidFill>
                                        <a:srgbClr val="000000"/>
                                      </a:solidFill>
                                      <a:miter lim="800000"/>
                                      <a:headEnd/>
                                      <a:tailEnd/>
                                    </a:ln>
                                  </wps:spPr>
                                  <wps:txbx>
                                    <w:txbxContent>
                                      <w:p w:rsidR="008419FA" w:rsidRPr="00533D2B" w:rsidRDefault="008419FA" w:rsidP="008419FA">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8" o:spid="_x0000_s1128" type="#_x0000_t202" style="position:absolute;left:0;text-align:left;margin-left:12.25pt;margin-top:3.35pt;width:119.75pt;height:21.2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">
                            <v:textbox>
                              <w:txbxContent>
                                <w:p w:rsidR="008419FA" w:rsidRPr="00533D2B" w:rsidRDefault="008419FA" w:rsidP="008419FA">
                                  <w:pPr>
                                    <w:rPr>
                                      <w:color w:val="FF0000"/>
                                    </w:rPr>
                                  </w:pPr>
                                  <w:r w:rsidRPr="00533D2B">
                                    <w:rPr>
                                      <w:b/>
                                      <w:color w:val="FF0000"/>
                                    </w:rPr>
                                    <w:t>ĐỀ CHÍNH THỨC</w:t>
                                  </w:r>
                                </w:p>
                              </w:txbxContent>
                            </v:textbox>
                          </v:shape>
                        </w:pict>
                      </mc:Fallback>
                    </mc:AlternateContent>
                  </w:r>
                </w:p>
              </w:tc>
              <w:tc>
                <w:tcPr>
                  <w:tcW w:w="6941" w:type="dxa"/>
                </w:tcPr>
                <w:p w:rsidR="008419FA" w:rsidRPr="00F47FE6" w:rsidRDefault="008419FA" w:rsidP="003B6AA7">
                  <w:pPr>
                    <w:jc w:val="center"/>
                    <w:rPr>
                      <w:b/>
                    </w:rPr>
                  </w:pPr>
                  <w:r w:rsidRPr="00F47FE6">
                    <w:rPr>
                      <w:b/>
                    </w:rPr>
                    <w:t>KỲ THI TUYỂN SINH LỚP 10 THPT NĂM HỌC 2012-2013</w:t>
                  </w:r>
                </w:p>
                <w:p w:rsidR="008419FA" w:rsidRPr="00F47FE6" w:rsidRDefault="008419FA" w:rsidP="003B6AA7">
                  <w:pPr>
                    <w:jc w:val="center"/>
                    <w:rPr>
                      <w:b/>
                    </w:rPr>
                  </w:pPr>
                  <w:r w:rsidRPr="00F47FE6">
                    <w:rPr>
                      <w:b/>
                    </w:rPr>
                    <w:t>ĐỀ THI MÔN : TOÁN</w:t>
                  </w:r>
                </w:p>
                <w:p w:rsidR="008419FA" w:rsidRPr="00F47FE6" w:rsidRDefault="008419FA" w:rsidP="003B6AA7">
                  <w:pPr>
                    <w:jc w:val="center"/>
                    <w:rPr>
                      <w:b/>
                    </w:rPr>
                  </w:pPr>
                  <w:r w:rsidRPr="00F47FE6">
                    <w:rPr>
                      <w:b/>
                    </w:rPr>
                    <w:t>Thời gian làm bài 120 phút (không kể thời gian giao đề)</w:t>
                  </w:r>
                </w:p>
                <w:p w:rsidR="008419FA" w:rsidRPr="00F47FE6" w:rsidRDefault="008419FA" w:rsidP="003B6AA7">
                  <w:pPr>
                    <w:jc w:val="center"/>
                    <w:rPr>
                      <w:i/>
                    </w:rPr>
                  </w:pPr>
                  <w:r w:rsidRPr="00F47FE6">
                    <w:rPr>
                      <w:i/>
                    </w:rPr>
                    <w:t>Ngày thi: 21 tháng 6 năm 2012</w:t>
                  </w:r>
                </w:p>
              </w:tc>
            </w:tr>
          </w:tbl>
          <w:p w:rsidR="008419FA" w:rsidRPr="00F47FE6" w:rsidRDefault="008419FA" w:rsidP="008419FA"/>
          <w:p w:rsidR="008419FA" w:rsidRPr="008419FA" w:rsidRDefault="008419FA" w:rsidP="008419FA">
            <w:pPr>
              <w:spacing w:line="360" w:lineRule="auto"/>
              <w:rPr>
                <w:sz w:val="28"/>
              </w:rPr>
            </w:pPr>
            <w:r w:rsidRPr="008419FA">
              <w:rPr>
                <w:b/>
                <w:sz w:val="28"/>
              </w:rPr>
              <w:t xml:space="preserve">Câu 1 </w:t>
            </w:r>
            <w:r w:rsidRPr="008419FA">
              <w:rPr>
                <w:b/>
                <w:i/>
                <w:sz w:val="28"/>
              </w:rPr>
              <w:t>(2,0 điểm)</w:t>
            </w:r>
            <w:r w:rsidRPr="008419FA">
              <w:rPr>
                <w:b/>
                <w:sz w:val="28"/>
              </w:rPr>
              <w:t xml:space="preserve">. </w:t>
            </w:r>
            <w:r w:rsidRPr="008419FA">
              <w:rPr>
                <w:sz w:val="28"/>
              </w:rPr>
              <w:t>Cho biểu thức :P=</w:t>
            </w:r>
            <w:r w:rsidRPr="008419FA">
              <w:rPr>
                <w:position w:val="-24"/>
                <w:sz w:val="28"/>
              </w:rPr>
              <w:object w:dxaOrig="2020" w:dyaOrig="620">
                <v:shape id="_x0000_i1684" type="#_x0000_t75" style="width:101.25pt;height:30.75pt" o:ole="">
                  <v:imagedata r:id="rId1297" o:title=""/>
                </v:shape>
                <o:OLEObject Type="Embed" ProgID="Equation.DSMT4" ShapeID="_x0000_i1684" DrawAspect="Content" ObjectID="_1587385472" r:id="rId1298"/>
              </w:object>
            </w:r>
          </w:p>
          <w:p w:rsidR="008419FA" w:rsidRPr="008419FA" w:rsidRDefault="008419FA" w:rsidP="0022436A">
            <w:pPr>
              <w:numPr>
                <w:ilvl w:val="0"/>
                <w:numId w:val="23"/>
              </w:numPr>
              <w:spacing w:line="360" w:lineRule="auto"/>
              <w:rPr>
                <w:sz w:val="28"/>
              </w:rPr>
            </w:pPr>
            <w:r w:rsidRPr="008419FA">
              <w:rPr>
                <w:sz w:val="28"/>
              </w:rPr>
              <w:t>Tìm điều kiện xác định của biểu thức P.</w:t>
            </w:r>
          </w:p>
          <w:p w:rsidR="008419FA" w:rsidRPr="008419FA" w:rsidRDefault="008419FA" w:rsidP="0022436A">
            <w:pPr>
              <w:numPr>
                <w:ilvl w:val="0"/>
                <w:numId w:val="23"/>
              </w:numPr>
              <w:spacing w:line="360" w:lineRule="auto"/>
              <w:rPr>
                <w:sz w:val="28"/>
              </w:rPr>
            </w:pPr>
            <w:r w:rsidRPr="008419FA">
              <w:rPr>
                <w:sz w:val="28"/>
              </w:rPr>
              <w:t>Rút gọn P</w:t>
            </w:r>
          </w:p>
          <w:p w:rsidR="008419FA" w:rsidRPr="008419FA" w:rsidRDefault="008419FA" w:rsidP="008419FA">
            <w:pPr>
              <w:spacing w:line="360" w:lineRule="auto"/>
              <w:rPr>
                <w:sz w:val="28"/>
              </w:rPr>
            </w:pPr>
            <w:r w:rsidRPr="008419FA">
              <w:rPr>
                <w:b/>
                <w:sz w:val="28"/>
              </w:rPr>
              <w:t xml:space="preserve">Câu 2 </w:t>
            </w:r>
            <w:r w:rsidRPr="008419FA">
              <w:rPr>
                <w:b/>
                <w:i/>
                <w:sz w:val="28"/>
              </w:rPr>
              <w:t>(2,0 điểm)</w:t>
            </w:r>
            <w:r w:rsidRPr="008419FA">
              <w:rPr>
                <w:b/>
                <w:sz w:val="28"/>
              </w:rPr>
              <w:t xml:space="preserve">. </w:t>
            </w:r>
            <w:r w:rsidRPr="008419FA">
              <w:rPr>
                <w:sz w:val="28"/>
              </w:rPr>
              <w:t>Cho hệ phương trình :</w:t>
            </w:r>
            <w:r w:rsidRPr="008419FA">
              <w:rPr>
                <w:position w:val="-30"/>
                <w:sz w:val="28"/>
              </w:rPr>
              <w:object w:dxaOrig="1380" w:dyaOrig="720">
                <v:shape id="_x0000_i1685" type="#_x0000_t75" style="width:69pt;height:36pt" o:ole="">
                  <v:imagedata r:id="rId1299" o:title=""/>
                </v:shape>
                <o:OLEObject Type="Embed" ProgID="Equation.DSMT4" ShapeID="_x0000_i1685" DrawAspect="Content" ObjectID="_1587385473" r:id="rId1300"/>
              </w:object>
            </w:r>
          </w:p>
          <w:p w:rsidR="008419FA" w:rsidRPr="008419FA" w:rsidRDefault="008419FA" w:rsidP="0022436A">
            <w:pPr>
              <w:numPr>
                <w:ilvl w:val="0"/>
                <w:numId w:val="24"/>
              </w:numPr>
              <w:spacing w:line="360" w:lineRule="auto"/>
              <w:rPr>
                <w:sz w:val="28"/>
              </w:rPr>
            </w:pPr>
            <w:r w:rsidRPr="008419FA">
              <w:rPr>
                <w:sz w:val="28"/>
              </w:rPr>
              <w:t>Giải hệ phương trình với a=1</w:t>
            </w:r>
          </w:p>
          <w:p w:rsidR="008419FA" w:rsidRPr="008419FA" w:rsidRDefault="008419FA" w:rsidP="0022436A">
            <w:pPr>
              <w:numPr>
                <w:ilvl w:val="0"/>
                <w:numId w:val="24"/>
              </w:numPr>
              <w:spacing w:line="360" w:lineRule="auto"/>
              <w:rPr>
                <w:sz w:val="28"/>
              </w:rPr>
            </w:pPr>
            <w:r w:rsidRPr="008419FA">
              <w:rPr>
                <w:sz w:val="28"/>
              </w:rPr>
              <w:t>Tìm a để hệ phương trình có nghiệm duy nhất.</w:t>
            </w:r>
          </w:p>
          <w:p w:rsidR="008419FA" w:rsidRPr="008419FA" w:rsidRDefault="008419FA" w:rsidP="008419FA">
            <w:pPr>
              <w:spacing w:line="360" w:lineRule="auto"/>
              <w:jc w:val="both"/>
              <w:rPr>
                <w:sz w:val="28"/>
              </w:rPr>
            </w:pPr>
            <w:r w:rsidRPr="008419FA">
              <w:rPr>
                <w:b/>
                <w:sz w:val="28"/>
              </w:rPr>
              <w:t xml:space="preserve">Câu 3 </w:t>
            </w:r>
            <w:r w:rsidRPr="008419FA">
              <w:rPr>
                <w:b/>
                <w:i/>
                <w:sz w:val="28"/>
              </w:rPr>
              <w:t>(2,0 điểm)</w:t>
            </w:r>
            <w:r w:rsidRPr="008419FA">
              <w:rPr>
                <w:b/>
                <w:sz w:val="28"/>
              </w:rPr>
              <w:t xml:space="preserve">. </w:t>
            </w:r>
            <w:r w:rsidRPr="008419FA">
              <w:rPr>
                <w:sz w:val="28"/>
              </w:rPr>
              <w:t>Một hình chữ nhật có chiều rộng bằng một nửa chiều dài. Biết rằng nếu giảm mỗi chiều đi 2m thì diện tích hình chữ nhật đã cho giảm đi một nửa. Tính chiều dài hình chữ nhật đã cho.</w:t>
            </w:r>
          </w:p>
          <w:p w:rsidR="008419FA" w:rsidRPr="008419FA" w:rsidRDefault="008419FA" w:rsidP="008419FA">
            <w:pPr>
              <w:spacing w:line="360" w:lineRule="auto"/>
              <w:jc w:val="both"/>
              <w:rPr>
                <w:sz w:val="28"/>
              </w:rPr>
            </w:pPr>
            <w:r w:rsidRPr="008419FA">
              <w:rPr>
                <w:b/>
                <w:sz w:val="28"/>
              </w:rPr>
              <w:t xml:space="preserve">Câu 4 </w:t>
            </w:r>
            <w:r w:rsidRPr="008419FA">
              <w:rPr>
                <w:b/>
                <w:i/>
                <w:sz w:val="28"/>
              </w:rPr>
              <w:t>(3,0 điểm)</w:t>
            </w:r>
            <w:r w:rsidRPr="008419FA">
              <w:rPr>
                <w:b/>
                <w:sz w:val="28"/>
              </w:rPr>
              <w:t xml:space="preserve">. </w:t>
            </w:r>
            <w:r w:rsidRPr="008419FA">
              <w:rPr>
                <w:sz w:val="28"/>
              </w:rPr>
              <w:t xml:space="preserve">Cho đường tròn (O;R) (điểm O cố định, giá trị R không đổi) và điểm M nằm bên ngoài (O). Kẻ hai tiếp tuyến MB, MC (B,C là các tiếp điểm ) của (O) và tia Mx  nằm giữa hai tia MO và MC. Qua B kẻ đường thẳng song song với Mx, đường thẳng này cắt (O) tại điểm  thứ hai là A. Vẽ đường kính BB’ của (O). Qua O kẻ đường thẳng vuông góc với BB’,đường thẳng này cắt MC và B’C lần lượt tại K và </w:t>
            </w:r>
            <w:smartTag w:uri="urn:schemas-microsoft-com:office:smarttags" w:element="place">
              <w:r w:rsidRPr="008419FA">
                <w:rPr>
                  <w:sz w:val="28"/>
                </w:rPr>
                <w:t>E. Chứng</w:t>
              </w:r>
            </w:smartTag>
            <w:r w:rsidRPr="008419FA">
              <w:rPr>
                <w:sz w:val="28"/>
              </w:rPr>
              <w:t xml:space="preserve"> minh rằng:</w:t>
            </w:r>
          </w:p>
          <w:p w:rsidR="008419FA" w:rsidRPr="008419FA" w:rsidRDefault="008419FA" w:rsidP="0022436A">
            <w:pPr>
              <w:numPr>
                <w:ilvl w:val="0"/>
                <w:numId w:val="25"/>
              </w:numPr>
              <w:spacing w:line="360" w:lineRule="auto"/>
              <w:rPr>
                <w:sz w:val="28"/>
              </w:rPr>
            </w:pPr>
            <w:r w:rsidRPr="008419FA">
              <w:rPr>
                <w:sz w:val="28"/>
              </w:rPr>
              <w:t>4 điểm M,B,O,C cùng nằm trên một đường tròn.</w:t>
            </w:r>
          </w:p>
          <w:p w:rsidR="008419FA" w:rsidRPr="008419FA" w:rsidRDefault="008419FA" w:rsidP="0022436A">
            <w:pPr>
              <w:numPr>
                <w:ilvl w:val="0"/>
                <w:numId w:val="25"/>
              </w:numPr>
              <w:spacing w:line="360" w:lineRule="auto"/>
              <w:rPr>
                <w:sz w:val="28"/>
              </w:rPr>
            </w:pPr>
            <w:r w:rsidRPr="008419FA">
              <w:rPr>
                <w:sz w:val="28"/>
              </w:rPr>
              <w:t>Đoạn thẳng ME = R.</w:t>
            </w:r>
          </w:p>
          <w:p w:rsidR="008419FA" w:rsidRPr="008419FA" w:rsidRDefault="008419FA" w:rsidP="0022436A">
            <w:pPr>
              <w:numPr>
                <w:ilvl w:val="0"/>
                <w:numId w:val="25"/>
              </w:numPr>
              <w:spacing w:line="360" w:lineRule="auto"/>
              <w:rPr>
                <w:sz w:val="28"/>
              </w:rPr>
            </w:pPr>
            <w:r w:rsidRPr="008419FA">
              <w:rPr>
                <w:sz w:val="28"/>
              </w:rPr>
              <w:t xml:space="preserve">Khi điểm M di động mà </w:t>
            </w:r>
            <w:smartTag w:uri="urn:schemas-microsoft-com:office:smarttags" w:element="place">
              <w:r w:rsidRPr="008419FA">
                <w:rPr>
                  <w:sz w:val="28"/>
                </w:rPr>
                <w:t>OM</w:t>
              </w:r>
            </w:smartTag>
            <w:r w:rsidRPr="008419FA">
              <w:rPr>
                <w:sz w:val="28"/>
              </w:rPr>
              <w:t xml:space="preserve"> = 2R thì điểm K di động trên một đường tròn cố định, chỉ rõ tâm và bán kính của đường tròn đó.</w:t>
            </w:r>
          </w:p>
          <w:p w:rsidR="008419FA" w:rsidRPr="008419FA" w:rsidRDefault="008419FA" w:rsidP="008419FA">
            <w:pPr>
              <w:spacing w:line="360" w:lineRule="auto"/>
              <w:rPr>
                <w:sz w:val="28"/>
              </w:rPr>
            </w:pPr>
            <w:r w:rsidRPr="008419FA">
              <w:rPr>
                <w:b/>
                <w:sz w:val="28"/>
              </w:rPr>
              <w:t xml:space="preserve">Câu 5 </w:t>
            </w:r>
            <w:r w:rsidRPr="008419FA">
              <w:rPr>
                <w:b/>
                <w:i/>
                <w:sz w:val="28"/>
              </w:rPr>
              <w:t>(1,0 điểm).</w:t>
            </w:r>
            <w:r w:rsidRPr="008419FA">
              <w:rPr>
                <w:b/>
                <w:sz w:val="28"/>
              </w:rPr>
              <w:t xml:space="preserve"> </w:t>
            </w:r>
            <w:r w:rsidRPr="008419FA">
              <w:rPr>
                <w:sz w:val="28"/>
                <w:lang w:val="pt-BR"/>
              </w:rPr>
              <w:t xml:space="preserve">Cho a,b,c là các số dương thỏa mãn a+ b + c =4. </w:t>
            </w:r>
            <w:r w:rsidRPr="008419FA">
              <w:rPr>
                <w:sz w:val="28"/>
              </w:rPr>
              <w:t>Chứng minh rằng :</w:t>
            </w:r>
          </w:p>
          <w:p w:rsidR="008419FA" w:rsidRPr="008419FA" w:rsidRDefault="008419FA" w:rsidP="008419FA">
            <w:pPr>
              <w:spacing w:line="360" w:lineRule="auto"/>
              <w:jc w:val="center"/>
              <w:rPr>
                <w:b/>
                <w:sz w:val="28"/>
              </w:rPr>
            </w:pPr>
            <w:r w:rsidRPr="008419FA">
              <w:rPr>
                <w:b/>
                <w:position w:val="-8"/>
                <w:sz w:val="28"/>
              </w:rPr>
              <w:object w:dxaOrig="2340" w:dyaOrig="400">
                <v:shape id="_x0000_i1686" type="#_x0000_t75" style="width:117pt;height:20.25pt" o:ole="">
                  <v:imagedata r:id="rId1301" o:title=""/>
                </v:shape>
                <o:OLEObject Type="Embed" ProgID="Equation.DSMT4" ShapeID="_x0000_i1686" DrawAspect="Content" ObjectID="_1587385474" r:id="rId1302"/>
              </w:object>
            </w:r>
          </w:p>
          <w:tbl>
            <w:tblPr>
              <w:tblW w:w="0" w:type="auto"/>
              <w:tblLook w:val="01E0" w:firstRow="1" w:lastRow="1" w:firstColumn="1" w:lastColumn="1" w:noHBand="0" w:noVBand="0"/>
            </w:tblPr>
            <w:tblGrid>
              <w:gridCol w:w="1006"/>
              <w:gridCol w:w="2160"/>
              <w:gridCol w:w="5161"/>
              <w:gridCol w:w="1480"/>
            </w:tblGrid>
            <w:tr w:rsidR="008419FA" w:rsidRPr="008419FA" w:rsidTr="003B6AA7">
              <w:tc>
                <w:tcPr>
                  <w:tcW w:w="3168" w:type="dxa"/>
                  <w:gridSpan w:val="2"/>
                </w:tcPr>
                <w:p w:rsidR="008419FA" w:rsidRPr="008419FA" w:rsidRDefault="008419FA" w:rsidP="003B6AA7">
                  <w:pPr>
                    <w:jc w:val="center"/>
                    <w:rPr>
                      <w:b/>
                      <w:sz w:val="28"/>
                      <w:szCs w:val="28"/>
                    </w:rPr>
                  </w:pPr>
                  <w:r w:rsidRPr="008419FA">
                    <w:rPr>
                      <w:b/>
                      <w:sz w:val="28"/>
                      <w:szCs w:val="28"/>
                    </w:rPr>
                    <w:t>SỞ GD&amp;ĐT VĨNH PHÚC</w:t>
                  </w:r>
                </w:p>
                <w:p w:rsidR="008419FA" w:rsidRPr="008419FA" w:rsidRDefault="008419FA" w:rsidP="003B6AA7">
                  <w:pPr>
                    <w:rPr>
                      <w:b/>
                      <w:sz w:val="28"/>
                      <w:szCs w:val="28"/>
                    </w:rPr>
                  </w:pPr>
                </w:p>
                <w:p w:rsidR="008419FA" w:rsidRPr="008419FA" w:rsidRDefault="008419FA" w:rsidP="003B6AA7">
                  <w:pPr>
                    <w:jc w:val="center"/>
                    <w:rPr>
                      <w:b/>
                      <w:sz w:val="28"/>
                      <w:szCs w:val="28"/>
                    </w:rPr>
                  </w:pPr>
                </w:p>
              </w:tc>
              <w:tc>
                <w:tcPr>
                  <w:tcW w:w="7740" w:type="dxa"/>
                  <w:gridSpan w:val="2"/>
                </w:tcPr>
                <w:p w:rsidR="008419FA" w:rsidRPr="008419FA" w:rsidRDefault="008419FA" w:rsidP="003B6AA7">
                  <w:pPr>
                    <w:jc w:val="center"/>
                    <w:rPr>
                      <w:b/>
                      <w:sz w:val="28"/>
                      <w:szCs w:val="28"/>
                    </w:rPr>
                  </w:pPr>
                  <w:r w:rsidRPr="008419FA">
                    <w:rPr>
                      <w:b/>
                      <w:sz w:val="28"/>
                      <w:szCs w:val="28"/>
                    </w:rPr>
                    <w:t>KỲ THI TUYỂN SINH LỚP 10 THPT NĂM HỌC 2012-2013</w:t>
                  </w:r>
                </w:p>
                <w:p w:rsidR="008419FA" w:rsidRPr="008419FA" w:rsidRDefault="008419FA" w:rsidP="003B6AA7">
                  <w:pPr>
                    <w:jc w:val="center"/>
                    <w:rPr>
                      <w:b/>
                      <w:sz w:val="28"/>
                      <w:szCs w:val="28"/>
                    </w:rPr>
                  </w:pPr>
                  <w:r w:rsidRPr="008419FA">
                    <w:rPr>
                      <w:b/>
                      <w:sz w:val="28"/>
                      <w:szCs w:val="28"/>
                    </w:rPr>
                    <w:t>ĐÁP ÁN ĐỀ THI MÔN : TOÁN</w:t>
                  </w:r>
                </w:p>
                <w:p w:rsidR="008419FA" w:rsidRPr="008419FA" w:rsidRDefault="008419FA" w:rsidP="003B6AA7">
                  <w:pPr>
                    <w:jc w:val="center"/>
                    <w:rPr>
                      <w:i/>
                      <w:sz w:val="28"/>
                      <w:szCs w:val="28"/>
                    </w:rPr>
                  </w:pPr>
                  <w:r w:rsidRPr="008419FA">
                    <w:rPr>
                      <w:i/>
                      <w:sz w:val="28"/>
                      <w:szCs w:val="28"/>
                    </w:rPr>
                    <w:t>Ngày thi: 21 tháng 6 năm 2012</w:t>
                  </w:r>
                </w:p>
              </w:tc>
            </w:tr>
            <w:tr w:rsidR="008419FA" w:rsidRPr="008419FA" w:rsidTr="003B6A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8419FA" w:rsidRPr="008419FA" w:rsidRDefault="008419FA" w:rsidP="003B6AA7">
                  <w:pPr>
                    <w:jc w:val="center"/>
                    <w:rPr>
                      <w:b/>
                      <w:i/>
                      <w:sz w:val="28"/>
                      <w:szCs w:val="28"/>
                    </w:rPr>
                  </w:pPr>
                  <w:r w:rsidRPr="008419FA">
                    <w:rPr>
                      <w:b/>
                      <w:i/>
                      <w:sz w:val="28"/>
                      <w:szCs w:val="28"/>
                    </w:rPr>
                    <w:t>Câu</w:t>
                  </w:r>
                </w:p>
              </w:tc>
              <w:tc>
                <w:tcPr>
                  <w:tcW w:w="8100" w:type="dxa"/>
                  <w:gridSpan w:val="2"/>
                </w:tcPr>
                <w:p w:rsidR="008419FA" w:rsidRPr="008419FA" w:rsidRDefault="008419FA" w:rsidP="003B6AA7">
                  <w:pPr>
                    <w:jc w:val="center"/>
                    <w:rPr>
                      <w:b/>
                      <w:i/>
                      <w:sz w:val="28"/>
                      <w:szCs w:val="28"/>
                    </w:rPr>
                  </w:pPr>
                  <w:r w:rsidRPr="008419FA">
                    <w:rPr>
                      <w:b/>
                      <w:i/>
                      <w:sz w:val="28"/>
                      <w:szCs w:val="28"/>
                    </w:rPr>
                    <w:t>Đáp án, gợi ý</w:t>
                  </w:r>
                </w:p>
              </w:tc>
              <w:tc>
                <w:tcPr>
                  <w:tcW w:w="1800" w:type="dxa"/>
                </w:tcPr>
                <w:p w:rsidR="008419FA" w:rsidRPr="008419FA" w:rsidRDefault="008419FA" w:rsidP="003B6AA7">
                  <w:pPr>
                    <w:jc w:val="center"/>
                    <w:rPr>
                      <w:b/>
                      <w:i/>
                      <w:sz w:val="28"/>
                      <w:szCs w:val="28"/>
                    </w:rPr>
                  </w:pPr>
                  <w:r w:rsidRPr="008419FA">
                    <w:rPr>
                      <w:b/>
                      <w:i/>
                      <w:sz w:val="28"/>
                      <w:szCs w:val="28"/>
                    </w:rPr>
                    <w:t>Điểm</w:t>
                  </w:r>
                </w:p>
              </w:tc>
            </w:tr>
            <w:tr w:rsidR="008419FA" w:rsidRPr="008419FA" w:rsidTr="003B6A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8419FA" w:rsidRPr="008419FA" w:rsidRDefault="008419FA" w:rsidP="003B6AA7">
                  <w:pPr>
                    <w:rPr>
                      <w:sz w:val="28"/>
                      <w:szCs w:val="28"/>
                    </w:rPr>
                  </w:pPr>
                  <w:r w:rsidRPr="008419FA">
                    <w:rPr>
                      <w:sz w:val="28"/>
                      <w:szCs w:val="28"/>
                    </w:rPr>
                    <w:t>C1.1</w:t>
                  </w:r>
                </w:p>
                <w:p w:rsidR="008419FA" w:rsidRPr="008419FA" w:rsidRDefault="008419FA" w:rsidP="003B6AA7">
                  <w:pPr>
                    <w:rPr>
                      <w:sz w:val="28"/>
                      <w:szCs w:val="28"/>
                    </w:rPr>
                  </w:pPr>
                  <w:r w:rsidRPr="008419FA">
                    <w:rPr>
                      <w:sz w:val="28"/>
                      <w:szCs w:val="28"/>
                    </w:rPr>
                    <w:t>(0,75 điểm)</w:t>
                  </w:r>
                </w:p>
              </w:tc>
              <w:tc>
                <w:tcPr>
                  <w:tcW w:w="8100" w:type="dxa"/>
                  <w:gridSpan w:val="2"/>
                </w:tcPr>
                <w:p w:rsidR="008419FA" w:rsidRPr="008419FA" w:rsidRDefault="008419FA" w:rsidP="003B6AA7">
                  <w:pPr>
                    <w:rPr>
                      <w:sz w:val="28"/>
                      <w:szCs w:val="28"/>
                    </w:rPr>
                  </w:pPr>
                  <w:r w:rsidRPr="008419FA">
                    <w:rPr>
                      <w:sz w:val="28"/>
                      <w:szCs w:val="28"/>
                    </w:rPr>
                    <w:t xml:space="preserve">Biểu thức P xác định </w:t>
                  </w:r>
                  <w:r w:rsidRPr="008419FA">
                    <w:rPr>
                      <w:position w:val="-52"/>
                      <w:sz w:val="28"/>
                      <w:szCs w:val="28"/>
                    </w:rPr>
                    <w:object w:dxaOrig="1440" w:dyaOrig="1160">
                      <v:shape id="_x0000_i1687" type="#_x0000_t75" style="width:1in;height:57.75pt" o:ole="">
                        <v:imagedata r:id="rId1303" o:title=""/>
                      </v:shape>
                      <o:OLEObject Type="Embed" ProgID="Equation.3" ShapeID="_x0000_i1687" DrawAspect="Content" ObjectID="_1587385475" r:id="rId1304"/>
                    </w:object>
                  </w:r>
                </w:p>
                <w:p w:rsidR="008419FA" w:rsidRPr="008419FA" w:rsidRDefault="008419FA" w:rsidP="003B6AA7">
                  <w:pPr>
                    <w:rPr>
                      <w:sz w:val="28"/>
                      <w:szCs w:val="28"/>
                    </w:rPr>
                  </w:pPr>
                  <w:r w:rsidRPr="008419FA">
                    <w:rPr>
                      <w:sz w:val="28"/>
                      <w:szCs w:val="28"/>
                    </w:rPr>
                    <w:t xml:space="preserve">                                        </w:t>
                  </w:r>
                  <w:r w:rsidRPr="008419FA">
                    <w:rPr>
                      <w:position w:val="-30"/>
                      <w:sz w:val="28"/>
                      <w:szCs w:val="28"/>
                    </w:rPr>
                    <w:object w:dxaOrig="1100" w:dyaOrig="720">
                      <v:shape id="_x0000_i1688" type="#_x0000_t75" style="width:54.75pt;height:36pt" o:ole="">
                        <v:imagedata r:id="rId1305" o:title=""/>
                      </v:shape>
                      <o:OLEObject Type="Embed" ProgID="Equation.3" ShapeID="_x0000_i1688" DrawAspect="Content" ObjectID="_1587385476" r:id="rId1306"/>
                    </w:object>
                  </w:r>
                </w:p>
              </w:tc>
              <w:tc>
                <w:tcPr>
                  <w:tcW w:w="1800" w:type="dxa"/>
                </w:tcPr>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0,5</w:t>
                  </w:r>
                </w:p>
                <w:p w:rsidR="008419FA" w:rsidRPr="008419FA" w:rsidRDefault="008419FA" w:rsidP="003B6AA7">
                  <w:pPr>
                    <w:rPr>
                      <w:sz w:val="28"/>
                      <w:szCs w:val="28"/>
                    </w:rPr>
                  </w:pP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tc>
            </w:tr>
            <w:tr w:rsidR="008419FA" w:rsidRPr="008419FA" w:rsidTr="003B6A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8419FA" w:rsidRPr="008419FA" w:rsidRDefault="008419FA" w:rsidP="003B6AA7">
                  <w:pPr>
                    <w:rPr>
                      <w:sz w:val="28"/>
                      <w:szCs w:val="28"/>
                    </w:rPr>
                  </w:pPr>
                  <w:r w:rsidRPr="008419FA">
                    <w:rPr>
                      <w:sz w:val="28"/>
                      <w:szCs w:val="28"/>
                    </w:rPr>
                    <w:t>C1.2 (1,25 điểm)</w:t>
                  </w:r>
                </w:p>
              </w:tc>
              <w:tc>
                <w:tcPr>
                  <w:tcW w:w="8100" w:type="dxa"/>
                  <w:gridSpan w:val="2"/>
                </w:tcPr>
                <w:p w:rsidR="008419FA" w:rsidRPr="008419FA" w:rsidRDefault="008419FA" w:rsidP="003B6AA7">
                  <w:pPr>
                    <w:rPr>
                      <w:sz w:val="28"/>
                      <w:szCs w:val="28"/>
                    </w:rPr>
                  </w:pPr>
                  <w:r w:rsidRPr="008419FA">
                    <w:rPr>
                      <w:sz w:val="28"/>
                      <w:szCs w:val="28"/>
                    </w:rPr>
                    <w:t>P=</w:t>
                  </w:r>
                  <w:r w:rsidRPr="008419FA">
                    <w:rPr>
                      <w:position w:val="-28"/>
                      <w:sz w:val="28"/>
                      <w:szCs w:val="28"/>
                    </w:rPr>
                    <w:object w:dxaOrig="5600" w:dyaOrig="660">
                      <v:shape id="_x0000_i1689" type="#_x0000_t75" style="width:279.75pt;height:33pt" o:ole="">
                        <v:imagedata r:id="rId1307" o:title=""/>
                      </v:shape>
                      <o:OLEObject Type="Embed" ProgID="Equation.3" ShapeID="_x0000_i1689" DrawAspect="Content" ObjectID="_1587385477" r:id="rId1308"/>
                    </w:object>
                  </w:r>
                </w:p>
                <w:p w:rsidR="008419FA" w:rsidRPr="008419FA" w:rsidRDefault="008419FA" w:rsidP="003B6AA7">
                  <w:pPr>
                    <w:rPr>
                      <w:sz w:val="28"/>
                      <w:szCs w:val="28"/>
                    </w:rPr>
                  </w:pPr>
                  <w:r w:rsidRPr="008419FA">
                    <w:rPr>
                      <w:sz w:val="28"/>
                      <w:szCs w:val="28"/>
                    </w:rPr>
                    <w:t xml:space="preserve">  </w:t>
                  </w:r>
                  <w:r w:rsidRPr="008419FA">
                    <w:rPr>
                      <w:position w:val="-66"/>
                      <w:sz w:val="28"/>
                      <w:szCs w:val="28"/>
                    </w:rPr>
                    <w:object w:dxaOrig="4000" w:dyaOrig="1440">
                      <v:shape id="_x0000_i1690" type="#_x0000_t75" style="width:200.25pt;height:1in" o:ole="">
                        <v:imagedata r:id="rId1309" o:title=""/>
                      </v:shape>
                      <o:OLEObject Type="Embed" ProgID="Equation.3" ShapeID="_x0000_i1690" DrawAspect="Content" ObjectID="_1587385478" r:id="rId1310"/>
                    </w:object>
                  </w:r>
                </w:p>
              </w:tc>
              <w:tc>
                <w:tcPr>
                  <w:tcW w:w="1800" w:type="dxa"/>
                </w:tcPr>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0,5</w:t>
                  </w:r>
                </w:p>
              </w:tc>
            </w:tr>
            <w:tr w:rsidR="008419FA" w:rsidRPr="008419FA" w:rsidTr="003B6A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8419FA" w:rsidRPr="008419FA" w:rsidRDefault="008419FA" w:rsidP="003B6AA7">
                  <w:pPr>
                    <w:rPr>
                      <w:sz w:val="28"/>
                      <w:szCs w:val="28"/>
                    </w:rPr>
                  </w:pPr>
                  <w:r w:rsidRPr="008419FA">
                    <w:rPr>
                      <w:sz w:val="28"/>
                      <w:szCs w:val="28"/>
                    </w:rPr>
                    <w:t>C2.1 (1,0 điểm)</w:t>
                  </w:r>
                </w:p>
              </w:tc>
              <w:tc>
                <w:tcPr>
                  <w:tcW w:w="8100" w:type="dxa"/>
                  <w:gridSpan w:val="2"/>
                </w:tcPr>
                <w:p w:rsidR="008419FA" w:rsidRPr="008419FA" w:rsidRDefault="008419FA" w:rsidP="003B6AA7">
                  <w:pPr>
                    <w:rPr>
                      <w:sz w:val="28"/>
                      <w:szCs w:val="28"/>
                    </w:rPr>
                  </w:pPr>
                  <w:r w:rsidRPr="008419FA">
                    <w:rPr>
                      <w:sz w:val="28"/>
                      <w:szCs w:val="28"/>
                    </w:rPr>
                    <w:t xml:space="preserve">Với  a = 1, hệ phương trình có dạng: </w:t>
                  </w:r>
                  <w:r w:rsidRPr="008419FA">
                    <w:rPr>
                      <w:position w:val="-30"/>
                      <w:sz w:val="28"/>
                      <w:szCs w:val="28"/>
                    </w:rPr>
                    <w:object w:dxaOrig="1320" w:dyaOrig="720">
                      <v:shape id="_x0000_i1691" type="#_x0000_t75" style="width:66pt;height:36pt" o:ole="">
                        <v:imagedata r:id="rId1311" o:title=""/>
                      </v:shape>
                      <o:OLEObject Type="Embed" ProgID="Equation.3" ShapeID="_x0000_i1691" DrawAspect="Content" ObjectID="_1587385479" r:id="rId1312"/>
                    </w:object>
                  </w:r>
                </w:p>
                <w:p w:rsidR="008419FA" w:rsidRPr="008419FA" w:rsidRDefault="008419FA" w:rsidP="003B6AA7">
                  <w:pPr>
                    <w:rPr>
                      <w:sz w:val="28"/>
                      <w:szCs w:val="28"/>
                    </w:rPr>
                  </w:pPr>
                  <w:r w:rsidRPr="008419FA">
                    <w:rPr>
                      <w:sz w:val="28"/>
                      <w:szCs w:val="28"/>
                    </w:rPr>
                    <w:t xml:space="preserve">     </w:t>
                  </w:r>
                  <w:r w:rsidRPr="008419FA">
                    <w:rPr>
                      <w:position w:val="-68"/>
                      <w:sz w:val="28"/>
                      <w:szCs w:val="28"/>
                    </w:rPr>
                    <w:object w:dxaOrig="3320" w:dyaOrig="1480">
                      <v:shape id="_x0000_i1692" type="#_x0000_t75" style="width:165.75pt;height:74.25pt" o:ole="">
                        <v:imagedata r:id="rId1313" o:title=""/>
                      </v:shape>
                      <o:OLEObject Type="Embed" ProgID="Equation.3" ShapeID="_x0000_i1692" DrawAspect="Content" ObjectID="_1587385480" r:id="rId1314"/>
                    </w:object>
                  </w:r>
                </w:p>
                <w:p w:rsidR="008419FA" w:rsidRPr="008419FA" w:rsidRDefault="008419FA" w:rsidP="003B6AA7">
                  <w:pPr>
                    <w:rPr>
                      <w:sz w:val="28"/>
                      <w:szCs w:val="28"/>
                    </w:rPr>
                  </w:pPr>
                  <w:r w:rsidRPr="008419FA">
                    <w:rPr>
                      <w:sz w:val="28"/>
                      <w:szCs w:val="28"/>
                    </w:rPr>
                    <w:t xml:space="preserve"> Vậy với a = 1, hệ phương trình có nghiệm duy nhất là: </w:t>
                  </w:r>
                  <w:r w:rsidRPr="008419FA">
                    <w:rPr>
                      <w:position w:val="-30"/>
                      <w:sz w:val="28"/>
                      <w:szCs w:val="28"/>
                    </w:rPr>
                    <w:object w:dxaOrig="820" w:dyaOrig="720">
                      <v:shape id="_x0000_i1693" type="#_x0000_t75" style="width:41.25pt;height:36pt" o:ole="">
                        <v:imagedata r:id="rId1315" o:title=""/>
                      </v:shape>
                      <o:OLEObject Type="Embed" ProgID="Equation.3" ShapeID="_x0000_i1693" DrawAspect="Content" ObjectID="_1587385481" r:id="rId1316"/>
                    </w:object>
                  </w:r>
                </w:p>
              </w:tc>
              <w:tc>
                <w:tcPr>
                  <w:tcW w:w="1800" w:type="dxa"/>
                </w:tcPr>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tc>
            </w:tr>
            <w:tr w:rsidR="008419FA" w:rsidRPr="008419FA" w:rsidTr="003B6A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8419FA" w:rsidRPr="008419FA" w:rsidRDefault="008419FA" w:rsidP="003B6AA7">
                  <w:pPr>
                    <w:rPr>
                      <w:sz w:val="28"/>
                      <w:szCs w:val="28"/>
                    </w:rPr>
                  </w:pPr>
                  <w:r w:rsidRPr="008419FA">
                    <w:rPr>
                      <w:sz w:val="28"/>
                      <w:szCs w:val="28"/>
                    </w:rPr>
                    <w:t>C2.2 (1,0 điểm)</w:t>
                  </w:r>
                </w:p>
              </w:tc>
              <w:tc>
                <w:tcPr>
                  <w:tcW w:w="8100" w:type="dxa"/>
                  <w:gridSpan w:val="2"/>
                </w:tcPr>
                <w:p w:rsidR="008419FA" w:rsidRPr="008419FA" w:rsidRDefault="008419FA" w:rsidP="003B6AA7">
                  <w:pPr>
                    <w:rPr>
                      <w:sz w:val="28"/>
                      <w:szCs w:val="28"/>
                    </w:rPr>
                  </w:pPr>
                  <w:r w:rsidRPr="008419FA">
                    <w:rPr>
                      <w:sz w:val="28"/>
                      <w:szCs w:val="28"/>
                    </w:rPr>
                    <w:t xml:space="preserve">-Nếu a = 0, hệ có dạng: </w:t>
                  </w:r>
                  <w:r w:rsidRPr="008419FA">
                    <w:rPr>
                      <w:position w:val="-46"/>
                      <w:sz w:val="28"/>
                      <w:szCs w:val="28"/>
                    </w:rPr>
                    <w:object w:dxaOrig="2200" w:dyaOrig="1040">
                      <v:shape id="_x0000_i1694" type="#_x0000_t75" style="width:110.25pt;height:51.75pt" o:ole="">
                        <v:imagedata r:id="rId1317" o:title=""/>
                      </v:shape>
                      <o:OLEObject Type="Embed" ProgID="Equation.3" ShapeID="_x0000_i1694" DrawAspect="Content" ObjectID="_1587385482" r:id="rId1318"/>
                    </w:object>
                  </w:r>
                  <w:r w:rsidRPr="008419FA">
                    <w:rPr>
                      <w:sz w:val="28"/>
                      <w:szCs w:val="28"/>
                    </w:rPr>
                    <w:t xml:space="preserve">  =&gt; có nghiệm duy nhất</w:t>
                  </w:r>
                </w:p>
                <w:p w:rsidR="008419FA" w:rsidRPr="008419FA" w:rsidRDefault="008419FA" w:rsidP="003B6AA7">
                  <w:pPr>
                    <w:rPr>
                      <w:sz w:val="28"/>
                      <w:szCs w:val="28"/>
                    </w:rPr>
                  </w:pPr>
                  <w:r w:rsidRPr="008419FA">
                    <w:rPr>
                      <w:sz w:val="28"/>
                      <w:szCs w:val="28"/>
                    </w:rPr>
                    <w:t xml:space="preserve">-Nếu a </w:t>
                  </w:r>
                  <w:r w:rsidRPr="008419FA">
                    <w:rPr>
                      <w:position w:val="-6"/>
                      <w:sz w:val="28"/>
                      <w:szCs w:val="28"/>
                    </w:rPr>
                    <w:object w:dxaOrig="380" w:dyaOrig="279">
                      <v:shape id="_x0000_i1695" type="#_x0000_t75" style="width:18.75pt;height:14.25pt" o:ole="">
                        <v:imagedata r:id="rId1319" o:title=""/>
                      </v:shape>
                      <o:OLEObject Type="Embed" ProgID="Equation.3" ShapeID="_x0000_i1695" DrawAspect="Content" ObjectID="_1587385483" r:id="rId1320"/>
                    </w:object>
                  </w:r>
                  <w:r w:rsidRPr="008419FA">
                    <w:rPr>
                      <w:sz w:val="28"/>
                      <w:szCs w:val="28"/>
                    </w:rPr>
                    <w:t xml:space="preserve">, hệ có nghiệm duy nhất khi và chỉ khi: </w:t>
                  </w:r>
                  <w:r w:rsidRPr="008419FA">
                    <w:rPr>
                      <w:position w:val="-24"/>
                      <w:sz w:val="28"/>
                      <w:szCs w:val="28"/>
                    </w:rPr>
                    <w:object w:dxaOrig="820" w:dyaOrig="620">
                      <v:shape id="_x0000_i1696" type="#_x0000_t75" style="width:41.25pt;height:30.75pt" o:ole="">
                        <v:imagedata r:id="rId1321" o:title=""/>
                      </v:shape>
                      <o:OLEObject Type="Embed" ProgID="Equation.3" ShapeID="_x0000_i1696" DrawAspect="Content" ObjectID="_1587385484" r:id="rId1322"/>
                    </w:object>
                  </w:r>
                </w:p>
                <w:p w:rsidR="008419FA" w:rsidRPr="008419FA" w:rsidRDefault="008419FA" w:rsidP="003B6AA7">
                  <w:pPr>
                    <w:rPr>
                      <w:sz w:val="28"/>
                      <w:szCs w:val="28"/>
                    </w:rPr>
                  </w:pPr>
                  <w:r w:rsidRPr="008419FA">
                    <w:rPr>
                      <w:sz w:val="28"/>
                      <w:szCs w:val="28"/>
                    </w:rPr>
                    <w:t xml:space="preserve">  </w:t>
                  </w:r>
                  <w:r w:rsidRPr="008419FA">
                    <w:rPr>
                      <w:position w:val="-6"/>
                      <w:sz w:val="28"/>
                      <w:szCs w:val="28"/>
                    </w:rPr>
                    <w:object w:dxaOrig="1160" w:dyaOrig="320">
                      <v:shape id="_x0000_i1697" type="#_x0000_t75" style="width:57.75pt;height:15.75pt" o:ole="">
                        <v:imagedata r:id="rId1323" o:title=""/>
                      </v:shape>
                      <o:OLEObject Type="Embed" ProgID="Equation.3" ShapeID="_x0000_i1697" DrawAspect="Content" ObjectID="_1587385485" r:id="rId1324"/>
                    </w:object>
                  </w:r>
                  <w:r w:rsidRPr="008419FA">
                    <w:rPr>
                      <w:sz w:val="28"/>
                      <w:szCs w:val="28"/>
                    </w:rPr>
                    <w:t xml:space="preserve"> (luôn đúng, vì </w:t>
                  </w:r>
                  <w:r w:rsidRPr="008419FA">
                    <w:rPr>
                      <w:position w:val="-6"/>
                      <w:sz w:val="28"/>
                      <w:szCs w:val="28"/>
                    </w:rPr>
                    <w:object w:dxaOrig="700" w:dyaOrig="320">
                      <v:shape id="_x0000_i1698" type="#_x0000_t75" style="width:35.25pt;height:15.75pt" o:ole="">
                        <v:imagedata r:id="rId1325" o:title=""/>
                      </v:shape>
                      <o:OLEObject Type="Embed" ProgID="Equation.3" ShapeID="_x0000_i1698" DrawAspect="Content" ObjectID="_1587385486" r:id="rId1326"/>
                    </w:object>
                  </w:r>
                  <w:r w:rsidRPr="008419FA">
                    <w:rPr>
                      <w:sz w:val="28"/>
                      <w:szCs w:val="28"/>
                    </w:rPr>
                    <w:t xml:space="preserve"> với mọi a)</w:t>
                  </w:r>
                </w:p>
                <w:p w:rsidR="008419FA" w:rsidRPr="008419FA" w:rsidRDefault="008419FA" w:rsidP="003B6AA7">
                  <w:pPr>
                    <w:rPr>
                      <w:sz w:val="28"/>
                      <w:szCs w:val="28"/>
                    </w:rPr>
                  </w:pPr>
                  <w:r w:rsidRPr="008419FA">
                    <w:rPr>
                      <w:sz w:val="28"/>
                      <w:szCs w:val="28"/>
                    </w:rPr>
                    <w:t xml:space="preserve">Do đó, với a </w:t>
                  </w:r>
                  <w:r w:rsidRPr="008419FA">
                    <w:rPr>
                      <w:position w:val="-6"/>
                      <w:sz w:val="28"/>
                      <w:szCs w:val="28"/>
                    </w:rPr>
                    <w:object w:dxaOrig="380" w:dyaOrig="279">
                      <v:shape id="_x0000_i1699" type="#_x0000_t75" style="width:18.75pt;height:14.25pt" o:ole="">
                        <v:imagedata r:id="rId1319" o:title=""/>
                      </v:shape>
                      <o:OLEObject Type="Embed" ProgID="Equation.3" ShapeID="_x0000_i1699" DrawAspect="Content" ObjectID="_1587385487" r:id="rId1327"/>
                    </w:object>
                  </w:r>
                  <w:r w:rsidRPr="008419FA">
                    <w:rPr>
                      <w:sz w:val="28"/>
                      <w:szCs w:val="28"/>
                    </w:rPr>
                    <w:t>, hệ luôn có nghiệm duy nhất.</w:t>
                  </w:r>
                </w:p>
                <w:p w:rsidR="008419FA" w:rsidRPr="008419FA" w:rsidRDefault="008419FA" w:rsidP="003B6AA7">
                  <w:pPr>
                    <w:rPr>
                      <w:sz w:val="28"/>
                      <w:szCs w:val="28"/>
                    </w:rPr>
                  </w:pPr>
                  <w:r w:rsidRPr="008419FA">
                    <w:rPr>
                      <w:sz w:val="28"/>
                      <w:szCs w:val="28"/>
                    </w:rPr>
                    <w:t xml:space="preserve">          Vậy hệ phương trình đã cho có nghiệm duy nhất với mọi a.</w:t>
                  </w:r>
                </w:p>
              </w:tc>
              <w:tc>
                <w:tcPr>
                  <w:tcW w:w="1800" w:type="dxa"/>
                </w:tcPr>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tc>
            </w:tr>
            <w:tr w:rsidR="008419FA" w:rsidRPr="008419FA" w:rsidTr="003B6A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Pr>
                <w:p w:rsidR="008419FA" w:rsidRPr="008419FA" w:rsidRDefault="008419FA" w:rsidP="003B6AA7">
                  <w:pPr>
                    <w:rPr>
                      <w:sz w:val="28"/>
                      <w:szCs w:val="28"/>
                    </w:rPr>
                  </w:pPr>
                  <w:r w:rsidRPr="008419FA">
                    <w:rPr>
                      <w:sz w:val="28"/>
                      <w:szCs w:val="28"/>
                    </w:rPr>
                    <w:t>C3 (2,0 điểm)</w:t>
                  </w:r>
                </w:p>
              </w:tc>
              <w:tc>
                <w:tcPr>
                  <w:tcW w:w="8100" w:type="dxa"/>
                  <w:gridSpan w:val="2"/>
                  <w:tcBorders>
                    <w:bottom w:val="nil"/>
                  </w:tcBorders>
                </w:tcPr>
                <w:p w:rsidR="008419FA" w:rsidRPr="008419FA" w:rsidRDefault="008419FA" w:rsidP="003B6AA7">
                  <w:pPr>
                    <w:rPr>
                      <w:sz w:val="28"/>
                      <w:szCs w:val="28"/>
                    </w:rPr>
                  </w:pPr>
                  <w:r w:rsidRPr="008419FA">
                    <w:rPr>
                      <w:sz w:val="28"/>
                      <w:szCs w:val="28"/>
                    </w:rPr>
                    <w:t xml:space="preserve">  Gọi chiều dài của hình chữ nhật đã cho là x (m), với  x &gt; 4.</w:t>
                  </w:r>
                </w:p>
                <w:p w:rsidR="008419FA" w:rsidRPr="008419FA" w:rsidRDefault="008419FA" w:rsidP="003B6AA7">
                  <w:pPr>
                    <w:rPr>
                      <w:sz w:val="28"/>
                      <w:szCs w:val="28"/>
                    </w:rPr>
                  </w:pPr>
                  <w:r w:rsidRPr="008419FA">
                    <w:rPr>
                      <w:sz w:val="28"/>
                      <w:szCs w:val="28"/>
                    </w:rPr>
                    <w:t xml:space="preserve">Vì chiều rộng bằng nửa chiều dài nên chiều rộng là: </w:t>
                  </w:r>
                  <w:r w:rsidRPr="008419FA">
                    <w:rPr>
                      <w:position w:val="-24"/>
                      <w:sz w:val="28"/>
                      <w:szCs w:val="28"/>
                    </w:rPr>
                    <w:object w:dxaOrig="240" w:dyaOrig="620">
                      <v:shape id="_x0000_i1700" type="#_x0000_t75" style="width:12pt;height:30.75pt" o:ole="">
                        <v:imagedata r:id="rId1328" o:title=""/>
                      </v:shape>
                      <o:OLEObject Type="Embed" ProgID="Equation.3" ShapeID="_x0000_i1700" DrawAspect="Content" ObjectID="_1587385488" r:id="rId1329"/>
                    </w:object>
                  </w:r>
                  <w:r w:rsidRPr="008419FA">
                    <w:rPr>
                      <w:sz w:val="28"/>
                      <w:szCs w:val="28"/>
                    </w:rPr>
                    <w:t xml:space="preserve"> (m)</w:t>
                  </w:r>
                </w:p>
                <w:p w:rsidR="008419FA" w:rsidRPr="008419FA" w:rsidRDefault="008419FA" w:rsidP="003B6AA7">
                  <w:pPr>
                    <w:rPr>
                      <w:sz w:val="28"/>
                      <w:szCs w:val="28"/>
                    </w:rPr>
                  </w:pPr>
                  <w:r w:rsidRPr="008419FA">
                    <w:rPr>
                      <w:sz w:val="28"/>
                      <w:szCs w:val="28"/>
                    </w:rPr>
                    <w:t xml:space="preserve">=&gt; diện tích hình chữ nhật đã cho là: </w:t>
                  </w:r>
                  <w:r w:rsidRPr="008419FA">
                    <w:rPr>
                      <w:position w:val="-24"/>
                      <w:sz w:val="28"/>
                      <w:szCs w:val="28"/>
                    </w:rPr>
                    <w:object w:dxaOrig="960" w:dyaOrig="660">
                      <v:shape id="_x0000_i1701" type="#_x0000_t75" style="width:48pt;height:33pt" o:ole="">
                        <v:imagedata r:id="rId1330" o:title=""/>
                      </v:shape>
                      <o:OLEObject Type="Embed" ProgID="Equation.3" ShapeID="_x0000_i1701" DrawAspect="Content" ObjectID="_1587385489" r:id="rId1331"/>
                    </w:object>
                  </w:r>
                  <w:r w:rsidRPr="008419FA">
                    <w:rPr>
                      <w:sz w:val="28"/>
                      <w:szCs w:val="28"/>
                    </w:rPr>
                    <w:t xml:space="preserve">   (m</w:t>
                  </w:r>
                  <w:r w:rsidRPr="008419FA">
                    <w:rPr>
                      <w:sz w:val="28"/>
                      <w:szCs w:val="28"/>
                      <w:vertAlign w:val="superscript"/>
                    </w:rPr>
                    <w:t>2</w:t>
                  </w:r>
                  <w:r w:rsidRPr="008419FA">
                    <w:rPr>
                      <w:sz w:val="28"/>
                      <w:szCs w:val="28"/>
                    </w:rPr>
                    <w:t>)</w:t>
                  </w:r>
                </w:p>
                <w:p w:rsidR="008419FA" w:rsidRPr="008419FA" w:rsidRDefault="008419FA" w:rsidP="003B6AA7">
                  <w:pPr>
                    <w:rPr>
                      <w:sz w:val="28"/>
                      <w:szCs w:val="28"/>
                    </w:rPr>
                  </w:pPr>
                  <w:r w:rsidRPr="008419FA">
                    <w:rPr>
                      <w:sz w:val="28"/>
                      <w:szCs w:val="28"/>
                    </w:rPr>
                    <w:t xml:space="preserve">Nếu giảm mỗi chiều đi 2 m thì chiều dài, chiều rộng của hình chữ nhật lần lượt là: </w:t>
                  </w:r>
                  <w:r w:rsidRPr="008419FA">
                    <w:rPr>
                      <w:position w:val="-24"/>
                      <w:sz w:val="28"/>
                      <w:szCs w:val="28"/>
                    </w:rPr>
                    <w:object w:dxaOrig="1740" w:dyaOrig="620">
                      <v:shape id="_x0000_i1702" type="#_x0000_t75" style="width:87pt;height:30.75pt" o:ole="">
                        <v:imagedata r:id="rId1332" o:title=""/>
                      </v:shape>
                      <o:OLEObject Type="Embed" ProgID="Equation.3" ShapeID="_x0000_i1702" DrawAspect="Content" ObjectID="_1587385490" r:id="rId1333"/>
                    </w:object>
                  </w:r>
                  <w:r w:rsidRPr="008419FA">
                    <w:rPr>
                      <w:sz w:val="28"/>
                      <w:szCs w:val="28"/>
                    </w:rPr>
                    <w:t xml:space="preserve">  (m)</w:t>
                  </w:r>
                </w:p>
                <w:p w:rsidR="008419FA" w:rsidRPr="008419FA" w:rsidRDefault="008419FA" w:rsidP="003B6AA7">
                  <w:pPr>
                    <w:rPr>
                      <w:sz w:val="28"/>
                      <w:szCs w:val="28"/>
                    </w:rPr>
                  </w:pPr>
                  <w:r w:rsidRPr="008419FA">
                    <w:rPr>
                      <w:sz w:val="28"/>
                      <w:szCs w:val="28"/>
                    </w:rPr>
                    <w:t xml:space="preserve">khi đó, diện tích hình chữ nhật giảm đi một nửa nên ta có phương trình:      </w:t>
                  </w:r>
                  <w:r w:rsidRPr="008419FA">
                    <w:rPr>
                      <w:position w:val="-24"/>
                      <w:sz w:val="28"/>
                      <w:szCs w:val="28"/>
                    </w:rPr>
                    <w:object w:dxaOrig="2220" w:dyaOrig="660">
                      <v:shape id="_x0000_i1703" type="#_x0000_t75" style="width:111pt;height:33pt" o:ole="">
                        <v:imagedata r:id="rId1334" o:title=""/>
                      </v:shape>
                      <o:OLEObject Type="Embed" ProgID="Equation.3" ShapeID="_x0000_i1703" DrawAspect="Content" ObjectID="_1587385491" r:id="rId1335"/>
                    </w:object>
                  </w:r>
                </w:p>
                <w:p w:rsidR="008419FA" w:rsidRPr="008419FA" w:rsidRDefault="008419FA" w:rsidP="003B6AA7">
                  <w:pPr>
                    <w:rPr>
                      <w:sz w:val="28"/>
                      <w:szCs w:val="28"/>
                    </w:rPr>
                  </w:pPr>
                  <w:r w:rsidRPr="008419FA">
                    <w:rPr>
                      <w:position w:val="-24"/>
                      <w:sz w:val="28"/>
                      <w:szCs w:val="28"/>
                    </w:rPr>
                    <w:object w:dxaOrig="4400" w:dyaOrig="660">
                      <v:shape id="_x0000_i1704" type="#_x0000_t75" style="width:219.75pt;height:33pt" o:ole="">
                        <v:imagedata r:id="rId1336" o:title=""/>
                      </v:shape>
                      <o:OLEObject Type="Embed" ProgID="Equation.3" ShapeID="_x0000_i1704" DrawAspect="Content" ObjectID="_1587385492" r:id="rId1337"/>
                    </w:object>
                  </w:r>
                </w:p>
                <w:p w:rsidR="008419FA" w:rsidRPr="008419FA" w:rsidRDefault="008419FA" w:rsidP="003B6AA7">
                  <w:pPr>
                    <w:rPr>
                      <w:sz w:val="28"/>
                      <w:szCs w:val="28"/>
                    </w:rPr>
                  </w:pPr>
                  <w:r w:rsidRPr="008419FA">
                    <w:rPr>
                      <w:sz w:val="28"/>
                      <w:szCs w:val="28"/>
                    </w:rPr>
                    <w:t xml:space="preserve">………….=&gt; </w:t>
                  </w:r>
                  <w:r w:rsidRPr="008419FA">
                    <w:rPr>
                      <w:position w:val="-10"/>
                      <w:sz w:val="28"/>
                      <w:szCs w:val="28"/>
                    </w:rPr>
                    <w:object w:dxaOrig="1300" w:dyaOrig="380">
                      <v:shape id="_x0000_i1705" type="#_x0000_t75" style="width:65.25pt;height:18.75pt" o:ole="">
                        <v:imagedata r:id="rId1338" o:title=""/>
                      </v:shape>
                      <o:OLEObject Type="Embed" ProgID="Equation.3" ShapeID="_x0000_i1705" DrawAspect="Content" ObjectID="_1587385493" r:id="rId1339"/>
                    </w:object>
                  </w:r>
                  <w:r w:rsidRPr="008419FA">
                    <w:rPr>
                      <w:sz w:val="28"/>
                      <w:szCs w:val="28"/>
                    </w:rPr>
                    <w:t xml:space="preserve"> (thoả mãn x&gt;4); </w:t>
                  </w:r>
                </w:p>
                <w:p w:rsidR="008419FA" w:rsidRPr="008419FA" w:rsidRDefault="008419FA" w:rsidP="003B6AA7">
                  <w:pPr>
                    <w:rPr>
                      <w:sz w:val="28"/>
                      <w:szCs w:val="28"/>
                    </w:rPr>
                  </w:pPr>
                  <w:r w:rsidRPr="008419FA">
                    <w:rPr>
                      <w:sz w:val="28"/>
                      <w:szCs w:val="28"/>
                    </w:rPr>
                    <w:t xml:space="preserve">                       </w:t>
                  </w:r>
                  <w:r w:rsidRPr="008419FA">
                    <w:rPr>
                      <w:position w:val="-10"/>
                      <w:sz w:val="28"/>
                      <w:szCs w:val="28"/>
                    </w:rPr>
                    <w:object w:dxaOrig="1320" w:dyaOrig="380">
                      <v:shape id="_x0000_i1706" type="#_x0000_t75" style="width:66pt;height:18.75pt" o:ole="">
                        <v:imagedata r:id="rId1340" o:title=""/>
                      </v:shape>
                      <o:OLEObject Type="Embed" ProgID="Equation.3" ShapeID="_x0000_i1706" DrawAspect="Content" ObjectID="_1587385494" r:id="rId1341"/>
                    </w:object>
                  </w:r>
                  <w:r w:rsidRPr="008419FA">
                    <w:rPr>
                      <w:sz w:val="28"/>
                      <w:szCs w:val="28"/>
                    </w:rPr>
                    <w:t>(loại vì không thoả mãn x&gt;4)</w:t>
                  </w:r>
                </w:p>
                <w:p w:rsidR="008419FA" w:rsidRPr="008419FA" w:rsidRDefault="008419FA" w:rsidP="003B6AA7">
                  <w:pPr>
                    <w:rPr>
                      <w:sz w:val="28"/>
                      <w:szCs w:val="28"/>
                    </w:rPr>
                  </w:pPr>
                  <w:r w:rsidRPr="008419FA">
                    <w:rPr>
                      <w:sz w:val="28"/>
                      <w:szCs w:val="28"/>
                    </w:rPr>
                    <w:t xml:space="preserve">Vậy chiều dài của hình chữ nhật đã cho là  </w:t>
                  </w:r>
                  <w:r w:rsidRPr="008419FA">
                    <w:rPr>
                      <w:position w:val="-8"/>
                      <w:sz w:val="28"/>
                      <w:szCs w:val="28"/>
                    </w:rPr>
                    <w:object w:dxaOrig="820" w:dyaOrig="360">
                      <v:shape id="_x0000_i1707" type="#_x0000_t75" style="width:41.25pt;height:18pt" o:ole="">
                        <v:imagedata r:id="rId1342" o:title=""/>
                      </v:shape>
                      <o:OLEObject Type="Embed" ProgID="Equation.3" ShapeID="_x0000_i1707" DrawAspect="Content" ObjectID="_1587385495" r:id="rId1343"/>
                    </w:object>
                  </w:r>
                  <w:r w:rsidRPr="008419FA">
                    <w:rPr>
                      <w:sz w:val="28"/>
                      <w:szCs w:val="28"/>
                    </w:rPr>
                    <w:t xml:space="preserve"> (m).</w:t>
                  </w:r>
                </w:p>
              </w:tc>
              <w:tc>
                <w:tcPr>
                  <w:tcW w:w="1800" w:type="dxa"/>
                </w:tcPr>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tc>
            </w:tr>
            <w:tr w:rsidR="008419FA" w:rsidRPr="008419FA" w:rsidTr="003B6A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Borders>
                    <w:right w:val="nil"/>
                  </w:tcBorders>
                </w:tcPr>
                <w:p w:rsidR="008419FA" w:rsidRPr="008419FA" w:rsidRDefault="008419FA" w:rsidP="003B6AA7">
                  <w:pPr>
                    <w:rPr>
                      <w:sz w:val="28"/>
                      <w:szCs w:val="28"/>
                    </w:rPr>
                  </w:pPr>
                  <w:r w:rsidRPr="008419FA">
                    <w:rPr>
                      <w:sz w:val="28"/>
                      <w:szCs w:val="28"/>
                    </w:rPr>
                    <w:t>C4.1 (1,0 điểm)</w:t>
                  </w:r>
                </w:p>
              </w:tc>
              <w:tc>
                <w:tcPr>
                  <w:tcW w:w="8100" w:type="dxa"/>
                  <w:gridSpan w:val="2"/>
                  <w:tcBorders>
                    <w:top w:val="nil"/>
                    <w:left w:val="nil"/>
                    <w:bottom w:val="nil"/>
                    <w:right w:val="nil"/>
                  </w:tcBorders>
                </w:tcPr>
                <w:p w:rsidR="008419FA" w:rsidRPr="008419FA" w:rsidRDefault="008419FA" w:rsidP="003B6AA7">
                  <w:pPr>
                    <w:rPr>
                      <w:i/>
                      <w:sz w:val="28"/>
                      <w:szCs w:val="28"/>
                    </w:rPr>
                  </w:pPr>
                  <w:r w:rsidRPr="008419FA">
                    <w:rPr>
                      <w:i/>
                      <w:noProof/>
                      <w:sz w:val="28"/>
                      <w:szCs w:val="28"/>
                      <w:lang w:val="en-US"/>
                    </w:rPr>
                    <mc:AlternateContent>
                      <mc:Choice Requires="wps">
                        <w:drawing>
                          <wp:anchor distT="0" distB="0" distL="114300" distR="114300" simplePos="0" relativeHeight="251707392" behindDoc="0" locked="0" layoutInCell="1" allowOverlap="1" wp14:anchorId="26CCE709" wp14:editId="1DC7FCB1">
                            <wp:simplePos x="0" y="0"/>
                            <wp:positionH relativeFrom="column">
                              <wp:posOffset>3731895</wp:posOffset>
                            </wp:positionH>
                            <wp:positionV relativeFrom="paragraph">
                              <wp:posOffset>-4445</wp:posOffset>
                            </wp:positionV>
                            <wp:extent cx="342900" cy="342900"/>
                            <wp:effectExtent l="0" t="1270" r="3810" b="0"/>
                            <wp:wrapNone/>
                            <wp:docPr id="1327" name="Text Box 1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7" o:spid="_x0000_s1129" type="#_x0000_t202" style="position:absolute;margin-left:293.85pt;margin-top:-.35pt;width:27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C9NtQIAAMM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" filled="f" stroked="f" strokeweight="0">
                            <v:textbox>
                              <w:txbxContent>
                                <w:p w:rsidR="008419FA" w:rsidRDefault="008419FA" w:rsidP="008419FA">
                                  <w:r>
                                    <w:t>B</w:t>
                                  </w:r>
                                </w:p>
                              </w:txbxContent>
                            </v:textbox>
                          </v:shape>
                        </w:pict>
                      </mc:Fallback>
                    </mc:AlternateContent>
                  </w:r>
                  <w:r w:rsidRPr="008419FA">
                    <w:rPr>
                      <w:i/>
                      <w:noProof/>
                      <w:sz w:val="28"/>
                      <w:szCs w:val="28"/>
                      <w:lang w:val="en-US"/>
                    </w:rPr>
                    <mc:AlternateContent>
                      <mc:Choice Requires="wps">
                        <w:drawing>
                          <wp:anchor distT="0" distB="0" distL="114300" distR="114300" simplePos="0" relativeHeight="251696128" behindDoc="0" locked="0" layoutInCell="1" allowOverlap="1" wp14:anchorId="1C35E387" wp14:editId="5A66619F">
                            <wp:simplePos x="0" y="0"/>
                            <wp:positionH relativeFrom="column">
                              <wp:posOffset>3547745</wp:posOffset>
                            </wp:positionH>
                            <wp:positionV relativeFrom="paragraph">
                              <wp:posOffset>153035</wp:posOffset>
                            </wp:positionV>
                            <wp:extent cx="1184275" cy="1143000"/>
                            <wp:effectExtent l="12065" t="6350" r="13335" b="12700"/>
                            <wp:wrapNone/>
                            <wp:docPr id="1326" name="Oval 1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84275" cy="11430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326" o:spid="_x0000_s1026" style="position:absolute;margin-left:279.35pt;margin-top:12.05pt;width:93.25pt;height:90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"/>
                        </w:pict>
                      </mc:Fallback>
                    </mc:AlternateContent>
                  </w:r>
                  <w:r w:rsidRPr="008419FA">
                    <w:rPr>
                      <w:i/>
                      <w:noProof/>
                      <w:sz w:val="28"/>
                      <w:szCs w:val="28"/>
                      <w:lang w:val="en-US"/>
                    </w:rPr>
                    <mc:AlternateContent>
                      <mc:Choice Requires="wps">
                        <w:drawing>
                          <wp:anchor distT="0" distB="0" distL="114300" distR="114300" simplePos="0" relativeHeight="251697152" behindDoc="0" locked="0" layoutInCell="1" allowOverlap="1" wp14:anchorId="24BBF7B7" wp14:editId="5A1AF0FC">
                            <wp:simplePos x="0" y="0"/>
                            <wp:positionH relativeFrom="column">
                              <wp:posOffset>2674620</wp:posOffset>
                            </wp:positionH>
                            <wp:positionV relativeFrom="paragraph">
                              <wp:posOffset>38100</wp:posOffset>
                            </wp:positionV>
                            <wp:extent cx="1600200" cy="685800"/>
                            <wp:effectExtent l="5715" t="5715" r="13335" b="13335"/>
                            <wp:wrapNone/>
                            <wp:docPr id="1325" name="Straight Connector 1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002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5" o:spid="_x0000_s1026" style="position:absolute;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3pt" to="336.6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"/>
                        </w:pict>
                      </mc:Fallback>
                    </mc:AlternateContent>
                  </w:r>
                  <w:r w:rsidRPr="008419FA">
                    <w:rPr>
                      <w:i/>
                      <w:sz w:val="28"/>
                      <w:szCs w:val="28"/>
                    </w:rPr>
                    <w:t>1) Chứng minh M, B, O, C cùng thuộc 1 đường tròn</w:t>
                  </w:r>
                </w:p>
                <w:p w:rsidR="008419FA" w:rsidRPr="008419FA" w:rsidRDefault="008419FA" w:rsidP="003B6AA7">
                  <w:pPr>
                    <w:rPr>
                      <w:sz w:val="28"/>
                      <w:szCs w:val="28"/>
                      <w:lang w:val="fr-FR"/>
                    </w:rPr>
                  </w:pPr>
                  <w:r w:rsidRPr="008419FA">
                    <w:rPr>
                      <w:noProof/>
                      <w:sz w:val="28"/>
                      <w:szCs w:val="28"/>
                      <w:lang w:val="en-US"/>
                    </w:rPr>
                    <mc:AlternateContent>
                      <mc:Choice Requires="wps">
                        <w:drawing>
                          <wp:anchor distT="0" distB="0" distL="114300" distR="114300" simplePos="0" relativeHeight="251699200" behindDoc="0" locked="0" layoutInCell="1" allowOverlap="1" wp14:anchorId="569BD4A7" wp14:editId="3339F418">
                            <wp:simplePos x="0" y="0"/>
                            <wp:positionH relativeFrom="column">
                              <wp:posOffset>3896995</wp:posOffset>
                            </wp:positionH>
                            <wp:positionV relativeFrom="paragraph">
                              <wp:posOffset>19685</wp:posOffset>
                            </wp:positionV>
                            <wp:extent cx="457200" cy="1028700"/>
                            <wp:effectExtent l="8890" t="10160" r="10160" b="8890"/>
                            <wp:wrapNone/>
                            <wp:docPr id="1324" name="Straight Connector 1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1028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24"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85pt,1.55pt" to="342.85pt,8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"/>
                        </w:pict>
                      </mc:Fallback>
                    </mc:AlternateContent>
                  </w:r>
                  <w:r w:rsidRPr="008419FA">
                    <w:rPr>
                      <w:sz w:val="28"/>
                      <w:szCs w:val="28"/>
                      <w:lang w:val="fr-FR"/>
                    </w:rPr>
                    <w:t xml:space="preserve">Ta có: </w:t>
                  </w:r>
                  <w:r w:rsidRPr="008419FA">
                    <w:rPr>
                      <w:position w:val="-6"/>
                      <w:sz w:val="28"/>
                      <w:szCs w:val="28"/>
                    </w:rPr>
                    <w:object w:dxaOrig="1359" w:dyaOrig="320">
                      <v:shape id="_x0000_i1708" type="#_x0000_t75" style="width:68.25pt;height:15.75pt" o:ole="">
                        <v:imagedata r:id="rId1344" o:title=""/>
                      </v:shape>
                      <o:OLEObject Type="Embed" ProgID="Equation.3" ShapeID="_x0000_i1708" DrawAspect="Content" ObjectID="_1587385496" r:id="rId1345"/>
                    </w:object>
                  </w:r>
                  <w:r w:rsidRPr="008419FA">
                    <w:rPr>
                      <w:sz w:val="28"/>
                      <w:szCs w:val="28"/>
                      <w:lang w:val="fr-FR"/>
                    </w:rPr>
                    <w:t>(vì MB là tiếp tuyến)</w:t>
                  </w:r>
                </w:p>
                <w:p w:rsidR="008419FA" w:rsidRPr="008419FA" w:rsidRDefault="008419FA" w:rsidP="003B6AA7">
                  <w:pPr>
                    <w:rPr>
                      <w:sz w:val="28"/>
                      <w:szCs w:val="28"/>
                      <w:lang w:val="fr-FR"/>
                    </w:rPr>
                  </w:pPr>
                  <w:r w:rsidRPr="008419FA">
                    <w:rPr>
                      <w:b/>
                      <w:noProof/>
                      <w:sz w:val="28"/>
                      <w:szCs w:val="28"/>
                      <w:lang w:val="en-US"/>
                    </w:rPr>
                    <mc:AlternateContent>
                      <mc:Choice Requires="wps">
                        <w:drawing>
                          <wp:anchor distT="0" distB="0" distL="114300" distR="114300" simplePos="0" relativeHeight="251712512" behindDoc="0" locked="0" layoutInCell="1" allowOverlap="1" wp14:anchorId="515605FF" wp14:editId="6C30FA33">
                            <wp:simplePos x="0" y="0"/>
                            <wp:positionH relativeFrom="column">
                              <wp:posOffset>2922270</wp:posOffset>
                            </wp:positionH>
                            <wp:positionV relativeFrom="paragraph">
                              <wp:posOffset>100965</wp:posOffset>
                            </wp:positionV>
                            <wp:extent cx="342900" cy="342900"/>
                            <wp:effectExtent l="0" t="0" r="3810" b="635"/>
                            <wp:wrapNone/>
                            <wp:docPr id="1323" name="Text Box 1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3" o:spid="_x0000_s1130" type="#_x0000_t202" style="position:absolute;margin-left:230.1pt;margin-top:7.95pt;width:27pt;height:27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" filled="f" stroked="f" strokeweight="0">
                            <v:textbox>
                              <w:txbxContent>
                                <w:p w:rsidR="008419FA" w:rsidRDefault="008419FA" w:rsidP="008419FA">
                                  <w:r>
                                    <w:t>1</w:t>
                                  </w:r>
                                </w:p>
                              </w:txbxContent>
                            </v:textbox>
                          </v:shape>
                        </w:pict>
                      </mc:Fallback>
                    </mc:AlternateContent>
                  </w:r>
                  <w:r w:rsidRPr="008419FA">
                    <w:rPr>
                      <w:position w:val="-6"/>
                      <w:sz w:val="28"/>
                      <w:szCs w:val="28"/>
                    </w:rPr>
                    <w:object w:dxaOrig="1359" w:dyaOrig="320">
                      <v:shape id="_x0000_i1709" type="#_x0000_t75" style="width:68.25pt;height:15.75pt" o:ole="">
                        <v:imagedata r:id="rId1346" o:title=""/>
                      </v:shape>
                      <o:OLEObject Type="Embed" ProgID="Equation.3" ShapeID="_x0000_i1709" DrawAspect="Content" ObjectID="_1587385497" r:id="rId1347"/>
                    </w:object>
                  </w:r>
                  <w:r w:rsidRPr="008419FA">
                    <w:rPr>
                      <w:sz w:val="28"/>
                      <w:szCs w:val="28"/>
                      <w:lang w:val="fr-FR"/>
                    </w:rPr>
                    <w:t>(vì MC là tiếp tuyến)</w:t>
                  </w:r>
                  <w:r w:rsidRPr="008419FA">
                    <w:rPr>
                      <w:noProof/>
                      <w:sz w:val="28"/>
                      <w:szCs w:val="28"/>
                      <w:lang w:val="en-US"/>
                    </w:rPr>
                    <mc:AlternateContent>
                      <mc:Choice Requires="wps">
                        <w:drawing>
                          <wp:anchor distT="0" distB="0" distL="114300" distR="114300" simplePos="0" relativeHeight="251706368" behindDoc="0" locked="0" layoutInCell="1" allowOverlap="1" wp14:anchorId="2DFB6C51" wp14:editId="21772795">
                            <wp:simplePos x="0" y="0"/>
                            <wp:positionH relativeFrom="column">
                              <wp:posOffset>4160520</wp:posOffset>
                            </wp:positionH>
                            <wp:positionV relativeFrom="paragraph">
                              <wp:posOffset>81915</wp:posOffset>
                            </wp:positionV>
                            <wp:extent cx="342900" cy="338455"/>
                            <wp:effectExtent l="0" t="0" r="3810" b="0"/>
                            <wp:wrapNone/>
                            <wp:docPr id="1322" name="Text Box 13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2" o:spid="_x0000_s1131" type="#_x0000_t202" style="position:absolute;margin-left:327.6pt;margin-top:6.45pt;width:27pt;height:26.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wqxuAIAAMM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" filled="f" stroked="f" strokeweight="0">
                            <v:textbox>
                              <w:txbxContent>
                                <w:p w:rsidR="008419FA" w:rsidRDefault="008419FA" w:rsidP="008419FA">
                                  <w:r>
                                    <w:t>O</w:t>
                                  </w:r>
                                </w:p>
                              </w:txbxContent>
                            </v:textbox>
                          </v:shape>
                        </w:pict>
                      </mc:Fallback>
                    </mc:AlternateContent>
                  </w:r>
                </w:p>
                <w:p w:rsidR="008419FA" w:rsidRPr="008419FA" w:rsidRDefault="008419FA" w:rsidP="003B6AA7">
                  <w:pPr>
                    <w:rPr>
                      <w:sz w:val="28"/>
                      <w:szCs w:val="28"/>
                      <w:lang w:val="fr-FR"/>
                    </w:rPr>
                  </w:pPr>
                  <w:r w:rsidRPr="008419FA">
                    <w:rPr>
                      <w:b/>
                      <w:noProof/>
                      <w:sz w:val="28"/>
                      <w:szCs w:val="28"/>
                      <w:lang w:val="en-US"/>
                    </w:rPr>
                    <mc:AlternateContent>
                      <mc:Choice Requires="wps">
                        <w:drawing>
                          <wp:anchor distT="0" distB="0" distL="114300" distR="114300" simplePos="0" relativeHeight="251713536" behindDoc="0" locked="0" layoutInCell="1" allowOverlap="1" wp14:anchorId="733655E5" wp14:editId="068A1912">
                            <wp:simplePos x="0" y="0"/>
                            <wp:positionH relativeFrom="column">
                              <wp:posOffset>2912745</wp:posOffset>
                            </wp:positionH>
                            <wp:positionV relativeFrom="paragraph">
                              <wp:posOffset>48895</wp:posOffset>
                            </wp:positionV>
                            <wp:extent cx="342900" cy="342900"/>
                            <wp:effectExtent l="0" t="0" r="3810" b="1905"/>
                            <wp:wrapNone/>
                            <wp:docPr id="1321" name="Text Box 1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1" o:spid="_x0000_s1132" type="#_x0000_t202" style="position:absolute;margin-left:229.35pt;margin-top:3.85pt;width:27pt;height:27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jQdtQIAAMM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oKMR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" filled="f" stroked="f" strokeweight="0">
                            <v:textbox>
                              <w:txbxContent>
                                <w:p w:rsidR="008419FA" w:rsidRDefault="008419FA" w:rsidP="008419FA">
                                  <w:r>
                                    <w:t>2</w:t>
                                  </w:r>
                                </w:p>
                              </w:txbxContent>
                            </v:textbox>
                          </v:shape>
                        </w:pict>
                      </mc:Fallback>
                    </mc:AlternateContent>
                  </w:r>
                  <w:r w:rsidRPr="008419FA">
                    <w:rPr>
                      <w:b/>
                      <w:noProof/>
                      <w:sz w:val="28"/>
                      <w:szCs w:val="28"/>
                      <w:lang w:val="en-US"/>
                    </w:rPr>
                    <mc:AlternateContent>
                      <mc:Choice Requires="wps">
                        <w:drawing>
                          <wp:anchor distT="0" distB="0" distL="114300" distR="114300" simplePos="0" relativeHeight="251714560" behindDoc="0" locked="0" layoutInCell="1" allowOverlap="1" wp14:anchorId="7AF08A26" wp14:editId="78F0BFFF">
                            <wp:simplePos x="0" y="0"/>
                            <wp:positionH relativeFrom="column">
                              <wp:posOffset>3589020</wp:posOffset>
                            </wp:positionH>
                            <wp:positionV relativeFrom="paragraph">
                              <wp:posOffset>48895</wp:posOffset>
                            </wp:positionV>
                            <wp:extent cx="342900" cy="342900"/>
                            <wp:effectExtent l="0" t="0" r="3810" b="1905"/>
                            <wp:wrapNone/>
                            <wp:docPr id="1320" name="Text Box 1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0" o:spid="_x0000_s1133" type="#_x0000_t202" style="position:absolute;margin-left:282.6pt;margin-top:3.85pt;width:27pt;height:27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RVxtAIAAMM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" filled="f" stroked="f" strokeweight="0">
                            <v:textbox>
                              <w:txbxContent>
                                <w:p w:rsidR="008419FA" w:rsidRDefault="008419FA" w:rsidP="008419FA">
                                  <w:r>
                                    <w:t>1</w:t>
                                  </w:r>
                                </w:p>
                              </w:txbxContent>
                            </v:textbox>
                          </v:shape>
                        </w:pict>
                      </mc:Fallback>
                    </mc:AlternateContent>
                  </w:r>
                  <w:r w:rsidRPr="008419FA">
                    <w:rPr>
                      <w:noProof/>
                      <w:sz w:val="28"/>
                      <w:szCs w:val="28"/>
                      <w:lang w:val="en-US"/>
                    </w:rPr>
                    <mc:AlternateContent>
                      <mc:Choice Requires="wps">
                        <w:drawing>
                          <wp:anchor distT="0" distB="0" distL="114300" distR="114300" simplePos="0" relativeHeight="251709440" behindDoc="0" locked="0" layoutInCell="1" allowOverlap="1" wp14:anchorId="4702A4EE" wp14:editId="4B7E0BB6">
                            <wp:simplePos x="0" y="0"/>
                            <wp:positionH relativeFrom="column">
                              <wp:posOffset>3246120</wp:posOffset>
                            </wp:positionH>
                            <wp:positionV relativeFrom="paragraph">
                              <wp:posOffset>187325</wp:posOffset>
                            </wp:positionV>
                            <wp:extent cx="342900" cy="342900"/>
                            <wp:effectExtent l="0" t="3175" r="3810" b="0"/>
                            <wp:wrapNone/>
                            <wp:docPr id="1319" name="Text Box 1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9" o:spid="_x0000_s1134" type="#_x0000_t202" style="position:absolute;margin-left:255.6pt;margin-top:14.75pt;width:27pt;height:2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BI0tQIAAMM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MMR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" filled="f" stroked="f" strokeweight="0">
                            <v:textbox>
                              <w:txbxContent>
                                <w:p w:rsidR="008419FA" w:rsidRDefault="008419FA" w:rsidP="008419FA">
                                  <w:r>
                                    <w:t>K</w:t>
                                  </w:r>
                                </w:p>
                              </w:txbxContent>
                            </v:textbox>
                          </v:shape>
                        </w:pict>
                      </mc:Fallback>
                    </mc:AlternateContent>
                  </w:r>
                  <w:r w:rsidRPr="008419FA">
                    <w:rPr>
                      <w:noProof/>
                      <w:sz w:val="28"/>
                      <w:szCs w:val="28"/>
                      <w:lang w:val="en-US"/>
                    </w:rPr>
                    <mc:AlternateContent>
                      <mc:Choice Requires="wps">
                        <w:drawing>
                          <wp:anchor distT="0" distB="0" distL="114300" distR="114300" simplePos="0" relativeHeight="251705344" behindDoc="0" locked="0" layoutInCell="1" allowOverlap="1" wp14:anchorId="3D94295F" wp14:editId="7803FCB2">
                            <wp:simplePos x="0" y="0"/>
                            <wp:positionH relativeFrom="column">
                              <wp:posOffset>2331720</wp:posOffset>
                            </wp:positionH>
                            <wp:positionV relativeFrom="paragraph">
                              <wp:posOffset>-8255</wp:posOffset>
                            </wp:positionV>
                            <wp:extent cx="342900" cy="342900"/>
                            <wp:effectExtent l="0" t="0" r="3810" b="1905"/>
                            <wp:wrapNone/>
                            <wp:docPr id="1318" name="Text Box 1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8" o:spid="_x0000_s1135" type="#_x0000_t202" style="position:absolute;margin-left:183.6pt;margin-top:-.65pt;width:27pt;height:2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" filled="f" stroked="f" strokeweight="0">
                            <v:textbox>
                              <w:txbxContent>
                                <w:p w:rsidR="008419FA" w:rsidRDefault="008419FA" w:rsidP="008419FA">
                                  <w:r>
                                    <w:t>M</w:t>
                                  </w:r>
                                </w:p>
                              </w:txbxContent>
                            </v:textbox>
                          </v:shape>
                        </w:pict>
                      </mc:Fallback>
                    </mc:AlternateContent>
                  </w:r>
                  <w:r w:rsidRPr="008419FA">
                    <w:rPr>
                      <w:noProof/>
                      <w:sz w:val="28"/>
                      <w:szCs w:val="28"/>
                      <w:lang w:val="en-US"/>
                    </w:rPr>
                    <mc:AlternateContent>
                      <mc:Choice Requires="wps">
                        <w:drawing>
                          <wp:anchor distT="0" distB="0" distL="114300" distR="114300" simplePos="0" relativeHeight="251704320" behindDoc="0" locked="0" layoutInCell="1" allowOverlap="1" wp14:anchorId="4C023B0A" wp14:editId="0C9FCA93">
                            <wp:simplePos x="0" y="0"/>
                            <wp:positionH relativeFrom="column">
                              <wp:posOffset>2674620</wp:posOffset>
                            </wp:positionH>
                            <wp:positionV relativeFrom="paragraph">
                              <wp:posOffset>110490</wp:posOffset>
                            </wp:positionV>
                            <wp:extent cx="1485900" cy="0"/>
                            <wp:effectExtent l="5715" t="12065" r="13335" b="6985"/>
                            <wp:wrapNone/>
                            <wp:docPr id="1317" name="Straight Connector 1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7"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8.7pt" to="327.6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zJOIQ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"/>
                        </w:pict>
                      </mc:Fallback>
                    </mc:AlternateContent>
                  </w:r>
                  <w:r w:rsidRPr="008419FA">
                    <w:rPr>
                      <w:noProof/>
                      <w:sz w:val="28"/>
                      <w:szCs w:val="28"/>
                      <w:lang w:val="en-US"/>
                    </w:rPr>
                    <mc:AlternateContent>
                      <mc:Choice Requires="wps">
                        <w:drawing>
                          <wp:anchor distT="0" distB="0" distL="114300" distR="114300" simplePos="0" relativeHeight="251703296" behindDoc="0" locked="0" layoutInCell="1" allowOverlap="1" wp14:anchorId="692B1801" wp14:editId="3544DDD1">
                            <wp:simplePos x="0" y="0"/>
                            <wp:positionH relativeFrom="column">
                              <wp:posOffset>3979545</wp:posOffset>
                            </wp:positionH>
                            <wp:positionV relativeFrom="paragraph">
                              <wp:posOffset>100965</wp:posOffset>
                            </wp:positionV>
                            <wp:extent cx="133350" cy="552450"/>
                            <wp:effectExtent l="5715" t="12065" r="13335" b="6985"/>
                            <wp:wrapNone/>
                            <wp:docPr id="1316" name="Straight Connector 1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3350" cy="5524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6" o:spid="_x0000_s1026" style="position:absolute;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35pt,7.95pt" to="323.85pt,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"/>
                        </w:pict>
                      </mc:Fallback>
                    </mc:AlternateContent>
                  </w:r>
                  <w:r w:rsidRPr="008419FA">
                    <w:rPr>
                      <w:noProof/>
                      <w:sz w:val="28"/>
                      <w:szCs w:val="28"/>
                      <w:lang w:val="en-US"/>
                    </w:rPr>
                    <mc:AlternateContent>
                      <mc:Choice Requires="wps">
                        <w:drawing>
                          <wp:anchor distT="0" distB="0" distL="114300" distR="114300" simplePos="0" relativeHeight="251702272" behindDoc="0" locked="0" layoutInCell="1" allowOverlap="1" wp14:anchorId="2DFE73A4" wp14:editId="15A736D1">
                            <wp:simplePos x="0" y="0"/>
                            <wp:positionH relativeFrom="column">
                              <wp:posOffset>2674620</wp:posOffset>
                            </wp:positionH>
                            <wp:positionV relativeFrom="paragraph">
                              <wp:posOffset>110490</wp:posOffset>
                            </wp:positionV>
                            <wp:extent cx="228600" cy="571500"/>
                            <wp:effectExtent l="5715" t="12065" r="13335" b="6985"/>
                            <wp:wrapNone/>
                            <wp:docPr id="1315" name="Straight Connector 1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5"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8.7pt" to="228.6pt,5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"/>
                        </w:pict>
                      </mc:Fallback>
                    </mc:AlternateContent>
                  </w:r>
                  <w:r w:rsidRPr="008419FA">
                    <w:rPr>
                      <w:noProof/>
                      <w:sz w:val="28"/>
                      <w:szCs w:val="28"/>
                      <w:lang w:val="en-US"/>
                    </w:rPr>
                    <mc:AlternateContent>
                      <mc:Choice Requires="wps">
                        <w:drawing>
                          <wp:anchor distT="0" distB="0" distL="114300" distR="114300" simplePos="0" relativeHeight="251700224" behindDoc="0" locked="0" layoutInCell="1" allowOverlap="1" wp14:anchorId="4AEEBA67" wp14:editId="4371F063">
                            <wp:simplePos x="0" y="0"/>
                            <wp:positionH relativeFrom="column">
                              <wp:posOffset>2884170</wp:posOffset>
                            </wp:positionH>
                            <wp:positionV relativeFrom="paragraph">
                              <wp:posOffset>91440</wp:posOffset>
                            </wp:positionV>
                            <wp:extent cx="1257300" cy="571500"/>
                            <wp:effectExtent l="5715" t="12065" r="13335" b="6985"/>
                            <wp:wrapNone/>
                            <wp:docPr id="1314" name="Straight Connector 1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5730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4" o:spid="_x0000_s1026" style="position:absolute;flip:x;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1pt,7.2pt" to="326.1pt,5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"/>
                        </w:pict>
                      </mc:Fallback>
                    </mc:AlternateContent>
                  </w:r>
                  <w:r w:rsidRPr="008419FA">
                    <w:rPr>
                      <w:noProof/>
                      <w:sz w:val="28"/>
                      <w:szCs w:val="28"/>
                      <w:lang w:val="en-US"/>
                    </w:rPr>
                    <mc:AlternateContent>
                      <mc:Choice Requires="wps">
                        <w:drawing>
                          <wp:anchor distT="0" distB="0" distL="114300" distR="114300" simplePos="0" relativeHeight="251698176" behindDoc="0" locked="0" layoutInCell="1" allowOverlap="1" wp14:anchorId="051FE02F" wp14:editId="32E812DD">
                            <wp:simplePos x="0" y="0"/>
                            <wp:positionH relativeFrom="column">
                              <wp:posOffset>2674620</wp:posOffset>
                            </wp:positionH>
                            <wp:positionV relativeFrom="paragraph">
                              <wp:posOffset>110490</wp:posOffset>
                            </wp:positionV>
                            <wp:extent cx="1600200" cy="685800"/>
                            <wp:effectExtent l="5715" t="12065" r="13335" b="6985"/>
                            <wp:wrapNone/>
                            <wp:docPr id="1313" name="Straight Connector 13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13"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8.7pt" to="336.6pt,6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"/>
                        </w:pict>
                      </mc:Fallback>
                    </mc:AlternateContent>
                  </w:r>
                  <w:r w:rsidRPr="008419FA">
                    <w:rPr>
                      <w:sz w:val="28"/>
                      <w:szCs w:val="28"/>
                      <w:lang w:val="fr-FR"/>
                    </w:rPr>
                    <w:t xml:space="preserve">=&gt; </w:t>
                  </w:r>
                  <w:r w:rsidRPr="008419FA">
                    <w:rPr>
                      <w:position w:val="-4"/>
                      <w:sz w:val="28"/>
                      <w:szCs w:val="28"/>
                    </w:rPr>
                    <w:object w:dxaOrig="260" w:dyaOrig="240">
                      <v:shape id="_x0000_i1710" type="#_x0000_t75" style="width:12.75pt;height:12pt" o:ole="">
                        <v:imagedata r:id="rId1348" o:title=""/>
                      </v:shape>
                      <o:OLEObject Type="Embed" ProgID="Equation.3" ShapeID="_x0000_i1710" DrawAspect="Content" ObjectID="_1587385498" r:id="rId1349"/>
                    </w:object>
                  </w:r>
                  <w:r w:rsidRPr="008419FA">
                    <w:rPr>
                      <w:sz w:val="28"/>
                      <w:szCs w:val="28"/>
                      <w:lang w:val="fr-FR"/>
                    </w:rPr>
                    <w:t xml:space="preserve">MBO + </w:t>
                  </w:r>
                  <w:r w:rsidRPr="008419FA">
                    <w:rPr>
                      <w:position w:val="-4"/>
                      <w:sz w:val="28"/>
                      <w:szCs w:val="28"/>
                    </w:rPr>
                    <w:object w:dxaOrig="260" w:dyaOrig="240">
                      <v:shape id="_x0000_i1711" type="#_x0000_t75" style="width:12.75pt;height:12pt" o:ole="">
                        <v:imagedata r:id="rId1350" o:title=""/>
                      </v:shape>
                      <o:OLEObject Type="Embed" ProgID="Equation.3" ShapeID="_x0000_i1711" DrawAspect="Content" ObjectID="_1587385499" r:id="rId1351"/>
                    </w:object>
                  </w:r>
                  <w:r w:rsidRPr="008419FA">
                    <w:rPr>
                      <w:sz w:val="28"/>
                      <w:szCs w:val="28"/>
                      <w:lang w:val="fr-FR"/>
                    </w:rPr>
                    <w:t>MCO =</w:t>
                  </w:r>
                </w:p>
                <w:p w:rsidR="008419FA" w:rsidRPr="008419FA" w:rsidRDefault="008419FA" w:rsidP="003B6AA7">
                  <w:pPr>
                    <w:rPr>
                      <w:sz w:val="28"/>
                      <w:szCs w:val="28"/>
                      <w:lang w:val="fr-FR"/>
                    </w:rPr>
                  </w:pPr>
                  <w:r w:rsidRPr="008419FA">
                    <w:rPr>
                      <w:sz w:val="28"/>
                      <w:szCs w:val="28"/>
                      <w:lang w:val="fr-FR"/>
                    </w:rPr>
                    <w:t>= 90</w:t>
                  </w:r>
                  <w:r w:rsidRPr="008419FA">
                    <w:rPr>
                      <w:sz w:val="28"/>
                      <w:szCs w:val="28"/>
                      <w:vertAlign w:val="superscript"/>
                      <w:lang w:val="fr-FR"/>
                    </w:rPr>
                    <w:t>0</w:t>
                  </w:r>
                  <w:r w:rsidRPr="008419FA">
                    <w:rPr>
                      <w:sz w:val="28"/>
                      <w:szCs w:val="28"/>
                      <w:lang w:val="fr-FR"/>
                    </w:rPr>
                    <w:t xml:space="preserve"> + 90</w:t>
                  </w:r>
                  <w:r w:rsidRPr="008419FA">
                    <w:rPr>
                      <w:sz w:val="28"/>
                      <w:szCs w:val="28"/>
                      <w:vertAlign w:val="superscript"/>
                      <w:lang w:val="fr-FR"/>
                    </w:rPr>
                    <w:t>0</w:t>
                  </w:r>
                  <w:r w:rsidRPr="008419FA">
                    <w:rPr>
                      <w:sz w:val="28"/>
                      <w:szCs w:val="28"/>
                      <w:lang w:val="fr-FR"/>
                    </w:rPr>
                    <w:t xml:space="preserve"> = 180</w:t>
                  </w:r>
                  <w:r w:rsidRPr="008419FA">
                    <w:rPr>
                      <w:sz w:val="28"/>
                      <w:szCs w:val="28"/>
                      <w:vertAlign w:val="superscript"/>
                      <w:lang w:val="fr-FR"/>
                    </w:rPr>
                    <w:t>0</w:t>
                  </w:r>
                </w:p>
                <w:p w:rsidR="008419FA" w:rsidRPr="008419FA" w:rsidRDefault="008419FA" w:rsidP="003B6AA7">
                  <w:pPr>
                    <w:rPr>
                      <w:sz w:val="28"/>
                      <w:szCs w:val="28"/>
                      <w:lang w:val="fr-FR"/>
                    </w:rPr>
                  </w:pPr>
                  <w:r w:rsidRPr="008419FA">
                    <w:rPr>
                      <w:b/>
                      <w:noProof/>
                      <w:sz w:val="28"/>
                      <w:szCs w:val="28"/>
                      <w:lang w:val="en-US"/>
                    </w:rPr>
                    <mc:AlternateContent>
                      <mc:Choice Requires="wps">
                        <w:drawing>
                          <wp:anchor distT="0" distB="0" distL="114300" distR="114300" simplePos="0" relativeHeight="251715584" behindDoc="0" locked="0" layoutInCell="1" allowOverlap="1" wp14:anchorId="0C286D13" wp14:editId="05ED1BA4">
                            <wp:simplePos x="0" y="0"/>
                            <wp:positionH relativeFrom="column">
                              <wp:posOffset>3131820</wp:posOffset>
                            </wp:positionH>
                            <wp:positionV relativeFrom="paragraph">
                              <wp:posOffset>40005</wp:posOffset>
                            </wp:positionV>
                            <wp:extent cx="342900" cy="342900"/>
                            <wp:effectExtent l="0" t="0" r="3810" b="3175"/>
                            <wp:wrapNone/>
                            <wp:docPr id="1312" name="Text Box 1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2" o:spid="_x0000_s1136" type="#_x0000_t202" style="position:absolute;margin-left:246.6pt;margin-top:3.15pt;width:27pt;height:2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ymttQIAAMM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7jqMMB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" filled="f" stroked="f" strokeweight="0">
                            <v:textbox>
                              <w:txbxContent>
                                <w:p w:rsidR="008419FA" w:rsidRDefault="008419FA" w:rsidP="008419FA">
                                  <w:r>
                                    <w:t>1</w:t>
                                  </w:r>
                                </w:p>
                              </w:txbxContent>
                            </v:textbox>
                          </v:shape>
                        </w:pict>
                      </mc:Fallback>
                    </mc:AlternateContent>
                  </w:r>
                  <w:r w:rsidRPr="008419FA">
                    <w:rPr>
                      <w:b/>
                      <w:noProof/>
                      <w:sz w:val="28"/>
                      <w:szCs w:val="28"/>
                      <w:lang w:val="en-US"/>
                    </w:rPr>
                    <mc:AlternateContent>
                      <mc:Choice Requires="wps">
                        <w:drawing>
                          <wp:anchor distT="0" distB="0" distL="114300" distR="114300" simplePos="0" relativeHeight="251710464" behindDoc="0" locked="0" layoutInCell="1" allowOverlap="1" wp14:anchorId="744A1CB8" wp14:editId="5A3CBD3F">
                            <wp:simplePos x="0" y="0"/>
                            <wp:positionH relativeFrom="column">
                              <wp:posOffset>2655570</wp:posOffset>
                            </wp:positionH>
                            <wp:positionV relativeFrom="paragraph">
                              <wp:posOffset>44450</wp:posOffset>
                            </wp:positionV>
                            <wp:extent cx="342900" cy="342900"/>
                            <wp:effectExtent l="0" t="1270" r="3810" b="0"/>
                            <wp:wrapNone/>
                            <wp:docPr id="1311" name="Text Box 1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1" o:spid="_x0000_s1137" type="#_x0000_t202" style="position:absolute;margin-left:209.1pt;margin-top:3.5pt;width:27pt;height:27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" filled="f" stroked="f" strokeweight="0">
                            <v:textbox>
                              <w:txbxContent>
                                <w:p w:rsidR="008419FA" w:rsidRDefault="008419FA" w:rsidP="008419FA">
                                  <w:r>
                                    <w:t>E</w:t>
                                  </w:r>
                                </w:p>
                              </w:txbxContent>
                            </v:textbox>
                          </v:shape>
                        </w:pict>
                      </mc:Fallback>
                    </mc:AlternateContent>
                  </w:r>
                  <w:r w:rsidRPr="008419FA">
                    <w:rPr>
                      <w:noProof/>
                      <w:sz w:val="28"/>
                      <w:szCs w:val="28"/>
                      <w:lang w:val="en-US"/>
                    </w:rPr>
                    <mc:AlternateContent>
                      <mc:Choice Requires="wps">
                        <w:drawing>
                          <wp:anchor distT="0" distB="0" distL="114300" distR="114300" simplePos="0" relativeHeight="251711488" behindDoc="0" locked="0" layoutInCell="1" allowOverlap="1" wp14:anchorId="67350435" wp14:editId="77EF5BCA">
                            <wp:simplePos x="0" y="0"/>
                            <wp:positionH relativeFrom="column">
                              <wp:posOffset>4389120</wp:posOffset>
                            </wp:positionH>
                            <wp:positionV relativeFrom="paragraph">
                              <wp:posOffset>154305</wp:posOffset>
                            </wp:positionV>
                            <wp:extent cx="342900" cy="342900"/>
                            <wp:effectExtent l="0" t="0" r="3810" b="3175"/>
                            <wp:wrapNone/>
                            <wp:docPr id="1310" name="Text Box 1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10" o:spid="_x0000_s1138" type="#_x0000_t202" style="position:absolute;margin-left:345.6pt;margin-top:12.15pt;width:27pt;height:27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" filled="f" stroked="f" strokeweight="0">
                            <v:textbox>
                              <w:txbxContent>
                                <w:p w:rsidR="008419FA" w:rsidRDefault="008419FA" w:rsidP="008419FA">
                                  <w:r>
                                    <w:t>B’</w:t>
                                  </w:r>
                                </w:p>
                              </w:txbxContent>
                            </v:textbox>
                          </v:shape>
                        </w:pict>
                      </mc:Fallback>
                    </mc:AlternateContent>
                  </w:r>
                  <w:r w:rsidRPr="008419FA">
                    <w:rPr>
                      <w:sz w:val="28"/>
                      <w:szCs w:val="28"/>
                      <w:lang w:val="fr-FR"/>
                    </w:rPr>
                    <w:t>=&gt; Tứ giác MBOC nội tiếp</w:t>
                  </w:r>
                </w:p>
                <w:p w:rsidR="008419FA" w:rsidRPr="008419FA" w:rsidRDefault="008419FA" w:rsidP="003B6AA7">
                  <w:pPr>
                    <w:rPr>
                      <w:sz w:val="28"/>
                      <w:szCs w:val="28"/>
                      <w:lang w:val="fr-FR"/>
                    </w:rPr>
                  </w:pPr>
                  <w:r w:rsidRPr="008419FA">
                    <w:rPr>
                      <w:noProof/>
                      <w:sz w:val="28"/>
                      <w:szCs w:val="28"/>
                      <w:lang w:val="en-US"/>
                    </w:rPr>
                    <mc:AlternateContent>
                      <mc:Choice Requires="wps">
                        <w:drawing>
                          <wp:anchor distT="0" distB="0" distL="114300" distR="114300" simplePos="0" relativeHeight="251701248" behindDoc="0" locked="0" layoutInCell="1" allowOverlap="1" wp14:anchorId="34A13BDC" wp14:editId="28823AEB">
                            <wp:simplePos x="0" y="0"/>
                            <wp:positionH relativeFrom="column">
                              <wp:posOffset>2674620</wp:posOffset>
                            </wp:positionH>
                            <wp:positionV relativeFrom="paragraph">
                              <wp:posOffset>35560</wp:posOffset>
                            </wp:positionV>
                            <wp:extent cx="1714500" cy="0"/>
                            <wp:effectExtent l="5715" t="5715" r="13335" b="13335"/>
                            <wp:wrapNone/>
                            <wp:docPr id="1309" name="Straight Connector 13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09"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6pt,2.8pt" to="345.6pt,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"/>
                        </w:pict>
                      </mc:Fallback>
                    </mc:AlternateContent>
                  </w:r>
                  <w:r w:rsidRPr="008419FA">
                    <w:rPr>
                      <w:noProof/>
                      <w:sz w:val="28"/>
                      <w:szCs w:val="28"/>
                      <w:lang w:val="en-US"/>
                    </w:rPr>
                    <mc:AlternateContent>
                      <mc:Choice Requires="wps">
                        <w:drawing>
                          <wp:anchor distT="0" distB="0" distL="114300" distR="114300" simplePos="0" relativeHeight="251708416" behindDoc="0" locked="0" layoutInCell="1" allowOverlap="1" wp14:anchorId="271B149A" wp14:editId="54F21982">
                            <wp:simplePos x="0" y="0"/>
                            <wp:positionH relativeFrom="column">
                              <wp:posOffset>3817620</wp:posOffset>
                            </wp:positionH>
                            <wp:positionV relativeFrom="paragraph">
                              <wp:posOffset>64135</wp:posOffset>
                            </wp:positionV>
                            <wp:extent cx="342900" cy="342900"/>
                            <wp:effectExtent l="0" t="0" r="3810" b="3810"/>
                            <wp:wrapNone/>
                            <wp:docPr id="1308" name="Text Box 1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rsidR="008419FA" w:rsidRDefault="008419FA" w:rsidP="008419FA">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8" o:spid="_x0000_s1139" type="#_x0000_t202" style="position:absolute;margin-left:300.6pt;margin-top:5.05pt;width:27pt;height:2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" filled="f" stroked="f" strokeweight="0">
                            <v:textbox>
                              <w:txbxContent>
                                <w:p w:rsidR="008419FA" w:rsidRDefault="008419FA" w:rsidP="008419FA">
                                  <w:r>
                                    <w:t>C</w:t>
                                  </w:r>
                                </w:p>
                              </w:txbxContent>
                            </v:textbox>
                          </v:shape>
                        </w:pict>
                      </mc:Fallback>
                    </mc:AlternateContent>
                  </w:r>
                  <w:r w:rsidRPr="008419FA">
                    <w:rPr>
                      <w:sz w:val="28"/>
                      <w:szCs w:val="28"/>
                      <w:lang w:val="fr-FR"/>
                    </w:rPr>
                    <w:t>(vì có tổng 2 góc đối =180</w:t>
                  </w:r>
                  <w:r w:rsidRPr="008419FA">
                    <w:rPr>
                      <w:sz w:val="28"/>
                      <w:szCs w:val="28"/>
                      <w:vertAlign w:val="superscript"/>
                      <w:lang w:val="fr-FR"/>
                    </w:rPr>
                    <w:t>0</w:t>
                  </w:r>
                  <w:r w:rsidRPr="008419FA">
                    <w:rPr>
                      <w:sz w:val="28"/>
                      <w:szCs w:val="28"/>
                      <w:lang w:val="fr-FR"/>
                    </w:rPr>
                    <w:t>)</w:t>
                  </w:r>
                </w:p>
                <w:p w:rsidR="008419FA" w:rsidRPr="008419FA" w:rsidRDefault="008419FA" w:rsidP="003B6AA7">
                  <w:pPr>
                    <w:rPr>
                      <w:sz w:val="28"/>
                      <w:szCs w:val="28"/>
                      <w:lang w:val="fr-FR"/>
                    </w:rPr>
                  </w:pPr>
                  <w:r w:rsidRPr="008419FA">
                    <w:rPr>
                      <w:sz w:val="28"/>
                      <w:szCs w:val="28"/>
                      <w:lang w:val="fr-FR"/>
                    </w:rPr>
                    <w:t>=&gt;4 điểm M, B, O, C cùng thuộc 1 đường tròn</w:t>
                  </w:r>
                </w:p>
              </w:tc>
              <w:tc>
                <w:tcPr>
                  <w:tcW w:w="1800" w:type="dxa"/>
                  <w:tcBorders>
                    <w:left w:val="nil"/>
                  </w:tcBorders>
                </w:tcPr>
                <w:p w:rsidR="008419FA" w:rsidRPr="008419FA" w:rsidRDefault="008419FA" w:rsidP="003B6AA7">
                  <w:pPr>
                    <w:rPr>
                      <w:sz w:val="28"/>
                      <w:szCs w:val="28"/>
                      <w:lang w:val="fr-FR"/>
                    </w:rPr>
                  </w:pPr>
                </w:p>
                <w:p w:rsidR="008419FA" w:rsidRPr="008419FA" w:rsidRDefault="008419FA" w:rsidP="003B6AA7">
                  <w:pPr>
                    <w:rPr>
                      <w:sz w:val="28"/>
                      <w:szCs w:val="28"/>
                      <w:lang w:val="fr-FR"/>
                    </w:rPr>
                  </w:pPr>
                </w:p>
                <w:p w:rsidR="008419FA" w:rsidRPr="008419FA" w:rsidRDefault="008419FA" w:rsidP="003B6AA7">
                  <w:pPr>
                    <w:rPr>
                      <w:sz w:val="28"/>
                      <w:szCs w:val="28"/>
                      <w:lang w:val="fr-FR"/>
                    </w:rPr>
                  </w:pPr>
                  <w:r w:rsidRPr="008419FA">
                    <w:rPr>
                      <w:sz w:val="28"/>
                      <w:szCs w:val="28"/>
                      <w:lang w:val="fr-FR"/>
                    </w:rPr>
                    <w:t>0,25</w:t>
                  </w:r>
                </w:p>
                <w:p w:rsidR="008419FA" w:rsidRPr="008419FA" w:rsidRDefault="008419FA" w:rsidP="003B6AA7">
                  <w:pPr>
                    <w:rPr>
                      <w:sz w:val="28"/>
                      <w:szCs w:val="28"/>
                      <w:lang w:val="fr-FR"/>
                    </w:rPr>
                  </w:pPr>
                </w:p>
                <w:p w:rsidR="008419FA" w:rsidRPr="008419FA" w:rsidRDefault="008419FA" w:rsidP="003B6AA7">
                  <w:pPr>
                    <w:rPr>
                      <w:sz w:val="28"/>
                      <w:szCs w:val="28"/>
                      <w:lang w:val="fr-FR"/>
                    </w:rPr>
                  </w:pPr>
                  <w:r w:rsidRPr="008419FA">
                    <w:rPr>
                      <w:sz w:val="28"/>
                      <w:szCs w:val="28"/>
                      <w:lang w:val="fr-FR"/>
                    </w:rPr>
                    <w:t>0,25</w:t>
                  </w:r>
                </w:p>
                <w:p w:rsidR="008419FA" w:rsidRPr="008419FA" w:rsidRDefault="008419FA" w:rsidP="003B6AA7">
                  <w:pPr>
                    <w:rPr>
                      <w:sz w:val="28"/>
                      <w:szCs w:val="28"/>
                      <w:lang w:val="fr-FR"/>
                    </w:rPr>
                  </w:pPr>
                  <w:r w:rsidRPr="008419FA">
                    <w:rPr>
                      <w:sz w:val="28"/>
                      <w:szCs w:val="28"/>
                      <w:lang w:val="fr-FR"/>
                    </w:rPr>
                    <w:t>0,25</w:t>
                  </w:r>
                </w:p>
                <w:p w:rsidR="008419FA" w:rsidRPr="008419FA" w:rsidRDefault="008419FA" w:rsidP="003B6AA7">
                  <w:pPr>
                    <w:rPr>
                      <w:sz w:val="28"/>
                      <w:szCs w:val="28"/>
                      <w:lang w:val="fr-FR"/>
                    </w:rPr>
                  </w:pPr>
                </w:p>
                <w:p w:rsidR="008419FA" w:rsidRPr="008419FA" w:rsidRDefault="008419FA" w:rsidP="003B6AA7">
                  <w:pPr>
                    <w:rPr>
                      <w:sz w:val="28"/>
                      <w:szCs w:val="28"/>
                      <w:lang w:val="fr-FR"/>
                    </w:rPr>
                  </w:pPr>
                  <w:r w:rsidRPr="008419FA">
                    <w:rPr>
                      <w:sz w:val="28"/>
                      <w:szCs w:val="28"/>
                      <w:lang w:val="fr-FR"/>
                    </w:rPr>
                    <w:t>0,25</w:t>
                  </w:r>
                </w:p>
              </w:tc>
            </w:tr>
            <w:tr w:rsidR="008419FA" w:rsidRPr="008419FA" w:rsidTr="003B6A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Borders>
                    <w:right w:val="nil"/>
                  </w:tcBorders>
                </w:tcPr>
                <w:p w:rsidR="008419FA" w:rsidRPr="008419FA" w:rsidRDefault="008419FA" w:rsidP="003B6AA7">
                  <w:pPr>
                    <w:rPr>
                      <w:sz w:val="28"/>
                      <w:szCs w:val="28"/>
                    </w:rPr>
                  </w:pPr>
                  <w:r w:rsidRPr="008419FA">
                    <w:rPr>
                      <w:sz w:val="28"/>
                      <w:szCs w:val="28"/>
                    </w:rPr>
                    <w:t>C4.2 (1,0 điểm)</w:t>
                  </w:r>
                </w:p>
              </w:tc>
              <w:tc>
                <w:tcPr>
                  <w:tcW w:w="8100" w:type="dxa"/>
                  <w:gridSpan w:val="2"/>
                  <w:tcBorders>
                    <w:top w:val="nil"/>
                    <w:left w:val="nil"/>
                    <w:bottom w:val="nil"/>
                    <w:right w:val="nil"/>
                  </w:tcBorders>
                </w:tcPr>
                <w:p w:rsidR="008419FA" w:rsidRPr="008419FA" w:rsidRDefault="008419FA" w:rsidP="003B6AA7">
                  <w:pPr>
                    <w:rPr>
                      <w:i/>
                      <w:noProof/>
                      <w:sz w:val="28"/>
                      <w:szCs w:val="28"/>
                      <w:lang w:val="pt-BR"/>
                    </w:rPr>
                  </w:pPr>
                  <w:r w:rsidRPr="008419FA">
                    <w:rPr>
                      <w:i/>
                      <w:noProof/>
                      <w:sz w:val="28"/>
                      <w:szCs w:val="28"/>
                      <w:lang w:val="pt-BR"/>
                    </w:rPr>
                    <w:t>2) Chứng minh ME = R:</w:t>
                  </w:r>
                </w:p>
                <w:p w:rsidR="008419FA" w:rsidRPr="008419FA" w:rsidRDefault="008419FA" w:rsidP="003B6AA7">
                  <w:pPr>
                    <w:rPr>
                      <w:noProof/>
                      <w:sz w:val="28"/>
                      <w:szCs w:val="28"/>
                      <w:lang w:val="pt-BR"/>
                    </w:rPr>
                  </w:pPr>
                  <w:r w:rsidRPr="008419FA">
                    <w:rPr>
                      <w:noProof/>
                      <w:sz w:val="28"/>
                      <w:szCs w:val="28"/>
                      <w:lang w:val="pt-BR"/>
                    </w:rPr>
                    <w:t xml:space="preserve">Ta có MB//EO (vì cùng vuông góc với BB’) </w:t>
                  </w:r>
                </w:p>
                <w:p w:rsidR="008419FA" w:rsidRPr="008419FA" w:rsidRDefault="008419FA" w:rsidP="003B6AA7">
                  <w:pPr>
                    <w:rPr>
                      <w:sz w:val="28"/>
                      <w:szCs w:val="28"/>
                      <w:lang w:val="es-ES"/>
                    </w:rPr>
                  </w:pPr>
                  <w:r w:rsidRPr="008419FA">
                    <w:rPr>
                      <w:noProof/>
                      <w:sz w:val="28"/>
                      <w:szCs w:val="28"/>
                      <w:lang w:val="es-ES"/>
                    </w:rPr>
                    <w:t xml:space="preserve">=&gt; </w:t>
                  </w:r>
                  <w:r w:rsidRPr="008419FA">
                    <w:rPr>
                      <w:position w:val="-4"/>
                      <w:sz w:val="28"/>
                      <w:szCs w:val="28"/>
                    </w:rPr>
                    <w:object w:dxaOrig="260" w:dyaOrig="240">
                      <v:shape id="_x0000_i1712" type="#_x0000_t75" style="width:12.75pt;height:12pt" o:ole="">
                        <v:imagedata r:id="rId1348" o:title=""/>
                      </v:shape>
                      <o:OLEObject Type="Embed" ProgID="Equation.3" ShapeID="_x0000_i1712" DrawAspect="Content" ObjectID="_1587385500" r:id="rId1352"/>
                    </w:object>
                  </w:r>
                  <w:r w:rsidRPr="008419FA">
                    <w:rPr>
                      <w:sz w:val="28"/>
                      <w:szCs w:val="28"/>
                      <w:lang w:val="es-ES"/>
                    </w:rPr>
                    <w:t>O</w:t>
                  </w:r>
                  <w:r w:rsidRPr="008419FA">
                    <w:rPr>
                      <w:sz w:val="28"/>
                      <w:szCs w:val="28"/>
                      <w:vertAlign w:val="subscript"/>
                      <w:lang w:val="es-ES"/>
                    </w:rPr>
                    <w:t>1</w:t>
                  </w:r>
                  <w:r w:rsidRPr="008419FA">
                    <w:rPr>
                      <w:sz w:val="28"/>
                      <w:szCs w:val="28"/>
                      <w:lang w:val="es-ES"/>
                    </w:rPr>
                    <w:t xml:space="preserve"> = </w:t>
                  </w:r>
                  <w:r w:rsidRPr="008419FA">
                    <w:rPr>
                      <w:position w:val="-4"/>
                      <w:sz w:val="28"/>
                      <w:szCs w:val="28"/>
                    </w:rPr>
                    <w:object w:dxaOrig="260" w:dyaOrig="240">
                      <v:shape id="_x0000_i1713" type="#_x0000_t75" style="width:12.75pt;height:12pt" o:ole="">
                        <v:imagedata r:id="rId1348" o:title=""/>
                      </v:shape>
                      <o:OLEObject Type="Embed" ProgID="Equation.3" ShapeID="_x0000_i1713" DrawAspect="Content" ObjectID="_1587385501" r:id="rId1353"/>
                    </w:object>
                  </w:r>
                  <w:r w:rsidRPr="008419FA">
                    <w:rPr>
                      <w:sz w:val="28"/>
                      <w:szCs w:val="28"/>
                      <w:lang w:val="es-ES"/>
                    </w:rPr>
                    <w:t>M</w:t>
                  </w:r>
                  <w:r w:rsidRPr="008419FA">
                    <w:rPr>
                      <w:sz w:val="28"/>
                      <w:szCs w:val="28"/>
                      <w:vertAlign w:val="subscript"/>
                      <w:lang w:val="es-ES"/>
                    </w:rPr>
                    <w:t xml:space="preserve">1  </w:t>
                  </w:r>
                  <w:r w:rsidRPr="008419FA">
                    <w:rPr>
                      <w:sz w:val="28"/>
                      <w:szCs w:val="28"/>
                      <w:lang w:val="es-ES"/>
                    </w:rPr>
                    <w:t>(so le trong)</w:t>
                  </w:r>
                </w:p>
                <w:p w:rsidR="008419FA" w:rsidRPr="008419FA" w:rsidRDefault="008419FA" w:rsidP="003B6AA7">
                  <w:pPr>
                    <w:rPr>
                      <w:sz w:val="28"/>
                      <w:szCs w:val="28"/>
                      <w:lang w:val="es-ES"/>
                    </w:rPr>
                  </w:pPr>
                  <w:r w:rsidRPr="008419FA">
                    <w:rPr>
                      <w:sz w:val="28"/>
                      <w:szCs w:val="28"/>
                      <w:lang w:val="es-ES"/>
                    </w:rPr>
                    <w:t xml:space="preserve">Mà </w:t>
                  </w:r>
                  <w:r w:rsidRPr="008419FA">
                    <w:rPr>
                      <w:position w:val="-4"/>
                      <w:sz w:val="28"/>
                      <w:szCs w:val="28"/>
                    </w:rPr>
                    <w:object w:dxaOrig="260" w:dyaOrig="240">
                      <v:shape id="_x0000_i1714" type="#_x0000_t75" style="width:12.75pt;height:12pt" o:ole="">
                        <v:imagedata r:id="rId1348" o:title=""/>
                      </v:shape>
                      <o:OLEObject Type="Embed" ProgID="Equation.3" ShapeID="_x0000_i1714" DrawAspect="Content" ObjectID="_1587385502" r:id="rId1354"/>
                    </w:object>
                  </w:r>
                  <w:r w:rsidRPr="008419FA">
                    <w:rPr>
                      <w:sz w:val="28"/>
                      <w:szCs w:val="28"/>
                      <w:lang w:val="es-ES"/>
                    </w:rPr>
                    <w:t>M</w:t>
                  </w:r>
                  <w:r w:rsidRPr="008419FA">
                    <w:rPr>
                      <w:sz w:val="28"/>
                      <w:szCs w:val="28"/>
                      <w:vertAlign w:val="subscript"/>
                      <w:lang w:val="es-ES"/>
                    </w:rPr>
                    <w:t>1</w:t>
                  </w:r>
                  <w:r w:rsidRPr="008419FA">
                    <w:rPr>
                      <w:sz w:val="28"/>
                      <w:szCs w:val="28"/>
                      <w:lang w:val="es-ES"/>
                    </w:rPr>
                    <w:t xml:space="preserve"> = </w:t>
                  </w:r>
                  <w:r w:rsidRPr="008419FA">
                    <w:rPr>
                      <w:position w:val="-4"/>
                      <w:sz w:val="28"/>
                      <w:szCs w:val="28"/>
                    </w:rPr>
                    <w:object w:dxaOrig="260" w:dyaOrig="240">
                      <v:shape id="_x0000_i1715" type="#_x0000_t75" style="width:12.75pt;height:12pt" o:ole="">
                        <v:imagedata r:id="rId1348" o:title=""/>
                      </v:shape>
                      <o:OLEObject Type="Embed" ProgID="Equation.3" ShapeID="_x0000_i1715" DrawAspect="Content" ObjectID="_1587385503" r:id="rId1355"/>
                    </w:object>
                  </w:r>
                  <w:r w:rsidRPr="008419FA">
                    <w:rPr>
                      <w:sz w:val="28"/>
                      <w:szCs w:val="28"/>
                      <w:lang w:val="es-ES"/>
                    </w:rPr>
                    <w:t>M</w:t>
                  </w:r>
                  <w:r w:rsidRPr="008419FA">
                    <w:rPr>
                      <w:sz w:val="28"/>
                      <w:szCs w:val="28"/>
                      <w:vertAlign w:val="subscript"/>
                      <w:lang w:val="es-ES"/>
                    </w:rPr>
                    <w:t>2</w:t>
                  </w:r>
                  <w:r w:rsidRPr="008419FA">
                    <w:rPr>
                      <w:sz w:val="28"/>
                      <w:szCs w:val="28"/>
                      <w:lang w:val="es-ES"/>
                    </w:rPr>
                    <w:t xml:space="preserve"> (tính chất 2 tiếp tuyến cắt nhau) =&gt; </w:t>
                  </w:r>
                  <w:r w:rsidRPr="008419FA">
                    <w:rPr>
                      <w:position w:val="-4"/>
                      <w:sz w:val="28"/>
                      <w:szCs w:val="28"/>
                    </w:rPr>
                    <w:object w:dxaOrig="260" w:dyaOrig="240">
                      <v:shape id="_x0000_i1716" type="#_x0000_t75" style="width:12.75pt;height:12pt" o:ole="">
                        <v:imagedata r:id="rId1348" o:title=""/>
                      </v:shape>
                      <o:OLEObject Type="Embed" ProgID="Equation.3" ShapeID="_x0000_i1716" DrawAspect="Content" ObjectID="_1587385504" r:id="rId1356"/>
                    </w:object>
                  </w:r>
                  <w:r w:rsidRPr="008419FA">
                    <w:rPr>
                      <w:sz w:val="28"/>
                      <w:szCs w:val="28"/>
                      <w:lang w:val="es-ES"/>
                    </w:rPr>
                    <w:t>M</w:t>
                  </w:r>
                  <w:r w:rsidRPr="008419FA">
                    <w:rPr>
                      <w:sz w:val="28"/>
                      <w:szCs w:val="28"/>
                      <w:vertAlign w:val="subscript"/>
                      <w:lang w:val="es-ES"/>
                    </w:rPr>
                    <w:t>2</w:t>
                  </w:r>
                  <w:r w:rsidRPr="008419FA">
                    <w:rPr>
                      <w:sz w:val="28"/>
                      <w:szCs w:val="28"/>
                      <w:lang w:val="es-ES"/>
                    </w:rPr>
                    <w:t xml:space="preserve"> = </w:t>
                  </w:r>
                  <w:r w:rsidRPr="008419FA">
                    <w:rPr>
                      <w:position w:val="-4"/>
                      <w:sz w:val="28"/>
                      <w:szCs w:val="28"/>
                    </w:rPr>
                    <w:object w:dxaOrig="260" w:dyaOrig="240">
                      <v:shape id="_x0000_i1717" type="#_x0000_t75" style="width:12.75pt;height:12pt" o:ole="">
                        <v:imagedata r:id="rId1348" o:title=""/>
                      </v:shape>
                      <o:OLEObject Type="Embed" ProgID="Equation.3" ShapeID="_x0000_i1717" DrawAspect="Content" ObjectID="_1587385505" r:id="rId1357"/>
                    </w:object>
                  </w:r>
                  <w:r w:rsidRPr="008419FA">
                    <w:rPr>
                      <w:sz w:val="28"/>
                      <w:szCs w:val="28"/>
                      <w:lang w:val="es-ES"/>
                    </w:rPr>
                    <w:t>O</w:t>
                  </w:r>
                  <w:r w:rsidRPr="008419FA">
                    <w:rPr>
                      <w:sz w:val="28"/>
                      <w:szCs w:val="28"/>
                      <w:vertAlign w:val="subscript"/>
                      <w:lang w:val="es-ES"/>
                    </w:rPr>
                    <w:t>1</w:t>
                  </w:r>
                  <w:r w:rsidRPr="008419FA">
                    <w:rPr>
                      <w:sz w:val="28"/>
                      <w:szCs w:val="28"/>
                      <w:lang w:val="es-ES"/>
                    </w:rPr>
                    <w:t xml:space="preserve"> (1)</w:t>
                  </w:r>
                </w:p>
                <w:p w:rsidR="008419FA" w:rsidRPr="008419FA" w:rsidRDefault="008419FA" w:rsidP="003B6AA7">
                  <w:pPr>
                    <w:rPr>
                      <w:sz w:val="28"/>
                      <w:szCs w:val="28"/>
                      <w:lang w:val="es-ES"/>
                    </w:rPr>
                  </w:pPr>
                  <w:r w:rsidRPr="008419FA">
                    <w:rPr>
                      <w:sz w:val="28"/>
                      <w:szCs w:val="28"/>
                      <w:lang w:val="es-ES"/>
                    </w:rPr>
                    <w:t>C/m được MO//EB’ (vì cùng vuông góc với BC)</w:t>
                  </w:r>
                </w:p>
                <w:p w:rsidR="008419FA" w:rsidRPr="008419FA" w:rsidRDefault="008419FA" w:rsidP="003B6AA7">
                  <w:pPr>
                    <w:rPr>
                      <w:sz w:val="28"/>
                      <w:szCs w:val="28"/>
                      <w:lang w:val="pt-BR"/>
                    </w:rPr>
                  </w:pPr>
                  <w:r w:rsidRPr="008419FA">
                    <w:rPr>
                      <w:sz w:val="28"/>
                      <w:szCs w:val="28"/>
                      <w:lang w:val="pt-BR"/>
                    </w:rPr>
                    <w:t xml:space="preserve">=&gt; </w:t>
                  </w:r>
                  <w:r w:rsidRPr="008419FA">
                    <w:rPr>
                      <w:position w:val="-4"/>
                      <w:sz w:val="28"/>
                      <w:szCs w:val="28"/>
                    </w:rPr>
                    <w:object w:dxaOrig="260" w:dyaOrig="240">
                      <v:shape id="_x0000_i1718" type="#_x0000_t75" style="width:12.75pt;height:12pt" o:ole="">
                        <v:imagedata r:id="rId1348" o:title=""/>
                      </v:shape>
                      <o:OLEObject Type="Embed" ProgID="Equation.3" ShapeID="_x0000_i1718" DrawAspect="Content" ObjectID="_1587385506" r:id="rId1358"/>
                    </w:object>
                  </w:r>
                  <w:r w:rsidRPr="008419FA">
                    <w:rPr>
                      <w:sz w:val="28"/>
                      <w:szCs w:val="28"/>
                      <w:lang w:val="pt-BR"/>
                    </w:rPr>
                    <w:t>O</w:t>
                  </w:r>
                  <w:r w:rsidRPr="008419FA">
                    <w:rPr>
                      <w:sz w:val="28"/>
                      <w:szCs w:val="28"/>
                      <w:vertAlign w:val="subscript"/>
                      <w:lang w:val="pt-BR"/>
                    </w:rPr>
                    <w:t>1</w:t>
                  </w:r>
                  <w:r w:rsidRPr="008419FA">
                    <w:rPr>
                      <w:sz w:val="28"/>
                      <w:szCs w:val="28"/>
                      <w:lang w:val="pt-BR"/>
                    </w:rPr>
                    <w:t xml:space="preserve"> = </w:t>
                  </w:r>
                  <w:r w:rsidRPr="008419FA">
                    <w:rPr>
                      <w:position w:val="-4"/>
                      <w:sz w:val="28"/>
                      <w:szCs w:val="28"/>
                    </w:rPr>
                    <w:object w:dxaOrig="260" w:dyaOrig="240">
                      <v:shape id="_x0000_i1719" type="#_x0000_t75" style="width:12.75pt;height:12pt" o:ole="">
                        <v:imagedata r:id="rId1348" o:title=""/>
                      </v:shape>
                      <o:OLEObject Type="Embed" ProgID="Equation.3" ShapeID="_x0000_i1719" DrawAspect="Content" ObjectID="_1587385507" r:id="rId1359"/>
                    </w:object>
                  </w:r>
                  <w:r w:rsidRPr="008419FA">
                    <w:rPr>
                      <w:sz w:val="28"/>
                      <w:szCs w:val="28"/>
                      <w:lang w:val="pt-BR"/>
                    </w:rPr>
                    <w:t>E</w:t>
                  </w:r>
                  <w:r w:rsidRPr="008419FA">
                    <w:rPr>
                      <w:sz w:val="28"/>
                      <w:szCs w:val="28"/>
                      <w:vertAlign w:val="subscript"/>
                      <w:lang w:val="pt-BR"/>
                    </w:rPr>
                    <w:t>1</w:t>
                  </w:r>
                  <w:r w:rsidRPr="008419FA">
                    <w:rPr>
                      <w:sz w:val="28"/>
                      <w:szCs w:val="28"/>
                      <w:lang w:val="pt-BR"/>
                    </w:rPr>
                    <w:t xml:space="preserve"> (so le trong)  (2)</w:t>
                  </w:r>
                </w:p>
                <w:p w:rsidR="008419FA" w:rsidRPr="008419FA" w:rsidRDefault="008419FA" w:rsidP="003B6AA7">
                  <w:pPr>
                    <w:rPr>
                      <w:sz w:val="28"/>
                      <w:szCs w:val="28"/>
                      <w:lang w:val="pt-BR"/>
                    </w:rPr>
                  </w:pPr>
                  <w:r w:rsidRPr="008419FA">
                    <w:rPr>
                      <w:sz w:val="28"/>
                      <w:szCs w:val="28"/>
                      <w:lang w:val="pt-BR"/>
                    </w:rPr>
                    <w:t xml:space="preserve">Từ (1), (2) =&gt; </w:t>
                  </w:r>
                  <w:r w:rsidRPr="008419FA">
                    <w:rPr>
                      <w:position w:val="-4"/>
                      <w:sz w:val="28"/>
                      <w:szCs w:val="28"/>
                    </w:rPr>
                    <w:object w:dxaOrig="260" w:dyaOrig="240">
                      <v:shape id="_x0000_i1720" type="#_x0000_t75" style="width:12.75pt;height:12pt" o:ole="">
                        <v:imagedata r:id="rId1348" o:title=""/>
                      </v:shape>
                      <o:OLEObject Type="Embed" ProgID="Equation.3" ShapeID="_x0000_i1720" DrawAspect="Content" ObjectID="_1587385508" r:id="rId1360"/>
                    </w:object>
                  </w:r>
                  <w:r w:rsidRPr="008419FA">
                    <w:rPr>
                      <w:sz w:val="28"/>
                      <w:szCs w:val="28"/>
                      <w:lang w:val="pt-BR"/>
                    </w:rPr>
                    <w:t>M</w:t>
                  </w:r>
                  <w:r w:rsidRPr="008419FA">
                    <w:rPr>
                      <w:sz w:val="28"/>
                      <w:szCs w:val="28"/>
                      <w:vertAlign w:val="subscript"/>
                      <w:lang w:val="pt-BR"/>
                    </w:rPr>
                    <w:t>2</w:t>
                  </w:r>
                  <w:r w:rsidRPr="008419FA">
                    <w:rPr>
                      <w:sz w:val="28"/>
                      <w:szCs w:val="28"/>
                      <w:lang w:val="pt-BR"/>
                    </w:rPr>
                    <w:t xml:space="preserve"> = </w:t>
                  </w:r>
                  <w:r w:rsidRPr="008419FA">
                    <w:rPr>
                      <w:position w:val="-4"/>
                      <w:sz w:val="28"/>
                      <w:szCs w:val="28"/>
                    </w:rPr>
                    <w:object w:dxaOrig="260" w:dyaOrig="240">
                      <v:shape id="_x0000_i1721" type="#_x0000_t75" style="width:12.75pt;height:12pt" o:ole="">
                        <v:imagedata r:id="rId1348" o:title=""/>
                      </v:shape>
                      <o:OLEObject Type="Embed" ProgID="Equation.3" ShapeID="_x0000_i1721" DrawAspect="Content" ObjectID="_1587385509" r:id="rId1361"/>
                    </w:object>
                  </w:r>
                  <w:r w:rsidRPr="008419FA">
                    <w:rPr>
                      <w:sz w:val="28"/>
                      <w:szCs w:val="28"/>
                      <w:lang w:val="pt-BR"/>
                    </w:rPr>
                    <w:t>E</w:t>
                  </w:r>
                  <w:r w:rsidRPr="008419FA">
                    <w:rPr>
                      <w:sz w:val="28"/>
                      <w:szCs w:val="28"/>
                      <w:vertAlign w:val="subscript"/>
                      <w:lang w:val="pt-BR"/>
                    </w:rPr>
                    <w:t>1</w:t>
                  </w:r>
                  <w:r w:rsidRPr="008419FA">
                    <w:rPr>
                      <w:sz w:val="28"/>
                      <w:szCs w:val="28"/>
                      <w:lang w:val="pt-BR"/>
                    </w:rPr>
                    <w:t xml:space="preserve"> =&gt; MOCE nội tiếp</w:t>
                  </w:r>
                </w:p>
                <w:p w:rsidR="008419FA" w:rsidRPr="008419FA" w:rsidRDefault="008419FA" w:rsidP="003B6AA7">
                  <w:pPr>
                    <w:rPr>
                      <w:sz w:val="28"/>
                      <w:szCs w:val="28"/>
                      <w:lang w:val="pt-BR"/>
                    </w:rPr>
                  </w:pPr>
                  <w:r w:rsidRPr="008419FA">
                    <w:rPr>
                      <w:sz w:val="28"/>
                      <w:szCs w:val="28"/>
                      <w:lang w:val="pt-BR"/>
                    </w:rPr>
                    <w:t xml:space="preserve">=&gt; </w:t>
                  </w:r>
                  <w:r w:rsidRPr="008419FA">
                    <w:rPr>
                      <w:position w:val="-4"/>
                      <w:sz w:val="28"/>
                      <w:szCs w:val="28"/>
                    </w:rPr>
                    <w:object w:dxaOrig="260" w:dyaOrig="240">
                      <v:shape id="_x0000_i1722" type="#_x0000_t75" style="width:12.75pt;height:12pt" o:ole="">
                        <v:imagedata r:id="rId1348" o:title=""/>
                      </v:shape>
                      <o:OLEObject Type="Embed" ProgID="Equation.3" ShapeID="_x0000_i1722" DrawAspect="Content" ObjectID="_1587385510" r:id="rId1362"/>
                    </w:object>
                  </w:r>
                  <w:r w:rsidRPr="008419FA">
                    <w:rPr>
                      <w:sz w:val="28"/>
                      <w:szCs w:val="28"/>
                      <w:lang w:val="pt-BR"/>
                    </w:rPr>
                    <w:t xml:space="preserve">MEO = </w:t>
                  </w:r>
                  <w:r w:rsidRPr="008419FA">
                    <w:rPr>
                      <w:position w:val="-4"/>
                      <w:sz w:val="28"/>
                      <w:szCs w:val="28"/>
                    </w:rPr>
                    <w:object w:dxaOrig="260" w:dyaOrig="240">
                      <v:shape id="_x0000_i1723" type="#_x0000_t75" style="width:12.75pt;height:12pt" o:ole="">
                        <v:imagedata r:id="rId1348" o:title=""/>
                      </v:shape>
                      <o:OLEObject Type="Embed" ProgID="Equation.3" ShapeID="_x0000_i1723" DrawAspect="Content" ObjectID="_1587385511" r:id="rId1363"/>
                    </w:object>
                  </w:r>
                  <w:r w:rsidRPr="008419FA">
                    <w:rPr>
                      <w:sz w:val="28"/>
                      <w:szCs w:val="28"/>
                      <w:lang w:val="pt-BR"/>
                    </w:rPr>
                    <w:t>MCO = 90</w:t>
                  </w:r>
                  <w:r w:rsidRPr="008419FA">
                    <w:rPr>
                      <w:sz w:val="28"/>
                      <w:szCs w:val="28"/>
                      <w:vertAlign w:val="superscript"/>
                      <w:lang w:val="pt-BR"/>
                    </w:rPr>
                    <w:t>0</w:t>
                  </w:r>
                  <w:r w:rsidRPr="008419FA">
                    <w:rPr>
                      <w:sz w:val="28"/>
                      <w:szCs w:val="28"/>
                      <w:lang w:val="pt-BR"/>
                    </w:rPr>
                    <w:t xml:space="preserve"> </w:t>
                  </w:r>
                </w:p>
                <w:p w:rsidR="008419FA" w:rsidRPr="008419FA" w:rsidRDefault="008419FA" w:rsidP="003B6AA7">
                  <w:pPr>
                    <w:rPr>
                      <w:sz w:val="28"/>
                      <w:szCs w:val="28"/>
                      <w:lang w:val="pt-BR"/>
                    </w:rPr>
                  </w:pPr>
                  <w:r w:rsidRPr="008419FA">
                    <w:rPr>
                      <w:sz w:val="28"/>
                      <w:szCs w:val="28"/>
                      <w:lang w:val="pt-BR"/>
                    </w:rPr>
                    <w:t xml:space="preserve">=&gt; </w:t>
                  </w:r>
                  <w:r w:rsidRPr="008419FA">
                    <w:rPr>
                      <w:position w:val="-4"/>
                      <w:sz w:val="28"/>
                      <w:szCs w:val="28"/>
                    </w:rPr>
                    <w:object w:dxaOrig="260" w:dyaOrig="240">
                      <v:shape id="_x0000_i1724" type="#_x0000_t75" style="width:12.75pt;height:12pt" o:ole="">
                        <v:imagedata r:id="rId1348" o:title=""/>
                      </v:shape>
                      <o:OLEObject Type="Embed" ProgID="Equation.3" ShapeID="_x0000_i1724" DrawAspect="Content" ObjectID="_1587385512" r:id="rId1364"/>
                    </w:object>
                  </w:r>
                  <w:r w:rsidRPr="008419FA">
                    <w:rPr>
                      <w:sz w:val="28"/>
                      <w:szCs w:val="28"/>
                      <w:lang w:val="pt-BR"/>
                    </w:rPr>
                    <w:t xml:space="preserve">MEO = </w:t>
                  </w:r>
                  <w:r w:rsidRPr="008419FA">
                    <w:rPr>
                      <w:position w:val="-4"/>
                      <w:sz w:val="28"/>
                      <w:szCs w:val="28"/>
                    </w:rPr>
                    <w:object w:dxaOrig="260" w:dyaOrig="240">
                      <v:shape id="_x0000_i1725" type="#_x0000_t75" style="width:12.75pt;height:12pt" o:ole="">
                        <v:imagedata r:id="rId1348" o:title=""/>
                      </v:shape>
                      <o:OLEObject Type="Embed" ProgID="Equation.3" ShapeID="_x0000_i1725" DrawAspect="Content" ObjectID="_1587385513" r:id="rId1365"/>
                    </w:object>
                  </w:r>
                  <w:r w:rsidRPr="008419FA">
                    <w:rPr>
                      <w:sz w:val="28"/>
                      <w:szCs w:val="28"/>
                      <w:lang w:val="pt-BR"/>
                    </w:rPr>
                    <w:t xml:space="preserve">MBO = </w:t>
                  </w:r>
                  <w:r w:rsidRPr="008419FA">
                    <w:rPr>
                      <w:position w:val="-4"/>
                      <w:sz w:val="28"/>
                      <w:szCs w:val="28"/>
                    </w:rPr>
                    <w:object w:dxaOrig="260" w:dyaOrig="240">
                      <v:shape id="_x0000_i1726" type="#_x0000_t75" style="width:12.75pt;height:12pt" o:ole="">
                        <v:imagedata r:id="rId1348" o:title=""/>
                      </v:shape>
                      <o:OLEObject Type="Embed" ProgID="Equation.3" ShapeID="_x0000_i1726" DrawAspect="Content" ObjectID="_1587385514" r:id="rId1366"/>
                    </w:object>
                  </w:r>
                  <w:r w:rsidRPr="008419FA">
                    <w:rPr>
                      <w:sz w:val="28"/>
                      <w:szCs w:val="28"/>
                      <w:lang w:val="pt-BR"/>
                    </w:rPr>
                    <w:t>BOE = 90</w:t>
                  </w:r>
                  <w:r w:rsidRPr="008419FA">
                    <w:rPr>
                      <w:sz w:val="28"/>
                      <w:szCs w:val="28"/>
                      <w:vertAlign w:val="superscript"/>
                      <w:lang w:val="pt-BR"/>
                    </w:rPr>
                    <w:t>0</w:t>
                  </w:r>
                  <w:r w:rsidRPr="008419FA">
                    <w:rPr>
                      <w:sz w:val="28"/>
                      <w:szCs w:val="28"/>
                      <w:lang w:val="pt-BR"/>
                    </w:rPr>
                    <w:t xml:space="preserve">   =&gt; MBOE là hình chữ nhật</w:t>
                  </w:r>
                </w:p>
                <w:p w:rsidR="008419FA" w:rsidRPr="008419FA" w:rsidRDefault="008419FA" w:rsidP="003B6AA7">
                  <w:pPr>
                    <w:rPr>
                      <w:noProof/>
                      <w:sz w:val="28"/>
                      <w:szCs w:val="28"/>
                      <w:lang w:val="pt-BR"/>
                    </w:rPr>
                  </w:pPr>
                  <w:r w:rsidRPr="008419FA">
                    <w:rPr>
                      <w:sz w:val="28"/>
                      <w:szCs w:val="28"/>
                      <w:lang w:val="pt-BR"/>
                    </w:rPr>
                    <w:t>=&gt; ME = OB = R (điều phải chứng minh)</w:t>
                  </w:r>
                </w:p>
              </w:tc>
              <w:tc>
                <w:tcPr>
                  <w:tcW w:w="1800" w:type="dxa"/>
                  <w:tcBorders>
                    <w:left w:val="nil"/>
                  </w:tcBorders>
                </w:tcPr>
                <w:p w:rsidR="008419FA" w:rsidRPr="008419FA" w:rsidRDefault="008419FA" w:rsidP="003B6AA7">
                  <w:pPr>
                    <w:rPr>
                      <w:sz w:val="28"/>
                      <w:szCs w:val="28"/>
                      <w:lang w:val="pt-BR"/>
                    </w:rPr>
                  </w:pPr>
                </w:p>
                <w:p w:rsidR="008419FA" w:rsidRPr="008419FA" w:rsidRDefault="008419FA" w:rsidP="003B6AA7">
                  <w:pPr>
                    <w:rPr>
                      <w:sz w:val="28"/>
                      <w:szCs w:val="28"/>
                      <w:lang w:val="pt-BR"/>
                    </w:rPr>
                  </w:pPr>
                </w:p>
                <w:p w:rsidR="008419FA" w:rsidRPr="008419FA" w:rsidRDefault="008419FA" w:rsidP="003B6AA7">
                  <w:pPr>
                    <w:rPr>
                      <w:sz w:val="28"/>
                      <w:szCs w:val="28"/>
                      <w:lang w:val="pt-BR"/>
                    </w:rPr>
                  </w:pPr>
                </w:p>
                <w:p w:rsidR="008419FA" w:rsidRPr="008419FA" w:rsidRDefault="008419FA" w:rsidP="003B6AA7">
                  <w:pPr>
                    <w:rPr>
                      <w:sz w:val="28"/>
                      <w:szCs w:val="28"/>
                      <w:lang w:val="pt-BR"/>
                    </w:rPr>
                  </w:pPr>
                  <w:r w:rsidRPr="008419FA">
                    <w:rPr>
                      <w:sz w:val="28"/>
                      <w:szCs w:val="28"/>
                      <w:lang w:val="pt-BR"/>
                    </w:rPr>
                    <w:t>0,25</w:t>
                  </w:r>
                </w:p>
                <w:p w:rsidR="008419FA" w:rsidRPr="008419FA" w:rsidRDefault="008419FA" w:rsidP="003B6AA7">
                  <w:pPr>
                    <w:rPr>
                      <w:sz w:val="28"/>
                      <w:szCs w:val="28"/>
                      <w:lang w:val="pt-BR"/>
                    </w:rPr>
                  </w:pPr>
                </w:p>
                <w:p w:rsidR="008419FA" w:rsidRPr="008419FA" w:rsidRDefault="008419FA" w:rsidP="003B6AA7">
                  <w:pPr>
                    <w:rPr>
                      <w:sz w:val="28"/>
                      <w:szCs w:val="28"/>
                      <w:lang w:val="pt-BR"/>
                    </w:rPr>
                  </w:pPr>
                  <w:r w:rsidRPr="008419FA">
                    <w:rPr>
                      <w:sz w:val="28"/>
                      <w:szCs w:val="28"/>
                      <w:lang w:val="pt-BR"/>
                    </w:rPr>
                    <w:t>0,25</w:t>
                  </w:r>
                </w:p>
                <w:p w:rsidR="008419FA" w:rsidRPr="008419FA" w:rsidRDefault="008419FA" w:rsidP="003B6AA7">
                  <w:pPr>
                    <w:rPr>
                      <w:sz w:val="28"/>
                      <w:szCs w:val="28"/>
                      <w:lang w:val="pt-BR"/>
                    </w:rPr>
                  </w:pPr>
                </w:p>
                <w:p w:rsidR="008419FA" w:rsidRPr="008419FA" w:rsidRDefault="008419FA" w:rsidP="003B6AA7">
                  <w:pPr>
                    <w:rPr>
                      <w:sz w:val="28"/>
                      <w:szCs w:val="28"/>
                      <w:lang w:val="pt-BR"/>
                    </w:rPr>
                  </w:pPr>
                  <w:r w:rsidRPr="008419FA">
                    <w:rPr>
                      <w:sz w:val="28"/>
                      <w:szCs w:val="28"/>
                      <w:lang w:val="pt-BR"/>
                    </w:rPr>
                    <w:t>0,25</w:t>
                  </w:r>
                </w:p>
                <w:p w:rsidR="008419FA" w:rsidRPr="008419FA" w:rsidRDefault="008419FA" w:rsidP="003B6AA7">
                  <w:pPr>
                    <w:rPr>
                      <w:sz w:val="28"/>
                      <w:szCs w:val="28"/>
                      <w:lang w:val="pt-BR"/>
                    </w:rPr>
                  </w:pPr>
                </w:p>
                <w:p w:rsidR="008419FA" w:rsidRPr="008419FA" w:rsidRDefault="008419FA" w:rsidP="003B6AA7">
                  <w:pPr>
                    <w:rPr>
                      <w:sz w:val="28"/>
                      <w:szCs w:val="28"/>
                      <w:lang w:val="pt-BR"/>
                    </w:rPr>
                  </w:pPr>
                  <w:r w:rsidRPr="008419FA">
                    <w:rPr>
                      <w:sz w:val="28"/>
                      <w:szCs w:val="28"/>
                      <w:lang w:val="pt-BR"/>
                    </w:rPr>
                    <w:t>0,25</w:t>
                  </w:r>
                </w:p>
              </w:tc>
            </w:tr>
            <w:tr w:rsidR="008419FA" w:rsidRPr="008419FA" w:rsidTr="003B6A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Borders>
                    <w:right w:val="nil"/>
                  </w:tcBorders>
                </w:tcPr>
                <w:p w:rsidR="008419FA" w:rsidRPr="008419FA" w:rsidRDefault="008419FA" w:rsidP="003B6AA7">
                  <w:pPr>
                    <w:rPr>
                      <w:sz w:val="28"/>
                      <w:szCs w:val="28"/>
                    </w:rPr>
                  </w:pPr>
                  <w:r w:rsidRPr="008419FA">
                    <w:rPr>
                      <w:sz w:val="28"/>
                      <w:szCs w:val="28"/>
                    </w:rPr>
                    <w:t>C4.3 (1,0 điểm)</w:t>
                  </w:r>
                </w:p>
              </w:tc>
              <w:tc>
                <w:tcPr>
                  <w:tcW w:w="8100" w:type="dxa"/>
                  <w:gridSpan w:val="2"/>
                  <w:tcBorders>
                    <w:top w:val="nil"/>
                    <w:left w:val="nil"/>
                    <w:bottom w:val="nil"/>
                    <w:right w:val="nil"/>
                  </w:tcBorders>
                </w:tcPr>
                <w:p w:rsidR="008419FA" w:rsidRPr="008419FA" w:rsidRDefault="008419FA" w:rsidP="003B6AA7">
                  <w:pPr>
                    <w:rPr>
                      <w:i/>
                      <w:noProof/>
                      <w:sz w:val="28"/>
                      <w:szCs w:val="28"/>
                    </w:rPr>
                  </w:pPr>
                  <w:r w:rsidRPr="008419FA">
                    <w:rPr>
                      <w:i/>
                      <w:noProof/>
                      <w:sz w:val="28"/>
                      <w:szCs w:val="28"/>
                    </w:rPr>
                    <w:t>3) Chứng minh khi OM=2R thì K di động trên 1 đường tròn cố định:</w:t>
                  </w:r>
                </w:p>
                <w:p w:rsidR="008419FA" w:rsidRPr="008419FA" w:rsidRDefault="008419FA" w:rsidP="003B6AA7">
                  <w:pPr>
                    <w:rPr>
                      <w:sz w:val="28"/>
                      <w:szCs w:val="28"/>
                    </w:rPr>
                  </w:pPr>
                  <w:r w:rsidRPr="008419FA">
                    <w:rPr>
                      <w:noProof/>
                      <w:sz w:val="28"/>
                      <w:szCs w:val="28"/>
                    </w:rPr>
                    <w:t xml:space="preserve">Chứng minh được Tam giác MBC đều =&gt; </w:t>
                  </w:r>
                  <w:r w:rsidRPr="008419FA">
                    <w:rPr>
                      <w:position w:val="-4"/>
                      <w:sz w:val="28"/>
                      <w:szCs w:val="28"/>
                    </w:rPr>
                    <w:object w:dxaOrig="260" w:dyaOrig="240">
                      <v:shape id="_x0000_i1727" type="#_x0000_t75" style="width:12.75pt;height:12pt" o:ole="">
                        <v:imagedata r:id="rId1348" o:title=""/>
                      </v:shape>
                      <o:OLEObject Type="Embed" ProgID="Equation.3" ShapeID="_x0000_i1727" DrawAspect="Content" ObjectID="_1587385515" r:id="rId1367"/>
                    </w:object>
                  </w:r>
                  <w:r w:rsidRPr="008419FA">
                    <w:rPr>
                      <w:sz w:val="28"/>
                      <w:szCs w:val="28"/>
                    </w:rPr>
                    <w:t>BMC = 60</w:t>
                  </w:r>
                  <w:r w:rsidRPr="008419FA">
                    <w:rPr>
                      <w:sz w:val="28"/>
                      <w:szCs w:val="28"/>
                      <w:vertAlign w:val="superscript"/>
                    </w:rPr>
                    <w:t>0</w:t>
                  </w:r>
                </w:p>
                <w:p w:rsidR="008419FA" w:rsidRPr="008419FA" w:rsidRDefault="008419FA" w:rsidP="003B6AA7">
                  <w:pPr>
                    <w:rPr>
                      <w:sz w:val="28"/>
                      <w:szCs w:val="28"/>
                      <w:lang w:val="pl-PL"/>
                    </w:rPr>
                  </w:pPr>
                  <w:r w:rsidRPr="008419FA">
                    <w:rPr>
                      <w:sz w:val="28"/>
                      <w:szCs w:val="28"/>
                      <w:lang w:val="pl-PL"/>
                    </w:rPr>
                    <w:t xml:space="preserve">=&gt; </w:t>
                  </w:r>
                  <w:r w:rsidRPr="008419FA">
                    <w:rPr>
                      <w:position w:val="-4"/>
                      <w:sz w:val="28"/>
                      <w:szCs w:val="28"/>
                    </w:rPr>
                    <w:object w:dxaOrig="260" w:dyaOrig="240">
                      <v:shape id="_x0000_i1728" type="#_x0000_t75" style="width:12.75pt;height:12pt" o:ole="">
                        <v:imagedata r:id="rId1348" o:title=""/>
                      </v:shape>
                      <o:OLEObject Type="Embed" ProgID="Equation.3" ShapeID="_x0000_i1728" DrawAspect="Content" ObjectID="_1587385516" r:id="rId1368"/>
                    </w:object>
                  </w:r>
                  <w:r w:rsidRPr="008419FA">
                    <w:rPr>
                      <w:sz w:val="28"/>
                      <w:szCs w:val="28"/>
                      <w:lang w:val="pl-PL"/>
                    </w:rPr>
                    <w:t>BOC = 120</w:t>
                  </w:r>
                  <w:r w:rsidRPr="008419FA">
                    <w:rPr>
                      <w:sz w:val="28"/>
                      <w:szCs w:val="28"/>
                      <w:vertAlign w:val="superscript"/>
                      <w:lang w:val="pl-PL"/>
                    </w:rPr>
                    <w:t>0</w:t>
                  </w:r>
                  <w:r w:rsidRPr="008419FA">
                    <w:rPr>
                      <w:sz w:val="28"/>
                      <w:szCs w:val="28"/>
                      <w:lang w:val="pl-PL"/>
                    </w:rPr>
                    <w:t xml:space="preserve"> </w:t>
                  </w:r>
                </w:p>
                <w:p w:rsidR="008419FA" w:rsidRPr="008419FA" w:rsidRDefault="008419FA" w:rsidP="003B6AA7">
                  <w:pPr>
                    <w:rPr>
                      <w:sz w:val="28"/>
                      <w:szCs w:val="28"/>
                      <w:lang w:val="pt-BR"/>
                    </w:rPr>
                  </w:pPr>
                  <w:r w:rsidRPr="008419FA">
                    <w:rPr>
                      <w:sz w:val="28"/>
                      <w:szCs w:val="28"/>
                      <w:lang w:val="pt-BR"/>
                    </w:rPr>
                    <w:t xml:space="preserve">=&gt; </w:t>
                  </w:r>
                  <w:r w:rsidRPr="008419FA">
                    <w:rPr>
                      <w:position w:val="-4"/>
                      <w:sz w:val="28"/>
                      <w:szCs w:val="28"/>
                    </w:rPr>
                    <w:object w:dxaOrig="260" w:dyaOrig="240">
                      <v:shape id="_x0000_i1729" type="#_x0000_t75" style="width:12.75pt;height:12pt" o:ole="">
                        <v:imagedata r:id="rId1348" o:title=""/>
                      </v:shape>
                      <o:OLEObject Type="Embed" ProgID="Equation.3" ShapeID="_x0000_i1729" DrawAspect="Content" ObjectID="_1587385517" r:id="rId1369"/>
                    </w:object>
                  </w:r>
                  <w:r w:rsidRPr="008419FA">
                    <w:rPr>
                      <w:sz w:val="28"/>
                      <w:szCs w:val="28"/>
                      <w:lang w:val="pt-BR"/>
                    </w:rPr>
                    <w:t>KOC = 60</w:t>
                  </w:r>
                  <w:r w:rsidRPr="008419FA">
                    <w:rPr>
                      <w:sz w:val="28"/>
                      <w:szCs w:val="28"/>
                      <w:vertAlign w:val="superscript"/>
                      <w:lang w:val="pt-BR"/>
                    </w:rPr>
                    <w:t>0</w:t>
                  </w:r>
                  <w:r w:rsidRPr="008419FA">
                    <w:rPr>
                      <w:sz w:val="28"/>
                      <w:szCs w:val="28"/>
                      <w:lang w:val="pt-BR"/>
                    </w:rPr>
                    <w:t xml:space="preserve"> - </w:t>
                  </w:r>
                  <w:r w:rsidRPr="008419FA">
                    <w:rPr>
                      <w:position w:val="-4"/>
                      <w:sz w:val="28"/>
                      <w:szCs w:val="28"/>
                    </w:rPr>
                    <w:object w:dxaOrig="260" w:dyaOrig="240">
                      <v:shape id="_x0000_i1730" type="#_x0000_t75" style="width:12.75pt;height:12pt" o:ole="">
                        <v:imagedata r:id="rId1348" o:title=""/>
                      </v:shape>
                      <o:OLEObject Type="Embed" ProgID="Equation.3" ShapeID="_x0000_i1730" DrawAspect="Content" ObjectID="_1587385518" r:id="rId1370"/>
                    </w:object>
                  </w:r>
                  <w:r w:rsidRPr="008419FA">
                    <w:rPr>
                      <w:sz w:val="28"/>
                      <w:szCs w:val="28"/>
                      <w:lang w:val="pt-BR"/>
                    </w:rPr>
                    <w:t>O</w:t>
                  </w:r>
                  <w:r w:rsidRPr="008419FA">
                    <w:rPr>
                      <w:sz w:val="28"/>
                      <w:szCs w:val="28"/>
                      <w:vertAlign w:val="subscript"/>
                      <w:lang w:val="pt-BR"/>
                    </w:rPr>
                    <w:t>1</w:t>
                  </w:r>
                  <w:r w:rsidRPr="008419FA">
                    <w:rPr>
                      <w:sz w:val="28"/>
                      <w:szCs w:val="28"/>
                      <w:lang w:val="pt-BR"/>
                    </w:rPr>
                    <w:t xml:space="preserve"> = 60</w:t>
                  </w:r>
                  <w:r w:rsidRPr="008419FA">
                    <w:rPr>
                      <w:sz w:val="28"/>
                      <w:szCs w:val="28"/>
                      <w:vertAlign w:val="superscript"/>
                      <w:lang w:val="pt-BR"/>
                    </w:rPr>
                    <w:t>0</w:t>
                  </w:r>
                  <w:r w:rsidRPr="008419FA">
                    <w:rPr>
                      <w:sz w:val="28"/>
                      <w:szCs w:val="28"/>
                      <w:lang w:val="pt-BR"/>
                    </w:rPr>
                    <w:t xml:space="preserve"> - </w:t>
                  </w:r>
                  <w:r w:rsidRPr="008419FA">
                    <w:rPr>
                      <w:position w:val="-4"/>
                      <w:sz w:val="28"/>
                      <w:szCs w:val="28"/>
                    </w:rPr>
                    <w:object w:dxaOrig="260" w:dyaOrig="240">
                      <v:shape id="_x0000_i1731" type="#_x0000_t75" style="width:12.75pt;height:12pt" o:ole="">
                        <v:imagedata r:id="rId1348" o:title=""/>
                      </v:shape>
                      <o:OLEObject Type="Embed" ProgID="Equation.3" ShapeID="_x0000_i1731" DrawAspect="Content" ObjectID="_1587385519" r:id="rId1371"/>
                    </w:object>
                  </w:r>
                  <w:r w:rsidRPr="008419FA">
                    <w:rPr>
                      <w:sz w:val="28"/>
                      <w:szCs w:val="28"/>
                      <w:lang w:val="pt-BR"/>
                    </w:rPr>
                    <w:t>M</w:t>
                  </w:r>
                  <w:r w:rsidRPr="008419FA">
                    <w:rPr>
                      <w:sz w:val="28"/>
                      <w:szCs w:val="28"/>
                      <w:vertAlign w:val="subscript"/>
                      <w:lang w:val="pt-BR"/>
                    </w:rPr>
                    <w:t>1</w:t>
                  </w:r>
                  <w:r w:rsidRPr="008419FA">
                    <w:rPr>
                      <w:sz w:val="28"/>
                      <w:szCs w:val="28"/>
                      <w:lang w:val="pt-BR"/>
                    </w:rPr>
                    <w:t xml:space="preserve"> = 60</w:t>
                  </w:r>
                  <w:r w:rsidRPr="008419FA">
                    <w:rPr>
                      <w:sz w:val="28"/>
                      <w:szCs w:val="28"/>
                      <w:vertAlign w:val="superscript"/>
                      <w:lang w:val="pt-BR"/>
                    </w:rPr>
                    <w:t>0</w:t>
                  </w:r>
                  <w:r w:rsidRPr="008419FA">
                    <w:rPr>
                      <w:sz w:val="28"/>
                      <w:szCs w:val="28"/>
                      <w:lang w:val="pt-BR"/>
                    </w:rPr>
                    <w:t xml:space="preserve"> – 30</w:t>
                  </w:r>
                  <w:r w:rsidRPr="008419FA">
                    <w:rPr>
                      <w:sz w:val="28"/>
                      <w:szCs w:val="28"/>
                      <w:vertAlign w:val="superscript"/>
                      <w:lang w:val="pt-BR"/>
                    </w:rPr>
                    <w:t>0</w:t>
                  </w:r>
                  <w:r w:rsidRPr="008419FA">
                    <w:rPr>
                      <w:sz w:val="28"/>
                      <w:szCs w:val="28"/>
                      <w:lang w:val="pt-BR"/>
                    </w:rPr>
                    <w:t xml:space="preserve"> = 30</w:t>
                  </w:r>
                  <w:r w:rsidRPr="008419FA">
                    <w:rPr>
                      <w:sz w:val="28"/>
                      <w:szCs w:val="28"/>
                      <w:vertAlign w:val="superscript"/>
                      <w:lang w:val="pt-BR"/>
                    </w:rPr>
                    <w:t>0</w:t>
                  </w:r>
                  <w:r w:rsidRPr="008419FA">
                    <w:rPr>
                      <w:sz w:val="28"/>
                      <w:szCs w:val="28"/>
                      <w:lang w:val="pt-BR"/>
                    </w:rPr>
                    <w:br/>
                    <w:t xml:space="preserve">Trong tam giác KOC vuông tại C, ta có: </w:t>
                  </w:r>
                  <w:r w:rsidRPr="008419FA">
                    <w:rPr>
                      <w:position w:val="-24"/>
                      <w:sz w:val="28"/>
                      <w:szCs w:val="28"/>
                    </w:rPr>
                    <w:object w:dxaOrig="5080" w:dyaOrig="680">
                      <v:shape id="_x0000_i1732" type="#_x0000_t75" style="width:254.25pt;height:33.75pt" o:ole="">
                        <v:imagedata r:id="rId1372" o:title=""/>
                      </v:shape>
                      <o:OLEObject Type="Embed" ProgID="Equation.3" ShapeID="_x0000_i1732" DrawAspect="Content" ObjectID="_1587385520" r:id="rId1373"/>
                    </w:object>
                  </w:r>
                  <w:r w:rsidRPr="008419FA">
                    <w:rPr>
                      <w:sz w:val="28"/>
                      <w:szCs w:val="28"/>
                      <w:lang w:val="pt-BR"/>
                    </w:rPr>
                    <w:t xml:space="preserve"> </w:t>
                  </w:r>
                </w:p>
                <w:p w:rsidR="008419FA" w:rsidRPr="008419FA" w:rsidRDefault="008419FA" w:rsidP="003B6AA7">
                  <w:pPr>
                    <w:rPr>
                      <w:noProof/>
                      <w:sz w:val="28"/>
                      <w:szCs w:val="28"/>
                      <w:lang w:val="pt-BR"/>
                    </w:rPr>
                  </w:pPr>
                  <w:r w:rsidRPr="008419FA">
                    <w:rPr>
                      <w:sz w:val="28"/>
                      <w:szCs w:val="28"/>
                      <w:lang w:val="pt-BR"/>
                    </w:rPr>
                    <w:t xml:space="preserve">Mà O cố định, R không đổi =&gt; K di động trên đường tròn tâm O, bán kính = </w:t>
                  </w:r>
                  <w:r w:rsidRPr="008419FA">
                    <w:rPr>
                      <w:position w:val="-24"/>
                      <w:sz w:val="28"/>
                      <w:szCs w:val="28"/>
                    </w:rPr>
                    <w:object w:dxaOrig="680" w:dyaOrig="680">
                      <v:shape id="_x0000_i1733" type="#_x0000_t75" style="width:33.75pt;height:33.75pt" o:ole="">
                        <v:imagedata r:id="rId1374" o:title=""/>
                      </v:shape>
                      <o:OLEObject Type="Embed" ProgID="Equation.3" ShapeID="_x0000_i1733" DrawAspect="Content" ObjectID="_1587385521" r:id="rId1375"/>
                    </w:object>
                  </w:r>
                  <w:r w:rsidRPr="008419FA">
                    <w:rPr>
                      <w:sz w:val="28"/>
                      <w:szCs w:val="28"/>
                      <w:lang w:val="pt-BR"/>
                    </w:rPr>
                    <w:t xml:space="preserve"> (điều phải chứng minh)</w:t>
                  </w:r>
                </w:p>
              </w:tc>
              <w:tc>
                <w:tcPr>
                  <w:tcW w:w="1800" w:type="dxa"/>
                  <w:tcBorders>
                    <w:left w:val="nil"/>
                  </w:tcBorders>
                </w:tcPr>
                <w:p w:rsidR="008419FA" w:rsidRPr="008419FA" w:rsidRDefault="008419FA" w:rsidP="003B6AA7">
                  <w:pPr>
                    <w:rPr>
                      <w:sz w:val="28"/>
                      <w:szCs w:val="28"/>
                      <w:lang w:val="pt-BR"/>
                    </w:rPr>
                  </w:pPr>
                </w:p>
                <w:p w:rsidR="008419FA" w:rsidRPr="008419FA" w:rsidRDefault="008419FA" w:rsidP="003B6AA7">
                  <w:pPr>
                    <w:rPr>
                      <w:sz w:val="28"/>
                      <w:szCs w:val="28"/>
                      <w:lang w:val="pt-BR"/>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tc>
            </w:tr>
            <w:tr w:rsidR="008419FA" w:rsidRPr="008419FA" w:rsidTr="003B6AA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08" w:type="dxa"/>
                  <w:tcBorders>
                    <w:right w:val="nil"/>
                  </w:tcBorders>
                </w:tcPr>
                <w:p w:rsidR="008419FA" w:rsidRPr="008419FA" w:rsidRDefault="008419FA" w:rsidP="003B6AA7">
                  <w:pPr>
                    <w:rPr>
                      <w:sz w:val="28"/>
                      <w:szCs w:val="28"/>
                    </w:rPr>
                  </w:pPr>
                  <w:r w:rsidRPr="008419FA">
                    <w:rPr>
                      <w:sz w:val="28"/>
                      <w:szCs w:val="28"/>
                    </w:rPr>
                    <w:t>C5 (1,0 điểm)</w:t>
                  </w:r>
                </w:p>
              </w:tc>
              <w:tc>
                <w:tcPr>
                  <w:tcW w:w="8100" w:type="dxa"/>
                  <w:gridSpan w:val="2"/>
                  <w:tcBorders>
                    <w:top w:val="nil"/>
                    <w:left w:val="nil"/>
                    <w:bottom w:val="nil"/>
                    <w:right w:val="nil"/>
                  </w:tcBorders>
                </w:tcPr>
                <w:p w:rsidR="008419FA" w:rsidRPr="008419FA" w:rsidRDefault="008419FA" w:rsidP="003B6AA7">
                  <w:pPr>
                    <w:rPr>
                      <w:b/>
                      <w:sz w:val="28"/>
                      <w:szCs w:val="28"/>
                    </w:rPr>
                  </w:pPr>
                  <w:r w:rsidRPr="008419FA">
                    <w:rPr>
                      <w:b/>
                      <w:position w:val="-76"/>
                      <w:sz w:val="28"/>
                      <w:szCs w:val="28"/>
                    </w:rPr>
                    <w:object w:dxaOrig="4840" w:dyaOrig="2020">
                      <v:shape id="_x0000_i1734" type="#_x0000_t75" style="width:242.25pt;height:101.25pt" o:ole="">
                        <v:imagedata r:id="rId1376" o:title=""/>
                      </v:shape>
                      <o:OLEObject Type="Embed" ProgID="Equation.DSMT4" ShapeID="_x0000_i1734" DrawAspect="Content" ObjectID="_1587385522" r:id="rId1377"/>
                    </w:object>
                  </w:r>
                </w:p>
                <w:p w:rsidR="008419FA" w:rsidRPr="008419FA" w:rsidRDefault="008419FA" w:rsidP="003B6AA7">
                  <w:pPr>
                    <w:rPr>
                      <w:i/>
                      <w:noProof/>
                      <w:sz w:val="28"/>
                      <w:szCs w:val="28"/>
                    </w:rPr>
                  </w:pPr>
                  <w:r w:rsidRPr="008419FA">
                    <w:rPr>
                      <w:b/>
                      <w:sz w:val="28"/>
                      <w:szCs w:val="28"/>
                    </w:rPr>
                    <w:t xml:space="preserve">Do đó, </w:t>
                  </w:r>
                  <w:r w:rsidRPr="008419FA">
                    <w:rPr>
                      <w:b/>
                      <w:position w:val="-28"/>
                      <w:sz w:val="28"/>
                      <w:szCs w:val="28"/>
                    </w:rPr>
                    <w:object w:dxaOrig="3519" w:dyaOrig="660">
                      <v:shape id="_x0000_i1735" type="#_x0000_t75" style="width:176.25pt;height:33pt" o:ole="">
                        <v:imagedata r:id="rId1378" o:title=""/>
                      </v:shape>
                      <o:OLEObject Type="Embed" ProgID="Equation.DSMT4" ShapeID="_x0000_i1735" DrawAspect="Content" ObjectID="_1587385523" r:id="rId1379"/>
                    </w:object>
                  </w:r>
                </w:p>
              </w:tc>
              <w:tc>
                <w:tcPr>
                  <w:tcW w:w="1800" w:type="dxa"/>
                  <w:tcBorders>
                    <w:left w:val="nil"/>
                  </w:tcBorders>
                </w:tcPr>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p w:rsidR="008419FA" w:rsidRPr="008419FA" w:rsidRDefault="008419FA" w:rsidP="003B6AA7">
                  <w:pPr>
                    <w:rPr>
                      <w:sz w:val="28"/>
                      <w:szCs w:val="28"/>
                    </w:rPr>
                  </w:pPr>
                </w:p>
                <w:p w:rsidR="008419FA" w:rsidRPr="008419FA" w:rsidRDefault="008419FA" w:rsidP="003B6AA7">
                  <w:pPr>
                    <w:rPr>
                      <w:sz w:val="28"/>
                      <w:szCs w:val="28"/>
                    </w:rPr>
                  </w:pPr>
                  <w:r w:rsidRPr="008419FA">
                    <w:rPr>
                      <w:sz w:val="28"/>
                      <w:szCs w:val="28"/>
                    </w:rPr>
                    <w:t>0,25</w:t>
                  </w:r>
                </w:p>
              </w:tc>
            </w:tr>
          </w:tbl>
          <w:p w:rsidR="008419FA" w:rsidRPr="008419FA" w:rsidRDefault="008419FA" w:rsidP="008419FA">
            <w:pPr>
              <w:rPr>
                <w:sz w:val="28"/>
                <w:szCs w:val="28"/>
              </w:rPr>
            </w:pPr>
            <w:r w:rsidRPr="008419FA">
              <w:rPr>
                <w:sz w:val="28"/>
                <w:szCs w:val="28"/>
              </w:rPr>
              <w:t xml:space="preserve">Chú ý: -Câu 4, thừa giả thiết “tia Mx” và “điểm A” </w:t>
            </w:r>
            <w:r w:rsidRPr="008419FA">
              <w:rPr>
                <w:sz w:val="28"/>
                <w:szCs w:val="28"/>
              </w:rPr>
              <w:sym w:font="Wingdings" w:char="F0E0"/>
            </w:r>
            <w:r w:rsidRPr="008419FA">
              <w:rPr>
                <w:sz w:val="28"/>
                <w:szCs w:val="28"/>
              </w:rPr>
              <w:t xml:space="preserve"> gây rối.</w:t>
            </w:r>
          </w:p>
          <w:p w:rsidR="008419FA" w:rsidRPr="008419FA" w:rsidRDefault="008419FA" w:rsidP="008419FA">
            <w:pPr>
              <w:rPr>
                <w:sz w:val="28"/>
                <w:szCs w:val="28"/>
              </w:rPr>
            </w:pPr>
            <w:r w:rsidRPr="008419FA">
              <w:rPr>
                <w:sz w:val="28"/>
                <w:szCs w:val="28"/>
              </w:rPr>
              <w:tab/>
              <w:t xml:space="preserve"> -Mỗi câu đều có các cách làm khác </w:t>
            </w:r>
          </w:p>
          <w:p w:rsidR="008419FA" w:rsidRPr="008419FA" w:rsidRDefault="008419FA" w:rsidP="008419FA">
            <w:pPr>
              <w:rPr>
                <w:sz w:val="28"/>
                <w:szCs w:val="28"/>
                <w:lang w:val="pl-PL"/>
              </w:rPr>
            </w:pPr>
            <w:r w:rsidRPr="008419FA">
              <w:rPr>
                <w:sz w:val="28"/>
                <w:szCs w:val="28"/>
              </w:rPr>
              <w:t xml:space="preserve"> </w:t>
            </w:r>
            <w:r w:rsidRPr="008419FA">
              <w:rPr>
                <w:b/>
                <w:sz w:val="28"/>
                <w:szCs w:val="28"/>
                <w:u w:val="single"/>
                <w:lang w:val="pl-PL"/>
              </w:rPr>
              <w:t>câu 5</w:t>
            </w:r>
            <w:r w:rsidRPr="008419FA">
              <w:rPr>
                <w:sz w:val="28"/>
                <w:szCs w:val="28"/>
                <w:lang w:val="pl-PL"/>
              </w:rPr>
              <w:t xml:space="preserve"> </w:t>
            </w:r>
          </w:p>
          <w:p w:rsidR="008419FA" w:rsidRPr="008419FA" w:rsidRDefault="008419FA" w:rsidP="008419FA">
            <w:pPr>
              <w:rPr>
                <w:sz w:val="28"/>
                <w:szCs w:val="28"/>
                <w:lang w:val="pl-PL"/>
              </w:rPr>
            </w:pPr>
            <w:r w:rsidRPr="008419FA">
              <w:rPr>
                <w:sz w:val="28"/>
                <w:szCs w:val="28"/>
                <w:lang w:val="pl-PL"/>
              </w:rPr>
              <w:t xml:space="preserve">Cach 2: Đặt x = </w:t>
            </w:r>
            <w:r w:rsidRPr="008419FA">
              <w:rPr>
                <w:position w:val="-10"/>
                <w:sz w:val="28"/>
                <w:szCs w:val="28"/>
              </w:rPr>
              <w:object w:dxaOrig="1840" w:dyaOrig="420">
                <v:shape id="_x0000_i1736" type="#_x0000_t75" style="width:92.25pt;height:21pt" o:ole="">
                  <v:imagedata r:id="rId1380" o:title=""/>
                </v:shape>
                <o:OLEObject Type="Embed" ProgID="Equation.DSMT4" ShapeID="_x0000_i1736" DrawAspect="Content" ObjectID="_1587385524" r:id="rId1381"/>
              </w:object>
            </w:r>
            <w:r w:rsidRPr="008419FA">
              <w:rPr>
                <w:sz w:val="28"/>
                <w:szCs w:val="28"/>
                <w:lang w:val="pl-PL"/>
              </w:rPr>
              <w:t>=&gt; x, y , z &gt; 0 và x</w:t>
            </w:r>
            <w:r w:rsidRPr="008419FA">
              <w:rPr>
                <w:sz w:val="28"/>
                <w:szCs w:val="28"/>
                <w:vertAlign w:val="superscript"/>
                <w:lang w:val="pl-PL"/>
              </w:rPr>
              <w:t>4</w:t>
            </w:r>
            <w:r w:rsidRPr="008419FA">
              <w:rPr>
                <w:sz w:val="28"/>
                <w:szCs w:val="28"/>
                <w:lang w:val="pl-PL"/>
              </w:rPr>
              <w:t xml:space="preserve"> + y</w:t>
            </w:r>
            <w:r w:rsidRPr="008419FA">
              <w:rPr>
                <w:sz w:val="28"/>
                <w:szCs w:val="28"/>
                <w:vertAlign w:val="superscript"/>
                <w:lang w:val="pl-PL"/>
              </w:rPr>
              <w:t>4</w:t>
            </w:r>
            <w:r w:rsidRPr="008419FA">
              <w:rPr>
                <w:sz w:val="28"/>
                <w:szCs w:val="28"/>
                <w:lang w:val="pl-PL"/>
              </w:rPr>
              <w:t xml:space="preserve"> + z</w:t>
            </w:r>
            <w:r w:rsidRPr="008419FA">
              <w:rPr>
                <w:sz w:val="28"/>
                <w:szCs w:val="28"/>
                <w:vertAlign w:val="superscript"/>
                <w:lang w:val="pl-PL"/>
              </w:rPr>
              <w:t xml:space="preserve">4 </w:t>
            </w:r>
            <w:r w:rsidRPr="008419FA">
              <w:rPr>
                <w:sz w:val="28"/>
                <w:szCs w:val="28"/>
                <w:lang w:val="pl-PL"/>
              </w:rPr>
              <w:t>= 4.</w:t>
            </w:r>
          </w:p>
          <w:p w:rsidR="008419FA" w:rsidRPr="008419FA" w:rsidRDefault="008419FA" w:rsidP="008419FA">
            <w:pPr>
              <w:rPr>
                <w:sz w:val="28"/>
                <w:szCs w:val="28"/>
                <w:lang w:val="pl-PL"/>
              </w:rPr>
            </w:pPr>
            <w:r w:rsidRPr="008419FA">
              <w:rPr>
                <w:sz w:val="28"/>
                <w:szCs w:val="28"/>
                <w:lang w:val="pl-PL"/>
              </w:rPr>
              <w:t>BĐT cần CM tương đương: x</w:t>
            </w:r>
            <w:r w:rsidRPr="008419FA">
              <w:rPr>
                <w:sz w:val="28"/>
                <w:szCs w:val="28"/>
                <w:vertAlign w:val="superscript"/>
                <w:lang w:val="pl-PL"/>
              </w:rPr>
              <w:t>3</w:t>
            </w:r>
            <w:r w:rsidRPr="008419FA">
              <w:rPr>
                <w:sz w:val="28"/>
                <w:szCs w:val="28"/>
                <w:lang w:val="pl-PL"/>
              </w:rPr>
              <w:t xml:space="preserve"> + y</w:t>
            </w:r>
            <w:r w:rsidRPr="008419FA">
              <w:rPr>
                <w:sz w:val="28"/>
                <w:szCs w:val="28"/>
                <w:vertAlign w:val="superscript"/>
                <w:lang w:val="pl-PL"/>
              </w:rPr>
              <w:t>3</w:t>
            </w:r>
            <w:r w:rsidRPr="008419FA">
              <w:rPr>
                <w:sz w:val="28"/>
                <w:szCs w:val="28"/>
                <w:lang w:val="pl-PL"/>
              </w:rPr>
              <w:t xml:space="preserve"> + z</w:t>
            </w:r>
            <w:r w:rsidRPr="008419FA">
              <w:rPr>
                <w:sz w:val="28"/>
                <w:szCs w:val="28"/>
                <w:vertAlign w:val="superscript"/>
                <w:lang w:val="pl-PL"/>
              </w:rPr>
              <w:t>3</w:t>
            </w:r>
            <w:r w:rsidRPr="008419FA">
              <w:rPr>
                <w:sz w:val="28"/>
                <w:szCs w:val="28"/>
                <w:lang w:val="pl-PL"/>
              </w:rPr>
              <w:t xml:space="preserve"> &gt; </w:t>
            </w:r>
            <w:r w:rsidRPr="008419FA">
              <w:rPr>
                <w:position w:val="-6"/>
                <w:sz w:val="28"/>
                <w:szCs w:val="28"/>
              </w:rPr>
              <w:object w:dxaOrig="499" w:dyaOrig="380">
                <v:shape id="_x0000_i1737" type="#_x0000_t75" style="width:24.75pt;height:18.75pt" o:ole="">
                  <v:imagedata r:id="rId1382" o:title=""/>
                </v:shape>
                <o:OLEObject Type="Embed" ProgID="Equation.DSMT4" ShapeID="_x0000_i1737" DrawAspect="Content" ObjectID="_1587385525" r:id="rId1383"/>
              </w:object>
            </w:r>
          </w:p>
          <w:p w:rsidR="008419FA" w:rsidRPr="008419FA" w:rsidRDefault="008419FA" w:rsidP="008419FA">
            <w:pPr>
              <w:ind w:left="2160" w:firstLine="720"/>
              <w:rPr>
                <w:sz w:val="28"/>
                <w:szCs w:val="28"/>
                <w:lang w:val="es-ES"/>
              </w:rPr>
            </w:pPr>
            <w:r w:rsidRPr="008419FA">
              <w:rPr>
                <w:sz w:val="28"/>
                <w:szCs w:val="28"/>
                <w:lang w:val="es-ES"/>
              </w:rPr>
              <w:t xml:space="preserve">hay </w:t>
            </w:r>
            <w:r w:rsidRPr="008419FA">
              <w:rPr>
                <w:position w:val="-6"/>
                <w:sz w:val="28"/>
                <w:szCs w:val="28"/>
              </w:rPr>
              <w:object w:dxaOrig="380" w:dyaOrig="380">
                <v:shape id="_x0000_i1738" type="#_x0000_t75" style="width:18.75pt;height:18.75pt" o:ole="">
                  <v:imagedata r:id="rId1384" o:title=""/>
                </v:shape>
                <o:OLEObject Type="Embed" ProgID="Equation.DSMT4" ShapeID="_x0000_i1738" DrawAspect="Content" ObjectID="_1587385526" r:id="rId1385"/>
              </w:object>
            </w:r>
            <w:r w:rsidRPr="008419FA">
              <w:rPr>
                <w:sz w:val="28"/>
                <w:szCs w:val="28"/>
                <w:lang w:val="es-ES"/>
              </w:rPr>
              <w:t>(x</w:t>
            </w:r>
            <w:r w:rsidRPr="008419FA">
              <w:rPr>
                <w:sz w:val="28"/>
                <w:szCs w:val="28"/>
                <w:vertAlign w:val="superscript"/>
                <w:lang w:val="es-ES"/>
              </w:rPr>
              <w:t>3</w:t>
            </w:r>
            <w:r w:rsidRPr="008419FA">
              <w:rPr>
                <w:sz w:val="28"/>
                <w:szCs w:val="28"/>
                <w:lang w:val="es-ES"/>
              </w:rPr>
              <w:t xml:space="preserve"> + y</w:t>
            </w:r>
            <w:r w:rsidRPr="008419FA">
              <w:rPr>
                <w:sz w:val="28"/>
                <w:szCs w:val="28"/>
                <w:vertAlign w:val="superscript"/>
                <w:lang w:val="es-ES"/>
              </w:rPr>
              <w:t>3</w:t>
            </w:r>
            <w:r w:rsidRPr="008419FA">
              <w:rPr>
                <w:sz w:val="28"/>
                <w:szCs w:val="28"/>
                <w:lang w:val="es-ES"/>
              </w:rPr>
              <w:t xml:space="preserve"> + z</w:t>
            </w:r>
            <w:r w:rsidRPr="008419FA">
              <w:rPr>
                <w:sz w:val="28"/>
                <w:szCs w:val="28"/>
                <w:vertAlign w:val="superscript"/>
                <w:lang w:val="es-ES"/>
              </w:rPr>
              <w:t>3</w:t>
            </w:r>
            <w:r w:rsidRPr="008419FA">
              <w:rPr>
                <w:sz w:val="28"/>
                <w:szCs w:val="28"/>
                <w:lang w:val="es-ES"/>
              </w:rPr>
              <w:t xml:space="preserve"> ) &gt; 4 = x</w:t>
            </w:r>
            <w:r w:rsidRPr="008419FA">
              <w:rPr>
                <w:sz w:val="28"/>
                <w:szCs w:val="28"/>
                <w:vertAlign w:val="superscript"/>
                <w:lang w:val="es-ES"/>
              </w:rPr>
              <w:t>4</w:t>
            </w:r>
            <w:r w:rsidRPr="008419FA">
              <w:rPr>
                <w:sz w:val="28"/>
                <w:szCs w:val="28"/>
                <w:lang w:val="es-ES"/>
              </w:rPr>
              <w:t xml:space="preserve"> + y</w:t>
            </w:r>
            <w:r w:rsidRPr="008419FA">
              <w:rPr>
                <w:sz w:val="28"/>
                <w:szCs w:val="28"/>
                <w:vertAlign w:val="superscript"/>
                <w:lang w:val="es-ES"/>
              </w:rPr>
              <w:t>4</w:t>
            </w:r>
            <w:r w:rsidRPr="008419FA">
              <w:rPr>
                <w:sz w:val="28"/>
                <w:szCs w:val="28"/>
                <w:lang w:val="es-ES"/>
              </w:rPr>
              <w:t xml:space="preserve"> + z</w:t>
            </w:r>
            <w:r w:rsidRPr="008419FA">
              <w:rPr>
                <w:sz w:val="28"/>
                <w:szCs w:val="28"/>
                <w:vertAlign w:val="superscript"/>
                <w:lang w:val="es-ES"/>
              </w:rPr>
              <w:t>4</w:t>
            </w:r>
          </w:p>
          <w:p w:rsidR="008419FA" w:rsidRPr="008419FA" w:rsidRDefault="008419FA" w:rsidP="008419FA">
            <w:pPr>
              <w:ind w:left="2160" w:firstLine="720"/>
              <w:rPr>
                <w:sz w:val="28"/>
                <w:szCs w:val="28"/>
                <w:lang w:val="es-ES"/>
              </w:rPr>
            </w:pPr>
            <w:r w:rsidRPr="008419FA">
              <w:rPr>
                <w:sz w:val="28"/>
                <w:szCs w:val="28"/>
                <w:lang w:val="pl-PL"/>
              </w:rPr>
              <w:sym w:font="Wingdings" w:char="F0F3"/>
            </w:r>
            <w:r w:rsidRPr="008419FA">
              <w:rPr>
                <w:sz w:val="28"/>
                <w:szCs w:val="28"/>
                <w:lang w:val="es-ES"/>
              </w:rPr>
              <w:t xml:space="preserve"> x</w:t>
            </w:r>
            <w:r w:rsidRPr="008419FA">
              <w:rPr>
                <w:sz w:val="28"/>
                <w:szCs w:val="28"/>
                <w:vertAlign w:val="superscript"/>
                <w:lang w:val="es-ES"/>
              </w:rPr>
              <w:t>3</w:t>
            </w:r>
            <w:r w:rsidRPr="008419FA">
              <w:rPr>
                <w:sz w:val="28"/>
                <w:szCs w:val="28"/>
                <w:lang w:val="es-ES"/>
              </w:rPr>
              <w:t>(</w:t>
            </w:r>
            <w:r w:rsidRPr="008419FA">
              <w:rPr>
                <w:position w:val="-6"/>
                <w:sz w:val="28"/>
                <w:szCs w:val="28"/>
              </w:rPr>
              <w:object w:dxaOrig="380" w:dyaOrig="380">
                <v:shape id="_x0000_i1739" type="#_x0000_t75" style="width:18.75pt;height:18.75pt" o:ole="">
                  <v:imagedata r:id="rId1384" o:title=""/>
                </v:shape>
                <o:OLEObject Type="Embed" ProgID="Equation.DSMT4" ShapeID="_x0000_i1739" DrawAspect="Content" ObjectID="_1587385527" r:id="rId1386"/>
              </w:object>
            </w:r>
            <w:r w:rsidRPr="008419FA">
              <w:rPr>
                <w:sz w:val="28"/>
                <w:szCs w:val="28"/>
                <w:lang w:val="es-ES"/>
              </w:rPr>
              <w:t>-x) + y</w:t>
            </w:r>
            <w:r w:rsidRPr="008419FA">
              <w:rPr>
                <w:sz w:val="28"/>
                <w:szCs w:val="28"/>
                <w:vertAlign w:val="superscript"/>
                <w:lang w:val="es-ES"/>
              </w:rPr>
              <w:t>3</w:t>
            </w:r>
            <w:r w:rsidRPr="008419FA">
              <w:rPr>
                <w:sz w:val="28"/>
                <w:szCs w:val="28"/>
                <w:lang w:val="es-ES"/>
              </w:rPr>
              <w:t>(</w:t>
            </w:r>
            <w:r w:rsidRPr="008419FA">
              <w:rPr>
                <w:position w:val="-6"/>
                <w:sz w:val="28"/>
                <w:szCs w:val="28"/>
              </w:rPr>
              <w:object w:dxaOrig="380" w:dyaOrig="380">
                <v:shape id="_x0000_i1740" type="#_x0000_t75" style="width:18.75pt;height:18.75pt" o:ole="">
                  <v:imagedata r:id="rId1384" o:title=""/>
                </v:shape>
                <o:OLEObject Type="Embed" ProgID="Equation.DSMT4" ShapeID="_x0000_i1740" DrawAspect="Content" ObjectID="_1587385528" r:id="rId1387"/>
              </w:object>
            </w:r>
            <w:r w:rsidRPr="008419FA">
              <w:rPr>
                <w:sz w:val="28"/>
                <w:szCs w:val="28"/>
                <w:lang w:val="es-ES"/>
              </w:rPr>
              <w:t>-y)+ z</w:t>
            </w:r>
            <w:r w:rsidRPr="008419FA">
              <w:rPr>
                <w:sz w:val="28"/>
                <w:szCs w:val="28"/>
                <w:vertAlign w:val="superscript"/>
                <w:lang w:val="es-ES"/>
              </w:rPr>
              <w:t>3</w:t>
            </w:r>
            <w:r w:rsidRPr="008419FA">
              <w:rPr>
                <w:sz w:val="28"/>
                <w:szCs w:val="28"/>
                <w:lang w:val="es-ES"/>
              </w:rPr>
              <w:t>(</w:t>
            </w:r>
            <w:r w:rsidRPr="008419FA">
              <w:rPr>
                <w:position w:val="-6"/>
                <w:sz w:val="28"/>
                <w:szCs w:val="28"/>
              </w:rPr>
              <w:object w:dxaOrig="380" w:dyaOrig="380">
                <v:shape id="_x0000_i1741" type="#_x0000_t75" style="width:18.75pt;height:18.75pt" o:ole="">
                  <v:imagedata r:id="rId1384" o:title=""/>
                </v:shape>
                <o:OLEObject Type="Embed" ProgID="Equation.DSMT4" ShapeID="_x0000_i1741" DrawAspect="Content" ObjectID="_1587385529" r:id="rId1388"/>
              </w:object>
            </w:r>
            <w:r w:rsidRPr="008419FA">
              <w:rPr>
                <w:sz w:val="28"/>
                <w:szCs w:val="28"/>
                <w:lang w:val="es-ES"/>
              </w:rPr>
              <w:t>-z) &gt; 0 (*).</w:t>
            </w:r>
          </w:p>
          <w:p w:rsidR="008419FA" w:rsidRPr="008419FA" w:rsidRDefault="008419FA" w:rsidP="008419FA">
            <w:pPr>
              <w:ind w:firstLine="720"/>
              <w:rPr>
                <w:bCs/>
                <w:iCs/>
                <w:sz w:val="28"/>
                <w:szCs w:val="28"/>
                <w:lang w:val="es-ES"/>
              </w:rPr>
            </w:pPr>
            <w:r w:rsidRPr="008419FA">
              <w:rPr>
                <w:sz w:val="28"/>
                <w:szCs w:val="28"/>
                <w:lang w:val="es-ES"/>
              </w:rPr>
              <w:t>Ta x</w:t>
            </w:r>
            <w:r w:rsidRPr="008419FA">
              <w:rPr>
                <w:bCs/>
                <w:iCs/>
                <w:sz w:val="28"/>
                <w:szCs w:val="28"/>
                <w:lang w:val="es-ES"/>
              </w:rPr>
              <w:t>ét 2 trường hợp:</w:t>
            </w:r>
          </w:p>
          <w:p w:rsidR="008419FA" w:rsidRPr="008419FA" w:rsidRDefault="008419FA" w:rsidP="008419FA">
            <w:pPr>
              <w:ind w:firstLine="720"/>
              <w:rPr>
                <w:sz w:val="28"/>
                <w:szCs w:val="28"/>
                <w:lang w:val="es-ES"/>
              </w:rPr>
            </w:pPr>
            <w:r w:rsidRPr="008419FA">
              <w:rPr>
                <w:bCs/>
                <w:iCs/>
                <w:sz w:val="28"/>
                <w:szCs w:val="28"/>
                <w:lang w:val="es-ES"/>
              </w:rPr>
              <w:tab/>
              <w:t>- N</w:t>
            </w:r>
            <w:r w:rsidRPr="008419FA">
              <w:rPr>
                <w:sz w:val="28"/>
                <w:szCs w:val="28"/>
                <w:lang w:val="es-ES"/>
              </w:rPr>
              <w:t xml:space="preserve">ếu trong 3 sô x, y, z tồn tại it nhât một sô </w:t>
            </w:r>
            <w:r w:rsidRPr="008419FA">
              <w:rPr>
                <w:position w:val="-6"/>
                <w:sz w:val="28"/>
                <w:szCs w:val="28"/>
              </w:rPr>
              <w:object w:dxaOrig="560" w:dyaOrig="380">
                <v:shape id="_x0000_i1742" type="#_x0000_t75" style="width:27.75pt;height:18.75pt" o:ole="">
                  <v:imagedata r:id="rId1389" o:title=""/>
                </v:shape>
                <o:OLEObject Type="Embed" ProgID="Equation.DSMT4" ShapeID="_x0000_i1742" DrawAspect="Content" ObjectID="_1587385530" r:id="rId1390"/>
              </w:object>
            </w:r>
            <w:r w:rsidRPr="008419FA">
              <w:rPr>
                <w:sz w:val="28"/>
                <w:szCs w:val="28"/>
                <w:lang w:val="es-ES"/>
              </w:rPr>
              <w:t>, giả sử x</w:t>
            </w:r>
            <w:r w:rsidRPr="008419FA">
              <w:rPr>
                <w:position w:val="-6"/>
                <w:sz w:val="28"/>
                <w:szCs w:val="28"/>
              </w:rPr>
              <w:object w:dxaOrig="560" w:dyaOrig="380">
                <v:shape id="_x0000_i1743" type="#_x0000_t75" style="width:27.75pt;height:18.75pt" o:ole="">
                  <v:imagedata r:id="rId1389" o:title=""/>
                </v:shape>
                <o:OLEObject Type="Embed" ProgID="Equation.DSMT4" ShapeID="_x0000_i1743" DrawAspect="Content" ObjectID="_1587385531" r:id="rId1391"/>
              </w:object>
            </w:r>
            <w:r w:rsidRPr="008419FA">
              <w:rPr>
                <w:sz w:val="28"/>
                <w:szCs w:val="28"/>
                <w:lang w:val="es-ES"/>
              </w:rPr>
              <w:t xml:space="preserve"> thì x</w:t>
            </w:r>
            <w:r w:rsidRPr="008419FA">
              <w:rPr>
                <w:sz w:val="28"/>
                <w:szCs w:val="28"/>
                <w:vertAlign w:val="superscript"/>
                <w:lang w:val="es-ES"/>
              </w:rPr>
              <w:t>3</w:t>
            </w:r>
            <w:r w:rsidRPr="008419FA">
              <w:rPr>
                <w:sz w:val="28"/>
                <w:szCs w:val="28"/>
                <w:lang w:val="es-ES"/>
              </w:rPr>
              <w:t xml:space="preserve"> </w:t>
            </w:r>
            <w:r w:rsidRPr="008419FA">
              <w:rPr>
                <w:position w:val="-6"/>
                <w:sz w:val="28"/>
                <w:szCs w:val="28"/>
              </w:rPr>
              <w:object w:dxaOrig="680" w:dyaOrig="380">
                <v:shape id="_x0000_i1744" type="#_x0000_t75" style="width:33.75pt;height:18.75pt" o:ole="">
                  <v:imagedata r:id="rId1392" o:title=""/>
                </v:shape>
                <o:OLEObject Type="Embed" ProgID="Equation.DSMT4" ShapeID="_x0000_i1744" DrawAspect="Content" ObjectID="_1587385532" r:id="rId1393"/>
              </w:object>
            </w:r>
            <w:r w:rsidRPr="008419FA">
              <w:rPr>
                <w:sz w:val="28"/>
                <w:szCs w:val="28"/>
                <w:lang w:val="es-ES"/>
              </w:rPr>
              <w:t>.</w:t>
            </w:r>
          </w:p>
          <w:p w:rsidR="008419FA" w:rsidRPr="008419FA" w:rsidRDefault="008419FA" w:rsidP="008419FA">
            <w:pPr>
              <w:ind w:firstLine="720"/>
              <w:rPr>
                <w:sz w:val="28"/>
                <w:szCs w:val="28"/>
                <w:lang w:val="pl-PL"/>
              </w:rPr>
            </w:pPr>
            <w:r w:rsidRPr="008419FA">
              <w:rPr>
                <w:sz w:val="28"/>
                <w:szCs w:val="28"/>
                <w:lang w:val="pl-PL"/>
              </w:rPr>
              <w:t>Khi đo: x</w:t>
            </w:r>
            <w:r w:rsidRPr="008419FA">
              <w:rPr>
                <w:sz w:val="28"/>
                <w:szCs w:val="28"/>
                <w:vertAlign w:val="superscript"/>
                <w:lang w:val="pl-PL"/>
              </w:rPr>
              <w:t>3</w:t>
            </w:r>
            <w:r w:rsidRPr="008419FA">
              <w:rPr>
                <w:sz w:val="28"/>
                <w:szCs w:val="28"/>
                <w:lang w:val="pl-PL"/>
              </w:rPr>
              <w:t xml:space="preserve"> + y</w:t>
            </w:r>
            <w:r w:rsidRPr="008419FA">
              <w:rPr>
                <w:sz w:val="28"/>
                <w:szCs w:val="28"/>
                <w:vertAlign w:val="superscript"/>
                <w:lang w:val="pl-PL"/>
              </w:rPr>
              <w:t>3</w:t>
            </w:r>
            <w:r w:rsidRPr="008419FA">
              <w:rPr>
                <w:sz w:val="28"/>
                <w:szCs w:val="28"/>
                <w:lang w:val="pl-PL"/>
              </w:rPr>
              <w:t xml:space="preserve"> + z</w:t>
            </w:r>
            <w:r w:rsidRPr="008419FA">
              <w:rPr>
                <w:sz w:val="28"/>
                <w:szCs w:val="28"/>
                <w:vertAlign w:val="superscript"/>
                <w:lang w:val="pl-PL"/>
              </w:rPr>
              <w:t>3</w:t>
            </w:r>
            <w:r w:rsidRPr="008419FA">
              <w:rPr>
                <w:sz w:val="28"/>
                <w:szCs w:val="28"/>
                <w:lang w:val="pl-PL"/>
              </w:rPr>
              <w:t xml:space="preserve"> &gt; </w:t>
            </w:r>
            <w:r w:rsidRPr="008419FA">
              <w:rPr>
                <w:position w:val="-6"/>
                <w:sz w:val="28"/>
                <w:szCs w:val="28"/>
              </w:rPr>
              <w:object w:dxaOrig="499" w:dyaOrig="380">
                <v:shape id="_x0000_i1745" type="#_x0000_t75" style="width:24.75pt;height:18.75pt" o:ole="">
                  <v:imagedata r:id="rId1382" o:title=""/>
                </v:shape>
                <o:OLEObject Type="Embed" ProgID="Equation.DSMT4" ShapeID="_x0000_i1745" DrawAspect="Content" ObjectID="_1587385533" r:id="rId1394"/>
              </w:object>
            </w:r>
            <w:r w:rsidRPr="008419FA">
              <w:rPr>
                <w:sz w:val="28"/>
                <w:szCs w:val="28"/>
                <w:lang w:val="pl-PL"/>
              </w:rPr>
              <w:t xml:space="preserve"> ( do y, z &gt; 0).</w:t>
            </w:r>
          </w:p>
          <w:p w:rsidR="008419FA" w:rsidRPr="008419FA" w:rsidRDefault="008419FA" w:rsidP="008419FA">
            <w:pPr>
              <w:ind w:firstLine="720"/>
              <w:rPr>
                <w:sz w:val="28"/>
                <w:szCs w:val="28"/>
                <w:lang w:val="pl-PL"/>
              </w:rPr>
            </w:pPr>
            <w:r w:rsidRPr="008419FA">
              <w:rPr>
                <w:sz w:val="28"/>
                <w:szCs w:val="28"/>
                <w:lang w:val="pl-PL"/>
              </w:rPr>
              <w:tab/>
              <w:t xml:space="preserve">- </w:t>
            </w:r>
            <w:r w:rsidRPr="008419FA">
              <w:rPr>
                <w:bCs/>
                <w:iCs/>
                <w:sz w:val="28"/>
                <w:szCs w:val="28"/>
                <w:lang w:val="pl-PL"/>
              </w:rPr>
              <w:t>N</w:t>
            </w:r>
            <w:r w:rsidRPr="008419FA">
              <w:rPr>
                <w:sz w:val="28"/>
                <w:szCs w:val="28"/>
                <w:lang w:val="pl-PL"/>
              </w:rPr>
              <w:t xml:space="preserve">ếu cả 3 sô x, y, z đều nhỏ  </w:t>
            </w:r>
            <w:r w:rsidRPr="008419FA">
              <w:rPr>
                <w:position w:val="-6"/>
                <w:sz w:val="28"/>
                <w:szCs w:val="28"/>
              </w:rPr>
              <w:object w:dxaOrig="560" w:dyaOrig="380">
                <v:shape id="_x0000_i1746" type="#_x0000_t75" style="width:27.75pt;height:18.75pt" o:ole="">
                  <v:imagedata r:id="rId1395" o:title=""/>
                </v:shape>
                <o:OLEObject Type="Embed" ProgID="Equation.DSMT4" ShapeID="_x0000_i1746" DrawAspect="Content" ObjectID="_1587385534" r:id="rId1396"/>
              </w:object>
            </w:r>
            <w:r w:rsidRPr="008419FA">
              <w:rPr>
                <w:sz w:val="28"/>
                <w:szCs w:val="28"/>
                <w:lang w:val="pl-PL"/>
              </w:rPr>
              <w:t xml:space="preserve"> thì BĐT(*) luôn đung.</w:t>
            </w:r>
          </w:p>
          <w:p w:rsidR="008419FA" w:rsidRPr="008419FA" w:rsidRDefault="008419FA" w:rsidP="008419FA">
            <w:pPr>
              <w:ind w:firstLine="720"/>
              <w:rPr>
                <w:sz w:val="28"/>
                <w:szCs w:val="28"/>
                <w:lang w:val="pl-PL"/>
              </w:rPr>
            </w:pPr>
            <w:r w:rsidRPr="008419FA">
              <w:rPr>
                <w:sz w:val="28"/>
                <w:szCs w:val="28"/>
                <w:lang w:val="pl-PL"/>
              </w:rPr>
              <w:t>Vậy x</w:t>
            </w:r>
            <w:r w:rsidRPr="008419FA">
              <w:rPr>
                <w:sz w:val="28"/>
                <w:szCs w:val="28"/>
                <w:vertAlign w:val="superscript"/>
                <w:lang w:val="pl-PL"/>
              </w:rPr>
              <w:t>3</w:t>
            </w:r>
            <w:r w:rsidRPr="008419FA">
              <w:rPr>
                <w:sz w:val="28"/>
                <w:szCs w:val="28"/>
                <w:lang w:val="pl-PL"/>
              </w:rPr>
              <w:t xml:space="preserve"> + y</w:t>
            </w:r>
            <w:r w:rsidRPr="008419FA">
              <w:rPr>
                <w:sz w:val="28"/>
                <w:szCs w:val="28"/>
                <w:vertAlign w:val="superscript"/>
                <w:lang w:val="pl-PL"/>
              </w:rPr>
              <w:t>3</w:t>
            </w:r>
            <w:r w:rsidRPr="008419FA">
              <w:rPr>
                <w:sz w:val="28"/>
                <w:szCs w:val="28"/>
                <w:lang w:val="pl-PL"/>
              </w:rPr>
              <w:t xml:space="preserve"> + z</w:t>
            </w:r>
            <w:r w:rsidRPr="008419FA">
              <w:rPr>
                <w:sz w:val="28"/>
                <w:szCs w:val="28"/>
                <w:vertAlign w:val="superscript"/>
                <w:lang w:val="pl-PL"/>
              </w:rPr>
              <w:t>3</w:t>
            </w:r>
            <w:r w:rsidRPr="008419FA">
              <w:rPr>
                <w:sz w:val="28"/>
                <w:szCs w:val="28"/>
                <w:lang w:val="pl-PL"/>
              </w:rPr>
              <w:t xml:space="preserve"> &gt; </w:t>
            </w:r>
            <w:r w:rsidRPr="008419FA">
              <w:rPr>
                <w:position w:val="-6"/>
                <w:sz w:val="28"/>
                <w:szCs w:val="28"/>
              </w:rPr>
              <w:object w:dxaOrig="499" w:dyaOrig="380">
                <v:shape id="_x0000_i1747" type="#_x0000_t75" style="width:24.75pt;height:18.75pt" o:ole="">
                  <v:imagedata r:id="rId1382" o:title=""/>
                </v:shape>
                <o:OLEObject Type="Embed" ProgID="Equation.DSMT4" ShapeID="_x0000_i1747" DrawAspect="Content" ObjectID="_1587385535" r:id="rId1397"/>
              </w:object>
            </w:r>
            <w:r w:rsidRPr="008419FA">
              <w:rPr>
                <w:sz w:val="28"/>
                <w:szCs w:val="28"/>
                <w:lang w:val="pl-PL"/>
              </w:rPr>
              <w:t>được CM.</w:t>
            </w:r>
          </w:p>
          <w:p w:rsidR="008419FA" w:rsidRPr="008419FA" w:rsidRDefault="008419FA" w:rsidP="008419FA">
            <w:pPr>
              <w:rPr>
                <w:b/>
                <w:sz w:val="28"/>
                <w:szCs w:val="28"/>
                <w:lang w:val="pl-PL"/>
              </w:rPr>
            </w:pPr>
            <w:r w:rsidRPr="008419FA">
              <w:rPr>
                <w:sz w:val="28"/>
                <w:szCs w:val="28"/>
                <w:lang w:val="pl-PL"/>
              </w:rPr>
              <w:t xml:space="preserve">Cach 3: Có thể dùng BĐT thức Côsi kết hợp phương pháp làm trội và đánh giá cũng cho kết quả </w:t>
            </w:r>
            <w:r w:rsidRPr="008419FA">
              <w:rPr>
                <w:sz w:val="28"/>
                <w:szCs w:val="28"/>
              </w:rPr>
              <w:sym w:font="Wingdings" w:char="F0E0"/>
            </w:r>
            <w:r w:rsidRPr="008419FA">
              <w:rPr>
                <w:sz w:val="28"/>
                <w:szCs w:val="28"/>
                <w:lang w:val="pl-PL"/>
              </w:rPr>
              <w:t>nhưng hơi dài, phức tạp).</w:t>
            </w:r>
          </w:p>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1560</w:t>
            </w:r>
          </w:p>
          <w:p w:rsidR="008419FA" w:rsidRPr="009402C0" w:rsidRDefault="008419FA" w:rsidP="008419FA">
            <w:pPr>
              <w:rPr>
                <w:b/>
                <w:sz w:val="28"/>
                <w:szCs w:val="28"/>
                <w:lang w:val="pl-PL"/>
              </w:rPr>
            </w:pPr>
            <w:r w:rsidRPr="009402C0">
              <w:rPr>
                <w:b/>
                <w:sz w:val="28"/>
                <w:szCs w:val="28"/>
                <w:lang w:val="pl-PL"/>
              </w:rPr>
              <w:t>SỞ GD VÀ ĐÀO TẠO</w:t>
            </w:r>
            <w:r w:rsidRPr="009402C0">
              <w:rPr>
                <w:b/>
                <w:sz w:val="28"/>
                <w:szCs w:val="28"/>
                <w:lang w:val="pl-PL"/>
              </w:rPr>
              <w:tab/>
              <w:t>KỲ THI TUYỂN SINH VÀO 10 THPT NĂM HỌC 2012-2013</w:t>
            </w:r>
          </w:p>
          <w:p w:rsidR="008419FA" w:rsidRPr="009402C0" w:rsidRDefault="008419FA" w:rsidP="008419FA">
            <w:pPr>
              <w:rPr>
                <w:b/>
                <w:sz w:val="28"/>
                <w:szCs w:val="28"/>
                <w:lang w:val="pl-PL"/>
              </w:rPr>
            </w:pPr>
            <w:r w:rsidRPr="009402C0">
              <w:rPr>
                <w:b/>
                <w:sz w:val="28"/>
                <w:szCs w:val="28"/>
                <w:lang w:val="pl-PL"/>
              </w:rPr>
              <w:t xml:space="preserve">      ĐĂKLĂK</w:t>
            </w:r>
            <w:r w:rsidRPr="009402C0">
              <w:rPr>
                <w:b/>
                <w:sz w:val="28"/>
                <w:szCs w:val="28"/>
                <w:lang w:val="pl-PL"/>
              </w:rPr>
              <w:tab/>
            </w:r>
            <w:r w:rsidRPr="009402C0">
              <w:rPr>
                <w:b/>
                <w:sz w:val="28"/>
                <w:szCs w:val="28"/>
                <w:lang w:val="pl-PL"/>
              </w:rPr>
              <w:tab/>
            </w:r>
            <w:r w:rsidRPr="009402C0">
              <w:rPr>
                <w:b/>
                <w:sz w:val="28"/>
                <w:szCs w:val="28"/>
                <w:lang w:val="pl-PL"/>
              </w:rPr>
              <w:tab/>
            </w:r>
            <w:r w:rsidRPr="009402C0">
              <w:rPr>
                <w:b/>
                <w:sz w:val="28"/>
                <w:szCs w:val="28"/>
                <w:lang w:val="pl-PL"/>
              </w:rPr>
              <w:tab/>
            </w:r>
            <w:r w:rsidRPr="009402C0">
              <w:rPr>
                <w:b/>
                <w:sz w:val="28"/>
                <w:szCs w:val="28"/>
                <w:lang w:val="pl-PL"/>
              </w:rPr>
              <w:tab/>
              <w:t>MÔN THI : TOÁN</w:t>
            </w:r>
          </w:p>
          <w:p w:rsidR="008419FA" w:rsidRPr="009402C0" w:rsidRDefault="008419FA" w:rsidP="008419FA">
            <w:pPr>
              <w:ind w:left="720" w:firstLine="720"/>
              <w:jc w:val="center"/>
              <w:rPr>
                <w:i/>
                <w:iCs/>
                <w:sz w:val="28"/>
                <w:szCs w:val="28"/>
                <w:lang w:val="pl-PL"/>
              </w:rPr>
            </w:pPr>
            <w:r>
              <w:rPr>
                <w:noProof/>
                <w:sz w:val="28"/>
                <w:szCs w:val="28"/>
                <w:lang w:val="en-US"/>
              </w:rPr>
              <mc:AlternateContent>
                <mc:Choice Requires="wps">
                  <w:drawing>
                    <wp:anchor distT="0" distB="0" distL="114300" distR="114300" simplePos="0" relativeHeight="251719680" behindDoc="0" locked="0" layoutInCell="1" allowOverlap="1">
                      <wp:simplePos x="0" y="0"/>
                      <wp:positionH relativeFrom="column">
                        <wp:posOffset>-24765</wp:posOffset>
                      </wp:positionH>
                      <wp:positionV relativeFrom="paragraph">
                        <wp:posOffset>50165</wp:posOffset>
                      </wp:positionV>
                      <wp:extent cx="1497330" cy="269240"/>
                      <wp:effectExtent l="13335" t="8890" r="13335" b="7620"/>
                      <wp:wrapNone/>
                      <wp:docPr id="1330" name="Text Box 1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8419FA" w:rsidRPr="00533D2B" w:rsidRDefault="008419FA" w:rsidP="008419FA">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0" o:spid="_x0000_s1140" type="#_x0000_t202" style="position:absolute;left:0;text-align:left;margin-left:-1.95pt;margin-top:3.95pt;width:117.9pt;height:21.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">
                      <v:textbox>
                        <w:txbxContent>
                          <w:p w:rsidR="008419FA" w:rsidRPr="00533D2B" w:rsidRDefault="008419FA" w:rsidP="008419FA">
                            <w:pPr>
                              <w:rPr>
                                <w:color w:val="FF0000"/>
                              </w:rPr>
                            </w:pPr>
                            <w:r w:rsidRPr="00533D2B">
                              <w:rPr>
                                <w:b/>
                                <w:color w:val="FF0000"/>
                              </w:rPr>
                              <w:t>ĐỀ CHÍNH THỨC</w:t>
                            </w:r>
                          </w:p>
                        </w:txbxContent>
                      </v:textbox>
                    </v:shape>
                  </w:pict>
                </mc:Fallback>
              </mc:AlternateContent>
            </w:r>
            <w:r w:rsidRPr="009402C0">
              <w:rPr>
                <w:i/>
                <w:iCs/>
                <w:sz w:val="28"/>
                <w:szCs w:val="28"/>
                <w:lang w:val="pl-PL"/>
              </w:rPr>
              <w:t>Thời gian làm bài: 120 phút,(không kể giao đề)</w:t>
            </w:r>
          </w:p>
          <w:p w:rsidR="008419FA" w:rsidRPr="009402C0" w:rsidRDefault="008419FA" w:rsidP="008419FA">
            <w:pPr>
              <w:ind w:firstLine="720"/>
              <w:jc w:val="center"/>
              <w:rPr>
                <w:i/>
                <w:iCs/>
                <w:sz w:val="28"/>
                <w:szCs w:val="28"/>
              </w:rPr>
            </w:pPr>
            <w:r w:rsidRPr="009402C0">
              <w:rPr>
                <w:i/>
                <w:iCs/>
                <w:sz w:val="28"/>
                <w:szCs w:val="28"/>
              </w:rPr>
              <w:t>Ngày thi: 22/06/2012</w:t>
            </w:r>
          </w:p>
          <w:p w:rsidR="008419FA" w:rsidRPr="009402C0" w:rsidRDefault="008419FA" w:rsidP="008419FA">
            <w:pPr>
              <w:jc w:val="center"/>
              <w:rPr>
                <w:i/>
                <w:iCs/>
                <w:sz w:val="28"/>
                <w:szCs w:val="28"/>
                <w:u w:val="single"/>
              </w:rPr>
            </w:pPr>
          </w:p>
          <w:p w:rsidR="008419FA" w:rsidRPr="009402C0" w:rsidRDefault="008419FA" w:rsidP="008419FA">
            <w:pPr>
              <w:jc w:val="center"/>
              <w:rPr>
                <w:i/>
                <w:iCs/>
                <w:sz w:val="28"/>
                <w:szCs w:val="28"/>
                <w:u w:val="single"/>
              </w:rPr>
            </w:pPr>
          </w:p>
          <w:p w:rsidR="008419FA" w:rsidRPr="009402C0" w:rsidRDefault="008419FA" w:rsidP="008419FA">
            <w:pPr>
              <w:rPr>
                <w:sz w:val="28"/>
                <w:szCs w:val="28"/>
              </w:rPr>
            </w:pPr>
            <w:r w:rsidRPr="009402C0">
              <w:rPr>
                <w:sz w:val="28"/>
                <w:szCs w:val="28"/>
              </w:rPr>
              <w:t>Câu 1. (2,5đ)</w:t>
            </w:r>
          </w:p>
          <w:p w:rsidR="008419FA" w:rsidRPr="009402C0" w:rsidRDefault="008419FA" w:rsidP="0022436A">
            <w:pPr>
              <w:numPr>
                <w:ilvl w:val="0"/>
                <w:numId w:val="26"/>
              </w:numPr>
              <w:rPr>
                <w:sz w:val="28"/>
                <w:szCs w:val="28"/>
              </w:rPr>
            </w:pPr>
            <w:r w:rsidRPr="009402C0">
              <w:rPr>
                <w:sz w:val="28"/>
                <w:szCs w:val="28"/>
              </w:rPr>
              <w:t>Giải phương trình:</w:t>
            </w:r>
          </w:p>
          <w:p w:rsidR="008419FA" w:rsidRPr="009402C0" w:rsidRDefault="008419FA" w:rsidP="008419FA">
            <w:pPr>
              <w:ind w:left="720"/>
              <w:rPr>
                <w:sz w:val="28"/>
                <w:szCs w:val="28"/>
              </w:rPr>
            </w:pPr>
            <w:r w:rsidRPr="009402C0">
              <w:rPr>
                <w:sz w:val="28"/>
                <w:szCs w:val="28"/>
              </w:rPr>
              <w:t>a) 2x</w:t>
            </w:r>
            <w:r w:rsidRPr="009402C0">
              <w:rPr>
                <w:sz w:val="28"/>
                <w:szCs w:val="28"/>
                <w:vertAlign w:val="superscript"/>
              </w:rPr>
              <w:t>2</w:t>
            </w:r>
            <w:r w:rsidRPr="009402C0">
              <w:rPr>
                <w:sz w:val="28"/>
                <w:szCs w:val="28"/>
              </w:rPr>
              <w:t xml:space="preserve"> – 7x + 3 = 0.</w:t>
            </w:r>
            <w:r w:rsidRPr="009402C0">
              <w:rPr>
                <w:sz w:val="28"/>
                <w:szCs w:val="28"/>
              </w:rPr>
              <w:tab/>
            </w:r>
            <w:r w:rsidRPr="009402C0">
              <w:rPr>
                <w:sz w:val="28"/>
                <w:szCs w:val="28"/>
              </w:rPr>
              <w:tab/>
            </w:r>
            <w:r w:rsidRPr="009402C0">
              <w:rPr>
                <w:sz w:val="28"/>
                <w:szCs w:val="28"/>
              </w:rPr>
              <w:tab/>
              <w:t>b) 9x</w:t>
            </w:r>
            <w:r w:rsidRPr="009402C0">
              <w:rPr>
                <w:sz w:val="28"/>
                <w:szCs w:val="28"/>
                <w:vertAlign w:val="superscript"/>
              </w:rPr>
              <w:t>4</w:t>
            </w:r>
            <w:r w:rsidRPr="009402C0">
              <w:rPr>
                <w:sz w:val="28"/>
                <w:szCs w:val="28"/>
              </w:rPr>
              <w:t xml:space="preserve"> + 5x</w:t>
            </w:r>
            <w:r w:rsidRPr="009402C0">
              <w:rPr>
                <w:sz w:val="28"/>
                <w:szCs w:val="28"/>
                <w:vertAlign w:val="superscript"/>
              </w:rPr>
              <w:t>2</w:t>
            </w:r>
            <w:r w:rsidRPr="009402C0">
              <w:rPr>
                <w:sz w:val="28"/>
                <w:szCs w:val="28"/>
              </w:rPr>
              <w:t xml:space="preserve"> – 4 = 0.</w:t>
            </w:r>
          </w:p>
          <w:p w:rsidR="008419FA" w:rsidRPr="009402C0" w:rsidRDefault="008419FA" w:rsidP="0022436A">
            <w:pPr>
              <w:numPr>
                <w:ilvl w:val="0"/>
                <w:numId w:val="26"/>
              </w:numPr>
              <w:rPr>
                <w:sz w:val="28"/>
                <w:szCs w:val="28"/>
              </w:rPr>
            </w:pPr>
            <w:r w:rsidRPr="009402C0">
              <w:rPr>
                <w:sz w:val="28"/>
                <w:szCs w:val="28"/>
              </w:rPr>
              <w:t>Tìm hàm số y = ax + b, biết đồ thị hàm số của nó đi qua 2 điểm A(2;5) ; B(-2;-3).</w:t>
            </w:r>
          </w:p>
          <w:p w:rsidR="008419FA" w:rsidRPr="009402C0" w:rsidRDefault="008419FA" w:rsidP="008419FA">
            <w:pPr>
              <w:rPr>
                <w:sz w:val="28"/>
                <w:szCs w:val="28"/>
              </w:rPr>
            </w:pPr>
            <w:r w:rsidRPr="009402C0">
              <w:rPr>
                <w:sz w:val="28"/>
                <w:szCs w:val="28"/>
              </w:rPr>
              <w:t>Câu 2. (1,5đ)</w:t>
            </w:r>
          </w:p>
          <w:p w:rsidR="008419FA" w:rsidRPr="009402C0" w:rsidRDefault="008419FA" w:rsidP="0022436A">
            <w:pPr>
              <w:numPr>
                <w:ilvl w:val="0"/>
                <w:numId w:val="27"/>
              </w:numPr>
              <w:rPr>
                <w:sz w:val="28"/>
                <w:szCs w:val="28"/>
              </w:rPr>
            </w:pPr>
            <w:r w:rsidRPr="009402C0">
              <w:rPr>
                <w:sz w:val="28"/>
                <w:szCs w:val="28"/>
              </w:rPr>
              <w:t>Hai ô tô đi từ A đến B dài 200km. Biết vận tốc xe thứ nhất nhanh hơn vận tốc xe thứ hai là 10km/h nên xe thứ nhất đến B sớm hơn xe thứ hai 1 giờ. Tính vận tốc mỗi xe.</w:t>
            </w:r>
          </w:p>
          <w:p w:rsidR="008419FA" w:rsidRPr="009402C0" w:rsidRDefault="008419FA" w:rsidP="0022436A">
            <w:pPr>
              <w:numPr>
                <w:ilvl w:val="0"/>
                <w:numId w:val="27"/>
              </w:numPr>
              <w:rPr>
                <w:sz w:val="28"/>
                <w:szCs w:val="28"/>
              </w:rPr>
            </w:pPr>
            <w:r w:rsidRPr="009402C0">
              <w:rPr>
                <w:sz w:val="28"/>
                <w:szCs w:val="28"/>
              </w:rPr>
              <w:t xml:space="preserve">Rút gọn biểu thức: </w:t>
            </w:r>
            <w:r w:rsidRPr="009402C0">
              <w:rPr>
                <w:position w:val="-4"/>
                <w:sz w:val="28"/>
                <w:szCs w:val="28"/>
              </w:rPr>
              <w:object w:dxaOrig="200" w:dyaOrig="300">
                <v:shape id="_x0000_i1748" type="#_x0000_t75" style="width:9.75pt;height:15pt" o:ole="">
                  <v:imagedata r:id="rId1398" o:title=""/>
                </v:shape>
                <o:OLEObject Type="Embed" ProgID="Equation.DSMT4" ShapeID="_x0000_i1748" DrawAspect="Content" ObjectID="_1587385536" r:id="rId1399"/>
              </w:object>
            </w:r>
            <w:r w:rsidRPr="009402C0">
              <w:rPr>
                <w:position w:val="-32"/>
                <w:sz w:val="28"/>
                <w:szCs w:val="28"/>
              </w:rPr>
              <w:object w:dxaOrig="2520" w:dyaOrig="760">
                <v:shape id="_x0000_i1749" type="#_x0000_t75" style="width:126pt;height:38.25pt" o:ole="">
                  <v:imagedata r:id="rId1400" o:title=""/>
                </v:shape>
                <o:OLEObject Type="Embed" ProgID="Equation.DSMT4" ShapeID="_x0000_i1749" DrawAspect="Content" ObjectID="_1587385537" r:id="rId1401"/>
              </w:object>
            </w:r>
            <w:r w:rsidRPr="009402C0">
              <w:rPr>
                <w:sz w:val="28"/>
                <w:szCs w:val="28"/>
              </w:rPr>
              <w:t xml:space="preserve"> với x ≥ 0.</w:t>
            </w:r>
          </w:p>
          <w:p w:rsidR="008419FA" w:rsidRPr="009402C0" w:rsidRDefault="008419FA" w:rsidP="008419FA">
            <w:pPr>
              <w:rPr>
                <w:sz w:val="28"/>
                <w:szCs w:val="28"/>
              </w:rPr>
            </w:pPr>
            <w:r w:rsidRPr="009402C0">
              <w:rPr>
                <w:sz w:val="28"/>
                <w:szCs w:val="28"/>
              </w:rPr>
              <w:t>Câu 3. (1,5 đ)</w:t>
            </w:r>
          </w:p>
          <w:p w:rsidR="008419FA" w:rsidRPr="009402C0" w:rsidRDefault="008419FA" w:rsidP="008419FA">
            <w:pPr>
              <w:rPr>
                <w:sz w:val="28"/>
                <w:szCs w:val="28"/>
              </w:rPr>
            </w:pPr>
            <w:r w:rsidRPr="009402C0">
              <w:rPr>
                <w:sz w:val="28"/>
                <w:szCs w:val="28"/>
              </w:rPr>
              <w:t>Cho phương trình: x</w:t>
            </w:r>
            <w:r w:rsidRPr="009402C0">
              <w:rPr>
                <w:sz w:val="28"/>
                <w:szCs w:val="28"/>
                <w:vertAlign w:val="superscript"/>
              </w:rPr>
              <w:t>2</w:t>
            </w:r>
            <w:r w:rsidRPr="009402C0">
              <w:rPr>
                <w:sz w:val="28"/>
                <w:szCs w:val="28"/>
              </w:rPr>
              <w:t xml:space="preserve"> – 2(m+2)x + m</w:t>
            </w:r>
            <w:r w:rsidRPr="009402C0">
              <w:rPr>
                <w:sz w:val="28"/>
                <w:szCs w:val="28"/>
                <w:vertAlign w:val="superscript"/>
              </w:rPr>
              <w:t>2</w:t>
            </w:r>
            <w:r w:rsidRPr="009402C0">
              <w:rPr>
                <w:sz w:val="28"/>
                <w:szCs w:val="28"/>
              </w:rPr>
              <w:t xml:space="preserve"> + 4m +3 = 0.</w:t>
            </w:r>
          </w:p>
          <w:p w:rsidR="008419FA" w:rsidRPr="009402C0" w:rsidRDefault="008419FA" w:rsidP="0022436A">
            <w:pPr>
              <w:numPr>
                <w:ilvl w:val="0"/>
                <w:numId w:val="28"/>
              </w:numPr>
              <w:rPr>
                <w:sz w:val="28"/>
                <w:szCs w:val="28"/>
              </w:rPr>
            </w:pPr>
            <w:r w:rsidRPr="009402C0">
              <w:rPr>
                <w:sz w:val="28"/>
                <w:szCs w:val="28"/>
              </w:rPr>
              <w:t>Chứng minh rằng : Phương trình trên luôn có hai nghiệm phân biệt x</w:t>
            </w:r>
            <w:r w:rsidRPr="009402C0">
              <w:rPr>
                <w:sz w:val="28"/>
                <w:szCs w:val="28"/>
                <w:vertAlign w:val="subscript"/>
              </w:rPr>
              <w:t>1</w:t>
            </w:r>
            <w:r w:rsidRPr="009402C0">
              <w:rPr>
                <w:sz w:val="28"/>
                <w:szCs w:val="28"/>
              </w:rPr>
              <w:t>, x</w:t>
            </w:r>
            <w:r w:rsidRPr="009402C0">
              <w:rPr>
                <w:sz w:val="28"/>
                <w:szCs w:val="28"/>
                <w:vertAlign w:val="subscript"/>
              </w:rPr>
              <w:t>2</w:t>
            </w:r>
            <w:r w:rsidRPr="009402C0">
              <w:rPr>
                <w:sz w:val="28"/>
                <w:szCs w:val="28"/>
              </w:rPr>
              <w:t xml:space="preserve"> với mọi giá trị của m.</w:t>
            </w:r>
          </w:p>
          <w:p w:rsidR="008419FA" w:rsidRPr="009402C0" w:rsidRDefault="008419FA" w:rsidP="0022436A">
            <w:pPr>
              <w:numPr>
                <w:ilvl w:val="0"/>
                <w:numId w:val="28"/>
              </w:numPr>
              <w:rPr>
                <w:sz w:val="28"/>
                <w:szCs w:val="28"/>
              </w:rPr>
            </w:pPr>
            <w:r w:rsidRPr="009402C0">
              <w:rPr>
                <w:sz w:val="28"/>
                <w:szCs w:val="28"/>
              </w:rPr>
              <w:t xml:space="preserve">Tìm giá trị của m để biểu thức A = </w:t>
            </w:r>
            <w:r w:rsidRPr="009402C0">
              <w:rPr>
                <w:position w:val="-12"/>
                <w:sz w:val="28"/>
                <w:szCs w:val="28"/>
              </w:rPr>
              <w:object w:dxaOrig="720" w:dyaOrig="400">
                <v:shape id="_x0000_i1750" type="#_x0000_t75" style="width:36pt;height:20.25pt" o:ole="">
                  <v:imagedata r:id="rId1402" o:title=""/>
                </v:shape>
                <o:OLEObject Type="Embed" ProgID="Equation.DSMT4" ShapeID="_x0000_i1750" DrawAspect="Content" ObjectID="_1587385538" r:id="rId1403"/>
              </w:object>
            </w:r>
            <w:r w:rsidRPr="009402C0">
              <w:rPr>
                <w:sz w:val="28"/>
                <w:szCs w:val="28"/>
              </w:rPr>
              <w:t xml:space="preserve"> đạt giá trị nhỏ nhất.</w:t>
            </w:r>
          </w:p>
          <w:p w:rsidR="008419FA" w:rsidRPr="009402C0" w:rsidRDefault="008419FA" w:rsidP="008419FA">
            <w:pPr>
              <w:rPr>
                <w:sz w:val="28"/>
                <w:szCs w:val="28"/>
              </w:rPr>
            </w:pPr>
            <w:r w:rsidRPr="009402C0">
              <w:rPr>
                <w:sz w:val="28"/>
                <w:szCs w:val="28"/>
              </w:rPr>
              <w:t>Câu 4. (3,5đ)</w:t>
            </w:r>
          </w:p>
          <w:p w:rsidR="008419FA" w:rsidRPr="009402C0" w:rsidRDefault="008419FA" w:rsidP="008419FA">
            <w:pPr>
              <w:rPr>
                <w:sz w:val="28"/>
                <w:szCs w:val="28"/>
              </w:rPr>
            </w:pPr>
            <w:r w:rsidRPr="009402C0">
              <w:rPr>
                <w:sz w:val="28"/>
                <w:szCs w:val="28"/>
              </w:rPr>
              <w:t>Cho tam giác ABC có ba góc nhọn nội tiếp đường tròn tâm O (AB &lt; AC). Hai tiếp tuyến tại B và C cắt nhau tại M. AM cắt đường tròn (O) tại điểm thứ hai D. E là trung điểm đoạn AD. EC cắt đường tròn (O)  tại điểm thứ hai F. Chứng minh rằng:</w:t>
            </w:r>
          </w:p>
          <w:p w:rsidR="008419FA" w:rsidRPr="009402C0" w:rsidRDefault="008419FA" w:rsidP="0022436A">
            <w:pPr>
              <w:numPr>
                <w:ilvl w:val="0"/>
                <w:numId w:val="29"/>
              </w:numPr>
              <w:rPr>
                <w:sz w:val="28"/>
                <w:szCs w:val="28"/>
              </w:rPr>
            </w:pPr>
            <w:r w:rsidRPr="009402C0">
              <w:rPr>
                <w:sz w:val="28"/>
                <w:szCs w:val="28"/>
              </w:rPr>
              <w:t>Tứ giác OEBM nội tiếp.</w:t>
            </w:r>
          </w:p>
          <w:p w:rsidR="008419FA" w:rsidRPr="009402C0" w:rsidRDefault="008419FA" w:rsidP="0022436A">
            <w:pPr>
              <w:numPr>
                <w:ilvl w:val="0"/>
                <w:numId w:val="29"/>
              </w:numPr>
              <w:rPr>
                <w:sz w:val="28"/>
                <w:szCs w:val="28"/>
              </w:rPr>
            </w:pPr>
            <w:r w:rsidRPr="009402C0">
              <w:rPr>
                <w:sz w:val="28"/>
                <w:szCs w:val="28"/>
              </w:rPr>
              <w:t>MB</w:t>
            </w:r>
            <w:r w:rsidRPr="009402C0">
              <w:rPr>
                <w:sz w:val="28"/>
                <w:szCs w:val="28"/>
                <w:vertAlign w:val="superscript"/>
              </w:rPr>
              <w:t>2</w:t>
            </w:r>
            <w:r w:rsidRPr="009402C0">
              <w:rPr>
                <w:sz w:val="28"/>
                <w:szCs w:val="28"/>
              </w:rPr>
              <w:t xml:space="preserve"> = MA.MD.</w:t>
            </w:r>
          </w:p>
          <w:p w:rsidR="008419FA" w:rsidRPr="009402C0" w:rsidRDefault="008419FA" w:rsidP="0022436A">
            <w:pPr>
              <w:numPr>
                <w:ilvl w:val="0"/>
                <w:numId w:val="29"/>
              </w:numPr>
              <w:rPr>
                <w:sz w:val="28"/>
                <w:szCs w:val="28"/>
              </w:rPr>
            </w:pPr>
            <w:r w:rsidRPr="009402C0">
              <w:rPr>
                <w:position w:val="-6"/>
                <w:sz w:val="28"/>
                <w:szCs w:val="28"/>
              </w:rPr>
              <w:object w:dxaOrig="1320" w:dyaOrig="380">
                <v:shape id="_x0000_i1751" type="#_x0000_t75" style="width:66pt;height:18.75pt" o:ole="">
                  <v:imagedata r:id="rId1404" o:title=""/>
                </v:shape>
                <o:OLEObject Type="Embed" ProgID="Equation.DSMT4" ShapeID="_x0000_i1751" DrawAspect="Content" ObjectID="_1587385539" r:id="rId1405"/>
              </w:object>
            </w:r>
            <w:r w:rsidRPr="009402C0">
              <w:rPr>
                <w:sz w:val="28"/>
                <w:szCs w:val="28"/>
              </w:rPr>
              <w:t>.</w:t>
            </w:r>
          </w:p>
          <w:p w:rsidR="008419FA" w:rsidRPr="009402C0" w:rsidRDefault="008419FA" w:rsidP="0022436A">
            <w:pPr>
              <w:numPr>
                <w:ilvl w:val="0"/>
                <w:numId w:val="29"/>
              </w:numPr>
              <w:rPr>
                <w:sz w:val="28"/>
                <w:szCs w:val="28"/>
              </w:rPr>
            </w:pPr>
            <w:r w:rsidRPr="009402C0">
              <w:rPr>
                <w:sz w:val="28"/>
                <w:szCs w:val="28"/>
              </w:rPr>
              <w:t>BF // AM</w:t>
            </w:r>
          </w:p>
          <w:p w:rsidR="008419FA" w:rsidRPr="009402C0" w:rsidRDefault="008419FA" w:rsidP="008419FA">
            <w:pPr>
              <w:rPr>
                <w:sz w:val="28"/>
                <w:szCs w:val="28"/>
              </w:rPr>
            </w:pPr>
            <w:r w:rsidRPr="009402C0">
              <w:rPr>
                <w:sz w:val="28"/>
                <w:szCs w:val="28"/>
              </w:rPr>
              <w:t>Câu 5. (1đ)</w:t>
            </w:r>
          </w:p>
          <w:p w:rsidR="008419FA" w:rsidRPr="009402C0" w:rsidRDefault="008419FA" w:rsidP="008419FA">
            <w:pPr>
              <w:rPr>
                <w:sz w:val="28"/>
                <w:szCs w:val="28"/>
                <w:lang w:val="es-ES"/>
              </w:rPr>
            </w:pPr>
            <w:r w:rsidRPr="009402C0">
              <w:rPr>
                <w:sz w:val="28"/>
                <w:szCs w:val="28"/>
                <w:lang w:val="es-ES"/>
              </w:rPr>
              <w:t xml:space="preserve">Cho hai số dương x, y thõa mãn: x + 2y = 3. Chứng minh rằng: </w:t>
            </w:r>
            <w:r w:rsidRPr="009402C0">
              <w:rPr>
                <w:position w:val="-28"/>
                <w:sz w:val="28"/>
                <w:szCs w:val="28"/>
              </w:rPr>
              <w:object w:dxaOrig="960" w:dyaOrig="700">
                <v:shape id="_x0000_i1752" type="#_x0000_t75" style="width:48pt;height:35.25pt" o:ole="">
                  <v:imagedata r:id="rId1406" o:title=""/>
                </v:shape>
                <o:OLEObject Type="Embed" ProgID="Equation.DSMT4" ShapeID="_x0000_i1752" DrawAspect="Content" ObjectID="_1587385540" r:id="rId1407"/>
              </w:object>
            </w:r>
          </w:p>
          <w:p w:rsidR="008419FA" w:rsidRPr="009402C0" w:rsidRDefault="008419FA" w:rsidP="008419FA">
            <w:pPr>
              <w:rPr>
                <w:b/>
                <w:bCs/>
                <w:sz w:val="28"/>
                <w:szCs w:val="28"/>
                <w:u w:val="single"/>
                <w:lang w:val="es-ES"/>
              </w:rPr>
            </w:pPr>
            <w:r w:rsidRPr="009402C0">
              <w:rPr>
                <w:b/>
                <w:bCs/>
                <w:sz w:val="28"/>
                <w:szCs w:val="28"/>
                <w:u w:val="single"/>
                <w:lang w:val="es-ES"/>
              </w:rPr>
              <w:t>Bài giải sơ lược:</w:t>
            </w:r>
          </w:p>
          <w:p w:rsidR="008419FA" w:rsidRPr="009402C0" w:rsidRDefault="008419FA" w:rsidP="008419FA">
            <w:pPr>
              <w:rPr>
                <w:sz w:val="28"/>
                <w:szCs w:val="28"/>
              </w:rPr>
            </w:pPr>
            <w:r w:rsidRPr="009402C0">
              <w:rPr>
                <w:sz w:val="28"/>
                <w:szCs w:val="28"/>
              </w:rPr>
              <w:t>Câu 1. (2,5đ)</w:t>
            </w:r>
          </w:p>
          <w:p w:rsidR="008419FA" w:rsidRPr="009402C0" w:rsidRDefault="008419FA" w:rsidP="0022436A">
            <w:pPr>
              <w:numPr>
                <w:ilvl w:val="0"/>
                <w:numId w:val="30"/>
              </w:numPr>
              <w:rPr>
                <w:sz w:val="28"/>
                <w:szCs w:val="28"/>
              </w:rPr>
            </w:pPr>
            <w:r w:rsidRPr="009402C0">
              <w:rPr>
                <w:sz w:val="28"/>
                <w:szCs w:val="28"/>
              </w:rPr>
              <w:t>Giải phương trình:</w:t>
            </w:r>
          </w:p>
          <w:p w:rsidR="008419FA" w:rsidRPr="009402C0" w:rsidRDefault="008419FA" w:rsidP="008419FA">
            <w:pPr>
              <w:ind w:left="720"/>
              <w:rPr>
                <w:sz w:val="28"/>
                <w:szCs w:val="28"/>
              </w:rPr>
            </w:pPr>
            <w:r w:rsidRPr="009402C0">
              <w:rPr>
                <w:sz w:val="28"/>
                <w:szCs w:val="28"/>
              </w:rPr>
              <w:t>a) 2x</w:t>
            </w:r>
            <w:r w:rsidRPr="009402C0">
              <w:rPr>
                <w:sz w:val="28"/>
                <w:szCs w:val="28"/>
                <w:vertAlign w:val="superscript"/>
              </w:rPr>
              <w:t>2</w:t>
            </w:r>
            <w:r w:rsidRPr="009402C0">
              <w:rPr>
                <w:sz w:val="28"/>
                <w:szCs w:val="28"/>
              </w:rPr>
              <w:t xml:space="preserve"> – 7x + 3 = 0.</w:t>
            </w:r>
            <w:r w:rsidRPr="009402C0">
              <w:rPr>
                <w:sz w:val="28"/>
                <w:szCs w:val="28"/>
              </w:rPr>
              <w:tab/>
            </w:r>
            <w:r w:rsidRPr="009402C0">
              <w:rPr>
                <w:sz w:val="28"/>
                <w:szCs w:val="28"/>
              </w:rPr>
              <w:tab/>
            </w:r>
            <w:r w:rsidRPr="009402C0">
              <w:rPr>
                <w:sz w:val="28"/>
                <w:szCs w:val="28"/>
              </w:rPr>
              <w:tab/>
            </w:r>
          </w:p>
          <w:p w:rsidR="008419FA" w:rsidRPr="009402C0" w:rsidRDefault="008419FA" w:rsidP="008419FA">
            <w:pPr>
              <w:rPr>
                <w:sz w:val="28"/>
                <w:szCs w:val="28"/>
              </w:rPr>
            </w:pPr>
            <w:r w:rsidRPr="009402C0">
              <w:rPr>
                <w:position w:val="-4"/>
                <w:sz w:val="28"/>
                <w:szCs w:val="28"/>
              </w:rPr>
              <w:object w:dxaOrig="200" w:dyaOrig="300">
                <v:shape id="_x0000_i1753" type="#_x0000_t75" style="width:9.75pt;height:15pt" o:ole="">
                  <v:imagedata r:id="rId1408" o:title=""/>
                </v:shape>
                <o:OLEObject Type="Embed" ProgID="Equation.DSMT4" ShapeID="_x0000_i1753" DrawAspect="Content" ObjectID="_1587385541" r:id="rId1409"/>
              </w:object>
            </w:r>
            <w:r w:rsidRPr="009402C0">
              <w:rPr>
                <w:position w:val="-4"/>
                <w:sz w:val="28"/>
                <w:szCs w:val="28"/>
              </w:rPr>
              <w:object w:dxaOrig="220" w:dyaOrig="260">
                <v:shape id="_x0000_i1754" type="#_x0000_t75" style="width:11.25pt;height:12.75pt" o:ole="">
                  <v:imagedata r:id="rId1410" o:title=""/>
                </v:shape>
                <o:OLEObject Type="Embed" ProgID="Equation.DSMT4" ShapeID="_x0000_i1754" DrawAspect="Content" ObjectID="_1587385542" r:id="rId1411"/>
              </w:object>
            </w:r>
            <w:r w:rsidRPr="009402C0">
              <w:rPr>
                <w:sz w:val="28"/>
                <w:szCs w:val="28"/>
              </w:rPr>
              <w:t xml:space="preserve"> = (-7)</w:t>
            </w:r>
            <w:r w:rsidRPr="009402C0">
              <w:rPr>
                <w:sz w:val="28"/>
                <w:szCs w:val="28"/>
                <w:vertAlign w:val="superscript"/>
              </w:rPr>
              <w:t>2</w:t>
            </w:r>
            <w:r w:rsidRPr="009402C0">
              <w:rPr>
                <w:sz w:val="28"/>
                <w:szCs w:val="28"/>
              </w:rPr>
              <w:t xml:space="preserve"> – 4.2.3 = 25 &gt; 0</w:t>
            </w:r>
          </w:p>
          <w:p w:rsidR="008419FA" w:rsidRPr="009402C0" w:rsidRDefault="008419FA" w:rsidP="008419FA">
            <w:pPr>
              <w:rPr>
                <w:sz w:val="28"/>
                <w:szCs w:val="28"/>
              </w:rPr>
            </w:pPr>
            <w:r w:rsidRPr="009402C0">
              <w:rPr>
                <w:sz w:val="28"/>
                <w:szCs w:val="28"/>
              </w:rPr>
              <w:tab/>
            </w:r>
            <w:r w:rsidRPr="009402C0">
              <w:rPr>
                <w:position w:val="-6"/>
                <w:sz w:val="28"/>
                <w:szCs w:val="28"/>
              </w:rPr>
              <w:object w:dxaOrig="400" w:dyaOrig="380">
                <v:shape id="_x0000_i1755" type="#_x0000_t75" style="width:20.25pt;height:18.75pt" o:ole="">
                  <v:imagedata r:id="rId1412" o:title=""/>
                </v:shape>
                <o:OLEObject Type="Embed" ProgID="Equation.DSMT4" ShapeID="_x0000_i1755" DrawAspect="Content" ObjectID="_1587385543" r:id="rId1413"/>
              </w:object>
            </w:r>
            <w:r w:rsidRPr="009402C0">
              <w:rPr>
                <w:sz w:val="28"/>
                <w:szCs w:val="28"/>
              </w:rPr>
              <w:t xml:space="preserve">= 5. Phương trình có hai nghiệm phân biệt: </w:t>
            </w:r>
            <w:r w:rsidRPr="009402C0">
              <w:rPr>
                <w:position w:val="-58"/>
                <w:sz w:val="28"/>
                <w:szCs w:val="28"/>
              </w:rPr>
              <w:object w:dxaOrig="1420" w:dyaOrig="1280">
                <v:shape id="_x0000_i1756" type="#_x0000_t75" style="width:71.25pt;height:63.75pt" o:ole="">
                  <v:imagedata r:id="rId1414" o:title=""/>
                </v:shape>
                <o:OLEObject Type="Embed" ProgID="Equation.DSMT4" ShapeID="_x0000_i1756" DrawAspect="Content" ObjectID="_1587385544" r:id="rId1415"/>
              </w:object>
            </w:r>
          </w:p>
          <w:p w:rsidR="008419FA" w:rsidRPr="009402C0" w:rsidRDefault="008419FA" w:rsidP="0022436A">
            <w:pPr>
              <w:numPr>
                <w:ilvl w:val="0"/>
                <w:numId w:val="34"/>
              </w:numPr>
              <w:rPr>
                <w:sz w:val="28"/>
                <w:szCs w:val="28"/>
                <w:lang w:val="fr-FR"/>
              </w:rPr>
            </w:pPr>
            <w:r w:rsidRPr="009402C0">
              <w:rPr>
                <w:sz w:val="28"/>
                <w:szCs w:val="28"/>
                <w:lang w:val="fr-FR"/>
              </w:rPr>
              <w:t>9x</w:t>
            </w:r>
            <w:r w:rsidRPr="009402C0">
              <w:rPr>
                <w:sz w:val="28"/>
                <w:szCs w:val="28"/>
                <w:vertAlign w:val="superscript"/>
                <w:lang w:val="fr-FR"/>
              </w:rPr>
              <w:t>4</w:t>
            </w:r>
            <w:r w:rsidRPr="009402C0">
              <w:rPr>
                <w:sz w:val="28"/>
                <w:szCs w:val="28"/>
                <w:lang w:val="fr-FR"/>
              </w:rPr>
              <w:t xml:space="preserve"> + 5x</w:t>
            </w:r>
            <w:r w:rsidRPr="009402C0">
              <w:rPr>
                <w:sz w:val="28"/>
                <w:szCs w:val="28"/>
                <w:vertAlign w:val="superscript"/>
                <w:lang w:val="fr-FR"/>
              </w:rPr>
              <w:t>2</w:t>
            </w:r>
            <w:r w:rsidRPr="009402C0">
              <w:rPr>
                <w:sz w:val="28"/>
                <w:szCs w:val="28"/>
                <w:lang w:val="fr-FR"/>
              </w:rPr>
              <w:t xml:space="preserve"> – 4 = 0. Đặt x</w:t>
            </w:r>
            <w:r w:rsidRPr="009402C0">
              <w:rPr>
                <w:sz w:val="28"/>
                <w:szCs w:val="28"/>
                <w:vertAlign w:val="superscript"/>
                <w:lang w:val="fr-FR"/>
              </w:rPr>
              <w:t>2</w:t>
            </w:r>
            <w:r w:rsidRPr="009402C0">
              <w:rPr>
                <w:sz w:val="28"/>
                <w:szCs w:val="28"/>
                <w:lang w:val="fr-FR"/>
              </w:rPr>
              <w:t xml:space="preserve"> = t , Đk : t ≥ 0.</w:t>
            </w:r>
          </w:p>
          <w:p w:rsidR="008419FA" w:rsidRPr="009402C0" w:rsidRDefault="008419FA" w:rsidP="008419FA">
            <w:pPr>
              <w:ind w:left="720"/>
              <w:rPr>
                <w:sz w:val="28"/>
                <w:szCs w:val="28"/>
                <w:lang w:val="fr-FR"/>
              </w:rPr>
            </w:pPr>
            <w:r w:rsidRPr="009402C0">
              <w:rPr>
                <w:sz w:val="28"/>
                <w:szCs w:val="28"/>
                <w:lang w:val="fr-FR"/>
              </w:rPr>
              <w:t>Ta có pt: 9t</w:t>
            </w:r>
            <w:r w:rsidRPr="009402C0">
              <w:rPr>
                <w:sz w:val="28"/>
                <w:szCs w:val="28"/>
                <w:vertAlign w:val="superscript"/>
                <w:lang w:val="fr-FR"/>
              </w:rPr>
              <w:t>2</w:t>
            </w:r>
            <w:r w:rsidRPr="009402C0">
              <w:rPr>
                <w:sz w:val="28"/>
                <w:szCs w:val="28"/>
                <w:lang w:val="fr-FR"/>
              </w:rPr>
              <w:t xml:space="preserve"> + 5t – 4 = 0.</w:t>
            </w:r>
          </w:p>
          <w:p w:rsidR="008419FA" w:rsidRPr="009402C0" w:rsidRDefault="008419FA" w:rsidP="008419FA">
            <w:pPr>
              <w:ind w:left="720"/>
              <w:rPr>
                <w:sz w:val="28"/>
                <w:szCs w:val="28"/>
                <w:lang w:val="fr-FR"/>
              </w:rPr>
            </w:pPr>
            <w:r w:rsidRPr="009402C0">
              <w:rPr>
                <w:sz w:val="28"/>
                <w:szCs w:val="28"/>
                <w:lang w:val="fr-FR"/>
              </w:rPr>
              <w:tab/>
              <w:t xml:space="preserve">a – b + c = 0 </w:t>
            </w:r>
            <w:r w:rsidRPr="009402C0">
              <w:rPr>
                <w:position w:val="-6"/>
                <w:sz w:val="28"/>
                <w:szCs w:val="28"/>
              </w:rPr>
              <w:object w:dxaOrig="340" w:dyaOrig="240">
                <v:shape id="_x0000_i1757" type="#_x0000_t75" style="width:17.25pt;height:12pt" o:ole="">
                  <v:imagedata r:id="rId1416" o:title=""/>
                </v:shape>
                <o:OLEObject Type="Embed" ProgID="Equation.DSMT4" ShapeID="_x0000_i1757" DrawAspect="Content" ObjectID="_1587385545" r:id="rId1417"/>
              </w:object>
            </w:r>
            <w:r w:rsidRPr="009402C0">
              <w:rPr>
                <w:sz w:val="28"/>
                <w:szCs w:val="28"/>
                <w:lang w:val="fr-FR"/>
              </w:rPr>
              <w:t xml:space="preserve"> t</w:t>
            </w:r>
            <w:r w:rsidRPr="009402C0">
              <w:rPr>
                <w:sz w:val="28"/>
                <w:szCs w:val="28"/>
                <w:vertAlign w:val="subscript"/>
                <w:lang w:val="fr-FR"/>
              </w:rPr>
              <w:t>1</w:t>
            </w:r>
            <w:r w:rsidRPr="009402C0">
              <w:rPr>
                <w:sz w:val="28"/>
                <w:szCs w:val="28"/>
                <w:lang w:val="fr-FR"/>
              </w:rPr>
              <w:t xml:space="preserve"> = - 1 (không TMĐK, loại)</w:t>
            </w:r>
          </w:p>
          <w:p w:rsidR="008419FA" w:rsidRPr="009402C0" w:rsidRDefault="008419FA" w:rsidP="008419FA">
            <w:pPr>
              <w:ind w:left="720"/>
              <w:rPr>
                <w:sz w:val="28"/>
                <w:szCs w:val="28"/>
                <w:lang w:val="fr-FR"/>
              </w:rPr>
            </w:pPr>
            <w:r w:rsidRPr="009402C0">
              <w:rPr>
                <w:sz w:val="28"/>
                <w:szCs w:val="28"/>
                <w:lang w:val="fr-FR"/>
              </w:rPr>
              <w:tab/>
            </w:r>
            <w:r w:rsidRPr="009402C0">
              <w:rPr>
                <w:sz w:val="28"/>
                <w:szCs w:val="28"/>
                <w:lang w:val="fr-FR"/>
              </w:rPr>
              <w:tab/>
            </w:r>
            <w:r w:rsidRPr="009402C0">
              <w:rPr>
                <w:sz w:val="28"/>
                <w:szCs w:val="28"/>
                <w:lang w:val="fr-FR"/>
              </w:rPr>
              <w:tab/>
              <w:t xml:space="preserve">    t</w:t>
            </w:r>
            <w:r w:rsidRPr="009402C0">
              <w:rPr>
                <w:sz w:val="28"/>
                <w:szCs w:val="28"/>
                <w:vertAlign w:val="subscript"/>
                <w:lang w:val="fr-FR"/>
              </w:rPr>
              <w:t>2</w:t>
            </w:r>
            <w:r w:rsidRPr="009402C0">
              <w:rPr>
                <w:sz w:val="28"/>
                <w:szCs w:val="28"/>
                <w:lang w:val="fr-FR"/>
              </w:rPr>
              <w:t xml:space="preserve"> = </w:t>
            </w:r>
            <w:r w:rsidRPr="009402C0">
              <w:rPr>
                <w:position w:val="-24"/>
                <w:sz w:val="28"/>
                <w:szCs w:val="28"/>
              </w:rPr>
              <w:object w:dxaOrig="240" w:dyaOrig="660">
                <v:shape id="_x0000_i1758" type="#_x0000_t75" style="width:12pt;height:33pt" o:ole="">
                  <v:imagedata r:id="rId1418" o:title=""/>
                </v:shape>
                <o:OLEObject Type="Embed" ProgID="Equation.DSMT4" ShapeID="_x0000_i1758" DrawAspect="Content" ObjectID="_1587385546" r:id="rId1419"/>
              </w:object>
            </w:r>
            <w:r w:rsidRPr="009402C0">
              <w:rPr>
                <w:sz w:val="28"/>
                <w:szCs w:val="28"/>
                <w:lang w:val="fr-FR"/>
              </w:rPr>
              <w:t xml:space="preserve"> (TMĐK)</w:t>
            </w:r>
          </w:p>
          <w:p w:rsidR="008419FA" w:rsidRPr="009402C0" w:rsidRDefault="008419FA" w:rsidP="008419FA">
            <w:pPr>
              <w:ind w:left="720"/>
              <w:rPr>
                <w:sz w:val="28"/>
                <w:szCs w:val="28"/>
                <w:lang w:val="fr-FR"/>
              </w:rPr>
            </w:pPr>
            <w:r w:rsidRPr="009402C0">
              <w:rPr>
                <w:sz w:val="28"/>
                <w:szCs w:val="28"/>
                <w:lang w:val="fr-FR"/>
              </w:rPr>
              <w:tab/>
            </w:r>
            <w:r w:rsidRPr="009402C0">
              <w:rPr>
                <w:sz w:val="28"/>
                <w:szCs w:val="28"/>
                <w:lang w:val="fr-FR"/>
              </w:rPr>
              <w:tab/>
              <w:t xml:space="preserve">    t</w:t>
            </w:r>
            <w:r w:rsidRPr="009402C0">
              <w:rPr>
                <w:sz w:val="28"/>
                <w:szCs w:val="28"/>
                <w:vertAlign w:val="subscript"/>
                <w:lang w:val="fr-FR"/>
              </w:rPr>
              <w:t>2</w:t>
            </w:r>
            <w:r w:rsidRPr="009402C0">
              <w:rPr>
                <w:sz w:val="28"/>
                <w:szCs w:val="28"/>
                <w:lang w:val="fr-FR"/>
              </w:rPr>
              <w:t xml:space="preserve"> = </w:t>
            </w:r>
            <w:r w:rsidRPr="009402C0">
              <w:rPr>
                <w:position w:val="-24"/>
                <w:sz w:val="28"/>
                <w:szCs w:val="28"/>
              </w:rPr>
              <w:object w:dxaOrig="240" w:dyaOrig="660">
                <v:shape id="_x0000_i1759" type="#_x0000_t75" style="width:12pt;height:33pt" o:ole="">
                  <v:imagedata r:id="rId1418" o:title=""/>
                </v:shape>
                <o:OLEObject Type="Embed" ProgID="Equation.DSMT4" ShapeID="_x0000_i1759" DrawAspect="Content" ObjectID="_1587385547" r:id="rId1420"/>
              </w:object>
            </w:r>
            <w:r w:rsidRPr="009402C0">
              <w:rPr>
                <w:sz w:val="28"/>
                <w:szCs w:val="28"/>
                <w:lang w:val="fr-FR"/>
              </w:rPr>
              <w:t xml:space="preserve"> </w:t>
            </w:r>
            <w:r w:rsidRPr="009402C0">
              <w:rPr>
                <w:position w:val="-6"/>
                <w:sz w:val="28"/>
                <w:szCs w:val="28"/>
              </w:rPr>
              <w:object w:dxaOrig="340" w:dyaOrig="240">
                <v:shape id="_x0000_i1760" type="#_x0000_t75" style="width:17.25pt;height:12pt" o:ole="">
                  <v:imagedata r:id="rId1416" o:title=""/>
                </v:shape>
                <o:OLEObject Type="Embed" ProgID="Equation.DSMT4" ShapeID="_x0000_i1760" DrawAspect="Content" ObjectID="_1587385548" r:id="rId1421"/>
              </w:object>
            </w:r>
            <w:r w:rsidRPr="009402C0">
              <w:rPr>
                <w:sz w:val="28"/>
                <w:szCs w:val="28"/>
                <w:lang w:val="fr-FR"/>
              </w:rPr>
              <w:t>x</w:t>
            </w:r>
            <w:r w:rsidRPr="009402C0">
              <w:rPr>
                <w:sz w:val="28"/>
                <w:szCs w:val="28"/>
                <w:vertAlign w:val="superscript"/>
                <w:lang w:val="fr-FR"/>
              </w:rPr>
              <w:t>2</w:t>
            </w:r>
            <w:r w:rsidRPr="009402C0">
              <w:rPr>
                <w:sz w:val="28"/>
                <w:szCs w:val="28"/>
                <w:lang w:val="fr-FR"/>
              </w:rPr>
              <w:t xml:space="preserve"> = </w:t>
            </w:r>
            <w:r w:rsidRPr="009402C0">
              <w:rPr>
                <w:position w:val="-24"/>
                <w:sz w:val="28"/>
                <w:szCs w:val="28"/>
              </w:rPr>
              <w:object w:dxaOrig="240" w:dyaOrig="660">
                <v:shape id="_x0000_i1761" type="#_x0000_t75" style="width:12pt;height:33pt" o:ole="">
                  <v:imagedata r:id="rId1418" o:title=""/>
                </v:shape>
                <o:OLEObject Type="Embed" ProgID="Equation.DSMT4" ShapeID="_x0000_i1761" DrawAspect="Content" ObjectID="_1587385549" r:id="rId1422"/>
              </w:object>
            </w:r>
            <w:r w:rsidRPr="009402C0">
              <w:rPr>
                <w:position w:val="-6"/>
                <w:sz w:val="28"/>
                <w:szCs w:val="28"/>
              </w:rPr>
              <w:object w:dxaOrig="340" w:dyaOrig="240">
                <v:shape id="_x0000_i1762" type="#_x0000_t75" style="width:17.25pt;height:12pt" o:ole="">
                  <v:imagedata r:id="rId1416" o:title=""/>
                </v:shape>
                <o:OLEObject Type="Embed" ProgID="Equation.DSMT4" ShapeID="_x0000_i1762" DrawAspect="Content" ObjectID="_1587385550" r:id="rId1423"/>
              </w:object>
            </w:r>
            <w:r w:rsidRPr="009402C0">
              <w:rPr>
                <w:sz w:val="28"/>
                <w:szCs w:val="28"/>
                <w:lang w:val="fr-FR"/>
              </w:rPr>
              <w:t>x =</w:t>
            </w:r>
            <w:r w:rsidRPr="009402C0">
              <w:rPr>
                <w:position w:val="-26"/>
                <w:sz w:val="28"/>
                <w:szCs w:val="28"/>
              </w:rPr>
              <w:object w:dxaOrig="980" w:dyaOrig="720">
                <v:shape id="_x0000_i1763" type="#_x0000_t75" style="width:48.75pt;height:36pt" o:ole="">
                  <v:imagedata r:id="rId1424" o:title=""/>
                </v:shape>
                <o:OLEObject Type="Embed" ProgID="Equation.DSMT4" ShapeID="_x0000_i1763" DrawAspect="Content" ObjectID="_1587385551" r:id="rId1425"/>
              </w:object>
            </w:r>
            <w:r w:rsidRPr="009402C0">
              <w:rPr>
                <w:sz w:val="28"/>
                <w:szCs w:val="28"/>
                <w:lang w:val="fr-FR"/>
              </w:rPr>
              <w:t>.</w:t>
            </w:r>
          </w:p>
          <w:p w:rsidR="008419FA" w:rsidRPr="009402C0" w:rsidRDefault="008419FA" w:rsidP="008419FA">
            <w:pPr>
              <w:ind w:left="720"/>
              <w:rPr>
                <w:sz w:val="28"/>
                <w:szCs w:val="28"/>
                <w:lang w:val="fr-FR"/>
              </w:rPr>
            </w:pPr>
            <w:r w:rsidRPr="009402C0">
              <w:rPr>
                <w:sz w:val="28"/>
                <w:szCs w:val="28"/>
                <w:lang w:val="fr-FR"/>
              </w:rPr>
              <w:t>Vậy phương trình đã cho có hai nghiệm: x</w:t>
            </w:r>
            <w:r w:rsidRPr="009402C0">
              <w:rPr>
                <w:sz w:val="28"/>
                <w:szCs w:val="28"/>
                <w:vertAlign w:val="subscript"/>
                <w:lang w:val="fr-FR"/>
              </w:rPr>
              <w:t>1,2</w:t>
            </w:r>
            <w:r w:rsidRPr="009402C0">
              <w:rPr>
                <w:sz w:val="28"/>
                <w:szCs w:val="28"/>
                <w:lang w:val="fr-FR"/>
              </w:rPr>
              <w:t xml:space="preserve"> = </w:t>
            </w:r>
            <w:r w:rsidRPr="009402C0">
              <w:rPr>
                <w:position w:val="-24"/>
                <w:sz w:val="28"/>
                <w:szCs w:val="28"/>
              </w:rPr>
              <w:object w:dxaOrig="400" w:dyaOrig="660">
                <v:shape id="_x0000_i1764" type="#_x0000_t75" style="width:20.25pt;height:33pt" o:ole="">
                  <v:imagedata r:id="rId1426" o:title=""/>
                </v:shape>
                <o:OLEObject Type="Embed" ProgID="Equation.DSMT4" ShapeID="_x0000_i1764" DrawAspect="Content" ObjectID="_1587385552" r:id="rId1427"/>
              </w:object>
            </w:r>
            <w:r w:rsidRPr="009402C0">
              <w:rPr>
                <w:position w:val="-4"/>
                <w:sz w:val="28"/>
                <w:szCs w:val="28"/>
              </w:rPr>
              <w:object w:dxaOrig="200" w:dyaOrig="300">
                <v:shape id="_x0000_i1765" type="#_x0000_t75" style="width:9.75pt;height:15pt" o:ole="">
                  <v:imagedata r:id="rId1408" o:title=""/>
                </v:shape>
                <o:OLEObject Type="Embed" ProgID="Equation.DSMT4" ShapeID="_x0000_i1765" DrawAspect="Content" ObjectID="_1587385553" r:id="rId1428"/>
              </w:object>
            </w:r>
          </w:p>
          <w:p w:rsidR="008419FA" w:rsidRPr="009402C0" w:rsidRDefault="008419FA" w:rsidP="0022436A">
            <w:pPr>
              <w:numPr>
                <w:ilvl w:val="0"/>
                <w:numId w:val="30"/>
              </w:numPr>
              <w:rPr>
                <w:sz w:val="28"/>
                <w:szCs w:val="28"/>
                <w:lang w:val="fr-FR"/>
              </w:rPr>
            </w:pPr>
            <w:r w:rsidRPr="009402C0">
              <w:rPr>
                <w:sz w:val="28"/>
                <w:szCs w:val="28"/>
                <w:lang w:val="fr-FR"/>
              </w:rPr>
              <w:t xml:space="preserve">Đồ thị hàm số y = ax + b đi qua hai điểm A(2;5) và B(-2;-3) </w:t>
            </w:r>
            <w:r w:rsidRPr="009402C0">
              <w:rPr>
                <w:position w:val="-32"/>
                <w:sz w:val="28"/>
                <w:szCs w:val="28"/>
              </w:rPr>
              <w:object w:dxaOrig="2680" w:dyaOrig="760">
                <v:shape id="_x0000_i1766" type="#_x0000_t75" style="width:134.25pt;height:38.25pt" o:ole="">
                  <v:imagedata r:id="rId1429" o:title=""/>
                </v:shape>
                <o:OLEObject Type="Embed" ProgID="Equation.DSMT4" ShapeID="_x0000_i1766" DrawAspect="Content" ObjectID="_1587385554" r:id="rId1430"/>
              </w:object>
            </w:r>
          </w:p>
          <w:p w:rsidR="008419FA" w:rsidRPr="009402C0" w:rsidRDefault="008419FA" w:rsidP="008419FA">
            <w:pPr>
              <w:ind w:left="360"/>
              <w:rPr>
                <w:sz w:val="28"/>
                <w:szCs w:val="28"/>
                <w:lang w:val="fr-FR"/>
              </w:rPr>
            </w:pPr>
            <w:r w:rsidRPr="009402C0">
              <w:rPr>
                <w:sz w:val="28"/>
                <w:szCs w:val="28"/>
                <w:lang w:val="fr-FR"/>
              </w:rPr>
              <w:t>Vậy hàm số càn tìm là : y = 2x + 1</w:t>
            </w:r>
          </w:p>
          <w:p w:rsidR="008419FA" w:rsidRPr="009402C0" w:rsidRDefault="008419FA" w:rsidP="008419FA">
            <w:pPr>
              <w:rPr>
                <w:sz w:val="28"/>
                <w:szCs w:val="28"/>
              </w:rPr>
            </w:pPr>
            <w:r w:rsidRPr="009402C0">
              <w:rPr>
                <w:sz w:val="28"/>
                <w:szCs w:val="28"/>
              </w:rPr>
              <w:t>Câu 2.</w:t>
            </w:r>
          </w:p>
          <w:p w:rsidR="008419FA" w:rsidRPr="009402C0" w:rsidRDefault="008419FA" w:rsidP="0022436A">
            <w:pPr>
              <w:numPr>
                <w:ilvl w:val="0"/>
                <w:numId w:val="31"/>
              </w:numPr>
              <w:rPr>
                <w:sz w:val="28"/>
                <w:szCs w:val="28"/>
              </w:rPr>
            </w:pPr>
            <w:r w:rsidRPr="009402C0">
              <w:rPr>
                <w:sz w:val="28"/>
                <w:szCs w:val="28"/>
              </w:rPr>
              <w:t>Gọi vận tốc xe thứ hai là x (km/h). Đk: x &gt; 0</w:t>
            </w:r>
          </w:p>
          <w:p w:rsidR="008419FA" w:rsidRPr="009402C0" w:rsidRDefault="008419FA" w:rsidP="008419FA">
            <w:pPr>
              <w:rPr>
                <w:sz w:val="28"/>
                <w:szCs w:val="28"/>
              </w:rPr>
            </w:pPr>
            <w:r w:rsidRPr="009402C0">
              <w:rPr>
                <w:sz w:val="28"/>
                <w:szCs w:val="28"/>
              </w:rPr>
              <w:t>Vận tốc xe thứ nhất là x + 10 (km/h)</w:t>
            </w:r>
          </w:p>
          <w:p w:rsidR="008419FA" w:rsidRPr="009402C0" w:rsidRDefault="008419FA" w:rsidP="008419FA">
            <w:pPr>
              <w:rPr>
                <w:sz w:val="28"/>
                <w:szCs w:val="28"/>
              </w:rPr>
            </w:pPr>
            <w:r w:rsidRPr="009402C0">
              <w:rPr>
                <w:sz w:val="28"/>
                <w:szCs w:val="28"/>
              </w:rPr>
              <w:t xml:space="preserve">Thời gian xe thứ nhất đi quảng đường từ A đến B là : </w:t>
            </w:r>
            <w:r w:rsidRPr="009402C0">
              <w:rPr>
                <w:position w:val="-24"/>
                <w:sz w:val="28"/>
                <w:szCs w:val="28"/>
              </w:rPr>
              <w:object w:dxaOrig="680" w:dyaOrig="660">
                <v:shape id="_x0000_i1767" type="#_x0000_t75" style="width:33.75pt;height:33pt" o:ole="">
                  <v:imagedata r:id="rId1431" o:title=""/>
                </v:shape>
                <o:OLEObject Type="Embed" ProgID="Equation.DSMT4" ShapeID="_x0000_i1767" DrawAspect="Content" ObjectID="_1587385555" r:id="rId1432"/>
              </w:object>
            </w:r>
            <w:r w:rsidRPr="009402C0">
              <w:rPr>
                <w:sz w:val="28"/>
                <w:szCs w:val="28"/>
              </w:rPr>
              <w:t>(giờ)</w:t>
            </w:r>
          </w:p>
          <w:p w:rsidR="008419FA" w:rsidRPr="009402C0" w:rsidRDefault="008419FA" w:rsidP="008419FA">
            <w:pPr>
              <w:rPr>
                <w:sz w:val="28"/>
                <w:szCs w:val="28"/>
              </w:rPr>
            </w:pPr>
            <w:r w:rsidRPr="009402C0">
              <w:rPr>
                <w:sz w:val="28"/>
                <w:szCs w:val="28"/>
              </w:rPr>
              <w:t xml:space="preserve">Thời gian xe thứ hai đi quảng đường từ A đến B là : </w:t>
            </w:r>
            <w:r w:rsidRPr="009402C0">
              <w:rPr>
                <w:position w:val="-24"/>
                <w:sz w:val="28"/>
                <w:szCs w:val="28"/>
              </w:rPr>
              <w:object w:dxaOrig="480" w:dyaOrig="660">
                <v:shape id="_x0000_i1768" type="#_x0000_t75" style="width:24pt;height:33pt" o:ole="">
                  <v:imagedata r:id="rId1433" o:title=""/>
                </v:shape>
                <o:OLEObject Type="Embed" ProgID="Equation.DSMT4" ShapeID="_x0000_i1768" DrawAspect="Content" ObjectID="_1587385556" r:id="rId1434"/>
              </w:object>
            </w:r>
            <w:r w:rsidRPr="009402C0">
              <w:rPr>
                <w:sz w:val="28"/>
                <w:szCs w:val="28"/>
              </w:rPr>
              <w:t xml:space="preserve"> (giờ)</w:t>
            </w:r>
          </w:p>
          <w:p w:rsidR="008419FA" w:rsidRPr="009402C0" w:rsidRDefault="008419FA" w:rsidP="008419FA">
            <w:pPr>
              <w:rPr>
                <w:sz w:val="28"/>
                <w:szCs w:val="28"/>
              </w:rPr>
            </w:pPr>
            <w:r w:rsidRPr="009402C0">
              <w:rPr>
                <w:sz w:val="28"/>
                <w:szCs w:val="28"/>
              </w:rPr>
              <w:t xml:space="preserve">Xe thứ nhất đến B sớm 1 giờ so với xe thứ hai nên ta có phương trình: </w:t>
            </w:r>
            <w:r w:rsidRPr="009402C0">
              <w:rPr>
                <w:position w:val="-24"/>
                <w:sz w:val="28"/>
                <w:szCs w:val="28"/>
              </w:rPr>
              <w:object w:dxaOrig="1620" w:dyaOrig="660">
                <v:shape id="_x0000_i1769" type="#_x0000_t75" style="width:81pt;height:33pt" o:ole="">
                  <v:imagedata r:id="rId1435" o:title=""/>
                </v:shape>
                <o:OLEObject Type="Embed" ProgID="Equation.DSMT4" ShapeID="_x0000_i1769" DrawAspect="Content" ObjectID="_1587385557" r:id="rId1436"/>
              </w:object>
            </w:r>
          </w:p>
          <w:p w:rsidR="008419FA" w:rsidRPr="009402C0" w:rsidRDefault="008419FA" w:rsidP="008419FA">
            <w:pPr>
              <w:rPr>
                <w:sz w:val="28"/>
                <w:szCs w:val="28"/>
              </w:rPr>
            </w:pPr>
            <w:r w:rsidRPr="009402C0">
              <w:rPr>
                <w:sz w:val="28"/>
                <w:szCs w:val="28"/>
              </w:rPr>
              <w:t>Giải phương trình ta có x</w:t>
            </w:r>
            <w:r w:rsidRPr="009402C0">
              <w:rPr>
                <w:sz w:val="28"/>
                <w:szCs w:val="28"/>
                <w:vertAlign w:val="subscript"/>
              </w:rPr>
              <w:t>1</w:t>
            </w:r>
            <w:r w:rsidRPr="009402C0">
              <w:rPr>
                <w:sz w:val="28"/>
                <w:szCs w:val="28"/>
              </w:rPr>
              <w:t xml:space="preserve"> = 40 , x</w:t>
            </w:r>
            <w:r w:rsidRPr="009402C0">
              <w:rPr>
                <w:sz w:val="28"/>
                <w:szCs w:val="28"/>
                <w:vertAlign w:val="subscript"/>
              </w:rPr>
              <w:t xml:space="preserve">2 </w:t>
            </w:r>
            <w:r w:rsidRPr="009402C0">
              <w:rPr>
                <w:sz w:val="28"/>
                <w:szCs w:val="28"/>
              </w:rPr>
              <w:t>= -50 ( loại)</w:t>
            </w:r>
          </w:p>
          <w:p w:rsidR="008419FA" w:rsidRPr="009402C0" w:rsidRDefault="008419FA" w:rsidP="008419FA">
            <w:pPr>
              <w:rPr>
                <w:sz w:val="28"/>
                <w:szCs w:val="28"/>
              </w:rPr>
            </w:pPr>
            <w:r w:rsidRPr="009402C0">
              <w:rPr>
                <w:sz w:val="28"/>
                <w:szCs w:val="28"/>
              </w:rPr>
              <w:t>x</w:t>
            </w:r>
            <w:r w:rsidRPr="009402C0">
              <w:rPr>
                <w:sz w:val="28"/>
                <w:szCs w:val="28"/>
                <w:vertAlign w:val="subscript"/>
              </w:rPr>
              <w:t>1</w:t>
            </w:r>
            <w:r w:rsidRPr="009402C0">
              <w:rPr>
                <w:sz w:val="28"/>
                <w:szCs w:val="28"/>
              </w:rPr>
              <w:t xml:space="preserve"> = 40 (TMĐK). Vậy vận tốc xe thứ nhất là 50km/h, vận tốc xe thứ hai là 40km/h.</w:t>
            </w:r>
          </w:p>
          <w:p w:rsidR="008419FA" w:rsidRPr="009402C0" w:rsidRDefault="008419FA" w:rsidP="0022436A">
            <w:pPr>
              <w:numPr>
                <w:ilvl w:val="0"/>
                <w:numId w:val="31"/>
              </w:numPr>
              <w:rPr>
                <w:sz w:val="28"/>
                <w:szCs w:val="28"/>
              </w:rPr>
            </w:pPr>
            <w:r w:rsidRPr="009402C0">
              <w:rPr>
                <w:sz w:val="28"/>
                <w:szCs w:val="28"/>
              </w:rPr>
              <w:t xml:space="preserve">Rút gọn biểu thức: </w:t>
            </w:r>
            <w:r w:rsidRPr="009402C0">
              <w:rPr>
                <w:position w:val="-36"/>
                <w:sz w:val="28"/>
                <w:szCs w:val="28"/>
              </w:rPr>
              <w:object w:dxaOrig="4800" w:dyaOrig="840">
                <v:shape id="_x0000_i1770" type="#_x0000_t75" style="width:240pt;height:42pt" o:ole="">
                  <v:imagedata r:id="rId1437" o:title=""/>
                </v:shape>
                <o:OLEObject Type="Embed" ProgID="Equation.DSMT4" ShapeID="_x0000_i1770" DrawAspect="Content" ObjectID="_1587385558" r:id="rId1438"/>
              </w:object>
            </w:r>
          </w:p>
          <w:p w:rsidR="008419FA" w:rsidRPr="009402C0" w:rsidRDefault="008419FA" w:rsidP="008419FA">
            <w:pPr>
              <w:ind w:left="5040"/>
              <w:rPr>
                <w:sz w:val="28"/>
                <w:szCs w:val="28"/>
              </w:rPr>
            </w:pPr>
            <w:r w:rsidRPr="009402C0">
              <w:rPr>
                <w:sz w:val="28"/>
                <w:szCs w:val="28"/>
              </w:rPr>
              <w:t xml:space="preserve">= </w:t>
            </w:r>
            <w:r w:rsidRPr="009402C0">
              <w:rPr>
                <w:position w:val="-36"/>
                <w:sz w:val="28"/>
                <w:szCs w:val="28"/>
              </w:rPr>
              <w:object w:dxaOrig="2100" w:dyaOrig="840">
                <v:shape id="_x0000_i1771" type="#_x0000_t75" style="width:105pt;height:42pt" o:ole="">
                  <v:imagedata r:id="rId1439" o:title=""/>
                </v:shape>
                <o:OLEObject Type="Embed" ProgID="Equation.DSMT4" ShapeID="_x0000_i1771" DrawAspect="Content" ObjectID="_1587385559" r:id="rId1440"/>
              </w:object>
            </w:r>
            <w:r w:rsidRPr="009402C0">
              <w:rPr>
                <w:sz w:val="28"/>
                <w:szCs w:val="28"/>
              </w:rPr>
              <w:t>= x, với x  ≥ 0.</w:t>
            </w:r>
          </w:p>
          <w:p w:rsidR="008419FA" w:rsidRPr="009402C0" w:rsidRDefault="008419FA" w:rsidP="008419FA">
            <w:pPr>
              <w:rPr>
                <w:sz w:val="28"/>
                <w:szCs w:val="28"/>
              </w:rPr>
            </w:pPr>
            <w:r w:rsidRPr="009402C0">
              <w:rPr>
                <w:sz w:val="28"/>
                <w:szCs w:val="28"/>
              </w:rPr>
              <w:t>Câu 3. (1,5 đ)</w:t>
            </w:r>
          </w:p>
          <w:p w:rsidR="008419FA" w:rsidRPr="009402C0" w:rsidRDefault="008419FA" w:rsidP="008419FA">
            <w:pPr>
              <w:rPr>
                <w:sz w:val="28"/>
                <w:szCs w:val="28"/>
              </w:rPr>
            </w:pPr>
            <w:r w:rsidRPr="009402C0">
              <w:rPr>
                <w:sz w:val="28"/>
                <w:szCs w:val="28"/>
              </w:rPr>
              <w:t>Cho phương trình: x</w:t>
            </w:r>
            <w:r w:rsidRPr="009402C0">
              <w:rPr>
                <w:sz w:val="28"/>
                <w:szCs w:val="28"/>
                <w:vertAlign w:val="superscript"/>
              </w:rPr>
              <w:t>2</w:t>
            </w:r>
            <w:r w:rsidRPr="009402C0">
              <w:rPr>
                <w:sz w:val="28"/>
                <w:szCs w:val="28"/>
              </w:rPr>
              <w:t xml:space="preserve"> – 2(m+2)x + m</w:t>
            </w:r>
            <w:r w:rsidRPr="009402C0">
              <w:rPr>
                <w:sz w:val="28"/>
                <w:szCs w:val="28"/>
                <w:vertAlign w:val="superscript"/>
              </w:rPr>
              <w:t>2</w:t>
            </w:r>
            <w:r w:rsidRPr="009402C0">
              <w:rPr>
                <w:sz w:val="28"/>
                <w:szCs w:val="28"/>
              </w:rPr>
              <w:t xml:space="preserve"> + 4m +3 = 0.</w:t>
            </w:r>
          </w:p>
          <w:p w:rsidR="008419FA" w:rsidRPr="009402C0" w:rsidRDefault="008419FA" w:rsidP="0022436A">
            <w:pPr>
              <w:numPr>
                <w:ilvl w:val="0"/>
                <w:numId w:val="32"/>
              </w:numPr>
              <w:rPr>
                <w:sz w:val="28"/>
                <w:szCs w:val="28"/>
              </w:rPr>
            </w:pPr>
            <w:r w:rsidRPr="009402C0">
              <w:rPr>
                <w:sz w:val="28"/>
                <w:szCs w:val="28"/>
              </w:rPr>
              <w:t>Chứng minh rằng : Phương trình trên luôn có hai nghiệm phân biệt x</w:t>
            </w:r>
            <w:r w:rsidRPr="009402C0">
              <w:rPr>
                <w:sz w:val="28"/>
                <w:szCs w:val="28"/>
                <w:vertAlign w:val="subscript"/>
              </w:rPr>
              <w:t>1</w:t>
            </w:r>
            <w:r w:rsidRPr="009402C0">
              <w:rPr>
                <w:sz w:val="28"/>
                <w:szCs w:val="28"/>
              </w:rPr>
              <w:t>, x</w:t>
            </w:r>
            <w:r w:rsidRPr="009402C0">
              <w:rPr>
                <w:sz w:val="28"/>
                <w:szCs w:val="28"/>
                <w:vertAlign w:val="subscript"/>
              </w:rPr>
              <w:t>2</w:t>
            </w:r>
            <w:r w:rsidRPr="009402C0">
              <w:rPr>
                <w:sz w:val="28"/>
                <w:szCs w:val="28"/>
              </w:rPr>
              <w:t xml:space="preserve"> với mọi giá trị của m.</w:t>
            </w:r>
          </w:p>
          <w:p w:rsidR="008419FA" w:rsidRPr="009402C0" w:rsidRDefault="008419FA" w:rsidP="008419FA">
            <w:pPr>
              <w:ind w:left="360"/>
              <w:rPr>
                <w:sz w:val="28"/>
                <w:szCs w:val="28"/>
                <w:lang w:val="pl-PL"/>
              </w:rPr>
            </w:pPr>
            <w:r w:rsidRPr="009402C0">
              <w:rPr>
                <w:sz w:val="28"/>
                <w:szCs w:val="28"/>
                <w:lang w:val="pl-PL"/>
              </w:rPr>
              <w:t xml:space="preserve">Ta có </w:t>
            </w:r>
            <w:r w:rsidRPr="009402C0">
              <w:rPr>
                <w:position w:val="-16"/>
                <w:sz w:val="28"/>
                <w:szCs w:val="28"/>
              </w:rPr>
              <w:object w:dxaOrig="3360" w:dyaOrig="499">
                <v:shape id="_x0000_i1772" type="#_x0000_t75" style="width:168pt;height:24.75pt" o:ole="">
                  <v:imagedata r:id="rId1441" o:title=""/>
                </v:shape>
                <o:OLEObject Type="Embed" ProgID="Equation.DSMT4" ShapeID="_x0000_i1772" DrawAspect="Content" ObjectID="_1587385560" r:id="rId1442"/>
              </w:object>
            </w:r>
            <w:r w:rsidRPr="009402C0">
              <w:rPr>
                <w:sz w:val="28"/>
                <w:szCs w:val="28"/>
                <w:lang w:val="pl-PL"/>
              </w:rPr>
              <w:t>&gt; 0 với mọi m.</w:t>
            </w:r>
          </w:p>
          <w:p w:rsidR="008419FA" w:rsidRPr="009402C0" w:rsidRDefault="008419FA" w:rsidP="008419FA">
            <w:pPr>
              <w:ind w:left="360"/>
              <w:rPr>
                <w:sz w:val="28"/>
                <w:szCs w:val="28"/>
                <w:lang w:val="pl-PL"/>
              </w:rPr>
            </w:pPr>
            <w:r w:rsidRPr="009402C0">
              <w:rPr>
                <w:sz w:val="28"/>
                <w:szCs w:val="28"/>
                <w:lang w:val="pl-PL"/>
              </w:rPr>
              <w:t>Vậy phương trình đã cho luôn có hai nghiệm phân biệt x</w:t>
            </w:r>
            <w:r w:rsidRPr="009402C0">
              <w:rPr>
                <w:sz w:val="28"/>
                <w:szCs w:val="28"/>
                <w:vertAlign w:val="subscript"/>
                <w:lang w:val="pl-PL"/>
              </w:rPr>
              <w:t>1</w:t>
            </w:r>
            <w:r w:rsidRPr="009402C0">
              <w:rPr>
                <w:sz w:val="28"/>
                <w:szCs w:val="28"/>
                <w:lang w:val="pl-PL"/>
              </w:rPr>
              <w:t>, x</w:t>
            </w:r>
            <w:r w:rsidRPr="009402C0">
              <w:rPr>
                <w:sz w:val="28"/>
                <w:szCs w:val="28"/>
                <w:vertAlign w:val="subscript"/>
                <w:lang w:val="pl-PL"/>
              </w:rPr>
              <w:t>2</w:t>
            </w:r>
            <w:r w:rsidRPr="009402C0">
              <w:rPr>
                <w:sz w:val="28"/>
                <w:szCs w:val="28"/>
                <w:lang w:val="pl-PL"/>
              </w:rPr>
              <w:t xml:space="preserve"> với mọi giá trị của m.</w:t>
            </w:r>
          </w:p>
          <w:p w:rsidR="008419FA" w:rsidRPr="009402C0" w:rsidRDefault="008419FA" w:rsidP="0022436A">
            <w:pPr>
              <w:numPr>
                <w:ilvl w:val="0"/>
                <w:numId w:val="32"/>
              </w:numPr>
              <w:rPr>
                <w:sz w:val="28"/>
                <w:szCs w:val="28"/>
                <w:lang w:val="pl-PL"/>
              </w:rPr>
            </w:pPr>
            <w:r w:rsidRPr="009402C0">
              <w:rPr>
                <w:sz w:val="28"/>
                <w:szCs w:val="28"/>
                <w:lang w:val="pl-PL"/>
              </w:rPr>
              <w:t>phương trình đã cho luôn có hai nghiệm phân biệt x</w:t>
            </w:r>
            <w:r w:rsidRPr="009402C0">
              <w:rPr>
                <w:sz w:val="28"/>
                <w:szCs w:val="28"/>
                <w:vertAlign w:val="subscript"/>
                <w:lang w:val="pl-PL"/>
              </w:rPr>
              <w:t>1</w:t>
            </w:r>
            <w:r w:rsidRPr="009402C0">
              <w:rPr>
                <w:sz w:val="28"/>
                <w:szCs w:val="28"/>
                <w:lang w:val="pl-PL"/>
              </w:rPr>
              <w:t>, x</w:t>
            </w:r>
            <w:r w:rsidRPr="009402C0">
              <w:rPr>
                <w:sz w:val="28"/>
                <w:szCs w:val="28"/>
                <w:vertAlign w:val="subscript"/>
                <w:lang w:val="pl-PL"/>
              </w:rPr>
              <w:t>2</w:t>
            </w:r>
            <w:r w:rsidRPr="009402C0">
              <w:rPr>
                <w:sz w:val="28"/>
                <w:szCs w:val="28"/>
                <w:lang w:val="pl-PL"/>
              </w:rPr>
              <w:t xml:space="preserve"> với mọi giá trị của m. Theo hệ thức Vi-ét ta có : </w:t>
            </w:r>
            <w:r w:rsidRPr="009402C0">
              <w:rPr>
                <w:position w:val="-36"/>
                <w:sz w:val="28"/>
                <w:szCs w:val="28"/>
              </w:rPr>
              <w:object w:dxaOrig="2220" w:dyaOrig="840">
                <v:shape id="_x0000_i1773" type="#_x0000_t75" style="width:111pt;height:42pt" o:ole="">
                  <v:imagedata r:id="rId1443" o:title=""/>
                </v:shape>
                <o:OLEObject Type="Embed" ProgID="Equation.DSMT4" ShapeID="_x0000_i1773" DrawAspect="Content" ObjectID="_1587385561" r:id="rId1444"/>
              </w:object>
            </w:r>
          </w:p>
          <w:p w:rsidR="008419FA" w:rsidRPr="009402C0" w:rsidRDefault="008419FA" w:rsidP="008419FA">
            <w:pPr>
              <w:ind w:left="360"/>
              <w:rPr>
                <w:sz w:val="28"/>
                <w:szCs w:val="28"/>
                <w:lang w:val="es-ES"/>
              </w:rPr>
            </w:pPr>
            <w:r w:rsidRPr="009402C0">
              <w:rPr>
                <w:sz w:val="28"/>
                <w:szCs w:val="28"/>
                <w:lang w:val="es-ES"/>
              </w:rPr>
              <w:t xml:space="preserve">A = </w:t>
            </w:r>
            <w:r w:rsidRPr="009402C0">
              <w:rPr>
                <w:position w:val="-12"/>
                <w:sz w:val="28"/>
                <w:szCs w:val="28"/>
              </w:rPr>
              <w:object w:dxaOrig="720" w:dyaOrig="400">
                <v:shape id="_x0000_i1774" type="#_x0000_t75" style="width:36pt;height:20.25pt" o:ole="">
                  <v:imagedata r:id="rId1402" o:title=""/>
                </v:shape>
                <o:OLEObject Type="Embed" ProgID="Equation.DSMT4" ShapeID="_x0000_i1774" DrawAspect="Content" ObjectID="_1587385562" r:id="rId1445"/>
              </w:object>
            </w:r>
            <w:r w:rsidRPr="009402C0">
              <w:rPr>
                <w:sz w:val="28"/>
                <w:szCs w:val="28"/>
                <w:lang w:val="es-ES"/>
              </w:rPr>
              <w:t xml:space="preserve"> = (x</w:t>
            </w:r>
            <w:r w:rsidRPr="009402C0">
              <w:rPr>
                <w:sz w:val="28"/>
                <w:szCs w:val="28"/>
                <w:vertAlign w:val="subscript"/>
                <w:lang w:val="es-ES"/>
              </w:rPr>
              <w:t>1</w:t>
            </w:r>
            <w:r w:rsidRPr="009402C0">
              <w:rPr>
                <w:sz w:val="28"/>
                <w:szCs w:val="28"/>
                <w:lang w:val="es-ES"/>
              </w:rPr>
              <w:t xml:space="preserve"> + x</w:t>
            </w:r>
            <w:r w:rsidRPr="009402C0">
              <w:rPr>
                <w:sz w:val="28"/>
                <w:szCs w:val="28"/>
                <w:vertAlign w:val="subscript"/>
                <w:lang w:val="es-ES"/>
              </w:rPr>
              <w:t>2</w:t>
            </w:r>
            <w:r w:rsidRPr="009402C0">
              <w:rPr>
                <w:sz w:val="28"/>
                <w:szCs w:val="28"/>
                <w:lang w:val="es-ES"/>
              </w:rPr>
              <w:t>)</w:t>
            </w:r>
            <w:r w:rsidRPr="009402C0">
              <w:rPr>
                <w:sz w:val="28"/>
                <w:szCs w:val="28"/>
                <w:vertAlign w:val="superscript"/>
                <w:lang w:val="es-ES"/>
              </w:rPr>
              <w:t>2</w:t>
            </w:r>
            <w:r w:rsidRPr="009402C0">
              <w:rPr>
                <w:sz w:val="28"/>
                <w:szCs w:val="28"/>
                <w:lang w:val="es-ES"/>
              </w:rPr>
              <w:t xml:space="preserve"> – 2 x</w:t>
            </w:r>
            <w:r w:rsidRPr="009402C0">
              <w:rPr>
                <w:sz w:val="28"/>
                <w:szCs w:val="28"/>
                <w:vertAlign w:val="subscript"/>
                <w:lang w:val="es-ES"/>
              </w:rPr>
              <w:t>1</w:t>
            </w:r>
            <w:r w:rsidRPr="009402C0">
              <w:rPr>
                <w:sz w:val="28"/>
                <w:szCs w:val="28"/>
                <w:lang w:val="es-ES"/>
              </w:rPr>
              <w:t>x</w:t>
            </w:r>
            <w:r w:rsidRPr="009402C0">
              <w:rPr>
                <w:sz w:val="28"/>
                <w:szCs w:val="28"/>
                <w:vertAlign w:val="subscript"/>
                <w:lang w:val="es-ES"/>
              </w:rPr>
              <w:t>2</w:t>
            </w:r>
            <w:r w:rsidRPr="009402C0">
              <w:rPr>
                <w:sz w:val="28"/>
                <w:szCs w:val="28"/>
                <w:lang w:val="es-ES"/>
              </w:rPr>
              <w:t xml:space="preserve">  = 4(m + 2)</w:t>
            </w:r>
            <w:r w:rsidRPr="009402C0">
              <w:rPr>
                <w:sz w:val="28"/>
                <w:szCs w:val="28"/>
                <w:vertAlign w:val="superscript"/>
                <w:lang w:val="es-ES"/>
              </w:rPr>
              <w:t>2</w:t>
            </w:r>
            <w:r w:rsidRPr="009402C0">
              <w:rPr>
                <w:sz w:val="28"/>
                <w:szCs w:val="28"/>
                <w:lang w:val="es-ES"/>
              </w:rPr>
              <w:t xml:space="preserve"> – 2(m</w:t>
            </w:r>
            <w:r w:rsidRPr="009402C0">
              <w:rPr>
                <w:sz w:val="28"/>
                <w:szCs w:val="28"/>
                <w:vertAlign w:val="superscript"/>
                <w:lang w:val="es-ES"/>
              </w:rPr>
              <w:t>2</w:t>
            </w:r>
            <w:r w:rsidRPr="009402C0">
              <w:rPr>
                <w:sz w:val="28"/>
                <w:szCs w:val="28"/>
                <w:lang w:val="es-ES"/>
              </w:rPr>
              <w:t xml:space="preserve"> + 4m +3) = 2m</w:t>
            </w:r>
            <w:r w:rsidRPr="009402C0">
              <w:rPr>
                <w:sz w:val="28"/>
                <w:szCs w:val="28"/>
                <w:vertAlign w:val="superscript"/>
                <w:lang w:val="es-ES"/>
              </w:rPr>
              <w:t>2</w:t>
            </w:r>
            <w:r w:rsidRPr="009402C0">
              <w:rPr>
                <w:sz w:val="28"/>
                <w:szCs w:val="28"/>
                <w:lang w:val="es-ES"/>
              </w:rPr>
              <w:t xml:space="preserve"> + 8m+ 10 </w:t>
            </w:r>
          </w:p>
          <w:p w:rsidR="008419FA" w:rsidRPr="009402C0" w:rsidRDefault="008419FA" w:rsidP="008419FA">
            <w:pPr>
              <w:ind w:left="360"/>
              <w:rPr>
                <w:sz w:val="28"/>
                <w:szCs w:val="28"/>
                <w:lang w:val="es-ES"/>
              </w:rPr>
            </w:pP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t>= 2(m</w:t>
            </w:r>
            <w:r w:rsidRPr="009402C0">
              <w:rPr>
                <w:sz w:val="28"/>
                <w:szCs w:val="28"/>
                <w:vertAlign w:val="superscript"/>
                <w:lang w:val="es-ES"/>
              </w:rPr>
              <w:t>2</w:t>
            </w:r>
            <w:r w:rsidRPr="009402C0">
              <w:rPr>
                <w:sz w:val="28"/>
                <w:szCs w:val="28"/>
                <w:lang w:val="es-ES"/>
              </w:rPr>
              <w:t xml:space="preserve"> + 4m) + 10</w:t>
            </w:r>
          </w:p>
          <w:p w:rsidR="008419FA" w:rsidRPr="009402C0" w:rsidRDefault="008419FA" w:rsidP="008419FA">
            <w:pPr>
              <w:ind w:left="360"/>
              <w:rPr>
                <w:sz w:val="28"/>
                <w:szCs w:val="28"/>
                <w:lang w:val="es-ES"/>
              </w:rPr>
            </w:pP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r>
            <w:r w:rsidRPr="009402C0">
              <w:rPr>
                <w:sz w:val="28"/>
                <w:szCs w:val="28"/>
                <w:lang w:val="es-ES"/>
              </w:rPr>
              <w:tab/>
              <w:t>= 2(m + 2)</w:t>
            </w:r>
            <w:r w:rsidRPr="009402C0">
              <w:rPr>
                <w:sz w:val="28"/>
                <w:szCs w:val="28"/>
                <w:vertAlign w:val="superscript"/>
                <w:lang w:val="es-ES"/>
              </w:rPr>
              <w:t>2</w:t>
            </w:r>
            <w:r w:rsidRPr="009402C0">
              <w:rPr>
                <w:sz w:val="28"/>
                <w:szCs w:val="28"/>
                <w:lang w:val="es-ES"/>
              </w:rPr>
              <w:t xml:space="preserve"> + 2 ≥ 2 với mọi m.</w:t>
            </w:r>
          </w:p>
          <w:p w:rsidR="008419FA" w:rsidRPr="009402C0" w:rsidRDefault="008419FA" w:rsidP="008419FA">
            <w:pPr>
              <w:ind w:left="360"/>
              <w:rPr>
                <w:sz w:val="28"/>
                <w:szCs w:val="28"/>
                <w:lang w:val="es-ES"/>
              </w:rPr>
            </w:pPr>
            <w:r>
              <w:rPr>
                <w:noProof/>
                <w:sz w:val="28"/>
                <w:szCs w:val="28"/>
                <w:lang w:val="en-US"/>
              </w:rPr>
              <w:drawing>
                <wp:anchor distT="0" distB="0" distL="114300" distR="114300" simplePos="0" relativeHeight="251718656" behindDoc="1" locked="0" layoutInCell="1" allowOverlap="1">
                  <wp:simplePos x="0" y="0"/>
                  <wp:positionH relativeFrom="column">
                    <wp:posOffset>4953000</wp:posOffset>
                  </wp:positionH>
                  <wp:positionV relativeFrom="paragraph">
                    <wp:posOffset>49530</wp:posOffset>
                  </wp:positionV>
                  <wp:extent cx="1680210" cy="2486025"/>
                  <wp:effectExtent l="0" t="0" r="0" b="0"/>
                  <wp:wrapNone/>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446">
                            <a:extLst>
                              <a:ext uri="{28A0092B-C50C-407E-A947-70E740481C1C}">
                                <a14:useLocalDpi xmlns:a14="http://schemas.microsoft.com/office/drawing/2010/main" val="0"/>
                              </a:ext>
                            </a:extLst>
                          </a:blip>
                          <a:srcRect/>
                          <a:stretch>
                            <a:fillRect/>
                          </a:stretch>
                        </pic:blipFill>
                        <pic:spPr bwMode="auto">
                          <a:xfrm>
                            <a:off x="0" y="0"/>
                            <a:ext cx="1680210" cy="2486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02C0">
              <w:rPr>
                <w:sz w:val="28"/>
                <w:szCs w:val="28"/>
                <w:lang w:val="es-ES"/>
              </w:rPr>
              <w:t xml:space="preserve">Suy ra  minA  = 2 </w:t>
            </w:r>
            <w:r w:rsidRPr="009402C0">
              <w:rPr>
                <w:position w:val="-6"/>
                <w:sz w:val="28"/>
                <w:szCs w:val="28"/>
              </w:rPr>
              <w:object w:dxaOrig="340" w:dyaOrig="240">
                <v:shape id="_x0000_i1775" type="#_x0000_t75" style="width:17.25pt;height:12pt" o:ole="">
                  <v:imagedata r:id="rId1416" o:title=""/>
                </v:shape>
                <o:OLEObject Type="Embed" ProgID="Equation.DSMT4" ShapeID="_x0000_i1775" DrawAspect="Content" ObjectID="_1587385563" r:id="rId1447"/>
              </w:object>
            </w:r>
            <w:r w:rsidRPr="009402C0">
              <w:rPr>
                <w:sz w:val="28"/>
                <w:szCs w:val="28"/>
                <w:lang w:val="es-ES"/>
              </w:rPr>
              <w:t xml:space="preserve"> m + 2 = 0 </w:t>
            </w:r>
            <w:r w:rsidRPr="009402C0">
              <w:rPr>
                <w:position w:val="-6"/>
                <w:sz w:val="28"/>
                <w:szCs w:val="28"/>
              </w:rPr>
              <w:object w:dxaOrig="340" w:dyaOrig="240">
                <v:shape id="_x0000_i1776" type="#_x0000_t75" style="width:17.25pt;height:12pt" o:ole="">
                  <v:imagedata r:id="rId1416" o:title=""/>
                </v:shape>
                <o:OLEObject Type="Embed" ProgID="Equation.DSMT4" ShapeID="_x0000_i1776" DrawAspect="Content" ObjectID="_1587385564" r:id="rId1448"/>
              </w:object>
            </w:r>
            <w:r w:rsidRPr="009402C0">
              <w:rPr>
                <w:sz w:val="28"/>
                <w:szCs w:val="28"/>
                <w:lang w:val="es-ES"/>
              </w:rPr>
              <w:t xml:space="preserve">m = - 2 </w:t>
            </w:r>
          </w:p>
          <w:p w:rsidR="008419FA" w:rsidRPr="009402C0" w:rsidRDefault="008419FA" w:rsidP="008419FA">
            <w:pPr>
              <w:rPr>
                <w:sz w:val="28"/>
                <w:szCs w:val="28"/>
              </w:rPr>
            </w:pPr>
            <w:r w:rsidRPr="009402C0">
              <w:rPr>
                <w:sz w:val="28"/>
                <w:szCs w:val="28"/>
              </w:rPr>
              <w:t>Vậy với m = - 2 thì A đạt min = 2</w:t>
            </w:r>
          </w:p>
          <w:p w:rsidR="008419FA" w:rsidRPr="009402C0" w:rsidRDefault="008419FA" w:rsidP="008419FA">
            <w:pPr>
              <w:rPr>
                <w:sz w:val="28"/>
                <w:szCs w:val="28"/>
              </w:rPr>
            </w:pPr>
            <w:r w:rsidRPr="009402C0">
              <w:rPr>
                <w:sz w:val="28"/>
                <w:szCs w:val="28"/>
              </w:rPr>
              <w:t>Câu 4.</w:t>
            </w:r>
          </w:p>
          <w:p w:rsidR="008419FA" w:rsidRPr="009402C0" w:rsidRDefault="008419FA" w:rsidP="0022436A">
            <w:pPr>
              <w:numPr>
                <w:ilvl w:val="0"/>
                <w:numId w:val="33"/>
              </w:numPr>
              <w:rPr>
                <w:sz w:val="28"/>
                <w:szCs w:val="28"/>
              </w:rPr>
            </w:pPr>
            <w:r w:rsidRPr="009402C0">
              <w:rPr>
                <w:sz w:val="28"/>
                <w:szCs w:val="28"/>
              </w:rPr>
              <w:t xml:space="preserve">Ta có EA = ED (gt) </w:t>
            </w:r>
            <w:r w:rsidRPr="009402C0">
              <w:rPr>
                <w:position w:val="-6"/>
                <w:sz w:val="28"/>
                <w:szCs w:val="28"/>
              </w:rPr>
              <w:object w:dxaOrig="300" w:dyaOrig="240">
                <v:shape id="_x0000_i1777" type="#_x0000_t75" style="width:15pt;height:12pt" o:ole="">
                  <v:imagedata r:id="rId1449" o:title=""/>
                </v:shape>
                <o:OLEObject Type="Embed" ProgID="Equation.DSMT4" ShapeID="_x0000_i1777" DrawAspect="Content" ObjectID="_1587385565" r:id="rId1450"/>
              </w:object>
            </w:r>
            <w:r w:rsidRPr="009402C0">
              <w:rPr>
                <w:sz w:val="28"/>
                <w:szCs w:val="28"/>
              </w:rPr>
              <w:t xml:space="preserve"> OE </w:t>
            </w:r>
            <w:r w:rsidRPr="009402C0">
              <w:rPr>
                <w:position w:val="-4"/>
                <w:sz w:val="28"/>
                <w:szCs w:val="28"/>
              </w:rPr>
              <w:object w:dxaOrig="240" w:dyaOrig="260">
                <v:shape id="_x0000_i1778" type="#_x0000_t75" style="width:12pt;height:12.75pt" o:ole="">
                  <v:imagedata r:id="rId1451" o:title=""/>
                </v:shape>
                <o:OLEObject Type="Embed" ProgID="Equation.DSMT4" ShapeID="_x0000_i1778" DrawAspect="Content" ObjectID="_1587385566" r:id="rId1452"/>
              </w:object>
            </w:r>
            <w:r w:rsidRPr="009402C0">
              <w:rPr>
                <w:sz w:val="28"/>
                <w:szCs w:val="28"/>
              </w:rPr>
              <w:t xml:space="preserve"> AD ( Quan hệ giữa đường kính và dây)</w:t>
            </w:r>
          </w:p>
          <w:p w:rsidR="008419FA" w:rsidRPr="009402C0" w:rsidRDefault="008419FA" w:rsidP="008419FA">
            <w:pPr>
              <w:ind w:firstLine="360"/>
              <w:rPr>
                <w:sz w:val="28"/>
                <w:szCs w:val="28"/>
              </w:rPr>
            </w:pPr>
            <w:r w:rsidRPr="009402C0">
              <w:rPr>
                <w:sz w:val="28"/>
                <w:szCs w:val="28"/>
              </w:rPr>
              <w:t xml:space="preserve"> </w:t>
            </w:r>
            <w:r w:rsidRPr="009402C0">
              <w:rPr>
                <w:position w:val="-4"/>
                <w:sz w:val="28"/>
                <w:szCs w:val="28"/>
              </w:rPr>
              <w:object w:dxaOrig="200" w:dyaOrig="300">
                <v:shape id="_x0000_i1779" type="#_x0000_t75" style="width:9.75pt;height:15pt" o:ole="">
                  <v:imagedata r:id="rId1408" o:title=""/>
                </v:shape>
                <o:OLEObject Type="Embed" ProgID="Equation.DSMT4" ShapeID="_x0000_i1779" DrawAspect="Content" ObjectID="_1587385567" r:id="rId1453"/>
              </w:object>
            </w:r>
            <w:r w:rsidRPr="009402C0">
              <w:rPr>
                <w:position w:val="-6"/>
                <w:sz w:val="28"/>
                <w:szCs w:val="28"/>
              </w:rPr>
              <w:object w:dxaOrig="300" w:dyaOrig="240">
                <v:shape id="_x0000_i1780" type="#_x0000_t75" style="width:15pt;height:12pt" o:ole="">
                  <v:imagedata r:id="rId1449" o:title=""/>
                </v:shape>
                <o:OLEObject Type="Embed" ProgID="Equation.DSMT4" ShapeID="_x0000_i1780" DrawAspect="Content" ObjectID="_1587385568" r:id="rId1454"/>
              </w:object>
            </w:r>
            <w:r w:rsidRPr="009402C0">
              <w:rPr>
                <w:position w:val="-6"/>
                <w:sz w:val="28"/>
                <w:szCs w:val="28"/>
              </w:rPr>
              <w:object w:dxaOrig="620" w:dyaOrig="380">
                <v:shape id="_x0000_i1781" type="#_x0000_t75" style="width:30.75pt;height:18.75pt" o:ole="">
                  <v:imagedata r:id="rId1455" o:title=""/>
                </v:shape>
                <o:OLEObject Type="Embed" ProgID="Equation.DSMT4" ShapeID="_x0000_i1781" DrawAspect="Content" ObjectID="_1587385569" r:id="rId1456"/>
              </w:object>
            </w:r>
            <w:r w:rsidRPr="009402C0">
              <w:rPr>
                <w:sz w:val="28"/>
                <w:szCs w:val="28"/>
              </w:rPr>
              <w:t xml:space="preserve"> = 90</w:t>
            </w:r>
            <w:r w:rsidRPr="009402C0">
              <w:rPr>
                <w:sz w:val="28"/>
                <w:szCs w:val="28"/>
                <w:vertAlign w:val="superscript"/>
              </w:rPr>
              <w:t>0</w:t>
            </w:r>
            <w:r w:rsidRPr="009402C0">
              <w:rPr>
                <w:sz w:val="28"/>
                <w:szCs w:val="28"/>
              </w:rPr>
              <w:t xml:space="preserve">; </w:t>
            </w:r>
            <w:r w:rsidRPr="009402C0">
              <w:rPr>
                <w:position w:val="-6"/>
                <w:sz w:val="28"/>
                <w:szCs w:val="28"/>
              </w:rPr>
              <w:object w:dxaOrig="620" w:dyaOrig="380">
                <v:shape id="_x0000_i1782" type="#_x0000_t75" style="width:30.75pt;height:18.75pt" o:ole="">
                  <v:imagedata r:id="rId1457" o:title=""/>
                </v:shape>
                <o:OLEObject Type="Embed" ProgID="Equation.DSMT4" ShapeID="_x0000_i1782" DrawAspect="Content" ObjectID="_1587385570" r:id="rId1458"/>
              </w:object>
            </w:r>
            <w:r w:rsidRPr="009402C0">
              <w:rPr>
                <w:sz w:val="28"/>
                <w:szCs w:val="28"/>
              </w:rPr>
              <w:t xml:space="preserve"> = 90</w:t>
            </w:r>
            <w:r w:rsidRPr="009402C0">
              <w:rPr>
                <w:sz w:val="28"/>
                <w:szCs w:val="28"/>
                <w:vertAlign w:val="superscript"/>
              </w:rPr>
              <w:t>0</w:t>
            </w:r>
            <w:r w:rsidRPr="009402C0">
              <w:rPr>
                <w:sz w:val="28"/>
                <w:szCs w:val="28"/>
              </w:rPr>
              <w:t xml:space="preserve"> (Tính chất tiếp tuyến)</w:t>
            </w:r>
          </w:p>
          <w:p w:rsidR="008419FA" w:rsidRPr="009402C0" w:rsidRDefault="008419FA" w:rsidP="008419FA">
            <w:pPr>
              <w:ind w:firstLine="360"/>
              <w:rPr>
                <w:sz w:val="28"/>
                <w:szCs w:val="28"/>
              </w:rPr>
            </w:pPr>
            <w:r w:rsidRPr="009402C0">
              <w:rPr>
                <w:sz w:val="28"/>
                <w:szCs w:val="28"/>
              </w:rPr>
              <w:t xml:space="preserve">E và B cùng nhìn OM dưới một góc vuông </w:t>
            </w:r>
            <w:r w:rsidRPr="009402C0">
              <w:rPr>
                <w:position w:val="-6"/>
                <w:sz w:val="28"/>
                <w:szCs w:val="28"/>
              </w:rPr>
              <w:object w:dxaOrig="300" w:dyaOrig="240">
                <v:shape id="_x0000_i1783" type="#_x0000_t75" style="width:15pt;height:12pt" o:ole="">
                  <v:imagedata r:id="rId1449" o:title=""/>
                </v:shape>
                <o:OLEObject Type="Embed" ProgID="Equation.DSMT4" ShapeID="_x0000_i1783" DrawAspect="Content" ObjectID="_1587385571" r:id="rId1459"/>
              </w:object>
            </w:r>
            <w:r w:rsidRPr="009402C0">
              <w:rPr>
                <w:sz w:val="28"/>
                <w:szCs w:val="28"/>
              </w:rPr>
              <w:t>Tứ giác OEBM nội tiếp.</w:t>
            </w:r>
          </w:p>
          <w:p w:rsidR="008419FA" w:rsidRPr="009402C0" w:rsidRDefault="008419FA" w:rsidP="008419FA">
            <w:pPr>
              <w:ind w:firstLine="360"/>
              <w:rPr>
                <w:sz w:val="28"/>
                <w:szCs w:val="28"/>
              </w:rPr>
            </w:pPr>
            <w:r w:rsidRPr="009402C0">
              <w:rPr>
                <w:sz w:val="28"/>
                <w:szCs w:val="28"/>
              </w:rPr>
              <w:t xml:space="preserve">2) Ta có </w:t>
            </w:r>
            <w:r w:rsidRPr="009402C0">
              <w:rPr>
                <w:position w:val="-24"/>
                <w:sz w:val="28"/>
                <w:szCs w:val="28"/>
              </w:rPr>
              <w:object w:dxaOrig="1020" w:dyaOrig="660">
                <v:shape id="_x0000_i1784" type="#_x0000_t75" style="width:51pt;height:33pt" o:ole="">
                  <v:imagedata r:id="rId1460" o:title=""/>
                </v:shape>
                <o:OLEObject Type="Embed" ProgID="Equation.DSMT4" ShapeID="_x0000_i1784" DrawAspect="Content" ObjectID="_1587385572" r:id="rId1461"/>
              </w:object>
            </w:r>
            <w:r w:rsidRPr="009402C0">
              <w:rPr>
                <w:sz w:val="28"/>
                <w:szCs w:val="28"/>
              </w:rPr>
              <w:t xml:space="preserve">sđ </w:t>
            </w:r>
            <w:r w:rsidRPr="009402C0">
              <w:rPr>
                <w:position w:val="-4"/>
                <w:sz w:val="28"/>
                <w:szCs w:val="28"/>
              </w:rPr>
              <w:object w:dxaOrig="420" w:dyaOrig="360">
                <v:shape id="_x0000_i1785" type="#_x0000_t75" style="width:21pt;height:18pt" o:ole="">
                  <v:imagedata r:id="rId1462" o:title=""/>
                </v:shape>
                <o:OLEObject Type="Embed" ProgID="Equation.DSMT4" ShapeID="_x0000_i1785" DrawAspect="Content" ObjectID="_1587385573" r:id="rId1463"/>
              </w:object>
            </w:r>
            <w:r w:rsidRPr="009402C0">
              <w:rPr>
                <w:sz w:val="28"/>
                <w:szCs w:val="28"/>
              </w:rPr>
              <w:t>( góc nội tiếp chắn cung BD)</w:t>
            </w:r>
          </w:p>
          <w:p w:rsidR="008419FA" w:rsidRPr="009402C0" w:rsidRDefault="008419FA" w:rsidP="008419FA">
            <w:pPr>
              <w:ind w:firstLine="360"/>
              <w:rPr>
                <w:sz w:val="28"/>
                <w:szCs w:val="28"/>
              </w:rPr>
            </w:pPr>
            <w:r w:rsidRPr="009402C0">
              <w:rPr>
                <w:sz w:val="28"/>
                <w:szCs w:val="28"/>
              </w:rPr>
              <w:tab/>
            </w:r>
            <w:r w:rsidRPr="009402C0">
              <w:rPr>
                <w:position w:val="-24"/>
                <w:sz w:val="28"/>
                <w:szCs w:val="28"/>
              </w:rPr>
              <w:object w:dxaOrig="1020" w:dyaOrig="660">
                <v:shape id="_x0000_i1786" type="#_x0000_t75" style="width:51pt;height:33pt" o:ole="">
                  <v:imagedata r:id="rId1464" o:title=""/>
                </v:shape>
                <o:OLEObject Type="Embed" ProgID="Equation.DSMT4" ShapeID="_x0000_i1786" DrawAspect="Content" ObjectID="_1587385574" r:id="rId1465"/>
              </w:object>
            </w:r>
            <w:r w:rsidRPr="009402C0">
              <w:rPr>
                <w:sz w:val="28"/>
                <w:szCs w:val="28"/>
              </w:rPr>
              <w:t xml:space="preserve">sđ </w:t>
            </w:r>
            <w:r w:rsidRPr="009402C0">
              <w:rPr>
                <w:position w:val="-4"/>
                <w:sz w:val="28"/>
                <w:szCs w:val="28"/>
              </w:rPr>
              <w:object w:dxaOrig="420" w:dyaOrig="360">
                <v:shape id="_x0000_i1787" type="#_x0000_t75" style="width:21pt;height:18pt" o:ole="">
                  <v:imagedata r:id="rId1462" o:title=""/>
                </v:shape>
                <o:OLEObject Type="Embed" ProgID="Equation.DSMT4" ShapeID="_x0000_i1787" DrawAspect="Content" ObjectID="_1587385575" r:id="rId1466"/>
              </w:object>
            </w:r>
            <w:r w:rsidRPr="009402C0">
              <w:rPr>
                <w:sz w:val="28"/>
                <w:szCs w:val="28"/>
              </w:rPr>
              <w:t xml:space="preserve"> ( góc tạo bởi tia tiếp tuyến và dây cung chắn cung BD)</w:t>
            </w:r>
          </w:p>
          <w:p w:rsidR="008419FA" w:rsidRPr="009402C0" w:rsidRDefault="008419FA" w:rsidP="008419FA">
            <w:pPr>
              <w:ind w:firstLine="360"/>
              <w:rPr>
                <w:sz w:val="28"/>
                <w:szCs w:val="28"/>
              </w:rPr>
            </w:pPr>
            <w:r w:rsidRPr="009402C0">
              <w:rPr>
                <w:position w:val="-6"/>
                <w:sz w:val="28"/>
                <w:szCs w:val="28"/>
              </w:rPr>
              <w:object w:dxaOrig="300" w:dyaOrig="240">
                <v:shape id="_x0000_i1788" type="#_x0000_t75" style="width:15pt;height:12pt" o:ole="">
                  <v:imagedata r:id="rId1449" o:title=""/>
                </v:shape>
                <o:OLEObject Type="Embed" ProgID="Equation.DSMT4" ShapeID="_x0000_i1788" DrawAspect="Content" ObjectID="_1587385576" r:id="rId1467"/>
              </w:object>
            </w:r>
            <w:r w:rsidRPr="009402C0">
              <w:rPr>
                <w:position w:val="-4"/>
                <w:sz w:val="28"/>
                <w:szCs w:val="28"/>
              </w:rPr>
              <w:object w:dxaOrig="1420" w:dyaOrig="360">
                <v:shape id="_x0000_i1789" type="#_x0000_t75" style="width:71.25pt;height:18pt" o:ole="">
                  <v:imagedata r:id="rId1468" o:title=""/>
                </v:shape>
                <o:OLEObject Type="Embed" ProgID="Equation.DSMT4" ShapeID="_x0000_i1789" DrawAspect="Content" ObjectID="_1587385577" r:id="rId1469"/>
              </w:object>
            </w:r>
            <w:r w:rsidRPr="009402C0">
              <w:rPr>
                <w:sz w:val="28"/>
                <w:szCs w:val="28"/>
              </w:rPr>
              <w:t>. Xét tam giác MBD và tam giác MAB có:</w:t>
            </w:r>
          </w:p>
          <w:p w:rsidR="008419FA" w:rsidRPr="009402C0" w:rsidRDefault="008419FA" w:rsidP="008419FA">
            <w:pPr>
              <w:ind w:firstLine="360"/>
              <w:rPr>
                <w:sz w:val="28"/>
                <w:szCs w:val="28"/>
              </w:rPr>
            </w:pPr>
            <w:r w:rsidRPr="009402C0">
              <w:rPr>
                <w:sz w:val="28"/>
                <w:szCs w:val="28"/>
              </w:rPr>
              <w:t xml:space="preserve">Góc M chung, </w:t>
            </w:r>
            <w:r w:rsidRPr="009402C0">
              <w:rPr>
                <w:position w:val="-4"/>
                <w:sz w:val="28"/>
                <w:szCs w:val="28"/>
              </w:rPr>
              <w:object w:dxaOrig="1420" w:dyaOrig="360">
                <v:shape id="_x0000_i1790" type="#_x0000_t75" style="width:71.25pt;height:18pt" o:ole="">
                  <v:imagedata r:id="rId1468" o:title=""/>
                </v:shape>
                <o:OLEObject Type="Embed" ProgID="Equation.DSMT4" ShapeID="_x0000_i1790" DrawAspect="Content" ObjectID="_1587385578" r:id="rId1470"/>
              </w:object>
            </w:r>
            <w:r w:rsidRPr="009402C0">
              <w:rPr>
                <w:sz w:val="28"/>
                <w:szCs w:val="28"/>
              </w:rPr>
              <w:t xml:space="preserve"> </w:t>
            </w:r>
            <w:r w:rsidRPr="009402C0">
              <w:rPr>
                <w:position w:val="-6"/>
                <w:sz w:val="28"/>
                <w:szCs w:val="28"/>
              </w:rPr>
              <w:object w:dxaOrig="300" w:dyaOrig="240">
                <v:shape id="_x0000_i1791" type="#_x0000_t75" style="width:15pt;height:12pt" o:ole="">
                  <v:imagedata r:id="rId1449" o:title=""/>
                </v:shape>
                <o:OLEObject Type="Embed" ProgID="Equation.DSMT4" ShapeID="_x0000_i1791" DrawAspect="Content" ObjectID="_1587385579" r:id="rId1471"/>
              </w:object>
            </w:r>
            <w:r w:rsidRPr="009402C0">
              <w:rPr>
                <w:position w:val="-4"/>
                <w:sz w:val="28"/>
                <w:szCs w:val="28"/>
              </w:rPr>
              <w:object w:dxaOrig="780" w:dyaOrig="260">
                <v:shape id="_x0000_i1792" type="#_x0000_t75" style="width:39pt;height:12.75pt" o:ole="">
                  <v:imagedata r:id="rId1472" o:title=""/>
                </v:shape>
                <o:OLEObject Type="Embed" ProgID="Equation.DSMT4" ShapeID="_x0000_i1792" DrawAspect="Content" ObjectID="_1587385580" r:id="rId1473"/>
              </w:object>
            </w:r>
            <w:r w:rsidRPr="009402C0">
              <w:rPr>
                <w:sz w:val="28"/>
                <w:szCs w:val="28"/>
              </w:rPr>
              <w:t xml:space="preserve">đồng dạng với </w:t>
            </w:r>
            <w:r w:rsidRPr="009402C0">
              <w:rPr>
                <w:position w:val="-4"/>
                <w:sz w:val="28"/>
                <w:szCs w:val="28"/>
              </w:rPr>
              <w:object w:dxaOrig="760" w:dyaOrig="260">
                <v:shape id="_x0000_i1793" type="#_x0000_t75" style="width:38.25pt;height:12.75pt" o:ole="">
                  <v:imagedata r:id="rId1474" o:title=""/>
                </v:shape>
                <o:OLEObject Type="Embed" ProgID="Equation.DSMT4" ShapeID="_x0000_i1793" DrawAspect="Content" ObjectID="_1587385581" r:id="rId1475"/>
              </w:object>
            </w:r>
            <w:r w:rsidRPr="009402C0">
              <w:rPr>
                <w:sz w:val="28"/>
                <w:szCs w:val="28"/>
              </w:rPr>
              <w:t xml:space="preserve">  </w:t>
            </w:r>
            <w:r w:rsidRPr="009402C0">
              <w:rPr>
                <w:position w:val="-6"/>
                <w:sz w:val="28"/>
                <w:szCs w:val="28"/>
              </w:rPr>
              <w:object w:dxaOrig="300" w:dyaOrig="240">
                <v:shape id="_x0000_i1794" type="#_x0000_t75" style="width:15pt;height:12pt" o:ole="">
                  <v:imagedata r:id="rId1449" o:title=""/>
                </v:shape>
                <o:OLEObject Type="Embed" ProgID="Equation.DSMT4" ShapeID="_x0000_i1794" DrawAspect="Content" ObjectID="_1587385582" r:id="rId1476"/>
              </w:object>
            </w:r>
            <w:r w:rsidRPr="009402C0">
              <w:rPr>
                <w:position w:val="-24"/>
                <w:sz w:val="28"/>
                <w:szCs w:val="28"/>
              </w:rPr>
              <w:object w:dxaOrig="1180" w:dyaOrig="660">
                <v:shape id="_x0000_i1795" type="#_x0000_t75" style="width:59.25pt;height:33pt" o:ole="">
                  <v:imagedata r:id="rId1477" o:title=""/>
                </v:shape>
                <o:OLEObject Type="Embed" ProgID="Equation.DSMT4" ShapeID="_x0000_i1795" DrawAspect="Content" ObjectID="_1587385583" r:id="rId1478"/>
              </w:object>
            </w:r>
          </w:p>
          <w:p w:rsidR="008419FA" w:rsidRPr="009402C0" w:rsidRDefault="008419FA" w:rsidP="008419FA">
            <w:pPr>
              <w:ind w:firstLine="360"/>
              <w:rPr>
                <w:sz w:val="28"/>
                <w:szCs w:val="28"/>
              </w:rPr>
            </w:pPr>
            <w:r w:rsidRPr="009402C0">
              <w:rPr>
                <w:position w:val="-6"/>
                <w:sz w:val="28"/>
                <w:szCs w:val="28"/>
              </w:rPr>
              <w:object w:dxaOrig="300" w:dyaOrig="240">
                <v:shape id="_x0000_i1796" type="#_x0000_t75" style="width:15pt;height:12pt" o:ole="">
                  <v:imagedata r:id="rId1449" o:title=""/>
                </v:shape>
                <o:OLEObject Type="Embed" ProgID="Equation.DSMT4" ShapeID="_x0000_i1796" DrawAspect="Content" ObjectID="_1587385584" r:id="rId1479"/>
              </w:object>
            </w:r>
            <w:r w:rsidRPr="009402C0">
              <w:rPr>
                <w:sz w:val="28"/>
                <w:szCs w:val="28"/>
              </w:rPr>
              <w:t>MB</w:t>
            </w:r>
            <w:r w:rsidRPr="009402C0">
              <w:rPr>
                <w:sz w:val="28"/>
                <w:szCs w:val="28"/>
                <w:vertAlign w:val="superscript"/>
              </w:rPr>
              <w:t>2</w:t>
            </w:r>
            <w:r w:rsidRPr="009402C0">
              <w:rPr>
                <w:sz w:val="28"/>
                <w:szCs w:val="28"/>
              </w:rPr>
              <w:t xml:space="preserve"> = MA.MD</w:t>
            </w:r>
          </w:p>
          <w:p w:rsidR="008419FA" w:rsidRPr="009402C0" w:rsidRDefault="008419FA" w:rsidP="0022436A">
            <w:pPr>
              <w:numPr>
                <w:ilvl w:val="0"/>
                <w:numId w:val="32"/>
              </w:numPr>
              <w:rPr>
                <w:sz w:val="28"/>
                <w:szCs w:val="28"/>
              </w:rPr>
            </w:pPr>
            <w:r w:rsidRPr="009402C0">
              <w:rPr>
                <w:sz w:val="28"/>
                <w:szCs w:val="28"/>
              </w:rPr>
              <w:t xml:space="preserve">Ta có: </w:t>
            </w:r>
            <w:r w:rsidRPr="009402C0">
              <w:rPr>
                <w:position w:val="-24"/>
                <w:sz w:val="28"/>
                <w:szCs w:val="28"/>
              </w:rPr>
              <w:object w:dxaOrig="1020" w:dyaOrig="660">
                <v:shape id="_x0000_i1797" type="#_x0000_t75" style="width:51pt;height:33pt" o:ole="">
                  <v:imagedata r:id="rId1480" o:title=""/>
                </v:shape>
                <o:OLEObject Type="Embed" ProgID="Equation.DSMT4" ShapeID="_x0000_i1797" DrawAspect="Content" ObjectID="_1587385585" r:id="rId1481"/>
              </w:object>
            </w:r>
            <w:r w:rsidRPr="009402C0">
              <w:rPr>
                <w:position w:val="-6"/>
                <w:sz w:val="28"/>
                <w:szCs w:val="28"/>
              </w:rPr>
              <w:object w:dxaOrig="580" w:dyaOrig="380">
                <v:shape id="_x0000_i1798" type="#_x0000_t75" style="width:29.25pt;height:18.75pt" o:ole="">
                  <v:imagedata r:id="rId1482" o:title=""/>
                </v:shape>
                <o:OLEObject Type="Embed" ProgID="Equation.DSMT4" ShapeID="_x0000_i1798" DrawAspect="Content" ObjectID="_1587385586" r:id="rId1483"/>
              </w:object>
            </w:r>
            <w:r w:rsidRPr="009402C0">
              <w:rPr>
                <w:sz w:val="28"/>
                <w:szCs w:val="28"/>
              </w:rPr>
              <w:t xml:space="preserve">= </w:t>
            </w:r>
            <w:r w:rsidRPr="009402C0">
              <w:rPr>
                <w:position w:val="-24"/>
                <w:sz w:val="28"/>
                <w:szCs w:val="28"/>
              </w:rPr>
              <w:object w:dxaOrig="240" w:dyaOrig="660">
                <v:shape id="_x0000_i1799" type="#_x0000_t75" style="width:12pt;height:33pt" o:ole="">
                  <v:imagedata r:id="rId1484" o:title=""/>
                </v:shape>
                <o:OLEObject Type="Embed" ProgID="Equation.DSMT4" ShapeID="_x0000_i1799" DrawAspect="Content" ObjectID="_1587385587" r:id="rId1485"/>
              </w:object>
            </w:r>
            <w:r w:rsidRPr="009402C0">
              <w:rPr>
                <w:sz w:val="28"/>
                <w:szCs w:val="28"/>
              </w:rPr>
              <w:t xml:space="preserve">sđ </w:t>
            </w:r>
            <w:r w:rsidRPr="009402C0">
              <w:rPr>
                <w:position w:val="-6"/>
                <w:sz w:val="28"/>
                <w:szCs w:val="28"/>
              </w:rPr>
              <w:object w:dxaOrig="400" w:dyaOrig="380">
                <v:shape id="_x0000_i1800" type="#_x0000_t75" style="width:20.25pt;height:18.75pt" o:ole="">
                  <v:imagedata r:id="rId1486" o:title=""/>
                </v:shape>
                <o:OLEObject Type="Embed" ProgID="Equation.DSMT4" ShapeID="_x0000_i1800" DrawAspect="Content" ObjectID="_1587385588" r:id="rId1487"/>
              </w:object>
            </w:r>
            <w:r w:rsidRPr="009402C0">
              <w:rPr>
                <w:sz w:val="28"/>
                <w:szCs w:val="28"/>
              </w:rPr>
              <w:t xml:space="preserve"> ( Tính chất hai tiếp tuyến cắt nhau); </w:t>
            </w:r>
            <w:r w:rsidRPr="009402C0">
              <w:rPr>
                <w:position w:val="-4"/>
                <w:sz w:val="28"/>
                <w:szCs w:val="28"/>
              </w:rPr>
              <w:object w:dxaOrig="200" w:dyaOrig="300">
                <v:shape id="_x0000_i1801" type="#_x0000_t75" style="width:9.75pt;height:15pt" o:ole="">
                  <v:imagedata r:id="rId1408" o:title=""/>
                </v:shape>
                <o:OLEObject Type="Embed" ProgID="Equation.DSMT4" ShapeID="_x0000_i1801" DrawAspect="Content" ObjectID="_1587385589" r:id="rId1488"/>
              </w:object>
            </w:r>
            <w:r w:rsidRPr="009402C0">
              <w:rPr>
                <w:position w:val="-24"/>
                <w:sz w:val="28"/>
                <w:szCs w:val="28"/>
              </w:rPr>
              <w:object w:dxaOrig="920" w:dyaOrig="660">
                <v:shape id="_x0000_i1802" type="#_x0000_t75" style="width:45.75pt;height:33pt" o:ole="">
                  <v:imagedata r:id="rId1489" o:title=""/>
                </v:shape>
                <o:OLEObject Type="Embed" ProgID="Equation.DSMT4" ShapeID="_x0000_i1802" DrawAspect="Content" ObjectID="_1587385590" r:id="rId1490"/>
              </w:object>
            </w:r>
            <w:r w:rsidRPr="009402C0">
              <w:rPr>
                <w:sz w:val="28"/>
                <w:szCs w:val="28"/>
              </w:rPr>
              <w:t xml:space="preserve">sđ </w:t>
            </w:r>
            <w:r w:rsidRPr="009402C0">
              <w:rPr>
                <w:position w:val="-6"/>
                <w:sz w:val="28"/>
                <w:szCs w:val="28"/>
              </w:rPr>
              <w:object w:dxaOrig="400" w:dyaOrig="380">
                <v:shape id="_x0000_i1803" type="#_x0000_t75" style="width:20.25pt;height:18.75pt" o:ole="">
                  <v:imagedata r:id="rId1486" o:title=""/>
                </v:shape>
                <o:OLEObject Type="Embed" ProgID="Equation.DSMT4" ShapeID="_x0000_i1803" DrawAspect="Content" ObjectID="_1587385591" r:id="rId1491"/>
              </w:object>
            </w:r>
            <w:r w:rsidRPr="009402C0">
              <w:rPr>
                <w:sz w:val="28"/>
                <w:szCs w:val="28"/>
              </w:rPr>
              <w:t xml:space="preserve">(góc nội tiếp) </w:t>
            </w:r>
            <w:r w:rsidRPr="009402C0">
              <w:rPr>
                <w:position w:val="-6"/>
                <w:sz w:val="28"/>
                <w:szCs w:val="28"/>
              </w:rPr>
              <w:object w:dxaOrig="300" w:dyaOrig="240">
                <v:shape id="_x0000_i1804" type="#_x0000_t75" style="width:15pt;height:12pt" o:ole="">
                  <v:imagedata r:id="rId1449" o:title=""/>
                </v:shape>
                <o:OLEObject Type="Embed" ProgID="Equation.DSMT4" ShapeID="_x0000_i1804" DrawAspect="Content" ObjectID="_1587385592" r:id="rId1492"/>
              </w:object>
            </w:r>
            <w:r w:rsidRPr="009402C0">
              <w:rPr>
                <w:position w:val="-6"/>
                <w:sz w:val="28"/>
                <w:szCs w:val="28"/>
              </w:rPr>
              <w:object w:dxaOrig="1320" w:dyaOrig="380">
                <v:shape id="_x0000_i1805" type="#_x0000_t75" style="width:66pt;height:18.75pt" o:ole="">
                  <v:imagedata r:id="rId1493" o:title=""/>
                </v:shape>
                <o:OLEObject Type="Embed" ProgID="Equation.DSMT4" ShapeID="_x0000_i1805" DrawAspect="Content" ObjectID="_1587385593" r:id="rId1494"/>
              </w:object>
            </w:r>
            <w:r w:rsidRPr="009402C0">
              <w:rPr>
                <w:sz w:val="28"/>
                <w:szCs w:val="28"/>
              </w:rPr>
              <w:t>.</w:t>
            </w:r>
          </w:p>
          <w:p w:rsidR="008419FA" w:rsidRPr="009402C0" w:rsidRDefault="008419FA" w:rsidP="0022436A">
            <w:pPr>
              <w:numPr>
                <w:ilvl w:val="0"/>
                <w:numId w:val="32"/>
              </w:numPr>
              <w:rPr>
                <w:sz w:val="28"/>
                <w:szCs w:val="28"/>
              </w:rPr>
            </w:pPr>
            <w:r w:rsidRPr="009402C0">
              <w:rPr>
                <w:sz w:val="28"/>
                <w:szCs w:val="28"/>
              </w:rPr>
              <w:t xml:space="preserve">Tứ giác MFOC nội tiếp ( </w:t>
            </w:r>
            <w:r w:rsidRPr="009402C0">
              <w:rPr>
                <w:position w:val="-6"/>
                <w:sz w:val="28"/>
                <w:szCs w:val="28"/>
              </w:rPr>
              <w:object w:dxaOrig="580" w:dyaOrig="380">
                <v:shape id="_x0000_i1806" type="#_x0000_t75" style="width:29.25pt;height:18.75pt" o:ole="">
                  <v:imagedata r:id="rId1495" o:title=""/>
                </v:shape>
                <o:OLEObject Type="Embed" ProgID="Equation.DSMT4" ShapeID="_x0000_i1806" DrawAspect="Content" ObjectID="_1587385594" r:id="rId1496"/>
              </w:object>
            </w:r>
            <w:r w:rsidRPr="009402C0">
              <w:rPr>
                <w:sz w:val="28"/>
                <w:szCs w:val="28"/>
              </w:rPr>
              <w:t xml:space="preserve"> = 180</w:t>
            </w:r>
            <w:r w:rsidRPr="009402C0">
              <w:rPr>
                <w:sz w:val="28"/>
                <w:szCs w:val="28"/>
                <w:vertAlign w:val="superscript"/>
              </w:rPr>
              <w:t>0</w:t>
            </w:r>
            <w:r w:rsidRPr="009402C0">
              <w:rPr>
                <w:sz w:val="28"/>
                <w:szCs w:val="28"/>
              </w:rPr>
              <w:t xml:space="preserve">) </w:t>
            </w:r>
            <w:r w:rsidRPr="009402C0">
              <w:rPr>
                <w:position w:val="-6"/>
                <w:sz w:val="28"/>
                <w:szCs w:val="28"/>
              </w:rPr>
              <w:object w:dxaOrig="300" w:dyaOrig="240">
                <v:shape id="_x0000_i1807" type="#_x0000_t75" style="width:15pt;height:12pt" o:ole="">
                  <v:imagedata r:id="rId1449" o:title=""/>
                </v:shape>
                <o:OLEObject Type="Embed" ProgID="Equation.DSMT4" ShapeID="_x0000_i1807" DrawAspect="Content" ObjectID="_1587385595" r:id="rId1497"/>
              </w:object>
            </w:r>
            <w:r w:rsidRPr="009402C0">
              <w:rPr>
                <w:position w:val="-6"/>
                <w:sz w:val="28"/>
                <w:szCs w:val="28"/>
              </w:rPr>
              <w:object w:dxaOrig="1380" w:dyaOrig="380">
                <v:shape id="_x0000_i1808" type="#_x0000_t75" style="width:69pt;height:18.75pt" o:ole="">
                  <v:imagedata r:id="rId1498" o:title=""/>
                </v:shape>
                <o:OLEObject Type="Embed" ProgID="Equation.DSMT4" ShapeID="_x0000_i1808" DrawAspect="Content" ObjectID="_1587385596" r:id="rId1499"/>
              </w:object>
            </w:r>
            <w:r w:rsidRPr="009402C0">
              <w:rPr>
                <w:sz w:val="28"/>
                <w:szCs w:val="28"/>
              </w:rPr>
              <w:t xml:space="preserve"> ( hai góc nội tiếp cùng chắn cung MC), mặt khác </w:t>
            </w:r>
            <w:r w:rsidRPr="009402C0">
              <w:rPr>
                <w:position w:val="-6"/>
                <w:sz w:val="28"/>
                <w:szCs w:val="28"/>
              </w:rPr>
              <w:object w:dxaOrig="1320" w:dyaOrig="380">
                <v:shape id="_x0000_i1809" type="#_x0000_t75" style="width:66pt;height:18.75pt" o:ole="">
                  <v:imagedata r:id="rId1500" o:title=""/>
                </v:shape>
                <o:OLEObject Type="Embed" ProgID="Equation.DSMT4" ShapeID="_x0000_i1809" DrawAspect="Content" ObjectID="_1587385597" r:id="rId1501"/>
              </w:object>
            </w:r>
            <w:r w:rsidRPr="009402C0">
              <w:rPr>
                <w:sz w:val="28"/>
                <w:szCs w:val="28"/>
              </w:rPr>
              <w:t xml:space="preserve">(theo câu 3) </w:t>
            </w:r>
            <w:r w:rsidRPr="009402C0">
              <w:rPr>
                <w:position w:val="-6"/>
                <w:sz w:val="28"/>
                <w:szCs w:val="28"/>
              </w:rPr>
              <w:object w:dxaOrig="300" w:dyaOrig="240">
                <v:shape id="_x0000_i1810" type="#_x0000_t75" style="width:15pt;height:12pt" o:ole="">
                  <v:imagedata r:id="rId1449" o:title=""/>
                </v:shape>
                <o:OLEObject Type="Embed" ProgID="Equation.DSMT4" ShapeID="_x0000_i1810" DrawAspect="Content" ObjectID="_1587385598" r:id="rId1502"/>
              </w:object>
            </w:r>
            <w:r w:rsidRPr="009402C0">
              <w:rPr>
                <w:position w:val="-6"/>
                <w:sz w:val="28"/>
                <w:szCs w:val="28"/>
              </w:rPr>
              <w:object w:dxaOrig="1280" w:dyaOrig="380">
                <v:shape id="_x0000_i1811" type="#_x0000_t75" style="width:63.75pt;height:18.75pt" o:ole="">
                  <v:imagedata r:id="rId1503" o:title=""/>
                </v:shape>
                <o:OLEObject Type="Embed" ProgID="Equation.DSMT4" ShapeID="_x0000_i1811" DrawAspect="Content" ObjectID="_1587385599" r:id="rId1504"/>
              </w:object>
            </w:r>
            <w:r w:rsidRPr="009402C0">
              <w:rPr>
                <w:position w:val="-6"/>
                <w:sz w:val="28"/>
                <w:szCs w:val="28"/>
              </w:rPr>
              <w:object w:dxaOrig="300" w:dyaOrig="240">
                <v:shape id="_x0000_i1812" type="#_x0000_t75" style="width:15pt;height:12pt" o:ole="">
                  <v:imagedata r:id="rId1449" o:title=""/>
                </v:shape>
                <o:OLEObject Type="Embed" ProgID="Equation.DSMT4" ShapeID="_x0000_i1812" DrawAspect="Content" ObjectID="_1587385600" r:id="rId1505"/>
              </w:object>
            </w:r>
            <w:r w:rsidRPr="009402C0">
              <w:rPr>
                <w:sz w:val="28"/>
                <w:szCs w:val="28"/>
              </w:rPr>
              <w:t>BF // AM.</w:t>
            </w:r>
          </w:p>
          <w:p w:rsidR="008419FA" w:rsidRPr="009402C0" w:rsidRDefault="008419FA" w:rsidP="008419FA">
            <w:pPr>
              <w:rPr>
                <w:sz w:val="28"/>
                <w:szCs w:val="28"/>
                <w:lang w:val="es-ES"/>
              </w:rPr>
            </w:pPr>
            <w:r w:rsidRPr="009402C0">
              <w:rPr>
                <w:sz w:val="28"/>
                <w:szCs w:val="28"/>
                <w:lang w:val="es-ES"/>
              </w:rPr>
              <w:t xml:space="preserve">Câu 5. </w:t>
            </w:r>
            <w:r w:rsidRPr="009402C0">
              <w:rPr>
                <w:position w:val="-28"/>
                <w:sz w:val="28"/>
                <w:szCs w:val="28"/>
              </w:rPr>
              <w:object w:dxaOrig="1840" w:dyaOrig="760">
                <v:shape id="_x0000_i1813" type="#_x0000_t75" style="width:92.25pt;height:38.25pt" o:ole="">
                  <v:imagedata r:id="rId1506" o:title=""/>
                </v:shape>
                <o:OLEObject Type="Embed" ProgID="Equation.DSMT4" ShapeID="_x0000_i1813" DrawAspect="Content" ObjectID="_1587385601" r:id="rId1507"/>
              </w:object>
            </w:r>
          </w:p>
          <w:p w:rsidR="008419FA" w:rsidRPr="009402C0" w:rsidRDefault="008419FA" w:rsidP="008419FA">
            <w:pPr>
              <w:rPr>
                <w:sz w:val="28"/>
                <w:szCs w:val="28"/>
                <w:lang w:val="es-ES"/>
              </w:rPr>
            </w:pPr>
            <w:r w:rsidRPr="009402C0">
              <w:rPr>
                <w:sz w:val="28"/>
                <w:szCs w:val="28"/>
                <w:lang w:val="es-ES"/>
              </w:rPr>
              <w:t xml:space="preserve">Ta có x + 2y = 3 </w:t>
            </w:r>
            <w:r w:rsidRPr="009402C0">
              <w:rPr>
                <w:position w:val="-6"/>
                <w:sz w:val="28"/>
                <w:szCs w:val="28"/>
              </w:rPr>
              <w:object w:dxaOrig="300" w:dyaOrig="240">
                <v:shape id="_x0000_i1814" type="#_x0000_t75" style="width:15pt;height:12pt" o:ole="">
                  <v:imagedata r:id="rId1449" o:title=""/>
                </v:shape>
                <o:OLEObject Type="Embed" ProgID="Equation.DSMT4" ShapeID="_x0000_i1814" DrawAspect="Content" ObjectID="_1587385602" r:id="rId1508"/>
              </w:object>
            </w:r>
            <w:r w:rsidRPr="009402C0">
              <w:rPr>
                <w:sz w:val="28"/>
                <w:szCs w:val="28"/>
                <w:lang w:val="es-ES"/>
              </w:rPr>
              <w:t xml:space="preserve"> x = 3 – 2y , vì x dương nên 3 – 2y &gt; 0</w:t>
            </w:r>
          </w:p>
          <w:p w:rsidR="008419FA" w:rsidRPr="009402C0" w:rsidRDefault="008419FA" w:rsidP="008419FA">
            <w:pPr>
              <w:rPr>
                <w:sz w:val="28"/>
                <w:szCs w:val="28"/>
                <w:lang w:val="es-ES"/>
              </w:rPr>
            </w:pPr>
            <w:r w:rsidRPr="009402C0">
              <w:rPr>
                <w:sz w:val="28"/>
                <w:szCs w:val="28"/>
                <w:lang w:val="es-ES"/>
              </w:rPr>
              <w:t xml:space="preserve">Xét hiệu </w:t>
            </w:r>
            <w:r w:rsidRPr="009402C0">
              <w:rPr>
                <w:position w:val="-28"/>
                <w:sz w:val="28"/>
                <w:szCs w:val="28"/>
              </w:rPr>
              <w:object w:dxaOrig="940" w:dyaOrig="700">
                <v:shape id="_x0000_i1815" type="#_x0000_t75" style="width:47.25pt;height:35.25pt" o:ole="">
                  <v:imagedata r:id="rId1509" o:title=""/>
                </v:shape>
                <o:OLEObject Type="Embed" ProgID="Equation.DSMT4" ShapeID="_x0000_i1815" DrawAspect="Content" ObjectID="_1587385603" r:id="rId1510"/>
              </w:object>
            </w:r>
            <w:r w:rsidRPr="009402C0">
              <w:rPr>
                <w:sz w:val="28"/>
                <w:szCs w:val="28"/>
                <w:lang w:val="es-ES"/>
              </w:rPr>
              <w:t xml:space="preserve">= </w:t>
            </w:r>
            <w:r w:rsidRPr="009402C0">
              <w:rPr>
                <w:position w:val="-28"/>
                <w:sz w:val="28"/>
                <w:szCs w:val="28"/>
              </w:rPr>
              <w:object w:dxaOrig="4900" w:dyaOrig="700">
                <v:shape id="_x0000_i1816" type="#_x0000_t75" style="width:245.25pt;height:35.25pt" o:ole="">
                  <v:imagedata r:id="rId1511" o:title=""/>
                </v:shape>
                <o:OLEObject Type="Embed" ProgID="Equation.DSMT4" ShapeID="_x0000_i1816" DrawAspect="Content" ObjectID="_1587385604" r:id="rId1512"/>
              </w:object>
            </w:r>
            <w:r w:rsidRPr="009402C0">
              <w:rPr>
                <w:sz w:val="28"/>
                <w:szCs w:val="28"/>
                <w:lang w:val="es-ES"/>
              </w:rPr>
              <w:t>≥ 0 ( vì y &gt; 0 và 3 – 2y &gt; 0)</w:t>
            </w:r>
          </w:p>
          <w:p w:rsidR="008419FA" w:rsidRPr="009402C0" w:rsidRDefault="008419FA" w:rsidP="008419FA">
            <w:pPr>
              <w:rPr>
                <w:sz w:val="28"/>
                <w:szCs w:val="28"/>
              </w:rPr>
            </w:pPr>
            <w:r w:rsidRPr="009402C0">
              <w:rPr>
                <w:position w:val="-6"/>
                <w:sz w:val="28"/>
                <w:szCs w:val="28"/>
              </w:rPr>
              <w:object w:dxaOrig="300" w:dyaOrig="240">
                <v:shape id="_x0000_i1817" type="#_x0000_t75" style="width:15pt;height:12pt" o:ole="">
                  <v:imagedata r:id="rId1449" o:title=""/>
                </v:shape>
                <o:OLEObject Type="Embed" ProgID="Equation.DSMT4" ShapeID="_x0000_i1817" DrawAspect="Content" ObjectID="_1587385605" r:id="rId1513"/>
              </w:object>
            </w:r>
            <w:r w:rsidRPr="009402C0">
              <w:rPr>
                <w:position w:val="-28"/>
                <w:sz w:val="28"/>
                <w:szCs w:val="28"/>
              </w:rPr>
              <w:object w:dxaOrig="1080" w:dyaOrig="700">
                <v:shape id="_x0000_i1818" type="#_x0000_t75" style="width:54pt;height:35.25pt" o:ole="">
                  <v:imagedata r:id="rId1514" o:title=""/>
                </v:shape>
                <o:OLEObject Type="Embed" ProgID="Equation.DSMT4" ShapeID="_x0000_i1818" DrawAspect="Content" ObjectID="_1587385606" r:id="rId1515"/>
              </w:object>
            </w:r>
            <w:r w:rsidRPr="009402C0">
              <w:rPr>
                <w:sz w:val="28"/>
                <w:szCs w:val="28"/>
              </w:rPr>
              <w:t xml:space="preserve"> dấu “ =” xãy ra </w:t>
            </w:r>
            <w:r w:rsidRPr="009402C0">
              <w:rPr>
                <w:position w:val="-6"/>
                <w:sz w:val="28"/>
                <w:szCs w:val="28"/>
              </w:rPr>
              <w:object w:dxaOrig="340" w:dyaOrig="240">
                <v:shape id="_x0000_i1819" type="#_x0000_t75" style="width:17.25pt;height:12pt" o:ole="">
                  <v:imagedata r:id="rId1416" o:title=""/>
                </v:shape>
                <o:OLEObject Type="Embed" ProgID="Equation.DSMT4" ShapeID="_x0000_i1819" DrawAspect="Content" ObjectID="_1587385607" r:id="rId1516"/>
              </w:object>
            </w:r>
            <w:r w:rsidRPr="009402C0">
              <w:rPr>
                <w:position w:val="-52"/>
                <w:sz w:val="28"/>
                <w:szCs w:val="28"/>
              </w:rPr>
              <w:object w:dxaOrig="3760" w:dyaOrig="1160">
                <v:shape id="_x0000_i1820" type="#_x0000_t75" style="width:188.25pt;height:57.75pt" o:ole="">
                  <v:imagedata r:id="rId1517" o:title=""/>
                </v:shape>
                <o:OLEObject Type="Embed" ProgID="Equation.DSMT4" ShapeID="_x0000_i1820" DrawAspect="Content" ObjectID="_1587385608" r:id="rId1518"/>
              </w:object>
            </w:r>
          </w:p>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1561</w:t>
            </w:r>
          </w:p>
          <w:tbl>
            <w:tblPr>
              <w:tblW w:w="0" w:type="auto"/>
              <w:tblInd w:w="108" w:type="dxa"/>
              <w:tblLook w:val="0000" w:firstRow="0" w:lastRow="0" w:firstColumn="0" w:lastColumn="0" w:noHBand="0" w:noVBand="0"/>
            </w:tblPr>
            <w:tblGrid>
              <w:gridCol w:w="3498"/>
              <w:gridCol w:w="6201"/>
            </w:tblGrid>
            <w:tr w:rsidR="008419FA" w:rsidTr="003B6AA7">
              <w:tblPrEx>
                <w:tblCellMar>
                  <w:top w:w="0" w:type="dxa"/>
                  <w:bottom w:w="0" w:type="dxa"/>
                </w:tblCellMar>
              </w:tblPrEx>
              <w:tc>
                <w:tcPr>
                  <w:tcW w:w="3618" w:type="dxa"/>
                  <w:tcBorders>
                    <w:top w:val="nil"/>
                    <w:bottom w:val="nil"/>
                  </w:tcBorders>
                </w:tcPr>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noProof/>
                      <w:sz w:val="26"/>
                      <w:lang w:val="en-US"/>
                    </w:rPr>
                    <mc:AlternateContent>
                      <mc:Choice Requires="wps">
                        <w:drawing>
                          <wp:anchor distT="0" distB="0" distL="0" distR="0" simplePos="0" relativeHeight="251721728" behindDoc="0" locked="0" layoutInCell="1" allowOverlap="1">
                            <wp:simplePos x="0" y="0"/>
                            <wp:positionH relativeFrom="page">
                              <wp:posOffset>914400</wp:posOffset>
                            </wp:positionH>
                            <wp:positionV relativeFrom="page">
                              <wp:posOffset>783590</wp:posOffset>
                            </wp:positionV>
                            <wp:extent cx="5943600" cy="130810"/>
                            <wp:effectExtent l="0" t="3810" r="0" b="0"/>
                            <wp:wrapNone/>
                            <wp:docPr id="1333" name="Text Box 1333"/>
                            <wp:cNvGraphicFramePr>
                              <a:graphicFrameLocks xmlns:a="http://schemas.openxmlformats.org/drawingml/2006/main" noSelect="1"/>
                            </wp:cNvGraphicFramePr>
                            <a:graphic xmlns:a="http://schemas.openxmlformats.org/drawingml/2006/main">
                              <a:graphicData uri="http://schemas.microsoft.com/office/word/2010/wordprocessingShape">
                                <wps:wsp>
                                  <wps:cNvSpPr txBox="1">
                                    <a:spLocks noSelect="1" noChangeArrowheads="1"/>
                                  </wps:cNvSpPr>
                                  <wps:spPr bwMode="auto">
                                    <a:xfrm>
                                      <a:off x="0" y="0"/>
                                      <a:ext cx="5943600" cy="130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419FA" w:rsidRDefault="008419FA" w:rsidP="008419FA">
                                        <w:pPr>
                                          <w:pStyle w:val="Normal0"/>
                                          <w:rPr>
                                            <w:b/>
                                            <w:color w:val="808080"/>
                                            <w:sz w:val="1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3" o:spid="_x0000_s1141" type="#_x0000_t202" style="position:absolute;left:0;text-align:left;margin-left:1in;margin-top:61.7pt;width:468pt;height:10.3pt;z-index:25172172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" stroked="f">
                            <o:lock v:ext="edit" selection="t"/>
                            <v:textbox inset="0,0,0,0">
                              <w:txbxContent>
                                <w:p w:rsidR="008419FA" w:rsidRDefault="008419FA" w:rsidP="008419FA">
                                  <w:pPr>
                                    <w:pStyle w:val="Normal0"/>
                                    <w:rPr>
                                      <w:b/>
                                      <w:color w:val="808080"/>
                                      <w:sz w:val="12"/>
                                    </w:rPr>
                                  </w:pPr>
                                </w:p>
                              </w:txbxContent>
                            </v:textbox>
                            <w10:wrap anchorx="page" anchory="page"/>
                          </v:shape>
                        </w:pict>
                      </mc:Fallback>
                    </mc:AlternateContent>
                  </w:r>
                  <w:r>
                    <w:rPr>
                      <w:b/>
                      <w:sz w:val="26"/>
                    </w:rPr>
                    <w:t>SỞ GIÁO DỤC VÀO ĐÀO TẠO HẢI DƯƠNG</w: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w: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noProof/>
                      <w:sz w:val="26"/>
                      <w:lang w:val="en-US"/>
                    </w:rPr>
                    <mc:AlternateContent>
                      <mc:Choice Requires="wps">
                        <w:drawing>
                          <wp:anchor distT="0" distB="0" distL="114300" distR="114300" simplePos="0" relativeHeight="251722752" behindDoc="0" locked="0" layoutInCell="1" allowOverlap="1">
                            <wp:simplePos x="0" y="0"/>
                            <wp:positionH relativeFrom="column">
                              <wp:posOffset>171450</wp:posOffset>
                            </wp:positionH>
                            <wp:positionV relativeFrom="paragraph">
                              <wp:posOffset>86995</wp:posOffset>
                            </wp:positionV>
                            <wp:extent cx="1676400" cy="349250"/>
                            <wp:effectExtent l="1905" t="635" r="0" b="2540"/>
                            <wp:wrapSquare wrapText="bothSides"/>
                            <wp:docPr id="1332" name="Text Box 1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349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FF0000"/>
                                          </w:rPr>
                                        </w:pPr>
                                        <w:r w:rsidRPr="00E35554">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2" o:spid="_x0000_s1142" type="#_x0000_t202" style="position:absolute;left:0;text-align:left;margin-left:13.5pt;margin-top:6.85pt;width:132pt;height:2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" stroked="f">
                            <v:textbox>
                              <w:txbxContent>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color w:val="FF0000"/>
                                    </w:rPr>
                                  </w:pPr>
                                  <w:r w:rsidRPr="00E35554">
                                    <w:rPr>
                                      <w:b/>
                                      <w:color w:val="FF0000"/>
                                    </w:rPr>
                                    <w:t>ĐỀ CHÍNH THỨC</w:t>
                                  </w:r>
                                </w:p>
                              </w:txbxContent>
                            </v:textbox>
                            <w10:wrap type="square"/>
                          </v:shape>
                        </w:pict>
                      </mc:Fallback>
                    </mc:AlternateContent>
                  </w:r>
                </w:p>
              </w:tc>
              <w:tc>
                <w:tcPr>
                  <w:tcW w:w="7182" w:type="dxa"/>
                  <w:tcBorders>
                    <w:top w:val="nil"/>
                    <w:bottom w:val="nil"/>
                  </w:tcBorders>
                </w:tcPr>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KỲ THI TUYỂN SINH LỚP 10 THPT</w: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NĂM HỌC 2012-2013</w: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MÔN THI: TOÁN</w: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Thời gian làm bài 120 phút (</w:t>
                  </w:r>
                  <w:r>
                    <w:rPr>
                      <w:b/>
                      <w:i/>
                      <w:sz w:val="26"/>
                    </w:rPr>
                    <w:t>không kể thời gian giao đề</w:t>
                  </w:r>
                  <w:r>
                    <w:rPr>
                      <w:b/>
                      <w:sz w:val="26"/>
                    </w:rPr>
                    <w:t>)</w: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Ngày thi: Ngày 12 tháng 7 năm 2012</w: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r>
                    <w:rPr>
                      <w:b/>
                      <w:sz w:val="26"/>
                    </w:rPr>
                    <w:t>(Đề thi gồm: 01 trang)</w:t>
                  </w:r>
                </w:p>
              </w:tc>
            </w:tr>
          </w:tbl>
          <w:p w:rsidR="008419FA" w:rsidRP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8"/>
              </w:rPr>
            </w:pPr>
            <w:r w:rsidRPr="008419FA">
              <w:rPr>
                <w:b/>
                <w:sz w:val="28"/>
              </w:rPr>
              <w:t>Câu 1 (2,0 điểm):</w:t>
            </w:r>
          </w:p>
          <w:p w:rsidR="008419FA" w:rsidRP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8"/>
              </w:rPr>
            </w:pPr>
            <w:r w:rsidRPr="008419FA">
              <w:rPr>
                <w:sz w:val="28"/>
              </w:rPr>
              <w:t>Giải các phương trình sau:</w:t>
            </w:r>
          </w:p>
          <w:p w:rsidR="008419FA" w:rsidRPr="008419FA" w:rsidRDefault="008419FA" w:rsidP="0022436A">
            <w:pPr>
              <w:pStyle w:val="ListParagraph"/>
              <w:widowControl w:val="0"/>
              <w:numPr>
                <w:ilvl w:val="0"/>
                <w:numId w:val="35"/>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contextualSpacing w:val="0"/>
              <w:rPr>
                <w:sz w:val="28"/>
              </w:rPr>
            </w:pPr>
            <w:r w:rsidRPr="008419FA">
              <w:rPr>
                <w:sz w:val="28"/>
              </w:rPr>
              <w:t>x(x-2)=12-x.</w:t>
            </w:r>
          </w:p>
          <w:p w:rsidR="008419FA" w:rsidRPr="008419FA" w:rsidRDefault="008419FA" w:rsidP="0022436A">
            <w:pPr>
              <w:pStyle w:val="ListParagraph"/>
              <w:widowControl w:val="0"/>
              <w:numPr>
                <w:ilvl w:val="0"/>
                <w:numId w:val="35"/>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contextualSpacing w:val="0"/>
              <w:rPr>
                <w:sz w:val="28"/>
              </w:rPr>
            </w:pPr>
            <w:r w:rsidRPr="008419FA">
              <w:rPr>
                <w:position w:val="-23"/>
                <w:sz w:val="28"/>
              </w:rPr>
              <w:object w:dxaOrig="2205" w:dyaOrig="660">
                <v:shape id="_x0000_i1821" type="#_x0000_t75" style="width:110.25pt;height:33pt" o:ole="">
                  <v:imagedata r:id="rId1519" o:title=""/>
                </v:shape>
                <o:OLEObject Type="Embed" ProgID="Equation.DSMT4" ShapeID="_x0000_i1821" DrawAspect="Content" ObjectID="_1587385609" r:id="rId1520"/>
              </w:object>
            </w:r>
          </w:p>
          <w:p w:rsidR="008419FA" w:rsidRP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8"/>
              </w:rPr>
            </w:pPr>
            <w:r w:rsidRPr="008419FA">
              <w:rPr>
                <w:b/>
                <w:sz w:val="28"/>
              </w:rPr>
              <w:t>Câu 2 (2,0 điểm):</w:t>
            </w:r>
          </w:p>
          <w:p w:rsidR="008419FA" w:rsidRPr="008419FA" w:rsidRDefault="008419FA" w:rsidP="0022436A">
            <w:pPr>
              <w:pStyle w:val="ListParagraph"/>
              <w:widowControl w:val="0"/>
              <w:numPr>
                <w:ilvl w:val="0"/>
                <w:numId w:val="3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contextualSpacing w:val="0"/>
              <w:rPr>
                <w:sz w:val="28"/>
              </w:rPr>
            </w:pPr>
            <w:r w:rsidRPr="008419FA">
              <w:rPr>
                <w:sz w:val="28"/>
              </w:rPr>
              <w:t xml:space="preserve">Cho hệ phương trình </w:t>
            </w:r>
            <w:r w:rsidRPr="008419FA">
              <w:rPr>
                <w:position w:val="-29"/>
                <w:sz w:val="28"/>
              </w:rPr>
              <w:object w:dxaOrig="1665" w:dyaOrig="720">
                <v:shape id="_x0000_i1822" type="#_x0000_t75" style="width:83.25pt;height:36pt" o:ole="">
                  <v:imagedata r:id="rId1521" o:title=""/>
                </v:shape>
                <o:OLEObject Type="Embed" ProgID="Equation.DSMT4" ShapeID="_x0000_i1822" DrawAspect="Content" ObjectID="_1587385610" r:id="rId1522"/>
              </w:object>
            </w:r>
            <w:r w:rsidRPr="008419FA">
              <w:rPr>
                <w:sz w:val="28"/>
              </w:rPr>
              <w:t xml:space="preserve"> có nghiệm (x;y). Tìm m để biểu thức (xy+x-1) đạt giái trị lớn nhất.</w:t>
            </w:r>
          </w:p>
          <w:p w:rsidR="008419FA" w:rsidRPr="008419FA" w:rsidRDefault="008419FA" w:rsidP="0022436A">
            <w:pPr>
              <w:pStyle w:val="ListParagraph"/>
              <w:widowControl w:val="0"/>
              <w:numPr>
                <w:ilvl w:val="0"/>
                <w:numId w:val="36"/>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contextualSpacing w:val="0"/>
              <w:rPr>
                <w:sz w:val="28"/>
              </w:rPr>
            </w:pPr>
            <w:r w:rsidRPr="008419FA">
              <w:rPr>
                <w:sz w:val="28"/>
              </w:rPr>
              <w:t xml:space="preserve">Tìm m để đường thẳng y = (2m-3)x-3 cắt trục hoành tại điểm có hoành độ bằng </w:t>
            </w:r>
            <w:r w:rsidRPr="008419FA">
              <w:rPr>
                <w:position w:val="-23"/>
                <w:sz w:val="28"/>
              </w:rPr>
              <w:object w:dxaOrig="240" w:dyaOrig="615">
                <v:shape id="_x0000_i1823" type="#_x0000_t75" style="width:12pt;height:30.75pt" o:ole="">
                  <v:imagedata r:id="rId1523" o:title=""/>
                </v:shape>
                <o:OLEObject Type="Embed" ProgID="Equation.DSMT4" ShapeID="_x0000_i1823" DrawAspect="Content" ObjectID="_1587385611" r:id="rId1524"/>
              </w:object>
            </w:r>
            <w:r w:rsidRPr="008419FA">
              <w:rPr>
                <w:sz w:val="28"/>
              </w:rPr>
              <w:t>.</w:t>
            </w:r>
          </w:p>
          <w:p w:rsidR="008419FA" w:rsidRP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8"/>
              </w:rPr>
            </w:pPr>
            <w:r w:rsidRPr="008419FA">
              <w:rPr>
                <w:b/>
                <w:sz w:val="28"/>
              </w:rPr>
              <w:t>Câu 3 (2,0 điểm):</w:t>
            </w:r>
          </w:p>
          <w:p w:rsidR="008419FA" w:rsidRPr="008419FA" w:rsidRDefault="008419FA" w:rsidP="0022436A">
            <w:pPr>
              <w:pStyle w:val="ListParagraph"/>
              <w:widowControl w:val="0"/>
              <w:numPr>
                <w:ilvl w:val="0"/>
                <w:numId w:val="37"/>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contextualSpacing w:val="0"/>
              <w:rPr>
                <w:sz w:val="28"/>
              </w:rPr>
            </w:pPr>
            <w:r w:rsidRPr="008419FA">
              <w:rPr>
                <w:sz w:val="28"/>
              </w:rPr>
              <w:t xml:space="preserve">Rút gọn biểu thức </w:t>
            </w:r>
            <w:r w:rsidRPr="008419FA">
              <w:rPr>
                <w:position w:val="-29"/>
                <w:sz w:val="28"/>
              </w:rPr>
              <w:object w:dxaOrig="3480" w:dyaOrig="720">
                <v:shape id="_x0000_i1824" type="#_x0000_t75" style="width:174pt;height:36pt" o:ole="">
                  <v:imagedata r:id="rId1525" o:title=""/>
                </v:shape>
                <o:OLEObject Type="Embed" ProgID="Equation.DSMT4" ShapeID="_x0000_i1824" DrawAspect="Content" ObjectID="_1587385612" r:id="rId1526"/>
              </w:object>
            </w:r>
            <w:r w:rsidRPr="008419FA">
              <w:rPr>
                <w:sz w:val="28"/>
              </w:rPr>
              <w:t xml:space="preserve"> với </w:t>
            </w:r>
            <w:r w:rsidRPr="008419FA">
              <w:rPr>
                <w:position w:val="-5"/>
                <w:sz w:val="28"/>
              </w:rPr>
              <w:object w:dxaOrig="555" w:dyaOrig="285">
                <v:shape id="_x0000_i1825" type="#_x0000_t75" style="width:27.75pt;height:14.25pt" o:ole="">
                  <v:imagedata r:id="rId1527" o:title=""/>
                </v:shape>
                <o:OLEObject Type="Embed" ProgID="Equation.DSMT4" ShapeID="_x0000_i1825" DrawAspect="Content" ObjectID="_1587385613" r:id="rId1528"/>
              </w:object>
            </w:r>
            <w:r w:rsidRPr="008419FA">
              <w:rPr>
                <w:sz w:val="28"/>
              </w:rPr>
              <w:t xml:space="preserve"> và </w:t>
            </w:r>
            <w:r w:rsidRPr="008419FA">
              <w:rPr>
                <w:position w:val="-5"/>
                <w:sz w:val="28"/>
              </w:rPr>
              <w:object w:dxaOrig="555" w:dyaOrig="285">
                <v:shape id="_x0000_i1826" type="#_x0000_t75" style="width:27.75pt;height:14.25pt" o:ole="">
                  <v:imagedata r:id="rId1529" o:title=""/>
                </v:shape>
                <o:OLEObject Type="Embed" ProgID="Equation.DSMT4" ShapeID="_x0000_i1826" DrawAspect="Content" ObjectID="_1587385614" r:id="rId1530"/>
              </w:object>
            </w:r>
            <w:r w:rsidRPr="008419FA">
              <w:rPr>
                <w:sz w:val="28"/>
              </w:rPr>
              <w:t>.</w:t>
            </w:r>
          </w:p>
          <w:p w:rsidR="008419FA" w:rsidRPr="008419FA" w:rsidRDefault="008419FA" w:rsidP="0022436A">
            <w:pPr>
              <w:pStyle w:val="ListParagraph"/>
              <w:widowControl w:val="0"/>
              <w:numPr>
                <w:ilvl w:val="0"/>
                <w:numId w:val="37"/>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contextualSpacing w:val="0"/>
              <w:rPr>
                <w:sz w:val="28"/>
              </w:rPr>
            </w:pPr>
            <w:r w:rsidRPr="008419FA">
              <w:rPr>
                <w:sz w:val="28"/>
              </w:rPr>
              <w:t>Năm ngoái, hai đơn vị sản xuất nông nghiệp thu hoạch được 600 tấn thóc. Năm nay, đơn vị thứ nhất làm vượt mức 10%, đơn vị thứ hai làm vượt mức 20% so với năm ngoái. Do đó cả hai đơn vị thu hoạch được 685 tấn thóc. Hỏi năm ngoái, mỗi đơn vị thu hoạch được bao nhiêu tấn thóc?</w:t>
            </w:r>
          </w:p>
          <w:p w:rsidR="008419FA" w:rsidRP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8"/>
              </w:rPr>
            </w:pPr>
            <w:r w:rsidRPr="008419FA">
              <w:rPr>
                <w:b/>
                <w:sz w:val="28"/>
              </w:rPr>
              <w:t>Câu 4 (3,0 điểm):</w:t>
            </w:r>
          </w:p>
          <w:p w:rsidR="008419FA" w:rsidRP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8"/>
              </w:rPr>
            </w:pPr>
            <w:r w:rsidRPr="008419FA">
              <w:rPr>
                <w:b/>
                <w:sz w:val="28"/>
              </w:rPr>
              <w:tab/>
            </w:r>
            <w:r w:rsidRPr="008419FA">
              <w:rPr>
                <w:sz w:val="28"/>
              </w:rPr>
              <w:t>Cho tam giác ABC có ba góc nhọn, nội tiếp đường tròn (O). Vẽ các đường cao BE, CF của tam giác ấy. Gọi H là giao điểm của BE và CF. Kẻ đường kính BK của (O) .</w:t>
            </w:r>
          </w:p>
          <w:p w:rsidR="008419FA" w:rsidRPr="008419FA" w:rsidRDefault="008419FA" w:rsidP="0022436A">
            <w:pPr>
              <w:pStyle w:val="ListParagraph"/>
              <w:widowControl w:val="0"/>
              <w:numPr>
                <w:ilvl w:val="0"/>
                <w:numId w:val="38"/>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contextualSpacing w:val="0"/>
              <w:rPr>
                <w:sz w:val="28"/>
              </w:rPr>
            </w:pPr>
            <w:r w:rsidRPr="008419FA">
              <w:rPr>
                <w:sz w:val="28"/>
              </w:rPr>
              <w:t>Chứng minh tứ giác BCEF là tứ giác nội tiếp.</w:t>
            </w:r>
          </w:p>
          <w:p w:rsidR="008419FA" w:rsidRPr="008419FA" w:rsidRDefault="008419FA" w:rsidP="0022436A">
            <w:pPr>
              <w:pStyle w:val="ListParagraph"/>
              <w:widowControl w:val="0"/>
              <w:numPr>
                <w:ilvl w:val="0"/>
                <w:numId w:val="38"/>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contextualSpacing w:val="0"/>
              <w:rPr>
                <w:sz w:val="28"/>
              </w:rPr>
            </w:pPr>
            <w:r w:rsidRPr="008419FA">
              <w:rPr>
                <w:sz w:val="28"/>
              </w:rPr>
              <w:t>Chứng minh tứ giâc AHCK là mình bình hành.</w:t>
            </w:r>
          </w:p>
          <w:p w:rsidR="008419FA" w:rsidRPr="008419FA" w:rsidRDefault="008419FA" w:rsidP="0022436A">
            <w:pPr>
              <w:pStyle w:val="ListParagraph"/>
              <w:widowControl w:val="0"/>
              <w:numPr>
                <w:ilvl w:val="0"/>
                <w:numId w:val="38"/>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line="240" w:lineRule="auto"/>
              <w:contextualSpacing w:val="0"/>
              <w:rPr>
                <w:sz w:val="28"/>
              </w:rPr>
            </w:pPr>
            <w:r w:rsidRPr="008419FA">
              <w:rPr>
                <w:sz w:val="28"/>
              </w:rPr>
              <w:t xml:space="preserve">Đường tròn đường kính AC cắt BE ở M, đường tròn đường kính AB cặt CF ở </w:t>
            </w:r>
            <w:smartTag w:uri="urn:schemas-microsoft-com:office:smarttags" w:element="place">
              <w:r w:rsidRPr="008419FA">
                <w:rPr>
                  <w:sz w:val="28"/>
                </w:rPr>
                <w:t>N. Chứng</w:t>
              </w:r>
            </w:smartTag>
            <w:r w:rsidRPr="008419FA">
              <w:rPr>
                <w:sz w:val="28"/>
              </w:rPr>
              <w:t xml:space="preserve"> minh AM = AN.</w:t>
            </w:r>
          </w:p>
          <w:p w:rsidR="008419FA" w:rsidRP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8"/>
              </w:rPr>
            </w:pPr>
            <w:r w:rsidRPr="008419FA">
              <w:rPr>
                <w:b/>
                <w:sz w:val="28"/>
              </w:rPr>
              <w:t>Câu 5 (1,0 điểm):</w:t>
            </w:r>
          </w:p>
          <w:p w:rsidR="008419FA" w:rsidRP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8"/>
              </w:rPr>
            </w:pPr>
            <w:r w:rsidRPr="008419FA">
              <w:rPr>
                <w:sz w:val="28"/>
              </w:rPr>
              <w:tab/>
              <w:t xml:space="preserve">Cho a, b, c, d là các số thực thỏa mãn: b + d </w:t>
            </w:r>
            <w:r w:rsidRPr="008419FA">
              <w:rPr>
                <w:position w:val="-3"/>
                <w:sz w:val="28"/>
              </w:rPr>
              <w:object w:dxaOrig="225" w:dyaOrig="225">
                <v:shape id="_x0000_i1827" type="#_x0000_t75" style="width:11.25pt;height:11.25pt" o:ole="">
                  <v:imagedata r:id="rId1531" o:title=""/>
                </v:shape>
                <o:OLEObject Type="Embed" ProgID="Equation.DSMT4" ShapeID="_x0000_i1827" DrawAspect="Content" ObjectID="_1587385615" r:id="rId1532"/>
              </w:object>
            </w:r>
            <w:r w:rsidRPr="008419FA">
              <w:rPr>
                <w:sz w:val="28"/>
              </w:rPr>
              <w:t xml:space="preserve"> 0 và </w:t>
            </w:r>
            <w:r w:rsidRPr="008419FA">
              <w:rPr>
                <w:position w:val="-23"/>
                <w:sz w:val="28"/>
              </w:rPr>
              <w:object w:dxaOrig="945" w:dyaOrig="615">
                <v:shape id="_x0000_i1828" type="#_x0000_t75" style="width:47.25pt;height:30.75pt" o:ole="">
                  <v:imagedata r:id="rId1533" o:title=""/>
                </v:shape>
                <o:OLEObject Type="Embed" ProgID="Equation.DSMT4" ShapeID="_x0000_i1828" DrawAspect="Content" ObjectID="_1587385616" r:id="rId1534"/>
              </w:object>
            </w:r>
            <w:r w:rsidRPr="008419FA">
              <w:rPr>
                <w:sz w:val="28"/>
              </w:rPr>
              <w:t>. Chứng minh rằng phương trình (x</w:t>
            </w:r>
            <w:r w:rsidRPr="008419FA">
              <w:rPr>
                <w:position w:val="7"/>
                <w:sz w:val="28"/>
              </w:rPr>
              <w:t>2</w:t>
            </w:r>
            <w:r w:rsidRPr="008419FA">
              <w:rPr>
                <w:sz w:val="28"/>
              </w:rPr>
              <w:t xml:space="preserve"> + ax +b)(x</w:t>
            </w:r>
            <w:r w:rsidRPr="008419FA">
              <w:rPr>
                <w:position w:val="7"/>
                <w:sz w:val="28"/>
              </w:rPr>
              <w:t>2</w:t>
            </w:r>
            <w:r w:rsidRPr="008419FA">
              <w:rPr>
                <w:sz w:val="28"/>
              </w:rPr>
              <w:t xml:space="preserve"> + cx + d)=0 (x là ẩn) luôn có nghiệm.</w:t>
            </w:r>
          </w:p>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26"/>
              </w:rPr>
            </w:pPr>
            <w:r>
              <w:rPr>
                <w:sz w:val="26"/>
              </w:rPr>
              <w:t>---------------------Hết--------------------</w:t>
            </w:r>
          </w:p>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sz w:val="26"/>
              </w:rPr>
            </w:pPr>
          </w:p>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rPr>
            </w:pPr>
          </w:p>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rPr>
                <w:b/>
                <w:sz w:val="26"/>
                <w:u w:val="single"/>
              </w:rPr>
            </w:pPr>
            <w:r>
              <w:rPr>
                <w:b/>
                <w:sz w:val="26"/>
                <w:u w:val="single"/>
              </w:rPr>
              <w:t xml:space="preserve">HƯỚNG DẪN - </w:t>
            </w:r>
            <w:r w:rsidRPr="00055C7B">
              <w:rPr>
                <w:b/>
                <w:sz w:val="26"/>
                <w:u w:val="single"/>
              </w:rPr>
              <w:t>ĐÁP ÁN</w:t>
            </w: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055C7B">
              <w:rPr>
                <w:b/>
                <w:sz w:val="26"/>
                <w:u w:val="single"/>
              </w:rPr>
              <w:t>Câu 1:</w:t>
            </w:r>
            <w:r>
              <w:rPr>
                <w:sz w:val="26"/>
              </w:rPr>
              <w:t xml:space="preserve">  a ) x = - 3 và x = 4.         </w:t>
            </w:r>
            <w:r w:rsidRPr="00E35554">
              <w:rPr>
                <w:sz w:val="26"/>
                <w:lang w:val="es-ES"/>
              </w:rPr>
              <w:t>b) x = - 2; loại x = 4.</w:t>
            </w: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b/>
                <w:sz w:val="26"/>
                <w:u w:val="single"/>
                <w:lang w:val="es-ES"/>
              </w:rPr>
              <w:t>Câu 2:</w:t>
            </w:r>
            <w:r w:rsidRPr="00E35554">
              <w:rPr>
                <w:sz w:val="26"/>
                <w:lang w:val="es-ES"/>
              </w:rPr>
              <w:t xml:space="preserve">  a) Hệ =&gt; x = m + 2 và y = 3 - m =&gt; A = (xy+x-1) = …= 8 - ( m -1)</w:t>
            </w:r>
            <w:r w:rsidRPr="00E35554">
              <w:rPr>
                <w:sz w:val="26"/>
                <w:vertAlign w:val="superscript"/>
                <w:lang w:val="es-ES"/>
              </w:rPr>
              <w:t>2</w:t>
            </w: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A</w:t>
            </w:r>
            <w:r w:rsidRPr="00E35554">
              <w:rPr>
                <w:sz w:val="26"/>
                <w:vertAlign w:val="subscript"/>
                <w:lang w:val="es-ES"/>
              </w:rPr>
              <w:t>max</w:t>
            </w:r>
            <w:r w:rsidRPr="00E35554">
              <w:rPr>
                <w:sz w:val="26"/>
                <w:vertAlign w:val="superscript"/>
                <w:lang w:val="es-ES"/>
              </w:rPr>
              <w:t xml:space="preserve"> </w:t>
            </w:r>
            <w:r w:rsidRPr="00E35554">
              <w:rPr>
                <w:sz w:val="26"/>
                <w:lang w:val="es-ES"/>
              </w:rPr>
              <w:t>= 8 khi m = 1.</w:t>
            </w: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b) Thay  x = 2/3 và y = 0 vào pt đường thẳng =&gt; m = 15/4</w:t>
            </w: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b/>
                <w:sz w:val="26"/>
                <w:u w:val="single"/>
                <w:lang w:val="es-ES"/>
              </w:rPr>
              <w:t>Câu 3:</w:t>
            </w:r>
            <w:r w:rsidRPr="00E35554">
              <w:rPr>
                <w:sz w:val="26"/>
                <w:lang w:val="es-ES"/>
              </w:rPr>
              <w:t xml:space="preserve">    a) A = 1</w:t>
            </w: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b) x + y = 600 và  0,1x + 0,2y = 85 hay x + 2y = 850. </w:t>
            </w: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r w:rsidRPr="00E35554">
              <w:rPr>
                <w:sz w:val="26"/>
                <w:lang w:val="es-ES"/>
              </w:rPr>
              <w:t xml:space="preserve">                       Từ đó tính được  y = 250 tấn, x = 350 tấn</w:t>
            </w: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es-ES"/>
              </w:rPr>
            </w:pPr>
          </w:p>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r>
              <w:rPr>
                <w:b/>
                <w:sz w:val="26"/>
              </w:rPr>
              <w:t>Câu 4 (3,0 điểm):</w:t>
            </w:r>
          </w:p>
          <w:tbl>
            <w:tblPr>
              <w:tblW w:w="0" w:type="auto"/>
              <w:tblInd w:w="98" w:type="dxa"/>
              <w:tblCellMar>
                <w:left w:w="98" w:type="dxa"/>
                <w:right w:w="98" w:type="dxa"/>
              </w:tblCellMar>
              <w:tblLook w:val="0000" w:firstRow="0" w:lastRow="0" w:firstColumn="0" w:lastColumn="0" w:noHBand="0" w:noVBand="0"/>
            </w:tblPr>
            <w:tblGrid>
              <w:gridCol w:w="4639"/>
              <w:gridCol w:w="5070"/>
            </w:tblGrid>
            <w:tr w:rsidR="008419FA" w:rsidTr="003B6AA7">
              <w:tblPrEx>
                <w:tblCellMar>
                  <w:top w:w="0" w:type="dxa"/>
                  <w:bottom w:w="0" w:type="dxa"/>
                </w:tblCellMar>
              </w:tblPrEx>
              <w:tc>
                <w:tcPr>
                  <w:tcW w:w="4788" w:type="dxa"/>
                </w:tcPr>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a) </w:t>
                  </w:r>
                  <w:r w:rsidRPr="00944DF1">
                    <w:rPr>
                      <w:position w:val="-6"/>
                      <w:sz w:val="26"/>
                    </w:rPr>
                    <w:object w:dxaOrig="1860" w:dyaOrig="340">
                      <v:shape id="_x0000_i1829" type="#_x0000_t75" style="width:93pt;height:17.25pt" o:ole="">
                        <v:imagedata r:id="rId1535" o:title=""/>
                      </v:shape>
                      <o:OLEObject Type="Embed" ProgID="Equation.3" ShapeID="_x0000_i1829" DrawAspect="Content" ObjectID="_1587385617" r:id="rId1536"/>
                    </w:objec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b) AH//KC ( cùng vuông góc với BC)</w: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     CH // KA ( cùng vuông góc với AB)</w: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p>
                <w:p w:rsidR="008419FA" w:rsidRPr="00E35554"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de-DE"/>
                    </w:rPr>
                  </w:pPr>
                  <w:r w:rsidRPr="00E35554">
                    <w:rPr>
                      <w:sz w:val="26"/>
                      <w:lang w:val="de-DE"/>
                    </w:rPr>
                    <w:t>c) Có AN</w:t>
                  </w:r>
                  <w:r w:rsidRPr="00E35554">
                    <w:rPr>
                      <w:position w:val="7"/>
                      <w:sz w:val="26"/>
                      <w:lang w:val="de-DE"/>
                    </w:rPr>
                    <w:t>2</w:t>
                  </w:r>
                  <w:r w:rsidRPr="00E35554">
                    <w:rPr>
                      <w:sz w:val="26"/>
                      <w:lang w:val="de-DE"/>
                    </w:rPr>
                    <w:t xml:space="preserve"> = AF.AB; AM</w:t>
                  </w:r>
                  <w:r w:rsidRPr="00E35554">
                    <w:rPr>
                      <w:position w:val="7"/>
                      <w:sz w:val="26"/>
                      <w:lang w:val="de-DE"/>
                    </w:rPr>
                    <w:t>2</w:t>
                  </w:r>
                  <w:r w:rsidRPr="00E35554">
                    <w:rPr>
                      <w:sz w:val="26"/>
                      <w:lang w:val="de-DE"/>
                    </w:rPr>
                    <w:t xml:space="preserve"> =  AE.AC</w:t>
                  </w:r>
                </w:p>
                <w:p w:rsidR="008419FA" w:rsidRPr="00E35554"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de-DE"/>
                    </w:rPr>
                  </w:pPr>
                  <w:r w:rsidRPr="00E35554">
                    <w:rPr>
                      <w:sz w:val="26"/>
                      <w:lang w:val="de-DE"/>
                    </w:rPr>
                    <w:t xml:space="preserve">    ( Hệ thức lượng trong tam giác vuông)</w:t>
                  </w:r>
                </w:p>
                <w:p w:rsidR="008419FA" w:rsidRPr="00E35554"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de-DE"/>
                    </w:rPr>
                  </w:pP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position w:val="-23"/>
                    </w:rPr>
                  </w:pPr>
                  <w:r w:rsidRPr="00EE0BF2">
                    <w:rPr>
                      <w:position w:val="-23"/>
                    </w:rPr>
                    <w:object w:dxaOrig="3825" w:dyaOrig="480">
                      <v:shape id="_x0000_i1830" type="#_x0000_t75" style="width:215.25pt;height:27pt" o:ole="">
                        <v:imagedata r:id="rId1537" o:title=""/>
                      </v:shape>
                      <o:OLEObject Type="Embed" ProgID="Equation.DSMT4" ShapeID="_x0000_i1830" DrawAspect="Content" ObjectID="_1587385618" r:id="rId1538"/>
                    </w:object>
                  </w:r>
                  <w:r>
                    <w:t xml:space="preserve"> </w:t>
                  </w:r>
                </w:p>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position w:val="-5"/>
                    </w:rPr>
                    <w:object w:dxaOrig="300" w:dyaOrig="240">
                      <v:shape id="_x0000_i1831" type="#_x0000_t75" style="width:15pt;height:12pt" o:ole="">
                        <v:imagedata r:id="rId1539" o:title=""/>
                      </v:shape>
                      <o:OLEObject Type="Embed" ProgID="Equation.DSMT4" ShapeID="_x0000_i1831" DrawAspect="Content" ObjectID="_1587385619" r:id="rId1540"/>
                    </w:object>
                  </w:r>
                  <w:r>
                    <w:t>AM = AN</w:t>
                  </w:r>
                </w:p>
              </w:tc>
              <w:tc>
                <w:tcPr>
                  <w:tcW w:w="5598" w:type="dxa"/>
                </w:tcPr>
                <w:p w:rsidR="008419FA" w:rsidRDefault="008419FA" w:rsidP="003B6AA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right"/>
                    <w:rPr>
                      <w:sz w:val="26"/>
                    </w:rPr>
                  </w:pPr>
                  <w:r>
                    <w:rPr>
                      <w:noProof/>
                      <w:sz w:val="26"/>
                      <w:lang w:val="en-US"/>
                    </w:rPr>
                    <w:drawing>
                      <wp:inline distT="0" distB="0" distL="0" distR="0">
                        <wp:extent cx="2781300" cy="235267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2781300" cy="2352675"/>
                                </a:xfrm>
                                <a:prstGeom prst="rect">
                                  <a:avLst/>
                                </a:prstGeom>
                                <a:noFill/>
                                <a:ln>
                                  <a:noFill/>
                                </a:ln>
                              </pic:spPr>
                            </pic:pic>
                          </a:graphicData>
                        </a:graphic>
                      </wp:inline>
                    </w:drawing>
                  </w:r>
                </w:p>
              </w:tc>
            </w:tr>
          </w:tbl>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6"/>
              </w:rPr>
            </w:pPr>
          </w:p>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b/>
                <w:sz w:val="26"/>
              </w:rPr>
              <w:t>Câu 5 (1,0 điểm)</w:t>
            </w:r>
            <w:r>
              <w:rPr>
                <w:sz w:val="26"/>
              </w:rPr>
              <w:tab/>
            </w:r>
            <w:r>
              <w:rPr>
                <w:b/>
                <w:sz w:val="26"/>
              </w:rPr>
              <w:t>Xét</w:t>
            </w:r>
            <w:r w:rsidRPr="00931F12">
              <w:rPr>
                <w:b/>
                <w:sz w:val="26"/>
              </w:rPr>
              <w:t xml:space="preserve"> 2 p</w:t>
            </w:r>
            <w:r>
              <w:rPr>
                <w:b/>
                <w:sz w:val="26"/>
              </w:rPr>
              <w:t>hương trình:</w:t>
            </w:r>
            <w:r>
              <w:rPr>
                <w:sz w:val="26"/>
              </w:rPr>
              <w:t xml:space="preserve">        </w:t>
            </w: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fr-FR"/>
              </w:rPr>
            </w:pPr>
            <w:r w:rsidRPr="008B4225">
              <w:rPr>
                <w:sz w:val="26"/>
                <w:lang w:val="fr-FR"/>
              </w:rPr>
              <w:t xml:space="preserve">                                           </w:t>
            </w:r>
            <w:r w:rsidRPr="00E35554">
              <w:rPr>
                <w:sz w:val="26"/>
                <w:lang w:val="fr-FR"/>
              </w:rPr>
              <w:t>x</w:t>
            </w:r>
            <w:r w:rsidRPr="00E35554">
              <w:rPr>
                <w:sz w:val="26"/>
                <w:vertAlign w:val="superscript"/>
                <w:lang w:val="fr-FR"/>
              </w:rPr>
              <w:t>2</w:t>
            </w:r>
            <w:r w:rsidRPr="00E35554">
              <w:rPr>
                <w:sz w:val="26"/>
                <w:lang w:val="fr-FR"/>
              </w:rPr>
              <w:t xml:space="preserve"> + ax + b = 0     (1) và        x</w:t>
            </w:r>
            <w:r w:rsidRPr="00E35554">
              <w:rPr>
                <w:sz w:val="26"/>
                <w:vertAlign w:val="superscript"/>
                <w:lang w:val="fr-FR"/>
              </w:rPr>
              <w:t>2</w:t>
            </w:r>
            <w:r w:rsidRPr="00E35554">
              <w:rPr>
                <w:sz w:val="26"/>
                <w:lang w:val="fr-FR"/>
              </w:rPr>
              <w:t xml:space="preserve"> + cx + d = 0    (2)</w:t>
            </w:r>
          </w:p>
          <w:p w:rsidR="008419FA" w:rsidRPr="00E35554"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lang w:val="fr-FR"/>
              </w:rPr>
            </w:pPr>
          </w:p>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rsidRPr="00037DAA">
              <w:rPr>
                <w:position w:val="-10"/>
              </w:rPr>
              <w:object w:dxaOrig="9040" w:dyaOrig="360">
                <v:shape id="_x0000_i1832" type="#_x0000_t75" style="width:452.25pt;height:18pt" o:ole="">
                  <v:imagedata r:id="rId1542" o:title=""/>
                </v:shape>
                <o:OLEObject Type="Embed" ProgID="Equation.3" ShapeID="_x0000_i1832" DrawAspect="Content" ObjectID="_1587385620" r:id="rId1543"/>
              </w:object>
            </w:r>
          </w:p>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rsidR="008419FA" w:rsidRPr="00DE790D" w:rsidRDefault="008419FA" w:rsidP="008419FA">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rPr>
                <w:sz w:val="26"/>
              </w:rPr>
            </w:pPr>
            <w:r>
              <w:rPr>
                <w:sz w:val="26"/>
              </w:rPr>
              <w:t xml:space="preserve">+ Với b+d &lt;0 </w:t>
            </w:r>
            <w:r>
              <w:rPr>
                <w:position w:val="-5"/>
              </w:rPr>
              <w:object w:dxaOrig="300" w:dyaOrig="240">
                <v:shape id="_x0000_i1833" type="#_x0000_t75" style="width:15pt;height:12pt" o:ole="">
                  <v:imagedata r:id="rId1544" o:title=""/>
                </v:shape>
                <o:OLEObject Type="Embed" ProgID="Equation.DSMT4" ShapeID="_x0000_i1833" DrawAspect="Content" ObjectID="_1587385621" r:id="rId1545"/>
              </w:object>
            </w:r>
            <w:r>
              <w:t xml:space="preserve"> b; d có ít nhất một số nhỏ hơn 0 </w:t>
            </w:r>
          </w:p>
          <w:p w:rsidR="008419FA" w:rsidRDefault="008419FA" w:rsidP="008419FA">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pPr>
            <w:r>
              <w:t xml:space="preserve">     </w:t>
            </w:r>
            <w:r>
              <w:rPr>
                <w:position w:val="-5"/>
              </w:rPr>
              <w:object w:dxaOrig="300" w:dyaOrig="240">
                <v:shape id="_x0000_i1834" type="#_x0000_t75" style="width:15pt;height:12pt" o:ole="">
                  <v:imagedata r:id="rId1544" o:title=""/>
                </v:shape>
                <o:OLEObject Type="Embed" ProgID="Equation.DSMT4" ShapeID="_x0000_i1834" DrawAspect="Content" ObjectID="_1587385622" r:id="rId1546"/>
              </w:object>
            </w:r>
            <w:r>
              <w:t xml:space="preserve"> </w:t>
            </w:r>
            <w:r>
              <w:rPr>
                <w:position w:val="-11"/>
              </w:rPr>
              <w:object w:dxaOrig="285" w:dyaOrig="360">
                <v:shape id="_x0000_i1835" type="#_x0000_t75" style="width:14.25pt;height:18pt" o:ole="">
                  <v:imagedata r:id="rId1547" o:title=""/>
                </v:shape>
                <o:OLEObject Type="Embed" ProgID="Equation.DSMT4" ShapeID="_x0000_i1835" DrawAspect="Content" ObjectID="_1587385623" r:id="rId1548"/>
              </w:object>
            </w:r>
            <w:r>
              <w:t xml:space="preserve">&gt;0 hoặc </w:t>
            </w:r>
            <w:r>
              <w:rPr>
                <w:position w:val="-11"/>
              </w:rPr>
              <w:object w:dxaOrig="300" w:dyaOrig="360">
                <v:shape id="_x0000_i1836" type="#_x0000_t75" style="width:15pt;height:18pt" o:ole="">
                  <v:imagedata r:id="rId1549" o:title=""/>
                </v:shape>
                <o:OLEObject Type="Embed" ProgID="Equation.DSMT4" ShapeID="_x0000_i1836" DrawAspect="Content" ObjectID="_1587385624" r:id="rId1550"/>
              </w:object>
            </w:r>
            <w:r>
              <w:t xml:space="preserve">&gt;0 </w:t>
            </w:r>
            <w:r>
              <w:rPr>
                <w:position w:val="-5"/>
              </w:rPr>
              <w:object w:dxaOrig="300" w:dyaOrig="240">
                <v:shape id="_x0000_i1837" type="#_x0000_t75" style="width:15pt;height:12pt" o:ole="">
                  <v:imagedata r:id="rId1544" o:title=""/>
                </v:shape>
                <o:OLEObject Type="Embed" ProgID="Equation.DSMT4" ShapeID="_x0000_i1837" DrawAspect="Content" ObjectID="_1587385625" r:id="rId1551"/>
              </w:object>
            </w:r>
            <w:r>
              <w:t xml:space="preserve"> pt đã cho có nghiệm</w:t>
            </w:r>
          </w:p>
          <w:p w:rsidR="008419FA" w:rsidRDefault="008419FA" w:rsidP="008419FA">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pPr>
            <w:r>
              <w:t xml:space="preserve">+ </w:t>
            </w:r>
            <w:r>
              <w:rPr>
                <w:sz w:val="26"/>
              </w:rPr>
              <w:t xml:space="preserve">Với </w:t>
            </w:r>
            <w:r w:rsidRPr="00112EEA">
              <w:rPr>
                <w:position w:val="-6"/>
                <w:sz w:val="26"/>
              </w:rPr>
              <w:object w:dxaOrig="940" w:dyaOrig="279">
                <v:shape id="_x0000_i1838" type="#_x0000_t75" style="width:47.25pt;height:14.25pt" o:ole="">
                  <v:imagedata r:id="rId1552" o:title=""/>
                </v:shape>
                <o:OLEObject Type="Embed" ProgID="Equation.3" ShapeID="_x0000_i1838" DrawAspect="Content" ObjectID="_1587385626" r:id="rId1553"/>
              </w:object>
            </w:r>
            <w:r>
              <w:rPr>
                <w:sz w:val="26"/>
              </w:rPr>
              <w:t xml:space="preserve"> </w:t>
            </w:r>
            <w:r>
              <w:rPr>
                <w:position w:val="-5"/>
              </w:rPr>
              <w:t xml:space="preserve">. Từ </w:t>
            </w:r>
            <w:r>
              <w:rPr>
                <w:position w:val="-23"/>
                <w:sz w:val="26"/>
              </w:rPr>
              <w:object w:dxaOrig="945" w:dyaOrig="615">
                <v:shape id="_x0000_i1839" type="#_x0000_t75" style="width:47.25pt;height:30.75pt" o:ole="">
                  <v:imagedata r:id="rId1533" o:title=""/>
                </v:shape>
                <o:OLEObject Type="Embed" ProgID="Equation.DSMT4" ShapeID="_x0000_i1839" DrawAspect="Content" ObjectID="_1587385627" r:id="rId1554"/>
              </w:object>
            </w:r>
            <w:r>
              <w:rPr>
                <w:sz w:val="26"/>
              </w:rPr>
              <w:t xml:space="preserve"> </w:t>
            </w:r>
            <w:r>
              <w:rPr>
                <w:position w:val="-5"/>
              </w:rPr>
              <w:object w:dxaOrig="300" w:dyaOrig="240">
                <v:shape id="_x0000_i1840" type="#_x0000_t75" style="width:15pt;height:12pt" o:ole="">
                  <v:imagedata r:id="rId1544" o:title=""/>
                </v:shape>
                <o:OLEObject Type="Embed" ProgID="Equation.DSMT4" ShapeID="_x0000_i1840" DrawAspect="Content" ObjectID="_1587385628" r:id="rId1555"/>
              </w:object>
            </w:r>
            <w:r>
              <w:t xml:space="preserve"> ac &gt; 2(b + d) =&gt; </w:t>
            </w:r>
            <w:r w:rsidRPr="00DE790D">
              <w:rPr>
                <w:position w:val="-10"/>
              </w:rPr>
              <w:object w:dxaOrig="1200" w:dyaOrig="340">
                <v:shape id="_x0000_i1841" type="#_x0000_t75" style="width:60pt;height:17.25pt" o:ole="">
                  <v:imagedata r:id="rId1556" o:title=""/>
                </v:shape>
                <o:OLEObject Type="Embed" ProgID="Equation.3" ShapeID="_x0000_i1841" DrawAspect="Content" ObjectID="_1587385629" r:id="rId1557"/>
              </w:object>
            </w:r>
          </w:p>
          <w:p w:rsidR="008419FA" w:rsidRDefault="008419FA" w:rsidP="008419FA">
            <w:pPr>
              <w:pStyle w:val="ListParagraph"/>
              <w:tabs>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360"/>
              <w:rPr>
                <w:sz w:val="26"/>
              </w:rPr>
            </w:pPr>
            <w:r>
              <w:t xml:space="preserve">=&gt; Ít nhất một trong hai biểu giá trị </w:t>
            </w:r>
            <w:r w:rsidRPr="006D0445">
              <w:rPr>
                <w:position w:val="-10"/>
              </w:rPr>
              <w:object w:dxaOrig="660" w:dyaOrig="340">
                <v:shape id="_x0000_i1842" type="#_x0000_t75" style="width:33pt;height:17.25pt" o:ole="">
                  <v:imagedata r:id="rId1558" o:title=""/>
                </v:shape>
                <o:OLEObject Type="Embed" ProgID="Equation.3" ShapeID="_x0000_i1842" DrawAspect="Content" ObjectID="_1587385630" r:id="rId1559"/>
              </w:object>
            </w:r>
            <w:r w:rsidRPr="00D2693A">
              <w:rPr>
                <w:position w:val="-6"/>
              </w:rPr>
              <w:object w:dxaOrig="380" w:dyaOrig="279">
                <v:shape id="_x0000_i1843" type="#_x0000_t75" style="width:18.75pt;height:14.25pt" o:ole="">
                  <v:imagedata r:id="rId1560" o:title=""/>
                </v:shape>
                <o:OLEObject Type="Embed" ProgID="Equation.3" ShapeID="_x0000_i1843" DrawAspect="Content" ObjectID="_1587385631" r:id="rId1561"/>
              </w:object>
            </w:r>
            <w:r>
              <w:t xml:space="preserve"> =&gt; Ít nhất một trong hai pt (1) và (2) có nghiệm.</w:t>
            </w:r>
          </w:p>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Vậy với a, b, c, d là các số thực thỏa mãn: b + d </w:t>
            </w:r>
            <w:r>
              <w:rPr>
                <w:position w:val="-3"/>
              </w:rPr>
              <w:object w:dxaOrig="225" w:dyaOrig="225">
                <v:shape id="_x0000_i1844" type="#_x0000_t75" style="width:11.25pt;height:11.25pt" o:ole="">
                  <v:imagedata r:id="rId1531" o:title=""/>
                </v:shape>
                <o:OLEObject Type="Embed" ProgID="Equation.DSMT4" ShapeID="_x0000_i1844" DrawAspect="Content" ObjectID="_1587385632" r:id="rId1562"/>
              </w:object>
            </w:r>
            <w:r>
              <w:rPr>
                <w:sz w:val="26"/>
              </w:rPr>
              <w:t xml:space="preserve"> 0 và </w:t>
            </w:r>
            <w:r>
              <w:rPr>
                <w:position w:val="-23"/>
              </w:rPr>
              <w:object w:dxaOrig="945" w:dyaOrig="615">
                <v:shape id="_x0000_i1845" type="#_x0000_t75" style="width:47.25pt;height:30.75pt" o:ole="">
                  <v:imagedata r:id="rId1533" o:title=""/>
                </v:shape>
                <o:OLEObject Type="Embed" ProgID="Equation.DSMT4" ShapeID="_x0000_i1845" DrawAspect="Content" ObjectID="_1587385633" r:id="rId1563"/>
              </w:object>
            </w:r>
            <w:r>
              <w:rPr>
                <w:sz w:val="26"/>
              </w:rPr>
              <w:t>,</w:t>
            </w:r>
          </w:p>
          <w:p w:rsidR="008419FA"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sz w:val="26"/>
              </w:rPr>
            </w:pPr>
            <w:r>
              <w:rPr>
                <w:sz w:val="26"/>
              </w:rPr>
              <w:t xml:space="preserve"> phương trình (x</w:t>
            </w:r>
            <w:r>
              <w:rPr>
                <w:position w:val="7"/>
                <w:sz w:val="26"/>
              </w:rPr>
              <w:t>2</w:t>
            </w:r>
            <w:r>
              <w:rPr>
                <w:sz w:val="26"/>
              </w:rPr>
              <w:t xml:space="preserve"> + ax +b)(x</w:t>
            </w:r>
            <w:r>
              <w:rPr>
                <w:position w:val="7"/>
                <w:sz w:val="26"/>
              </w:rPr>
              <w:t>2</w:t>
            </w:r>
            <w:r>
              <w:rPr>
                <w:sz w:val="26"/>
              </w:rPr>
              <w:t xml:space="preserve"> + cx + d)=0 (x là ẩn) luôn có nghiệm.</w:t>
            </w:r>
          </w:p>
          <w:p w:rsidR="008419FA" w:rsidRDefault="008419FA" w:rsidP="008419FA">
            <w:pPr>
              <w:rPr>
                <w:noProof/>
              </w:rPr>
            </w:pPr>
          </w:p>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1562</w:t>
            </w:r>
          </w:p>
          <w:p w:rsidR="008419FA" w:rsidRPr="009402C0" w:rsidRDefault="008419FA" w:rsidP="008419FA">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b/>
                <w:sz w:val="28"/>
                <w:szCs w:val="28"/>
              </w:rPr>
            </w:pPr>
            <w:r w:rsidRPr="009402C0">
              <w:rPr>
                <w:b/>
                <w:sz w:val="28"/>
                <w:szCs w:val="28"/>
              </w:rPr>
              <w:t xml:space="preserve">Câu 1 (2,0 điểm): </w:t>
            </w:r>
            <w:r w:rsidRPr="009402C0">
              <w:rPr>
                <w:sz w:val="28"/>
                <w:szCs w:val="28"/>
              </w:rPr>
              <w:t>Giải các phương trình sau:</w:t>
            </w:r>
          </w:p>
          <w:p w:rsidR="008419FA" w:rsidRPr="009402C0" w:rsidRDefault="008419FA" w:rsidP="008419FA">
            <w:pPr>
              <w:rPr>
                <w:noProof/>
                <w:sz w:val="28"/>
                <w:szCs w:val="28"/>
              </w:rPr>
            </w:pPr>
            <w:r w:rsidRPr="009402C0">
              <w:rPr>
                <w:noProof/>
                <w:sz w:val="28"/>
                <w:szCs w:val="28"/>
              </w:rPr>
              <w:tab/>
              <w:t xml:space="preserve">a) </w:t>
            </w:r>
            <w:r w:rsidRPr="009402C0">
              <w:rPr>
                <w:noProof/>
                <w:position w:val="-30"/>
                <w:sz w:val="28"/>
                <w:szCs w:val="28"/>
              </w:rPr>
              <w:object w:dxaOrig="2520" w:dyaOrig="740">
                <v:shape id="_x0000_i1846" type="#_x0000_t75" style="width:126pt;height:36.75pt" o:ole="">
                  <v:imagedata r:id="rId1564" o:title=""/>
                </v:shape>
                <o:OLEObject Type="Embed" ProgID="Equation.DSMT4" ShapeID="_x0000_i1846" DrawAspect="Content" ObjectID="_1587385634" r:id="rId1565"/>
              </w:object>
            </w:r>
          </w:p>
          <w:p w:rsidR="008419FA" w:rsidRPr="009402C0" w:rsidRDefault="008419FA" w:rsidP="008419FA">
            <w:pPr>
              <w:rPr>
                <w:noProof/>
                <w:sz w:val="28"/>
                <w:szCs w:val="28"/>
              </w:rPr>
            </w:pPr>
            <w:r w:rsidRPr="009402C0">
              <w:rPr>
                <w:noProof/>
                <w:sz w:val="28"/>
                <w:szCs w:val="28"/>
              </w:rPr>
              <w:tab/>
              <w:t>b) | 2x – 3 | = 1.</w:t>
            </w:r>
          </w:p>
          <w:p w:rsidR="008419FA" w:rsidRPr="009402C0" w:rsidRDefault="008419FA" w:rsidP="008419FA">
            <w:pPr>
              <w:rPr>
                <w:sz w:val="28"/>
                <w:szCs w:val="28"/>
              </w:rPr>
            </w:pPr>
            <w:r w:rsidRPr="009402C0">
              <w:rPr>
                <w:b/>
                <w:sz w:val="28"/>
                <w:szCs w:val="28"/>
              </w:rPr>
              <w:t>Câu 2 (2,0 điểm):</w:t>
            </w:r>
            <w:r w:rsidRPr="009402C0">
              <w:rPr>
                <w:sz w:val="28"/>
                <w:szCs w:val="28"/>
              </w:rPr>
              <w:t xml:space="preserve"> Cho biểu thức:</w:t>
            </w:r>
          </w:p>
          <w:p w:rsidR="008419FA" w:rsidRPr="009402C0" w:rsidRDefault="008419FA" w:rsidP="008419FA">
            <w:pPr>
              <w:rPr>
                <w:sz w:val="28"/>
                <w:szCs w:val="28"/>
              </w:rPr>
            </w:pPr>
            <w:r w:rsidRPr="009402C0">
              <w:rPr>
                <w:sz w:val="28"/>
                <w:szCs w:val="28"/>
              </w:rPr>
              <w:tab/>
              <w:t xml:space="preserve">A = </w:t>
            </w:r>
            <w:r w:rsidRPr="009402C0">
              <w:rPr>
                <w:position w:val="-36"/>
                <w:sz w:val="28"/>
                <w:szCs w:val="28"/>
              </w:rPr>
              <w:object w:dxaOrig="5400" w:dyaOrig="840">
                <v:shape id="_x0000_i1847" type="#_x0000_t75" style="width:270pt;height:42pt" o:ole="">
                  <v:imagedata r:id="rId1566" o:title=""/>
                </v:shape>
                <o:OLEObject Type="Embed" ProgID="Equation.DSMT4" ShapeID="_x0000_i1847" DrawAspect="Content" ObjectID="_1587385635" r:id="rId1567"/>
              </w:object>
            </w:r>
            <w:r w:rsidRPr="009402C0">
              <w:rPr>
                <w:sz w:val="28"/>
                <w:szCs w:val="28"/>
              </w:rPr>
              <w:t>với a và b là các số dương khác nhau.</w:t>
            </w:r>
          </w:p>
          <w:p w:rsidR="008419FA" w:rsidRPr="009402C0" w:rsidRDefault="008419FA" w:rsidP="008419FA">
            <w:pPr>
              <w:rPr>
                <w:sz w:val="28"/>
                <w:szCs w:val="28"/>
              </w:rPr>
            </w:pPr>
            <w:r w:rsidRPr="009402C0">
              <w:rPr>
                <w:sz w:val="28"/>
                <w:szCs w:val="28"/>
              </w:rPr>
              <w:tab/>
              <w:t xml:space="preserve">a) Rút gọn biểu thức A – </w:t>
            </w:r>
            <w:r w:rsidRPr="009402C0">
              <w:rPr>
                <w:position w:val="-32"/>
                <w:sz w:val="28"/>
                <w:szCs w:val="28"/>
              </w:rPr>
              <w:object w:dxaOrig="1579" w:dyaOrig="780">
                <v:shape id="_x0000_i1848" type="#_x0000_t75" style="width:78.75pt;height:39pt" o:ole="">
                  <v:imagedata r:id="rId1568" o:title=""/>
                </v:shape>
                <o:OLEObject Type="Embed" ProgID="Equation.DSMT4" ShapeID="_x0000_i1848" DrawAspect="Content" ObjectID="_1587385636" r:id="rId1569"/>
              </w:object>
            </w:r>
            <w:r w:rsidRPr="009402C0">
              <w:rPr>
                <w:sz w:val="28"/>
                <w:szCs w:val="28"/>
              </w:rPr>
              <w:t>.</w:t>
            </w:r>
          </w:p>
          <w:p w:rsidR="008419FA" w:rsidRPr="009402C0" w:rsidRDefault="008419FA" w:rsidP="008419FA">
            <w:pPr>
              <w:rPr>
                <w:sz w:val="28"/>
                <w:szCs w:val="28"/>
              </w:rPr>
            </w:pPr>
            <w:r w:rsidRPr="009402C0">
              <w:rPr>
                <w:sz w:val="28"/>
                <w:szCs w:val="28"/>
              </w:rPr>
              <w:tab/>
              <w:t xml:space="preserve">b) Tính giá trị của A khi a = </w:t>
            </w:r>
            <w:r w:rsidRPr="009402C0">
              <w:rPr>
                <w:position w:val="-12"/>
                <w:sz w:val="28"/>
                <w:szCs w:val="28"/>
              </w:rPr>
              <w:object w:dxaOrig="940" w:dyaOrig="420">
                <v:shape id="_x0000_i1849" type="#_x0000_t75" style="width:47.25pt;height:21pt" o:ole="">
                  <v:imagedata r:id="rId1570" o:title=""/>
                </v:shape>
                <o:OLEObject Type="Embed" ProgID="Equation.DSMT4" ShapeID="_x0000_i1849" DrawAspect="Content" ObjectID="_1587385637" r:id="rId1571"/>
              </w:object>
            </w:r>
            <w:r w:rsidRPr="009402C0">
              <w:rPr>
                <w:sz w:val="28"/>
                <w:szCs w:val="28"/>
              </w:rPr>
              <w:t xml:space="preserve"> và b = </w:t>
            </w:r>
            <w:r w:rsidRPr="009402C0">
              <w:rPr>
                <w:position w:val="-12"/>
                <w:sz w:val="28"/>
                <w:szCs w:val="28"/>
              </w:rPr>
              <w:object w:dxaOrig="940" w:dyaOrig="420">
                <v:shape id="_x0000_i1850" type="#_x0000_t75" style="width:47.25pt;height:21pt" o:ole="">
                  <v:imagedata r:id="rId1572" o:title=""/>
                </v:shape>
                <o:OLEObject Type="Embed" ProgID="Equation.DSMT4" ShapeID="_x0000_i1850" DrawAspect="Content" ObjectID="_1587385638" r:id="rId1573"/>
              </w:object>
            </w:r>
            <w:r w:rsidRPr="009402C0">
              <w:rPr>
                <w:sz w:val="28"/>
                <w:szCs w:val="28"/>
              </w:rPr>
              <w:t>.</w:t>
            </w:r>
          </w:p>
          <w:p w:rsidR="008419FA" w:rsidRPr="009402C0" w:rsidRDefault="008419FA" w:rsidP="008419FA">
            <w:pPr>
              <w:rPr>
                <w:sz w:val="28"/>
                <w:szCs w:val="28"/>
              </w:rPr>
            </w:pPr>
            <w:r w:rsidRPr="009402C0">
              <w:rPr>
                <w:b/>
                <w:sz w:val="28"/>
                <w:szCs w:val="28"/>
              </w:rPr>
              <w:t>Câu 3 (2,0 điểm):</w:t>
            </w:r>
          </w:p>
          <w:p w:rsidR="008419FA" w:rsidRPr="009402C0" w:rsidRDefault="008419FA" w:rsidP="0022436A">
            <w:pPr>
              <w:numPr>
                <w:ilvl w:val="1"/>
                <w:numId w:val="26"/>
              </w:numPr>
              <w:tabs>
                <w:tab w:val="clear" w:pos="1440"/>
              </w:tabs>
              <w:ind w:left="0" w:firstLine="1080"/>
              <w:jc w:val="both"/>
              <w:rPr>
                <w:sz w:val="28"/>
                <w:szCs w:val="28"/>
              </w:rPr>
            </w:pPr>
            <w:r w:rsidRPr="009402C0">
              <w:rPr>
                <w:sz w:val="28"/>
                <w:szCs w:val="28"/>
              </w:rPr>
              <w:t>Tìm m để các đường thẳng y = 2x + m và y = x – 2m + 3 cắt nhau tại một điểm nằm trên trục tung.</w:t>
            </w:r>
          </w:p>
          <w:p w:rsidR="008419FA" w:rsidRPr="009402C0" w:rsidRDefault="008419FA" w:rsidP="0022436A">
            <w:pPr>
              <w:numPr>
                <w:ilvl w:val="1"/>
                <w:numId w:val="26"/>
              </w:numPr>
              <w:tabs>
                <w:tab w:val="clear" w:pos="1440"/>
              </w:tabs>
              <w:ind w:left="0" w:firstLine="1080"/>
              <w:jc w:val="both"/>
              <w:rPr>
                <w:sz w:val="28"/>
                <w:szCs w:val="28"/>
              </w:rPr>
            </w:pPr>
            <w:r w:rsidRPr="009402C0">
              <w:rPr>
                <w:sz w:val="28"/>
                <w:szCs w:val="28"/>
              </w:rPr>
              <w:t>Cho quãng đường từ địa điểm A tới địa điểm B dài 90 km. Lúc 6 giờ một xe máy đi từ A để tới B Lúc 6 giờ 30 phút cùng ngày, một ô tô cũng đi từ A để tới B với vận tốc lớn hơn vận tốc xe máy 15 km/h (Hai xe chạy trên cùng một con đường đã cho). Hai xe nói trên đều đến B cùng lúc. Tính vận tốc mỗi xe.</w:t>
            </w:r>
          </w:p>
          <w:p w:rsidR="008419FA" w:rsidRPr="009402C0" w:rsidRDefault="008419FA" w:rsidP="008419FA">
            <w:pPr>
              <w:jc w:val="both"/>
              <w:rPr>
                <w:sz w:val="28"/>
                <w:szCs w:val="28"/>
              </w:rPr>
            </w:pPr>
            <w:r w:rsidRPr="009402C0">
              <w:rPr>
                <w:b/>
                <w:sz w:val="28"/>
                <w:szCs w:val="28"/>
              </w:rPr>
              <w:t>Câu 4 (3,0 điểm):</w:t>
            </w:r>
            <w:r w:rsidRPr="009402C0">
              <w:rPr>
                <w:sz w:val="28"/>
                <w:szCs w:val="28"/>
              </w:rPr>
              <w:t xml:space="preserve"> Cho nửa đường tròn tâm </w:t>
            </w:r>
            <w:r w:rsidRPr="009402C0">
              <w:rPr>
                <w:i/>
                <w:sz w:val="28"/>
                <w:szCs w:val="28"/>
              </w:rPr>
              <w:t>O</w:t>
            </w:r>
            <w:r w:rsidRPr="009402C0">
              <w:rPr>
                <w:sz w:val="28"/>
                <w:szCs w:val="28"/>
              </w:rPr>
              <w:t xml:space="preserve"> đường kính </w:t>
            </w:r>
            <w:r w:rsidRPr="009402C0">
              <w:rPr>
                <w:i/>
                <w:sz w:val="28"/>
                <w:szCs w:val="28"/>
              </w:rPr>
              <w:t>AB = 2R</w:t>
            </w:r>
            <w:r w:rsidRPr="009402C0">
              <w:rPr>
                <w:sz w:val="28"/>
                <w:szCs w:val="28"/>
              </w:rPr>
              <w:t xml:space="preserve"> (</w:t>
            </w:r>
            <w:r w:rsidRPr="009402C0">
              <w:rPr>
                <w:i/>
                <w:sz w:val="28"/>
                <w:szCs w:val="28"/>
              </w:rPr>
              <w:t>R</w:t>
            </w:r>
            <w:r w:rsidRPr="009402C0">
              <w:rPr>
                <w:sz w:val="28"/>
                <w:szCs w:val="28"/>
              </w:rPr>
              <w:t xml:space="preserve"> là một độ dài cho trước). Gọi </w:t>
            </w:r>
            <w:r w:rsidRPr="009402C0">
              <w:rPr>
                <w:i/>
                <w:sz w:val="28"/>
                <w:szCs w:val="28"/>
              </w:rPr>
              <w:t>C, D</w:t>
            </w:r>
            <w:r w:rsidRPr="009402C0">
              <w:rPr>
                <w:sz w:val="28"/>
                <w:szCs w:val="28"/>
              </w:rPr>
              <w:t xml:space="preserve"> là hai điểm trên nửa đường tròn đó sao cho </w:t>
            </w:r>
            <w:r w:rsidRPr="009402C0">
              <w:rPr>
                <w:i/>
                <w:sz w:val="28"/>
                <w:szCs w:val="28"/>
              </w:rPr>
              <w:t>C</w:t>
            </w:r>
            <w:r w:rsidRPr="009402C0">
              <w:rPr>
                <w:sz w:val="28"/>
                <w:szCs w:val="28"/>
              </w:rPr>
              <w:t xml:space="preserve"> thuộc cung </w:t>
            </w:r>
            <w:r w:rsidRPr="009402C0">
              <w:rPr>
                <w:position w:val="-4"/>
                <w:sz w:val="28"/>
                <w:szCs w:val="28"/>
              </w:rPr>
              <w:object w:dxaOrig="440" w:dyaOrig="360">
                <v:shape id="_x0000_i1851" type="#_x0000_t75" style="width:21.75pt;height:18pt" o:ole="">
                  <v:imagedata r:id="rId1574" o:title=""/>
                </v:shape>
                <o:OLEObject Type="Embed" ProgID="Equation.DSMT4" ShapeID="_x0000_i1851" DrawAspect="Content" ObjectID="_1587385639" r:id="rId1575"/>
              </w:object>
            </w:r>
            <w:r w:rsidRPr="009402C0">
              <w:rPr>
                <w:sz w:val="28"/>
                <w:szCs w:val="28"/>
              </w:rPr>
              <w:t xml:space="preserve"> và </w:t>
            </w:r>
            <w:r w:rsidRPr="009402C0">
              <w:rPr>
                <w:position w:val="-6"/>
                <w:sz w:val="28"/>
                <w:szCs w:val="28"/>
              </w:rPr>
              <w:object w:dxaOrig="620" w:dyaOrig="380">
                <v:shape id="_x0000_i1852" type="#_x0000_t75" style="width:30.75pt;height:18.75pt" o:ole="">
                  <v:imagedata r:id="rId1576" o:title=""/>
                </v:shape>
                <o:OLEObject Type="Embed" ProgID="Equation.DSMT4" ShapeID="_x0000_i1852" DrawAspect="Content" ObjectID="_1587385640" r:id="rId1577"/>
              </w:object>
            </w:r>
            <w:r w:rsidRPr="009402C0">
              <w:rPr>
                <w:sz w:val="28"/>
                <w:szCs w:val="28"/>
              </w:rPr>
              <w:t xml:space="preserve"> = 120</w:t>
            </w:r>
            <w:r w:rsidRPr="009402C0">
              <w:rPr>
                <w:sz w:val="28"/>
                <w:szCs w:val="28"/>
                <w:vertAlign w:val="superscript"/>
              </w:rPr>
              <w:t>0</w:t>
            </w:r>
            <w:r w:rsidRPr="009402C0">
              <w:rPr>
                <w:sz w:val="28"/>
                <w:szCs w:val="28"/>
              </w:rPr>
              <w:t xml:space="preserve"> . Gọi giao điểm của hai dây </w:t>
            </w:r>
            <w:r w:rsidRPr="009402C0">
              <w:rPr>
                <w:i/>
                <w:sz w:val="28"/>
                <w:szCs w:val="28"/>
              </w:rPr>
              <w:t>AD</w:t>
            </w:r>
            <w:r w:rsidRPr="009402C0">
              <w:rPr>
                <w:sz w:val="28"/>
                <w:szCs w:val="28"/>
              </w:rPr>
              <w:t xml:space="preserve"> và </w:t>
            </w:r>
            <w:r w:rsidRPr="009402C0">
              <w:rPr>
                <w:i/>
                <w:sz w:val="28"/>
                <w:szCs w:val="28"/>
              </w:rPr>
              <w:t xml:space="preserve">BC </w:t>
            </w:r>
            <w:r w:rsidRPr="009402C0">
              <w:rPr>
                <w:sz w:val="28"/>
                <w:szCs w:val="28"/>
              </w:rPr>
              <w:t xml:space="preserve"> là </w:t>
            </w:r>
            <w:r w:rsidRPr="009402C0">
              <w:rPr>
                <w:i/>
                <w:sz w:val="28"/>
                <w:szCs w:val="28"/>
              </w:rPr>
              <w:t>E</w:t>
            </w:r>
            <w:r w:rsidRPr="009402C0">
              <w:rPr>
                <w:sz w:val="28"/>
                <w:szCs w:val="28"/>
              </w:rPr>
              <w:t xml:space="preserve">, giao điểm của các đường thẳng </w:t>
            </w:r>
            <w:r w:rsidRPr="009402C0">
              <w:rPr>
                <w:i/>
                <w:sz w:val="28"/>
                <w:szCs w:val="28"/>
              </w:rPr>
              <w:t>AC</w:t>
            </w:r>
            <w:r w:rsidRPr="009402C0">
              <w:rPr>
                <w:sz w:val="28"/>
                <w:szCs w:val="28"/>
              </w:rPr>
              <w:t xml:space="preserve"> và </w:t>
            </w:r>
            <w:r w:rsidRPr="009402C0">
              <w:rPr>
                <w:i/>
                <w:sz w:val="28"/>
                <w:szCs w:val="28"/>
              </w:rPr>
              <w:t>BD</w:t>
            </w:r>
            <w:r w:rsidRPr="009402C0">
              <w:rPr>
                <w:sz w:val="28"/>
                <w:szCs w:val="28"/>
              </w:rPr>
              <w:t xml:space="preserve"> là </w:t>
            </w:r>
            <w:r w:rsidRPr="009402C0">
              <w:rPr>
                <w:i/>
                <w:sz w:val="28"/>
                <w:szCs w:val="28"/>
              </w:rPr>
              <w:t>F</w:t>
            </w:r>
            <w:r w:rsidRPr="009402C0">
              <w:rPr>
                <w:sz w:val="28"/>
                <w:szCs w:val="28"/>
              </w:rPr>
              <w:t>.</w:t>
            </w:r>
          </w:p>
          <w:p w:rsidR="008419FA" w:rsidRPr="009402C0" w:rsidRDefault="008419FA" w:rsidP="008419FA">
            <w:pPr>
              <w:ind w:firstLine="720"/>
              <w:rPr>
                <w:sz w:val="28"/>
                <w:szCs w:val="28"/>
              </w:rPr>
            </w:pPr>
            <w:r w:rsidRPr="009402C0">
              <w:rPr>
                <w:sz w:val="28"/>
                <w:szCs w:val="28"/>
              </w:rPr>
              <w:t xml:space="preserve">a) Chứng minh rằng bốn điêm </w:t>
            </w:r>
            <w:r w:rsidRPr="009402C0">
              <w:rPr>
                <w:i/>
                <w:sz w:val="28"/>
                <w:szCs w:val="28"/>
              </w:rPr>
              <w:t>C, D, E, F</w:t>
            </w:r>
            <w:r w:rsidRPr="009402C0">
              <w:rPr>
                <w:sz w:val="28"/>
                <w:szCs w:val="28"/>
              </w:rPr>
              <w:t xml:space="preserve"> cùng nằm trên một đường tròn.</w:t>
            </w:r>
          </w:p>
          <w:p w:rsidR="008419FA" w:rsidRPr="009402C0" w:rsidRDefault="008419FA" w:rsidP="008419FA">
            <w:pPr>
              <w:ind w:firstLine="720"/>
              <w:rPr>
                <w:sz w:val="28"/>
                <w:szCs w:val="28"/>
              </w:rPr>
            </w:pPr>
            <w:r w:rsidRPr="009402C0">
              <w:rPr>
                <w:sz w:val="28"/>
                <w:szCs w:val="28"/>
              </w:rPr>
              <w:t xml:space="preserve">b)  Tính bán kính của đường tròn đi qua </w:t>
            </w:r>
            <w:r w:rsidRPr="009402C0">
              <w:rPr>
                <w:i/>
                <w:sz w:val="28"/>
                <w:szCs w:val="28"/>
              </w:rPr>
              <w:t>C, E, D, F</w:t>
            </w:r>
            <w:r w:rsidRPr="009402C0">
              <w:rPr>
                <w:sz w:val="28"/>
                <w:szCs w:val="28"/>
              </w:rPr>
              <w:t xml:space="preserve"> nói trên theo </w:t>
            </w:r>
            <w:r w:rsidRPr="009402C0">
              <w:rPr>
                <w:i/>
                <w:sz w:val="28"/>
                <w:szCs w:val="28"/>
              </w:rPr>
              <w:t>R</w:t>
            </w:r>
            <w:r w:rsidRPr="009402C0">
              <w:rPr>
                <w:sz w:val="28"/>
                <w:szCs w:val="28"/>
              </w:rPr>
              <w:t>.</w:t>
            </w:r>
          </w:p>
          <w:p w:rsidR="008419FA" w:rsidRPr="009402C0" w:rsidRDefault="008419FA" w:rsidP="008419FA">
            <w:pPr>
              <w:ind w:firstLine="720"/>
              <w:jc w:val="both"/>
              <w:rPr>
                <w:sz w:val="28"/>
                <w:szCs w:val="28"/>
              </w:rPr>
            </w:pPr>
            <w:r w:rsidRPr="009402C0">
              <w:rPr>
                <w:sz w:val="28"/>
                <w:szCs w:val="28"/>
              </w:rPr>
              <w:t xml:space="preserve">c)  Tìm giá trị lớn nhất của điện tích tam giác </w:t>
            </w:r>
            <w:r w:rsidRPr="009402C0">
              <w:rPr>
                <w:i/>
                <w:sz w:val="28"/>
                <w:szCs w:val="28"/>
              </w:rPr>
              <w:t>FAB</w:t>
            </w:r>
            <w:r w:rsidRPr="009402C0">
              <w:rPr>
                <w:sz w:val="28"/>
                <w:szCs w:val="28"/>
              </w:rPr>
              <w:t xml:space="preserve"> theo </w:t>
            </w:r>
            <w:r w:rsidRPr="009402C0">
              <w:rPr>
                <w:i/>
                <w:sz w:val="28"/>
                <w:szCs w:val="28"/>
              </w:rPr>
              <w:t>R</w:t>
            </w:r>
            <w:r w:rsidRPr="009402C0">
              <w:rPr>
                <w:sz w:val="28"/>
                <w:szCs w:val="28"/>
              </w:rPr>
              <w:t xml:space="preserve"> khi </w:t>
            </w:r>
            <w:r w:rsidRPr="009402C0">
              <w:rPr>
                <w:i/>
                <w:sz w:val="28"/>
                <w:szCs w:val="28"/>
              </w:rPr>
              <w:t>C, D</w:t>
            </w:r>
            <w:r w:rsidRPr="009402C0">
              <w:rPr>
                <w:sz w:val="28"/>
                <w:szCs w:val="28"/>
              </w:rPr>
              <w:t xml:space="preserve"> thay đổi nhung vẫn thỏa mãn giả thiết bài toán </w:t>
            </w:r>
          </w:p>
          <w:p w:rsidR="008419FA" w:rsidRPr="009402C0" w:rsidRDefault="008419FA" w:rsidP="008419FA">
            <w:pPr>
              <w:jc w:val="both"/>
              <w:rPr>
                <w:sz w:val="28"/>
                <w:szCs w:val="28"/>
              </w:rPr>
            </w:pPr>
            <w:r w:rsidRPr="009402C0">
              <w:rPr>
                <w:b/>
                <w:sz w:val="28"/>
                <w:szCs w:val="28"/>
              </w:rPr>
              <w:t>Câu 5 (1,0 điểm):</w:t>
            </w:r>
            <w:r w:rsidRPr="009402C0">
              <w:rPr>
                <w:sz w:val="28"/>
                <w:szCs w:val="28"/>
              </w:rPr>
              <w:t xml:space="preserve"> Không dùng máy tính cầm tay , tìm số nguyên lớn nhất không vượt quá </w:t>
            </w:r>
            <w:r w:rsidRPr="009402C0">
              <w:rPr>
                <w:i/>
                <w:sz w:val="28"/>
                <w:szCs w:val="28"/>
              </w:rPr>
              <w:t>S</w:t>
            </w:r>
            <w:r w:rsidRPr="009402C0">
              <w:rPr>
                <w:sz w:val="28"/>
                <w:szCs w:val="28"/>
              </w:rPr>
              <w:t xml:space="preserve">, trong đó   </w:t>
            </w:r>
            <w:r w:rsidRPr="009402C0">
              <w:rPr>
                <w:i/>
                <w:sz w:val="28"/>
                <w:szCs w:val="28"/>
              </w:rPr>
              <w:t>S =</w:t>
            </w:r>
            <w:r w:rsidRPr="009402C0">
              <w:rPr>
                <w:sz w:val="28"/>
                <w:szCs w:val="28"/>
              </w:rPr>
              <w:t xml:space="preserve">  </w:t>
            </w:r>
            <w:r w:rsidRPr="009402C0">
              <w:rPr>
                <w:position w:val="-20"/>
                <w:sz w:val="28"/>
                <w:szCs w:val="28"/>
              </w:rPr>
              <w:object w:dxaOrig="1100" w:dyaOrig="580">
                <v:shape id="_x0000_i1853" type="#_x0000_t75" style="width:54.75pt;height:29.25pt" o:ole="">
                  <v:imagedata r:id="rId1578" o:title=""/>
                </v:shape>
                <o:OLEObject Type="Embed" ProgID="Equation.DSMT4" ShapeID="_x0000_i1853" DrawAspect="Content" ObjectID="_1587385641" r:id="rId1579"/>
              </w:object>
            </w:r>
          </w:p>
          <w:p w:rsidR="008419FA" w:rsidRPr="009402C0" w:rsidRDefault="008419FA" w:rsidP="008419FA">
            <w:pPr>
              <w:jc w:val="center"/>
              <w:rPr>
                <w:sz w:val="28"/>
                <w:szCs w:val="28"/>
              </w:rPr>
            </w:pPr>
            <w:r w:rsidRPr="009402C0">
              <w:rPr>
                <w:sz w:val="28"/>
                <w:szCs w:val="28"/>
              </w:rPr>
              <w:t>-------------------- Hết --------------------</w:t>
            </w:r>
          </w:p>
          <w:p w:rsidR="008419FA" w:rsidRPr="009402C0" w:rsidRDefault="008419FA" w:rsidP="008419FA">
            <w:pPr>
              <w:jc w:val="both"/>
              <w:rPr>
                <w:sz w:val="28"/>
                <w:szCs w:val="28"/>
              </w:rPr>
            </w:pPr>
            <w:r w:rsidRPr="009402C0">
              <w:rPr>
                <w:sz w:val="28"/>
                <w:szCs w:val="28"/>
              </w:rPr>
              <w:tab/>
            </w:r>
          </w:p>
          <w:p w:rsidR="008419FA" w:rsidRPr="009402C0" w:rsidRDefault="008419FA" w:rsidP="008419FA">
            <w:pPr>
              <w:rPr>
                <w:noProof/>
                <w:sz w:val="28"/>
                <w:szCs w:val="28"/>
              </w:rPr>
            </w:pPr>
          </w:p>
          <w:p w:rsidR="008419FA" w:rsidRPr="009402C0" w:rsidRDefault="008419FA" w:rsidP="008419FA">
            <w:pPr>
              <w:jc w:val="center"/>
              <w:rPr>
                <w:noProof/>
                <w:sz w:val="28"/>
                <w:szCs w:val="28"/>
              </w:rPr>
            </w:pPr>
            <w:r w:rsidRPr="009402C0">
              <w:rPr>
                <w:b/>
                <w:noProof/>
                <w:sz w:val="28"/>
                <w:szCs w:val="28"/>
              </w:rPr>
              <w:t>HƯỚNG DẪN GIẢI</w:t>
            </w:r>
            <w:r w:rsidRPr="009402C0">
              <w:rPr>
                <w:noProof/>
                <w:sz w:val="28"/>
                <w:szCs w:val="28"/>
              </w:rPr>
              <w:t xml:space="preserve"> .</w:t>
            </w:r>
          </w:p>
          <w:p w:rsidR="008419FA" w:rsidRPr="009402C0" w:rsidRDefault="008419FA" w:rsidP="008419FA">
            <w:pPr>
              <w:rPr>
                <w:sz w:val="28"/>
                <w:szCs w:val="28"/>
              </w:rPr>
            </w:pPr>
            <w:r w:rsidRPr="009402C0">
              <w:rPr>
                <w:b/>
                <w:sz w:val="28"/>
                <w:szCs w:val="28"/>
              </w:rPr>
              <w:t>Câu 1</w:t>
            </w:r>
            <w:r w:rsidRPr="009402C0">
              <w:rPr>
                <w:sz w:val="28"/>
                <w:szCs w:val="28"/>
              </w:rPr>
              <w:t>.</w:t>
            </w:r>
          </w:p>
          <w:p w:rsidR="008419FA" w:rsidRPr="009402C0" w:rsidRDefault="008419FA" w:rsidP="008419FA">
            <w:pPr>
              <w:rPr>
                <w:sz w:val="28"/>
                <w:szCs w:val="28"/>
              </w:rPr>
            </w:pPr>
            <w:r w:rsidRPr="009402C0">
              <w:rPr>
                <w:position w:val="-94"/>
                <w:sz w:val="28"/>
                <w:szCs w:val="28"/>
              </w:rPr>
              <w:object w:dxaOrig="4000" w:dyaOrig="2000">
                <v:shape id="_x0000_i1854" type="#_x0000_t75" style="width:200.25pt;height:99.75pt" o:ole="">
                  <v:imagedata r:id="rId1580" o:title=""/>
                </v:shape>
                <o:OLEObject Type="Embed" ProgID="Equation.DSMT4" ShapeID="_x0000_i1854" DrawAspect="Content" ObjectID="_1587385642" r:id="rId1581"/>
              </w:object>
            </w:r>
          </w:p>
          <w:p w:rsidR="008419FA" w:rsidRPr="009402C0" w:rsidRDefault="008419FA" w:rsidP="008419FA">
            <w:pPr>
              <w:rPr>
                <w:sz w:val="28"/>
                <w:szCs w:val="28"/>
              </w:rPr>
            </w:pPr>
            <w:r w:rsidRPr="009402C0">
              <w:rPr>
                <w:sz w:val="28"/>
                <w:szCs w:val="28"/>
              </w:rPr>
              <w:t>Vậy nghiệm của phương trình đã cho là S = {</w:t>
            </w:r>
            <w:r w:rsidRPr="009402C0">
              <w:rPr>
                <w:position w:val="-24"/>
                <w:sz w:val="28"/>
                <w:szCs w:val="28"/>
              </w:rPr>
              <w:object w:dxaOrig="840" w:dyaOrig="620">
                <v:shape id="_x0000_i1855" type="#_x0000_t75" style="width:42pt;height:30.75pt" o:ole="">
                  <v:imagedata r:id="rId1582" o:title=""/>
                </v:shape>
                <o:OLEObject Type="Embed" ProgID="Equation.DSMT4" ShapeID="_x0000_i1855" DrawAspect="Content" ObjectID="_1587385643" r:id="rId1583"/>
              </w:object>
            </w:r>
            <w:r w:rsidRPr="009402C0">
              <w:rPr>
                <w:sz w:val="28"/>
                <w:szCs w:val="28"/>
              </w:rPr>
              <w:t xml:space="preserve">} b) </w:t>
            </w:r>
            <w:r w:rsidRPr="009402C0">
              <w:rPr>
                <w:position w:val="-30"/>
                <w:sz w:val="28"/>
                <w:szCs w:val="28"/>
              </w:rPr>
              <w:object w:dxaOrig="4520" w:dyaOrig="720">
                <v:shape id="_x0000_i1856" type="#_x0000_t75" style="width:225.75pt;height:36pt" o:ole="">
                  <v:imagedata r:id="rId1584" o:title=""/>
                </v:shape>
                <o:OLEObject Type="Embed" ProgID="Equation.DSMT4" ShapeID="_x0000_i1856" DrawAspect="Content" ObjectID="_1587385644" r:id="rId1585"/>
              </w:object>
            </w:r>
            <w:r w:rsidRPr="009402C0">
              <w:rPr>
                <w:sz w:val="28"/>
                <w:szCs w:val="28"/>
              </w:rPr>
              <w:t xml:space="preserve"> </w:t>
            </w:r>
          </w:p>
          <w:p w:rsidR="008419FA" w:rsidRPr="009402C0" w:rsidRDefault="008419FA" w:rsidP="008419FA">
            <w:pPr>
              <w:rPr>
                <w:sz w:val="28"/>
                <w:szCs w:val="28"/>
              </w:rPr>
            </w:pPr>
            <w:r w:rsidRPr="009402C0">
              <w:rPr>
                <w:sz w:val="28"/>
                <w:szCs w:val="28"/>
              </w:rPr>
              <w:t xml:space="preserve">Vậy nghiệm của phương trình đã cho là S = {1;2} </w:t>
            </w:r>
          </w:p>
          <w:p w:rsidR="008419FA" w:rsidRPr="009402C0" w:rsidRDefault="008419FA" w:rsidP="008419FA">
            <w:pPr>
              <w:rPr>
                <w:sz w:val="28"/>
                <w:szCs w:val="28"/>
              </w:rPr>
            </w:pPr>
            <w:r w:rsidRPr="009402C0">
              <w:rPr>
                <w:b/>
                <w:sz w:val="28"/>
                <w:szCs w:val="28"/>
              </w:rPr>
              <w:t>Câu 2</w:t>
            </w:r>
            <w:r w:rsidRPr="009402C0">
              <w:rPr>
                <w:sz w:val="28"/>
                <w:szCs w:val="28"/>
              </w:rPr>
              <w:t xml:space="preserve"> .</w:t>
            </w:r>
          </w:p>
          <w:p w:rsidR="008419FA" w:rsidRPr="009402C0" w:rsidRDefault="008419FA" w:rsidP="008419FA">
            <w:pPr>
              <w:rPr>
                <w:sz w:val="28"/>
                <w:szCs w:val="28"/>
              </w:rPr>
            </w:pPr>
            <w:r w:rsidRPr="009402C0">
              <w:rPr>
                <w:sz w:val="28"/>
                <w:szCs w:val="28"/>
              </w:rPr>
              <w:t xml:space="preserve">Ta có : </w:t>
            </w:r>
          </w:p>
          <w:p w:rsidR="008419FA" w:rsidRPr="009402C0" w:rsidRDefault="008419FA" w:rsidP="008419FA">
            <w:pPr>
              <w:rPr>
                <w:sz w:val="28"/>
                <w:szCs w:val="28"/>
              </w:rPr>
            </w:pPr>
            <w:r w:rsidRPr="009402C0">
              <w:rPr>
                <w:position w:val="-210"/>
                <w:sz w:val="28"/>
                <w:szCs w:val="28"/>
              </w:rPr>
              <w:object w:dxaOrig="6360" w:dyaOrig="4459">
                <v:shape id="_x0000_i1857" type="#_x0000_t75" style="width:318pt;height:222.75pt" o:ole="">
                  <v:imagedata r:id="rId1586" o:title=""/>
                </v:shape>
                <o:OLEObject Type="Embed" ProgID="Equation.DSMT4" ShapeID="_x0000_i1857" DrawAspect="Content" ObjectID="_1587385645" r:id="rId1587"/>
              </w:object>
            </w:r>
          </w:p>
          <w:p w:rsidR="008419FA" w:rsidRPr="009402C0" w:rsidRDefault="008419FA" w:rsidP="008419FA">
            <w:pPr>
              <w:rPr>
                <w:sz w:val="28"/>
                <w:szCs w:val="28"/>
              </w:rPr>
            </w:pPr>
            <w:r w:rsidRPr="009402C0">
              <w:rPr>
                <w:sz w:val="28"/>
                <w:szCs w:val="28"/>
              </w:rPr>
              <w:t xml:space="preserve">a) Ta có : </w:t>
            </w:r>
          </w:p>
          <w:p w:rsidR="008419FA" w:rsidRPr="009402C0" w:rsidRDefault="008419FA" w:rsidP="008419FA">
            <w:pPr>
              <w:rPr>
                <w:sz w:val="28"/>
                <w:szCs w:val="28"/>
              </w:rPr>
            </w:pPr>
            <w:r w:rsidRPr="009402C0">
              <w:rPr>
                <w:position w:val="-98"/>
                <w:sz w:val="28"/>
                <w:szCs w:val="28"/>
              </w:rPr>
              <w:object w:dxaOrig="3040" w:dyaOrig="2120">
                <v:shape id="_x0000_i1858" type="#_x0000_t75" style="width:152.25pt;height:105.75pt" o:ole="">
                  <v:imagedata r:id="rId1588" o:title=""/>
                </v:shape>
                <o:OLEObject Type="Embed" ProgID="Equation.DSMT4" ShapeID="_x0000_i1858" DrawAspect="Content" ObjectID="_1587385646" r:id="rId1589"/>
              </w:object>
            </w:r>
          </w:p>
          <w:p w:rsidR="008419FA" w:rsidRPr="009402C0" w:rsidRDefault="008419FA" w:rsidP="008419FA">
            <w:pPr>
              <w:rPr>
                <w:sz w:val="28"/>
                <w:szCs w:val="28"/>
              </w:rPr>
            </w:pPr>
            <w:r w:rsidRPr="009402C0">
              <w:rPr>
                <w:sz w:val="28"/>
                <w:szCs w:val="28"/>
              </w:rPr>
              <w:t xml:space="preserve">Vậy </w:t>
            </w:r>
            <w:r w:rsidRPr="009402C0">
              <w:rPr>
                <w:position w:val="-24"/>
                <w:sz w:val="28"/>
                <w:szCs w:val="28"/>
              </w:rPr>
              <w:object w:dxaOrig="1700" w:dyaOrig="680">
                <v:shape id="_x0000_i1859" type="#_x0000_t75" style="width:84.75pt;height:33.75pt" o:ole="">
                  <v:imagedata r:id="rId1590" o:title=""/>
                </v:shape>
                <o:OLEObject Type="Embed" ProgID="Equation.DSMT4" ShapeID="_x0000_i1859" DrawAspect="Content" ObjectID="_1587385647" r:id="rId1591"/>
              </w:object>
            </w:r>
            <w:r w:rsidRPr="009402C0">
              <w:rPr>
                <w:sz w:val="28"/>
                <w:szCs w:val="28"/>
              </w:rPr>
              <w:t xml:space="preserve"> = 0</w:t>
            </w:r>
          </w:p>
          <w:p w:rsidR="008419FA" w:rsidRPr="009402C0" w:rsidRDefault="008419FA" w:rsidP="008419FA">
            <w:pPr>
              <w:rPr>
                <w:sz w:val="28"/>
                <w:szCs w:val="28"/>
              </w:rPr>
            </w:pPr>
          </w:p>
          <w:p w:rsidR="008419FA" w:rsidRPr="009402C0" w:rsidRDefault="008419FA" w:rsidP="008419FA">
            <w:pPr>
              <w:rPr>
                <w:sz w:val="28"/>
                <w:szCs w:val="28"/>
              </w:rPr>
            </w:pPr>
            <w:r w:rsidRPr="009402C0">
              <w:rPr>
                <w:sz w:val="28"/>
                <w:szCs w:val="28"/>
              </w:rPr>
              <w:t>b) Ta có :</w:t>
            </w:r>
          </w:p>
          <w:p w:rsidR="008419FA" w:rsidRPr="009402C0" w:rsidRDefault="008419FA" w:rsidP="008419FA">
            <w:pPr>
              <w:rPr>
                <w:sz w:val="28"/>
                <w:szCs w:val="28"/>
              </w:rPr>
            </w:pPr>
            <w:r w:rsidRPr="009402C0">
              <w:rPr>
                <w:sz w:val="28"/>
                <w:szCs w:val="28"/>
              </w:rPr>
              <w:t xml:space="preserve"> </w:t>
            </w:r>
            <w:r w:rsidRPr="009402C0">
              <w:rPr>
                <w:position w:val="-82"/>
                <w:sz w:val="28"/>
                <w:szCs w:val="28"/>
              </w:rPr>
              <w:object w:dxaOrig="1560" w:dyaOrig="1760">
                <v:shape id="_x0000_i1860" type="#_x0000_t75" style="width:78pt;height:87.75pt" o:ole="">
                  <v:imagedata r:id="rId1592" o:title=""/>
                </v:shape>
                <o:OLEObject Type="Embed" ProgID="Equation.DSMT4" ShapeID="_x0000_i1860" DrawAspect="Content" ObjectID="_1587385648" r:id="rId1593"/>
              </w:object>
            </w:r>
          </w:p>
          <w:p w:rsidR="008419FA" w:rsidRPr="009402C0" w:rsidRDefault="008419FA" w:rsidP="008419FA">
            <w:pPr>
              <w:rPr>
                <w:sz w:val="28"/>
                <w:szCs w:val="28"/>
              </w:rPr>
            </w:pPr>
            <w:r w:rsidRPr="009402C0">
              <w:rPr>
                <w:position w:val="-82"/>
                <w:sz w:val="28"/>
                <w:szCs w:val="28"/>
              </w:rPr>
              <w:object w:dxaOrig="1560" w:dyaOrig="1760">
                <v:shape id="_x0000_i1861" type="#_x0000_t75" style="width:78pt;height:87.75pt" o:ole="">
                  <v:imagedata r:id="rId1594" o:title=""/>
                </v:shape>
                <o:OLEObject Type="Embed" ProgID="Equation.DSMT4" ShapeID="_x0000_i1861" DrawAspect="Content" ObjectID="_1587385649" r:id="rId1595"/>
              </w:object>
            </w:r>
          </w:p>
          <w:p w:rsidR="008419FA" w:rsidRPr="009402C0" w:rsidRDefault="008419FA" w:rsidP="008419FA">
            <w:pPr>
              <w:rPr>
                <w:sz w:val="28"/>
                <w:szCs w:val="28"/>
              </w:rPr>
            </w:pPr>
            <w:r w:rsidRPr="009402C0">
              <w:rPr>
                <w:sz w:val="28"/>
                <w:szCs w:val="28"/>
              </w:rPr>
              <w:t xml:space="preserve">Thay </w:t>
            </w:r>
            <w:r w:rsidRPr="009402C0">
              <w:rPr>
                <w:position w:val="-10"/>
                <w:sz w:val="28"/>
                <w:szCs w:val="28"/>
              </w:rPr>
              <w:object w:dxaOrig="2520" w:dyaOrig="380">
                <v:shape id="_x0000_i1862" type="#_x0000_t75" style="width:126pt;height:18.75pt" o:ole="">
                  <v:imagedata r:id="rId1596" o:title=""/>
                </v:shape>
                <o:OLEObject Type="Embed" ProgID="Equation.DSMT4" ShapeID="_x0000_i1862" DrawAspect="Content" ObjectID="_1587385650" r:id="rId1597"/>
              </w:object>
            </w:r>
            <w:r w:rsidRPr="009402C0">
              <w:rPr>
                <w:sz w:val="28"/>
                <w:szCs w:val="28"/>
              </w:rPr>
              <w:t xml:space="preserve"> vào biểu thức </w:t>
            </w:r>
            <w:r w:rsidRPr="009402C0">
              <w:rPr>
                <w:position w:val="-28"/>
                <w:sz w:val="28"/>
                <w:szCs w:val="28"/>
              </w:rPr>
              <w:object w:dxaOrig="1340" w:dyaOrig="720">
                <v:shape id="_x0000_i1863" type="#_x0000_t75" style="width:66.75pt;height:36pt" o:ole="">
                  <v:imagedata r:id="rId1598" o:title=""/>
                </v:shape>
                <o:OLEObject Type="Embed" ProgID="Equation.DSMT4" ShapeID="_x0000_i1863" DrawAspect="Content" ObjectID="_1587385651" r:id="rId1599"/>
              </w:object>
            </w:r>
            <w:r w:rsidRPr="009402C0">
              <w:rPr>
                <w:sz w:val="28"/>
                <w:szCs w:val="28"/>
              </w:rPr>
              <w:t xml:space="preserve"> ta được :</w:t>
            </w:r>
          </w:p>
          <w:p w:rsidR="008419FA" w:rsidRPr="009402C0" w:rsidRDefault="008419FA" w:rsidP="008419FA">
            <w:pPr>
              <w:rPr>
                <w:sz w:val="28"/>
                <w:szCs w:val="28"/>
              </w:rPr>
            </w:pPr>
            <w:r w:rsidRPr="009402C0">
              <w:rPr>
                <w:position w:val="-98"/>
                <w:sz w:val="28"/>
                <w:szCs w:val="28"/>
              </w:rPr>
              <w:object w:dxaOrig="1960" w:dyaOrig="2100">
                <v:shape id="_x0000_i1864" type="#_x0000_t75" style="width:98.25pt;height:105pt" o:ole="">
                  <v:imagedata r:id="rId1600" o:title=""/>
                </v:shape>
                <o:OLEObject Type="Embed" ProgID="Equation.DSMT4" ShapeID="_x0000_i1864" DrawAspect="Content" ObjectID="_1587385652" r:id="rId1601"/>
              </w:object>
            </w:r>
            <w:r w:rsidRPr="009402C0">
              <w:rPr>
                <w:sz w:val="28"/>
                <w:szCs w:val="28"/>
              </w:rPr>
              <w:t xml:space="preserve">Vậy với a = 7 - </w:t>
            </w:r>
            <w:r w:rsidRPr="009402C0">
              <w:rPr>
                <w:position w:val="-8"/>
                <w:sz w:val="28"/>
                <w:szCs w:val="28"/>
              </w:rPr>
              <w:object w:dxaOrig="480" w:dyaOrig="360">
                <v:shape id="_x0000_i1865" type="#_x0000_t75" style="width:24pt;height:18pt" o:ole="">
                  <v:imagedata r:id="rId1602" o:title=""/>
                </v:shape>
                <o:OLEObject Type="Embed" ProgID="Equation.DSMT4" ShapeID="_x0000_i1865" DrawAspect="Content" ObjectID="_1587385653" r:id="rId1603"/>
              </w:object>
            </w:r>
            <w:r w:rsidRPr="009402C0">
              <w:rPr>
                <w:sz w:val="28"/>
                <w:szCs w:val="28"/>
              </w:rPr>
              <w:t>; b = 7 + 4</w:t>
            </w:r>
            <w:r w:rsidRPr="009402C0">
              <w:rPr>
                <w:position w:val="-8"/>
                <w:sz w:val="28"/>
                <w:szCs w:val="28"/>
              </w:rPr>
              <w:object w:dxaOrig="360" w:dyaOrig="360">
                <v:shape id="_x0000_i1866" type="#_x0000_t75" style="width:18pt;height:18pt" o:ole="">
                  <v:imagedata r:id="rId1604" o:title=""/>
                </v:shape>
                <o:OLEObject Type="Embed" ProgID="Equation.DSMT4" ShapeID="_x0000_i1866" DrawAspect="Content" ObjectID="_1587385654" r:id="rId1605"/>
              </w:object>
            </w:r>
            <w:r w:rsidRPr="009402C0">
              <w:rPr>
                <w:sz w:val="28"/>
                <w:szCs w:val="28"/>
              </w:rPr>
              <w:t xml:space="preserve"> thì A = </w:t>
            </w:r>
            <w:r w:rsidRPr="009402C0">
              <w:rPr>
                <w:position w:val="-24"/>
                <w:sz w:val="28"/>
                <w:szCs w:val="28"/>
              </w:rPr>
              <w:object w:dxaOrig="520" w:dyaOrig="680">
                <v:shape id="_x0000_i1867" type="#_x0000_t75" style="width:26.25pt;height:33.75pt" o:ole="">
                  <v:imagedata r:id="rId1606" o:title=""/>
                </v:shape>
                <o:OLEObject Type="Embed" ProgID="Equation.DSMT4" ShapeID="_x0000_i1867" DrawAspect="Content" ObjectID="_1587385655" r:id="rId1607"/>
              </w:object>
            </w:r>
            <w:r w:rsidRPr="009402C0">
              <w:rPr>
                <w:sz w:val="28"/>
                <w:szCs w:val="28"/>
              </w:rPr>
              <w:t>.</w:t>
            </w:r>
          </w:p>
          <w:p w:rsidR="008419FA" w:rsidRPr="009402C0" w:rsidRDefault="008419FA" w:rsidP="008419FA">
            <w:pPr>
              <w:rPr>
                <w:b/>
                <w:sz w:val="28"/>
                <w:szCs w:val="28"/>
              </w:rPr>
            </w:pPr>
          </w:p>
          <w:p w:rsidR="008419FA" w:rsidRPr="009402C0" w:rsidRDefault="008419FA" w:rsidP="008419FA">
            <w:pPr>
              <w:rPr>
                <w:sz w:val="28"/>
                <w:szCs w:val="28"/>
              </w:rPr>
            </w:pPr>
            <w:r w:rsidRPr="009402C0">
              <w:rPr>
                <w:b/>
                <w:sz w:val="28"/>
                <w:szCs w:val="28"/>
              </w:rPr>
              <w:t>Câu 3</w:t>
            </w:r>
            <w:r w:rsidRPr="009402C0">
              <w:rPr>
                <w:sz w:val="28"/>
                <w:szCs w:val="28"/>
              </w:rPr>
              <w:t xml:space="preserve"> .</w:t>
            </w:r>
          </w:p>
          <w:p w:rsidR="008419FA" w:rsidRPr="009402C0" w:rsidRDefault="008419FA" w:rsidP="008419FA">
            <w:pPr>
              <w:rPr>
                <w:sz w:val="28"/>
                <w:szCs w:val="28"/>
              </w:rPr>
            </w:pPr>
            <w:r w:rsidRPr="009402C0">
              <w:rPr>
                <w:sz w:val="28"/>
                <w:szCs w:val="28"/>
              </w:rPr>
              <w:t>a) Để hai đường thẳng y = 2x + m và y = x – 2m + 3 cắt nhau tại một điểm trên trục tung thì m = -2m + 3 =&gt; 3m = 3 =&gt; m = 1.</w:t>
            </w:r>
          </w:p>
          <w:p w:rsidR="008419FA" w:rsidRPr="009402C0" w:rsidRDefault="008419FA" w:rsidP="008419FA">
            <w:pPr>
              <w:rPr>
                <w:sz w:val="28"/>
                <w:szCs w:val="28"/>
              </w:rPr>
            </w:pPr>
            <w:r w:rsidRPr="009402C0">
              <w:rPr>
                <w:sz w:val="28"/>
                <w:szCs w:val="28"/>
              </w:rPr>
              <w:t>Vậy với m = 1 thì hai đường thẳng y = 2x + m và y = x – 2m + 3 cắt nhau tại một điểm trên trục tung.</w:t>
            </w:r>
          </w:p>
          <w:p w:rsidR="008419FA" w:rsidRPr="009402C0" w:rsidRDefault="008419FA" w:rsidP="008419FA">
            <w:pPr>
              <w:rPr>
                <w:sz w:val="28"/>
                <w:szCs w:val="28"/>
              </w:rPr>
            </w:pPr>
            <w:r w:rsidRPr="009402C0">
              <w:rPr>
                <w:sz w:val="28"/>
                <w:szCs w:val="28"/>
              </w:rPr>
              <w:t xml:space="preserve">b) Xe máy đi trước ô tô thời gian là : 6 giờ 30 phút - 6 giờ = 30 phút = </w:t>
            </w:r>
            <w:r w:rsidRPr="009402C0">
              <w:rPr>
                <w:position w:val="-24"/>
                <w:sz w:val="28"/>
                <w:szCs w:val="28"/>
              </w:rPr>
              <w:object w:dxaOrig="380" w:dyaOrig="620">
                <v:shape id="_x0000_i1868" type="#_x0000_t75" style="width:18.75pt;height:30.75pt" o:ole="">
                  <v:imagedata r:id="rId1608" o:title=""/>
                </v:shape>
                <o:OLEObject Type="Embed" ProgID="Equation.DSMT4" ShapeID="_x0000_i1868" DrawAspect="Content" ObjectID="_1587385656" r:id="rId1609"/>
              </w:object>
            </w:r>
            <w:r w:rsidRPr="009402C0">
              <w:rPr>
                <w:sz w:val="28"/>
                <w:szCs w:val="28"/>
              </w:rPr>
              <w:t>.</w:t>
            </w:r>
          </w:p>
          <w:p w:rsidR="008419FA" w:rsidRPr="009402C0" w:rsidRDefault="008419FA" w:rsidP="008419FA">
            <w:pPr>
              <w:rPr>
                <w:sz w:val="28"/>
                <w:szCs w:val="28"/>
              </w:rPr>
            </w:pPr>
            <w:r w:rsidRPr="009402C0">
              <w:rPr>
                <w:sz w:val="28"/>
                <w:szCs w:val="28"/>
              </w:rPr>
              <w:t>Gọi vận tốc của xe máy là x ( km/h ) ( x &gt; 0 )</w:t>
            </w:r>
          </w:p>
          <w:p w:rsidR="008419FA" w:rsidRPr="009402C0" w:rsidRDefault="008419FA" w:rsidP="008419FA">
            <w:pPr>
              <w:rPr>
                <w:sz w:val="28"/>
                <w:szCs w:val="28"/>
              </w:rPr>
            </w:pPr>
            <w:r w:rsidRPr="009402C0">
              <w:rPr>
                <w:sz w:val="28"/>
                <w:szCs w:val="28"/>
              </w:rPr>
              <w:t>Vì vận tốc ô tô lớn hơn vận tốc xe máy 15 km/h nên  vận tốc của ô tô là x + 15 (km/h)</w:t>
            </w:r>
          </w:p>
          <w:p w:rsidR="008419FA" w:rsidRPr="009402C0" w:rsidRDefault="008419FA" w:rsidP="008419FA">
            <w:pPr>
              <w:rPr>
                <w:sz w:val="28"/>
                <w:szCs w:val="28"/>
              </w:rPr>
            </w:pPr>
            <w:r w:rsidRPr="009402C0">
              <w:rPr>
                <w:sz w:val="28"/>
                <w:szCs w:val="28"/>
              </w:rPr>
              <w:t xml:space="preserve">Thời gian xe máy đi hết quãng đường AB là : </w:t>
            </w:r>
            <w:r w:rsidRPr="009402C0">
              <w:rPr>
                <w:position w:val="-24"/>
                <w:sz w:val="28"/>
                <w:szCs w:val="28"/>
              </w:rPr>
              <w:object w:dxaOrig="700" w:dyaOrig="620">
                <v:shape id="_x0000_i1869" type="#_x0000_t75" style="width:35.25pt;height:30.75pt" o:ole="">
                  <v:imagedata r:id="rId1610" o:title=""/>
                </v:shape>
                <o:OLEObject Type="Embed" ProgID="Equation.DSMT4" ShapeID="_x0000_i1869" DrawAspect="Content" ObjectID="_1587385657" r:id="rId1611"/>
              </w:object>
            </w:r>
          </w:p>
          <w:p w:rsidR="008419FA" w:rsidRPr="009402C0" w:rsidRDefault="008419FA" w:rsidP="008419FA">
            <w:pPr>
              <w:rPr>
                <w:sz w:val="28"/>
                <w:szCs w:val="28"/>
              </w:rPr>
            </w:pPr>
            <w:r w:rsidRPr="009402C0">
              <w:rPr>
                <w:sz w:val="28"/>
                <w:szCs w:val="28"/>
              </w:rPr>
              <w:t xml:space="preserve">Thời gian ô tô đi hết quãng đường AB là : </w:t>
            </w:r>
            <w:r w:rsidRPr="009402C0">
              <w:rPr>
                <w:position w:val="-24"/>
                <w:sz w:val="28"/>
                <w:szCs w:val="28"/>
              </w:rPr>
              <w:object w:dxaOrig="1060" w:dyaOrig="620">
                <v:shape id="_x0000_i1870" type="#_x0000_t75" style="width:53.25pt;height:30.75pt" o:ole="">
                  <v:imagedata r:id="rId1612" o:title=""/>
                </v:shape>
                <o:OLEObject Type="Embed" ProgID="Equation.DSMT4" ShapeID="_x0000_i1870" DrawAspect="Content" ObjectID="_1587385658" r:id="rId1613"/>
              </w:object>
            </w:r>
          </w:p>
          <w:p w:rsidR="008419FA" w:rsidRPr="009402C0" w:rsidRDefault="008419FA" w:rsidP="008419FA">
            <w:pPr>
              <w:rPr>
                <w:sz w:val="28"/>
                <w:szCs w:val="28"/>
              </w:rPr>
            </w:pPr>
            <w:r w:rsidRPr="009402C0">
              <w:rPr>
                <w:sz w:val="28"/>
                <w:szCs w:val="28"/>
              </w:rPr>
              <w:t xml:space="preserve">Do xe máy đi trước ô tô </w:t>
            </w:r>
            <w:r w:rsidRPr="009402C0">
              <w:rPr>
                <w:position w:val="-24"/>
                <w:sz w:val="28"/>
                <w:szCs w:val="28"/>
              </w:rPr>
              <w:object w:dxaOrig="240" w:dyaOrig="620">
                <v:shape id="_x0000_i1871" type="#_x0000_t75" style="width:12pt;height:30.75pt" o:ole="">
                  <v:imagedata r:id="rId1614" o:title=""/>
                </v:shape>
                <o:OLEObject Type="Embed" ProgID="Equation.DSMT4" ShapeID="_x0000_i1871" DrawAspect="Content" ObjectID="_1587385659" r:id="rId1615"/>
              </w:object>
            </w:r>
            <w:r w:rsidRPr="009402C0">
              <w:rPr>
                <w:sz w:val="28"/>
                <w:szCs w:val="28"/>
              </w:rPr>
              <w:t xml:space="preserve"> giờ và hai xe đều tới B cùng một lúc nên ta có phương trình : </w:t>
            </w:r>
          </w:p>
          <w:p w:rsidR="008419FA" w:rsidRPr="009402C0" w:rsidRDefault="008419FA" w:rsidP="008419FA">
            <w:pPr>
              <w:rPr>
                <w:sz w:val="28"/>
                <w:szCs w:val="28"/>
              </w:rPr>
            </w:pPr>
            <w:r w:rsidRPr="009402C0">
              <w:rPr>
                <w:position w:val="-80"/>
                <w:sz w:val="28"/>
                <w:szCs w:val="28"/>
              </w:rPr>
              <w:object w:dxaOrig="3420" w:dyaOrig="1719">
                <v:shape id="_x0000_i1872" type="#_x0000_t75" style="width:171pt;height:86.25pt" o:ole="">
                  <v:imagedata r:id="rId1616" o:title=""/>
                </v:shape>
                <o:OLEObject Type="Embed" ProgID="Equation.DSMT4" ShapeID="_x0000_i1872" DrawAspect="Content" ObjectID="_1587385660" r:id="rId1617"/>
              </w:object>
            </w:r>
          </w:p>
          <w:p w:rsidR="008419FA" w:rsidRPr="009402C0" w:rsidRDefault="008419FA" w:rsidP="008419FA">
            <w:pPr>
              <w:rPr>
                <w:sz w:val="28"/>
                <w:szCs w:val="28"/>
              </w:rPr>
            </w:pPr>
            <w:r w:rsidRPr="009402C0">
              <w:rPr>
                <w:sz w:val="28"/>
                <w:szCs w:val="28"/>
              </w:rPr>
              <w:t xml:space="preserve">Ta có : </w:t>
            </w:r>
          </w:p>
          <w:p w:rsidR="008419FA" w:rsidRPr="009402C0" w:rsidRDefault="008419FA" w:rsidP="008419FA">
            <w:pPr>
              <w:rPr>
                <w:sz w:val="28"/>
                <w:szCs w:val="28"/>
              </w:rPr>
            </w:pPr>
            <w:r w:rsidRPr="009402C0">
              <w:rPr>
                <w:position w:val="-32"/>
                <w:sz w:val="28"/>
                <w:szCs w:val="28"/>
              </w:rPr>
              <w:object w:dxaOrig="3120" w:dyaOrig="760">
                <v:shape id="_x0000_i1873" type="#_x0000_t75" style="width:156pt;height:38.25pt" o:ole="">
                  <v:imagedata r:id="rId1618" o:title=""/>
                </v:shape>
                <o:OLEObject Type="Embed" ProgID="Equation.DSMT4" ShapeID="_x0000_i1873" DrawAspect="Content" ObjectID="_1587385661" r:id="rId1619"/>
              </w:object>
            </w:r>
          </w:p>
          <w:p w:rsidR="008419FA" w:rsidRPr="009402C0" w:rsidRDefault="008419FA" w:rsidP="008419FA">
            <w:pPr>
              <w:rPr>
                <w:sz w:val="28"/>
                <w:szCs w:val="28"/>
              </w:rPr>
            </w:pPr>
            <w:r w:rsidRPr="009402C0">
              <w:rPr>
                <w:position w:val="-24"/>
                <w:sz w:val="28"/>
                <w:szCs w:val="28"/>
              </w:rPr>
              <w:object w:dxaOrig="2060" w:dyaOrig="620">
                <v:shape id="_x0000_i1874" type="#_x0000_t75" style="width:102.75pt;height:30.75pt" o:ole="">
                  <v:imagedata r:id="rId1620" o:title=""/>
                </v:shape>
                <o:OLEObject Type="Embed" ProgID="Equation.DSMT4" ShapeID="_x0000_i1874" DrawAspect="Content" ObjectID="_1587385662" r:id="rId1621"/>
              </w:object>
            </w:r>
            <w:r w:rsidRPr="009402C0">
              <w:rPr>
                <w:sz w:val="28"/>
                <w:szCs w:val="28"/>
              </w:rPr>
              <w:t xml:space="preserve"> ( không thỏa mãn điều kiện )</w:t>
            </w:r>
          </w:p>
          <w:p w:rsidR="008419FA" w:rsidRPr="009402C0" w:rsidRDefault="008419FA" w:rsidP="008419FA">
            <w:pPr>
              <w:rPr>
                <w:sz w:val="28"/>
                <w:szCs w:val="28"/>
              </w:rPr>
            </w:pPr>
            <w:r w:rsidRPr="009402C0">
              <w:rPr>
                <w:position w:val="-24"/>
                <w:sz w:val="28"/>
                <w:szCs w:val="28"/>
              </w:rPr>
              <w:object w:dxaOrig="1960" w:dyaOrig="620">
                <v:shape id="_x0000_i1875" type="#_x0000_t75" style="width:98.25pt;height:30.75pt" o:ole="">
                  <v:imagedata r:id="rId1622" o:title=""/>
                </v:shape>
                <o:OLEObject Type="Embed" ProgID="Equation.DSMT4" ShapeID="_x0000_i1875" DrawAspect="Content" ObjectID="_1587385663" r:id="rId1623"/>
              </w:object>
            </w:r>
            <w:r w:rsidRPr="009402C0">
              <w:rPr>
                <w:sz w:val="28"/>
                <w:szCs w:val="28"/>
              </w:rPr>
              <w:t xml:space="preserve"> ( thỏa mãn điều kiện )</w:t>
            </w:r>
          </w:p>
          <w:p w:rsidR="008419FA" w:rsidRPr="009402C0" w:rsidRDefault="008419FA" w:rsidP="008419FA">
            <w:pPr>
              <w:rPr>
                <w:sz w:val="28"/>
                <w:szCs w:val="28"/>
              </w:rPr>
            </w:pPr>
            <w:r w:rsidRPr="009402C0">
              <w:rPr>
                <w:sz w:val="28"/>
                <w:szCs w:val="28"/>
              </w:rPr>
              <w:t>Vậy vận tốc của xe máy là 45 ( km/h ) , vận tốc của ô tô là 45 + 15 = 60 ( km/h ).</w:t>
            </w:r>
          </w:p>
          <w:p w:rsidR="008419FA" w:rsidRPr="009402C0" w:rsidRDefault="008419FA" w:rsidP="008419FA">
            <w:pPr>
              <w:rPr>
                <w:b/>
                <w:sz w:val="28"/>
                <w:szCs w:val="28"/>
              </w:rPr>
            </w:pPr>
          </w:p>
          <w:p w:rsidR="008419FA" w:rsidRPr="009402C0" w:rsidRDefault="008419FA" w:rsidP="008419FA">
            <w:pPr>
              <w:rPr>
                <w:sz w:val="28"/>
                <w:szCs w:val="28"/>
              </w:rPr>
            </w:pPr>
            <w:r w:rsidRPr="009402C0">
              <w:rPr>
                <w:b/>
                <w:sz w:val="28"/>
                <w:szCs w:val="28"/>
              </w:rPr>
              <w:t>Câu 4</w:t>
            </w:r>
            <w:r w:rsidRPr="009402C0">
              <w:rPr>
                <w:sz w:val="28"/>
                <w:szCs w:val="28"/>
              </w:rPr>
              <w:t>.</w:t>
            </w:r>
          </w:p>
          <w:p w:rsidR="008419FA" w:rsidRPr="009402C0" w:rsidRDefault="008419FA" w:rsidP="008419FA">
            <w:pPr>
              <w:ind w:left="57"/>
              <w:rPr>
                <w:sz w:val="28"/>
                <w:szCs w:val="28"/>
              </w:rPr>
            </w:pPr>
            <w:r w:rsidRPr="009402C0">
              <w:rPr>
                <w:sz w:val="28"/>
                <w:szCs w:val="28"/>
              </w:rPr>
              <w:t>a) Ta có : C, D thuộc đường tròn nên :</w:t>
            </w:r>
          </w:p>
          <w:p w:rsidR="008419FA" w:rsidRPr="009402C0" w:rsidRDefault="008419FA" w:rsidP="008419FA">
            <w:pPr>
              <w:ind w:left="57"/>
              <w:rPr>
                <w:sz w:val="28"/>
                <w:szCs w:val="28"/>
              </w:rPr>
            </w:pPr>
            <w:r>
              <w:rPr>
                <w:noProof/>
                <w:sz w:val="28"/>
                <w:szCs w:val="28"/>
                <w:lang w:val="en-US"/>
              </w:rPr>
              <w:drawing>
                <wp:anchor distT="0" distB="0" distL="114300" distR="114300" simplePos="0" relativeHeight="251724800" behindDoc="0" locked="0" layoutInCell="1" allowOverlap="1">
                  <wp:simplePos x="0" y="0"/>
                  <wp:positionH relativeFrom="column">
                    <wp:posOffset>4572000</wp:posOffset>
                  </wp:positionH>
                  <wp:positionV relativeFrom="paragraph">
                    <wp:posOffset>174625</wp:posOffset>
                  </wp:positionV>
                  <wp:extent cx="1676400" cy="1714500"/>
                  <wp:effectExtent l="0" t="0" r="0" b="0"/>
                  <wp:wrapNone/>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1676400"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02C0">
              <w:rPr>
                <w:position w:val="-6"/>
                <w:sz w:val="28"/>
                <w:szCs w:val="28"/>
              </w:rPr>
              <w:object w:dxaOrig="1840" w:dyaOrig="360">
                <v:shape id="_x0000_i1876" type="#_x0000_t75" style="width:92.25pt;height:18pt" o:ole="">
                  <v:imagedata r:id="rId1625" o:title=""/>
                </v:shape>
                <o:OLEObject Type="Embed" ProgID="Equation.DSMT4" ShapeID="_x0000_i1876" DrawAspect="Content" ObjectID="_1587385664" r:id="rId1626"/>
              </w:object>
            </w:r>
            <w:r w:rsidRPr="009402C0">
              <w:rPr>
                <w:sz w:val="28"/>
                <w:szCs w:val="28"/>
              </w:rPr>
              <w:t>( góc nội tiếp chắn nửa đường tròn )</w:t>
            </w:r>
          </w:p>
          <w:p w:rsidR="008419FA" w:rsidRPr="009402C0" w:rsidRDefault="008419FA" w:rsidP="008419FA">
            <w:pPr>
              <w:ind w:left="57"/>
              <w:rPr>
                <w:sz w:val="28"/>
                <w:szCs w:val="28"/>
              </w:rPr>
            </w:pPr>
            <w:r w:rsidRPr="009402C0">
              <w:rPr>
                <w:sz w:val="28"/>
                <w:szCs w:val="28"/>
              </w:rPr>
              <w:t xml:space="preserve">=&gt; </w:t>
            </w:r>
            <w:r w:rsidRPr="009402C0">
              <w:rPr>
                <w:position w:val="-10"/>
                <w:sz w:val="28"/>
                <w:szCs w:val="28"/>
              </w:rPr>
              <w:object w:dxaOrig="2360" w:dyaOrig="400">
                <v:shape id="_x0000_i1877" type="#_x0000_t75" style="width:117.75pt;height:20.25pt" o:ole="">
                  <v:imagedata r:id="rId1627" o:title=""/>
                </v:shape>
                <o:OLEObject Type="Embed" ProgID="Equation.DSMT4" ShapeID="_x0000_i1877" DrawAspect="Content" ObjectID="_1587385665" r:id="rId1628"/>
              </w:object>
            </w:r>
            <w:r w:rsidRPr="009402C0">
              <w:rPr>
                <w:sz w:val="28"/>
                <w:szCs w:val="28"/>
              </w:rPr>
              <w:t xml:space="preserve"> ( góc kề bù )</w:t>
            </w:r>
          </w:p>
          <w:p w:rsidR="008419FA" w:rsidRPr="009402C0" w:rsidRDefault="008419FA" w:rsidP="008419FA">
            <w:pPr>
              <w:ind w:left="57"/>
              <w:rPr>
                <w:sz w:val="28"/>
                <w:szCs w:val="28"/>
              </w:rPr>
            </w:pPr>
            <w:r w:rsidRPr="009402C0">
              <w:rPr>
                <w:sz w:val="28"/>
                <w:szCs w:val="28"/>
              </w:rPr>
              <w:t xml:space="preserve">Hai điểm C và D cùng nhìn đoạn thẳng FE dưới một góc bằng nhau </w:t>
            </w:r>
          </w:p>
          <w:p w:rsidR="008419FA" w:rsidRPr="009402C0" w:rsidRDefault="008419FA" w:rsidP="008419FA">
            <w:pPr>
              <w:ind w:left="57"/>
              <w:rPr>
                <w:sz w:val="28"/>
                <w:szCs w:val="28"/>
              </w:rPr>
            </w:pPr>
            <w:r w:rsidRPr="009402C0">
              <w:rPr>
                <w:sz w:val="28"/>
                <w:szCs w:val="28"/>
              </w:rPr>
              <w:t>bằng 90</w:t>
            </w:r>
            <w:r w:rsidRPr="009402C0">
              <w:rPr>
                <w:sz w:val="28"/>
                <w:szCs w:val="28"/>
                <w:vertAlign w:val="superscript"/>
              </w:rPr>
              <w:t>0</w:t>
            </w:r>
            <w:r w:rsidRPr="009402C0">
              <w:rPr>
                <w:sz w:val="28"/>
                <w:szCs w:val="28"/>
              </w:rPr>
              <w:t xml:space="preserve"> nên 4 điểm C,D,E,F cùng thuộc đường tròn đường kính EF.</w:t>
            </w:r>
          </w:p>
          <w:p w:rsidR="008419FA" w:rsidRPr="009402C0" w:rsidRDefault="008419FA" w:rsidP="008419FA">
            <w:pPr>
              <w:ind w:left="57"/>
              <w:rPr>
                <w:sz w:val="28"/>
                <w:szCs w:val="28"/>
              </w:rPr>
            </w:pPr>
            <w:r w:rsidRPr="009402C0">
              <w:rPr>
                <w:sz w:val="28"/>
                <w:szCs w:val="28"/>
              </w:rPr>
              <w:t xml:space="preserve">b) Gọi I là trung điểm EF thì ID = IC là bán kính đường tròn đi qua </w:t>
            </w:r>
          </w:p>
          <w:p w:rsidR="008419FA" w:rsidRPr="009402C0" w:rsidRDefault="008419FA" w:rsidP="008419FA">
            <w:pPr>
              <w:ind w:left="57"/>
              <w:rPr>
                <w:sz w:val="28"/>
                <w:szCs w:val="28"/>
                <w:lang w:val="de-DE"/>
              </w:rPr>
            </w:pPr>
            <w:r w:rsidRPr="009402C0">
              <w:rPr>
                <w:sz w:val="28"/>
                <w:szCs w:val="28"/>
                <w:lang w:val="de-DE"/>
              </w:rPr>
              <w:t>4 điểm C, D, E, F nói trên.</w:t>
            </w:r>
          </w:p>
          <w:p w:rsidR="008419FA" w:rsidRPr="009402C0" w:rsidRDefault="008419FA" w:rsidP="008419FA">
            <w:pPr>
              <w:ind w:left="57"/>
              <w:rPr>
                <w:sz w:val="28"/>
                <w:szCs w:val="28"/>
              </w:rPr>
            </w:pPr>
            <w:r w:rsidRPr="009402C0">
              <w:rPr>
                <w:sz w:val="28"/>
                <w:szCs w:val="28"/>
              </w:rPr>
              <w:t>Ta có : IC = ID ; OC = OD ( bán kính đường tròn tâm O )</w:t>
            </w:r>
          </w:p>
          <w:p w:rsidR="008419FA" w:rsidRPr="009402C0" w:rsidRDefault="008419FA" w:rsidP="008419FA">
            <w:pPr>
              <w:ind w:left="57"/>
              <w:rPr>
                <w:sz w:val="28"/>
                <w:szCs w:val="28"/>
              </w:rPr>
            </w:pPr>
            <w:r w:rsidRPr="009402C0">
              <w:rPr>
                <w:sz w:val="28"/>
                <w:szCs w:val="28"/>
              </w:rPr>
              <w:t xml:space="preserve">suy ra IO là trung trực của CD =&gt; OI là phân giác của </w:t>
            </w:r>
            <w:r w:rsidRPr="009402C0">
              <w:rPr>
                <w:position w:val="-6"/>
                <w:sz w:val="28"/>
                <w:szCs w:val="28"/>
              </w:rPr>
              <w:object w:dxaOrig="580" w:dyaOrig="360">
                <v:shape id="_x0000_i1878" type="#_x0000_t75" style="width:29.25pt;height:18pt" o:ole="">
                  <v:imagedata r:id="rId1629" o:title=""/>
                </v:shape>
                <o:OLEObject Type="Embed" ProgID="Equation.DSMT4" ShapeID="_x0000_i1878" DrawAspect="Content" ObjectID="_1587385666" r:id="rId1630"/>
              </w:object>
            </w:r>
          </w:p>
          <w:p w:rsidR="008419FA" w:rsidRPr="009402C0" w:rsidRDefault="008419FA" w:rsidP="008419FA">
            <w:pPr>
              <w:ind w:left="57"/>
              <w:rPr>
                <w:sz w:val="28"/>
                <w:szCs w:val="28"/>
              </w:rPr>
            </w:pPr>
            <w:r w:rsidRPr="009402C0">
              <w:rPr>
                <w:sz w:val="28"/>
                <w:szCs w:val="28"/>
              </w:rPr>
              <w:t xml:space="preserve"> =&gt; </w:t>
            </w:r>
            <w:r w:rsidRPr="009402C0">
              <w:rPr>
                <w:position w:val="-24"/>
                <w:sz w:val="28"/>
                <w:szCs w:val="28"/>
              </w:rPr>
              <w:object w:dxaOrig="1780" w:dyaOrig="660">
                <v:shape id="_x0000_i1879" type="#_x0000_t75" style="width:89.25pt;height:33pt" o:ole="">
                  <v:imagedata r:id="rId1631" o:title=""/>
                </v:shape>
                <o:OLEObject Type="Embed" ProgID="Equation.DSMT4" ShapeID="_x0000_i1879" DrawAspect="Content" ObjectID="_1587385667" r:id="rId1632"/>
              </w:object>
            </w:r>
          </w:p>
          <w:p w:rsidR="008419FA" w:rsidRPr="009402C0" w:rsidRDefault="008419FA" w:rsidP="008419FA">
            <w:pPr>
              <w:ind w:left="57"/>
              <w:rPr>
                <w:sz w:val="28"/>
                <w:szCs w:val="28"/>
              </w:rPr>
            </w:pPr>
            <w:r w:rsidRPr="009402C0">
              <w:rPr>
                <w:sz w:val="28"/>
                <w:szCs w:val="28"/>
              </w:rPr>
              <w:t xml:space="preserve">Do O là trung điểm AB và tam giác ADB vuông tại D nên tam giác ODB cân tại O </w:t>
            </w:r>
          </w:p>
          <w:p w:rsidR="008419FA" w:rsidRPr="009402C0" w:rsidRDefault="008419FA" w:rsidP="008419FA">
            <w:pPr>
              <w:ind w:left="57"/>
              <w:rPr>
                <w:sz w:val="28"/>
                <w:szCs w:val="28"/>
                <w:lang w:val="pl-PL"/>
              </w:rPr>
            </w:pPr>
            <w:r w:rsidRPr="009402C0">
              <w:rPr>
                <w:sz w:val="28"/>
                <w:szCs w:val="28"/>
                <w:lang w:val="pl-PL"/>
              </w:rPr>
              <w:t xml:space="preserve">=&gt; </w:t>
            </w:r>
            <w:r w:rsidRPr="009402C0">
              <w:rPr>
                <w:position w:val="-6"/>
                <w:sz w:val="28"/>
                <w:szCs w:val="28"/>
              </w:rPr>
              <w:object w:dxaOrig="1300" w:dyaOrig="360">
                <v:shape id="_x0000_i1880" type="#_x0000_t75" style="width:65.25pt;height:18pt" o:ole="">
                  <v:imagedata r:id="rId1633" o:title=""/>
                </v:shape>
                <o:OLEObject Type="Embed" ProgID="Equation.DSMT4" ShapeID="_x0000_i1880" DrawAspect="Content" ObjectID="_1587385668" r:id="rId1634"/>
              </w:object>
            </w:r>
            <w:r w:rsidRPr="009402C0">
              <w:rPr>
                <w:sz w:val="28"/>
                <w:szCs w:val="28"/>
                <w:lang w:val="pl-PL"/>
              </w:rPr>
              <w:t xml:space="preserve"> (1)</w:t>
            </w:r>
          </w:p>
          <w:p w:rsidR="008419FA" w:rsidRPr="009402C0" w:rsidRDefault="008419FA" w:rsidP="008419FA">
            <w:pPr>
              <w:ind w:left="57"/>
              <w:rPr>
                <w:sz w:val="28"/>
                <w:szCs w:val="28"/>
                <w:lang w:val="pl-PL"/>
              </w:rPr>
            </w:pPr>
            <w:r w:rsidRPr="009402C0">
              <w:rPr>
                <w:sz w:val="28"/>
                <w:szCs w:val="28"/>
                <w:lang w:val="pl-PL"/>
              </w:rPr>
              <w:t xml:space="preserve">Do ID = IF nên tam giác IFD cân tại I =&gt; </w:t>
            </w:r>
            <w:r w:rsidRPr="009402C0">
              <w:rPr>
                <w:position w:val="-4"/>
                <w:sz w:val="28"/>
                <w:szCs w:val="28"/>
              </w:rPr>
              <w:object w:dxaOrig="1120" w:dyaOrig="340">
                <v:shape id="_x0000_i1881" type="#_x0000_t75" style="width:56.25pt;height:17.25pt" o:ole="">
                  <v:imagedata r:id="rId1635" o:title=""/>
                </v:shape>
                <o:OLEObject Type="Embed" ProgID="Equation.DSMT4" ShapeID="_x0000_i1881" DrawAspect="Content" ObjectID="_1587385669" r:id="rId1636"/>
              </w:object>
            </w:r>
            <w:r w:rsidRPr="009402C0">
              <w:rPr>
                <w:sz w:val="28"/>
                <w:szCs w:val="28"/>
                <w:lang w:val="pl-PL"/>
              </w:rPr>
              <w:t xml:space="preserve"> (2)</w:t>
            </w:r>
          </w:p>
          <w:p w:rsidR="008419FA" w:rsidRPr="009402C0" w:rsidRDefault="008419FA" w:rsidP="008419FA">
            <w:pPr>
              <w:ind w:left="57"/>
              <w:rPr>
                <w:sz w:val="28"/>
                <w:szCs w:val="28"/>
                <w:lang w:val="pl-PL"/>
              </w:rPr>
            </w:pPr>
            <w:r w:rsidRPr="009402C0">
              <w:rPr>
                <w:sz w:val="28"/>
                <w:szCs w:val="28"/>
                <w:lang w:val="pl-PL"/>
              </w:rPr>
              <w:t xml:space="preserve">Tam giác AFB có hai đường cao AD, BC cắt nhau tại E nên E là trực tâm tam giác =&gt; FE là đường cao thứ ba =&gt; FE vuông góc AB tại H =&gt; </w:t>
            </w:r>
            <w:r w:rsidRPr="009402C0">
              <w:rPr>
                <w:position w:val="-6"/>
                <w:sz w:val="28"/>
                <w:szCs w:val="28"/>
              </w:rPr>
              <w:object w:dxaOrig="1719" w:dyaOrig="360">
                <v:shape id="_x0000_i1882" type="#_x0000_t75" style="width:86.25pt;height:18pt" o:ole="">
                  <v:imagedata r:id="rId1637" o:title=""/>
                </v:shape>
                <o:OLEObject Type="Embed" ProgID="Equation.DSMT4" ShapeID="_x0000_i1882" DrawAspect="Content" ObjectID="_1587385670" r:id="rId1638"/>
              </w:object>
            </w:r>
            <w:r w:rsidRPr="009402C0">
              <w:rPr>
                <w:sz w:val="28"/>
                <w:szCs w:val="28"/>
                <w:lang w:val="pl-PL"/>
              </w:rPr>
              <w:t xml:space="preserve"> (3)</w:t>
            </w:r>
          </w:p>
          <w:p w:rsidR="008419FA" w:rsidRPr="009402C0" w:rsidRDefault="008419FA" w:rsidP="008419FA">
            <w:pPr>
              <w:ind w:left="57"/>
              <w:rPr>
                <w:sz w:val="28"/>
                <w:szCs w:val="28"/>
                <w:lang w:val="pl-PL"/>
              </w:rPr>
            </w:pPr>
            <w:r>
              <w:rPr>
                <w:noProof/>
                <w:sz w:val="28"/>
                <w:szCs w:val="28"/>
                <w:lang w:val="en-US"/>
              </w:rPr>
              <w:drawing>
                <wp:anchor distT="0" distB="0" distL="114300" distR="114300" simplePos="0" relativeHeight="251725824" behindDoc="0" locked="0" layoutInCell="1" allowOverlap="1">
                  <wp:simplePos x="0" y="0"/>
                  <wp:positionH relativeFrom="column">
                    <wp:posOffset>4391025</wp:posOffset>
                  </wp:positionH>
                  <wp:positionV relativeFrom="paragraph">
                    <wp:posOffset>107315</wp:posOffset>
                  </wp:positionV>
                  <wp:extent cx="2009775" cy="2343150"/>
                  <wp:effectExtent l="0" t="0" r="9525" b="0"/>
                  <wp:wrapNone/>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2009775" cy="2343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402C0">
              <w:rPr>
                <w:sz w:val="28"/>
                <w:szCs w:val="28"/>
                <w:lang w:val="pl-PL"/>
              </w:rPr>
              <w:t xml:space="preserve">Từ (1) , (2) , (3) suy ra </w:t>
            </w:r>
            <w:r w:rsidRPr="009402C0">
              <w:rPr>
                <w:position w:val="-6"/>
                <w:sz w:val="28"/>
                <w:szCs w:val="28"/>
              </w:rPr>
              <w:object w:dxaOrig="1760" w:dyaOrig="360">
                <v:shape id="_x0000_i1883" type="#_x0000_t75" style="width:87.75pt;height:18pt" o:ole="">
                  <v:imagedata r:id="rId1640" o:title=""/>
                </v:shape>
                <o:OLEObject Type="Embed" ProgID="Equation.DSMT4" ShapeID="_x0000_i1883" DrawAspect="Content" ObjectID="_1587385671" r:id="rId1641"/>
              </w:object>
            </w:r>
            <w:r w:rsidRPr="009402C0">
              <w:rPr>
                <w:sz w:val="28"/>
                <w:szCs w:val="28"/>
                <w:lang w:val="pl-PL"/>
              </w:rPr>
              <w:t xml:space="preserve"> =&gt; </w:t>
            </w:r>
            <w:r w:rsidRPr="009402C0">
              <w:rPr>
                <w:position w:val="-6"/>
                <w:sz w:val="28"/>
                <w:szCs w:val="28"/>
              </w:rPr>
              <w:object w:dxaOrig="1060" w:dyaOrig="360">
                <v:shape id="_x0000_i1884" type="#_x0000_t75" style="width:53.25pt;height:18pt" o:ole="">
                  <v:imagedata r:id="rId1642" o:title=""/>
                </v:shape>
                <o:OLEObject Type="Embed" ProgID="Equation.DSMT4" ShapeID="_x0000_i1884" DrawAspect="Content" ObjectID="_1587385672" r:id="rId1643"/>
              </w:object>
            </w:r>
            <w:r w:rsidRPr="009402C0">
              <w:rPr>
                <w:sz w:val="28"/>
                <w:szCs w:val="28"/>
                <w:lang w:val="pl-PL"/>
              </w:rPr>
              <w:t>.</w:t>
            </w:r>
          </w:p>
          <w:p w:rsidR="008419FA" w:rsidRPr="009402C0" w:rsidRDefault="008419FA" w:rsidP="008419FA">
            <w:pPr>
              <w:ind w:left="57"/>
              <w:rPr>
                <w:sz w:val="28"/>
                <w:szCs w:val="28"/>
                <w:lang w:val="pl-PL"/>
              </w:rPr>
            </w:pPr>
            <w:r w:rsidRPr="009402C0">
              <w:rPr>
                <w:sz w:val="28"/>
                <w:szCs w:val="28"/>
                <w:lang w:val="pl-PL"/>
              </w:rPr>
              <w:t xml:space="preserve">Xét tam giác vuông IDO có </w:t>
            </w:r>
            <w:r w:rsidRPr="009402C0">
              <w:rPr>
                <w:position w:val="-6"/>
                <w:sz w:val="28"/>
                <w:szCs w:val="28"/>
              </w:rPr>
              <w:object w:dxaOrig="1060" w:dyaOrig="360">
                <v:shape id="_x0000_i1885" type="#_x0000_t75" style="width:53.25pt;height:18pt" o:ole="">
                  <v:imagedata r:id="rId1644" o:title=""/>
                </v:shape>
                <o:OLEObject Type="Embed" ProgID="Equation.DSMT4" ShapeID="_x0000_i1885" DrawAspect="Content" ObjectID="_1587385673" r:id="rId1645"/>
              </w:object>
            </w:r>
            <w:r w:rsidRPr="009402C0">
              <w:rPr>
                <w:sz w:val="28"/>
                <w:szCs w:val="28"/>
                <w:lang w:val="pl-PL"/>
              </w:rPr>
              <w:t>.</w:t>
            </w:r>
          </w:p>
          <w:p w:rsidR="008419FA" w:rsidRPr="009402C0" w:rsidRDefault="008419FA" w:rsidP="008419FA">
            <w:pPr>
              <w:ind w:left="57"/>
              <w:rPr>
                <w:sz w:val="28"/>
                <w:szCs w:val="28"/>
                <w:lang w:val="pl-PL"/>
              </w:rPr>
            </w:pPr>
            <w:r w:rsidRPr="009402C0">
              <w:rPr>
                <w:sz w:val="28"/>
                <w:szCs w:val="28"/>
                <w:lang w:val="pl-PL"/>
              </w:rPr>
              <w:t>Ta có : ID = OD.tan</w:t>
            </w:r>
            <w:r w:rsidRPr="009402C0">
              <w:rPr>
                <w:position w:val="-6"/>
                <w:sz w:val="28"/>
                <w:szCs w:val="28"/>
              </w:rPr>
              <w:object w:dxaOrig="520" w:dyaOrig="360">
                <v:shape id="_x0000_i1886" type="#_x0000_t75" style="width:26.25pt;height:18pt" o:ole="">
                  <v:imagedata r:id="rId1646" o:title=""/>
                </v:shape>
                <o:OLEObject Type="Embed" ProgID="Equation.DSMT4" ShapeID="_x0000_i1886" DrawAspect="Content" ObjectID="_1587385674" r:id="rId1647"/>
              </w:object>
            </w:r>
            <w:r w:rsidRPr="009402C0">
              <w:rPr>
                <w:sz w:val="28"/>
                <w:szCs w:val="28"/>
                <w:lang w:val="pl-PL"/>
              </w:rPr>
              <w:t xml:space="preserve"> = R.tan60</w:t>
            </w:r>
            <w:r w:rsidRPr="009402C0">
              <w:rPr>
                <w:sz w:val="28"/>
                <w:szCs w:val="28"/>
                <w:vertAlign w:val="superscript"/>
                <w:lang w:val="pl-PL"/>
              </w:rPr>
              <w:t>0</w:t>
            </w:r>
            <w:r w:rsidRPr="009402C0">
              <w:rPr>
                <w:sz w:val="28"/>
                <w:szCs w:val="28"/>
                <w:lang w:val="pl-PL"/>
              </w:rPr>
              <w:t xml:space="preserve"> = R</w:t>
            </w:r>
            <w:r w:rsidRPr="009402C0">
              <w:rPr>
                <w:position w:val="-8"/>
                <w:sz w:val="28"/>
                <w:szCs w:val="28"/>
              </w:rPr>
              <w:object w:dxaOrig="360" w:dyaOrig="360">
                <v:shape id="_x0000_i1887" type="#_x0000_t75" style="width:18pt;height:18pt" o:ole="">
                  <v:imagedata r:id="rId1648" o:title=""/>
                </v:shape>
                <o:OLEObject Type="Embed" ProgID="Equation.DSMT4" ShapeID="_x0000_i1887" DrawAspect="Content" ObjectID="_1587385675" r:id="rId1649"/>
              </w:object>
            </w:r>
            <w:r w:rsidRPr="009402C0">
              <w:rPr>
                <w:sz w:val="28"/>
                <w:szCs w:val="28"/>
                <w:lang w:val="pl-PL"/>
              </w:rPr>
              <w:t>.</w:t>
            </w:r>
          </w:p>
          <w:p w:rsidR="008419FA" w:rsidRPr="009402C0" w:rsidRDefault="008419FA" w:rsidP="008419FA">
            <w:pPr>
              <w:ind w:left="57"/>
              <w:rPr>
                <w:sz w:val="28"/>
                <w:szCs w:val="28"/>
                <w:lang w:val="pl-PL"/>
              </w:rPr>
            </w:pPr>
            <w:r w:rsidRPr="009402C0">
              <w:rPr>
                <w:sz w:val="28"/>
                <w:szCs w:val="28"/>
                <w:lang w:val="pl-PL"/>
              </w:rPr>
              <w:t>Vậy bán kính đường tròn đi qua 4 điểm C,D,E,F là R</w:t>
            </w:r>
            <w:r w:rsidRPr="009402C0">
              <w:rPr>
                <w:position w:val="-8"/>
                <w:sz w:val="28"/>
                <w:szCs w:val="28"/>
              </w:rPr>
              <w:object w:dxaOrig="360" w:dyaOrig="360">
                <v:shape id="_x0000_i1888" type="#_x0000_t75" style="width:18pt;height:18pt" o:ole="">
                  <v:imagedata r:id="rId1648" o:title=""/>
                </v:shape>
                <o:OLEObject Type="Embed" ProgID="Equation.DSMT4" ShapeID="_x0000_i1888" DrawAspect="Content" ObjectID="_1587385676" r:id="rId1650"/>
              </w:object>
            </w:r>
            <w:r w:rsidRPr="009402C0">
              <w:rPr>
                <w:sz w:val="28"/>
                <w:szCs w:val="28"/>
                <w:lang w:val="pl-PL"/>
              </w:rPr>
              <w:t>.</w:t>
            </w:r>
          </w:p>
          <w:p w:rsidR="008419FA" w:rsidRPr="009402C0" w:rsidRDefault="008419FA" w:rsidP="008419FA">
            <w:pPr>
              <w:ind w:left="57"/>
              <w:rPr>
                <w:sz w:val="28"/>
                <w:szCs w:val="28"/>
              </w:rPr>
            </w:pPr>
            <w:r w:rsidRPr="009402C0">
              <w:rPr>
                <w:sz w:val="28"/>
                <w:szCs w:val="28"/>
              </w:rPr>
              <w:t xml:space="preserve">c) Theo phần b) : OI = </w:t>
            </w:r>
            <w:r w:rsidRPr="009402C0">
              <w:rPr>
                <w:position w:val="-8"/>
                <w:sz w:val="28"/>
                <w:szCs w:val="28"/>
              </w:rPr>
              <w:object w:dxaOrig="3080" w:dyaOrig="400">
                <v:shape id="_x0000_i1889" type="#_x0000_t75" style="width:153.75pt;height:20.25pt" o:ole="">
                  <v:imagedata r:id="rId1651" o:title=""/>
                </v:shape>
                <o:OLEObject Type="Embed" ProgID="Equation.DSMT4" ShapeID="_x0000_i1889" DrawAspect="Content" ObjectID="_1587385677" r:id="rId1652"/>
              </w:object>
            </w:r>
            <w:r w:rsidRPr="009402C0">
              <w:rPr>
                <w:sz w:val="28"/>
                <w:szCs w:val="28"/>
              </w:rPr>
              <w:t>.</w:t>
            </w:r>
          </w:p>
          <w:p w:rsidR="008419FA" w:rsidRPr="009402C0" w:rsidRDefault="008419FA" w:rsidP="008419FA">
            <w:pPr>
              <w:ind w:left="57"/>
              <w:rPr>
                <w:sz w:val="28"/>
                <w:szCs w:val="28"/>
              </w:rPr>
            </w:pPr>
            <w:r w:rsidRPr="009402C0">
              <w:rPr>
                <w:sz w:val="28"/>
                <w:szCs w:val="28"/>
              </w:rPr>
              <w:t xml:space="preserve">Đặt OH = x thì </w:t>
            </w:r>
            <w:r w:rsidRPr="009402C0">
              <w:rPr>
                <w:position w:val="-6"/>
                <w:sz w:val="28"/>
                <w:szCs w:val="28"/>
              </w:rPr>
              <w:object w:dxaOrig="940" w:dyaOrig="279">
                <v:shape id="_x0000_i1890" type="#_x0000_t75" style="width:47.25pt;height:14.25pt" o:ole="">
                  <v:imagedata r:id="rId1653" o:title=""/>
                </v:shape>
                <o:OLEObject Type="Embed" ProgID="Equation.DSMT4" ShapeID="_x0000_i1890" DrawAspect="Content" ObjectID="_1587385678" r:id="rId1654"/>
              </w:object>
            </w:r>
            <w:r w:rsidRPr="009402C0">
              <w:rPr>
                <w:sz w:val="28"/>
                <w:szCs w:val="28"/>
              </w:rPr>
              <w:t xml:space="preserve"> =&gt; IH = </w:t>
            </w:r>
            <w:r w:rsidRPr="009402C0">
              <w:rPr>
                <w:position w:val="-8"/>
                <w:sz w:val="28"/>
                <w:szCs w:val="28"/>
              </w:rPr>
              <w:object w:dxaOrig="1080" w:dyaOrig="400">
                <v:shape id="_x0000_i1891" type="#_x0000_t75" style="width:54pt;height:20.25pt" o:ole="">
                  <v:imagedata r:id="rId1655" o:title=""/>
                </v:shape>
                <o:OLEObject Type="Embed" ProgID="Equation.DSMT4" ShapeID="_x0000_i1891" DrawAspect="Content" ObjectID="_1587385679" r:id="rId1656"/>
              </w:object>
            </w:r>
            <w:r w:rsidRPr="009402C0">
              <w:rPr>
                <w:sz w:val="28"/>
                <w:szCs w:val="28"/>
              </w:rPr>
              <w:t>.</w:t>
            </w:r>
          </w:p>
          <w:p w:rsidR="008419FA" w:rsidRPr="009402C0" w:rsidRDefault="008419FA" w:rsidP="008419FA">
            <w:pPr>
              <w:ind w:left="57"/>
              <w:rPr>
                <w:sz w:val="28"/>
                <w:szCs w:val="28"/>
              </w:rPr>
            </w:pPr>
            <w:r w:rsidRPr="009402C0">
              <w:rPr>
                <w:sz w:val="28"/>
                <w:szCs w:val="28"/>
              </w:rPr>
              <w:t>=&gt; FH = R</w:t>
            </w:r>
            <w:r w:rsidRPr="009402C0">
              <w:rPr>
                <w:position w:val="-8"/>
                <w:sz w:val="28"/>
                <w:szCs w:val="28"/>
              </w:rPr>
              <w:object w:dxaOrig="360" w:dyaOrig="360">
                <v:shape id="_x0000_i1892" type="#_x0000_t75" style="width:18pt;height:18pt" o:ole="">
                  <v:imagedata r:id="rId1657" o:title=""/>
                </v:shape>
                <o:OLEObject Type="Embed" ProgID="Equation.DSMT4" ShapeID="_x0000_i1892" DrawAspect="Content" ObjectID="_1587385680" r:id="rId1658"/>
              </w:object>
            </w:r>
            <w:r w:rsidRPr="009402C0">
              <w:rPr>
                <w:sz w:val="28"/>
                <w:szCs w:val="28"/>
              </w:rPr>
              <w:t xml:space="preserve"> + </w:t>
            </w:r>
            <w:r w:rsidRPr="009402C0">
              <w:rPr>
                <w:position w:val="-8"/>
                <w:sz w:val="28"/>
                <w:szCs w:val="28"/>
              </w:rPr>
              <w:object w:dxaOrig="1080" w:dyaOrig="400">
                <v:shape id="_x0000_i1893" type="#_x0000_t75" style="width:54pt;height:20.25pt" o:ole="">
                  <v:imagedata r:id="rId1655" o:title=""/>
                </v:shape>
                <o:OLEObject Type="Embed" ProgID="Equation.DSMT4" ShapeID="_x0000_i1893" DrawAspect="Content" ObjectID="_1587385681" r:id="rId1659"/>
              </w:object>
            </w:r>
            <w:r w:rsidRPr="009402C0">
              <w:rPr>
                <w:sz w:val="28"/>
                <w:szCs w:val="28"/>
              </w:rPr>
              <w:t>.</w:t>
            </w:r>
          </w:p>
          <w:p w:rsidR="008419FA" w:rsidRPr="009402C0" w:rsidRDefault="008419FA" w:rsidP="008419FA">
            <w:pPr>
              <w:ind w:left="57"/>
              <w:rPr>
                <w:sz w:val="28"/>
                <w:szCs w:val="28"/>
              </w:rPr>
            </w:pPr>
            <w:r w:rsidRPr="009402C0">
              <w:rPr>
                <w:position w:val="-48"/>
                <w:sz w:val="28"/>
                <w:szCs w:val="28"/>
              </w:rPr>
              <w:object w:dxaOrig="4320" w:dyaOrig="1080">
                <v:shape id="_x0000_i1894" type="#_x0000_t75" style="width:3in;height:54pt" o:ole="">
                  <v:imagedata r:id="rId1660" o:title=""/>
                </v:shape>
                <o:OLEObject Type="Embed" ProgID="Equation.DSMT4" ShapeID="_x0000_i1894" DrawAspect="Content" ObjectID="_1587385682" r:id="rId1661"/>
              </w:object>
            </w:r>
          </w:p>
          <w:p w:rsidR="008419FA" w:rsidRPr="009402C0" w:rsidRDefault="008419FA" w:rsidP="008419FA">
            <w:pPr>
              <w:ind w:left="57"/>
              <w:rPr>
                <w:sz w:val="28"/>
                <w:szCs w:val="28"/>
              </w:rPr>
            </w:pPr>
            <w:r w:rsidRPr="009402C0">
              <w:rPr>
                <w:sz w:val="28"/>
                <w:szCs w:val="28"/>
              </w:rPr>
              <w:t>Ta có : 4R</w:t>
            </w:r>
            <w:r w:rsidRPr="009402C0">
              <w:rPr>
                <w:sz w:val="28"/>
                <w:szCs w:val="28"/>
                <w:vertAlign w:val="superscript"/>
              </w:rPr>
              <w:t>2</w:t>
            </w:r>
            <w:r w:rsidRPr="009402C0">
              <w:rPr>
                <w:sz w:val="28"/>
                <w:szCs w:val="28"/>
              </w:rPr>
              <w:t xml:space="preserve"> - x</w:t>
            </w:r>
            <w:r w:rsidRPr="009402C0">
              <w:rPr>
                <w:sz w:val="28"/>
                <w:szCs w:val="28"/>
                <w:vertAlign w:val="superscript"/>
              </w:rPr>
              <w:t>2</w:t>
            </w:r>
            <w:r w:rsidRPr="009402C0">
              <w:rPr>
                <w:sz w:val="28"/>
                <w:szCs w:val="28"/>
              </w:rPr>
              <w:t xml:space="preserve"> </w:t>
            </w:r>
            <w:r w:rsidRPr="009402C0">
              <w:rPr>
                <w:position w:val="-4"/>
                <w:sz w:val="28"/>
                <w:szCs w:val="28"/>
              </w:rPr>
              <w:object w:dxaOrig="200" w:dyaOrig="240">
                <v:shape id="_x0000_i1895" type="#_x0000_t75" style="width:9.75pt;height:12pt" o:ole="">
                  <v:imagedata r:id="rId1662" o:title=""/>
                </v:shape>
                <o:OLEObject Type="Embed" ProgID="Equation.DSMT4" ShapeID="_x0000_i1895" DrawAspect="Content" ObjectID="_1587385683" r:id="rId1663"/>
              </w:object>
            </w:r>
            <w:r w:rsidRPr="009402C0">
              <w:rPr>
                <w:sz w:val="28"/>
                <w:szCs w:val="28"/>
              </w:rPr>
              <w:t xml:space="preserve"> 4R</w:t>
            </w:r>
            <w:r w:rsidRPr="009402C0">
              <w:rPr>
                <w:sz w:val="28"/>
                <w:szCs w:val="28"/>
                <w:vertAlign w:val="superscript"/>
              </w:rPr>
              <w:t>2</w:t>
            </w:r>
            <w:r w:rsidRPr="009402C0">
              <w:rPr>
                <w:sz w:val="28"/>
                <w:szCs w:val="28"/>
              </w:rPr>
              <w:t xml:space="preserve"> . Dấu bằng xảy ra khi x = 0.</w:t>
            </w:r>
          </w:p>
          <w:p w:rsidR="008419FA" w:rsidRPr="009402C0" w:rsidRDefault="008419FA" w:rsidP="008419FA">
            <w:pPr>
              <w:ind w:left="57"/>
              <w:rPr>
                <w:sz w:val="28"/>
                <w:szCs w:val="28"/>
              </w:rPr>
            </w:pPr>
            <w:r w:rsidRPr="009402C0">
              <w:rPr>
                <w:sz w:val="28"/>
                <w:szCs w:val="28"/>
              </w:rPr>
              <w:t>Khi đó : S</w:t>
            </w:r>
            <w:r w:rsidRPr="009402C0">
              <w:rPr>
                <w:sz w:val="28"/>
                <w:szCs w:val="28"/>
                <w:vertAlign w:val="subscript"/>
              </w:rPr>
              <w:t>FAB</w:t>
            </w:r>
            <w:r w:rsidRPr="009402C0">
              <w:rPr>
                <w:sz w:val="28"/>
                <w:szCs w:val="28"/>
              </w:rPr>
              <w:t xml:space="preserve"> = R</w:t>
            </w:r>
            <w:r w:rsidRPr="009402C0">
              <w:rPr>
                <w:sz w:val="28"/>
                <w:szCs w:val="28"/>
                <w:vertAlign w:val="superscript"/>
              </w:rPr>
              <w:t>2</w:t>
            </w:r>
            <w:r w:rsidRPr="009402C0">
              <w:rPr>
                <w:position w:val="-8"/>
                <w:sz w:val="28"/>
                <w:szCs w:val="28"/>
              </w:rPr>
              <w:object w:dxaOrig="360" w:dyaOrig="360">
                <v:shape id="_x0000_i1896" type="#_x0000_t75" style="width:18pt;height:18pt" o:ole="">
                  <v:imagedata r:id="rId1664" o:title=""/>
                </v:shape>
                <o:OLEObject Type="Embed" ProgID="Equation.DSMT4" ShapeID="_x0000_i1896" DrawAspect="Content" ObjectID="_1587385684" r:id="rId1665"/>
              </w:object>
            </w:r>
            <w:r w:rsidRPr="009402C0">
              <w:rPr>
                <w:sz w:val="28"/>
                <w:szCs w:val="28"/>
              </w:rPr>
              <w:t xml:space="preserve"> + 2R</w:t>
            </w:r>
            <w:r w:rsidRPr="009402C0">
              <w:rPr>
                <w:sz w:val="28"/>
                <w:szCs w:val="28"/>
                <w:vertAlign w:val="superscript"/>
              </w:rPr>
              <w:t>2</w:t>
            </w:r>
            <w:r w:rsidRPr="009402C0">
              <w:rPr>
                <w:sz w:val="28"/>
                <w:szCs w:val="28"/>
              </w:rPr>
              <w:t xml:space="preserve">  và H </w:t>
            </w:r>
            <w:r w:rsidRPr="009402C0">
              <w:rPr>
                <w:position w:val="-4"/>
                <w:sz w:val="28"/>
                <w:szCs w:val="28"/>
              </w:rPr>
              <w:object w:dxaOrig="200" w:dyaOrig="200">
                <v:shape id="_x0000_i1897" type="#_x0000_t75" style="width:9.75pt;height:9.75pt" o:ole="">
                  <v:imagedata r:id="rId1666" o:title=""/>
                </v:shape>
                <o:OLEObject Type="Embed" ProgID="Equation.DSMT4" ShapeID="_x0000_i1897" DrawAspect="Content" ObjectID="_1587385685" r:id="rId1667"/>
              </w:object>
            </w:r>
            <w:r w:rsidRPr="009402C0">
              <w:rPr>
                <w:sz w:val="28"/>
                <w:szCs w:val="28"/>
              </w:rPr>
              <w:t xml:space="preserve"> O =&gt; O, I, F thẳng hàng =&gt; CD // AB =&gt; </w:t>
            </w:r>
            <w:r w:rsidRPr="009402C0">
              <w:rPr>
                <w:position w:val="-6"/>
                <w:sz w:val="28"/>
                <w:szCs w:val="28"/>
              </w:rPr>
              <w:object w:dxaOrig="1860" w:dyaOrig="360">
                <v:shape id="_x0000_i1898" type="#_x0000_t75" style="width:93pt;height:18pt" o:ole="">
                  <v:imagedata r:id="rId1668" o:title=""/>
                </v:shape>
                <o:OLEObject Type="Embed" ProgID="Equation.DSMT4" ShapeID="_x0000_i1898" DrawAspect="Content" ObjectID="_1587385686" r:id="rId1669"/>
              </w:object>
            </w:r>
            <w:r w:rsidRPr="009402C0">
              <w:rPr>
                <w:sz w:val="28"/>
                <w:szCs w:val="28"/>
              </w:rPr>
              <w:t xml:space="preserve"> =&gt; BD = AC = 2RSin15</w:t>
            </w:r>
            <w:r w:rsidRPr="009402C0">
              <w:rPr>
                <w:sz w:val="28"/>
                <w:szCs w:val="28"/>
                <w:vertAlign w:val="superscript"/>
              </w:rPr>
              <w:t>0</w:t>
            </w:r>
            <w:r w:rsidRPr="009402C0">
              <w:rPr>
                <w:sz w:val="28"/>
                <w:szCs w:val="28"/>
              </w:rPr>
              <w:t xml:space="preserve"> .</w:t>
            </w:r>
          </w:p>
          <w:p w:rsidR="008419FA" w:rsidRPr="009402C0" w:rsidRDefault="008419FA" w:rsidP="008419FA">
            <w:pPr>
              <w:ind w:left="57"/>
              <w:rPr>
                <w:sz w:val="28"/>
                <w:szCs w:val="28"/>
              </w:rPr>
            </w:pPr>
            <w:r w:rsidRPr="009402C0">
              <w:rPr>
                <w:sz w:val="28"/>
                <w:szCs w:val="28"/>
              </w:rPr>
              <w:t>Vậy diện tích lớn nhất đạt được của tam giác AFB là R</w:t>
            </w:r>
            <w:r w:rsidRPr="009402C0">
              <w:rPr>
                <w:sz w:val="28"/>
                <w:szCs w:val="28"/>
                <w:vertAlign w:val="superscript"/>
              </w:rPr>
              <w:t>2</w:t>
            </w:r>
            <w:r w:rsidRPr="009402C0">
              <w:rPr>
                <w:position w:val="-8"/>
                <w:sz w:val="28"/>
                <w:szCs w:val="28"/>
              </w:rPr>
              <w:object w:dxaOrig="360" w:dyaOrig="360">
                <v:shape id="_x0000_i1899" type="#_x0000_t75" style="width:18pt;height:18pt" o:ole="">
                  <v:imagedata r:id="rId1664" o:title=""/>
                </v:shape>
                <o:OLEObject Type="Embed" ProgID="Equation.DSMT4" ShapeID="_x0000_i1899" DrawAspect="Content" ObjectID="_1587385687" r:id="rId1670"/>
              </w:object>
            </w:r>
            <w:r w:rsidRPr="009402C0">
              <w:rPr>
                <w:sz w:val="28"/>
                <w:szCs w:val="28"/>
              </w:rPr>
              <w:t xml:space="preserve"> + 2R</w:t>
            </w:r>
            <w:r w:rsidRPr="009402C0">
              <w:rPr>
                <w:sz w:val="28"/>
                <w:szCs w:val="28"/>
                <w:vertAlign w:val="superscript"/>
              </w:rPr>
              <w:t>2</w:t>
            </w:r>
            <w:r w:rsidRPr="009402C0">
              <w:rPr>
                <w:sz w:val="28"/>
                <w:szCs w:val="28"/>
              </w:rPr>
              <w:t xml:space="preserve">  khi AC = BD = 2Rsin15</w:t>
            </w:r>
            <w:r w:rsidRPr="009402C0">
              <w:rPr>
                <w:sz w:val="28"/>
                <w:szCs w:val="28"/>
                <w:vertAlign w:val="superscript"/>
              </w:rPr>
              <w:t>0</w:t>
            </w:r>
            <w:r w:rsidRPr="009402C0">
              <w:rPr>
                <w:sz w:val="28"/>
                <w:szCs w:val="28"/>
              </w:rPr>
              <w:t xml:space="preserve"> .</w:t>
            </w:r>
          </w:p>
          <w:p w:rsidR="008419FA" w:rsidRPr="009402C0" w:rsidRDefault="008419FA" w:rsidP="008419FA">
            <w:pPr>
              <w:ind w:left="57"/>
              <w:rPr>
                <w:b/>
                <w:sz w:val="28"/>
                <w:szCs w:val="28"/>
                <w:lang w:val="fr-FR"/>
              </w:rPr>
            </w:pPr>
            <w:r w:rsidRPr="009402C0">
              <w:rPr>
                <w:b/>
                <w:sz w:val="28"/>
                <w:szCs w:val="28"/>
                <w:lang w:val="fr-FR"/>
              </w:rPr>
              <w:t xml:space="preserve">Câu 5 </w:t>
            </w:r>
          </w:p>
          <w:p w:rsidR="008419FA" w:rsidRPr="009402C0" w:rsidRDefault="008419FA" w:rsidP="008419FA">
            <w:pPr>
              <w:ind w:left="57"/>
              <w:rPr>
                <w:sz w:val="28"/>
                <w:szCs w:val="28"/>
                <w:lang w:val="fr-FR"/>
              </w:rPr>
            </w:pPr>
            <w:r w:rsidRPr="009402C0">
              <w:rPr>
                <w:sz w:val="28"/>
                <w:szCs w:val="28"/>
                <w:lang w:val="fr-FR"/>
              </w:rPr>
              <w:t xml:space="preserve">Xét hai số a = 2 + </w:t>
            </w:r>
            <w:r w:rsidRPr="009402C0">
              <w:rPr>
                <w:position w:val="-8"/>
                <w:sz w:val="28"/>
                <w:szCs w:val="28"/>
              </w:rPr>
              <w:object w:dxaOrig="360" w:dyaOrig="360">
                <v:shape id="_x0000_i1900" type="#_x0000_t75" style="width:18pt;height:18pt" o:ole="">
                  <v:imagedata r:id="rId1671" o:title=""/>
                </v:shape>
                <o:OLEObject Type="Embed" ProgID="Equation.DSMT4" ShapeID="_x0000_i1900" DrawAspect="Content" ObjectID="_1587385688" r:id="rId1672"/>
              </w:object>
            </w:r>
            <w:r w:rsidRPr="009402C0">
              <w:rPr>
                <w:sz w:val="28"/>
                <w:szCs w:val="28"/>
                <w:lang w:val="fr-FR"/>
              </w:rPr>
              <w:t xml:space="preserve"> và b = 2 - </w:t>
            </w:r>
            <w:r w:rsidRPr="009402C0">
              <w:rPr>
                <w:position w:val="-8"/>
                <w:sz w:val="28"/>
                <w:szCs w:val="28"/>
              </w:rPr>
              <w:object w:dxaOrig="360" w:dyaOrig="360">
                <v:shape id="_x0000_i1901" type="#_x0000_t75" style="width:18pt;height:18pt" o:ole="">
                  <v:imagedata r:id="rId1673" o:title=""/>
                </v:shape>
                <o:OLEObject Type="Embed" ProgID="Equation.DSMT4" ShapeID="_x0000_i1901" DrawAspect="Content" ObjectID="_1587385689" r:id="rId1674"/>
              </w:object>
            </w:r>
            <w:r w:rsidRPr="009402C0">
              <w:rPr>
                <w:sz w:val="28"/>
                <w:szCs w:val="28"/>
                <w:lang w:val="fr-FR"/>
              </w:rPr>
              <w:t>.</w:t>
            </w:r>
          </w:p>
          <w:p w:rsidR="008419FA" w:rsidRPr="009402C0" w:rsidRDefault="008419FA" w:rsidP="008419FA">
            <w:pPr>
              <w:ind w:left="57"/>
              <w:rPr>
                <w:sz w:val="28"/>
                <w:szCs w:val="28"/>
                <w:lang w:val="pl-PL"/>
              </w:rPr>
            </w:pPr>
            <w:r w:rsidRPr="009402C0">
              <w:rPr>
                <w:sz w:val="28"/>
                <w:szCs w:val="28"/>
                <w:lang w:val="pl-PL"/>
              </w:rPr>
              <w:t>Ta có : a + b = 4 và ab = 1, 0&lt; b &lt; 1.</w:t>
            </w:r>
          </w:p>
          <w:p w:rsidR="008419FA" w:rsidRPr="009402C0" w:rsidRDefault="008419FA" w:rsidP="008419FA">
            <w:pPr>
              <w:ind w:left="57"/>
              <w:rPr>
                <w:sz w:val="28"/>
                <w:szCs w:val="28"/>
              </w:rPr>
            </w:pPr>
            <w:r w:rsidRPr="009402C0">
              <w:rPr>
                <w:sz w:val="28"/>
                <w:szCs w:val="28"/>
              </w:rPr>
              <w:t>(a+b)</w:t>
            </w:r>
            <w:r w:rsidRPr="009402C0">
              <w:rPr>
                <w:sz w:val="28"/>
                <w:szCs w:val="28"/>
                <w:vertAlign w:val="superscript"/>
              </w:rPr>
              <w:t>3</w:t>
            </w:r>
            <w:r w:rsidRPr="009402C0">
              <w:rPr>
                <w:sz w:val="28"/>
                <w:szCs w:val="28"/>
              </w:rPr>
              <w:t xml:space="preserve"> = 4</w:t>
            </w:r>
            <w:r w:rsidRPr="009402C0">
              <w:rPr>
                <w:sz w:val="28"/>
                <w:szCs w:val="28"/>
                <w:vertAlign w:val="superscript"/>
              </w:rPr>
              <w:t>3</w:t>
            </w:r>
            <w:r w:rsidRPr="009402C0">
              <w:rPr>
                <w:sz w:val="28"/>
                <w:szCs w:val="28"/>
              </w:rPr>
              <w:t xml:space="preserve"> = 64 =&gt; a</w:t>
            </w:r>
            <w:r w:rsidRPr="009402C0">
              <w:rPr>
                <w:sz w:val="28"/>
                <w:szCs w:val="28"/>
                <w:vertAlign w:val="superscript"/>
              </w:rPr>
              <w:t>3</w:t>
            </w:r>
            <w:r w:rsidRPr="009402C0">
              <w:rPr>
                <w:sz w:val="28"/>
                <w:szCs w:val="28"/>
              </w:rPr>
              <w:t xml:space="preserve"> + b</w:t>
            </w:r>
            <w:r w:rsidRPr="009402C0">
              <w:rPr>
                <w:sz w:val="28"/>
                <w:szCs w:val="28"/>
                <w:vertAlign w:val="superscript"/>
              </w:rPr>
              <w:t>3</w:t>
            </w:r>
            <w:r w:rsidRPr="009402C0">
              <w:rPr>
                <w:sz w:val="28"/>
                <w:szCs w:val="28"/>
              </w:rPr>
              <w:t xml:space="preserve"> = 64 - 3ab(a + b) = 64 - 3.1.4 = 52</w:t>
            </w:r>
          </w:p>
          <w:p w:rsidR="008419FA" w:rsidRPr="009402C0" w:rsidRDefault="008419FA" w:rsidP="008419FA">
            <w:pPr>
              <w:ind w:left="57"/>
              <w:rPr>
                <w:sz w:val="28"/>
                <w:szCs w:val="28"/>
              </w:rPr>
            </w:pPr>
            <w:r w:rsidRPr="009402C0">
              <w:rPr>
                <w:sz w:val="28"/>
                <w:szCs w:val="28"/>
              </w:rPr>
              <w:t>(a</w:t>
            </w:r>
            <w:r w:rsidRPr="009402C0">
              <w:rPr>
                <w:sz w:val="28"/>
                <w:szCs w:val="28"/>
                <w:vertAlign w:val="superscript"/>
              </w:rPr>
              <w:t>3</w:t>
            </w:r>
            <w:r w:rsidRPr="009402C0">
              <w:rPr>
                <w:sz w:val="28"/>
                <w:szCs w:val="28"/>
              </w:rPr>
              <w:t>+b</w:t>
            </w:r>
            <w:r w:rsidRPr="009402C0">
              <w:rPr>
                <w:sz w:val="28"/>
                <w:szCs w:val="28"/>
                <w:vertAlign w:val="superscript"/>
              </w:rPr>
              <w:t>3</w:t>
            </w:r>
            <w:r w:rsidRPr="009402C0">
              <w:rPr>
                <w:sz w:val="28"/>
                <w:szCs w:val="28"/>
              </w:rPr>
              <w:t>)(a</w:t>
            </w:r>
            <w:r w:rsidRPr="009402C0">
              <w:rPr>
                <w:sz w:val="28"/>
                <w:szCs w:val="28"/>
                <w:vertAlign w:val="superscript"/>
              </w:rPr>
              <w:t>3</w:t>
            </w:r>
            <w:r w:rsidRPr="009402C0">
              <w:rPr>
                <w:sz w:val="28"/>
                <w:szCs w:val="28"/>
              </w:rPr>
              <w:t xml:space="preserve"> + b</w:t>
            </w:r>
            <w:r w:rsidRPr="009402C0">
              <w:rPr>
                <w:sz w:val="28"/>
                <w:szCs w:val="28"/>
                <w:vertAlign w:val="superscript"/>
              </w:rPr>
              <w:t>3</w:t>
            </w:r>
            <w:r w:rsidRPr="009402C0">
              <w:rPr>
                <w:sz w:val="28"/>
                <w:szCs w:val="28"/>
              </w:rPr>
              <w:t>) = 52.52 =&gt; a</w:t>
            </w:r>
            <w:r w:rsidRPr="009402C0">
              <w:rPr>
                <w:sz w:val="28"/>
                <w:szCs w:val="28"/>
                <w:vertAlign w:val="superscript"/>
              </w:rPr>
              <w:t>6</w:t>
            </w:r>
            <w:r w:rsidRPr="009402C0">
              <w:rPr>
                <w:sz w:val="28"/>
                <w:szCs w:val="28"/>
              </w:rPr>
              <w:t xml:space="preserve"> + b</w:t>
            </w:r>
            <w:r w:rsidRPr="009402C0">
              <w:rPr>
                <w:sz w:val="28"/>
                <w:szCs w:val="28"/>
                <w:vertAlign w:val="superscript"/>
              </w:rPr>
              <w:t>6</w:t>
            </w:r>
            <w:r w:rsidRPr="009402C0">
              <w:rPr>
                <w:sz w:val="28"/>
                <w:szCs w:val="28"/>
              </w:rPr>
              <w:t xml:space="preserve"> = 2704 - 2(ab)</w:t>
            </w:r>
            <w:r w:rsidRPr="009402C0">
              <w:rPr>
                <w:sz w:val="28"/>
                <w:szCs w:val="28"/>
                <w:vertAlign w:val="superscript"/>
              </w:rPr>
              <w:t>3</w:t>
            </w:r>
            <w:r w:rsidRPr="009402C0">
              <w:rPr>
                <w:sz w:val="28"/>
                <w:szCs w:val="28"/>
              </w:rPr>
              <w:t xml:space="preserve"> = 2704 - 2 = 2702</w:t>
            </w:r>
          </w:p>
          <w:p w:rsidR="008419FA" w:rsidRPr="009402C0" w:rsidRDefault="008419FA" w:rsidP="008419FA">
            <w:pPr>
              <w:ind w:left="57"/>
              <w:rPr>
                <w:sz w:val="28"/>
                <w:szCs w:val="28"/>
                <w:lang w:val="pl-PL"/>
              </w:rPr>
            </w:pPr>
            <w:r w:rsidRPr="009402C0">
              <w:rPr>
                <w:sz w:val="28"/>
                <w:szCs w:val="28"/>
                <w:lang w:val="pl-PL"/>
              </w:rPr>
              <w:t>=&gt; a</w:t>
            </w:r>
            <w:r w:rsidRPr="009402C0">
              <w:rPr>
                <w:sz w:val="28"/>
                <w:szCs w:val="28"/>
                <w:vertAlign w:val="superscript"/>
                <w:lang w:val="pl-PL"/>
              </w:rPr>
              <w:t>6</w:t>
            </w:r>
            <w:r w:rsidRPr="009402C0">
              <w:rPr>
                <w:sz w:val="28"/>
                <w:szCs w:val="28"/>
                <w:lang w:val="pl-PL"/>
              </w:rPr>
              <w:t xml:space="preserve"> = S = 2702 - b</w:t>
            </w:r>
            <w:r w:rsidRPr="009402C0">
              <w:rPr>
                <w:sz w:val="28"/>
                <w:szCs w:val="28"/>
                <w:vertAlign w:val="superscript"/>
                <w:lang w:val="pl-PL"/>
              </w:rPr>
              <w:t>6</w:t>
            </w:r>
            <w:r w:rsidRPr="009402C0">
              <w:rPr>
                <w:sz w:val="28"/>
                <w:szCs w:val="28"/>
                <w:lang w:val="pl-PL"/>
              </w:rPr>
              <w:t xml:space="preserve"> (*).</w:t>
            </w:r>
          </w:p>
          <w:p w:rsidR="008419FA" w:rsidRPr="009402C0" w:rsidRDefault="008419FA" w:rsidP="008419FA">
            <w:pPr>
              <w:ind w:left="57"/>
              <w:rPr>
                <w:sz w:val="28"/>
                <w:szCs w:val="28"/>
                <w:lang w:val="pl-PL"/>
              </w:rPr>
            </w:pPr>
            <w:r w:rsidRPr="009402C0">
              <w:rPr>
                <w:sz w:val="28"/>
                <w:szCs w:val="28"/>
                <w:lang w:val="pl-PL"/>
              </w:rPr>
              <w:t>Do 0&lt;b&lt;1 nên 0 &lt; b</w:t>
            </w:r>
            <w:r w:rsidRPr="009402C0">
              <w:rPr>
                <w:sz w:val="28"/>
                <w:szCs w:val="28"/>
                <w:vertAlign w:val="superscript"/>
                <w:lang w:val="pl-PL"/>
              </w:rPr>
              <w:t>6</w:t>
            </w:r>
            <w:r w:rsidRPr="009402C0">
              <w:rPr>
                <w:sz w:val="28"/>
                <w:szCs w:val="28"/>
                <w:lang w:val="pl-PL"/>
              </w:rPr>
              <w:t xml:space="preserve"> &lt; 1 </w:t>
            </w:r>
          </w:p>
          <w:p w:rsidR="008419FA" w:rsidRPr="009402C0" w:rsidRDefault="008419FA" w:rsidP="008419FA">
            <w:pPr>
              <w:ind w:left="57"/>
              <w:rPr>
                <w:sz w:val="28"/>
                <w:szCs w:val="28"/>
                <w:lang w:val="pl-PL"/>
              </w:rPr>
            </w:pPr>
            <w:r w:rsidRPr="009402C0">
              <w:rPr>
                <w:sz w:val="28"/>
                <w:szCs w:val="28"/>
                <w:lang w:val="pl-PL"/>
              </w:rPr>
              <w:t>Kết hợp (*) thì số nguyên lớn nhất không vượt quá S là 2701.</w:t>
            </w:r>
          </w:p>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1563</w:t>
            </w:r>
          </w:p>
          <w:tbl>
            <w:tblPr>
              <w:tblW w:w="10560" w:type="dxa"/>
              <w:tblInd w:w="108" w:type="dxa"/>
              <w:tblLook w:val="01E0" w:firstRow="1" w:lastRow="1" w:firstColumn="1" w:lastColumn="1" w:noHBand="0" w:noVBand="0"/>
            </w:tblPr>
            <w:tblGrid>
              <w:gridCol w:w="3600"/>
              <w:gridCol w:w="6960"/>
            </w:tblGrid>
            <w:tr w:rsidR="008419FA" w:rsidRPr="009402C0" w:rsidTr="003B6AA7">
              <w:trPr>
                <w:trHeight w:val="1976"/>
              </w:trPr>
              <w:tc>
                <w:tcPr>
                  <w:tcW w:w="3600" w:type="dxa"/>
                </w:tcPr>
                <w:p w:rsidR="008419FA" w:rsidRPr="009402C0" w:rsidRDefault="008419FA" w:rsidP="003B6AA7">
                  <w:pPr>
                    <w:jc w:val="center"/>
                    <w:rPr>
                      <w:b/>
                      <w:bCs/>
                      <w:sz w:val="28"/>
                      <w:szCs w:val="28"/>
                    </w:rPr>
                  </w:pPr>
                  <w:r w:rsidRPr="009402C0">
                    <w:rPr>
                      <w:b/>
                      <w:bCs/>
                      <w:sz w:val="28"/>
                      <w:szCs w:val="28"/>
                    </w:rPr>
                    <w:t>SỞ GIÁO DỤC VÀ ĐÀO TẠO</w:t>
                  </w:r>
                </w:p>
                <w:p w:rsidR="008419FA" w:rsidRPr="009402C0" w:rsidRDefault="008419FA" w:rsidP="003B6AA7">
                  <w:pPr>
                    <w:jc w:val="center"/>
                    <w:rPr>
                      <w:b/>
                      <w:bCs/>
                      <w:sz w:val="28"/>
                      <w:szCs w:val="28"/>
                    </w:rPr>
                  </w:pPr>
                  <w:r w:rsidRPr="009402C0">
                    <w:rPr>
                      <w:b/>
                      <w:bCs/>
                      <w:sz w:val="28"/>
                      <w:szCs w:val="28"/>
                    </w:rPr>
                    <w:t>HẢI DƯƠNG</w:t>
                  </w:r>
                </w:p>
                <w:p w:rsidR="008419FA" w:rsidRPr="009402C0" w:rsidRDefault="008419FA" w:rsidP="003B6AA7">
                  <w:pPr>
                    <w:jc w:val="center"/>
                    <w:rPr>
                      <w:b/>
                      <w:bCs/>
                      <w:sz w:val="28"/>
                      <w:szCs w:val="28"/>
                    </w:rPr>
                  </w:pPr>
                  <w:r>
                    <w:rPr>
                      <w:noProof/>
                      <w:sz w:val="28"/>
                      <w:szCs w:val="28"/>
                      <w:lang w:val="en-US"/>
                    </w:rPr>
                    <mc:AlternateContent>
                      <mc:Choice Requires="wps">
                        <w:drawing>
                          <wp:anchor distT="0" distB="0" distL="114300" distR="114300" simplePos="0" relativeHeight="251727872" behindDoc="0" locked="0" layoutInCell="1" allowOverlap="1">
                            <wp:simplePos x="0" y="0"/>
                            <wp:positionH relativeFrom="column">
                              <wp:posOffset>398780</wp:posOffset>
                            </wp:positionH>
                            <wp:positionV relativeFrom="paragraph">
                              <wp:posOffset>90805</wp:posOffset>
                            </wp:positionV>
                            <wp:extent cx="1497330" cy="269240"/>
                            <wp:effectExtent l="10160" t="6350" r="6985" b="10160"/>
                            <wp:wrapNone/>
                            <wp:docPr id="1338" name="Text Box 13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8419FA" w:rsidRPr="00533D2B" w:rsidRDefault="008419FA" w:rsidP="008419FA">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38" o:spid="_x0000_s1143" type="#_x0000_t202" style="position:absolute;left:0;text-align:left;margin-left:31.4pt;margin-top:7.15pt;width:117.9pt;height:21.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">
                            <v:textbox>
                              <w:txbxContent>
                                <w:p w:rsidR="008419FA" w:rsidRPr="00533D2B" w:rsidRDefault="008419FA" w:rsidP="008419FA">
                                  <w:pPr>
                                    <w:rPr>
                                      <w:color w:val="FF0000"/>
                                    </w:rPr>
                                  </w:pPr>
                                  <w:r w:rsidRPr="00533D2B">
                                    <w:rPr>
                                      <w:b/>
                                      <w:color w:val="FF0000"/>
                                    </w:rPr>
                                    <w:t>ĐỀ CHÍNH THỨC</w:t>
                                  </w:r>
                                </w:p>
                              </w:txbxContent>
                            </v:textbox>
                          </v:shape>
                        </w:pict>
                      </mc:Fallback>
                    </mc:AlternateContent>
                  </w:r>
                </w:p>
                <w:p w:rsidR="008419FA" w:rsidRPr="009402C0" w:rsidRDefault="008419FA" w:rsidP="003B6AA7">
                  <w:pPr>
                    <w:jc w:val="center"/>
                    <w:rPr>
                      <w:sz w:val="28"/>
                      <w:szCs w:val="28"/>
                    </w:rPr>
                  </w:pPr>
                </w:p>
              </w:tc>
              <w:tc>
                <w:tcPr>
                  <w:tcW w:w="6960" w:type="dxa"/>
                </w:tcPr>
                <w:p w:rsidR="008419FA" w:rsidRPr="009402C0" w:rsidRDefault="008419FA" w:rsidP="003B6AA7">
                  <w:pPr>
                    <w:jc w:val="center"/>
                    <w:rPr>
                      <w:b/>
                      <w:bCs/>
                      <w:sz w:val="28"/>
                      <w:szCs w:val="28"/>
                    </w:rPr>
                  </w:pPr>
                  <w:r w:rsidRPr="009402C0">
                    <w:rPr>
                      <w:b/>
                      <w:bCs/>
                      <w:sz w:val="28"/>
                      <w:szCs w:val="28"/>
                    </w:rPr>
                    <w:t>KÌ THI TUYỂN SINH LỚP 10 THPT CHUYÊN</w:t>
                  </w:r>
                </w:p>
                <w:p w:rsidR="008419FA" w:rsidRPr="009402C0" w:rsidRDefault="008419FA" w:rsidP="003B6AA7">
                  <w:pPr>
                    <w:jc w:val="center"/>
                    <w:rPr>
                      <w:b/>
                      <w:bCs/>
                      <w:sz w:val="28"/>
                      <w:szCs w:val="28"/>
                    </w:rPr>
                  </w:pPr>
                  <w:r w:rsidRPr="009402C0">
                    <w:rPr>
                      <w:b/>
                      <w:bCs/>
                      <w:sz w:val="28"/>
                      <w:szCs w:val="28"/>
                    </w:rPr>
                    <w:t>NGUYỄN TRÃI NĂM HỌC 2012- 2013</w:t>
                  </w:r>
                </w:p>
                <w:p w:rsidR="008419FA" w:rsidRPr="009402C0" w:rsidRDefault="008419FA" w:rsidP="003B6AA7">
                  <w:pPr>
                    <w:jc w:val="center"/>
                    <w:rPr>
                      <w:b/>
                      <w:bCs/>
                      <w:sz w:val="28"/>
                      <w:szCs w:val="28"/>
                    </w:rPr>
                  </w:pPr>
                  <w:r w:rsidRPr="009402C0">
                    <w:rPr>
                      <w:b/>
                      <w:bCs/>
                      <w:sz w:val="28"/>
                      <w:szCs w:val="28"/>
                    </w:rPr>
                    <w:t>Môn thi</w:t>
                  </w:r>
                  <w:r w:rsidRPr="009402C0">
                    <w:rPr>
                      <w:b/>
                      <w:sz w:val="28"/>
                      <w:szCs w:val="28"/>
                    </w:rPr>
                    <w:t xml:space="preserve">: </w:t>
                  </w:r>
                  <w:r w:rsidRPr="009402C0">
                    <w:rPr>
                      <w:b/>
                      <w:bCs/>
                      <w:sz w:val="28"/>
                      <w:szCs w:val="28"/>
                    </w:rPr>
                    <w:t>TOÁN (không chuyên)</w:t>
                  </w:r>
                </w:p>
                <w:p w:rsidR="008419FA" w:rsidRPr="009402C0" w:rsidRDefault="008419FA" w:rsidP="003B6AA7">
                  <w:pPr>
                    <w:jc w:val="center"/>
                    <w:rPr>
                      <w:b/>
                      <w:bCs/>
                      <w:i/>
                      <w:iCs/>
                      <w:sz w:val="28"/>
                      <w:szCs w:val="28"/>
                    </w:rPr>
                  </w:pPr>
                  <w:r w:rsidRPr="009402C0">
                    <w:rPr>
                      <w:b/>
                      <w:bCs/>
                      <w:i/>
                      <w:iCs/>
                      <w:sz w:val="28"/>
                      <w:szCs w:val="28"/>
                    </w:rPr>
                    <w:t>Thời gian làm bài: 120 phút</w:t>
                  </w:r>
                </w:p>
                <w:p w:rsidR="008419FA" w:rsidRPr="009402C0" w:rsidRDefault="008419FA" w:rsidP="003B6AA7">
                  <w:pPr>
                    <w:jc w:val="center"/>
                    <w:rPr>
                      <w:b/>
                      <w:bCs/>
                      <w:i/>
                      <w:iCs/>
                      <w:sz w:val="28"/>
                      <w:szCs w:val="28"/>
                    </w:rPr>
                  </w:pPr>
                  <w:r w:rsidRPr="009402C0">
                    <w:rPr>
                      <w:b/>
                      <w:bCs/>
                      <w:i/>
                      <w:iCs/>
                      <w:sz w:val="28"/>
                      <w:szCs w:val="28"/>
                    </w:rPr>
                    <w:t>Ngày thi 19 tháng 6 năm 2012</w:t>
                  </w:r>
                </w:p>
                <w:p w:rsidR="008419FA" w:rsidRPr="009402C0" w:rsidRDefault="008419FA" w:rsidP="003B6AA7">
                  <w:pPr>
                    <w:jc w:val="center"/>
                    <w:rPr>
                      <w:b/>
                      <w:bCs/>
                      <w:sz w:val="28"/>
                      <w:szCs w:val="28"/>
                    </w:rPr>
                  </w:pPr>
                  <w:r w:rsidRPr="009402C0">
                    <w:rPr>
                      <w:b/>
                      <w:bCs/>
                      <w:sz w:val="28"/>
                      <w:szCs w:val="28"/>
                    </w:rPr>
                    <w:t>Đề thi gồm : 01 trang</w:t>
                  </w:r>
                </w:p>
                <w:p w:rsidR="008419FA" w:rsidRPr="009402C0" w:rsidRDefault="008419FA" w:rsidP="003B6AA7">
                  <w:pPr>
                    <w:jc w:val="center"/>
                    <w:rPr>
                      <w:sz w:val="28"/>
                      <w:szCs w:val="28"/>
                    </w:rPr>
                  </w:pPr>
                </w:p>
              </w:tc>
            </w:tr>
          </w:tbl>
          <w:p w:rsidR="008419FA" w:rsidRPr="009402C0" w:rsidRDefault="008419FA" w:rsidP="008419FA">
            <w:pPr>
              <w:jc w:val="both"/>
              <w:rPr>
                <w:b/>
                <w:sz w:val="28"/>
                <w:szCs w:val="28"/>
              </w:rPr>
            </w:pPr>
            <w:r w:rsidRPr="009402C0">
              <w:rPr>
                <w:b/>
                <w:sz w:val="28"/>
                <w:szCs w:val="28"/>
              </w:rPr>
              <w:t>Câu I (2,0 điểm)</w:t>
            </w:r>
          </w:p>
          <w:p w:rsidR="008419FA" w:rsidRPr="009402C0" w:rsidRDefault="008419FA" w:rsidP="008419FA">
            <w:pPr>
              <w:ind w:left="360" w:firstLine="360"/>
              <w:jc w:val="both"/>
              <w:rPr>
                <w:sz w:val="28"/>
                <w:szCs w:val="28"/>
              </w:rPr>
            </w:pPr>
            <w:r w:rsidRPr="009402C0">
              <w:rPr>
                <w:sz w:val="28"/>
                <w:szCs w:val="28"/>
              </w:rPr>
              <w:t xml:space="preserve">1)  Giải phương trình  </w:t>
            </w:r>
            <w:r w:rsidRPr="009402C0">
              <w:rPr>
                <w:position w:val="-24"/>
                <w:sz w:val="28"/>
                <w:szCs w:val="28"/>
              </w:rPr>
              <w:object w:dxaOrig="1180" w:dyaOrig="620">
                <v:shape id="_x0000_i1902" type="#_x0000_t75" style="width:59.25pt;height:30.75pt" o:ole="">
                  <v:imagedata r:id="rId1675" o:title=""/>
                </v:shape>
                <o:OLEObject Type="Embed" ProgID="Equation.DSMT4" ShapeID="_x0000_i1902" DrawAspect="Content" ObjectID="_1587385690" r:id="rId1676"/>
              </w:object>
            </w:r>
            <w:r w:rsidRPr="009402C0">
              <w:rPr>
                <w:sz w:val="28"/>
                <w:szCs w:val="28"/>
              </w:rPr>
              <w:t>.</w:t>
            </w:r>
          </w:p>
          <w:p w:rsidR="008419FA" w:rsidRPr="009402C0" w:rsidRDefault="008419FA" w:rsidP="0022436A">
            <w:pPr>
              <w:numPr>
                <w:ilvl w:val="0"/>
                <w:numId w:val="40"/>
              </w:numPr>
              <w:tabs>
                <w:tab w:val="left" w:pos="1080"/>
              </w:tabs>
              <w:ind w:firstLine="0"/>
              <w:jc w:val="both"/>
              <w:rPr>
                <w:sz w:val="28"/>
                <w:szCs w:val="28"/>
              </w:rPr>
            </w:pPr>
            <w:r w:rsidRPr="009402C0">
              <w:rPr>
                <w:sz w:val="28"/>
                <w:szCs w:val="28"/>
              </w:rPr>
              <w:t xml:space="preserve">Giải hệ phương trình </w:t>
            </w:r>
            <w:r w:rsidRPr="009402C0">
              <w:rPr>
                <w:position w:val="-34"/>
                <w:sz w:val="28"/>
                <w:szCs w:val="28"/>
              </w:rPr>
              <w:object w:dxaOrig="1579" w:dyaOrig="800">
                <v:shape id="_x0000_i1903" type="#_x0000_t75" style="width:78.75pt;height:39.75pt" o:ole="">
                  <v:imagedata r:id="rId1677" o:title=""/>
                </v:shape>
                <o:OLEObject Type="Embed" ProgID="Equation.DSMT4" ShapeID="_x0000_i1903" DrawAspect="Content" ObjectID="_1587385691" r:id="rId1678"/>
              </w:object>
            </w:r>
            <w:r w:rsidRPr="009402C0">
              <w:rPr>
                <w:sz w:val="28"/>
                <w:szCs w:val="28"/>
              </w:rPr>
              <w:t>.</w:t>
            </w:r>
          </w:p>
          <w:p w:rsidR="008419FA" w:rsidRPr="009402C0" w:rsidRDefault="008419FA" w:rsidP="008419FA">
            <w:pPr>
              <w:jc w:val="both"/>
              <w:rPr>
                <w:b/>
                <w:sz w:val="28"/>
                <w:szCs w:val="28"/>
              </w:rPr>
            </w:pPr>
            <w:r w:rsidRPr="009402C0">
              <w:rPr>
                <w:b/>
                <w:sz w:val="28"/>
                <w:szCs w:val="28"/>
              </w:rPr>
              <w:t>Câu II ( 1,0 điểm)</w:t>
            </w:r>
          </w:p>
          <w:p w:rsidR="008419FA" w:rsidRPr="009402C0" w:rsidRDefault="008419FA" w:rsidP="008419FA">
            <w:pPr>
              <w:ind w:firstLine="720"/>
              <w:jc w:val="both"/>
              <w:rPr>
                <w:sz w:val="28"/>
                <w:szCs w:val="28"/>
              </w:rPr>
            </w:pPr>
            <w:r w:rsidRPr="009402C0">
              <w:rPr>
                <w:sz w:val="28"/>
                <w:szCs w:val="28"/>
              </w:rPr>
              <w:t xml:space="preserve"> Rút gọn biểu thức </w:t>
            </w:r>
            <w:r w:rsidRPr="009402C0">
              <w:rPr>
                <w:position w:val="-30"/>
                <w:sz w:val="28"/>
                <w:szCs w:val="28"/>
              </w:rPr>
              <w:object w:dxaOrig="3460" w:dyaOrig="740">
                <v:shape id="_x0000_i1904" type="#_x0000_t75" style="width:173.25pt;height:36.75pt" o:ole="">
                  <v:imagedata r:id="rId1679" o:title=""/>
                </v:shape>
                <o:OLEObject Type="Embed" ProgID="Equation.DSMT4" ShapeID="_x0000_i1904" DrawAspect="Content" ObjectID="_1587385692" r:id="rId1680"/>
              </w:object>
            </w:r>
            <w:r w:rsidRPr="009402C0">
              <w:rPr>
                <w:sz w:val="28"/>
                <w:szCs w:val="28"/>
              </w:rPr>
              <w:t xml:space="preserve">  với </w:t>
            </w:r>
            <w:r w:rsidRPr="009402C0">
              <w:rPr>
                <w:position w:val="-10"/>
                <w:sz w:val="28"/>
                <w:szCs w:val="28"/>
              </w:rPr>
              <w:object w:dxaOrig="1340" w:dyaOrig="320">
                <v:shape id="_x0000_i1905" type="#_x0000_t75" style="width:66.75pt;height:15.75pt" o:ole="">
                  <v:imagedata r:id="rId1681" o:title=""/>
                </v:shape>
                <o:OLEObject Type="Embed" ProgID="Equation.DSMT4" ShapeID="_x0000_i1905" DrawAspect="Content" ObjectID="_1587385693" r:id="rId1682"/>
              </w:object>
            </w:r>
            <w:r w:rsidRPr="009402C0">
              <w:rPr>
                <w:sz w:val="28"/>
                <w:szCs w:val="28"/>
              </w:rPr>
              <w:t>.</w:t>
            </w:r>
          </w:p>
          <w:p w:rsidR="008419FA" w:rsidRPr="009402C0" w:rsidRDefault="008419FA" w:rsidP="008419FA">
            <w:pPr>
              <w:spacing w:line="360" w:lineRule="auto"/>
              <w:jc w:val="both"/>
              <w:rPr>
                <w:sz w:val="28"/>
                <w:szCs w:val="28"/>
              </w:rPr>
            </w:pPr>
            <w:r w:rsidRPr="009402C0">
              <w:rPr>
                <w:b/>
                <w:sz w:val="28"/>
                <w:szCs w:val="28"/>
              </w:rPr>
              <w:t>Câu III (1,0 điểm)</w:t>
            </w:r>
          </w:p>
          <w:p w:rsidR="008419FA" w:rsidRPr="009402C0" w:rsidRDefault="008419FA" w:rsidP="008419FA">
            <w:pPr>
              <w:spacing w:line="360" w:lineRule="auto"/>
              <w:ind w:firstLine="720"/>
              <w:jc w:val="both"/>
              <w:rPr>
                <w:sz w:val="28"/>
                <w:szCs w:val="28"/>
              </w:rPr>
            </w:pPr>
            <w:r w:rsidRPr="009402C0">
              <w:rPr>
                <w:sz w:val="28"/>
                <w:szCs w:val="28"/>
              </w:rPr>
              <w:t>Một tam giác vuông có chu vi là 30 cm, độ dài hai cạnh góc vuông hơn kém nhau 7cm. Tính độ dài các cạnh của tam giác vuông đó.</w:t>
            </w:r>
          </w:p>
          <w:p w:rsidR="008419FA" w:rsidRPr="009402C0" w:rsidRDefault="008419FA" w:rsidP="008419FA">
            <w:pPr>
              <w:spacing w:line="360" w:lineRule="auto"/>
              <w:jc w:val="both"/>
              <w:rPr>
                <w:sz w:val="28"/>
                <w:szCs w:val="28"/>
              </w:rPr>
            </w:pPr>
            <w:r w:rsidRPr="009402C0">
              <w:rPr>
                <w:b/>
                <w:sz w:val="28"/>
                <w:szCs w:val="28"/>
              </w:rPr>
              <w:t>Câu IV (2,0 điểm)</w:t>
            </w:r>
            <w:r w:rsidRPr="009402C0">
              <w:rPr>
                <w:sz w:val="28"/>
                <w:szCs w:val="28"/>
              </w:rPr>
              <w:t xml:space="preserve"> </w:t>
            </w:r>
          </w:p>
          <w:p w:rsidR="008419FA" w:rsidRPr="009402C0" w:rsidRDefault="008419FA" w:rsidP="008419FA">
            <w:pPr>
              <w:spacing w:line="360" w:lineRule="auto"/>
              <w:jc w:val="both"/>
              <w:rPr>
                <w:sz w:val="28"/>
                <w:szCs w:val="28"/>
              </w:rPr>
            </w:pPr>
            <w:r w:rsidRPr="009402C0">
              <w:rPr>
                <w:sz w:val="28"/>
                <w:szCs w:val="28"/>
              </w:rPr>
              <w:t>Trong mặt phẳng tọa độ Oxy, cho đường thẳng (d):</w:t>
            </w:r>
            <w:r w:rsidRPr="009402C0">
              <w:rPr>
                <w:position w:val="-10"/>
                <w:sz w:val="28"/>
                <w:szCs w:val="28"/>
              </w:rPr>
              <w:object w:dxaOrig="1359" w:dyaOrig="320">
                <v:shape id="_x0000_i1906" type="#_x0000_t75" style="width:68.25pt;height:15.75pt" o:ole="">
                  <v:imagedata r:id="rId1683" o:title=""/>
                </v:shape>
                <o:OLEObject Type="Embed" ProgID="Equation.DSMT4" ShapeID="_x0000_i1906" DrawAspect="Content" ObjectID="_1587385694" r:id="rId1684"/>
              </w:object>
            </w:r>
            <w:r w:rsidRPr="009402C0">
              <w:rPr>
                <w:sz w:val="28"/>
                <w:szCs w:val="28"/>
              </w:rPr>
              <w:t xml:space="preserve"> và parabol (P): </w:t>
            </w:r>
            <w:r w:rsidRPr="009402C0">
              <w:rPr>
                <w:position w:val="-24"/>
                <w:sz w:val="28"/>
                <w:szCs w:val="28"/>
              </w:rPr>
              <w:object w:dxaOrig="820" w:dyaOrig="620">
                <v:shape id="_x0000_i1907" type="#_x0000_t75" style="width:41.25pt;height:30.75pt" o:ole="">
                  <v:imagedata r:id="rId1685" o:title=""/>
                </v:shape>
                <o:OLEObject Type="Embed" ProgID="Equation.DSMT4" ShapeID="_x0000_i1907" DrawAspect="Content" ObjectID="_1587385695" r:id="rId1686"/>
              </w:object>
            </w:r>
            <w:r w:rsidRPr="009402C0">
              <w:rPr>
                <w:sz w:val="28"/>
                <w:szCs w:val="28"/>
              </w:rPr>
              <w:t>.</w:t>
            </w:r>
          </w:p>
          <w:p w:rsidR="008419FA" w:rsidRPr="009402C0" w:rsidRDefault="008419FA" w:rsidP="0022436A">
            <w:pPr>
              <w:numPr>
                <w:ilvl w:val="0"/>
                <w:numId w:val="39"/>
              </w:numPr>
              <w:spacing w:line="360" w:lineRule="auto"/>
              <w:jc w:val="both"/>
              <w:rPr>
                <w:sz w:val="28"/>
                <w:szCs w:val="28"/>
              </w:rPr>
            </w:pPr>
            <w:r w:rsidRPr="009402C0">
              <w:rPr>
                <w:sz w:val="28"/>
                <w:szCs w:val="28"/>
              </w:rPr>
              <w:t>Tìm m để đường thẳng (d) đi qua điểm A(-1; 3).</w:t>
            </w:r>
          </w:p>
          <w:p w:rsidR="008419FA" w:rsidRPr="009402C0" w:rsidRDefault="008419FA" w:rsidP="0022436A">
            <w:pPr>
              <w:numPr>
                <w:ilvl w:val="0"/>
                <w:numId w:val="39"/>
              </w:numPr>
              <w:spacing w:line="360" w:lineRule="auto"/>
              <w:rPr>
                <w:b/>
                <w:sz w:val="28"/>
                <w:szCs w:val="28"/>
                <w:u w:val="single"/>
              </w:rPr>
            </w:pPr>
            <w:r w:rsidRPr="009402C0">
              <w:rPr>
                <w:sz w:val="28"/>
                <w:szCs w:val="28"/>
              </w:rPr>
              <w:t>Tìm m để (d) cắt (P) tại hai điểm phân biệt có tọa độ (x</w:t>
            </w:r>
            <w:r w:rsidRPr="009402C0">
              <w:rPr>
                <w:sz w:val="28"/>
                <w:szCs w:val="28"/>
                <w:vertAlign w:val="subscript"/>
              </w:rPr>
              <w:t>1</w:t>
            </w:r>
            <w:r w:rsidRPr="009402C0">
              <w:rPr>
                <w:sz w:val="28"/>
                <w:szCs w:val="28"/>
              </w:rPr>
              <w:t>; y</w:t>
            </w:r>
            <w:r w:rsidRPr="009402C0">
              <w:rPr>
                <w:sz w:val="28"/>
                <w:szCs w:val="28"/>
                <w:vertAlign w:val="subscript"/>
              </w:rPr>
              <w:t>1</w:t>
            </w:r>
            <w:r w:rsidRPr="009402C0">
              <w:rPr>
                <w:sz w:val="28"/>
                <w:szCs w:val="28"/>
              </w:rPr>
              <w:t>) và (x</w:t>
            </w:r>
            <w:r w:rsidRPr="009402C0">
              <w:rPr>
                <w:sz w:val="28"/>
                <w:szCs w:val="28"/>
                <w:vertAlign w:val="subscript"/>
              </w:rPr>
              <w:t>2</w:t>
            </w:r>
            <w:r w:rsidRPr="009402C0">
              <w:rPr>
                <w:sz w:val="28"/>
                <w:szCs w:val="28"/>
              </w:rPr>
              <w:t>; y</w:t>
            </w:r>
            <w:r w:rsidRPr="009402C0">
              <w:rPr>
                <w:sz w:val="28"/>
                <w:szCs w:val="28"/>
                <w:vertAlign w:val="subscript"/>
              </w:rPr>
              <w:t>2</w:t>
            </w:r>
            <w:r w:rsidRPr="009402C0">
              <w:rPr>
                <w:sz w:val="28"/>
                <w:szCs w:val="28"/>
              </w:rPr>
              <w:t xml:space="preserve">) sao cho               </w:t>
            </w:r>
            <w:r w:rsidRPr="009402C0">
              <w:rPr>
                <w:position w:val="-14"/>
                <w:sz w:val="28"/>
                <w:szCs w:val="28"/>
              </w:rPr>
              <w:object w:dxaOrig="2180" w:dyaOrig="400">
                <v:shape id="_x0000_i1908" type="#_x0000_t75" style="width:108.75pt;height:20.25pt" o:ole="">
                  <v:imagedata r:id="rId1687" o:title=""/>
                </v:shape>
                <o:OLEObject Type="Embed" ProgID="Equation.DSMT4" ShapeID="_x0000_i1908" DrawAspect="Content" ObjectID="_1587385696" r:id="rId1688"/>
              </w:object>
            </w:r>
            <w:r w:rsidRPr="009402C0">
              <w:rPr>
                <w:sz w:val="28"/>
                <w:szCs w:val="28"/>
              </w:rPr>
              <w:t xml:space="preserve">.          </w:t>
            </w:r>
          </w:p>
          <w:p w:rsidR="008419FA" w:rsidRPr="009402C0" w:rsidRDefault="008419FA" w:rsidP="008419FA">
            <w:pPr>
              <w:spacing w:line="360" w:lineRule="auto"/>
              <w:jc w:val="both"/>
              <w:rPr>
                <w:sz w:val="28"/>
                <w:szCs w:val="28"/>
              </w:rPr>
            </w:pPr>
            <w:r w:rsidRPr="009402C0">
              <w:rPr>
                <w:b/>
                <w:sz w:val="28"/>
                <w:szCs w:val="28"/>
              </w:rPr>
              <w:t>Câu V (3,0 điểm)</w:t>
            </w:r>
            <w:r w:rsidRPr="009402C0">
              <w:rPr>
                <w:sz w:val="28"/>
                <w:szCs w:val="28"/>
              </w:rPr>
              <w:t xml:space="preserve"> </w:t>
            </w:r>
          </w:p>
          <w:p w:rsidR="008419FA" w:rsidRPr="009402C0" w:rsidRDefault="008419FA" w:rsidP="008419FA">
            <w:pPr>
              <w:ind w:firstLine="720"/>
              <w:jc w:val="both"/>
              <w:rPr>
                <w:sz w:val="28"/>
                <w:szCs w:val="28"/>
              </w:rPr>
            </w:pPr>
            <w:r w:rsidRPr="009402C0">
              <w:rPr>
                <w:sz w:val="28"/>
                <w:szCs w:val="28"/>
              </w:rPr>
              <w:t>Cho đường tròn tâm O đường kính AB. Trên đường tròn lấy điểm C sao cho AC &lt; BC (C</w:t>
            </w:r>
            <w:r w:rsidRPr="009402C0">
              <w:rPr>
                <w:position w:val="-4"/>
                <w:sz w:val="28"/>
                <w:szCs w:val="28"/>
              </w:rPr>
              <w:object w:dxaOrig="220" w:dyaOrig="220">
                <v:shape id="_x0000_i1909" type="#_x0000_t75" style="width:11.25pt;height:11.25pt" o:ole="">
                  <v:imagedata r:id="rId1689" o:title=""/>
                </v:shape>
                <o:OLEObject Type="Embed" ProgID="Equation.DSMT4" ShapeID="_x0000_i1909" DrawAspect="Content" ObjectID="_1587385697" r:id="rId1690"/>
              </w:object>
            </w:r>
            <w:r w:rsidRPr="009402C0">
              <w:rPr>
                <w:sz w:val="28"/>
                <w:szCs w:val="28"/>
              </w:rPr>
              <w:t>A). Các tiếp tuyến tại B và C của (O) cắt nhau ở điểm D, AD cắt (O) tại E (E</w:t>
            </w:r>
            <w:r w:rsidRPr="009402C0">
              <w:rPr>
                <w:position w:val="-4"/>
                <w:sz w:val="28"/>
                <w:szCs w:val="28"/>
              </w:rPr>
              <w:object w:dxaOrig="220" w:dyaOrig="220">
                <v:shape id="_x0000_i1910" type="#_x0000_t75" style="width:11.25pt;height:11.25pt" o:ole="">
                  <v:imagedata r:id="rId1689" o:title=""/>
                </v:shape>
                <o:OLEObject Type="Embed" ProgID="Equation.DSMT4" ShapeID="_x0000_i1910" DrawAspect="Content" ObjectID="_1587385698" r:id="rId1691"/>
              </w:object>
            </w:r>
            <w:r w:rsidRPr="009402C0">
              <w:rPr>
                <w:sz w:val="28"/>
                <w:szCs w:val="28"/>
              </w:rPr>
              <w:t xml:space="preserve"> A) .</w:t>
            </w:r>
          </w:p>
          <w:p w:rsidR="008419FA" w:rsidRPr="009402C0" w:rsidRDefault="008419FA" w:rsidP="008419FA">
            <w:pPr>
              <w:ind w:firstLine="720"/>
              <w:jc w:val="both"/>
              <w:rPr>
                <w:sz w:val="28"/>
                <w:szCs w:val="28"/>
              </w:rPr>
            </w:pPr>
            <w:r w:rsidRPr="009402C0">
              <w:rPr>
                <w:sz w:val="28"/>
                <w:szCs w:val="28"/>
              </w:rPr>
              <w:t>1) Chứng minh BE</w:t>
            </w:r>
            <w:r w:rsidRPr="009402C0">
              <w:rPr>
                <w:sz w:val="28"/>
                <w:szCs w:val="28"/>
                <w:vertAlign w:val="superscript"/>
              </w:rPr>
              <w:t>2</w:t>
            </w:r>
            <w:r w:rsidRPr="009402C0">
              <w:rPr>
                <w:sz w:val="28"/>
                <w:szCs w:val="28"/>
              </w:rPr>
              <w:t xml:space="preserve"> = AE.DE.</w:t>
            </w:r>
          </w:p>
          <w:p w:rsidR="008419FA" w:rsidRPr="009402C0" w:rsidRDefault="008419FA" w:rsidP="008419FA">
            <w:pPr>
              <w:ind w:firstLine="720"/>
              <w:jc w:val="both"/>
              <w:rPr>
                <w:sz w:val="28"/>
                <w:szCs w:val="28"/>
              </w:rPr>
            </w:pPr>
            <w:r w:rsidRPr="009402C0">
              <w:rPr>
                <w:sz w:val="28"/>
                <w:szCs w:val="28"/>
              </w:rPr>
              <w:t>2) Qua C kẻ đường thẳng song song với BD cắt AB tại H, DO cắt BC tại F. Chứng minh tứ giác CHOF nội tiếp .</w:t>
            </w:r>
          </w:p>
          <w:p w:rsidR="008419FA" w:rsidRPr="009402C0" w:rsidRDefault="008419FA" w:rsidP="0022436A">
            <w:pPr>
              <w:numPr>
                <w:ilvl w:val="0"/>
                <w:numId w:val="39"/>
              </w:numPr>
              <w:jc w:val="both"/>
              <w:rPr>
                <w:sz w:val="28"/>
                <w:szCs w:val="28"/>
              </w:rPr>
            </w:pPr>
            <w:r w:rsidRPr="009402C0">
              <w:rPr>
                <w:sz w:val="28"/>
                <w:szCs w:val="28"/>
              </w:rPr>
              <w:t>Gọi I là giao điểm của AD và CH. Chứng minh I là trung điểm của CH.</w:t>
            </w:r>
          </w:p>
          <w:p w:rsidR="008419FA" w:rsidRPr="009402C0" w:rsidRDefault="008419FA" w:rsidP="008419FA">
            <w:pPr>
              <w:jc w:val="both"/>
              <w:rPr>
                <w:sz w:val="28"/>
                <w:szCs w:val="28"/>
              </w:rPr>
            </w:pPr>
            <w:r w:rsidRPr="009402C0">
              <w:rPr>
                <w:b/>
                <w:sz w:val="28"/>
                <w:szCs w:val="28"/>
              </w:rPr>
              <w:t>Câu VI ( 1,0 điểm)</w:t>
            </w:r>
            <w:r w:rsidRPr="009402C0">
              <w:rPr>
                <w:sz w:val="28"/>
                <w:szCs w:val="28"/>
              </w:rPr>
              <w:t xml:space="preserve"> </w:t>
            </w:r>
          </w:p>
          <w:p w:rsidR="008419FA" w:rsidRPr="009402C0" w:rsidRDefault="008419FA" w:rsidP="008419FA">
            <w:pPr>
              <w:ind w:firstLine="720"/>
              <w:jc w:val="both"/>
              <w:rPr>
                <w:sz w:val="28"/>
                <w:szCs w:val="28"/>
              </w:rPr>
            </w:pPr>
            <w:r w:rsidRPr="009402C0">
              <w:rPr>
                <w:sz w:val="28"/>
                <w:szCs w:val="28"/>
              </w:rPr>
              <w:t xml:space="preserve">Cho 2 số dương a, b thỏa mãn </w:t>
            </w:r>
            <w:r w:rsidRPr="009402C0">
              <w:rPr>
                <w:position w:val="-24"/>
                <w:sz w:val="28"/>
                <w:szCs w:val="28"/>
              </w:rPr>
              <w:object w:dxaOrig="960" w:dyaOrig="620">
                <v:shape id="_x0000_i1911" type="#_x0000_t75" style="width:48pt;height:30.75pt" o:ole="">
                  <v:imagedata r:id="rId1692" o:title=""/>
                </v:shape>
                <o:OLEObject Type="Embed" ProgID="Equation.DSMT4" ShapeID="_x0000_i1911" DrawAspect="Content" ObjectID="_1587385699" r:id="rId1693"/>
              </w:object>
            </w:r>
            <w:r w:rsidRPr="009402C0">
              <w:rPr>
                <w:sz w:val="28"/>
                <w:szCs w:val="28"/>
              </w:rPr>
              <w:t>. Tìm giá trị lớn nhất của biểu thức</w:t>
            </w:r>
          </w:p>
          <w:p w:rsidR="008419FA" w:rsidRPr="009402C0" w:rsidRDefault="008419FA" w:rsidP="008419FA">
            <w:pPr>
              <w:jc w:val="both"/>
              <w:rPr>
                <w:sz w:val="28"/>
                <w:szCs w:val="28"/>
              </w:rPr>
            </w:pPr>
            <w:r w:rsidRPr="009402C0">
              <w:rPr>
                <w:sz w:val="28"/>
                <w:szCs w:val="28"/>
              </w:rPr>
              <w:t xml:space="preserve">                                        </w:t>
            </w:r>
            <w:r w:rsidRPr="009402C0">
              <w:rPr>
                <w:position w:val="-24"/>
                <w:sz w:val="28"/>
                <w:szCs w:val="28"/>
              </w:rPr>
              <w:object w:dxaOrig="3460" w:dyaOrig="620">
                <v:shape id="_x0000_i1912" type="#_x0000_t75" style="width:173.25pt;height:30.75pt" o:ole="">
                  <v:imagedata r:id="rId1694" o:title=""/>
                </v:shape>
                <o:OLEObject Type="Embed" ProgID="Equation.DSMT4" ShapeID="_x0000_i1912" DrawAspect="Content" ObjectID="_1587385700" r:id="rId1695"/>
              </w:object>
            </w:r>
            <w:r w:rsidRPr="009402C0">
              <w:rPr>
                <w:sz w:val="28"/>
                <w:szCs w:val="28"/>
              </w:rPr>
              <w:t>.</w:t>
            </w:r>
          </w:p>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1564</w:t>
            </w:r>
          </w:p>
          <w:tbl>
            <w:tblPr>
              <w:tblW w:w="10560" w:type="dxa"/>
              <w:tblInd w:w="108" w:type="dxa"/>
              <w:tblLook w:val="00BF" w:firstRow="1" w:lastRow="0" w:firstColumn="1" w:lastColumn="0" w:noHBand="0" w:noVBand="0"/>
            </w:tblPr>
            <w:tblGrid>
              <w:gridCol w:w="3960"/>
              <w:gridCol w:w="6600"/>
            </w:tblGrid>
            <w:tr w:rsidR="008419FA" w:rsidRPr="009402C0" w:rsidTr="003B6AA7">
              <w:tc>
                <w:tcPr>
                  <w:tcW w:w="3960" w:type="dxa"/>
                </w:tcPr>
                <w:p w:rsidR="008419FA" w:rsidRPr="009402C0" w:rsidRDefault="008419FA" w:rsidP="003B6AA7">
                  <w:pPr>
                    <w:jc w:val="center"/>
                    <w:rPr>
                      <w:b/>
                      <w:sz w:val="28"/>
                      <w:szCs w:val="28"/>
                    </w:rPr>
                  </w:pPr>
                  <w:r w:rsidRPr="009402C0">
                    <w:rPr>
                      <w:sz w:val="28"/>
                      <w:szCs w:val="28"/>
                    </w:rPr>
                    <w:br w:type="page"/>
                  </w:r>
                  <w:r w:rsidRPr="009402C0">
                    <w:rPr>
                      <w:b/>
                      <w:sz w:val="28"/>
                      <w:szCs w:val="28"/>
                    </w:rPr>
                    <w:t>SỞ GIÁO DỤC VÀ ĐÀO TẠO</w:t>
                  </w:r>
                </w:p>
                <w:p w:rsidR="008419FA" w:rsidRPr="009402C0" w:rsidRDefault="008419FA" w:rsidP="003B6AA7">
                  <w:pPr>
                    <w:jc w:val="center"/>
                    <w:rPr>
                      <w:b/>
                      <w:sz w:val="28"/>
                      <w:szCs w:val="28"/>
                    </w:rPr>
                  </w:pPr>
                  <w:r w:rsidRPr="009402C0">
                    <w:rPr>
                      <w:b/>
                      <w:sz w:val="28"/>
                      <w:szCs w:val="28"/>
                    </w:rPr>
                    <w:t>TUYÊN QUANG</w:t>
                  </w:r>
                </w:p>
                <w:p w:rsidR="008419FA" w:rsidRPr="009402C0" w:rsidRDefault="008419FA" w:rsidP="003B6AA7">
                  <w:pPr>
                    <w:jc w:val="center"/>
                    <w:rPr>
                      <w:b/>
                      <w:sz w:val="28"/>
                      <w:szCs w:val="28"/>
                    </w:rPr>
                  </w:pPr>
                  <w:r>
                    <w:rPr>
                      <w:b/>
                      <w:noProof/>
                      <w:sz w:val="28"/>
                      <w:szCs w:val="28"/>
                      <w:lang w:val="en-US"/>
                    </w:rPr>
                    <mc:AlternateContent>
                      <mc:Choice Requires="wps">
                        <w:drawing>
                          <wp:anchor distT="0" distB="0" distL="114300" distR="114300" simplePos="0" relativeHeight="251729920" behindDoc="0" locked="0" layoutInCell="1" allowOverlap="1">
                            <wp:simplePos x="0" y="0"/>
                            <wp:positionH relativeFrom="column">
                              <wp:posOffset>452120</wp:posOffset>
                            </wp:positionH>
                            <wp:positionV relativeFrom="paragraph">
                              <wp:posOffset>99060</wp:posOffset>
                            </wp:positionV>
                            <wp:extent cx="1536700" cy="269240"/>
                            <wp:effectExtent l="6350" t="7620" r="9525" b="8890"/>
                            <wp:wrapNone/>
                            <wp:docPr id="1346" name="Text Box 1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6700" cy="269240"/>
                                    </a:xfrm>
                                    <a:prstGeom prst="rect">
                                      <a:avLst/>
                                    </a:prstGeom>
                                    <a:solidFill>
                                      <a:srgbClr val="FFFFFF"/>
                                    </a:solidFill>
                                    <a:ln w="9525">
                                      <a:solidFill>
                                        <a:srgbClr val="000000"/>
                                      </a:solidFill>
                                      <a:miter lim="800000"/>
                                      <a:headEnd/>
                                      <a:tailEnd/>
                                    </a:ln>
                                  </wps:spPr>
                                  <wps:txbx>
                                    <w:txbxContent>
                                      <w:p w:rsidR="008419FA" w:rsidRPr="00533D2B" w:rsidRDefault="008419FA" w:rsidP="008419FA">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46" o:spid="_x0000_s1144" type="#_x0000_t202" style="position:absolute;left:0;text-align:left;margin-left:35.6pt;margin-top:7.8pt;width:121pt;height:21.2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">
                            <v:textbox>
                              <w:txbxContent>
                                <w:p w:rsidR="008419FA" w:rsidRPr="00533D2B" w:rsidRDefault="008419FA" w:rsidP="008419FA">
                                  <w:pPr>
                                    <w:rPr>
                                      <w:color w:val="FF0000"/>
                                    </w:rPr>
                                  </w:pPr>
                                  <w:r w:rsidRPr="00533D2B">
                                    <w:rPr>
                                      <w:b/>
                                      <w:color w:val="FF0000"/>
                                    </w:rPr>
                                    <w:t>ĐỀ CHÍNH THỨC</w:t>
                                  </w:r>
                                </w:p>
                              </w:txbxContent>
                            </v:textbox>
                          </v:shape>
                        </w:pict>
                      </mc:Fallback>
                    </mc:AlternateContent>
                  </w:r>
                </w:p>
                <w:p w:rsidR="008419FA" w:rsidRPr="009402C0" w:rsidRDefault="008419FA" w:rsidP="003B6AA7">
                  <w:pPr>
                    <w:jc w:val="center"/>
                    <w:rPr>
                      <w:b/>
                      <w:bCs/>
                      <w:sz w:val="28"/>
                      <w:szCs w:val="28"/>
                    </w:rPr>
                  </w:pPr>
                </w:p>
              </w:tc>
              <w:tc>
                <w:tcPr>
                  <w:tcW w:w="6600" w:type="dxa"/>
                </w:tcPr>
                <w:p w:rsidR="008419FA" w:rsidRPr="009402C0" w:rsidRDefault="008419FA" w:rsidP="003B6AA7">
                  <w:pPr>
                    <w:spacing w:line="360" w:lineRule="exact"/>
                    <w:jc w:val="center"/>
                    <w:rPr>
                      <w:b/>
                      <w:sz w:val="28"/>
                      <w:szCs w:val="28"/>
                    </w:rPr>
                  </w:pPr>
                  <w:r w:rsidRPr="009402C0">
                    <w:rPr>
                      <w:b/>
                      <w:sz w:val="28"/>
                      <w:szCs w:val="28"/>
                    </w:rPr>
                    <w:t xml:space="preserve">ĐỀ THI TUYỂN SINH VÀO LỚP 10 THPT </w:t>
                  </w:r>
                </w:p>
                <w:p w:rsidR="008419FA" w:rsidRPr="009402C0" w:rsidRDefault="008419FA" w:rsidP="003B6AA7">
                  <w:pPr>
                    <w:spacing w:line="360" w:lineRule="exact"/>
                    <w:jc w:val="center"/>
                    <w:rPr>
                      <w:b/>
                      <w:sz w:val="28"/>
                      <w:szCs w:val="28"/>
                    </w:rPr>
                  </w:pPr>
                  <w:r w:rsidRPr="009402C0">
                    <w:rPr>
                      <w:b/>
                      <w:sz w:val="28"/>
                      <w:szCs w:val="28"/>
                    </w:rPr>
                    <w:t>Năm học 2011 - 2012</w:t>
                  </w:r>
                </w:p>
                <w:p w:rsidR="008419FA" w:rsidRPr="009402C0" w:rsidRDefault="008419FA" w:rsidP="003B6AA7">
                  <w:pPr>
                    <w:spacing w:line="360" w:lineRule="exact"/>
                    <w:jc w:val="center"/>
                    <w:rPr>
                      <w:b/>
                      <w:sz w:val="28"/>
                      <w:szCs w:val="28"/>
                    </w:rPr>
                  </w:pPr>
                  <w:r w:rsidRPr="009402C0">
                    <w:rPr>
                      <w:b/>
                      <w:sz w:val="28"/>
                      <w:szCs w:val="28"/>
                    </w:rPr>
                    <w:t>MÔN THI: TOÁN</w:t>
                  </w:r>
                </w:p>
                <w:p w:rsidR="008419FA" w:rsidRPr="009402C0" w:rsidRDefault="008419FA" w:rsidP="003B6AA7">
                  <w:pPr>
                    <w:spacing w:line="360" w:lineRule="exact"/>
                    <w:jc w:val="center"/>
                    <w:rPr>
                      <w:i/>
                      <w:sz w:val="28"/>
                      <w:szCs w:val="28"/>
                    </w:rPr>
                  </w:pPr>
                  <w:r w:rsidRPr="009402C0">
                    <w:rPr>
                      <w:sz w:val="28"/>
                      <w:szCs w:val="28"/>
                    </w:rPr>
                    <w:t xml:space="preserve">Thời gian: 120 phút </w:t>
                  </w:r>
                  <w:r w:rsidRPr="009402C0">
                    <w:rPr>
                      <w:i/>
                      <w:sz w:val="28"/>
                      <w:szCs w:val="28"/>
                    </w:rPr>
                    <w:t>(không kể thời gian giao đề)</w:t>
                  </w:r>
                </w:p>
                <w:p w:rsidR="008419FA" w:rsidRPr="009402C0" w:rsidRDefault="008419FA" w:rsidP="003B6AA7">
                  <w:pPr>
                    <w:spacing w:line="360" w:lineRule="exact"/>
                    <w:jc w:val="center"/>
                    <w:rPr>
                      <w:sz w:val="28"/>
                      <w:szCs w:val="28"/>
                    </w:rPr>
                  </w:pPr>
                </w:p>
              </w:tc>
            </w:tr>
          </w:tbl>
          <w:p w:rsidR="008419FA" w:rsidRPr="009402C0" w:rsidRDefault="008419FA" w:rsidP="008419FA">
            <w:pPr>
              <w:spacing w:before="120" w:after="80"/>
              <w:jc w:val="both"/>
              <w:rPr>
                <w:b/>
                <w:sz w:val="28"/>
                <w:szCs w:val="28"/>
              </w:rPr>
            </w:pPr>
            <w:r w:rsidRPr="009402C0">
              <w:rPr>
                <w:b/>
                <w:sz w:val="28"/>
                <w:szCs w:val="28"/>
              </w:rPr>
              <w:t>Câu 1</w:t>
            </w:r>
            <w:r w:rsidRPr="009402C0">
              <w:rPr>
                <w:sz w:val="28"/>
                <w:szCs w:val="28"/>
              </w:rPr>
              <w:t xml:space="preserve"> </w:t>
            </w:r>
            <w:r w:rsidRPr="009402C0">
              <w:rPr>
                <w:i/>
                <w:sz w:val="28"/>
                <w:szCs w:val="28"/>
              </w:rPr>
              <w:t>(3,0 điểm)</w:t>
            </w:r>
          </w:p>
          <w:p w:rsidR="008419FA" w:rsidRPr="009402C0" w:rsidRDefault="008419FA" w:rsidP="008419FA">
            <w:pPr>
              <w:spacing w:before="120" w:after="80"/>
              <w:ind w:firstLine="540"/>
              <w:jc w:val="both"/>
              <w:rPr>
                <w:sz w:val="28"/>
                <w:szCs w:val="28"/>
              </w:rPr>
            </w:pPr>
            <w:r w:rsidRPr="009402C0">
              <w:rPr>
                <w:sz w:val="28"/>
                <w:szCs w:val="28"/>
              </w:rPr>
              <w:t xml:space="preserve">a) Giải phương trình:        </w:t>
            </w:r>
            <w:r w:rsidRPr="009402C0">
              <w:rPr>
                <w:position w:val="-10"/>
                <w:sz w:val="28"/>
                <w:szCs w:val="28"/>
              </w:rPr>
              <w:object w:dxaOrig="1359" w:dyaOrig="360">
                <v:shape id="_x0000_i1913" type="#_x0000_t75" style="width:99pt;height:23.25pt" o:ole="">
                  <v:imagedata r:id="rId1696" o:title=""/>
                </v:shape>
                <o:OLEObject Type="Embed" ProgID="Equation.DSMT4" ShapeID="_x0000_i1913" DrawAspect="Content" ObjectID="_1587385701" r:id="rId1697"/>
              </w:object>
            </w:r>
            <w:r w:rsidRPr="009402C0">
              <w:rPr>
                <w:sz w:val="28"/>
                <w:szCs w:val="28"/>
              </w:rPr>
              <w:t xml:space="preserve"> </w:t>
            </w:r>
          </w:p>
          <w:p w:rsidR="008419FA" w:rsidRPr="009402C0" w:rsidRDefault="008419FA" w:rsidP="008419FA">
            <w:pPr>
              <w:spacing w:before="120" w:after="80"/>
              <w:ind w:firstLine="540"/>
              <w:jc w:val="both"/>
              <w:rPr>
                <w:sz w:val="28"/>
                <w:szCs w:val="28"/>
                <w:lang w:val="en-IN"/>
              </w:rPr>
            </w:pPr>
            <w:r w:rsidRPr="009402C0">
              <w:rPr>
                <w:sz w:val="28"/>
                <w:szCs w:val="28"/>
              </w:rPr>
              <w:t xml:space="preserve">b) </w:t>
            </w:r>
            <w:r w:rsidRPr="009402C0">
              <w:rPr>
                <w:sz w:val="28"/>
                <w:szCs w:val="28"/>
                <w:lang w:val="en-IN"/>
              </w:rPr>
              <w:t xml:space="preserve">Giải hệ phương trình: </w:t>
            </w:r>
            <w:r w:rsidRPr="009402C0">
              <w:rPr>
                <w:position w:val="-4"/>
                <w:sz w:val="28"/>
                <w:szCs w:val="28"/>
                <w:lang w:val="en-IN"/>
              </w:rPr>
              <w:object w:dxaOrig="180" w:dyaOrig="279">
                <v:shape id="_x0000_i1914" type="#_x0000_t75" style="width:9pt;height:14.25pt" o:ole="">
                  <v:imagedata r:id="rId1698" o:title=""/>
                </v:shape>
                <o:OLEObject Type="Embed" ProgID="Equation.DSMT4" ShapeID="_x0000_i1914" DrawAspect="Content" ObjectID="_1587385702" r:id="rId1699"/>
              </w:object>
            </w:r>
            <w:r w:rsidRPr="009402C0">
              <w:rPr>
                <w:position w:val="-30"/>
                <w:sz w:val="28"/>
                <w:szCs w:val="28"/>
                <w:lang w:val="en-IN"/>
              </w:rPr>
              <w:object w:dxaOrig="1340" w:dyaOrig="720">
                <v:shape id="_x0000_i1915" type="#_x0000_t75" style="width:85.5pt;height:45pt" o:ole="">
                  <v:imagedata r:id="rId1700" o:title=""/>
                </v:shape>
                <o:OLEObject Type="Embed" ProgID="Equation.DSMT4" ShapeID="_x0000_i1915" DrawAspect="Content" ObjectID="_1587385703" r:id="rId1701"/>
              </w:object>
            </w:r>
          </w:p>
          <w:p w:rsidR="008419FA" w:rsidRPr="009402C0" w:rsidRDefault="008419FA" w:rsidP="008419FA">
            <w:pPr>
              <w:spacing w:before="120" w:after="80"/>
              <w:ind w:firstLine="540"/>
              <w:jc w:val="both"/>
              <w:rPr>
                <w:sz w:val="28"/>
                <w:szCs w:val="28"/>
                <w:lang w:val="en-IN"/>
              </w:rPr>
            </w:pPr>
            <w:r w:rsidRPr="009402C0">
              <w:rPr>
                <w:sz w:val="28"/>
                <w:szCs w:val="28"/>
                <w:lang w:val="en-IN"/>
              </w:rPr>
              <w:t xml:space="preserve">c) Giải phương trình:         </w:t>
            </w:r>
            <w:r w:rsidRPr="009402C0">
              <w:rPr>
                <w:position w:val="-12"/>
                <w:sz w:val="28"/>
                <w:szCs w:val="28"/>
                <w:lang w:val="en-IN"/>
              </w:rPr>
              <w:object w:dxaOrig="2220" w:dyaOrig="440">
                <v:shape id="_x0000_i1916" type="#_x0000_t75" style="width:146.25pt;height:27pt" o:ole="">
                  <v:imagedata r:id="rId1702" o:title=""/>
                </v:shape>
                <o:OLEObject Type="Embed" ProgID="Equation.DSMT4" ShapeID="_x0000_i1916" DrawAspect="Content" ObjectID="_1587385704" r:id="rId1703"/>
              </w:object>
            </w:r>
          </w:p>
          <w:p w:rsidR="008419FA" w:rsidRPr="009402C0" w:rsidRDefault="008419FA" w:rsidP="008419FA">
            <w:pPr>
              <w:spacing w:before="120" w:after="80"/>
              <w:jc w:val="both"/>
              <w:rPr>
                <w:sz w:val="28"/>
                <w:szCs w:val="28"/>
                <w:lang w:val="en-IN"/>
              </w:rPr>
            </w:pPr>
            <w:r w:rsidRPr="009402C0">
              <w:rPr>
                <w:b/>
                <w:sz w:val="28"/>
                <w:szCs w:val="28"/>
                <w:lang w:val="en-IN"/>
              </w:rPr>
              <w:t xml:space="preserve">Câu 2 </w:t>
            </w:r>
            <w:r w:rsidRPr="009402C0">
              <w:rPr>
                <w:i/>
                <w:sz w:val="28"/>
                <w:szCs w:val="28"/>
                <w:lang w:val="en-IN"/>
              </w:rPr>
              <w:t>(2,5 điểm)</w:t>
            </w:r>
          </w:p>
          <w:p w:rsidR="008419FA" w:rsidRPr="009402C0" w:rsidRDefault="008419FA" w:rsidP="008419FA">
            <w:pPr>
              <w:spacing w:before="120" w:after="120" w:line="360" w:lineRule="exact"/>
              <w:ind w:left="539" w:hanging="539"/>
              <w:jc w:val="both"/>
              <w:rPr>
                <w:sz w:val="28"/>
                <w:szCs w:val="28"/>
                <w:lang w:val="en-IN"/>
              </w:rPr>
            </w:pPr>
            <w:r w:rsidRPr="009402C0">
              <w:rPr>
                <w:sz w:val="28"/>
                <w:szCs w:val="28"/>
                <w:lang w:val="en-IN"/>
              </w:rPr>
              <w:t xml:space="preserve">        Một ca nô chạy xuôi dòng từ A đến B rồi chạy ngược dòng từ B đến A hết tất cả 4 giờ. Tính vận tốc ca nô khi nước yên lặng, biết rằng quãng sông AB dài 30 km và vận tốc dòng nước là 4 km/giờ.</w:t>
            </w:r>
          </w:p>
          <w:p w:rsidR="008419FA" w:rsidRPr="009402C0" w:rsidRDefault="008419FA" w:rsidP="008419FA">
            <w:pPr>
              <w:spacing w:before="120" w:after="20" w:line="312" w:lineRule="auto"/>
              <w:jc w:val="both"/>
              <w:rPr>
                <w:i/>
                <w:sz w:val="28"/>
                <w:szCs w:val="28"/>
                <w:lang w:val="en-IN"/>
              </w:rPr>
            </w:pPr>
            <w:r w:rsidRPr="009402C0">
              <w:rPr>
                <w:b/>
                <w:sz w:val="28"/>
                <w:szCs w:val="28"/>
                <w:lang w:val="en-IN"/>
              </w:rPr>
              <w:t>Câu 3</w:t>
            </w:r>
            <w:r w:rsidRPr="009402C0">
              <w:rPr>
                <w:sz w:val="28"/>
                <w:szCs w:val="28"/>
                <w:lang w:val="en-IN"/>
              </w:rPr>
              <w:t xml:space="preserve"> </w:t>
            </w:r>
            <w:r w:rsidRPr="009402C0">
              <w:rPr>
                <w:i/>
                <w:sz w:val="28"/>
                <w:szCs w:val="28"/>
                <w:lang w:val="en-IN"/>
              </w:rPr>
              <w:t>(2,5 điểm)</w:t>
            </w:r>
          </w:p>
          <w:p w:rsidR="008419FA" w:rsidRPr="009402C0" w:rsidRDefault="008419FA" w:rsidP="008419FA">
            <w:pPr>
              <w:spacing w:before="120" w:after="120" w:line="360" w:lineRule="exact"/>
              <w:ind w:left="540" w:hanging="1"/>
              <w:jc w:val="both"/>
              <w:rPr>
                <w:sz w:val="28"/>
                <w:szCs w:val="28"/>
                <w:lang w:val="en-IN"/>
              </w:rPr>
            </w:pPr>
            <w:r w:rsidRPr="009402C0">
              <w:rPr>
                <w:sz w:val="28"/>
                <w:szCs w:val="28"/>
                <w:lang w:val="en-IN"/>
              </w:rPr>
              <w:t>Trên đường tròn (O) lấy hai điểm M, N sao cho M, O, N không thẳng hàng. Hai tiếp tuyến tại M , N với đường tròn (O) cắt nhau tại A. Từ O kẻ đường vuông góc với OM cắt AN tại S. Từ A kẻ đường vuông góc với AM cắt ON tại I. Chứng minh:</w:t>
            </w:r>
          </w:p>
          <w:p w:rsidR="008419FA" w:rsidRPr="009402C0" w:rsidRDefault="008419FA" w:rsidP="008419FA">
            <w:pPr>
              <w:spacing w:before="120" w:after="20" w:line="312" w:lineRule="auto"/>
              <w:ind w:firstLine="540"/>
              <w:jc w:val="both"/>
              <w:rPr>
                <w:sz w:val="28"/>
                <w:szCs w:val="28"/>
                <w:lang w:val="pt-BR"/>
              </w:rPr>
            </w:pPr>
            <w:r w:rsidRPr="009402C0">
              <w:rPr>
                <w:sz w:val="28"/>
                <w:szCs w:val="28"/>
                <w:lang w:val="pt-BR"/>
              </w:rPr>
              <w:t>a) SO = SA</w:t>
            </w:r>
          </w:p>
          <w:p w:rsidR="008419FA" w:rsidRPr="009402C0" w:rsidRDefault="008419FA" w:rsidP="008419FA">
            <w:pPr>
              <w:spacing w:before="120" w:after="20" w:line="312" w:lineRule="auto"/>
              <w:ind w:firstLine="540"/>
              <w:jc w:val="both"/>
              <w:rPr>
                <w:sz w:val="28"/>
                <w:szCs w:val="28"/>
                <w:lang w:val="pt-BR"/>
              </w:rPr>
            </w:pPr>
            <w:r w:rsidRPr="009402C0">
              <w:rPr>
                <w:sz w:val="28"/>
                <w:szCs w:val="28"/>
                <w:lang w:val="pt-BR"/>
              </w:rPr>
              <w:t>b) Tam giác OIA cân</w:t>
            </w:r>
          </w:p>
          <w:p w:rsidR="008419FA" w:rsidRPr="009402C0" w:rsidRDefault="008419FA" w:rsidP="008419FA">
            <w:pPr>
              <w:spacing w:before="120" w:after="20" w:line="312" w:lineRule="auto"/>
              <w:rPr>
                <w:sz w:val="28"/>
                <w:szCs w:val="28"/>
                <w:lang w:val="pt-BR"/>
              </w:rPr>
            </w:pPr>
            <w:r w:rsidRPr="009402C0">
              <w:rPr>
                <w:b/>
                <w:sz w:val="28"/>
                <w:szCs w:val="28"/>
                <w:lang w:val="pt-BR"/>
              </w:rPr>
              <w:t>Câu 4</w:t>
            </w:r>
            <w:r w:rsidRPr="009402C0">
              <w:rPr>
                <w:sz w:val="28"/>
                <w:szCs w:val="28"/>
                <w:lang w:val="pt-BR"/>
              </w:rPr>
              <w:t xml:space="preserve"> </w:t>
            </w:r>
            <w:r w:rsidRPr="009402C0">
              <w:rPr>
                <w:i/>
                <w:sz w:val="28"/>
                <w:szCs w:val="28"/>
                <w:lang w:val="pt-BR"/>
              </w:rPr>
              <w:t>(2,0 điểm).</w:t>
            </w:r>
            <w:r w:rsidRPr="009402C0">
              <w:rPr>
                <w:sz w:val="28"/>
                <w:szCs w:val="28"/>
                <w:lang w:val="pt-BR"/>
              </w:rPr>
              <w:t xml:space="preserve"> </w:t>
            </w:r>
          </w:p>
          <w:p w:rsidR="008419FA" w:rsidRPr="009402C0" w:rsidRDefault="008419FA" w:rsidP="008419FA">
            <w:pPr>
              <w:spacing w:before="120" w:after="120" w:line="360" w:lineRule="exact"/>
              <w:ind w:left="539"/>
              <w:jc w:val="both"/>
              <w:rPr>
                <w:sz w:val="28"/>
                <w:szCs w:val="28"/>
                <w:lang w:val="pt-BR"/>
              </w:rPr>
            </w:pPr>
            <w:r w:rsidRPr="009402C0">
              <w:rPr>
                <w:sz w:val="28"/>
                <w:szCs w:val="28"/>
                <w:lang w:val="pt-BR"/>
              </w:rPr>
              <w:t>a) Tìm nghiệm nguyên của phương trình: x</w:t>
            </w:r>
            <w:r w:rsidRPr="009402C0">
              <w:rPr>
                <w:sz w:val="28"/>
                <w:szCs w:val="28"/>
                <w:vertAlign w:val="superscript"/>
                <w:lang w:val="pt-BR"/>
              </w:rPr>
              <w:t>2</w:t>
            </w:r>
            <w:r w:rsidRPr="009402C0">
              <w:rPr>
                <w:sz w:val="28"/>
                <w:szCs w:val="28"/>
                <w:lang w:val="pt-BR"/>
              </w:rPr>
              <w:t xml:space="preserve"> + 2y</w:t>
            </w:r>
            <w:r w:rsidRPr="009402C0">
              <w:rPr>
                <w:sz w:val="28"/>
                <w:szCs w:val="28"/>
                <w:vertAlign w:val="superscript"/>
                <w:lang w:val="pt-BR"/>
              </w:rPr>
              <w:t>2</w:t>
            </w:r>
            <w:r w:rsidRPr="009402C0">
              <w:rPr>
                <w:sz w:val="28"/>
                <w:szCs w:val="28"/>
                <w:lang w:val="pt-BR"/>
              </w:rPr>
              <w:t xml:space="preserve"> + 2xy + 3y – 4 = 0</w:t>
            </w:r>
          </w:p>
          <w:p w:rsidR="008419FA" w:rsidRPr="009402C0" w:rsidRDefault="008419FA" w:rsidP="008419FA">
            <w:pPr>
              <w:spacing w:before="120" w:after="120" w:line="360" w:lineRule="exact"/>
              <w:ind w:left="539"/>
              <w:jc w:val="both"/>
              <w:rPr>
                <w:sz w:val="28"/>
                <w:szCs w:val="28"/>
                <w:lang w:val="pt-BR"/>
              </w:rPr>
            </w:pPr>
            <w:r w:rsidRPr="009402C0">
              <w:rPr>
                <w:sz w:val="28"/>
                <w:szCs w:val="28"/>
                <w:lang w:val="pt-BR"/>
              </w:rPr>
              <w:t xml:space="preserve">b) Cho tam giác ABC vuông tại A. Gọi I là giao điểm các đường phân giác trong. Biết AB = 5 cm, </w:t>
            </w:r>
          </w:p>
          <w:p w:rsidR="008419FA" w:rsidRPr="009402C0" w:rsidRDefault="008419FA" w:rsidP="008419FA">
            <w:pPr>
              <w:spacing w:before="120" w:after="120" w:line="360" w:lineRule="exact"/>
              <w:ind w:left="539"/>
              <w:jc w:val="both"/>
              <w:rPr>
                <w:sz w:val="28"/>
                <w:szCs w:val="28"/>
                <w:lang w:val="pt-BR"/>
              </w:rPr>
            </w:pPr>
            <w:r w:rsidRPr="009402C0">
              <w:rPr>
                <w:sz w:val="28"/>
                <w:szCs w:val="28"/>
                <w:lang w:val="pt-BR"/>
              </w:rPr>
              <w:t>IC = 6 cm. Tính BC.</w:t>
            </w:r>
          </w:p>
          <w:p w:rsidR="008419FA" w:rsidRPr="009402C0" w:rsidRDefault="008419FA" w:rsidP="008419FA">
            <w:pPr>
              <w:spacing w:after="80"/>
              <w:jc w:val="center"/>
              <w:rPr>
                <w:b/>
                <w:sz w:val="28"/>
                <w:szCs w:val="28"/>
                <w:lang w:val="pt-BR"/>
              </w:rPr>
            </w:pPr>
            <w:r w:rsidRPr="009402C0">
              <w:rPr>
                <w:b/>
                <w:sz w:val="28"/>
                <w:szCs w:val="28"/>
                <w:lang w:val="pt-BR"/>
              </w:rPr>
              <w:t>Hướng dẫn chấm, biểu điểm</w:t>
            </w:r>
          </w:p>
          <w:p w:rsidR="008419FA" w:rsidRPr="009402C0" w:rsidRDefault="008419FA" w:rsidP="008419FA">
            <w:pPr>
              <w:spacing w:after="80"/>
              <w:jc w:val="center"/>
              <w:rPr>
                <w:sz w:val="28"/>
                <w:szCs w:val="28"/>
                <w:lang w:val="pt-BR"/>
              </w:rPr>
            </w:pPr>
            <w:r w:rsidRPr="009402C0">
              <w:rPr>
                <w:b/>
                <w:sz w:val="28"/>
                <w:szCs w:val="28"/>
                <w:lang w:val="pt-BR"/>
              </w:rPr>
              <w:t>MÔN THI: TOÁN CHUNG</w:t>
            </w:r>
          </w:p>
          <w:tbl>
            <w:tblPr>
              <w:tblW w:w="104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9306"/>
              <w:gridCol w:w="1134"/>
            </w:tblGrid>
            <w:tr w:rsidR="008419FA" w:rsidRPr="009402C0" w:rsidTr="003B6AA7">
              <w:tc>
                <w:tcPr>
                  <w:tcW w:w="9306" w:type="dxa"/>
                </w:tcPr>
                <w:p w:rsidR="008419FA" w:rsidRPr="009402C0" w:rsidRDefault="008419FA" w:rsidP="003B6AA7">
                  <w:pPr>
                    <w:jc w:val="center"/>
                    <w:rPr>
                      <w:b/>
                      <w:sz w:val="28"/>
                      <w:szCs w:val="28"/>
                      <w:lang w:val="nl-NL"/>
                    </w:rPr>
                  </w:pPr>
                  <w:r w:rsidRPr="009402C0">
                    <w:rPr>
                      <w:b/>
                      <w:sz w:val="28"/>
                      <w:szCs w:val="28"/>
                      <w:lang w:val="nl-NL"/>
                    </w:rPr>
                    <w:t>Nội dung</w:t>
                  </w:r>
                </w:p>
              </w:tc>
              <w:tc>
                <w:tcPr>
                  <w:tcW w:w="1134" w:type="dxa"/>
                </w:tcPr>
                <w:p w:rsidR="008419FA" w:rsidRPr="009402C0" w:rsidRDefault="008419FA" w:rsidP="003B6AA7">
                  <w:pPr>
                    <w:jc w:val="center"/>
                    <w:rPr>
                      <w:b/>
                      <w:sz w:val="28"/>
                      <w:szCs w:val="28"/>
                    </w:rPr>
                  </w:pPr>
                  <w:r w:rsidRPr="009402C0">
                    <w:rPr>
                      <w:b/>
                      <w:sz w:val="28"/>
                      <w:szCs w:val="28"/>
                    </w:rPr>
                    <w:t>Điểm</w:t>
                  </w:r>
                </w:p>
              </w:tc>
            </w:tr>
            <w:tr w:rsidR="008419FA" w:rsidRPr="009402C0" w:rsidTr="003B6AA7">
              <w:tc>
                <w:tcPr>
                  <w:tcW w:w="9306" w:type="dxa"/>
                </w:tcPr>
                <w:p w:rsidR="008419FA" w:rsidRPr="009402C0" w:rsidRDefault="008419FA" w:rsidP="003B6AA7">
                  <w:pPr>
                    <w:spacing w:line="320" w:lineRule="exact"/>
                    <w:jc w:val="both"/>
                    <w:rPr>
                      <w:b/>
                      <w:sz w:val="28"/>
                      <w:szCs w:val="28"/>
                    </w:rPr>
                  </w:pPr>
                  <w:r w:rsidRPr="009402C0">
                    <w:rPr>
                      <w:b/>
                      <w:sz w:val="28"/>
                      <w:szCs w:val="28"/>
                    </w:rPr>
                    <w:t xml:space="preserve">Câu 1 </w:t>
                  </w:r>
                  <w:r w:rsidRPr="009402C0">
                    <w:rPr>
                      <w:i/>
                      <w:sz w:val="28"/>
                      <w:szCs w:val="28"/>
                    </w:rPr>
                    <w:t>(3,0 điểm)</w:t>
                  </w:r>
                </w:p>
              </w:tc>
              <w:tc>
                <w:tcPr>
                  <w:tcW w:w="1134" w:type="dxa"/>
                </w:tcPr>
                <w:p w:rsidR="008419FA" w:rsidRPr="009402C0" w:rsidRDefault="008419FA" w:rsidP="003B6AA7">
                  <w:pPr>
                    <w:spacing w:line="320" w:lineRule="exact"/>
                    <w:jc w:val="right"/>
                    <w:rPr>
                      <w:b/>
                      <w:sz w:val="28"/>
                      <w:szCs w:val="28"/>
                    </w:rPr>
                  </w:pPr>
                </w:p>
              </w:tc>
            </w:tr>
            <w:tr w:rsidR="008419FA" w:rsidRPr="009402C0" w:rsidTr="003B6AA7">
              <w:tc>
                <w:tcPr>
                  <w:tcW w:w="9306" w:type="dxa"/>
                  <w:tcBorders>
                    <w:bottom w:val="single" w:sz="4" w:space="0" w:color="auto"/>
                  </w:tcBorders>
                </w:tcPr>
                <w:p w:rsidR="008419FA" w:rsidRPr="009402C0" w:rsidRDefault="008419FA" w:rsidP="003B6AA7">
                  <w:pPr>
                    <w:spacing w:before="120" w:after="120" w:line="320" w:lineRule="exact"/>
                    <w:jc w:val="both"/>
                    <w:rPr>
                      <w:b/>
                      <w:sz w:val="28"/>
                      <w:szCs w:val="28"/>
                    </w:rPr>
                  </w:pPr>
                  <w:r w:rsidRPr="009402C0">
                    <w:rPr>
                      <w:b/>
                      <w:sz w:val="28"/>
                      <w:szCs w:val="28"/>
                    </w:rPr>
                    <w:t xml:space="preserve">a) Giải phương trình:        </w:t>
                  </w:r>
                  <w:r w:rsidRPr="009402C0">
                    <w:rPr>
                      <w:b/>
                      <w:position w:val="-10"/>
                      <w:sz w:val="28"/>
                      <w:szCs w:val="28"/>
                    </w:rPr>
                    <w:object w:dxaOrig="1359" w:dyaOrig="360">
                      <v:shape id="_x0000_i1917" type="#_x0000_t75" style="width:99pt;height:23.25pt" o:ole="">
                        <v:imagedata r:id="rId1696" o:title=""/>
                      </v:shape>
                      <o:OLEObject Type="Embed" ProgID="Equation.DSMT4" ShapeID="_x0000_i1917" DrawAspect="Content" ObjectID="_1587385705" r:id="rId1704"/>
                    </w:object>
                  </w:r>
                  <w:r w:rsidRPr="009402C0">
                    <w:rPr>
                      <w:b/>
                      <w:sz w:val="28"/>
                      <w:szCs w:val="28"/>
                    </w:rPr>
                    <w:t xml:space="preserve">  </w:t>
                  </w:r>
                </w:p>
              </w:tc>
              <w:tc>
                <w:tcPr>
                  <w:tcW w:w="1134" w:type="dxa"/>
                  <w:tcBorders>
                    <w:bottom w:val="single" w:sz="4" w:space="0" w:color="auto"/>
                  </w:tcBorders>
                </w:tcPr>
                <w:p w:rsidR="008419FA" w:rsidRPr="009402C0" w:rsidRDefault="008419FA" w:rsidP="003B6AA7">
                  <w:pPr>
                    <w:spacing w:before="120" w:after="120" w:line="320" w:lineRule="exact"/>
                    <w:jc w:val="right"/>
                    <w:rPr>
                      <w:b/>
                      <w:sz w:val="28"/>
                      <w:szCs w:val="28"/>
                    </w:rPr>
                  </w:pPr>
                  <w:r w:rsidRPr="009402C0">
                    <w:rPr>
                      <w:b/>
                      <w:sz w:val="28"/>
                      <w:szCs w:val="28"/>
                    </w:rPr>
                    <w:t>1,0</w:t>
                  </w:r>
                </w:p>
              </w:tc>
            </w:tr>
            <w:tr w:rsidR="008419FA" w:rsidRPr="009402C0" w:rsidTr="003B6AA7">
              <w:tc>
                <w:tcPr>
                  <w:tcW w:w="9306" w:type="dxa"/>
                  <w:tcBorders>
                    <w:bottom w:val="dotted" w:sz="4" w:space="0" w:color="auto"/>
                  </w:tcBorders>
                </w:tcPr>
                <w:p w:rsidR="008419FA" w:rsidRPr="009402C0" w:rsidRDefault="008419FA" w:rsidP="003B6AA7">
                  <w:pPr>
                    <w:jc w:val="both"/>
                    <w:rPr>
                      <w:sz w:val="28"/>
                      <w:szCs w:val="28"/>
                      <w:lang w:val="nl-NL"/>
                    </w:rPr>
                  </w:pPr>
                  <w:r w:rsidRPr="009402C0">
                    <w:rPr>
                      <w:i/>
                      <w:sz w:val="28"/>
                      <w:szCs w:val="28"/>
                      <w:lang w:val="nl-NL"/>
                    </w:rPr>
                    <w:t>Bài giải:</w:t>
                  </w:r>
                  <w:r w:rsidRPr="009402C0">
                    <w:rPr>
                      <w:sz w:val="28"/>
                      <w:szCs w:val="28"/>
                      <w:lang w:val="nl-NL"/>
                    </w:rPr>
                    <w:t xml:space="preserve"> Ta có </w:t>
                  </w:r>
                  <w:r w:rsidRPr="009402C0">
                    <w:rPr>
                      <w:position w:val="-10"/>
                      <w:sz w:val="28"/>
                      <w:szCs w:val="28"/>
                      <w:lang w:val="nl-NL"/>
                    </w:rPr>
                    <w:object w:dxaOrig="1620" w:dyaOrig="360">
                      <v:shape id="_x0000_i1918" type="#_x0000_t75" style="width:81pt;height:18pt" o:ole="">
                        <v:imagedata r:id="rId1705" o:title=""/>
                      </v:shape>
                      <o:OLEObject Type="Embed" ProgID="Equation.DSMT4" ShapeID="_x0000_i1918" DrawAspect="Content" ObjectID="_1587385706" r:id="rId1706"/>
                    </w:object>
                  </w:r>
                  <w:r w:rsidRPr="009402C0">
                    <w:rPr>
                      <w:sz w:val="28"/>
                      <w:szCs w:val="28"/>
                      <w:lang w:val="nl-NL"/>
                    </w:rPr>
                    <w:t xml:space="preserve">              </w:t>
                  </w:r>
                </w:p>
              </w:tc>
              <w:tc>
                <w:tcPr>
                  <w:tcW w:w="1134" w:type="dxa"/>
                  <w:tcBorders>
                    <w:bottom w:val="dotted" w:sz="4" w:space="0" w:color="auto"/>
                  </w:tcBorders>
                  <w:vAlign w:val="center"/>
                </w:tcPr>
                <w:p w:rsidR="008419FA" w:rsidRPr="009402C0" w:rsidRDefault="008419FA" w:rsidP="003B6AA7">
                  <w:pPr>
                    <w:rPr>
                      <w:i/>
                      <w:sz w:val="28"/>
                      <w:szCs w:val="28"/>
                    </w:rPr>
                  </w:pPr>
                  <w:r w:rsidRPr="009402C0">
                    <w:rPr>
                      <w:i/>
                      <w:sz w:val="28"/>
                      <w:szCs w:val="28"/>
                    </w:rPr>
                    <w:t>0,5</w:t>
                  </w:r>
                </w:p>
              </w:tc>
            </w:tr>
            <w:tr w:rsidR="008419FA" w:rsidRPr="009402C0" w:rsidTr="003B6AA7">
              <w:tc>
                <w:tcPr>
                  <w:tcW w:w="9306" w:type="dxa"/>
                  <w:tcBorders>
                    <w:top w:val="dotted" w:sz="4" w:space="0" w:color="auto"/>
                  </w:tcBorders>
                </w:tcPr>
                <w:p w:rsidR="008419FA" w:rsidRPr="009402C0" w:rsidRDefault="008419FA" w:rsidP="003B6AA7">
                  <w:pPr>
                    <w:jc w:val="both"/>
                    <w:rPr>
                      <w:sz w:val="28"/>
                      <w:szCs w:val="28"/>
                      <w:lang w:val="nl-NL"/>
                    </w:rPr>
                  </w:pPr>
                  <w:r w:rsidRPr="009402C0">
                    <w:rPr>
                      <w:sz w:val="28"/>
                      <w:szCs w:val="28"/>
                      <w:lang w:val="nl-NL"/>
                    </w:rPr>
                    <w:t xml:space="preserve">Phương trình có nghiệm: </w:t>
                  </w:r>
                  <w:r w:rsidRPr="009402C0">
                    <w:rPr>
                      <w:position w:val="-24"/>
                      <w:sz w:val="28"/>
                      <w:szCs w:val="28"/>
                      <w:lang w:val="nl-NL"/>
                    </w:rPr>
                    <w:object w:dxaOrig="1160" w:dyaOrig="620">
                      <v:shape id="_x0000_i1919" type="#_x0000_t75" style="width:57.75pt;height:30.75pt" o:ole="">
                        <v:imagedata r:id="rId1707" o:title=""/>
                      </v:shape>
                      <o:OLEObject Type="Embed" ProgID="Equation.DSMT4" ShapeID="_x0000_i1919" DrawAspect="Content" ObjectID="_1587385707" r:id="rId1708"/>
                    </w:object>
                  </w:r>
                  <w:r w:rsidRPr="009402C0">
                    <w:rPr>
                      <w:sz w:val="28"/>
                      <w:szCs w:val="28"/>
                      <w:lang w:val="nl-NL"/>
                    </w:rPr>
                    <w:t xml:space="preserve">                                                          </w:t>
                  </w:r>
                </w:p>
              </w:tc>
              <w:tc>
                <w:tcPr>
                  <w:tcW w:w="1134" w:type="dxa"/>
                  <w:tcBorders>
                    <w:top w:val="dotted" w:sz="4" w:space="0" w:color="auto"/>
                  </w:tcBorders>
                  <w:vAlign w:val="center"/>
                </w:tcPr>
                <w:p w:rsidR="008419FA" w:rsidRPr="009402C0" w:rsidRDefault="008419FA" w:rsidP="003B6AA7">
                  <w:pPr>
                    <w:rPr>
                      <w:i/>
                      <w:sz w:val="28"/>
                      <w:szCs w:val="28"/>
                    </w:rPr>
                  </w:pPr>
                  <w:r w:rsidRPr="009402C0">
                    <w:rPr>
                      <w:i/>
                      <w:sz w:val="28"/>
                      <w:szCs w:val="28"/>
                    </w:rPr>
                    <w:t>0,5</w:t>
                  </w:r>
                </w:p>
              </w:tc>
            </w:tr>
            <w:tr w:rsidR="008419FA" w:rsidRPr="009402C0" w:rsidTr="003B6AA7">
              <w:tc>
                <w:tcPr>
                  <w:tcW w:w="9306" w:type="dxa"/>
                  <w:tcBorders>
                    <w:bottom w:val="single" w:sz="4" w:space="0" w:color="auto"/>
                  </w:tcBorders>
                </w:tcPr>
                <w:p w:rsidR="008419FA" w:rsidRPr="009402C0" w:rsidRDefault="008419FA" w:rsidP="003B6AA7">
                  <w:pPr>
                    <w:spacing w:before="120" w:after="80"/>
                    <w:jc w:val="both"/>
                    <w:rPr>
                      <w:b/>
                      <w:sz w:val="28"/>
                      <w:szCs w:val="28"/>
                      <w:lang w:val="en-IN"/>
                    </w:rPr>
                  </w:pPr>
                  <w:r w:rsidRPr="009402C0">
                    <w:rPr>
                      <w:b/>
                      <w:sz w:val="28"/>
                      <w:szCs w:val="28"/>
                    </w:rPr>
                    <w:t xml:space="preserve">b) </w:t>
                  </w:r>
                  <w:r w:rsidRPr="009402C0">
                    <w:rPr>
                      <w:b/>
                      <w:sz w:val="28"/>
                      <w:szCs w:val="28"/>
                      <w:lang w:val="en-IN"/>
                    </w:rPr>
                    <w:t xml:space="preserve">Giải hệ phương trình: </w:t>
                  </w:r>
                  <w:r w:rsidRPr="009402C0">
                    <w:rPr>
                      <w:b/>
                      <w:position w:val="-4"/>
                      <w:sz w:val="28"/>
                      <w:szCs w:val="28"/>
                      <w:lang w:val="en-IN"/>
                    </w:rPr>
                    <w:object w:dxaOrig="180" w:dyaOrig="279">
                      <v:shape id="_x0000_i1920" type="#_x0000_t75" style="width:9pt;height:14.25pt" o:ole="">
                        <v:imagedata r:id="rId1698" o:title=""/>
                      </v:shape>
                      <o:OLEObject Type="Embed" ProgID="Equation.DSMT4" ShapeID="_x0000_i1920" DrawAspect="Content" ObjectID="_1587385708" r:id="rId1709"/>
                    </w:object>
                  </w:r>
                  <w:r w:rsidRPr="009402C0">
                    <w:rPr>
                      <w:b/>
                      <w:position w:val="-30"/>
                      <w:sz w:val="28"/>
                      <w:szCs w:val="28"/>
                      <w:lang w:val="en-IN"/>
                    </w:rPr>
                    <w:object w:dxaOrig="1900" w:dyaOrig="720">
                      <v:shape id="_x0000_i1921" type="#_x0000_t75" style="width:132.75pt;height:39.75pt" o:ole="">
                        <v:imagedata r:id="rId1710" o:title=""/>
                      </v:shape>
                      <o:OLEObject Type="Embed" ProgID="Equation.DSMT4" ShapeID="_x0000_i1921" DrawAspect="Content" ObjectID="_1587385709" r:id="rId1711"/>
                    </w:object>
                  </w:r>
                </w:p>
              </w:tc>
              <w:tc>
                <w:tcPr>
                  <w:tcW w:w="1134" w:type="dxa"/>
                  <w:tcBorders>
                    <w:bottom w:val="single" w:sz="4" w:space="0" w:color="auto"/>
                  </w:tcBorders>
                  <w:vAlign w:val="center"/>
                </w:tcPr>
                <w:p w:rsidR="008419FA" w:rsidRPr="009402C0" w:rsidRDefault="008419FA" w:rsidP="003B6AA7">
                  <w:pPr>
                    <w:jc w:val="right"/>
                    <w:rPr>
                      <w:b/>
                      <w:sz w:val="28"/>
                      <w:szCs w:val="28"/>
                    </w:rPr>
                  </w:pPr>
                  <w:r w:rsidRPr="009402C0">
                    <w:rPr>
                      <w:b/>
                      <w:sz w:val="28"/>
                      <w:szCs w:val="28"/>
                    </w:rPr>
                    <w:t>1,0</w:t>
                  </w:r>
                </w:p>
              </w:tc>
            </w:tr>
            <w:tr w:rsidR="008419FA" w:rsidRPr="009402C0" w:rsidTr="003B6AA7">
              <w:tc>
                <w:tcPr>
                  <w:tcW w:w="9306" w:type="dxa"/>
                  <w:tcBorders>
                    <w:bottom w:val="dotted" w:sz="4" w:space="0" w:color="auto"/>
                  </w:tcBorders>
                </w:tcPr>
                <w:p w:rsidR="008419FA" w:rsidRPr="009402C0" w:rsidRDefault="008419FA" w:rsidP="003B6AA7">
                  <w:pPr>
                    <w:rPr>
                      <w:sz w:val="28"/>
                      <w:szCs w:val="28"/>
                      <w:lang w:val="es-ES"/>
                    </w:rPr>
                  </w:pPr>
                  <w:r w:rsidRPr="009402C0">
                    <w:rPr>
                      <w:i/>
                      <w:sz w:val="28"/>
                      <w:szCs w:val="28"/>
                      <w:lang w:val="es-ES"/>
                    </w:rPr>
                    <w:t>Bài giải:</w:t>
                  </w:r>
                  <w:r w:rsidRPr="009402C0">
                    <w:rPr>
                      <w:sz w:val="28"/>
                      <w:szCs w:val="28"/>
                      <w:lang w:val="es-ES"/>
                    </w:rPr>
                    <w:t xml:space="preserve"> Cộng (1) và (2) ta có:  4x - 3y + 3y + 4x = 16 </w:t>
                  </w:r>
                  <w:r w:rsidRPr="009402C0">
                    <w:rPr>
                      <w:position w:val="-6"/>
                      <w:sz w:val="28"/>
                      <w:szCs w:val="28"/>
                      <w:lang w:val="nl-NL"/>
                    </w:rPr>
                    <w:object w:dxaOrig="340" w:dyaOrig="240">
                      <v:shape id="_x0000_i1922" type="#_x0000_t75" style="width:17.25pt;height:12pt" o:ole="">
                        <v:imagedata r:id="rId1712" o:title=""/>
                      </v:shape>
                      <o:OLEObject Type="Embed" ProgID="Equation.DSMT4" ShapeID="_x0000_i1922" DrawAspect="Content" ObjectID="_1587385710" r:id="rId1713"/>
                    </w:object>
                  </w:r>
                  <w:r w:rsidRPr="009402C0">
                    <w:rPr>
                      <w:sz w:val="28"/>
                      <w:szCs w:val="28"/>
                      <w:lang w:val="es-ES"/>
                    </w:rPr>
                    <w:t xml:space="preserve"> 8x = 16</w:t>
                  </w:r>
                  <w:r w:rsidRPr="009402C0">
                    <w:rPr>
                      <w:position w:val="-6"/>
                      <w:sz w:val="28"/>
                      <w:szCs w:val="28"/>
                      <w:lang w:val="nl-NL"/>
                    </w:rPr>
                    <w:object w:dxaOrig="340" w:dyaOrig="240">
                      <v:shape id="_x0000_i1923" type="#_x0000_t75" style="width:17.25pt;height:12pt" o:ole="">
                        <v:imagedata r:id="rId1714" o:title=""/>
                      </v:shape>
                      <o:OLEObject Type="Embed" ProgID="Equation.DSMT4" ShapeID="_x0000_i1923" DrawAspect="Content" ObjectID="_1587385711" r:id="rId1715"/>
                    </w:object>
                  </w:r>
                  <w:r w:rsidRPr="009402C0">
                    <w:rPr>
                      <w:sz w:val="28"/>
                      <w:szCs w:val="28"/>
                      <w:lang w:val="es-ES"/>
                    </w:rPr>
                    <w:t xml:space="preserve"> x = 2</w:t>
                  </w:r>
                </w:p>
              </w:tc>
              <w:tc>
                <w:tcPr>
                  <w:tcW w:w="1134" w:type="dxa"/>
                  <w:tcBorders>
                    <w:bottom w:val="dotted" w:sz="4" w:space="0" w:color="auto"/>
                  </w:tcBorders>
                  <w:vAlign w:val="center"/>
                </w:tcPr>
                <w:p w:rsidR="008419FA" w:rsidRPr="009402C0" w:rsidRDefault="008419FA" w:rsidP="003B6AA7">
                  <w:pPr>
                    <w:rPr>
                      <w:i/>
                      <w:sz w:val="28"/>
                      <w:szCs w:val="28"/>
                    </w:rPr>
                  </w:pPr>
                  <w:r w:rsidRPr="009402C0">
                    <w:rPr>
                      <w:i/>
                      <w:sz w:val="28"/>
                      <w:szCs w:val="28"/>
                    </w:rPr>
                    <w:t>0,5</w:t>
                  </w:r>
                </w:p>
              </w:tc>
            </w:tr>
            <w:tr w:rsidR="008419FA" w:rsidRPr="009402C0" w:rsidTr="003B6AA7">
              <w:tc>
                <w:tcPr>
                  <w:tcW w:w="9306" w:type="dxa"/>
                  <w:tcBorders>
                    <w:top w:val="dotted" w:sz="4" w:space="0" w:color="auto"/>
                  </w:tcBorders>
                </w:tcPr>
                <w:p w:rsidR="008419FA" w:rsidRPr="009402C0" w:rsidRDefault="008419FA" w:rsidP="003B6AA7">
                  <w:pPr>
                    <w:rPr>
                      <w:sz w:val="28"/>
                      <w:szCs w:val="28"/>
                      <w:lang w:val="nl-NL"/>
                    </w:rPr>
                  </w:pPr>
                  <w:r w:rsidRPr="009402C0">
                    <w:rPr>
                      <w:sz w:val="28"/>
                      <w:szCs w:val="28"/>
                      <w:lang w:val="es-ES"/>
                    </w:rPr>
                    <w:t xml:space="preserve">Thay  x = 2 vào (1): 4. 2 – 3y = 6 </w:t>
                  </w:r>
                  <w:r w:rsidRPr="009402C0">
                    <w:rPr>
                      <w:position w:val="-6"/>
                      <w:sz w:val="28"/>
                      <w:szCs w:val="28"/>
                      <w:lang w:val="nl-NL"/>
                    </w:rPr>
                    <w:object w:dxaOrig="340" w:dyaOrig="240">
                      <v:shape id="_x0000_i1924" type="#_x0000_t75" style="width:17.25pt;height:12pt" o:ole="">
                        <v:imagedata r:id="rId1716" o:title=""/>
                      </v:shape>
                      <o:OLEObject Type="Embed" ProgID="Equation.DSMT4" ShapeID="_x0000_i1924" DrawAspect="Content" ObjectID="_1587385712" r:id="rId1717"/>
                    </w:object>
                  </w:r>
                  <w:r w:rsidRPr="009402C0">
                    <w:rPr>
                      <w:sz w:val="28"/>
                      <w:szCs w:val="28"/>
                      <w:lang w:val="es-ES"/>
                    </w:rPr>
                    <w:t xml:space="preserve"> y = </w:t>
                  </w:r>
                  <w:r w:rsidRPr="009402C0">
                    <w:rPr>
                      <w:position w:val="-24"/>
                      <w:sz w:val="28"/>
                      <w:szCs w:val="28"/>
                      <w:lang w:val="nl-NL"/>
                    </w:rPr>
                    <w:object w:dxaOrig="240" w:dyaOrig="620">
                      <v:shape id="_x0000_i1925" type="#_x0000_t75" style="width:12pt;height:30.75pt" o:ole="">
                        <v:imagedata r:id="rId1718" o:title=""/>
                      </v:shape>
                      <o:OLEObject Type="Embed" ProgID="Equation.DSMT4" ShapeID="_x0000_i1925" DrawAspect="Content" ObjectID="_1587385713" r:id="rId1719"/>
                    </w:object>
                  </w:r>
                  <w:r w:rsidRPr="009402C0">
                    <w:rPr>
                      <w:sz w:val="28"/>
                      <w:szCs w:val="28"/>
                      <w:lang w:val="es-ES"/>
                    </w:rPr>
                    <w:t xml:space="preserve">. </w:t>
                  </w:r>
                  <w:r w:rsidRPr="009402C0">
                    <w:rPr>
                      <w:sz w:val="28"/>
                      <w:szCs w:val="28"/>
                      <w:lang w:val="nl-NL"/>
                    </w:rPr>
                    <w:t xml:space="preserve">Tập nghiệm: </w:t>
                  </w:r>
                  <w:r w:rsidRPr="009402C0">
                    <w:rPr>
                      <w:position w:val="-46"/>
                      <w:sz w:val="28"/>
                      <w:szCs w:val="28"/>
                      <w:lang w:val="nl-NL"/>
                    </w:rPr>
                    <w:object w:dxaOrig="720" w:dyaOrig="1040">
                      <v:shape id="_x0000_i1926" type="#_x0000_t75" style="width:36pt;height:51.75pt" o:ole="">
                        <v:imagedata r:id="rId1720" o:title=""/>
                      </v:shape>
                      <o:OLEObject Type="Embed" ProgID="Equation.DSMT4" ShapeID="_x0000_i1926" DrawAspect="Content" ObjectID="_1587385714" r:id="rId1721"/>
                    </w:object>
                  </w:r>
                </w:p>
              </w:tc>
              <w:tc>
                <w:tcPr>
                  <w:tcW w:w="1134" w:type="dxa"/>
                  <w:tcBorders>
                    <w:top w:val="dotted" w:sz="4" w:space="0" w:color="auto"/>
                  </w:tcBorders>
                  <w:vAlign w:val="center"/>
                </w:tcPr>
                <w:p w:rsidR="008419FA" w:rsidRPr="009402C0" w:rsidRDefault="008419FA" w:rsidP="003B6AA7">
                  <w:pPr>
                    <w:rPr>
                      <w:i/>
                      <w:sz w:val="28"/>
                      <w:szCs w:val="28"/>
                    </w:rPr>
                  </w:pPr>
                  <w:r w:rsidRPr="009402C0">
                    <w:rPr>
                      <w:i/>
                      <w:sz w:val="28"/>
                      <w:szCs w:val="28"/>
                    </w:rPr>
                    <w:t>0,5</w:t>
                  </w:r>
                </w:p>
              </w:tc>
            </w:tr>
            <w:tr w:rsidR="008419FA" w:rsidRPr="009402C0" w:rsidTr="003B6AA7">
              <w:tc>
                <w:tcPr>
                  <w:tcW w:w="9306" w:type="dxa"/>
                  <w:tcBorders>
                    <w:bottom w:val="single" w:sz="4" w:space="0" w:color="auto"/>
                  </w:tcBorders>
                </w:tcPr>
                <w:p w:rsidR="008419FA" w:rsidRPr="009402C0" w:rsidRDefault="008419FA" w:rsidP="003B6AA7">
                  <w:pPr>
                    <w:spacing w:before="120" w:after="80"/>
                    <w:jc w:val="both"/>
                    <w:rPr>
                      <w:b/>
                      <w:sz w:val="28"/>
                      <w:szCs w:val="28"/>
                      <w:lang w:val="en-IN"/>
                    </w:rPr>
                  </w:pPr>
                  <w:r w:rsidRPr="009402C0">
                    <w:rPr>
                      <w:b/>
                      <w:sz w:val="28"/>
                      <w:szCs w:val="28"/>
                      <w:lang w:val="en-IN"/>
                    </w:rPr>
                    <w:t xml:space="preserve">c) Giải phương trình:         </w:t>
                  </w:r>
                  <w:r w:rsidRPr="009402C0">
                    <w:rPr>
                      <w:b/>
                      <w:position w:val="-12"/>
                      <w:sz w:val="28"/>
                      <w:szCs w:val="28"/>
                      <w:lang w:val="en-IN"/>
                    </w:rPr>
                    <w:object w:dxaOrig="2220" w:dyaOrig="440">
                      <v:shape id="_x0000_i1927" type="#_x0000_t75" style="width:146.25pt;height:27pt" o:ole="">
                        <v:imagedata r:id="rId1702" o:title=""/>
                      </v:shape>
                      <o:OLEObject Type="Embed" ProgID="Equation.DSMT4" ShapeID="_x0000_i1927" DrawAspect="Content" ObjectID="_1587385715" r:id="rId1722"/>
                    </w:object>
                  </w:r>
                  <w:r w:rsidRPr="009402C0">
                    <w:rPr>
                      <w:sz w:val="28"/>
                      <w:szCs w:val="28"/>
                      <w:lang w:val="nl-NL"/>
                    </w:rPr>
                    <w:t xml:space="preserve">   (3)  </w:t>
                  </w:r>
                </w:p>
              </w:tc>
              <w:tc>
                <w:tcPr>
                  <w:tcW w:w="1134" w:type="dxa"/>
                  <w:tcBorders>
                    <w:bottom w:val="single" w:sz="4" w:space="0" w:color="auto"/>
                  </w:tcBorders>
                  <w:vAlign w:val="center"/>
                </w:tcPr>
                <w:p w:rsidR="008419FA" w:rsidRPr="009402C0" w:rsidRDefault="008419FA" w:rsidP="003B6AA7">
                  <w:pPr>
                    <w:jc w:val="right"/>
                    <w:rPr>
                      <w:b/>
                      <w:sz w:val="28"/>
                      <w:szCs w:val="28"/>
                    </w:rPr>
                  </w:pPr>
                  <w:r w:rsidRPr="009402C0">
                    <w:rPr>
                      <w:b/>
                      <w:sz w:val="28"/>
                      <w:szCs w:val="28"/>
                    </w:rPr>
                    <w:t>1,0</w:t>
                  </w:r>
                </w:p>
                <w:p w:rsidR="008419FA" w:rsidRPr="009402C0" w:rsidRDefault="008419FA" w:rsidP="003B6AA7">
                  <w:pPr>
                    <w:jc w:val="right"/>
                    <w:rPr>
                      <w:b/>
                      <w:sz w:val="28"/>
                      <w:szCs w:val="28"/>
                    </w:rPr>
                  </w:pPr>
                </w:p>
              </w:tc>
            </w:tr>
            <w:tr w:rsidR="008419FA" w:rsidRPr="009402C0" w:rsidTr="003B6AA7">
              <w:tc>
                <w:tcPr>
                  <w:tcW w:w="9306" w:type="dxa"/>
                  <w:tcBorders>
                    <w:bottom w:val="dotted" w:sz="4" w:space="0" w:color="auto"/>
                  </w:tcBorders>
                </w:tcPr>
                <w:p w:rsidR="008419FA" w:rsidRPr="009402C0" w:rsidRDefault="008419FA" w:rsidP="003B6AA7">
                  <w:pPr>
                    <w:jc w:val="both"/>
                    <w:rPr>
                      <w:b/>
                      <w:sz w:val="28"/>
                      <w:szCs w:val="28"/>
                      <w:lang w:val="en-IN"/>
                    </w:rPr>
                  </w:pPr>
                  <w:r w:rsidRPr="009402C0">
                    <w:rPr>
                      <w:i/>
                      <w:sz w:val="28"/>
                      <w:szCs w:val="28"/>
                      <w:lang w:val="nl-NL"/>
                    </w:rPr>
                    <w:t>Bài giải:</w:t>
                  </w:r>
                  <w:r w:rsidRPr="009402C0">
                    <w:rPr>
                      <w:sz w:val="28"/>
                      <w:szCs w:val="28"/>
                      <w:lang w:val="nl-NL"/>
                    </w:rPr>
                    <w:t xml:space="preserve"> Ta có </w:t>
                  </w:r>
                  <w:r w:rsidRPr="009402C0">
                    <w:rPr>
                      <w:b/>
                      <w:position w:val="-16"/>
                      <w:sz w:val="28"/>
                      <w:szCs w:val="28"/>
                      <w:lang w:val="en-IN"/>
                    </w:rPr>
                    <w:object w:dxaOrig="3060" w:dyaOrig="520">
                      <v:shape id="_x0000_i1928" type="#_x0000_t75" style="width:201.75pt;height:32.25pt" o:ole="">
                        <v:imagedata r:id="rId1723" o:title=""/>
                      </v:shape>
                      <o:OLEObject Type="Embed" ProgID="Equation.DSMT4" ShapeID="_x0000_i1928" DrawAspect="Content" ObjectID="_1587385716" r:id="rId1724"/>
                    </w:object>
                  </w:r>
                </w:p>
              </w:tc>
              <w:tc>
                <w:tcPr>
                  <w:tcW w:w="1134" w:type="dxa"/>
                  <w:tcBorders>
                    <w:bottom w:val="dotted" w:sz="4" w:space="0" w:color="auto"/>
                  </w:tcBorders>
                  <w:vAlign w:val="center"/>
                </w:tcPr>
                <w:p w:rsidR="008419FA" w:rsidRPr="009402C0" w:rsidRDefault="008419FA" w:rsidP="003B6AA7">
                  <w:pPr>
                    <w:rPr>
                      <w:i/>
                      <w:sz w:val="28"/>
                      <w:szCs w:val="28"/>
                    </w:rPr>
                  </w:pPr>
                  <w:r w:rsidRPr="009402C0">
                    <w:rPr>
                      <w:i/>
                      <w:sz w:val="28"/>
                      <w:szCs w:val="28"/>
                    </w:rPr>
                    <w:t>0,5</w:t>
                  </w:r>
                </w:p>
              </w:tc>
            </w:tr>
            <w:tr w:rsidR="008419FA" w:rsidRPr="009402C0" w:rsidTr="003B6AA7">
              <w:tc>
                <w:tcPr>
                  <w:tcW w:w="9306" w:type="dxa"/>
                  <w:tcBorders>
                    <w:top w:val="dotted" w:sz="4" w:space="0" w:color="auto"/>
                  </w:tcBorders>
                </w:tcPr>
                <w:p w:rsidR="008419FA" w:rsidRPr="009402C0" w:rsidRDefault="008419FA" w:rsidP="003B6AA7">
                  <w:pPr>
                    <w:jc w:val="both"/>
                    <w:rPr>
                      <w:sz w:val="28"/>
                      <w:szCs w:val="28"/>
                      <w:lang w:val="en-IN"/>
                    </w:rPr>
                  </w:pPr>
                  <w:r w:rsidRPr="009402C0">
                    <w:rPr>
                      <w:sz w:val="28"/>
                      <w:szCs w:val="28"/>
                      <w:lang w:val="en-IN"/>
                    </w:rPr>
                    <w:t xml:space="preserve">Mặt khác: </w:t>
                  </w:r>
                  <w:r w:rsidRPr="009402C0">
                    <w:rPr>
                      <w:position w:val="-14"/>
                      <w:sz w:val="28"/>
                      <w:szCs w:val="28"/>
                      <w:lang w:val="en-IN"/>
                    </w:rPr>
                    <w:object w:dxaOrig="5740" w:dyaOrig="460">
                      <v:shape id="_x0000_i1929" type="#_x0000_t75" style="width:373.5pt;height:28.5pt" o:ole="">
                        <v:imagedata r:id="rId1725" o:title=""/>
                      </v:shape>
                      <o:OLEObject Type="Embed" ProgID="Equation.DSMT4" ShapeID="_x0000_i1929" DrawAspect="Content" ObjectID="_1587385717" r:id="rId1726"/>
                    </w:object>
                  </w:r>
                </w:p>
                <w:p w:rsidR="008419FA" w:rsidRPr="009402C0" w:rsidRDefault="008419FA" w:rsidP="003B6AA7">
                  <w:pPr>
                    <w:jc w:val="both"/>
                    <w:rPr>
                      <w:sz w:val="28"/>
                      <w:szCs w:val="28"/>
                    </w:rPr>
                  </w:pPr>
                  <w:r w:rsidRPr="009402C0">
                    <w:rPr>
                      <w:sz w:val="28"/>
                      <w:szCs w:val="28"/>
                    </w:rPr>
                    <w:t xml:space="preserve">Vậy: (3) </w:t>
                  </w:r>
                  <w:r w:rsidRPr="009402C0">
                    <w:rPr>
                      <w:position w:val="-6"/>
                      <w:sz w:val="28"/>
                      <w:szCs w:val="28"/>
                      <w:lang w:val="nl-NL"/>
                    </w:rPr>
                    <w:object w:dxaOrig="3159" w:dyaOrig="279">
                      <v:shape id="_x0000_i1930" type="#_x0000_t75" style="width:158.25pt;height:14.25pt" o:ole="">
                        <v:imagedata r:id="rId1727" o:title=""/>
                      </v:shape>
                      <o:OLEObject Type="Embed" ProgID="Equation.DSMT4" ShapeID="_x0000_i1930" DrawAspect="Content" ObjectID="_1587385718" r:id="rId1728"/>
                    </w:object>
                  </w:r>
                  <w:r w:rsidRPr="009402C0">
                    <w:rPr>
                      <w:sz w:val="28"/>
                      <w:szCs w:val="28"/>
                    </w:rPr>
                    <w:t xml:space="preserve">. Phương trình vô nghiệm </w:t>
                  </w:r>
                </w:p>
              </w:tc>
              <w:tc>
                <w:tcPr>
                  <w:tcW w:w="1134" w:type="dxa"/>
                  <w:tcBorders>
                    <w:top w:val="dotted" w:sz="4" w:space="0" w:color="auto"/>
                  </w:tcBorders>
                  <w:vAlign w:val="center"/>
                </w:tcPr>
                <w:p w:rsidR="008419FA" w:rsidRPr="009402C0" w:rsidRDefault="008419FA" w:rsidP="003B6AA7">
                  <w:pPr>
                    <w:rPr>
                      <w:i/>
                      <w:sz w:val="28"/>
                      <w:szCs w:val="28"/>
                    </w:rPr>
                  </w:pPr>
                  <w:r w:rsidRPr="009402C0">
                    <w:rPr>
                      <w:i/>
                      <w:sz w:val="28"/>
                      <w:szCs w:val="28"/>
                    </w:rPr>
                    <w:t>0,5</w:t>
                  </w:r>
                </w:p>
                <w:p w:rsidR="008419FA" w:rsidRPr="009402C0" w:rsidRDefault="008419FA" w:rsidP="003B6AA7">
                  <w:pPr>
                    <w:rPr>
                      <w:sz w:val="28"/>
                      <w:szCs w:val="28"/>
                    </w:rPr>
                  </w:pPr>
                </w:p>
              </w:tc>
            </w:tr>
            <w:tr w:rsidR="008419FA" w:rsidRPr="009402C0" w:rsidTr="003B6AA7">
              <w:tc>
                <w:tcPr>
                  <w:tcW w:w="9306" w:type="dxa"/>
                  <w:tcBorders>
                    <w:bottom w:val="single" w:sz="4" w:space="0" w:color="auto"/>
                  </w:tcBorders>
                </w:tcPr>
                <w:p w:rsidR="008419FA" w:rsidRPr="009402C0" w:rsidRDefault="008419FA" w:rsidP="003B6AA7">
                  <w:pPr>
                    <w:jc w:val="both"/>
                    <w:rPr>
                      <w:b/>
                      <w:sz w:val="28"/>
                      <w:szCs w:val="28"/>
                    </w:rPr>
                  </w:pPr>
                  <w:r w:rsidRPr="009402C0">
                    <w:rPr>
                      <w:b/>
                      <w:sz w:val="28"/>
                      <w:szCs w:val="28"/>
                    </w:rPr>
                    <w:t xml:space="preserve">Câu 2 </w:t>
                  </w:r>
                  <w:r w:rsidRPr="009402C0">
                    <w:rPr>
                      <w:i/>
                      <w:sz w:val="28"/>
                      <w:szCs w:val="28"/>
                    </w:rPr>
                    <w:t>(2,5 điểm )</w:t>
                  </w:r>
                </w:p>
              </w:tc>
              <w:tc>
                <w:tcPr>
                  <w:tcW w:w="1134" w:type="dxa"/>
                  <w:tcBorders>
                    <w:bottom w:val="single" w:sz="4" w:space="0" w:color="auto"/>
                  </w:tcBorders>
                </w:tcPr>
                <w:p w:rsidR="008419FA" w:rsidRPr="009402C0" w:rsidRDefault="008419FA" w:rsidP="003B6AA7">
                  <w:pPr>
                    <w:jc w:val="right"/>
                    <w:rPr>
                      <w:b/>
                      <w:sz w:val="28"/>
                      <w:szCs w:val="28"/>
                    </w:rPr>
                  </w:pPr>
                  <w:r w:rsidRPr="009402C0">
                    <w:rPr>
                      <w:b/>
                      <w:sz w:val="28"/>
                      <w:szCs w:val="28"/>
                    </w:rPr>
                    <w:t>2,5</w:t>
                  </w:r>
                </w:p>
              </w:tc>
            </w:tr>
            <w:tr w:rsidR="008419FA" w:rsidRPr="009402C0" w:rsidTr="003B6AA7">
              <w:tc>
                <w:tcPr>
                  <w:tcW w:w="9306" w:type="dxa"/>
                  <w:tcBorders>
                    <w:bottom w:val="dotted" w:sz="4" w:space="0" w:color="auto"/>
                  </w:tcBorders>
                </w:tcPr>
                <w:p w:rsidR="008419FA" w:rsidRPr="009402C0" w:rsidRDefault="008419FA" w:rsidP="003B6AA7">
                  <w:pPr>
                    <w:spacing w:before="120" w:after="120" w:line="320" w:lineRule="exact"/>
                    <w:rPr>
                      <w:sz w:val="28"/>
                      <w:szCs w:val="28"/>
                    </w:rPr>
                  </w:pPr>
                  <w:r w:rsidRPr="009402C0">
                    <w:rPr>
                      <w:i/>
                      <w:sz w:val="28"/>
                      <w:szCs w:val="28"/>
                    </w:rPr>
                    <w:t xml:space="preserve">Bài giải: </w:t>
                  </w:r>
                  <w:r w:rsidRPr="009402C0">
                    <w:rPr>
                      <w:sz w:val="28"/>
                      <w:szCs w:val="28"/>
                    </w:rPr>
                    <w:t>Gọi vận tốc của ca nô khi nước yên lặng là x km/giờ ( x &gt; 4)</w:t>
                  </w:r>
                </w:p>
              </w:tc>
              <w:tc>
                <w:tcPr>
                  <w:tcW w:w="1134" w:type="dxa"/>
                  <w:tcBorders>
                    <w:bottom w:val="dotted" w:sz="4" w:space="0" w:color="auto"/>
                  </w:tcBorders>
                  <w:vAlign w:val="center"/>
                </w:tcPr>
                <w:p w:rsidR="008419FA" w:rsidRPr="009402C0" w:rsidRDefault="008419FA" w:rsidP="003B6AA7">
                  <w:pPr>
                    <w:spacing w:before="120" w:after="120" w:line="320" w:lineRule="exact"/>
                    <w:rPr>
                      <w:i/>
                      <w:sz w:val="28"/>
                      <w:szCs w:val="28"/>
                    </w:rPr>
                  </w:pPr>
                  <w:r w:rsidRPr="009402C0">
                    <w:rPr>
                      <w:i/>
                      <w:sz w:val="28"/>
                      <w:szCs w:val="28"/>
                    </w:rPr>
                    <w:t>0,5</w:t>
                  </w:r>
                </w:p>
              </w:tc>
            </w:tr>
            <w:tr w:rsidR="008419FA" w:rsidRPr="009402C0" w:rsidTr="003B6AA7">
              <w:tc>
                <w:tcPr>
                  <w:tcW w:w="9306" w:type="dxa"/>
                  <w:tcBorders>
                    <w:top w:val="dotted" w:sz="4" w:space="0" w:color="auto"/>
                    <w:bottom w:val="dotted" w:sz="4" w:space="0" w:color="auto"/>
                  </w:tcBorders>
                </w:tcPr>
                <w:p w:rsidR="008419FA" w:rsidRPr="009402C0" w:rsidRDefault="008419FA" w:rsidP="003B6AA7">
                  <w:pPr>
                    <w:spacing w:before="120" w:after="120" w:line="400" w:lineRule="exact"/>
                    <w:jc w:val="both"/>
                    <w:rPr>
                      <w:sz w:val="28"/>
                      <w:szCs w:val="28"/>
                    </w:rPr>
                  </w:pPr>
                  <w:r w:rsidRPr="009402C0">
                    <w:rPr>
                      <w:sz w:val="28"/>
                      <w:szCs w:val="28"/>
                    </w:rPr>
                    <w:t xml:space="preserve">Vận tốc của ca nô khi xuôi dòng là x +4 (km/giờ), khi ngược dòng là x - 4 (km/giờ). Thời gian ca nô xuôi dòng từ A đến B là </w:t>
                  </w:r>
                  <w:r w:rsidRPr="009402C0">
                    <w:rPr>
                      <w:position w:val="-24"/>
                      <w:sz w:val="28"/>
                      <w:szCs w:val="28"/>
                      <w:lang w:val="nl-NL"/>
                    </w:rPr>
                    <w:object w:dxaOrig="560" w:dyaOrig="620">
                      <v:shape id="_x0000_i1931" type="#_x0000_t75" style="width:27.75pt;height:30.75pt" o:ole="">
                        <v:imagedata r:id="rId1729" o:title=""/>
                      </v:shape>
                      <o:OLEObject Type="Embed" ProgID="Equation.DSMT4" ShapeID="_x0000_i1931" DrawAspect="Content" ObjectID="_1587385719" r:id="rId1730"/>
                    </w:object>
                  </w:r>
                  <w:r w:rsidRPr="009402C0">
                    <w:rPr>
                      <w:sz w:val="28"/>
                      <w:szCs w:val="28"/>
                    </w:rPr>
                    <w:t xml:space="preserve">  giờ, đi ngược dòng</w:t>
                  </w:r>
                </w:p>
                <w:p w:rsidR="008419FA" w:rsidRPr="009402C0" w:rsidRDefault="008419FA" w:rsidP="003B6AA7">
                  <w:pPr>
                    <w:spacing w:before="120" w:after="120" w:line="400" w:lineRule="exact"/>
                    <w:jc w:val="both"/>
                    <w:rPr>
                      <w:sz w:val="28"/>
                      <w:szCs w:val="28"/>
                      <w:lang w:val="it-IT"/>
                    </w:rPr>
                  </w:pPr>
                  <w:r w:rsidRPr="009402C0">
                    <w:rPr>
                      <w:sz w:val="28"/>
                      <w:szCs w:val="28"/>
                    </w:rPr>
                    <w:t xml:space="preserve"> </w:t>
                  </w:r>
                  <w:r w:rsidRPr="009402C0">
                    <w:rPr>
                      <w:sz w:val="28"/>
                      <w:szCs w:val="28"/>
                      <w:lang w:val="it-IT"/>
                    </w:rPr>
                    <w:t xml:space="preserve">từ B đến A là </w:t>
                  </w:r>
                  <w:r w:rsidRPr="009402C0">
                    <w:rPr>
                      <w:position w:val="-24"/>
                      <w:sz w:val="28"/>
                      <w:szCs w:val="28"/>
                      <w:lang w:val="nl-NL"/>
                    </w:rPr>
                    <w:object w:dxaOrig="560" w:dyaOrig="620">
                      <v:shape id="_x0000_i1932" type="#_x0000_t75" style="width:27.75pt;height:30.75pt" o:ole="">
                        <v:imagedata r:id="rId1731" o:title=""/>
                      </v:shape>
                      <o:OLEObject Type="Embed" ProgID="Equation.DSMT4" ShapeID="_x0000_i1932" DrawAspect="Content" ObjectID="_1587385720" r:id="rId1732"/>
                    </w:object>
                  </w:r>
                  <w:r w:rsidRPr="009402C0">
                    <w:rPr>
                      <w:sz w:val="28"/>
                      <w:szCs w:val="28"/>
                      <w:lang w:val="it-IT"/>
                    </w:rPr>
                    <w:t xml:space="preserve"> giờ.</w:t>
                  </w:r>
                </w:p>
              </w:tc>
              <w:tc>
                <w:tcPr>
                  <w:tcW w:w="1134" w:type="dxa"/>
                  <w:tcBorders>
                    <w:top w:val="dotted" w:sz="4" w:space="0" w:color="auto"/>
                    <w:bottom w:val="dotted" w:sz="4" w:space="0" w:color="auto"/>
                  </w:tcBorders>
                  <w:vAlign w:val="center"/>
                </w:tcPr>
                <w:p w:rsidR="008419FA" w:rsidRPr="009402C0" w:rsidRDefault="008419FA" w:rsidP="003B6AA7">
                  <w:pPr>
                    <w:spacing w:before="120" w:after="120" w:line="320" w:lineRule="exact"/>
                    <w:rPr>
                      <w:i/>
                      <w:sz w:val="28"/>
                      <w:szCs w:val="28"/>
                    </w:rPr>
                  </w:pPr>
                  <w:r w:rsidRPr="009402C0">
                    <w:rPr>
                      <w:i/>
                      <w:sz w:val="28"/>
                      <w:szCs w:val="28"/>
                    </w:rPr>
                    <w:t>0,5</w:t>
                  </w:r>
                </w:p>
              </w:tc>
            </w:tr>
            <w:tr w:rsidR="008419FA" w:rsidRPr="009402C0" w:rsidTr="003B6AA7">
              <w:tc>
                <w:tcPr>
                  <w:tcW w:w="9306" w:type="dxa"/>
                  <w:tcBorders>
                    <w:top w:val="dotted" w:sz="4" w:space="0" w:color="auto"/>
                    <w:bottom w:val="dotted" w:sz="4" w:space="0" w:color="auto"/>
                  </w:tcBorders>
                </w:tcPr>
                <w:p w:rsidR="008419FA" w:rsidRPr="009402C0" w:rsidRDefault="008419FA" w:rsidP="003B6AA7">
                  <w:pPr>
                    <w:spacing w:before="120" w:after="120" w:line="320" w:lineRule="exact"/>
                    <w:rPr>
                      <w:sz w:val="28"/>
                      <w:szCs w:val="28"/>
                    </w:rPr>
                  </w:pPr>
                  <w:r w:rsidRPr="009402C0">
                    <w:rPr>
                      <w:sz w:val="28"/>
                      <w:szCs w:val="28"/>
                    </w:rPr>
                    <w:t xml:space="preserve">Theo bài ra ta có phương trình: </w:t>
                  </w:r>
                  <w:r w:rsidRPr="009402C0">
                    <w:rPr>
                      <w:position w:val="-24"/>
                      <w:sz w:val="28"/>
                      <w:szCs w:val="28"/>
                      <w:lang w:val="nl-NL"/>
                    </w:rPr>
                    <w:object w:dxaOrig="1640" w:dyaOrig="620">
                      <v:shape id="_x0000_i1933" type="#_x0000_t75" style="width:81.75pt;height:30.75pt" o:ole="">
                        <v:imagedata r:id="rId1733" o:title=""/>
                      </v:shape>
                      <o:OLEObject Type="Embed" ProgID="Equation.DSMT4" ShapeID="_x0000_i1933" DrawAspect="Content" ObjectID="_1587385721" r:id="rId1734"/>
                    </w:object>
                  </w:r>
                  <w:r w:rsidRPr="009402C0">
                    <w:rPr>
                      <w:sz w:val="28"/>
                      <w:szCs w:val="28"/>
                    </w:rPr>
                    <w:t xml:space="preserve">      (4)</w:t>
                  </w:r>
                </w:p>
              </w:tc>
              <w:tc>
                <w:tcPr>
                  <w:tcW w:w="1134" w:type="dxa"/>
                  <w:tcBorders>
                    <w:top w:val="dotted" w:sz="4" w:space="0" w:color="auto"/>
                    <w:bottom w:val="dotted" w:sz="4" w:space="0" w:color="auto"/>
                  </w:tcBorders>
                  <w:vAlign w:val="center"/>
                </w:tcPr>
                <w:p w:rsidR="008419FA" w:rsidRPr="009402C0" w:rsidRDefault="008419FA" w:rsidP="003B6AA7">
                  <w:pPr>
                    <w:spacing w:before="120" w:after="120" w:line="320" w:lineRule="exact"/>
                    <w:rPr>
                      <w:i/>
                      <w:sz w:val="28"/>
                      <w:szCs w:val="28"/>
                    </w:rPr>
                  </w:pPr>
                  <w:r w:rsidRPr="009402C0">
                    <w:rPr>
                      <w:i/>
                      <w:sz w:val="28"/>
                      <w:szCs w:val="28"/>
                    </w:rPr>
                    <w:t>0,5</w:t>
                  </w:r>
                </w:p>
              </w:tc>
            </w:tr>
            <w:tr w:rsidR="008419FA" w:rsidRPr="009402C0" w:rsidTr="003B6AA7">
              <w:trPr>
                <w:trHeight w:val="599"/>
              </w:trPr>
              <w:tc>
                <w:tcPr>
                  <w:tcW w:w="9306" w:type="dxa"/>
                  <w:tcBorders>
                    <w:top w:val="dotted" w:sz="4" w:space="0" w:color="auto"/>
                    <w:bottom w:val="dotted" w:sz="4" w:space="0" w:color="auto"/>
                  </w:tcBorders>
                  <w:vAlign w:val="center"/>
                </w:tcPr>
                <w:p w:rsidR="008419FA" w:rsidRPr="009402C0" w:rsidRDefault="008419FA" w:rsidP="003B6AA7">
                  <w:pPr>
                    <w:spacing w:before="120" w:after="120" w:line="320" w:lineRule="exact"/>
                    <w:rPr>
                      <w:sz w:val="28"/>
                      <w:szCs w:val="28"/>
                    </w:rPr>
                  </w:pPr>
                  <w:r w:rsidRPr="009402C0">
                    <w:rPr>
                      <w:b/>
                      <w:position w:val="-10"/>
                      <w:sz w:val="28"/>
                      <w:szCs w:val="28"/>
                      <w:lang w:val="nl-NL"/>
                    </w:rPr>
                    <w:object w:dxaOrig="7140" w:dyaOrig="360">
                      <v:shape id="_x0000_i1934" type="#_x0000_t75" style="width:454.5pt;height:18pt" o:ole="">
                        <v:imagedata r:id="rId1735" o:title=""/>
                      </v:shape>
                      <o:OLEObject Type="Embed" ProgID="Equation.DSMT4" ShapeID="_x0000_i1934" DrawAspect="Content" ObjectID="_1587385722" r:id="rId1736"/>
                    </w:object>
                  </w:r>
                  <w:r w:rsidRPr="009402C0">
                    <w:rPr>
                      <w:b/>
                      <w:sz w:val="28"/>
                      <w:szCs w:val="28"/>
                    </w:rPr>
                    <w:t xml:space="preserve"> </w:t>
                  </w:r>
                  <w:r w:rsidRPr="009402C0">
                    <w:rPr>
                      <w:sz w:val="28"/>
                      <w:szCs w:val="28"/>
                    </w:rPr>
                    <w:t>hoặc x = 16. Nghiệm x = -1 &lt;0 nên bị loại</w:t>
                  </w:r>
                </w:p>
              </w:tc>
              <w:tc>
                <w:tcPr>
                  <w:tcW w:w="1134" w:type="dxa"/>
                  <w:tcBorders>
                    <w:top w:val="dotted" w:sz="4" w:space="0" w:color="auto"/>
                    <w:bottom w:val="dotted" w:sz="4" w:space="0" w:color="auto"/>
                  </w:tcBorders>
                  <w:vAlign w:val="center"/>
                </w:tcPr>
                <w:p w:rsidR="008419FA" w:rsidRPr="009402C0" w:rsidRDefault="008419FA" w:rsidP="003B6AA7">
                  <w:pPr>
                    <w:spacing w:before="120" w:after="120" w:line="320" w:lineRule="exact"/>
                    <w:rPr>
                      <w:i/>
                      <w:sz w:val="28"/>
                      <w:szCs w:val="28"/>
                    </w:rPr>
                  </w:pPr>
                  <w:r w:rsidRPr="009402C0">
                    <w:rPr>
                      <w:i/>
                      <w:sz w:val="28"/>
                      <w:szCs w:val="28"/>
                    </w:rPr>
                    <w:t>0,5</w:t>
                  </w:r>
                </w:p>
              </w:tc>
            </w:tr>
            <w:tr w:rsidR="008419FA" w:rsidRPr="009402C0" w:rsidTr="003B6AA7">
              <w:tc>
                <w:tcPr>
                  <w:tcW w:w="9306" w:type="dxa"/>
                  <w:tcBorders>
                    <w:top w:val="dotted" w:sz="4" w:space="0" w:color="auto"/>
                  </w:tcBorders>
                </w:tcPr>
                <w:p w:rsidR="008419FA" w:rsidRPr="009402C0" w:rsidRDefault="008419FA" w:rsidP="003B6AA7">
                  <w:pPr>
                    <w:spacing w:line="320" w:lineRule="exact"/>
                    <w:rPr>
                      <w:sz w:val="28"/>
                      <w:szCs w:val="28"/>
                    </w:rPr>
                  </w:pPr>
                  <w:r w:rsidRPr="009402C0">
                    <w:rPr>
                      <w:sz w:val="28"/>
                      <w:szCs w:val="28"/>
                    </w:rPr>
                    <w:t>Vậy vận tốc của ca nô khi nước yên lặng là 16km/giờ.</w:t>
                  </w:r>
                </w:p>
              </w:tc>
              <w:tc>
                <w:tcPr>
                  <w:tcW w:w="1134" w:type="dxa"/>
                  <w:tcBorders>
                    <w:top w:val="dotted" w:sz="4" w:space="0" w:color="auto"/>
                  </w:tcBorders>
                  <w:vAlign w:val="center"/>
                </w:tcPr>
                <w:p w:rsidR="008419FA" w:rsidRPr="009402C0" w:rsidRDefault="008419FA" w:rsidP="003B6AA7">
                  <w:pPr>
                    <w:spacing w:line="320" w:lineRule="exact"/>
                    <w:rPr>
                      <w:i/>
                      <w:sz w:val="28"/>
                      <w:szCs w:val="28"/>
                    </w:rPr>
                  </w:pPr>
                  <w:r w:rsidRPr="009402C0">
                    <w:rPr>
                      <w:i/>
                      <w:sz w:val="28"/>
                      <w:szCs w:val="28"/>
                    </w:rPr>
                    <w:t>0,5</w:t>
                  </w:r>
                </w:p>
              </w:tc>
            </w:tr>
            <w:tr w:rsidR="008419FA" w:rsidRPr="009402C0" w:rsidTr="003B6AA7">
              <w:tc>
                <w:tcPr>
                  <w:tcW w:w="9306" w:type="dxa"/>
                </w:tcPr>
                <w:p w:rsidR="008419FA" w:rsidRPr="009402C0" w:rsidRDefault="008419FA" w:rsidP="003B6AA7">
                  <w:pPr>
                    <w:spacing w:before="120" w:after="120" w:line="360" w:lineRule="exact"/>
                    <w:jc w:val="both"/>
                    <w:rPr>
                      <w:b/>
                      <w:sz w:val="28"/>
                      <w:szCs w:val="28"/>
                    </w:rPr>
                  </w:pPr>
                  <w:r w:rsidRPr="009402C0">
                    <w:rPr>
                      <w:b/>
                      <w:sz w:val="28"/>
                      <w:szCs w:val="28"/>
                    </w:rPr>
                    <w:t xml:space="preserve">Câu 3 </w:t>
                  </w:r>
                  <w:r w:rsidRPr="009402C0">
                    <w:rPr>
                      <w:b/>
                      <w:i/>
                      <w:sz w:val="28"/>
                      <w:szCs w:val="28"/>
                    </w:rPr>
                    <w:t xml:space="preserve">(2,5 điểm) </w:t>
                  </w:r>
                </w:p>
              </w:tc>
              <w:tc>
                <w:tcPr>
                  <w:tcW w:w="1134" w:type="dxa"/>
                </w:tcPr>
                <w:p w:rsidR="008419FA" w:rsidRPr="009402C0" w:rsidRDefault="008419FA" w:rsidP="003B6AA7">
                  <w:pPr>
                    <w:rPr>
                      <w:b/>
                      <w:sz w:val="28"/>
                      <w:szCs w:val="28"/>
                    </w:rPr>
                  </w:pPr>
                </w:p>
              </w:tc>
            </w:tr>
            <w:tr w:rsidR="008419FA" w:rsidRPr="009402C0" w:rsidTr="003B6AA7">
              <w:trPr>
                <w:trHeight w:val="3224"/>
              </w:trPr>
              <w:tc>
                <w:tcPr>
                  <w:tcW w:w="9306" w:type="dxa"/>
                </w:tcPr>
                <w:p w:rsidR="008419FA" w:rsidRPr="009402C0" w:rsidRDefault="008419FA" w:rsidP="003B6AA7">
                  <w:pPr>
                    <w:jc w:val="center"/>
                    <w:rPr>
                      <w:sz w:val="28"/>
                      <w:szCs w:val="28"/>
                      <w:lang w:val="nl-NL"/>
                    </w:rPr>
                  </w:pPr>
                  <w:r>
                    <w:rPr>
                      <w:noProof/>
                      <w:sz w:val="28"/>
                      <w:szCs w:val="28"/>
                      <w:lang w:val="en-US"/>
                    </w:rPr>
                    <w:drawing>
                      <wp:inline distT="0" distB="0" distL="0" distR="0">
                        <wp:extent cx="2305050" cy="19431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2"/>
                                <pic:cNvPicPr>
                                  <a:picLocks noChangeAspect="1" noChangeArrowheads="1"/>
                                </pic:cNvPicPr>
                              </pic:nvPicPr>
                              <pic:blipFill>
                                <a:blip r:embed="rId1737">
                                  <a:extLst>
                                    <a:ext uri="{28A0092B-C50C-407E-A947-70E740481C1C}">
                                      <a14:useLocalDpi xmlns:a14="http://schemas.microsoft.com/office/drawing/2010/main" val="0"/>
                                    </a:ext>
                                  </a:extLst>
                                </a:blip>
                                <a:srcRect/>
                                <a:stretch>
                                  <a:fillRect/>
                                </a:stretch>
                              </pic:blipFill>
                              <pic:spPr bwMode="auto">
                                <a:xfrm>
                                  <a:off x="0" y="0"/>
                                  <a:ext cx="2305050" cy="1943100"/>
                                </a:xfrm>
                                <a:prstGeom prst="rect">
                                  <a:avLst/>
                                </a:prstGeom>
                                <a:noFill/>
                                <a:ln>
                                  <a:noFill/>
                                </a:ln>
                              </pic:spPr>
                            </pic:pic>
                          </a:graphicData>
                        </a:graphic>
                      </wp:inline>
                    </w:drawing>
                  </w:r>
                </w:p>
              </w:tc>
              <w:tc>
                <w:tcPr>
                  <w:tcW w:w="1134" w:type="dxa"/>
                  <w:vAlign w:val="center"/>
                </w:tcPr>
                <w:p w:rsidR="008419FA" w:rsidRPr="009402C0" w:rsidRDefault="008419FA" w:rsidP="003B6AA7">
                  <w:pPr>
                    <w:rPr>
                      <w:b/>
                      <w:sz w:val="28"/>
                      <w:szCs w:val="28"/>
                    </w:rPr>
                  </w:pPr>
                </w:p>
                <w:p w:rsidR="008419FA" w:rsidRPr="009402C0" w:rsidRDefault="008419FA" w:rsidP="003B6AA7">
                  <w:pPr>
                    <w:rPr>
                      <w:i/>
                      <w:sz w:val="28"/>
                      <w:szCs w:val="28"/>
                    </w:rPr>
                  </w:pPr>
                  <w:r w:rsidRPr="009402C0">
                    <w:rPr>
                      <w:i/>
                      <w:sz w:val="28"/>
                      <w:szCs w:val="28"/>
                    </w:rPr>
                    <w:t>0,5</w:t>
                  </w:r>
                </w:p>
              </w:tc>
            </w:tr>
            <w:tr w:rsidR="008419FA" w:rsidRPr="009402C0" w:rsidTr="003B6AA7">
              <w:tc>
                <w:tcPr>
                  <w:tcW w:w="9306" w:type="dxa"/>
                  <w:tcBorders>
                    <w:bottom w:val="single" w:sz="4" w:space="0" w:color="auto"/>
                  </w:tcBorders>
                </w:tcPr>
                <w:p w:rsidR="008419FA" w:rsidRPr="009402C0" w:rsidRDefault="008419FA" w:rsidP="003B6AA7">
                  <w:pPr>
                    <w:jc w:val="both"/>
                    <w:rPr>
                      <w:b/>
                      <w:sz w:val="28"/>
                      <w:szCs w:val="28"/>
                      <w:lang w:val="nl-NL"/>
                    </w:rPr>
                  </w:pPr>
                  <w:r w:rsidRPr="009402C0">
                    <w:rPr>
                      <w:b/>
                      <w:sz w:val="28"/>
                      <w:szCs w:val="28"/>
                      <w:lang w:val="nl-NL"/>
                    </w:rPr>
                    <w:t>a) Chứng minh: SA = SO</w:t>
                  </w:r>
                </w:p>
              </w:tc>
              <w:tc>
                <w:tcPr>
                  <w:tcW w:w="1134" w:type="dxa"/>
                </w:tcPr>
                <w:p w:rsidR="008419FA" w:rsidRPr="009402C0" w:rsidRDefault="008419FA" w:rsidP="003B6AA7">
                  <w:pPr>
                    <w:jc w:val="right"/>
                    <w:rPr>
                      <w:b/>
                      <w:sz w:val="28"/>
                      <w:szCs w:val="28"/>
                    </w:rPr>
                  </w:pPr>
                  <w:r w:rsidRPr="009402C0">
                    <w:rPr>
                      <w:b/>
                      <w:sz w:val="28"/>
                      <w:szCs w:val="28"/>
                    </w:rPr>
                    <w:t>1,0</w:t>
                  </w:r>
                </w:p>
              </w:tc>
            </w:tr>
            <w:tr w:rsidR="008419FA" w:rsidRPr="009402C0" w:rsidTr="003B6AA7">
              <w:trPr>
                <w:trHeight w:val="621"/>
              </w:trPr>
              <w:tc>
                <w:tcPr>
                  <w:tcW w:w="9306" w:type="dxa"/>
                  <w:tcBorders>
                    <w:bottom w:val="dotted" w:sz="4" w:space="0" w:color="auto"/>
                  </w:tcBorders>
                </w:tcPr>
                <w:p w:rsidR="008419FA" w:rsidRPr="009402C0" w:rsidRDefault="008419FA" w:rsidP="003B6AA7">
                  <w:pPr>
                    <w:spacing w:before="120" w:after="120"/>
                    <w:jc w:val="both"/>
                    <w:rPr>
                      <w:sz w:val="28"/>
                      <w:szCs w:val="28"/>
                    </w:rPr>
                  </w:pPr>
                  <w:r w:rsidRPr="009402C0">
                    <w:rPr>
                      <w:sz w:val="28"/>
                      <w:szCs w:val="28"/>
                    </w:rPr>
                    <w:t xml:space="preserve">Vì AM, AN là các tiếp tuyến nên: </w:t>
                  </w:r>
                  <w:r w:rsidRPr="009402C0">
                    <w:rPr>
                      <w:position w:val="-6"/>
                      <w:sz w:val="28"/>
                      <w:szCs w:val="28"/>
                      <w:lang w:val="nl-NL"/>
                    </w:rPr>
                    <w:object w:dxaOrig="1060" w:dyaOrig="360">
                      <v:shape id="_x0000_i1935" type="#_x0000_t75" style="width:78pt;height:25.5pt" o:ole="">
                        <v:imagedata r:id="rId1738" o:title=""/>
                      </v:shape>
                      <o:OLEObject Type="Embed" ProgID="Equation.DSMT4" ShapeID="_x0000_i1935" DrawAspect="Content" ObjectID="_1587385723" r:id="rId1739"/>
                    </w:object>
                  </w:r>
                  <w:r w:rsidRPr="009402C0">
                    <w:rPr>
                      <w:sz w:val="28"/>
                      <w:szCs w:val="28"/>
                    </w:rPr>
                    <w:t xml:space="preserve">      (1)</w:t>
                  </w:r>
                </w:p>
              </w:tc>
              <w:tc>
                <w:tcPr>
                  <w:tcW w:w="1134" w:type="dxa"/>
                  <w:vAlign w:val="center"/>
                </w:tcPr>
                <w:p w:rsidR="008419FA" w:rsidRPr="009402C0" w:rsidRDefault="008419FA" w:rsidP="003B6AA7">
                  <w:pPr>
                    <w:spacing w:before="120" w:after="120"/>
                    <w:rPr>
                      <w:i/>
                      <w:sz w:val="28"/>
                      <w:szCs w:val="28"/>
                    </w:rPr>
                  </w:pPr>
                  <w:r w:rsidRPr="009402C0">
                    <w:rPr>
                      <w:i/>
                      <w:sz w:val="28"/>
                      <w:szCs w:val="28"/>
                    </w:rPr>
                    <w:t>0,5</w:t>
                  </w:r>
                </w:p>
              </w:tc>
            </w:tr>
            <w:tr w:rsidR="008419FA" w:rsidRPr="009402C0" w:rsidTr="003B6AA7">
              <w:trPr>
                <w:trHeight w:val="585"/>
              </w:trPr>
              <w:tc>
                <w:tcPr>
                  <w:tcW w:w="9306" w:type="dxa"/>
                  <w:tcBorders>
                    <w:top w:val="dotted" w:sz="4" w:space="0" w:color="auto"/>
                    <w:bottom w:val="nil"/>
                  </w:tcBorders>
                </w:tcPr>
                <w:p w:rsidR="008419FA" w:rsidRPr="009402C0" w:rsidRDefault="008419FA" w:rsidP="003B6AA7">
                  <w:pPr>
                    <w:rPr>
                      <w:sz w:val="28"/>
                      <w:szCs w:val="28"/>
                      <w:lang w:val="it-IT"/>
                    </w:rPr>
                  </w:pPr>
                  <w:r w:rsidRPr="009402C0">
                    <w:rPr>
                      <w:sz w:val="28"/>
                      <w:szCs w:val="28"/>
                      <w:lang w:val="it-IT"/>
                    </w:rPr>
                    <w:t xml:space="preserve">Vì MA//SO nên: </w:t>
                  </w:r>
                  <w:r w:rsidRPr="009402C0">
                    <w:rPr>
                      <w:position w:val="-6"/>
                      <w:sz w:val="28"/>
                      <w:szCs w:val="28"/>
                      <w:lang w:val="nl-NL"/>
                    </w:rPr>
                    <w:object w:dxaOrig="1200" w:dyaOrig="480">
                      <v:shape id="_x0000_i1936" type="#_x0000_t75" style="width:60pt;height:29.25pt" o:ole="">
                        <v:imagedata r:id="rId1740" o:title=""/>
                      </v:shape>
                      <o:OLEObject Type="Embed" ProgID="Equation.DSMT4" ShapeID="_x0000_i1936" DrawAspect="Content" ObjectID="_1587385724" r:id="rId1741"/>
                    </w:object>
                  </w:r>
                  <w:r w:rsidRPr="009402C0">
                    <w:rPr>
                      <w:sz w:val="28"/>
                      <w:szCs w:val="28"/>
                      <w:lang w:val="it-IT"/>
                    </w:rPr>
                    <w:t xml:space="preserve"> (so le trong)                   (2) </w:t>
                  </w:r>
                </w:p>
              </w:tc>
              <w:tc>
                <w:tcPr>
                  <w:tcW w:w="1134" w:type="dxa"/>
                  <w:vMerge w:val="restart"/>
                  <w:vAlign w:val="center"/>
                </w:tcPr>
                <w:p w:rsidR="008419FA" w:rsidRPr="009402C0" w:rsidRDefault="008419FA" w:rsidP="003B6AA7">
                  <w:pPr>
                    <w:rPr>
                      <w:i/>
                      <w:sz w:val="28"/>
                      <w:szCs w:val="28"/>
                    </w:rPr>
                  </w:pPr>
                  <w:r w:rsidRPr="009402C0">
                    <w:rPr>
                      <w:i/>
                      <w:sz w:val="28"/>
                      <w:szCs w:val="28"/>
                    </w:rPr>
                    <w:t>0,5</w:t>
                  </w:r>
                </w:p>
              </w:tc>
            </w:tr>
            <w:tr w:rsidR="008419FA" w:rsidRPr="009402C0" w:rsidTr="003B6AA7">
              <w:tc>
                <w:tcPr>
                  <w:tcW w:w="9306" w:type="dxa"/>
                  <w:tcBorders>
                    <w:top w:val="nil"/>
                  </w:tcBorders>
                </w:tcPr>
                <w:p w:rsidR="008419FA" w:rsidRPr="009402C0" w:rsidRDefault="008419FA" w:rsidP="003B6AA7">
                  <w:pPr>
                    <w:rPr>
                      <w:sz w:val="28"/>
                      <w:szCs w:val="28"/>
                    </w:rPr>
                  </w:pPr>
                  <w:r w:rsidRPr="009402C0">
                    <w:rPr>
                      <w:sz w:val="28"/>
                      <w:szCs w:val="28"/>
                    </w:rPr>
                    <w:t xml:space="preserve">Từ (1) và (2) ta có: </w:t>
                  </w:r>
                  <w:r w:rsidRPr="009402C0">
                    <w:rPr>
                      <w:position w:val="-6"/>
                      <w:sz w:val="28"/>
                      <w:szCs w:val="28"/>
                      <w:lang w:val="nl-NL"/>
                    </w:rPr>
                    <w:object w:dxaOrig="1040" w:dyaOrig="460">
                      <v:shape id="_x0000_i1937" type="#_x0000_t75" style="width:51.75pt;height:27.75pt" o:ole="">
                        <v:imagedata r:id="rId1742" o:title=""/>
                      </v:shape>
                      <o:OLEObject Type="Embed" ProgID="Equation.DSMT4" ShapeID="_x0000_i1937" DrawAspect="Content" ObjectID="_1587385725" r:id="rId1743"/>
                    </w:object>
                  </w:r>
                  <w:r w:rsidRPr="009402C0">
                    <w:rPr>
                      <w:sz w:val="28"/>
                      <w:szCs w:val="28"/>
                    </w:rPr>
                    <w:t xml:space="preserve"> </w:t>
                  </w:r>
                  <w:r w:rsidRPr="009402C0">
                    <w:rPr>
                      <w:position w:val="-6"/>
                      <w:sz w:val="28"/>
                      <w:szCs w:val="28"/>
                      <w:lang w:val="nl-NL"/>
                    </w:rPr>
                    <w:object w:dxaOrig="300" w:dyaOrig="240">
                      <v:shape id="_x0000_i1938" type="#_x0000_t75" style="width:15pt;height:12pt" o:ole="">
                        <v:imagedata r:id="rId1744" o:title=""/>
                      </v:shape>
                      <o:OLEObject Type="Embed" ProgID="Equation.DSMT4" ShapeID="_x0000_i1938" DrawAspect="Content" ObjectID="_1587385726" r:id="rId1745"/>
                    </w:object>
                  </w:r>
                  <w:r w:rsidRPr="009402C0">
                    <w:rPr>
                      <w:position w:val="-4"/>
                      <w:sz w:val="28"/>
                      <w:szCs w:val="28"/>
                      <w:lang w:val="nl-NL"/>
                    </w:rPr>
                    <w:object w:dxaOrig="220" w:dyaOrig="260">
                      <v:shape id="_x0000_i1939" type="#_x0000_t75" style="width:11.25pt;height:12.75pt" o:ole="">
                        <v:imagedata r:id="rId1746" o:title=""/>
                      </v:shape>
                      <o:OLEObject Type="Embed" ProgID="Equation.DSMT4" ShapeID="_x0000_i1939" DrawAspect="Content" ObjectID="_1587385727" r:id="rId1747"/>
                    </w:object>
                  </w:r>
                  <w:r w:rsidRPr="009402C0">
                    <w:rPr>
                      <w:sz w:val="28"/>
                      <w:szCs w:val="28"/>
                    </w:rPr>
                    <w:t xml:space="preserve">SAO cân </w:t>
                  </w:r>
                  <w:r w:rsidRPr="009402C0">
                    <w:rPr>
                      <w:position w:val="-6"/>
                      <w:sz w:val="28"/>
                      <w:szCs w:val="28"/>
                      <w:lang w:val="nl-NL"/>
                    </w:rPr>
                    <w:object w:dxaOrig="300" w:dyaOrig="240">
                      <v:shape id="_x0000_i1940" type="#_x0000_t75" style="width:15pt;height:12pt" o:ole="">
                        <v:imagedata r:id="rId1748" o:title=""/>
                      </v:shape>
                      <o:OLEObject Type="Embed" ProgID="Equation.DSMT4" ShapeID="_x0000_i1940" DrawAspect="Content" ObjectID="_1587385728" r:id="rId1749"/>
                    </w:object>
                  </w:r>
                  <w:r w:rsidRPr="009402C0">
                    <w:rPr>
                      <w:sz w:val="28"/>
                      <w:szCs w:val="28"/>
                    </w:rPr>
                    <w:t>SA = SO (đ.p.c.m)</w:t>
                  </w:r>
                </w:p>
              </w:tc>
              <w:tc>
                <w:tcPr>
                  <w:tcW w:w="1134" w:type="dxa"/>
                  <w:vMerge/>
                  <w:vAlign w:val="center"/>
                </w:tcPr>
                <w:p w:rsidR="008419FA" w:rsidRPr="009402C0" w:rsidRDefault="008419FA" w:rsidP="003B6AA7">
                  <w:pPr>
                    <w:rPr>
                      <w:i/>
                      <w:sz w:val="28"/>
                      <w:szCs w:val="28"/>
                    </w:rPr>
                  </w:pPr>
                </w:p>
              </w:tc>
            </w:tr>
            <w:tr w:rsidR="008419FA" w:rsidRPr="009402C0" w:rsidTr="003B6AA7">
              <w:tc>
                <w:tcPr>
                  <w:tcW w:w="9306" w:type="dxa"/>
                  <w:tcBorders>
                    <w:bottom w:val="single" w:sz="4" w:space="0" w:color="auto"/>
                  </w:tcBorders>
                </w:tcPr>
                <w:p w:rsidR="008419FA" w:rsidRPr="009402C0" w:rsidRDefault="008419FA" w:rsidP="003B6AA7">
                  <w:pPr>
                    <w:rPr>
                      <w:b/>
                      <w:sz w:val="28"/>
                      <w:szCs w:val="28"/>
                      <w:lang w:val="pt-BR"/>
                    </w:rPr>
                  </w:pPr>
                  <w:r w:rsidRPr="009402C0">
                    <w:rPr>
                      <w:b/>
                      <w:sz w:val="28"/>
                      <w:szCs w:val="28"/>
                      <w:lang w:val="pt-BR"/>
                    </w:rPr>
                    <w:t xml:space="preserve">b) Chứng minh tam giác OIA cân                                                                     </w:t>
                  </w:r>
                </w:p>
              </w:tc>
              <w:tc>
                <w:tcPr>
                  <w:tcW w:w="1134" w:type="dxa"/>
                  <w:tcBorders>
                    <w:bottom w:val="single" w:sz="4" w:space="0" w:color="auto"/>
                  </w:tcBorders>
                </w:tcPr>
                <w:p w:rsidR="008419FA" w:rsidRPr="009402C0" w:rsidRDefault="008419FA" w:rsidP="003B6AA7">
                  <w:pPr>
                    <w:jc w:val="right"/>
                    <w:rPr>
                      <w:b/>
                      <w:sz w:val="28"/>
                      <w:szCs w:val="28"/>
                    </w:rPr>
                  </w:pPr>
                  <w:r w:rsidRPr="009402C0">
                    <w:rPr>
                      <w:b/>
                      <w:sz w:val="28"/>
                      <w:szCs w:val="28"/>
                    </w:rPr>
                    <w:t>1,0</w:t>
                  </w:r>
                </w:p>
              </w:tc>
            </w:tr>
            <w:tr w:rsidR="008419FA" w:rsidRPr="009402C0" w:rsidTr="003B6AA7">
              <w:tc>
                <w:tcPr>
                  <w:tcW w:w="9306" w:type="dxa"/>
                  <w:tcBorders>
                    <w:bottom w:val="dotted" w:sz="4" w:space="0" w:color="auto"/>
                  </w:tcBorders>
                </w:tcPr>
                <w:p w:rsidR="008419FA" w:rsidRPr="009402C0" w:rsidRDefault="008419FA" w:rsidP="003B6AA7">
                  <w:pPr>
                    <w:jc w:val="both"/>
                    <w:rPr>
                      <w:sz w:val="28"/>
                      <w:szCs w:val="28"/>
                    </w:rPr>
                  </w:pPr>
                  <w:r w:rsidRPr="009402C0">
                    <w:rPr>
                      <w:sz w:val="28"/>
                      <w:szCs w:val="28"/>
                    </w:rPr>
                    <w:t xml:space="preserve">Vì AM, AN là các tiếp tuyến nên: </w:t>
                  </w:r>
                  <w:r w:rsidRPr="009402C0">
                    <w:rPr>
                      <w:position w:val="-6"/>
                      <w:sz w:val="28"/>
                      <w:szCs w:val="28"/>
                      <w:lang w:val="nl-NL"/>
                    </w:rPr>
                    <w:object w:dxaOrig="1080" w:dyaOrig="360">
                      <v:shape id="_x0000_i1941" type="#_x0000_t75" style="width:79.5pt;height:25.5pt" o:ole="">
                        <v:imagedata r:id="rId1750" o:title=""/>
                      </v:shape>
                      <o:OLEObject Type="Embed" ProgID="Equation.DSMT4" ShapeID="_x0000_i1941" DrawAspect="Content" ObjectID="_1587385729" r:id="rId1751"/>
                    </w:object>
                  </w:r>
                  <w:r w:rsidRPr="009402C0">
                    <w:rPr>
                      <w:sz w:val="28"/>
                      <w:szCs w:val="28"/>
                    </w:rPr>
                    <w:t xml:space="preserve">      (3)</w:t>
                  </w:r>
                </w:p>
              </w:tc>
              <w:tc>
                <w:tcPr>
                  <w:tcW w:w="1134" w:type="dxa"/>
                  <w:tcBorders>
                    <w:bottom w:val="dotted" w:sz="4" w:space="0" w:color="auto"/>
                  </w:tcBorders>
                  <w:vAlign w:val="center"/>
                </w:tcPr>
                <w:p w:rsidR="008419FA" w:rsidRPr="009402C0" w:rsidRDefault="008419FA" w:rsidP="003B6AA7">
                  <w:pPr>
                    <w:jc w:val="both"/>
                    <w:rPr>
                      <w:i/>
                      <w:sz w:val="28"/>
                      <w:szCs w:val="28"/>
                    </w:rPr>
                  </w:pPr>
                  <w:r w:rsidRPr="009402C0">
                    <w:rPr>
                      <w:i/>
                      <w:sz w:val="28"/>
                      <w:szCs w:val="28"/>
                    </w:rPr>
                    <w:t>0,5</w:t>
                  </w:r>
                </w:p>
              </w:tc>
            </w:tr>
            <w:tr w:rsidR="008419FA" w:rsidRPr="009402C0" w:rsidTr="003B6AA7">
              <w:tc>
                <w:tcPr>
                  <w:tcW w:w="9306" w:type="dxa"/>
                  <w:tcBorders>
                    <w:bottom w:val="dotted" w:sz="4" w:space="0" w:color="auto"/>
                  </w:tcBorders>
                </w:tcPr>
                <w:p w:rsidR="008419FA" w:rsidRPr="009402C0" w:rsidRDefault="008419FA" w:rsidP="003B6AA7">
                  <w:pPr>
                    <w:jc w:val="both"/>
                    <w:rPr>
                      <w:sz w:val="28"/>
                      <w:szCs w:val="28"/>
                    </w:rPr>
                  </w:pPr>
                  <w:r w:rsidRPr="009402C0">
                    <w:rPr>
                      <w:sz w:val="28"/>
                      <w:szCs w:val="28"/>
                    </w:rPr>
                    <w:t>Vì MO // AI nên: góc MOA bằng góc OAI (so le trong)  (4)</w:t>
                  </w:r>
                </w:p>
              </w:tc>
              <w:tc>
                <w:tcPr>
                  <w:tcW w:w="1134" w:type="dxa"/>
                  <w:vMerge w:val="restart"/>
                  <w:vAlign w:val="center"/>
                </w:tcPr>
                <w:p w:rsidR="008419FA" w:rsidRPr="009402C0" w:rsidRDefault="008419FA" w:rsidP="003B6AA7">
                  <w:pPr>
                    <w:jc w:val="both"/>
                    <w:rPr>
                      <w:i/>
                      <w:sz w:val="28"/>
                      <w:szCs w:val="28"/>
                    </w:rPr>
                  </w:pPr>
                  <w:r w:rsidRPr="009402C0">
                    <w:rPr>
                      <w:i/>
                      <w:sz w:val="28"/>
                      <w:szCs w:val="28"/>
                    </w:rPr>
                    <w:t>0,5</w:t>
                  </w:r>
                </w:p>
              </w:tc>
            </w:tr>
            <w:tr w:rsidR="008419FA" w:rsidRPr="009402C0" w:rsidTr="003B6AA7">
              <w:tc>
                <w:tcPr>
                  <w:tcW w:w="9306" w:type="dxa"/>
                  <w:tcBorders>
                    <w:bottom w:val="dotted" w:sz="4" w:space="0" w:color="auto"/>
                  </w:tcBorders>
                </w:tcPr>
                <w:p w:rsidR="008419FA" w:rsidRPr="009402C0" w:rsidRDefault="008419FA" w:rsidP="003B6AA7">
                  <w:pPr>
                    <w:jc w:val="both"/>
                    <w:rPr>
                      <w:sz w:val="28"/>
                      <w:szCs w:val="28"/>
                    </w:rPr>
                  </w:pPr>
                  <w:r w:rsidRPr="009402C0">
                    <w:rPr>
                      <w:sz w:val="28"/>
                      <w:szCs w:val="28"/>
                    </w:rPr>
                    <w:t xml:space="preserve">Từ (3) và (4) ta có: </w:t>
                  </w:r>
                  <w:r w:rsidRPr="009402C0">
                    <w:rPr>
                      <w:position w:val="-6"/>
                      <w:sz w:val="28"/>
                      <w:szCs w:val="28"/>
                      <w:lang w:val="nl-NL"/>
                    </w:rPr>
                    <w:object w:dxaOrig="980" w:dyaOrig="460">
                      <v:shape id="_x0000_i1942" type="#_x0000_t75" style="width:48.75pt;height:27.75pt" o:ole="">
                        <v:imagedata r:id="rId1752" o:title=""/>
                      </v:shape>
                      <o:OLEObject Type="Embed" ProgID="Equation.DSMT4" ShapeID="_x0000_i1942" DrawAspect="Content" ObjectID="_1587385730" r:id="rId1753"/>
                    </w:object>
                  </w:r>
                  <w:r w:rsidRPr="009402C0">
                    <w:rPr>
                      <w:sz w:val="28"/>
                      <w:szCs w:val="28"/>
                    </w:rPr>
                    <w:t xml:space="preserve"> </w:t>
                  </w:r>
                  <w:r w:rsidRPr="009402C0">
                    <w:rPr>
                      <w:position w:val="-6"/>
                      <w:sz w:val="28"/>
                      <w:szCs w:val="28"/>
                      <w:lang w:val="nl-NL"/>
                    </w:rPr>
                    <w:object w:dxaOrig="300" w:dyaOrig="240">
                      <v:shape id="_x0000_i1943" type="#_x0000_t75" style="width:15pt;height:12pt" o:ole="">
                        <v:imagedata r:id="rId1744" o:title=""/>
                      </v:shape>
                      <o:OLEObject Type="Embed" ProgID="Equation.DSMT4" ShapeID="_x0000_i1943" DrawAspect="Content" ObjectID="_1587385731" r:id="rId1754"/>
                    </w:object>
                  </w:r>
                  <w:r w:rsidRPr="009402C0">
                    <w:rPr>
                      <w:position w:val="-4"/>
                      <w:sz w:val="28"/>
                      <w:szCs w:val="28"/>
                      <w:lang w:val="nl-NL"/>
                    </w:rPr>
                    <w:object w:dxaOrig="220" w:dyaOrig="260">
                      <v:shape id="_x0000_i1944" type="#_x0000_t75" style="width:11.25pt;height:12.75pt" o:ole="">
                        <v:imagedata r:id="rId1746" o:title=""/>
                      </v:shape>
                      <o:OLEObject Type="Embed" ProgID="Equation.DSMT4" ShapeID="_x0000_i1944" DrawAspect="Content" ObjectID="_1587385732" r:id="rId1755"/>
                    </w:object>
                  </w:r>
                  <w:r w:rsidRPr="009402C0">
                    <w:rPr>
                      <w:sz w:val="28"/>
                      <w:szCs w:val="28"/>
                    </w:rPr>
                    <w:t>OIA cân (đ.p.c.m)</w:t>
                  </w:r>
                </w:p>
              </w:tc>
              <w:tc>
                <w:tcPr>
                  <w:tcW w:w="1134" w:type="dxa"/>
                  <w:vMerge/>
                  <w:tcBorders>
                    <w:bottom w:val="dotted" w:sz="4" w:space="0" w:color="auto"/>
                  </w:tcBorders>
                  <w:vAlign w:val="center"/>
                </w:tcPr>
                <w:p w:rsidR="008419FA" w:rsidRPr="009402C0" w:rsidRDefault="008419FA" w:rsidP="003B6AA7">
                  <w:pPr>
                    <w:jc w:val="both"/>
                    <w:rPr>
                      <w:i/>
                      <w:sz w:val="28"/>
                      <w:szCs w:val="28"/>
                    </w:rPr>
                  </w:pPr>
                </w:p>
              </w:tc>
            </w:tr>
            <w:tr w:rsidR="008419FA" w:rsidRPr="009402C0" w:rsidTr="003B6AA7">
              <w:tc>
                <w:tcPr>
                  <w:tcW w:w="9306" w:type="dxa"/>
                </w:tcPr>
                <w:p w:rsidR="008419FA" w:rsidRPr="009402C0" w:rsidRDefault="008419FA" w:rsidP="003B6AA7">
                  <w:pPr>
                    <w:spacing w:before="120" w:after="20" w:line="312" w:lineRule="auto"/>
                    <w:rPr>
                      <w:sz w:val="28"/>
                      <w:szCs w:val="28"/>
                      <w:lang w:val="pt-BR"/>
                    </w:rPr>
                  </w:pPr>
                  <w:r w:rsidRPr="009402C0">
                    <w:rPr>
                      <w:b/>
                      <w:sz w:val="28"/>
                      <w:szCs w:val="28"/>
                      <w:lang w:val="pt-BR"/>
                    </w:rPr>
                    <w:t>Câu 4</w:t>
                  </w:r>
                  <w:r w:rsidRPr="009402C0">
                    <w:rPr>
                      <w:sz w:val="28"/>
                      <w:szCs w:val="28"/>
                      <w:lang w:val="pt-BR"/>
                    </w:rPr>
                    <w:t xml:space="preserve"> </w:t>
                  </w:r>
                  <w:r w:rsidRPr="009402C0">
                    <w:rPr>
                      <w:i/>
                      <w:sz w:val="28"/>
                      <w:szCs w:val="28"/>
                      <w:lang w:val="pt-BR"/>
                    </w:rPr>
                    <w:t>(2,0 điểm).</w:t>
                  </w:r>
                  <w:r w:rsidRPr="009402C0">
                    <w:rPr>
                      <w:sz w:val="28"/>
                      <w:szCs w:val="28"/>
                      <w:lang w:val="pt-BR"/>
                    </w:rPr>
                    <w:t xml:space="preserve"> </w:t>
                  </w:r>
                </w:p>
              </w:tc>
              <w:tc>
                <w:tcPr>
                  <w:tcW w:w="1134" w:type="dxa"/>
                </w:tcPr>
                <w:p w:rsidR="008419FA" w:rsidRPr="009402C0" w:rsidRDefault="008419FA" w:rsidP="003B6AA7">
                  <w:pPr>
                    <w:jc w:val="center"/>
                    <w:rPr>
                      <w:b/>
                      <w:sz w:val="28"/>
                      <w:szCs w:val="28"/>
                    </w:rPr>
                  </w:pPr>
                </w:p>
              </w:tc>
            </w:tr>
            <w:tr w:rsidR="008419FA" w:rsidRPr="009402C0" w:rsidTr="003B6AA7">
              <w:tc>
                <w:tcPr>
                  <w:tcW w:w="9306" w:type="dxa"/>
                  <w:tcBorders>
                    <w:bottom w:val="single" w:sz="4" w:space="0" w:color="auto"/>
                  </w:tcBorders>
                </w:tcPr>
                <w:p w:rsidR="008419FA" w:rsidRPr="009402C0" w:rsidRDefault="008419FA" w:rsidP="003B6AA7">
                  <w:pPr>
                    <w:spacing w:before="120" w:after="120" w:line="360" w:lineRule="exact"/>
                    <w:jc w:val="both"/>
                    <w:rPr>
                      <w:b/>
                      <w:sz w:val="28"/>
                      <w:szCs w:val="28"/>
                    </w:rPr>
                  </w:pPr>
                  <w:r w:rsidRPr="009402C0">
                    <w:rPr>
                      <w:b/>
                      <w:sz w:val="28"/>
                      <w:szCs w:val="28"/>
                    </w:rPr>
                    <w:t>a) Tìm nghiệm nguyên của phương trình: x</w:t>
                  </w:r>
                  <w:r w:rsidRPr="009402C0">
                    <w:rPr>
                      <w:b/>
                      <w:sz w:val="28"/>
                      <w:szCs w:val="28"/>
                      <w:vertAlign w:val="superscript"/>
                    </w:rPr>
                    <w:t>2</w:t>
                  </w:r>
                  <w:r w:rsidRPr="009402C0">
                    <w:rPr>
                      <w:b/>
                      <w:sz w:val="28"/>
                      <w:szCs w:val="28"/>
                    </w:rPr>
                    <w:t xml:space="preserve"> + 2y</w:t>
                  </w:r>
                  <w:r w:rsidRPr="009402C0">
                    <w:rPr>
                      <w:b/>
                      <w:sz w:val="28"/>
                      <w:szCs w:val="28"/>
                      <w:vertAlign w:val="superscript"/>
                    </w:rPr>
                    <w:t>2</w:t>
                  </w:r>
                  <w:r w:rsidRPr="009402C0">
                    <w:rPr>
                      <w:b/>
                      <w:sz w:val="28"/>
                      <w:szCs w:val="28"/>
                    </w:rPr>
                    <w:t xml:space="preserve"> + 2xy + 3y – 4 = 0  </w:t>
                  </w:r>
                  <w:r w:rsidRPr="009402C0">
                    <w:rPr>
                      <w:sz w:val="28"/>
                      <w:szCs w:val="28"/>
                    </w:rPr>
                    <w:t>(1)</w:t>
                  </w:r>
                </w:p>
              </w:tc>
              <w:tc>
                <w:tcPr>
                  <w:tcW w:w="1134" w:type="dxa"/>
                  <w:vAlign w:val="center"/>
                </w:tcPr>
                <w:p w:rsidR="008419FA" w:rsidRPr="009402C0" w:rsidRDefault="008419FA" w:rsidP="003B6AA7">
                  <w:pPr>
                    <w:jc w:val="right"/>
                    <w:rPr>
                      <w:b/>
                      <w:sz w:val="28"/>
                      <w:szCs w:val="28"/>
                    </w:rPr>
                  </w:pPr>
                  <w:r w:rsidRPr="009402C0">
                    <w:rPr>
                      <w:b/>
                      <w:sz w:val="28"/>
                      <w:szCs w:val="28"/>
                    </w:rPr>
                    <w:t>1,0</w:t>
                  </w:r>
                </w:p>
              </w:tc>
            </w:tr>
            <w:tr w:rsidR="008419FA" w:rsidRPr="009402C0" w:rsidTr="003B6AA7">
              <w:tc>
                <w:tcPr>
                  <w:tcW w:w="9306" w:type="dxa"/>
                  <w:tcBorders>
                    <w:bottom w:val="nil"/>
                  </w:tcBorders>
                </w:tcPr>
                <w:p w:rsidR="008419FA" w:rsidRPr="009402C0" w:rsidRDefault="008419FA" w:rsidP="003B6AA7">
                  <w:pPr>
                    <w:spacing w:before="120" w:after="20" w:line="312" w:lineRule="auto"/>
                    <w:rPr>
                      <w:sz w:val="28"/>
                      <w:szCs w:val="28"/>
                      <w:lang w:val="es-ES"/>
                    </w:rPr>
                  </w:pPr>
                  <w:r w:rsidRPr="009402C0">
                    <w:rPr>
                      <w:i/>
                      <w:sz w:val="28"/>
                      <w:szCs w:val="28"/>
                      <w:lang w:val="es-ES"/>
                    </w:rPr>
                    <w:t>Bài giải:</w:t>
                  </w:r>
                  <w:r w:rsidRPr="009402C0">
                    <w:rPr>
                      <w:sz w:val="28"/>
                      <w:szCs w:val="28"/>
                      <w:lang w:val="es-ES"/>
                    </w:rPr>
                    <w:t xml:space="preserve"> (1) </w:t>
                  </w:r>
                  <w:r w:rsidRPr="009402C0">
                    <w:rPr>
                      <w:position w:val="-6"/>
                      <w:sz w:val="28"/>
                      <w:szCs w:val="28"/>
                      <w:lang w:val="pt-BR"/>
                    </w:rPr>
                    <w:object w:dxaOrig="340" w:dyaOrig="240">
                      <v:shape id="_x0000_i1945" type="#_x0000_t75" style="width:17.25pt;height:12pt" o:ole="">
                        <v:imagedata r:id="rId1756" o:title=""/>
                      </v:shape>
                      <o:OLEObject Type="Embed" ProgID="Equation.DSMT4" ShapeID="_x0000_i1945" DrawAspect="Content" ObjectID="_1587385733" r:id="rId1757"/>
                    </w:object>
                  </w:r>
                  <w:r w:rsidRPr="009402C0">
                    <w:rPr>
                      <w:sz w:val="28"/>
                      <w:szCs w:val="28"/>
                      <w:lang w:val="es-ES"/>
                    </w:rPr>
                    <w:t>(x</w:t>
                  </w:r>
                  <w:r w:rsidRPr="009402C0">
                    <w:rPr>
                      <w:sz w:val="28"/>
                      <w:szCs w:val="28"/>
                      <w:vertAlign w:val="superscript"/>
                      <w:lang w:val="es-ES"/>
                    </w:rPr>
                    <w:t>2</w:t>
                  </w:r>
                  <w:r w:rsidRPr="009402C0">
                    <w:rPr>
                      <w:sz w:val="28"/>
                      <w:szCs w:val="28"/>
                      <w:lang w:val="es-ES"/>
                    </w:rPr>
                    <w:t xml:space="preserve"> + 2xy + y</w:t>
                  </w:r>
                  <w:r w:rsidRPr="009402C0">
                    <w:rPr>
                      <w:sz w:val="28"/>
                      <w:szCs w:val="28"/>
                      <w:vertAlign w:val="superscript"/>
                      <w:lang w:val="es-ES"/>
                    </w:rPr>
                    <w:t>2</w:t>
                  </w:r>
                  <w:r w:rsidRPr="009402C0">
                    <w:rPr>
                      <w:sz w:val="28"/>
                      <w:szCs w:val="28"/>
                      <w:lang w:val="es-ES"/>
                    </w:rPr>
                    <w:t>) + (y</w:t>
                  </w:r>
                  <w:r w:rsidRPr="009402C0">
                    <w:rPr>
                      <w:sz w:val="28"/>
                      <w:szCs w:val="28"/>
                      <w:vertAlign w:val="superscript"/>
                      <w:lang w:val="es-ES"/>
                    </w:rPr>
                    <w:t>2</w:t>
                  </w:r>
                  <w:r w:rsidRPr="009402C0">
                    <w:rPr>
                      <w:sz w:val="28"/>
                      <w:szCs w:val="28"/>
                      <w:lang w:val="es-ES"/>
                    </w:rPr>
                    <w:t xml:space="preserve"> + 3y – 4) = 0</w:t>
                  </w:r>
                </w:p>
              </w:tc>
              <w:tc>
                <w:tcPr>
                  <w:tcW w:w="1134" w:type="dxa"/>
                  <w:vMerge w:val="restart"/>
                  <w:vAlign w:val="center"/>
                </w:tcPr>
                <w:p w:rsidR="008419FA" w:rsidRPr="009402C0" w:rsidRDefault="008419FA" w:rsidP="003B6AA7">
                  <w:pPr>
                    <w:rPr>
                      <w:i/>
                      <w:sz w:val="28"/>
                      <w:szCs w:val="28"/>
                    </w:rPr>
                  </w:pPr>
                  <w:r w:rsidRPr="009402C0">
                    <w:rPr>
                      <w:i/>
                      <w:sz w:val="28"/>
                      <w:szCs w:val="28"/>
                    </w:rPr>
                    <w:t>0,5</w:t>
                  </w:r>
                </w:p>
              </w:tc>
            </w:tr>
            <w:tr w:rsidR="008419FA" w:rsidRPr="009402C0" w:rsidTr="003B6AA7">
              <w:tc>
                <w:tcPr>
                  <w:tcW w:w="9306" w:type="dxa"/>
                  <w:tcBorders>
                    <w:top w:val="nil"/>
                    <w:bottom w:val="nil"/>
                  </w:tcBorders>
                </w:tcPr>
                <w:p w:rsidR="008419FA" w:rsidRPr="009402C0" w:rsidRDefault="008419FA" w:rsidP="003B6AA7">
                  <w:pPr>
                    <w:spacing w:before="120" w:after="20" w:line="312" w:lineRule="auto"/>
                    <w:rPr>
                      <w:b/>
                      <w:sz w:val="28"/>
                      <w:szCs w:val="28"/>
                      <w:lang w:val="pt-BR"/>
                    </w:rPr>
                  </w:pPr>
                  <w:r w:rsidRPr="009402C0">
                    <w:rPr>
                      <w:sz w:val="28"/>
                      <w:szCs w:val="28"/>
                      <w:lang w:val="pt-BR"/>
                    </w:rPr>
                    <w:t xml:space="preserve">                     </w:t>
                  </w:r>
                  <w:r w:rsidRPr="009402C0">
                    <w:rPr>
                      <w:position w:val="-6"/>
                      <w:sz w:val="28"/>
                      <w:szCs w:val="28"/>
                      <w:lang w:val="pt-BR"/>
                    </w:rPr>
                    <w:object w:dxaOrig="340" w:dyaOrig="240">
                      <v:shape id="_x0000_i1946" type="#_x0000_t75" style="width:17.25pt;height:12pt" o:ole="">
                        <v:imagedata r:id="rId1756" o:title=""/>
                      </v:shape>
                      <o:OLEObject Type="Embed" ProgID="Equation.DSMT4" ShapeID="_x0000_i1946" DrawAspect="Content" ObjectID="_1587385734" r:id="rId1758"/>
                    </w:object>
                  </w:r>
                  <w:r w:rsidRPr="009402C0">
                    <w:rPr>
                      <w:sz w:val="28"/>
                      <w:szCs w:val="28"/>
                      <w:lang w:val="pt-BR"/>
                    </w:rPr>
                    <w:t>(x</w:t>
                  </w:r>
                  <w:r w:rsidRPr="009402C0">
                    <w:rPr>
                      <w:sz w:val="28"/>
                      <w:szCs w:val="28"/>
                      <w:vertAlign w:val="superscript"/>
                      <w:lang w:val="pt-BR"/>
                    </w:rPr>
                    <w:t xml:space="preserve"> </w:t>
                  </w:r>
                  <w:r w:rsidRPr="009402C0">
                    <w:rPr>
                      <w:sz w:val="28"/>
                      <w:szCs w:val="28"/>
                      <w:lang w:val="pt-BR"/>
                    </w:rPr>
                    <w:t>+ y)</w:t>
                  </w:r>
                  <w:r w:rsidRPr="009402C0">
                    <w:rPr>
                      <w:sz w:val="28"/>
                      <w:szCs w:val="28"/>
                      <w:vertAlign w:val="superscript"/>
                      <w:lang w:val="pt-BR"/>
                    </w:rPr>
                    <w:t>2</w:t>
                  </w:r>
                  <w:r w:rsidRPr="009402C0">
                    <w:rPr>
                      <w:sz w:val="28"/>
                      <w:szCs w:val="28"/>
                      <w:lang w:val="pt-BR"/>
                    </w:rPr>
                    <w:t xml:space="preserve"> + (y - 1)(y + 4) = 0</w:t>
                  </w:r>
                </w:p>
              </w:tc>
              <w:tc>
                <w:tcPr>
                  <w:tcW w:w="1134" w:type="dxa"/>
                  <w:vMerge/>
                </w:tcPr>
                <w:p w:rsidR="008419FA" w:rsidRPr="009402C0" w:rsidRDefault="008419FA" w:rsidP="003B6AA7">
                  <w:pPr>
                    <w:jc w:val="center"/>
                    <w:rPr>
                      <w:b/>
                      <w:sz w:val="28"/>
                      <w:szCs w:val="28"/>
                    </w:rPr>
                  </w:pPr>
                </w:p>
              </w:tc>
            </w:tr>
            <w:tr w:rsidR="008419FA" w:rsidRPr="009402C0" w:rsidTr="003B6AA7">
              <w:tc>
                <w:tcPr>
                  <w:tcW w:w="9306" w:type="dxa"/>
                  <w:tcBorders>
                    <w:top w:val="nil"/>
                    <w:bottom w:val="dotted" w:sz="4" w:space="0" w:color="auto"/>
                  </w:tcBorders>
                </w:tcPr>
                <w:p w:rsidR="008419FA" w:rsidRPr="009402C0" w:rsidRDefault="008419FA" w:rsidP="003B6AA7">
                  <w:pPr>
                    <w:spacing w:before="120" w:after="20" w:line="312" w:lineRule="auto"/>
                    <w:rPr>
                      <w:b/>
                      <w:sz w:val="28"/>
                      <w:szCs w:val="28"/>
                      <w:lang w:val="pt-BR"/>
                    </w:rPr>
                  </w:pPr>
                  <w:r w:rsidRPr="009402C0">
                    <w:rPr>
                      <w:sz w:val="28"/>
                      <w:szCs w:val="28"/>
                      <w:lang w:val="pt-BR"/>
                    </w:rPr>
                    <w:t xml:space="preserve">                     </w:t>
                  </w:r>
                  <w:r w:rsidRPr="009402C0">
                    <w:rPr>
                      <w:position w:val="-6"/>
                      <w:sz w:val="28"/>
                      <w:szCs w:val="28"/>
                      <w:lang w:val="pt-BR"/>
                    </w:rPr>
                    <w:object w:dxaOrig="340" w:dyaOrig="240">
                      <v:shape id="_x0000_i1947" type="#_x0000_t75" style="width:17.25pt;height:12pt" o:ole="">
                        <v:imagedata r:id="rId1756" o:title=""/>
                      </v:shape>
                      <o:OLEObject Type="Embed" ProgID="Equation.DSMT4" ShapeID="_x0000_i1947" DrawAspect="Content" ObjectID="_1587385735" r:id="rId1759"/>
                    </w:object>
                  </w:r>
                  <w:r w:rsidRPr="009402C0">
                    <w:rPr>
                      <w:sz w:val="28"/>
                      <w:szCs w:val="28"/>
                      <w:lang w:val="pt-BR"/>
                    </w:rPr>
                    <w:t xml:space="preserve"> (y - 1)(y + 4) = - (x</w:t>
                  </w:r>
                  <w:r w:rsidRPr="009402C0">
                    <w:rPr>
                      <w:sz w:val="28"/>
                      <w:szCs w:val="28"/>
                      <w:vertAlign w:val="superscript"/>
                      <w:lang w:val="pt-BR"/>
                    </w:rPr>
                    <w:t xml:space="preserve"> </w:t>
                  </w:r>
                  <w:r w:rsidRPr="009402C0">
                    <w:rPr>
                      <w:sz w:val="28"/>
                      <w:szCs w:val="28"/>
                      <w:lang w:val="pt-BR"/>
                    </w:rPr>
                    <w:t>+ y)</w:t>
                  </w:r>
                  <w:r w:rsidRPr="009402C0">
                    <w:rPr>
                      <w:sz w:val="28"/>
                      <w:szCs w:val="28"/>
                      <w:vertAlign w:val="superscript"/>
                      <w:lang w:val="pt-BR"/>
                    </w:rPr>
                    <w:t>2</w:t>
                  </w:r>
                  <w:r w:rsidRPr="009402C0">
                    <w:rPr>
                      <w:sz w:val="28"/>
                      <w:szCs w:val="28"/>
                      <w:lang w:val="pt-BR"/>
                    </w:rPr>
                    <w:t xml:space="preserve">  (2)</w:t>
                  </w:r>
                </w:p>
              </w:tc>
              <w:tc>
                <w:tcPr>
                  <w:tcW w:w="1134" w:type="dxa"/>
                  <w:vMerge/>
                </w:tcPr>
                <w:p w:rsidR="008419FA" w:rsidRPr="009402C0" w:rsidRDefault="008419FA" w:rsidP="003B6AA7">
                  <w:pPr>
                    <w:jc w:val="center"/>
                    <w:rPr>
                      <w:b/>
                      <w:sz w:val="28"/>
                      <w:szCs w:val="28"/>
                    </w:rPr>
                  </w:pPr>
                </w:p>
              </w:tc>
            </w:tr>
            <w:tr w:rsidR="008419FA" w:rsidRPr="009402C0" w:rsidTr="003B6AA7">
              <w:tc>
                <w:tcPr>
                  <w:tcW w:w="9306" w:type="dxa"/>
                  <w:tcBorders>
                    <w:top w:val="dotted" w:sz="4" w:space="0" w:color="auto"/>
                    <w:bottom w:val="nil"/>
                  </w:tcBorders>
                </w:tcPr>
                <w:p w:rsidR="008419FA" w:rsidRPr="009402C0" w:rsidRDefault="008419FA" w:rsidP="003B6AA7">
                  <w:pPr>
                    <w:spacing w:before="120" w:after="20" w:line="312" w:lineRule="auto"/>
                    <w:rPr>
                      <w:sz w:val="28"/>
                      <w:szCs w:val="28"/>
                      <w:lang w:val="es-ES"/>
                    </w:rPr>
                  </w:pPr>
                  <w:r w:rsidRPr="009402C0">
                    <w:rPr>
                      <w:sz w:val="28"/>
                      <w:szCs w:val="28"/>
                      <w:lang w:val="es-ES"/>
                    </w:rPr>
                    <w:t>Vì - (x</w:t>
                  </w:r>
                  <w:r w:rsidRPr="009402C0">
                    <w:rPr>
                      <w:sz w:val="28"/>
                      <w:szCs w:val="28"/>
                      <w:vertAlign w:val="superscript"/>
                      <w:lang w:val="es-ES"/>
                    </w:rPr>
                    <w:t xml:space="preserve"> </w:t>
                  </w:r>
                  <w:r w:rsidRPr="009402C0">
                    <w:rPr>
                      <w:sz w:val="28"/>
                      <w:szCs w:val="28"/>
                      <w:lang w:val="es-ES"/>
                    </w:rPr>
                    <w:t>+ y)</w:t>
                  </w:r>
                  <w:r w:rsidRPr="009402C0">
                    <w:rPr>
                      <w:sz w:val="28"/>
                      <w:szCs w:val="28"/>
                      <w:vertAlign w:val="superscript"/>
                      <w:lang w:val="es-ES"/>
                    </w:rPr>
                    <w:t>2</w:t>
                  </w:r>
                  <w:r w:rsidRPr="009402C0">
                    <w:rPr>
                      <w:sz w:val="28"/>
                      <w:szCs w:val="28"/>
                      <w:lang w:val="es-ES"/>
                    </w:rPr>
                    <w:t xml:space="preserve"> </w:t>
                  </w:r>
                  <w:r w:rsidRPr="009402C0">
                    <w:rPr>
                      <w:position w:val="-4"/>
                      <w:sz w:val="28"/>
                      <w:szCs w:val="28"/>
                      <w:lang w:val="pt-BR"/>
                    </w:rPr>
                    <w:object w:dxaOrig="200" w:dyaOrig="240">
                      <v:shape id="_x0000_i1948" type="#_x0000_t75" style="width:9.75pt;height:12pt" o:ole="">
                        <v:imagedata r:id="rId1760" o:title=""/>
                      </v:shape>
                      <o:OLEObject Type="Embed" ProgID="Equation.DSMT4" ShapeID="_x0000_i1948" DrawAspect="Content" ObjectID="_1587385736" r:id="rId1761"/>
                    </w:object>
                  </w:r>
                  <w:r w:rsidRPr="009402C0">
                    <w:rPr>
                      <w:sz w:val="28"/>
                      <w:szCs w:val="28"/>
                      <w:lang w:val="es-ES"/>
                    </w:rPr>
                    <w:t xml:space="preserve"> 0 với mọi x, y nên: (y - 1)(y + 4) </w:t>
                  </w:r>
                  <w:r w:rsidRPr="009402C0">
                    <w:rPr>
                      <w:position w:val="-4"/>
                      <w:sz w:val="28"/>
                      <w:szCs w:val="28"/>
                      <w:lang w:val="pt-BR"/>
                    </w:rPr>
                    <w:object w:dxaOrig="200" w:dyaOrig="240">
                      <v:shape id="_x0000_i1949" type="#_x0000_t75" style="width:9.75pt;height:12pt" o:ole="">
                        <v:imagedata r:id="rId1760" o:title=""/>
                      </v:shape>
                      <o:OLEObject Type="Embed" ProgID="Equation.DSMT4" ShapeID="_x0000_i1949" DrawAspect="Content" ObjectID="_1587385737" r:id="rId1762"/>
                    </w:object>
                  </w:r>
                  <w:r w:rsidRPr="009402C0">
                    <w:rPr>
                      <w:sz w:val="28"/>
                      <w:szCs w:val="28"/>
                      <w:lang w:val="es-ES"/>
                    </w:rPr>
                    <w:t xml:space="preserve"> 0 </w:t>
                  </w:r>
                  <w:r w:rsidRPr="009402C0">
                    <w:rPr>
                      <w:position w:val="-6"/>
                      <w:sz w:val="28"/>
                      <w:szCs w:val="28"/>
                      <w:lang w:val="pt-BR"/>
                    </w:rPr>
                    <w:object w:dxaOrig="340" w:dyaOrig="240">
                      <v:shape id="_x0000_i1950" type="#_x0000_t75" style="width:17.25pt;height:12pt" o:ole="">
                        <v:imagedata r:id="rId1756" o:title=""/>
                      </v:shape>
                      <o:OLEObject Type="Embed" ProgID="Equation.DSMT4" ShapeID="_x0000_i1950" DrawAspect="Content" ObjectID="_1587385738" r:id="rId1763"/>
                    </w:object>
                  </w:r>
                  <w:r w:rsidRPr="009402C0">
                    <w:rPr>
                      <w:sz w:val="28"/>
                      <w:szCs w:val="28"/>
                      <w:lang w:val="es-ES"/>
                    </w:rPr>
                    <w:t xml:space="preserve"> -4 </w:t>
                  </w:r>
                  <w:r w:rsidRPr="009402C0">
                    <w:rPr>
                      <w:position w:val="-4"/>
                      <w:sz w:val="28"/>
                      <w:szCs w:val="28"/>
                      <w:lang w:val="pt-BR"/>
                    </w:rPr>
                    <w:object w:dxaOrig="200" w:dyaOrig="240">
                      <v:shape id="_x0000_i1951" type="#_x0000_t75" style="width:9.75pt;height:12pt" o:ole="">
                        <v:imagedata r:id="rId1760" o:title=""/>
                      </v:shape>
                      <o:OLEObject Type="Embed" ProgID="Equation.DSMT4" ShapeID="_x0000_i1951" DrawAspect="Content" ObjectID="_1587385739" r:id="rId1764"/>
                    </w:object>
                  </w:r>
                  <w:r w:rsidRPr="009402C0">
                    <w:rPr>
                      <w:sz w:val="28"/>
                      <w:szCs w:val="28"/>
                      <w:lang w:val="es-ES"/>
                    </w:rPr>
                    <w:t xml:space="preserve"> y </w:t>
                  </w:r>
                  <w:r w:rsidRPr="009402C0">
                    <w:rPr>
                      <w:position w:val="-4"/>
                      <w:sz w:val="28"/>
                      <w:szCs w:val="28"/>
                      <w:lang w:val="pt-BR"/>
                    </w:rPr>
                    <w:object w:dxaOrig="200" w:dyaOrig="240">
                      <v:shape id="_x0000_i1952" type="#_x0000_t75" style="width:9.75pt;height:12pt" o:ole="">
                        <v:imagedata r:id="rId1760" o:title=""/>
                      </v:shape>
                      <o:OLEObject Type="Embed" ProgID="Equation.DSMT4" ShapeID="_x0000_i1952" DrawAspect="Content" ObjectID="_1587385740" r:id="rId1765"/>
                    </w:object>
                  </w:r>
                  <w:r w:rsidRPr="009402C0">
                    <w:rPr>
                      <w:sz w:val="28"/>
                      <w:szCs w:val="28"/>
                      <w:lang w:val="es-ES"/>
                    </w:rPr>
                    <w:t xml:space="preserve"> 1</w:t>
                  </w:r>
                </w:p>
              </w:tc>
              <w:tc>
                <w:tcPr>
                  <w:tcW w:w="1134" w:type="dxa"/>
                  <w:vMerge w:val="restart"/>
                  <w:vAlign w:val="center"/>
                </w:tcPr>
                <w:p w:rsidR="008419FA" w:rsidRPr="009402C0" w:rsidRDefault="008419FA" w:rsidP="003B6AA7">
                  <w:pPr>
                    <w:rPr>
                      <w:i/>
                      <w:sz w:val="28"/>
                      <w:szCs w:val="28"/>
                    </w:rPr>
                  </w:pPr>
                  <w:r w:rsidRPr="009402C0">
                    <w:rPr>
                      <w:i/>
                      <w:sz w:val="28"/>
                      <w:szCs w:val="28"/>
                    </w:rPr>
                    <w:t>0,5</w:t>
                  </w:r>
                </w:p>
              </w:tc>
            </w:tr>
            <w:tr w:rsidR="008419FA" w:rsidRPr="009402C0" w:rsidTr="003B6AA7">
              <w:tc>
                <w:tcPr>
                  <w:tcW w:w="9306" w:type="dxa"/>
                  <w:tcBorders>
                    <w:top w:val="nil"/>
                    <w:bottom w:val="nil"/>
                  </w:tcBorders>
                </w:tcPr>
                <w:p w:rsidR="008419FA" w:rsidRPr="009402C0" w:rsidRDefault="008419FA" w:rsidP="003B6AA7">
                  <w:pPr>
                    <w:spacing w:before="120" w:after="20" w:line="312" w:lineRule="auto"/>
                    <w:rPr>
                      <w:sz w:val="28"/>
                      <w:szCs w:val="28"/>
                      <w:lang w:val="es-ES"/>
                    </w:rPr>
                  </w:pPr>
                  <w:r w:rsidRPr="009402C0">
                    <w:rPr>
                      <w:sz w:val="28"/>
                      <w:szCs w:val="28"/>
                      <w:lang w:val="es-ES"/>
                    </w:rPr>
                    <w:t xml:space="preserve">Vì y nguyên nên y </w:t>
                  </w:r>
                  <w:r w:rsidRPr="009402C0">
                    <w:rPr>
                      <w:position w:val="-4"/>
                      <w:sz w:val="28"/>
                      <w:szCs w:val="28"/>
                      <w:lang w:val="pt-BR"/>
                    </w:rPr>
                    <w:object w:dxaOrig="200" w:dyaOrig="200">
                      <v:shape id="_x0000_i1953" type="#_x0000_t75" style="width:9.75pt;height:9.75pt" o:ole="">
                        <v:imagedata r:id="rId1766" o:title=""/>
                      </v:shape>
                      <o:OLEObject Type="Embed" ProgID="Equation.DSMT4" ShapeID="_x0000_i1953" DrawAspect="Content" ObjectID="_1587385741" r:id="rId1767"/>
                    </w:object>
                  </w:r>
                  <w:r w:rsidRPr="009402C0">
                    <w:rPr>
                      <w:sz w:val="28"/>
                      <w:szCs w:val="28"/>
                      <w:lang w:val="es-ES"/>
                    </w:rPr>
                    <w:t xml:space="preserve"> </w:t>
                  </w:r>
                  <w:r w:rsidRPr="009402C0">
                    <w:rPr>
                      <w:position w:val="-14"/>
                      <w:sz w:val="28"/>
                      <w:szCs w:val="28"/>
                      <w:lang w:val="pt-BR"/>
                    </w:rPr>
                    <w:object w:dxaOrig="2040" w:dyaOrig="400">
                      <v:shape id="_x0000_i1954" type="#_x0000_t75" style="width:102pt;height:20.25pt" o:ole="">
                        <v:imagedata r:id="rId1768" o:title=""/>
                      </v:shape>
                      <o:OLEObject Type="Embed" ProgID="Equation.DSMT4" ShapeID="_x0000_i1954" DrawAspect="Content" ObjectID="_1587385742" r:id="rId1769"/>
                    </w:object>
                  </w:r>
                </w:p>
              </w:tc>
              <w:tc>
                <w:tcPr>
                  <w:tcW w:w="1134" w:type="dxa"/>
                  <w:vMerge/>
                </w:tcPr>
                <w:p w:rsidR="008419FA" w:rsidRPr="009402C0" w:rsidRDefault="008419FA" w:rsidP="003B6AA7">
                  <w:pPr>
                    <w:jc w:val="center"/>
                    <w:rPr>
                      <w:b/>
                      <w:sz w:val="28"/>
                      <w:szCs w:val="28"/>
                      <w:lang w:val="es-ES"/>
                    </w:rPr>
                  </w:pPr>
                </w:p>
              </w:tc>
            </w:tr>
            <w:tr w:rsidR="008419FA" w:rsidRPr="009402C0" w:rsidTr="003B6AA7">
              <w:tc>
                <w:tcPr>
                  <w:tcW w:w="9306" w:type="dxa"/>
                  <w:tcBorders>
                    <w:top w:val="nil"/>
                    <w:bottom w:val="single" w:sz="4" w:space="0" w:color="auto"/>
                  </w:tcBorders>
                </w:tcPr>
                <w:p w:rsidR="008419FA" w:rsidRPr="009402C0" w:rsidRDefault="008419FA" w:rsidP="003B6AA7">
                  <w:pPr>
                    <w:spacing w:before="120" w:after="20" w:line="312" w:lineRule="auto"/>
                    <w:rPr>
                      <w:sz w:val="28"/>
                      <w:szCs w:val="28"/>
                      <w:lang w:val="es-ES"/>
                    </w:rPr>
                  </w:pPr>
                  <w:r w:rsidRPr="009402C0">
                    <w:rPr>
                      <w:sz w:val="28"/>
                      <w:szCs w:val="28"/>
                      <w:lang w:val="es-ES"/>
                    </w:rPr>
                    <w:t xml:space="preserve">Thay các giá trị nguyên của y vào (2) ta tìm được các cặp nghiệm nguyên (x; y) của PT đã cho là: (4; -4), (1; -3), (5; -3), ( -2; 0), (-1; 1). </w:t>
                  </w:r>
                  <w:r w:rsidRPr="009402C0">
                    <w:rPr>
                      <w:position w:val="-4"/>
                      <w:sz w:val="28"/>
                      <w:szCs w:val="28"/>
                      <w:lang w:val="pt-BR"/>
                    </w:rPr>
                    <w:object w:dxaOrig="180" w:dyaOrig="279">
                      <v:shape id="_x0000_i1955" type="#_x0000_t75" style="width:9pt;height:14.25pt" o:ole="">
                        <v:imagedata r:id="rId1770" o:title=""/>
                      </v:shape>
                      <o:OLEObject Type="Embed" ProgID="Equation.DSMT4" ShapeID="_x0000_i1955" DrawAspect="Content" ObjectID="_1587385743" r:id="rId1771"/>
                    </w:object>
                  </w:r>
                </w:p>
              </w:tc>
              <w:tc>
                <w:tcPr>
                  <w:tcW w:w="1134" w:type="dxa"/>
                  <w:vMerge/>
                </w:tcPr>
                <w:p w:rsidR="008419FA" w:rsidRPr="009402C0" w:rsidRDefault="008419FA" w:rsidP="003B6AA7">
                  <w:pPr>
                    <w:jc w:val="center"/>
                    <w:rPr>
                      <w:b/>
                      <w:sz w:val="28"/>
                      <w:szCs w:val="28"/>
                      <w:lang w:val="es-ES"/>
                    </w:rPr>
                  </w:pPr>
                </w:p>
              </w:tc>
            </w:tr>
            <w:tr w:rsidR="008419FA" w:rsidRPr="009402C0" w:rsidTr="003B6AA7">
              <w:tc>
                <w:tcPr>
                  <w:tcW w:w="9306" w:type="dxa"/>
                  <w:tcBorders>
                    <w:top w:val="single" w:sz="4" w:space="0" w:color="auto"/>
                    <w:left w:val="single" w:sz="4" w:space="0" w:color="auto"/>
                    <w:bottom w:val="single" w:sz="4" w:space="0" w:color="auto"/>
                    <w:right w:val="single" w:sz="4" w:space="0" w:color="auto"/>
                  </w:tcBorders>
                </w:tcPr>
                <w:p w:rsidR="008419FA" w:rsidRPr="009402C0" w:rsidRDefault="008419FA" w:rsidP="003B6AA7">
                  <w:pPr>
                    <w:spacing w:before="120" w:after="120" w:line="360" w:lineRule="exact"/>
                    <w:jc w:val="both"/>
                    <w:rPr>
                      <w:b/>
                      <w:sz w:val="28"/>
                      <w:szCs w:val="28"/>
                      <w:lang w:val="pt-BR"/>
                    </w:rPr>
                  </w:pPr>
                  <w:r w:rsidRPr="009402C0">
                    <w:rPr>
                      <w:b/>
                      <w:sz w:val="28"/>
                      <w:szCs w:val="28"/>
                      <w:lang w:val="es-ES"/>
                    </w:rPr>
                    <w:t xml:space="preserve">b) Cho tam giác ABC vuông tại A. Gọi I là giao điểm các đường phân giác trong. </w:t>
                  </w:r>
                  <w:r w:rsidRPr="009402C0">
                    <w:rPr>
                      <w:b/>
                      <w:sz w:val="28"/>
                      <w:szCs w:val="28"/>
                      <w:lang w:val="pt-BR"/>
                    </w:rPr>
                    <w:t>Biết AB = 5 cm, IC = 6 cm. Tính BC.</w:t>
                  </w:r>
                </w:p>
              </w:tc>
              <w:tc>
                <w:tcPr>
                  <w:tcW w:w="1134" w:type="dxa"/>
                  <w:tcBorders>
                    <w:left w:val="single" w:sz="4" w:space="0" w:color="auto"/>
                  </w:tcBorders>
                </w:tcPr>
                <w:p w:rsidR="008419FA" w:rsidRPr="009402C0" w:rsidRDefault="008419FA" w:rsidP="003B6AA7">
                  <w:pPr>
                    <w:jc w:val="center"/>
                    <w:rPr>
                      <w:b/>
                      <w:sz w:val="28"/>
                      <w:szCs w:val="28"/>
                      <w:lang w:val="es-ES"/>
                    </w:rPr>
                  </w:pPr>
                </w:p>
              </w:tc>
            </w:tr>
          </w:tbl>
          <w:p w:rsidR="008419FA" w:rsidRPr="009402C0" w:rsidRDefault="008419FA" w:rsidP="008419FA">
            <w:pPr>
              <w:rPr>
                <w:sz w:val="28"/>
                <w:szCs w:val="28"/>
                <w:lang w:val="pt-BR"/>
              </w:rPr>
            </w:pPr>
            <w:r>
              <w:rPr>
                <w:b/>
                <w:noProof/>
                <w:sz w:val="28"/>
                <w:szCs w:val="28"/>
                <w:lang w:val="en-US"/>
              </w:rPr>
              <mc:AlternateContent>
                <mc:Choice Requires="wps">
                  <w:drawing>
                    <wp:anchor distT="0" distB="0" distL="114300" distR="114300" simplePos="0" relativeHeight="251732992" behindDoc="0" locked="0" layoutInCell="1" allowOverlap="1">
                      <wp:simplePos x="0" y="0"/>
                      <wp:positionH relativeFrom="column">
                        <wp:posOffset>5867400</wp:posOffset>
                      </wp:positionH>
                      <wp:positionV relativeFrom="paragraph">
                        <wp:posOffset>1270</wp:posOffset>
                      </wp:positionV>
                      <wp:extent cx="762000" cy="2691130"/>
                      <wp:effectExtent l="9525" t="10795" r="9525" b="12700"/>
                      <wp:wrapNone/>
                      <wp:docPr id="1345" name="Rectangle 1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2691130"/>
                              </a:xfrm>
                              <a:prstGeom prst="rect">
                                <a:avLst/>
                              </a:prstGeom>
                              <a:solidFill>
                                <a:srgbClr val="FFFFFF"/>
                              </a:solidFill>
                              <a:ln w="9525">
                                <a:solidFill>
                                  <a:srgbClr val="000000"/>
                                </a:solidFill>
                                <a:miter lim="800000"/>
                                <a:headEnd/>
                                <a:tailEnd/>
                              </a:ln>
                            </wps:spPr>
                            <wps:txbx>
                              <w:txbxContent>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Pr="007C5B4C" w:rsidRDefault="008419FA" w:rsidP="008419FA">
                                  <w:pPr>
                                    <w:rPr>
                                      <w:i/>
                                      <w:sz w:val="20"/>
                                      <w:szCs w:val="20"/>
                                    </w:rPr>
                                  </w:pPr>
                                  <w:r>
                                    <w:rPr>
                                      <w:i/>
                                      <w:sz w:val="20"/>
                                      <w:szCs w:val="20"/>
                                    </w:rPr>
                                    <w:t>0,5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45" o:spid="_x0000_s1145" style="position:absolute;margin-left:462pt;margin-top:.1pt;width:60pt;height:211.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">
                      <v:textbox>
                        <w:txbxContent>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Pr="007C5B4C" w:rsidRDefault="008419FA" w:rsidP="008419FA">
                            <w:pPr>
                              <w:rPr>
                                <w:i/>
                                <w:sz w:val="20"/>
                                <w:szCs w:val="20"/>
                              </w:rPr>
                            </w:pPr>
                            <w:r>
                              <w:rPr>
                                <w:i/>
                                <w:sz w:val="20"/>
                                <w:szCs w:val="20"/>
                              </w:rPr>
                              <w:t>0,5</w:t>
                            </w:r>
                          </w:p>
                        </w:txbxContent>
                      </v:textbox>
                    </v:rect>
                  </w:pict>
                </mc:Fallback>
              </mc:AlternateContent>
            </w:r>
            <w:r>
              <w:rPr>
                <w:b/>
                <w:noProof/>
                <w:sz w:val="28"/>
                <w:szCs w:val="28"/>
                <w:lang w:val="en-US"/>
              </w:rPr>
              <mc:AlternateContent>
                <mc:Choice Requires="wps">
                  <w:drawing>
                    <wp:anchor distT="0" distB="0" distL="114300" distR="114300" simplePos="0" relativeHeight="251730944" behindDoc="0" locked="0" layoutInCell="1" allowOverlap="1">
                      <wp:simplePos x="0" y="0"/>
                      <wp:positionH relativeFrom="column">
                        <wp:posOffset>2609850</wp:posOffset>
                      </wp:positionH>
                      <wp:positionV relativeFrom="paragraph">
                        <wp:posOffset>-1270</wp:posOffset>
                      </wp:positionV>
                      <wp:extent cx="3257550" cy="2686685"/>
                      <wp:effectExtent l="9525" t="8255" r="9525" b="10160"/>
                      <wp:wrapNone/>
                      <wp:docPr id="1344" name="Rectangle 1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7550" cy="2686685"/>
                              </a:xfrm>
                              <a:prstGeom prst="rect">
                                <a:avLst/>
                              </a:prstGeom>
                              <a:solidFill>
                                <a:srgbClr val="FFFFFF"/>
                              </a:solidFill>
                              <a:ln w="9525">
                                <a:solidFill>
                                  <a:srgbClr val="000000"/>
                                </a:solidFill>
                                <a:miter lim="800000"/>
                                <a:headEnd/>
                                <a:tailEnd/>
                              </a:ln>
                            </wps:spPr>
                            <wps:txbx>
                              <w:txbxContent>
                                <w:p w:rsidR="008419FA" w:rsidRPr="00852F73" w:rsidRDefault="008419FA" w:rsidP="008419FA">
                                  <w:pPr>
                                    <w:jc w:val="center"/>
                                  </w:pPr>
                                  <w:r>
                                    <w:rPr>
                                      <w:noProof/>
                                      <w:lang w:val="en-US"/>
                                    </w:rPr>
                                    <w:drawing>
                                      <wp:inline distT="0" distB="0" distL="0" distR="0" wp14:anchorId="4BEE2D88" wp14:editId="0B559B11">
                                        <wp:extent cx="3086100" cy="26289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4"/>
                                                <pic:cNvPicPr>
                                                  <a:picLocks noChangeAspect="1" noChangeArrowheads="1"/>
                                                </pic:cNvPicPr>
                                              </pic:nvPicPr>
                                              <pic:blipFill>
                                                <a:blip r:embed="rId1772">
                                                  <a:extLst>
                                                    <a:ext uri="{28A0092B-C50C-407E-A947-70E740481C1C}">
                                                      <a14:useLocalDpi xmlns:a14="http://schemas.microsoft.com/office/drawing/2010/main" val="0"/>
                                                    </a:ext>
                                                  </a:extLst>
                                                </a:blip>
                                                <a:srcRect/>
                                                <a:stretch>
                                                  <a:fillRect/>
                                                </a:stretch>
                                              </pic:blipFill>
                                              <pic:spPr bwMode="auto">
                                                <a:xfrm>
                                                  <a:off x="0" y="0"/>
                                                  <a:ext cx="3086100" cy="2628900"/>
                                                </a:xfrm>
                                                <a:prstGeom prst="rect">
                                                  <a:avLst/>
                                                </a:prstGeom>
                                                <a:noFill/>
                                                <a:ln>
                                                  <a:noFill/>
                                                </a:ln>
                                              </pic:spPr>
                                            </pic:pic>
                                          </a:graphicData>
                                        </a:graphic>
                                      </wp:inline>
                                    </w:drawing>
                                  </w:r>
                                </w:p>
                                <w:p w:rsidR="008419FA" w:rsidRPr="00852F73" w:rsidRDefault="008419FA" w:rsidP="008419FA">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44" o:spid="_x0000_s1146" style="position:absolute;margin-left:205.5pt;margin-top:-.1pt;width:256.5pt;height:211.5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">
                      <v:textbox>
                        <w:txbxContent>
                          <w:p w:rsidR="008419FA" w:rsidRPr="00852F73" w:rsidRDefault="008419FA" w:rsidP="008419FA">
                            <w:pPr>
                              <w:jc w:val="center"/>
                            </w:pPr>
                            <w:r>
                              <w:rPr>
                                <w:noProof/>
                                <w:lang w:val="en-US"/>
                              </w:rPr>
                              <w:drawing>
                                <wp:inline distT="0" distB="0" distL="0" distR="0" wp14:anchorId="4BEE2D88" wp14:editId="0B559B11">
                                  <wp:extent cx="3086100" cy="26289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4"/>
                                          <pic:cNvPicPr>
                                            <a:picLocks noChangeAspect="1" noChangeArrowheads="1"/>
                                          </pic:cNvPicPr>
                                        </pic:nvPicPr>
                                        <pic:blipFill>
                                          <a:blip r:embed="rId1772">
                                            <a:extLst>
                                              <a:ext uri="{28A0092B-C50C-407E-A947-70E740481C1C}">
                                                <a14:useLocalDpi xmlns:a14="http://schemas.microsoft.com/office/drawing/2010/main" val="0"/>
                                              </a:ext>
                                            </a:extLst>
                                          </a:blip>
                                          <a:srcRect/>
                                          <a:stretch>
                                            <a:fillRect/>
                                          </a:stretch>
                                        </pic:blipFill>
                                        <pic:spPr bwMode="auto">
                                          <a:xfrm>
                                            <a:off x="0" y="0"/>
                                            <a:ext cx="3086100" cy="2628900"/>
                                          </a:xfrm>
                                          <a:prstGeom prst="rect">
                                            <a:avLst/>
                                          </a:prstGeom>
                                          <a:noFill/>
                                          <a:ln>
                                            <a:noFill/>
                                          </a:ln>
                                        </pic:spPr>
                                      </pic:pic>
                                    </a:graphicData>
                                  </a:graphic>
                                </wp:inline>
                              </w:drawing>
                            </w:r>
                          </w:p>
                          <w:p w:rsidR="008419FA" w:rsidRPr="00852F73" w:rsidRDefault="008419FA" w:rsidP="008419FA">
                            <w:pPr>
                              <w:jc w:val="center"/>
                            </w:pPr>
                          </w:p>
                        </w:txbxContent>
                      </v:textbox>
                    </v:rect>
                  </w:pict>
                </mc:Fallback>
              </mc:AlternateContent>
            </w:r>
            <w:r>
              <w:rPr>
                <w:b/>
                <w:noProof/>
                <w:sz w:val="28"/>
                <w:szCs w:val="28"/>
                <w:lang w:val="en-US"/>
              </w:rPr>
              <mc:AlternateContent>
                <mc:Choice Requires="wps">
                  <w:drawing>
                    <wp:anchor distT="0" distB="0" distL="114300" distR="114300" simplePos="0" relativeHeight="251731968" behindDoc="0" locked="0" layoutInCell="1" allowOverlap="1">
                      <wp:simplePos x="0" y="0"/>
                      <wp:positionH relativeFrom="column">
                        <wp:posOffset>8890</wp:posOffset>
                      </wp:positionH>
                      <wp:positionV relativeFrom="paragraph">
                        <wp:posOffset>-1905</wp:posOffset>
                      </wp:positionV>
                      <wp:extent cx="2628900" cy="2701925"/>
                      <wp:effectExtent l="8890" t="7620" r="10160" b="5080"/>
                      <wp:wrapNone/>
                      <wp:docPr id="1342" name="Rectangle 1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8900" cy="2701925"/>
                              </a:xfrm>
                              <a:prstGeom prst="rect">
                                <a:avLst/>
                              </a:prstGeom>
                              <a:solidFill>
                                <a:srgbClr val="FFFFFF"/>
                              </a:solidFill>
                              <a:ln w="9525">
                                <a:solidFill>
                                  <a:srgbClr val="000000"/>
                                </a:solidFill>
                                <a:miter lim="800000"/>
                                <a:headEnd/>
                                <a:tailEnd/>
                              </a:ln>
                            </wps:spPr>
                            <wps:txbx>
                              <w:txbxContent>
                                <w:p w:rsidR="008419FA" w:rsidRPr="007C5B4C" w:rsidRDefault="008419FA" w:rsidP="008419FA">
                                  <w:pPr>
                                    <w:rPr>
                                      <w:i/>
                                    </w:rPr>
                                  </w:pPr>
                                  <w:r w:rsidRPr="007C5B4C">
                                    <w:rPr>
                                      <w:i/>
                                    </w:rPr>
                                    <w:t xml:space="preserve">Bài giải: </w:t>
                                  </w:r>
                                </w:p>
                                <w:p w:rsidR="008419FA" w:rsidRDefault="008419FA" w:rsidP="008419FA">
                                  <w:pPr>
                                    <w:jc w:val="both"/>
                                  </w:pPr>
                                  <w:r w:rsidRPr="007C5B4C">
                                    <w:t>Gọi D là hình chiếu vuông góc của C trên đường thẳng BI</w:t>
                                  </w:r>
                                  <w:r>
                                    <w:t>, E l</w:t>
                                  </w:r>
                                  <w:r w:rsidRPr="007C5B4C">
                                    <w:t>à</w:t>
                                  </w:r>
                                  <w:r>
                                    <w:t xml:space="preserve"> giao </w:t>
                                  </w:r>
                                  <w:r w:rsidRPr="007C5B4C">
                                    <w:t>đ</w:t>
                                  </w:r>
                                  <w:r>
                                    <w:t>i</w:t>
                                  </w:r>
                                  <w:r w:rsidRPr="007C5B4C">
                                    <w:t>ểm</w:t>
                                  </w:r>
                                  <w:r>
                                    <w:t xml:space="preserve"> c</w:t>
                                  </w:r>
                                  <w:r w:rsidRPr="007C5B4C">
                                    <w:t>ủa</w:t>
                                  </w:r>
                                  <w:r>
                                    <w:t xml:space="preserve"> AB v</w:t>
                                  </w:r>
                                  <w:r w:rsidRPr="007C5B4C">
                                    <w:t>à</w:t>
                                  </w:r>
                                  <w:r>
                                    <w:t xml:space="preserve"> CD.</w:t>
                                  </w:r>
                                  <w:r w:rsidRPr="007C5B4C">
                                    <w:rPr>
                                      <w:position w:val="-4"/>
                                    </w:rPr>
                                    <w:object w:dxaOrig="220" w:dyaOrig="260">
                                      <v:shape id="_x0000_i3668" type="#_x0000_t75" style="width:11.25pt;height:12.75pt" o:ole="">
                                        <v:imagedata r:id="rId1773" o:title=""/>
                                      </v:shape>
                                      <o:OLEObject Type="Embed" ProgID="Equation.DSMT4" ShapeID="_x0000_i3668" DrawAspect="Content" ObjectID="_1587386213" r:id="rId1774"/>
                                    </w:object>
                                  </w:r>
                                  <w:r>
                                    <w:t>BIC c</w:t>
                                  </w:r>
                                  <w:r w:rsidRPr="007C5B4C">
                                    <w:t>ó</w:t>
                                  </w:r>
                                  <w:r>
                                    <w:t xml:space="preserve"> </w:t>
                                  </w:r>
                                  <w:r w:rsidRPr="00097122">
                                    <w:rPr>
                                      <w:position w:val="-6"/>
                                    </w:rPr>
                                    <w:object w:dxaOrig="440" w:dyaOrig="360">
                                      <v:shape id="_x0000_i3669" type="#_x0000_t75" style="width:21.75pt;height:18pt" o:ole="">
                                        <v:imagedata r:id="rId1775" o:title=""/>
                                      </v:shape>
                                      <o:OLEObject Type="Embed" ProgID="Equation.DSMT4" ShapeID="_x0000_i3669" DrawAspect="Content" ObjectID="_1587386214" r:id="rId1776"/>
                                    </w:object>
                                  </w:r>
                                  <w:r>
                                    <w:t xml:space="preserve"> l</w:t>
                                  </w:r>
                                  <w:r w:rsidRPr="00097122">
                                    <w:t>à</w:t>
                                  </w:r>
                                  <w:r>
                                    <w:t xml:space="preserve"> g</w:t>
                                  </w:r>
                                  <w:r w:rsidRPr="00097122">
                                    <w:t>óc</w:t>
                                  </w:r>
                                  <w:r>
                                    <w:t xml:space="preserve"> ngo</w:t>
                                  </w:r>
                                  <w:r w:rsidRPr="00097122">
                                    <w:t>ài</w:t>
                                  </w:r>
                                  <w:r>
                                    <w:t xml:space="preserve"> n</w:t>
                                  </w:r>
                                  <w:r w:rsidRPr="00097122">
                                    <w:t>ê</w:t>
                                  </w:r>
                                  <w:r>
                                    <w:t xml:space="preserve">n: </w:t>
                                  </w:r>
                                  <w:r w:rsidRPr="00097122">
                                    <w:rPr>
                                      <w:position w:val="-6"/>
                                    </w:rPr>
                                    <w:object w:dxaOrig="440" w:dyaOrig="360">
                                      <v:shape id="_x0000_i3670" type="#_x0000_t75" style="width:21.75pt;height:18pt" o:ole="">
                                        <v:imagedata r:id="rId1775" o:title=""/>
                                      </v:shape>
                                      <o:OLEObject Type="Embed" ProgID="Equation.DSMT4" ShapeID="_x0000_i3670" DrawAspect="Content" ObjectID="_1587386215" r:id="rId1777"/>
                                    </w:object>
                                  </w:r>
                                  <w:r>
                                    <w:t xml:space="preserve">= </w:t>
                                  </w:r>
                                  <w:r w:rsidRPr="00097122">
                                    <w:rPr>
                                      <w:position w:val="-24"/>
                                    </w:rPr>
                                    <w:object w:dxaOrig="3180" w:dyaOrig="620">
                                      <v:shape id="_x0000_i3671" type="#_x0000_t75" style="width:159pt;height:30.75pt" o:ole="">
                                        <v:imagedata r:id="rId1778" o:title=""/>
                                      </v:shape>
                                      <o:OLEObject Type="Embed" ProgID="Equation.DSMT4" ShapeID="_x0000_i3671" DrawAspect="Content" ObjectID="_1587386216" r:id="rId1779"/>
                                    </w:object>
                                  </w:r>
                                </w:p>
                                <w:p w:rsidR="008419FA" w:rsidRDefault="008419FA" w:rsidP="008419FA">
                                  <w:pPr>
                                    <w:jc w:val="both"/>
                                  </w:pPr>
                                  <w:r w:rsidRPr="00097122">
                                    <w:rPr>
                                      <w:position w:val="-6"/>
                                    </w:rPr>
                                    <w:object w:dxaOrig="300" w:dyaOrig="240">
                                      <v:shape id="_x0000_i3672" type="#_x0000_t75" style="width:15pt;height:12pt" o:ole="">
                                        <v:imagedata r:id="rId1780" o:title=""/>
                                      </v:shape>
                                      <o:OLEObject Type="Embed" ProgID="Equation.DSMT4" ShapeID="_x0000_i3672" DrawAspect="Content" ObjectID="_1587386217" r:id="rId1781"/>
                                    </w:object>
                                  </w:r>
                                  <w:r w:rsidRPr="00097122">
                                    <w:rPr>
                                      <w:position w:val="-6"/>
                                    </w:rPr>
                                    <w:object w:dxaOrig="560" w:dyaOrig="240">
                                      <v:shape id="_x0000_i3673" type="#_x0000_t75" style="width:27.75pt;height:12pt" o:ole="">
                                        <v:imagedata r:id="rId1782" o:title=""/>
                                      </v:shape>
                                      <o:OLEObject Type="Embed" ProgID="Equation.DSMT4" ShapeID="_x0000_i3673" DrawAspect="Content" ObjectID="_1587386218" r:id="rId1783"/>
                                    </w:object>
                                  </w:r>
                                  <w:r>
                                    <w:t xml:space="preserve"> vu</w:t>
                                  </w:r>
                                  <w:r w:rsidRPr="00097122">
                                    <w:t>ô</w:t>
                                  </w:r>
                                  <w:r>
                                    <w:t>ng c</w:t>
                                  </w:r>
                                  <w:r w:rsidRPr="00097122">
                                    <w:t>â</w:t>
                                  </w:r>
                                  <w:r>
                                    <w:t xml:space="preserve">n </w:t>
                                  </w:r>
                                  <w:r w:rsidRPr="00097122">
                                    <w:rPr>
                                      <w:position w:val="-6"/>
                                    </w:rPr>
                                    <w:object w:dxaOrig="300" w:dyaOrig="240">
                                      <v:shape id="_x0000_i3674" type="#_x0000_t75" style="width:15pt;height:12pt" o:ole="">
                                        <v:imagedata r:id="rId1780" o:title=""/>
                                      </v:shape>
                                      <o:OLEObject Type="Embed" ProgID="Equation.DSMT4" ShapeID="_x0000_i3674" DrawAspect="Content" ObjectID="_1587386219" r:id="rId1784"/>
                                    </w:object>
                                  </w:r>
                                  <w:r>
                                    <w:t xml:space="preserve">DC = 6 : </w:t>
                                  </w:r>
                                  <w:r w:rsidRPr="005E1F01">
                                    <w:rPr>
                                      <w:position w:val="-6"/>
                                    </w:rPr>
                                    <w:object w:dxaOrig="320" w:dyaOrig="340">
                                      <v:shape id="_x0000_i3675" type="#_x0000_t75" style="width:15.75pt;height:17.25pt" o:ole="">
                                        <v:imagedata r:id="rId1785" o:title=""/>
                                      </v:shape>
                                      <o:OLEObject Type="Embed" ProgID="Equation.DSMT4" ShapeID="_x0000_i3675" DrawAspect="Content" ObjectID="_1587386220" r:id="rId1786"/>
                                    </w:object>
                                  </w:r>
                                </w:p>
                                <w:p w:rsidR="008419FA" w:rsidRPr="005E1F01" w:rsidRDefault="008419FA" w:rsidP="008419FA">
                                  <w:pPr>
                                    <w:jc w:val="both"/>
                                  </w:pPr>
                                  <w:r>
                                    <w:t>M</w:t>
                                  </w:r>
                                  <w:r w:rsidRPr="005E1F01">
                                    <w:t>ặt</w:t>
                                  </w:r>
                                  <w:r>
                                    <w:t xml:space="preserve"> kh</w:t>
                                  </w:r>
                                  <w:r w:rsidRPr="005E1F01">
                                    <w:t>ác</w:t>
                                  </w:r>
                                  <w:r>
                                    <w:t xml:space="preserve"> BD l</w:t>
                                  </w:r>
                                  <w:r w:rsidRPr="005E1F01">
                                    <w:t>à</w:t>
                                  </w:r>
                                  <w:r>
                                    <w:t xml:space="preserve"> </w:t>
                                  </w:r>
                                  <w:r w:rsidRPr="005E1F01">
                                    <w:t>đường</w:t>
                                  </w:r>
                                  <w:r>
                                    <w:t xml:space="preserve"> ph</w:t>
                                  </w:r>
                                  <w:r w:rsidRPr="005E1F01">
                                    <w:t>â</w:t>
                                  </w:r>
                                  <w:r>
                                    <w:t>n gi</w:t>
                                  </w:r>
                                  <w:r w:rsidRPr="005E1F01">
                                    <w:t>á</w:t>
                                  </w:r>
                                  <w:r>
                                    <w:t>c v</w:t>
                                  </w:r>
                                  <w:r w:rsidRPr="005E1F01">
                                    <w:t>à</w:t>
                                  </w:r>
                                  <w:r>
                                    <w:t xml:space="preserve"> </w:t>
                                  </w:r>
                                  <w:r w:rsidRPr="005E1F01">
                                    <w:t>đường</w:t>
                                  </w:r>
                                  <w:r>
                                    <w:t xml:space="preserve"> cao n</w:t>
                                  </w:r>
                                  <w:r w:rsidRPr="005E1F01">
                                    <w:t>ê</w:t>
                                  </w:r>
                                  <w:r>
                                    <w:t>n tam gi</w:t>
                                  </w:r>
                                  <w:r w:rsidRPr="005E1F01">
                                    <w:t>ác</w:t>
                                  </w:r>
                                  <w:r>
                                    <w:t xml:space="preserve"> BEC c</w:t>
                                  </w:r>
                                  <w:r w:rsidRPr="005E1F01">
                                    <w:t>â</w:t>
                                  </w:r>
                                  <w:r>
                                    <w:t>n t</w:t>
                                  </w:r>
                                  <w:r w:rsidRPr="005E1F01">
                                    <w:t>ại</w:t>
                                  </w:r>
                                  <w:r>
                                    <w:t xml:space="preserve"> B </w:t>
                                  </w:r>
                                  <w:r w:rsidRPr="00097122">
                                    <w:rPr>
                                      <w:position w:val="-6"/>
                                    </w:rPr>
                                    <w:object w:dxaOrig="300" w:dyaOrig="240">
                                      <v:shape id="_x0000_i3676" type="#_x0000_t75" style="width:15pt;height:12pt" o:ole="">
                                        <v:imagedata r:id="rId1780" o:title=""/>
                                      </v:shape>
                                      <o:OLEObject Type="Embed" ProgID="Equation.DSMT4" ShapeID="_x0000_i3676" DrawAspect="Content" ObjectID="_1587386221" r:id="rId1787"/>
                                    </w:object>
                                  </w:r>
                                  <w:r>
                                    <w:t xml:space="preserve">EC = 2 DC = 12: </w:t>
                                  </w:r>
                                  <w:r w:rsidRPr="005E1F01">
                                    <w:rPr>
                                      <w:position w:val="-6"/>
                                    </w:rPr>
                                    <w:object w:dxaOrig="320" w:dyaOrig="340">
                                      <v:shape id="_x0000_i3677" type="#_x0000_t75" style="width:15.75pt;height:17.25pt" o:ole="">
                                        <v:imagedata r:id="rId1785" o:title=""/>
                                      </v:shape>
                                      <o:OLEObject Type="Embed" ProgID="Equation.DSMT4" ShapeID="_x0000_i3677" DrawAspect="Content" ObjectID="_1587386222" r:id="rId1788"/>
                                    </w:object>
                                  </w:r>
                                  <w:r>
                                    <w:t xml:space="preserve"> v</w:t>
                                  </w:r>
                                  <w:r w:rsidRPr="005E1F01">
                                    <w:t>à</w:t>
                                  </w:r>
                                  <w:r>
                                    <w:t xml:space="preserve"> BC = BE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42" o:spid="_x0000_s1147" style="position:absolute;margin-left:.7pt;margin-top:-.15pt;width:207pt;height:212.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">
                      <v:textbox>
                        <w:txbxContent>
                          <w:p w:rsidR="008419FA" w:rsidRPr="007C5B4C" w:rsidRDefault="008419FA" w:rsidP="008419FA">
                            <w:pPr>
                              <w:rPr>
                                <w:i/>
                              </w:rPr>
                            </w:pPr>
                            <w:r w:rsidRPr="007C5B4C">
                              <w:rPr>
                                <w:i/>
                              </w:rPr>
                              <w:t xml:space="preserve">Bài giải: </w:t>
                            </w:r>
                          </w:p>
                          <w:p w:rsidR="008419FA" w:rsidRDefault="008419FA" w:rsidP="008419FA">
                            <w:pPr>
                              <w:jc w:val="both"/>
                            </w:pPr>
                            <w:r w:rsidRPr="007C5B4C">
                              <w:t>Gọi D là hình chiếu vuông góc của C trên đường thẳng BI</w:t>
                            </w:r>
                            <w:r>
                              <w:t>, E l</w:t>
                            </w:r>
                            <w:r w:rsidRPr="007C5B4C">
                              <w:t>à</w:t>
                            </w:r>
                            <w:r>
                              <w:t xml:space="preserve"> giao </w:t>
                            </w:r>
                            <w:r w:rsidRPr="007C5B4C">
                              <w:t>đ</w:t>
                            </w:r>
                            <w:r>
                              <w:t>i</w:t>
                            </w:r>
                            <w:r w:rsidRPr="007C5B4C">
                              <w:t>ểm</w:t>
                            </w:r>
                            <w:r>
                              <w:t xml:space="preserve"> c</w:t>
                            </w:r>
                            <w:r w:rsidRPr="007C5B4C">
                              <w:t>ủa</w:t>
                            </w:r>
                            <w:r>
                              <w:t xml:space="preserve"> AB v</w:t>
                            </w:r>
                            <w:r w:rsidRPr="007C5B4C">
                              <w:t>à</w:t>
                            </w:r>
                            <w:r>
                              <w:t xml:space="preserve"> CD.</w:t>
                            </w:r>
                            <w:r w:rsidRPr="007C5B4C">
                              <w:rPr>
                                <w:position w:val="-4"/>
                              </w:rPr>
                              <w:object w:dxaOrig="220" w:dyaOrig="260">
                                <v:shape id="_x0000_i3668" type="#_x0000_t75" style="width:11.25pt;height:12.75pt" o:ole="">
                                  <v:imagedata r:id="rId1773" o:title=""/>
                                </v:shape>
                                <o:OLEObject Type="Embed" ProgID="Equation.DSMT4" ShapeID="_x0000_i3668" DrawAspect="Content" ObjectID="_1587386213" r:id="rId1789"/>
                              </w:object>
                            </w:r>
                            <w:r>
                              <w:t>BIC c</w:t>
                            </w:r>
                            <w:r w:rsidRPr="007C5B4C">
                              <w:t>ó</w:t>
                            </w:r>
                            <w:r>
                              <w:t xml:space="preserve"> </w:t>
                            </w:r>
                            <w:r w:rsidRPr="00097122">
                              <w:rPr>
                                <w:position w:val="-6"/>
                              </w:rPr>
                              <w:object w:dxaOrig="440" w:dyaOrig="360">
                                <v:shape id="_x0000_i3669" type="#_x0000_t75" style="width:21.75pt;height:18pt" o:ole="">
                                  <v:imagedata r:id="rId1775" o:title=""/>
                                </v:shape>
                                <o:OLEObject Type="Embed" ProgID="Equation.DSMT4" ShapeID="_x0000_i3669" DrawAspect="Content" ObjectID="_1587386214" r:id="rId1790"/>
                              </w:object>
                            </w:r>
                            <w:r>
                              <w:t xml:space="preserve"> l</w:t>
                            </w:r>
                            <w:r w:rsidRPr="00097122">
                              <w:t>à</w:t>
                            </w:r>
                            <w:r>
                              <w:t xml:space="preserve"> g</w:t>
                            </w:r>
                            <w:r w:rsidRPr="00097122">
                              <w:t>óc</w:t>
                            </w:r>
                            <w:r>
                              <w:t xml:space="preserve"> ngo</w:t>
                            </w:r>
                            <w:r w:rsidRPr="00097122">
                              <w:t>ài</w:t>
                            </w:r>
                            <w:r>
                              <w:t xml:space="preserve"> n</w:t>
                            </w:r>
                            <w:r w:rsidRPr="00097122">
                              <w:t>ê</w:t>
                            </w:r>
                            <w:r>
                              <w:t xml:space="preserve">n: </w:t>
                            </w:r>
                            <w:r w:rsidRPr="00097122">
                              <w:rPr>
                                <w:position w:val="-6"/>
                              </w:rPr>
                              <w:object w:dxaOrig="440" w:dyaOrig="360">
                                <v:shape id="_x0000_i3670" type="#_x0000_t75" style="width:21.75pt;height:18pt" o:ole="">
                                  <v:imagedata r:id="rId1775" o:title=""/>
                                </v:shape>
                                <o:OLEObject Type="Embed" ProgID="Equation.DSMT4" ShapeID="_x0000_i3670" DrawAspect="Content" ObjectID="_1587386215" r:id="rId1791"/>
                              </w:object>
                            </w:r>
                            <w:r>
                              <w:t xml:space="preserve">= </w:t>
                            </w:r>
                            <w:r w:rsidRPr="00097122">
                              <w:rPr>
                                <w:position w:val="-24"/>
                              </w:rPr>
                              <w:object w:dxaOrig="3180" w:dyaOrig="620">
                                <v:shape id="_x0000_i3671" type="#_x0000_t75" style="width:159pt;height:30.75pt" o:ole="">
                                  <v:imagedata r:id="rId1778" o:title=""/>
                                </v:shape>
                                <o:OLEObject Type="Embed" ProgID="Equation.DSMT4" ShapeID="_x0000_i3671" DrawAspect="Content" ObjectID="_1587386216" r:id="rId1792"/>
                              </w:object>
                            </w:r>
                          </w:p>
                          <w:p w:rsidR="008419FA" w:rsidRDefault="008419FA" w:rsidP="008419FA">
                            <w:pPr>
                              <w:jc w:val="both"/>
                            </w:pPr>
                            <w:r w:rsidRPr="00097122">
                              <w:rPr>
                                <w:position w:val="-6"/>
                              </w:rPr>
                              <w:object w:dxaOrig="300" w:dyaOrig="240">
                                <v:shape id="_x0000_i3672" type="#_x0000_t75" style="width:15pt;height:12pt" o:ole="">
                                  <v:imagedata r:id="rId1780" o:title=""/>
                                </v:shape>
                                <o:OLEObject Type="Embed" ProgID="Equation.DSMT4" ShapeID="_x0000_i3672" DrawAspect="Content" ObjectID="_1587386217" r:id="rId1793"/>
                              </w:object>
                            </w:r>
                            <w:r w:rsidRPr="00097122">
                              <w:rPr>
                                <w:position w:val="-6"/>
                              </w:rPr>
                              <w:object w:dxaOrig="560" w:dyaOrig="240">
                                <v:shape id="_x0000_i3673" type="#_x0000_t75" style="width:27.75pt;height:12pt" o:ole="">
                                  <v:imagedata r:id="rId1782" o:title=""/>
                                </v:shape>
                                <o:OLEObject Type="Embed" ProgID="Equation.DSMT4" ShapeID="_x0000_i3673" DrawAspect="Content" ObjectID="_1587386218" r:id="rId1794"/>
                              </w:object>
                            </w:r>
                            <w:r>
                              <w:t xml:space="preserve"> vu</w:t>
                            </w:r>
                            <w:r w:rsidRPr="00097122">
                              <w:t>ô</w:t>
                            </w:r>
                            <w:r>
                              <w:t>ng c</w:t>
                            </w:r>
                            <w:r w:rsidRPr="00097122">
                              <w:t>â</w:t>
                            </w:r>
                            <w:r>
                              <w:t xml:space="preserve">n </w:t>
                            </w:r>
                            <w:r w:rsidRPr="00097122">
                              <w:rPr>
                                <w:position w:val="-6"/>
                              </w:rPr>
                              <w:object w:dxaOrig="300" w:dyaOrig="240">
                                <v:shape id="_x0000_i3674" type="#_x0000_t75" style="width:15pt;height:12pt" o:ole="">
                                  <v:imagedata r:id="rId1780" o:title=""/>
                                </v:shape>
                                <o:OLEObject Type="Embed" ProgID="Equation.DSMT4" ShapeID="_x0000_i3674" DrawAspect="Content" ObjectID="_1587386219" r:id="rId1795"/>
                              </w:object>
                            </w:r>
                            <w:r>
                              <w:t xml:space="preserve">DC = 6 : </w:t>
                            </w:r>
                            <w:r w:rsidRPr="005E1F01">
                              <w:rPr>
                                <w:position w:val="-6"/>
                              </w:rPr>
                              <w:object w:dxaOrig="320" w:dyaOrig="340">
                                <v:shape id="_x0000_i3675" type="#_x0000_t75" style="width:15.75pt;height:17.25pt" o:ole="">
                                  <v:imagedata r:id="rId1785" o:title=""/>
                                </v:shape>
                                <o:OLEObject Type="Embed" ProgID="Equation.DSMT4" ShapeID="_x0000_i3675" DrawAspect="Content" ObjectID="_1587386220" r:id="rId1796"/>
                              </w:object>
                            </w:r>
                          </w:p>
                          <w:p w:rsidR="008419FA" w:rsidRPr="005E1F01" w:rsidRDefault="008419FA" w:rsidP="008419FA">
                            <w:pPr>
                              <w:jc w:val="both"/>
                            </w:pPr>
                            <w:r>
                              <w:t>M</w:t>
                            </w:r>
                            <w:r w:rsidRPr="005E1F01">
                              <w:t>ặt</w:t>
                            </w:r>
                            <w:r>
                              <w:t xml:space="preserve"> kh</w:t>
                            </w:r>
                            <w:r w:rsidRPr="005E1F01">
                              <w:t>ác</w:t>
                            </w:r>
                            <w:r>
                              <w:t xml:space="preserve"> BD l</w:t>
                            </w:r>
                            <w:r w:rsidRPr="005E1F01">
                              <w:t>à</w:t>
                            </w:r>
                            <w:r>
                              <w:t xml:space="preserve"> </w:t>
                            </w:r>
                            <w:r w:rsidRPr="005E1F01">
                              <w:t>đường</w:t>
                            </w:r>
                            <w:r>
                              <w:t xml:space="preserve"> ph</w:t>
                            </w:r>
                            <w:r w:rsidRPr="005E1F01">
                              <w:t>â</w:t>
                            </w:r>
                            <w:r>
                              <w:t>n gi</w:t>
                            </w:r>
                            <w:r w:rsidRPr="005E1F01">
                              <w:t>á</w:t>
                            </w:r>
                            <w:r>
                              <w:t>c v</w:t>
                            </w:r>
                            <w:r w:rsidRPr="005E1F01">
                              <w:t>à</w:t>
                            </w:r>
                            <w:r>
                              <w:t xml:space="preserve"> </w:t>
                            </w:r>
                            <w:r w:rsidRPr="005E1F01">
                              <w:t>đường</w:t>
                            </w:r>
                            <w:r>
                              <w:t xml:space="preserve"> cao n</w:t>
                            </w:r>
                            <w:r w:rsidRPr="005E1F01">
                              <w:t>ê</w:t>
                            </w:r>
                            <w:r>
                              <w:t>n tam gi</w:t>
                            </w:r>
                            <w:r w:rsidRPr="005E1F01">
                              <w:t>ác</w:t>
                            </w:r>
                            <w:r>
                              <w:t xml:space="preserve"> BEC c</w:t>
                            </w:r>
                            <w:r w:rsidRPr="005E1F01">
                              <w:t>â</w:t>
                            </w:r>
                            <w:r>
                              <w:t>n t</w:t>
                            </w:r>
                            <w:r w:rsidRPr="005E1F01">
                              <w:t>ại</w:t>
                            </w:r>
                            <w:r>
                              <w:t xml:space="preserve"> B </w:t>
                            </w:r>
                            <w:r w:rsidRPr="00097122">
                              <w:rPr>
                                <w:position w:val="-6"/>
                              </w:rPr>
                              <w:object w:dxaOrig="300" w:dyaOrig="240">
                                <v:shape id="_x0000_i3676" type="#_x0000_t75" style="width:15pt;height:12pt" o:ole="">
                                  <v:imagedata r:id="rId1780" o:title=""/>
                                </v:shape>
                                <o:OLEObject Type="Embed" ProgID="Equation.DSMT4" ShapeID="_x0000_i3676" DrawAspect="Content" ObjectID="_1587386221" r:id="rId1797"/>
                              </w:object>
                            </w:r>
                            <w:r>
                              <w:t xml:space="preserve">EC = 2 DC = 12: </w:t>
                            </w:r>
                            <w:r w:rsidRPr="005E1F01">
                              <w:rPr>
                                <w:position w:val="-6"/>
                              </w:rPr>
                              <w:object w:dxaOrig="320" w:dyaOrig="340">
                                <v:shape id="_x0000_i3677" type="#_x0000_t75" style="width:15.75pt;height:17.25pt" o:ole="">
                                  <v:imagedata r:id="rId1785" o:title=""/>
                                </v:shape>
                                <o:OLEObject Type="Embed" ProgID="Equation.DSMT4" ShapeID="_x0000_i3677" DrawAspect="Content" ObjectID="_1587386222" r:id="rId1798"/>
                              </w:object>
                            </w:r>
                            <w:r>
                              <w:t xml:space="preserve"> v</w:t>
                            </w:r>
                            <w:r w:rsidRPr="005E1F01">
                              <w:t>à</w:t>
                            </w:r>
                            <w:r>
                              <w:t xml:space="preserve"> BC = BE</w:t>
                            </w:r>
                          </w:p>
                        </w:txbxContent>
                      </v:textbox>
                    </v:rect>
                  </w:pict>
                </mc:Fallback>
              </mc:AlternateContent>
            </w:r>
          </w:p>
          <w:p w:rsidR="008419FA" w:rsidRPr="009402C0" w:rsidRDefault="008419FA" w:rsidP="008419FA">
            <w:pPr>
              <w:rPr>
                <w:sz w:val="28"/>
                <w:szCs w:val="28"/>
                <w:lang w:val="pt-BR"/>
              </w:rPr>
            </w:pPr>
          </w:p>
          <w:p w:rsidR="008419FA" w:rsidRPr="009402C0" w:rsidRDefault="008419FA" w:rsidP="008419FA">
            <w:pPr>
              <w:jc w:val="center"/>
              <w:rPr>
                <w:sz w:val="28"/>
                <w:szCs w:val="28"/>
                <w:lang w:val="pt-BR"/>
              </w:rPr>
            </w:pPr>
          </w:p>
          <w:p w:rsidR="008419FA" w:rsidRPr="009402C0" w:rsidRDefault="008419FA" w:rsidP="008419FA">
            <w:pPr>
              <w:rPr>
                <w:sz w:val="28"/>
                <w:szCs w:val="28"/>
                <w:lang w:val="pt-BR"/>
              </w:rPr>
            </w:pPr>
          </w:p>
          <w:p w:rsidR="008419FA" w:rsidRPr="009402C0" w:rsidRDefault="008419FA" w:rsidP="008419FA">
            <w:pPr>
              <w:rPr>
                <w:sz w:val="28"/>
                <w:szCs w:val="28"/>
                <w:lang w:val="pt-BR"/>
              </w:rPr>
            </w:pPr>
          </w:p>
          <w:p w:rsidR="008419FA" w:rsidRPr="009402C0" w:rsidRDefault="008419FA" w:rsidP="008419FA">
            <w:pPr>
              <w:rPr>
                <w:sz w:val="28"/>
                <w:szCs w:val="28"/>
                <w:lang w:val="pt-BR"/>
              </w:rPr>
            </w:pPr>
          </w:p>
          <w:p w:rsidR="008419FA" w:rsidRPr="009402C0" w:rsidRDefault="008419FA" w:rsidP="008419FA">
            <w:pPr>
              <w:rPr>
                <w:sz w:val="28"/>
                <w:szCs w:val="28"/>
                <w:lang w:val="pt-BR"/>
              </w:rPr>
            </w:pPr>
          </w:p>
          <w:p w:rsidR="008419FA" w:rsidRPr="009402C0" w:rsidRDefault="008419FA" w:rsidP="008419FA">
            <w:pPr>
              <w:rPr>
                <w:sz w:val="28"/>
                <w:szCs w:val="28"/>
                <w:lang w:val="pt-BR"/>
              </w:rPr>
            </w:pPr>
            <w:r>
              <w:rPr>
                <w:noProof/>
                <w:sz w:val="28"/>
                <w:szCs w:val="28"/>
                <w:lang w:val="en-US"/>
              </w:rPr>
              <mc:AlternateContent>
                <mc:Choice Requires="wps">
                  <w:drawing>
                    <wp:anchor distT="0" distB="0" distL="114300" distR="114300" simplePos="0" relativeHeight="251735040" behindDoc="0" locked="0" layoutInCell="1" allowOverlap="1">
                      <wp:simplePos x="0" y="0"/>
                      <wp:positionH relativeFrom="column">
                        <wp:posOffset>5867400</wp:posOffset>
                      </wp:positionH>
                      <wp:positionV relativeFrom="paragraph">
                        <wp:posOffset>67945</wp:posOffset>
                      </wp:positionV>
                      <wp:extent cx="762000" cy="1371600"/>
                      <wp:effectExtent l="9525" t="10160" r="9525" b="8890"/>
                      <wp:wrapNone/>
                      <wp:docPr id="1341" name="Rectangle 1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1371600"/>
                              </a:xfrm>
                              <a:prstGeom prst="rect">
                                <a:avLst/>
                              </a:prstGeom>
                              <a:solidFill>
                                <a:srgbClr val="FFFFFF"/>
                              </a:solidFill>
                              <a:ln w="9525">
                                <a:solidFill>
                                  <a:srgbClr val="000000"/>
                                </a:solidFill>
                                <a:miter lim="800000"/>
                                <a:headEnd/>
                                <a:tailEnd/>
                              </a:ln>
                            </wps:spPr>
                            <wps:txbx>
                              <w:txbxContent>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Pr="00113F72" w:rsidRDefault="008419FA" w:rsidP="008419FA">
                                  <w:pPr>
                                    <w:rPr>
                                      <w:i/>
                                      <w:sz w:val="20"/>
                                      <w:szCs w:val="20"/>
                                    </w:rPr>
                                  </w:pPr>
                                  <w:r w:rsidRPr="00113F72">
                                    <w:rPr>
                                      <w:i/>
                                      <w:sz w:val="20"/>
                                      <w:szCs w:val="20"/>
                                    </w:rPr>
                                    <w:t>O,5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41" o:spid="_x0000_s1148" style="position:absolute;margin-left:462pt;margin-top:5.35pt;width:60pt;height:10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">
                      <v:textbox>
                        <w:txbxContent>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Default="008419FA" w:rsidP="008419FA">
                            <w:pPr>
                              <w:rPr>
                                <w:i/>
                                <w:sz w:val="20"/>
                                <w:szCs w:val="20"/>
                              </w:rPr>
                            </w:pPr>
                          </w:p>
                          <w:p w:rsidR="008419FA" w:rsidRPr="00113F72" w:rsidRDefault="008419FA" w:rsidP="008419FA">
                            <w:pPr>
                              <w:rPr>
                                <w:i/>
                                <w:sz w:val="20"/>
                                <w:szCs w:val="20"/>
                              </w:rPr>
                            </w:pPr>
                            <w:r w:rsidRPr="00113F72">
                              <w:rPr>
                                <w:i/>
                                <w:sz w:val="20"/>
                                <w:szCs w:val="20"/>
                              </w:rPr>
                              <w:t>O,5</w:t>
                            </w:r>
                          </w:p>
                        </w:txbxContent>
                      </v:textbox>
                    </v:rect>
                  </w:pict>
                </mc:Fallback>
              </mc:AlternateContent>
            </w:r>
            <w:r>
              <w:rPr>
                <w:noProof/>
                <w:sz w:val="28"/>
                <w:szCs w:val="28"/>
                <w:lang w:val="en-US"/>
              </w:rPr>
              <mc:AlternateContent>
                <mc:Choice Requires="wps">
                  <w:drawing>
                    <wp:anchor distT="0" distB="0" distL="114300" distR="114300" simplePos="0" relativeHeight="251734016" behindDoc="0" locked="0" layoutInCell="1" allowOverlap="1">
                      <wp:simplePos x="0" y="0"/>
                      <wp:positionH relativeFrom="column">
                        <wp:posOffset>12065</wp:posOffset>
                      </wp:positionH>
                      <wp:positionV relativeFrom="paragraph">
                        <wp:posOffset>64135</wp:posOffset>
                      </wp:positionV>
                      <wp:extent cx="5855335" cy="1371600"/>
                      <wp:effectExtent l="12065" t="6350" r="9525" b="12700"/>
                      <wp:wrapNone/>
                      <wp:docPr id="1340" name="Rectangle 1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55335" cy="1371600"/>
                              </a:xfrm>
                              <a:prstGeom prst="rect">
                                <a:avLst/>
                              </a:prstGeom>
                              <a:solidFill>
                                <a:srgbClr val="FFFFFF"/>
                              </a:solidFill>
                              <a:ln w="9525">
                                <a:solidFill>
                                  <a:srgbClr val="000000"/>
                                </a:solidFill>
                                <a:miter lim="800000"/>
                                <a:headEnd/>
                                <a:tailEnd/>
                              </a:ln>
                            </wps:spPr>
                            <wps:txbx>
                              <w:txbxContent>
                                <w:p w:rsidR="008419FA" w:rsidRDefault="008419FA" w:rsidP="008419FA">
                                  <w:pPr>
                                    <w:jc w:val="both"/>
                                  </w:pPr>
                                  <w:r w:rsidRPr="005E1F01">
                                    <w:t xml:space="preserve">Gọi x = BC = BE. </w:t>
                                  </w:r>
                                  <w:r>
                                    <w:t xml:space="preserve">(x &gt; 0). </w:t>
                                  </w:r>
                                  <w:r w:rsidRPr="005E1F01">
                                    <w:t>Áp dụng định lý Pi-ta-go vào</w:t>
                                  </w:r>
                                  <w:r>
                                    <w:t xml:space="preserve"> c</w:t>
                                  </w:r>
                                  <w:r w:rsidRPr="005E1F01">
                                    <w:t>ác</w:t>
                                  </w:r>
                                  <w:r>
                                    <w:t xml:space="preserve"> </w:t>
                                  </w:r>
                                  <w:r w:rsidRPr="005E1F01">
                                    <w:t xml:space="preserve">tam giác </w:t>
                                  </w:r>
                                  <w:r>
                                    <w:t>vu</w:t>
                                  </w:r>
                                  <w:r w:rsidRPr="005E1F01">
                                    <w:t>ô</w:t>
                                  </w:r>
                                  <w:r>
                                    <w:t>ng ABC v</w:t>
                                  </w:r>
                                  <w:r w:rsidRPr="005E1F01">
                                    <w:t>à</w:t>
                                  </w:r>
                                  <w:r>
                                    <w:t xml:space="preserve"> ACE ta c</w:t>
                                  </w:r>
                                  <w:r w:rsidRPr="005E1F01">
                                    <w:t>ó</w:t>
                                  </w:r>
                                  <w:r>
                                    <w:t>: AC</w:t>
                                  </w:r>
                                  <w:r>
                                    <w:rPr>
                                      <w:vertAlign w:val="superscript"/>
                                    </w:rPr>
                                    <w:t>2</w:t>
                                  </w:r>
                                  <w:r>
                                    <w:t xml:space="preserve"> = BC</w:t>
                                  </w:r>
                                  <w:r>
                                    <w:rPr>
                                      <w:vertAlign w:val="superscript"/>
                                    </w:rPr>
                                    <w:t>2</w:t>
                                  </w:r>
                                  <w:r>
                                    <w:t xml:space="preserve"> – AB</w:t>
                                  </w:r>
                                  <w:r>
                                    <w:rPr>
                                      <w:vertAlign w:val="superscript"/>
                                    </w:rPr>
                                    <w:t xml:space="preserve">2 </w:t>
                                  </w:r>
                                  <w:r>
                                    <w:t>= x</w:t>
                                  </w:r>
                                  <w:r>
                                    <w:rPr>
                                      <w:vertAlign w:val="superscript"/>
                                    </w:rPr>
                                    <w:t>2</w:t>
                                  </w:r>
                                  <w:r>
                                    <w:t xml:space="preserve"> – 5</w:t>
                                  </w:r>
                                  <w:r>
                                    <w:rPr>
                                      <w:vertAlign w:val="superscript"/>
                                    </w:rPr>
                                    <w:t>2</w:t>
                                  </w:r>
                                  <w:r>
                                    <w:t>= x</w:t>
                                  </w:r>
                                  <w:r>
                                    <w:rPr>
                                      <w:vertAlign w:val="superscript"/>
                                    </w:rPr>
                                    <w:t>2</w:t>
                                  </w:r>
                                  <w:r>
                                    <w:t xml:space="preserve"> -25</w:t>
                                  </w:r>
                                </w:p>
                                <w:p w:rsidR="008419FA" w:rsidRPr="00113F72" w:rsidRDefault="008419FA" w:rsidP="008419FA">
                                  <w:pPr>
                                    <w:jc w:val="both"/>
                                  </w:pPr>
                                  <w:r>
                                    <w:t xml:space="preserve">                                 EC</w:t>
                                  </w:r>
                                  <w:r>
                                    <w:rPr>
                                      <w:vertAlign w:val="superscript"/>
                                    </w:rPr>
                                    <w:t>2</w:t>
                                  </w:r>
                                  <w:r>
                                    <w:t xml:space="preserve"> = AC</w:t>
                                  </w:r>
                                  <w:r>
                                    <w:rPr>
                                      <w:vertAlign w:val="superscript"/>
                                    </w:rPr>
                                    <w:t>2</w:t>
                                  </w:r>
                                  <w:r>
                                    <w:t xml:space="preserve"> + AE</w:t>
                                  </w:r>
                                  <w:r>
                                    <w:rPr>
                                      <w:vertAlign w:val="superscript"/>
                                    </w:rPr>
                                    <w:t>2</w:t>
                                  </w:r>
                                  <w:r>
                                    <w:t xml:space="preserve"> = x</w:t>
                                  </w:r>
                                  <w:r>
                                    <w:rPr>
                                      <w:vertAlign w:val="superscript"/>
                                    </w:rPr>
                                    <w:t>2</w:t>
                                  </w:r>
                                  <w:r>
                                    <w:t xml:space="preserve"> -25 + (x – 5)</w:t>
                                  </w:r>
                                  <w:r>
                                    <w:rPr>
                                      <w:vertAlign w:val="superscript"/>
                                    </w:rPr>
                                    <w:t>2</w:t>
                                  </w:r>
                                  <w:r>
                                    <w:t xml:space="preserve"> = 2x</w:t>
                                  </w:r>
                                  <w:r>
                                    <w:rPr>
                                      <w:vertAlign w:val="superscript"/>
                                    </w:rPr>
                                    <w:t>2</w:t>
                                  </w:r>
                                  <w:r>
                                    <w:t xml:space="preserve"> – 10x</w:t>
                                  </w:r>
                                </w:p>
                                <w:p w:rsidR="008419FA" w:rsidRDefault="008419FA" w:rsidP="008419FA">
                                  <w:pPr>
                                    <w:jc w:val="both"/>
                                  </w:pPr>
                                  <w:r>
                                    <w:t xml:space="preserve">                                 (12: </w:t>
                                  </w:r>
                                  <w:r w:rsidRPr="005E1F01">
                                    <w:rPr>
                                      <w:position w:val="-6"/>
                                    </w:rPr>
                                    <w:object w:dxaOrig="320" w:dyaOrig="340">
                                      <v:shape id="_x0000_i3678" type="#_x0000_t75" style="width:15.75pt;height:17.25pt" o:ole="">
                                        <v:imagedata r:id="rId1785" o:title=""/>
                                      </v:shape>
                                      <o:OLEObject Type="Embed" ProgID="Equation.DSMT4" ShapeID="_x0000_i3678" DrawAspect="Content" ObjectID="_1587386223" r:id="rId1799"/>
                                    </w:object>
                                  </w:r>
                                  <w:r>
                                    <w:t>)</w:t>
                                  </w:r>
                                  <w:r>
                                    <w:rPr>
                                      <w:vertAlign w:val="superscript"/>
                                    </w:rPr>
                                    <w:t>2</w:t>
                                  </w:r>
                                  <w:r>
                                    <w:t xml:space="preserve"> = 2x</w:t>
                                  </w:r>
                                  <w:r>
                                    <w:rPr>
                                      <w:vertAlign w:val="superscript"/>
                                    </w:rPr>
                                    <w:t>2</w:t>
                                  </w:r>
                                  <w:r>
                                    <w:t xml:space="preserve"> – 10x</w:t>
                                  </w:r>
                                </w:p>
                                <w:p w:rsidR="008419FA" w:rsidRDefault="008419FA" w:rsidP="008419FA">
                                  <w:pPr>
                                    <w:jc w:val="both"/>
                                  </w:pPr>
                                  <w:r>
                                    <w:t xml:space="preserve">                                  x</w:t>
                                  </w:r>
                                  <w:r>
                                    <w:rPr>
                                      <w:vertAlign w:val="superscript"/>
                                    </w:rPr>
                                    <w:t>2</w:t>
                                  </w:r>
                                  <w:r>
                                    <w:t xml:space="preserve"> - 5x – 36 = 0 </w:t>
                                  </w:r>
                                </w:p>
                                <w:p w:rsidR="008419FA" w:rsidRPr="00113F72" w:rsidRDefault="008419FA" w:rsidP="008419FA">
                                  <w:pPr>
                                    <w:jc w:val="both"/>
                                  </w:pPr>
                                  <w:r>
                                    <w:t>Gi</w:t>
                                  </w:r>
                                  <w:r w:rsidRPr="00113F72">
                                    <w:t>ải</w:t>
                                  </w:r>
                                  <w:r>
                                    <w:t xml:space="preserve"> ph</w:t>
                                  </w:r>
                                  <w:r w:rsidRPr="00113F72">
                                    <w:t>ươ</w:t>
                                  </w:r>
                                  <w:r>
                                    <w:t>ng tr</w:t>
                                  </w:r>
                                  <w:r w:rsidRPr="00113F72">
                                    <w:t>ình</w:t>
                                  </w:r>
                                  <w:r>
                                    <w:t xml:space="preserve"> ta c</w:t>
                                  </w:r>
                                  <w:r w:rsidRPr="00113F72">
                                    <w:t>ó</w:t>
                                  </w:r>
                                  <w:r>
                                    <w:t xml:space="preserve"> nghi</w:t>
                                  </w:r>
                                  <w:r w:rsidRPr="00113F72">
                                    <w:t>ệm</w:t>
                                  </w:r>
                                  <w:r>
                                    <w:t xml:space="preserve"> x = 9 tho</w:t>
                                  </w:r>
                                  <w:r w:rsidRPr="00113F72">
                                    <w:t>ả</w:t>
                                  </w:r>
                                  <w:r>
                                    <w:t xml:space="preserve"> m</w:t>
                                  </w:r>
                                  <w:r w:rsidRPr="00113F72">
                                    <w:t>ãn</w:t>
                                  </w:r>
                                  <w:r>
                                    <w:t xml:space="preserve">. </w:t>
                                  </w:r>
                                  <w:smartTag w:uri="urn:schemas-microsoft-com:office:smarttags" w:element="place">
                                    <w:smartTag w:uri="urn:schemas-microsoft-com:office:smarttags" w:element="City">
                                      <w:r>
                                        <w:t>V</w:t>
                                      </w:r>
                                      <w:r w:rsidRPr="00113F72">
                                        <w:t>ậy</w:t>
                                      </w:r>
                                    </w:smartTag>
                                    <w:r>
                                      <w:t xml:space="preserve"> </w:t>
                                    </w:r>
                                    <w:smartTag w:uri="urn:schemas-microsoft-com:office:smarttags" w:element="State">
                                      <w:r>
                                        <w:t>BC</w:t>
                                      </w:r>
                                    </w:smartTag>
                                  </w:smartTag>
                                  <w:r>
                                    <w:t xml:space="preserve"> = 9 (cm)</w:t>
                                  </w:r>
                                </w:p>
                                <w:p w:rsidR="008419FA" w:rsidRPr="00113F72" w:rsidRDefault="008419FA" w:rsidP="008419FA">
                                  <w: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40" o:spid="_x0000_s1149" style="position:absolute;margin-left:.95pt;margin-top:5.05pt;width:461.05pt;height:108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">
                      <v:textbox>
                        <w:txbxContent>
                          <w:p w:rsidR="008419FA" w:rsidRDefault="008419FA" w:rsidP="008419FA">
                            <w:pPr>
                              <w:jc w:val="both"/>
                            </w:pPr>
                            <w:r w:rsidRPr="005E1F01">
                              <w:t xml:space="preserve">Gọi x = BC = BE. </w:t>
                            </w:r>
                            <w:r>
                              <w:t xml:space="preserve">(x &gt; 0). </w:t>
                            </w:r>
                            <w:r w:rsidRPr="005E1F01">
                              <w:t>Áp dụng định lý Pi-ta-go vào</w:t>
                            </w:r>
                            <w:r>
                              <w:t xml:space="preserve"> c</w:t>
                            </w:r>
                            <w:r w:rsidRPr="005E1F01">
                              <w:t>ác</w:t>
                            </w:r>
                            <w:r>
                              <w:t xml:space="preserve"> </w:t>
                            </w:r>
                            <w:r w:rsidRPr="005E1F01">
                              <w:t xml:space="preserve">tam giác </w:t>
                            </w:r>
                            <w:r>
                              <w:t>vu</w:t>
                            </w:r>
                            <w:r w:rsidRPr="005E1F01">
                              <w:t>ô</w:t>
                            </w:r>
                            <w:r>
                              <w:t>ng ABC v</w:t>
                            </w:r>
                            <w:r w:rsidRPr="005E1F01">
                              <w:t>à</w:t>
                            </w:r>
                            <w:r>
                              <w:t xml:space="preserve"> ACE ta c</w:t>
                            </w:r>
                            <w:r w:rsidRPr="005E1F01">
                              <w:t>ó</w:t>
                            </w:r>
                            <w:r>
                              <w:t>: AC</w:t>
                            </w:r>
                            <w:r>
                              <w:rPr>
                                <w:vertAlign w:val="superscript"/>
                              </w:rPr>
                              <w:t>2</w:t>
                            </w:r>
                            <w:r>
                              <w:t xml:space="preserve"> = BC</w:t>
                            </w:r>
                            <w:r>
                              <w:rPr>
                                <w:vertAlign w:val="superscript"/>
                              </w:rPr>
                              <w:t>2</w:t>
                            </w:r>
                            <w:r>
                              <w:t xml:space="preserve"> – AB</w:t>
                            </w:r>
                            <w:r>
                              <w:rPr>
                                <w:vertAlign w:val="superscript"/>
                              </w:rPr>
                              <w:t xml:space="preserve">2 </w:t>
                            </w:r>
                            <w:r>
                              <w:t>= x</w:t>
                            </w:r>
                            <w:r>
                              <w:rPr>
                                <w:vertAlign w:val="superscript"/>
                              </w:rPr>
                              <w:t>2</w:t>
                            </w:r>
                            <w:r>
                              <w:t xml:space="preserve"> – 5</w:t>
                            </w:r>
                            <w:r>
                              <w:rPr>
                                <w:vertAlign w:val="superscript"/>
                              </w:rPr>
                              <w:t>2</w:t>
                            </w:r>
                            <w:r>
                              <w:t>= x</w:t>
                            </w:r>
                            <w:r>
                              <w:rPr>
                                <w:vertAlign w:val="superscript"/>
                              </w:rPr>
                              <w:t>2</w:t>
                            </w:r>
                            <w:r>
                              <w:t xml:space="preserve"> -25</w:t>
                            </w:r>
                          </w:p>
                          <w:p w:rsidR="008419FA" w:rsidRPr="00113F72" w:rsidRDefault="008419FA" w:rsidP="008419FA">
                            <w:pPr>
                              <w:jc w:val="both"/>
                            </w:pPr>
                            <w:r>
                              <w:t xml:space="preserve">                                 EC</w:t>
                            </w:r>
                            <w:r>
                              <w:rPr>
                                <w:vertAlign w:val="superscript"/>
                              </w:rPr>
                              <w:t>2</w:t>
                            </w:r>
                            <w:r>
                              <w:t xml:space="preserve"> = AC</w:t>
                            </w:r>
                            <w:r>
                              <w:rPr>
                                <w:vertAlign w:val="superscript"/>
                              </w:rPr>
                              <w:t>2</w:t>
                            </w:r>
                            <w:r>
                              <w:t xml:space="preserve"> + AE</w:t>
                            </w:r>
                            <w:r>
                              <w:rPr>
                                <w:vertAlign w:val="superscript"/>
                              </w:rPr>
                              <w:t>2</w:t>
                            </w:r>
                            <w:r>
                              <w:t xml:space="preserve"> = x</w:t>
                            </w:r>
                            <w:r>
                              <w:rPr>
                                <w:vertAlign w:val="superscript"/>
                              </w:rPr>
                              <w:t>2</w:t>
                            </w:r>
                            <w:r>
                              <w:t xml:space="preserve"> -25 + (x – 5)</w:t>
                            </w:r>
                            <w:r>
                              <w:rPr>
                                <w:vertAlign w:val="superscript"/>
                              </w:rPr>
                              <w:t>2</w:t>
                            </w:r>
                            <w:r>
                              <w:t xml:space="preserve"> = 2x</w:t>
                            </w:r>
                            <w:r>
                              <w:rPr>
                                <w:vertAlign w:val="superscript"/>
                              </w:rPr>
                              <w:t>2</w:t>
                            </w:r>
                            <w:r>
                              <w:t xml:space="preserve"> – 10x</w:t>
                            </w:r>
                          </w:p>
                          <w:p w:rsidR="008419FA" w:rsidRDefault="008419FA" w:rsidP="008419FA">
                            <w:pPr>
                              <w:jc w:val="both"/>
                            </w:pPr>
                            <w:r>
                              <w:t xml:space="preserve">                                 (12: </w:t>
                            </w:r>
                            <w:r w:rsidRPr="005E1F01">
                              <w:rPr>
                                <w:position w:val="-6"/>
                              </w:rPr>
                              <w:object w:dxaOrig="320" w:dyaOrig="340">
                                <v:shape id="_x0000_i3678" type="#_x0000_t75" style="width:15.75pt;height:17.25pt" o:ole="">
                                  <v:imagedata r:id="rId1785" o:title=""/>
                                </v:shape>
                                <o:OLEObject Type="Embed" ProgID="Equation.DSMT4" ShapeID="_x0000_i3678" DrawAspect="Content" ObjectID="_1587386223" r:id="rId1800"/>
                              </w:object>
                            </w:r>
                            <w:r>
                              <w:t>)</w:t>
                            </w:r>
                            <w:r>
                              <w:rPr>
                                <w:vertAlign w:val="superscript"/>
                              </w:rPr>
                              <w:t>2</w:t>
                            </w:r>
                            <w:r>
                              <w:t xml:space="preserve"> = 2x</w:t>
                            </w:r>
                            <w:r>
                              <w:rPr>
                                <w:vertAlign w:val="superscript"/>
                              </w:rPr>
                              <w:t>2</w:t>
                            </w:r>
                            <w:r>
                              <w:t xml:space="preserve"> – 10x</w:t>
                            </w:r>
                          </w:p>
                          <w:p w:rsidR="008419FA" w:rsidRDefault="008419FA" w:rsidP="008419FA">
                            <w:pPr>
                              <w:jc w:val="both"/>
                            </w:pPr>
                            <w:r>
                              <w:t xml:space="preserve">                                  x</w:t>
                            </w:r>
                            <w:r>
                              <w:rPr>
                                <w:vertAlign w:val="superscript"/>
                              </w:rPr>
                              <w:t>2</w:t>
                            </w:r>
                            <w:r>
                              <w:t xml:space="preserve"> - 5x – 36 = 0 </w:t>
                            </w:r>
                          </w:p>
                          <w:p w:rsidR="008419FA" w:rsidRPr="00113F72" w:rsidRDefault="008419FA" w:rsidP="008419FA">
                            <w:pPr>
                              <w:jc w:val="both"/>
                            </w:pPr>
                            <w:r>
                              <w:t>Gi</w:t>
                            </w:r>
                            <w:r w:rsidRPr="00113F72">
                              <w:t>ải</w:t>
                            </w:r>
                            <w:r>
                              <w:t xml:space="preserve"> ph</w:t>
                            </w:r>
                            <w:r w:rsidRPr="00113F72">
                              <w:t>ươ</w:t>
                            </w:r>
                            <w:r>
                              <w:t>ng tr</w:t>
                            </w:r>
                            <w:r w:rsidRPr="00113F72">
                              <w:t>ình</w:t>
                            </w:r>
                            <w:r>
                              <w:t xml:space="preserve"> ta c</w:t>
                            </w:r>
                            <w:r w:rsidRPr="00113F72">
                              <w:t>ó</w:t>
                            </w:r>
                            <w:r>
                              <w:t xml:space="preserve"> nghi</w:t>
                            </w:r>
                            <w:r w:rsidRPr="00113F72">
                              <w:t>ệm</w:t>
                            </w:r>
                            <w:r>
                              <w:t xml:space="preserve"> x = 9 tho</w:t>
                            </w:r>
                            <w:r w:rsidRPr="00113F72">
                              <w:t>ả</w:t>
                            </w:r>
                            <w:r>
                              <w:t xml:space="preserve"> m</w:t>
                            </w:r>
                            <w:r w:rsidRPr="00113F72">
                              <w:t>ãn</w:t>
                            </w:r>
                            <w:r>
                              <w:t xml:space="preserve">. </w:t>
                            </w:r>
                            <w:smartTag w:uri="urn:schemas-microsoft-com:office:smarttags" w:element="place">
                              <w:smartTag w:uri="urn:schemas-microsoft-com:office:smarttags" w:element="City">
                                <w:r>
                                  <w:t>V</w:t>
                                </w:r>
                                <w:r w:rsidRPr="00113F72">
                                  <w:t>ậy</w:t>
                                </w:r>
                              </w:smartTag>
                              <w:r>
                                <w:t xml:space="preserve"> </w:t>
                              </w:r>
                              <w:smartTag w:uri="urn:schemas-microsoft-com:office:smarttags" w:element="State">
                                <w:r>
                                  <w:t>BC</w:t>
                                </w:r>
                              </w:smartTag>
                            </w:smartTag>
                            <w:r>
                              <w:t xml:space="preserve"> = 9 (cm)</w:t>
                            </w:r>
                          </w:p>
                          <w:p w:rsidR="008419FA" w:rsidRPr="00113F72" w:rsidRDefault="008419FA" w:rsidP="008419FA">
                            <w:r>
                              <w:t xml:space="preserve">                   </w:t>
                            </w:r>
                          </w:p>
                        </w:txbxContent>
                      </v:textbox>
                    </v:rect>
                  </w:pict>
                </mc:Fallback>
              </mc:AlternateContent>
            </w:r>
          </w:p>
          <w:p w:rsidR="008419FA" w:rsidRPr="009402C0" w:rsidRDefault="008419FA" w:rsidP="008419FA">
            <w:pPr>
              <w:rPr>
                <w:sz w:val="28"/>
                <w:szCs w:val="28"/>
                <w:lang w:val="pt-BR"/>
              </w:rPr>
            </w:pPr>
          </w:p>
          <w:p w:rsidR="008419FA" w:rsidRPr="009402C0" w:rsidRDefault="008419FA" w:rsidP="008419FA">
            <w:pPr>
              <w:rPr>
                <w:sz w:val="28"/>
                <w:szCs w:val="28"/>
                <w:lang w:val="pt-BR"/>
              </w:rPr>
            </w:pPr>
          </w:p>
          <w:p w:rsidR="008419FA" w:rsidRPr="009402C0" w:rsidRDefault="008419FA" w:rsidP="008419FA">
            <w:pPr>
              <w:rPr>
                <w:sz w:val="28"/>
                <w:szCs w:val="28"/>
                <w:lang w:val="pt-BR"/>
              </w:rPr>
            </w:pPr>
          </w:p>
          <w:p w:rsidR="008419FA" w:rsidRPr="009402C0" w:rsidRDefault="008419FA" w:rsidP="008419FA">
            <w:pPr>
              <w:rPr>
                <w:sz w:val="28"/>
                <w:szCs w:val="28"/>
                <w:lang w:val="pt-BR"/>
              </w:rPr>
            </w:pPr>
          </w:p>
          <w:p w:rsidR="008419FA" w:rsidRPr="009402C0" w:rsidRDefault="008419FA" w:rsidP="008419FA">
            <w:pPr>
              <w:rPr>
                <w:sz w:val="28"/>
                <w:szCs w:val="28"/>
                <w:lang w:val="pt-BR"/>
              </w:rPr>
            </w:pPr>
          </w:p>
          <w:p w:rsidR="008419FA" w:rsidRPr="009402C0" w:rsidRDefault="008419FA" w:rsidP="008419FA">
            <w:pPr>
              <w:rPr>
                <w:sz w:val="28"/>
                <w:szCs w:val="28"/>
                <w:lang w:val="pt-BR"/>
              </w:rPr>
            </w:pPr>
          </w:p>
          <w:p w:rsidR="008419FA" w:rsidRPr="008419FA" w:rsidRDefault="008419FA" w:rsidP="004F1830">
            <w:pPr>
              <w:jc w:val="center"/>
              <w:rPr>
                <w:rFonts w:ascii="Times New Roman" w:eastAsia="Times New Roman" w:hAnsi="Times New Roman" w:cs="Times New Roman"/>
                <w:b/>
                <w:color w:val="FF0000"/>
                <w:sz w:val="32"/>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1565</w:t>
            </w:r>
          </w:p>
          <w:p w:rsidR="008419FA" w:rsidRPr="009402C0" w:rsidRDefault="008419FA" w:rsidP="008419FA">
            <w:pPr>
              <w:tabs>
                <w:tab w:val="left" w:pos="360"/>
              </w:tabs>
              <w:jc w:val="center"/>
              <w:rPr>
                <w:sz w:val="28"/>
                <w:szCs w:val="28"/>
                <w:lang w:val="es-ES"/>
              </w:rPr>
            </w:pPr>
            <w:r w:rsidRPr="009402C0">
              <w:rPr>
                <w:sz w:val="28"/>
                <w:szCs w:val="28"/>
                <w:lang w:val="pt-BR"/>
              </w:rPr>
              <w:br w:type="page"/>
            </w:r>
          </w:p>
          <w:p w:rsidR="008419FA" w:rsidRPr="009402C0" w:rsidRDefault="008419FA" w:rsidP="008419FA">
            <w:pPr>
              <w:jc w:val="center"/>
              <w:rPr>
                <w:sz w:val="28"/>
                <w:szCs w:val="28"/>
              </w:rPr>
            </w:pPr>
            <w:r>
              <w:rPr>
                <w:noProof/>
                <w:sz w:val="28"/>
                <w:szCs w:val="28"/>
                <w:lang w:val="en-US"/>
              </w:rPr>
              <mc:AlternateContent>
                <mc:Choice Requires="wps">
                  <w:drawing>
                    <wp:anchor distT="0" distB="0" distL="114300" distR="114300" simplePos="0" relativeHeight="251737088" behindDoc="0" locked="0" layoutInCell="1" allowOverlap="1">
                      <wp:simplePos x="0" y="0"/>
                      <wp:positionH relativeFrom="column">
                        <wp:posOffset>990600</wp:posOffset>
                      </wp:positionH>
                      <wp:positionV relativeFrom="paragraph">
                        <wp:posOffset>661035</wp:posOffset>
                      </wp:positionV>
                      <wp:extent cx="1497330" cy="269240"/>
                      <wp:effectExtent l="9525" t="5715" r="7620" b="10795"/>
                      <wp:wrapNone/>
                      <wp:docPr id="1364" name="Text Box 1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8419FA" w:rsidRPr="00533D2B" w:rsidRDefault="008419FA" w:rsidP="008419FA">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4" o:spid="_x0000_s1150" type="#_x0000_t202" style="position:absolute;left:0;text-align:left;margin-left:78pt;margin-top:52.05pt;width:117.9pt;height:21.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">
                      <v:textbox>
                        <w:txbxContent>
                          <w:p w:rsidR="008419FA" w:rsidRPr="00533D2B" w:rsidRDefault="008419FA" w:rsidP="008419FA">
                            <w:pPr>
                              <w:rPr>
                                <w:color w:val="FF0000"/>
                              </w:rPr>
                            </w:pPr>
                            <w:r w:rsidRPr="00533D2B">
                              <w:rPr>
                                <w:b/>
                                <w:color w:val="FF0000"/>
                              </w:rPr>
                              <w:t>ĐỀ CHÍNH THỨC</w:t>
                            </w:r>
                          </w:p>
                        </w:txbxContent>
                      </v:textbox>
                    </v:shape>
                  </w:pict>
                </mc:Fallback>
              </mc:AlternateContent>
            </w:r>
            <w:r>
              <w:rPr>
                <w:noProof/>
                <w:sz w:val="28"/>
                <w:szCs w:val="28"/>
                <w:lang w:val="en-US"/>
              </w:rPr>
              <w:drawing>
                <wp:inline distT="0" distB="0" distL="0" distR="0">
                  <wp:extent cx="6334125" cy="3162300"/>
                  <wp:effectExtent l="0" t="0" r="9525"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7"/>
                          <pic:cNvPicPr>
                            <a:picLocks noChangeAspect="1" noChangeArrowheads="1"/>
                          </pic:cNvPicPr>
                        </pic:nvPicPr>
                        <pic:blipFill>
                          <a:blip r:embed="rId1801">
                            <a:extLst>
                              <a:ext uri="{28A0092B-C50C-407E-A947-70E740481C1C}">
                                <a14:useLocalDpi xmlns:a14="http://schemas.microsoft.com/office/drawing/2010/main" val="0"/>
                              </a:ext>
                            </a:extLst>
                          </a:blip>
                          <a:srcRect/>
                          <a:stretch>
                            <a:fillRect/>
                          </a:stretch>
                        </pic:blipFill>
                        <pic:spPr bwMode="auto">
                          <a:xfrm>
                            <a:off x="0" y="0"/>
                            <a:ext cx="6334125" cy="3162300"/>
                          </a:xfrm>
                          <a:prstGeom prst="rect">
                            <a:avLst/>
                          </a:prstGeom>
                          <a:noFill/>
                          <a:ln>
                            <a:noFill/>
                          </a:ln>
                        </pic:spPr>
                      </pic:pic>
                    </a:graphicData>
                  </a:graphic>
                </wp:inline>
              </w:drawing>
            </w:r>
            <w:r>
              <w:rPr>
                <w:noProof/>
                <w:sz w:val="28"/>
                <w:szCs w:val="28"/>
                <w:lang w:val="en-US"/>
              </w:rPr>
              <w:drawing>
                <wp:inline distT="0" distB="0" distL="0" distR="0">
                  <wp:extent cx="6334125" cy="3514725"/>
                  <wp:effectExtent l="0" t="0" r="9525" b="9525"/>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8"/>
                          <pic:cNvPicPr>
                            <a:picLocks noChangeAspect="1" noChangeArrowheads="1"/>
                          </pic:cNvPicPr>
                        </pic:nvPicPr>
                        <pic:blipFill>
                          <a:blip r:embed="rId1802">
                            <a:extLst>
                              <a:ext uri="{28A0092B-C50C-407E-A947-70E740481C1C}">
                                <a14:useLocalDpi xmlns:a14="http://schemas.microsoft.com/office/drawing/2010/main" val="0"/>
                              </a:ext>
                            </a:extLst>
                          </a:blip>
                          <a:srcRect/>
                          <a:stretch>
                            <a:fillRect/>
                          </a:stretch>
                        </pic:blipFill>
                        <pic:spPr bwMode="auto">
                          <a:xfrm>
                            <a:off x="0" y="0"/>
                            <a:ext cx="6334125" cy="3514725"/>
                          </a:xfrm>
                          <a:prstGeom prst="rect">
                            <a:avLst/>
                          </a:prstGeom>
                          <a:noFill/>
                          <a:ln>
                            <a:noFill/>
                          </a:ln>
                        </pic:spPr>
                      </pic:pic>
                    </a:graphicData>
                  </a:graphic>
                </wp:inline>
              </w:drawing>
            </w:r>
            <w:r>
              <w:rPr>
                <w:noProof/>
                <w:sz w:val="28"/>
                <w:szCs w:val="28"/>
                <w:lang w:val="en-US"/>
              </w:rPr>
              <w:drawing>
                <wp:inline distT="0" distB="0" distL="0" distR="0">
                  <wp:extent cx="6324600" cy="2028825"/>
                  <wp:effectExtent l="0" t="0" r="0"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9"/>
                          <pic:cNvPicPr>
                            <a:picLocks noChangeAspect="1" noChangeArrowheads="1"/>
                          </pic:cNvPicPr>
                        </pic:nvPicPr>
                        <pic:blipFill>
                          <a:blip r:embed="rId1803">
                            <a:extLst>
                              <a:ext uri="{28A0092B-C50C-407E-A947-70E740481C1C}">
                                <a14:useLocalDpi xmlns:a14="http://schemas.microsoft.com/office/drawing/2010/main" val="0"/>
                              </a:ext>
                            </a:extLst>
                          </a:blip>
                          <a:srcRect/>
                          <a:stretch>
                            <a:fillRect/>
                          </a:stretch>
                        </pic:blipFill>
                        <pic:spPr bwMode="auto">
                          <a:xfrm>
                            <a:off x="0" y="0"/>
                            <a:ext cx="6324600" cy="2028825"/>
                          </a:xfrm>
                          <a:prstGeom prst="rect">
                            <a:avLst/>
                          </a:prstGeom>
                          <a:noFill/>
                          <a:ln>
                            <a:noFill/>
                          </a:ln>
                        </pic:spPr>
                      </pic:pic>
                    </a:graphicData>
                  </a:graphic>
                </wp:inline>
              </w:drawing>
            </w:r>
            <w:r>
              <w:rPr>
                <w:noProof/>
                <w:sz w:val="28"/>
                <w:szCs w:val="28"/>
                <w:lang w:val="en-US"/>
              </w:rPr>
              <w:drawing>
                <wp:inline distT="0" distB="0" distL="0" distR="0">
                  <wp:extent cx="6324600" cy="321945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0"/>
                          <pic:cNvPicPr>
                            <a:picLocks noChangeAspect="1" noChangeArrowheads="1"/>
                          </pic:cNvPicPr>
                        </pic:nvPicPr>
                        <pic:blipFill>
                          <a:blip r:embed="rId1804">
                            <a:extLst>
                              <a:ext uri="{28A0092B-C50C-407E-A947-70E740481C1C}">
                                <a14:useLocalDpi xmlns:a14="http://schemas.microsoft.com/office/drawing/2010/main" val="0"/>
                              </a:ext>
                            </a:extLst>
                          </a:blip>
                          <a:srcRect/>
                          <a:stretch>
                            <a:fillRect/>
                          </a:stretch>
                        </pic:blipFill>
                        <pic:spPr bwMode="auto">
                          <a:xfrm>
                            <a:off x="0" y="0"/>
                            <a:ext cx="6324600" cy="3219450"/>
                          </a:xfrm>
                          <a:prstGeom prst="rect">
                            <a:avLst/>
                          </a:prstGeom>
                          <a:noFill/>
                          <a:ln>
                            <a:noFill/>
                          </a:ln>
                        </pic:spPr>
                      </pic:pic>
                    </a:graphicData>
                  </a:graphic>
                </wp:inline>
              </w:drawing>
            </w:r>
            <w:r>
              <w:rPr>
                <w:noProof/>
                <w:sz w:val="28"/>
                <w:szCs w:val="28"/>
                <w:lang w:val="en-US"/>
              </w:rPr>
              <w:drawing>
                <wp:inline distT="0" distB="0" distL="0" distR="0">
                  <wp:extent cx="6324600" cy="3190875"/>
                  <wp:effectExtent l="0" t="0" r="0"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1"/>
                          <pic:cNvPicPr>
                            <a:picLocks noChangeAspect="1" noChangeArrowheads="1"/>
                          </pic:cNvPicPr>
                        </pic:nvPicPr>
                        <pic:blipFill>
                          <a:blip r:embed="rId1805">
                            <a:extLst>
                              <a:ext uri="{28A0092B-C50C-407E-A947-70E740481C1C}">
                                <a14:useLocalDpi xmlns:a14="http://schemas.microsoft.com/office/drawing/2010/main" val="0"/>
                              </a:ext>
                            </a:extLst>
                          </a:blip>
                          <a:srcRect/>
                          <a:stretch>
                            <a:fillRect/>
                          </a:stretch>
                        </pic:blipFill>
                        <pic:spPr bwMode="auto">
                          <a:xfrm>
                            <a:off x="0" y="0"/>
                            <a:ext cx="6324600" cy="3190875"/>
                          </a:xfrm>
                          <a:prstGeom prst="rect">
                            <a:avLst/>
                          </a:prstGeom>
                          <a:noFill/>
                          <a:ln>
                            <a:noFill/>
                          </a:ln>
                        </pic:spPr>
                      </pic:pic>
                    </a:graphicData>
                  </a:graphic>
                </wp:inline>
              </w:drawing>
            </w: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p>
          <w:p w:rsidR="008419FA" w:rsidRPr="009402C0" w:rsidRDefault="008419FA" w:rsidP="008419FA">
            <w:pPr>
              <w:rPr>
                <w:sz w:val="28"/>
                <w:szCs w:val="28"/>
              </w:rPr>
            </w:pPr>
            <w:r>
              <w:rPr>
                <w:noProof/>
                <w:sz w:val="28"/>
                <w:szCs w:val="28"/>
                <w:lang w:val="en-US"/>
              </w:rPr>
              <w:drawing>
                <wp:inline distT="0" distB="0" distL="0" distR="0">
                  <wp:extent cx="6858000" cy="31623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2"/>
                          <pic:cNvPicPr>
                            <a:picLocks noChangeAspect="1" noChangeArrowheads="1"/>
                          </pic:cNvPicPr>
                        </pic:nvPicPr>
                        <pic:blipFill>
                          <a:blip r:embed="rId1806">
                            <a:extLst>
                              <a:ext uri="{28A0092B-C50C-407E-A947-70E740481C1C}">
                                <a14:useLocalDpi xmlns:a14="http://schemas.microsoft.com/office/drawing/2010/main" val="0"/>
                              </a:ext>
                            </a:extLst>
                          </a:blip>
                          <a:srcRect/>
                          <a:stretch>
                            <a:fillRect/>
                          </a:stretch>
                        </pic:blipFill>
                        <pic:spPr bwMode="auto">
                          <a:xfrm>
                            <a:off x="0" y="0"/>
                            <a:ext cx="6858000" cy="3162300"/>
                          </a:xfrm>
                          <a:prstGeom prst="rect">
                            <a:avLst/>
                          </a:prstGeom>
                          <a:noFill/>
                          <a:ln>
                            <a:noFill/>
                          </a:ln>
                        </pic:spPr>
                      </pic:pic>
                    </a:graphicData>
                  </a:graphic>
                </wp:inline>
              </w:drawing>
            </w:r>
            <w:r>
              <w:rPr>
                <w:noProof/>
                <w:sz w:val="28"/>
                <w:szCs w:val="28"/>
                <w:lang w:val="en-US"/>
              </w:rPr>
              <w:drawing>
                <wp:inline distT="0" distB="0" distL="0" distR="0">
                  <wp:extent cx="6848475" cy="3619500"/>
                  <wp:effectExtent l="0" t="0" r="9525"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3"/>
                          <pic:cNvPicPr>
                            <a:picLocks noChangeAspect="1" noChangeArrowheads="1"/>
                          </pic:cNvPicPr>
                        </pic:nvPicPr>
                        <pic:blipFill>
                          <a:blip r:embed="rId1807">
                            <a:extLst>
                              <a:ext uri="{28A0092B-C50C-407E-A947-70E740481C1C}">
                                <a14:useLocalDpi xmlns:a14="http://schemas.microsoft.com/office/drawing/2010/main" val="0"/>
                              </a:ext>
                            </a:extLst>
                          </a:blip>
                          <a:srcRect/>
                          <a:stretch>
                            <a:fillRect/>
                          </a:stretch>
                        </pic:blipFill>
                        <pic:spPr bwMode="auto">
                          <a:xfrm>
                            <a:off x="0" y="0"/>
                            <a:ext cx="6848475" cy="3619500"/>
                          </a:xfrm>
                          <a:prstGeom prst="rect">
                            <a:avLst/>
                          </a:prstGeom>
                          <a:noFill/>
                          <a:ln>
                            <a:noFill/>
                          </a:ln>
                        </pic:spPr>
                      </pic:pic>
                    </a:graphicData>
                  </a:graphic>
                </wp:inline>
              </w:drawing>
            </w:r>
            <w:r>
              <w:rPr>
                <w:noProof/>
                <w:sz w:val="28"/>
                <w:szCs w:val="28"/>
                <w:lang w:val="en-US"/>
              </w:rPr>
              <w:drawing>
                <wp:inline distT="0" distB="0" distL="0" distR="0">
                  <wp:extent cx="6858000" cy="2466975"/>
                  <wp:effectExtent l="0" t="0" r="0" b="9525"/>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4"/>
                          <pic:cNvPicPr>
                            <a:picLocks noChangeAspect="1" noChangeArrowheads="1"/>
                          </pic:cNvPicPr>
                        </pic:nvPicPr>
                        <pic:blipFill>
                          <a:blip r:embed="rId1808">
                            <a:extLst>
                              <a:ext uri="{28A0092B-C50C-407E-A947-70E740481C1C}">
                                <a14:useLocalDpi xmlns:a14="http://schemas.microsoft.com/office/drawing/2010/main" val="0"/>
                              </a:ext>
                            </a:extLst>
                          </a:blip>
                          <a:srcRect/>
                          <a:stretch>
                            <a:fillRect/>
                          </a:stretch>
                        </pic:blipFill>
                        <pic:spPr bwMode="auto">
                          <a:xfrm>
                            <a:off x="0" y="0"/>
                            <a:ext cx="6858000" cy="2466975"/>
                          </a:xfrm>
                          <a:prstGeom prst="rect">
                            <a:avLst/>
                          </a:prstGeom>
                          <a:noFill/>
                          <a:ln>
                            <a:noFill/>
                          </a:ln>
                        </pic:spPr>
                      </pic:pic>
                    </a:graphicData>
                  </a:graphic>
                </wp:inline>
              </w:drawing>
            </w:r>
            <w:r>
              <w:rPr>
                <w:noProof/>
                <w:sz w:val="28"/>
                <w:szCs w:val="28"/>
                <w:lang w:val="en-US"/>
              </w:rPr>
              <w:drawing>
                <wp:inline distT="0" distB="0" distL="0" distR="0">
                  <wp:extent cx="6858000" cy="379095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5"/>
                          <pic:cNvPicPr>
                            <a:picLocks noChangeAspect="1" noChangeArrowheads="1"/>
                          </pic:cNvPicPr>
                        </pic:nvPicPr>
                        <pic:blipFill>
                          <a:blip r:embed="rId1809">
                            <a:extLst>
                              <a:ext uri="{28A0092B-C50C-407E-A947-70E740481C1C}">
                                <a14:useLocalDpi xmlns:a14="http://schemas.microsoft.com/office/drawing/2010/main" val="0"/>
                              </a:ext>
                            </a:extLst>
                          </a:blip>
                          <a:srcRect/>
                          <a:stretch>
                            <a:fillRect/>
                          </a:stretch>
                        </pic:blipFill>
                        <pic:spPr bwMode="auto">
                          <a:xfrm>
                            <a:off x="0" y="0"/>
                            <a:ext cx="6858000" cy="3790950"/>
                          </a:xfrm>
                          <a:prstGeom prst="rect">
                            <a:avLst/>
                          </a:prstGeom>
                          <a:noFill/>
                          <a:ln>
                            <a:noFill/>
                          </a:ln>
                        </pic:spPr>
                      </pic:pic>
                    </a:graphicData>
                  </a:graphic>
                </wp:inline>
              </w:drawing>
            </w:r>
            <w:r>
              <w:rPr>
                <w:noProof/>
                <w:sz w:val="28"/>
                <w:szCs w:val="28"/>
                <w:lang w:val="en-US"/>
              </w:rPr>
              <w:drawing>
                <wp:inline distT="0" distB="0" distL="0" distR="0">
                  <wp:extent cx="6848475" cy="3086100"/>
                  <wp:effectExtent l="0" t="0" r="9525"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6"/>
                          <pic:cNvPicPr>
                            <a:picLocks noChangeAspect="1" noChangeArrowheads="1"/>
                          </pic:cNvPicPr>
                        </pic:nvPicPr>
                        <pic:blipFill>
                          <a:blip r:embed="rId1810">
                            <a:extLst>
                              <a:ext uri="{28A0092B-C50C-407E-A947-70E740481C1C}">
                                <a14:useLocalDpi xmlns:a14="http://schemas.microsoft.com/office/drawing/2010/main" val="0"/>
                              </a:ext>
                            </a:extLst>
                          </a:blip>
                          <a:srcRect/>
                          <a:stretch>
                            <a:fillRect/>
                          </a:stretch>
                        </pic:blipFill>
                        <pic:spPr bwMode="auto">
                          <a:xfrm>
                            <a:off x="0" y="0"/>
                            <a:ext cx="6848475" cy="3086100"/>
                          </a:xfrm>
                          <a:prstGeom prst="rect">
                            <a:avLst/>
                          </a:prstGeom>
                          <a:noFill/>
                          <a:ln>
                            <a:noFill/>
                          </a:ln>
                        </pic:spPr>
                      </pic:pic>
                    </a:graphicData>
                  </a:graphic>
                </wp:inline>
              </w:drawing>
            </w:r>
            <w:r>
              <w:rPr>
                <w:noProof/>
                <w:sz w:val="28"/>
                <w:szCs w:val="28"/>
                <w:lang w:val="en-US"/>
              </w:rPr>
              <w:drawing>
                <wp:inline distT="0" distB="0" distL="0" distR="0">
                  <wp:extent cx="6772275" cy="1533525"/>
                  <wp:effectExtent l="0" t="0" r="9525" b="9525"/>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7"/>
                          <pic:cNvPicPr>
                            <a:picLocks noChangeAspect="1" noChangeArrowheads="1"/>
                          </pic:cNvPicPr>
                        </pic:nvPicPr>
                        <pic:blipFill>
                          <a:blip r:embed="rId1811">
                            <a:extLst>
                              <a:ext uri="{28A0092B-C50C-407E-A947-70E740481C1C}">
                                <a14:useLocalDpi xmlns:a14="http://schemas.microsoft.com/office/drawing/2010/main" val="0"/>
                              </a:ext>
                            </a:extLst>
                          </a:blip>
                          <a:srcRect/>
                          <a:stretch>
                            <a:fillRect/>
                          </a:stretch>
                        </pic:blipFill>
                        <pic:spPr bwMode="auto">
                          <a:xfrm>
                            <a:off x="0" y="0"/>
                            <a:ext cx="6772275" cy="1533525"/>
                          </a:xfrm>
                          <a:prstGeom prst="rect">
                            <a:avLst/>
                          </a:prstGeom>
                          <a:noFill/>
                          <a:ln>
                            <a:noFill/>
                          </a:ln>
                        </pic:spPr>
                      </pic:pic>
                    </a:graphicData>
                  </a:graphic>
                </wp:inline>
              </w:drawing>
            </w:r>
            <w:r>
              <w:rPr>
                <w:noProof/>
                <w:sz w:val="28"/>
                <w:szCs w:val="28"/>
                <w:lang w:val="en-US"/>
              </w:rPr>
              <w:drawing>
                <wp:inline distT="0" distB="0" distL="0" distR="0">
                  <wp:extent cx="6848475" cy="4143375"/>
                  <wp:effectExtent l="0" t="0" r="9525" b="9525"/>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8"/>
                          <pic:cNvPicPr>
                            <a:picLocks noChangeAspect="1" noChangeArrowheads="1"/>
                          </pic:cNvPicPr>
                        </pic:nvPicPr>
                        <pic:blipFill>
                          <a:blip r:embed="rId1812">
                            <a:extLst>
                              <a:ext uri="{28A0092B-C50C-407E-A947-70E740481C1C}">
                                <a14:useLocalDpi xmlns:a14="http://schemas.microsoft.com/office/drawing/2010/main" val="0"/>
                              </a:ext>
                            </a:extLst>
                          </a:blip>
                          <a:srcRect/>
                          <a:stretch>
                            <a:fillRect/>
                          </a:stretch>
                        </pic:blipFill>
                        <pic:spPr bwMode="auto">
                          <a:xfrm>
                            <a:off x="0" y="0"/>
                            <a:ext cx="6848475" cy="4143375"/>
                          </a:xfrm>
                          <a:prstGeom prst="rect">
                            <a:avLst/>
                          </a:prstGeom>
                          <a:noFill/>
                          <a:ln>
                            <a:noFill/>
                          </a:ln>
                        </pic:spPr>
                      </pic:pic>
                    </a:graphicData>
                  </a:graphic>
                </wp:inline>
              </w:drawing>
            </w:r>
            <w:r>
              <w:rPr>
                <w:noProof/>
                <w:sz w:val="28"/>
                <w:szCs w:val="28"/>
                <w:lang w:val="en-US"/>
              </w:rPr>
              <w:drawing>
                <wp:inline distT="0" distB="0" distL="0" distR="0">
                  <wp:extent cx="6858000" cy="3790950"/>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9"/>
                          <pic:cNvPicPr>
                            <a:picLocks noChangeAspect="1" noChangeArrowheads="1"/>
                          </pic:cNvPicPr>
                        </pic:nvPicPr>
                        <pic:blipFill>
                          <a:blip r:embed="rId1813">
                            <a:extLst>
                              <a:ext uri="{28A0092B-C50C-407E-A947-70E740481C1C}">
                                <a14:useLocalDpi xmlns:a14="http://schemas.microsoft.com/office/drawing/2010/main" val="0"/>
                              </a:ext>
                            </a:extLst>
                          </a:blip>
                          <a:srcRect/>
                          <a:stretch>
                            <a:fillRect/>
                          </a:stretch>
                        </pic:blipFill>
                        <pic:spPr bwMode="auto">
                          <a:xfrm>
                            <a:off x="0" y="0"/>
                            <a:ext cx="6858000" cy="3790950"/>
                          </a:xfrm>
                          <a:prstGeom prst="rect">
                            <a:avLst/>
                          </a:prstGeom>
                          <a:noFill/>
                          <a:ln>
                            <a:noFill/>
                          </a:ln>
                        </pic:spPr>
                      </pic:pic>
                    </a:graphicData>
                  </a:graphic>
                </wp:inline>
              </w:drawing>
            </w:r>
            <w:r>
              <w:rPr>
                <w:noProof/>
                <w:sz w:val="28"/>
                <w:szCs w:val="28"/>
                <w:lang w:val="en-US"/>
              </w:rPr>
              <w:drawing>
                <wp:inline distT="0" distB="0" distL="0" distR="0">
                  <wp:extent cx="6772275" cy="1181100"/>
                  <wp:effectExtent l="0" t="0" r="9525"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0"/>
                          <pic:cNvPicPr>
                            <a:picLocks noChangeAspect="1" noChangeArrowheads="1"/>
                          </pic:cNvPicPr>
                        </pic:nvPicPr>
                        <pic:blipFill>
                          <a:blip r:embed="rId1814">
                            <a:extLst>
                              <a:ext uri="{28A0092B-C50C-407E-A947-70E740481C1C}">
                                <a14:useLocalDpi xmlns:a14="http://schemas.microsoft.com/office/drawing/2010/main" val="0"/>
                              </a:ext>
                            </a:extLst>
                          </a:blip>
                          <a:srcRect/>
                          <a:stretch>
                            <a:fillRect/>
                          </a:stretch>
                        </pic:blipFill>
                        <pic:spPr bwMode="auto">
                          <a:xfrm>
                            <a:off x="0" y="0"/>
                            <a:ext cx="6772275" cy="1181100"/>
                          </a:xfrm>
                          <a:prstGeom prst="rect">
                            <a:avLst/>
                          </a:prstGeom>
                          <a:noFill/>
                          <a:ln>
                            <a:noFill/>
                          </a:ln>
                        </pic:spPr>
                      </pic:pic>
                    </a:graphicData>
                  </a:graphic>
                </wp:inline>
              </w:drawing>
            </w:r>
            <w:r>
              <w:rPr>
                <w:b/>
                <w:noProof/>
                <w:sz w:val="28"/>
                <w:szCs w:val="28"/>
                <w:lang w:val="en-US"/>
              </w:rPr>
              <w:drawing>
                <wp:inline distT="0" distB="0" distL="0" distR="0">
                  <wp:extent cx="7000875" cy="3581400"/>
                  <wp:effectExtent l="0" t="0" r="9525"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1"/>
                          <pic:cNvPicPr>
                            <a:picLocks noChangeAspect="1" noChangeArrowheads="1"/>
                          </pic:cNvPicPr>
                        </pic:nvPicPr>
                        <pic:blipFill>
                          <a:blip r:embed="rId1815">
                            <a:extLst>
                              <a:ext uri="{28A0092B-C50C-407E-A947-70E740481C1C}">
                                <a14:useLocalDpi xmlns:a14="http://schemas.microsoft.com/office/drawing/2010/main" val="0"/>
                              </a:ext>
                            </a:extLst>
                          </a:blip>
                          <a:srcRect/>
                          <a:stretch>
                            <a:fillRect/>
                          </a:stretch>
                        </pic:blipFill>
                        <pic:spPr bwMode="auto">
                          <a:xfrm>
                            <a:off x="0" y="0"/>
                            <a:ext cx="7000875" cy="3581400"/>
                          </a:xfrm>
                          <a:prstGeom prst="rect">
                            <a:avLst/>
                          </a:prstGeom>
                          <a:noFill/>
                          <a:ln>
                            <a:noFill/>
                          </a:ln>
                        </pic:spPr>
                      </pic:pic>
                    </a:graphicData>
                  </a:graphic>
                </wp:inline>
              </w:drawing>
            </w:r>
            <w:r>
              <w:rPr>
                <w:b/>
                <w:noProof/>
                <w:sz w:val="28"/>
                <w:szCs w:val="28"/>
                <w:lang w:val="en-US"/>
              </w:rPr>
              <w:drawing>
                <wp:inline distT="0" distB="0" distL="0" distR="0">
                  <wp:extent cx="6848475" cy="3162300"/>
                  <wp:effectExtent l="0" t="0" r="9525"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2"/>
                          <pic:cNvPicPr>
                            <a:picLocks noChangeAspect="1" noChangeArrowheads="1"/>
                          </pic:cNvPicPr>
                        </pic:nvPicPr>
                        <pic:blipFill>
                          <a:blip r:embed="rId1816">
                            <a:extLst>
                              <a:ext uri="{28A0092B-C50C-407E-A947-70E740481C1C}">
                                <a14:useLocalDpi xmlns:a14="http://schemas.microsoft.com/office/drawing/2010/main" val="0"/>
                              </a:ext>
                            </a:extLst>
                          </a:blip>
                          <a:srcRect/>
                          <a:stretch>
                            <a:fillRect/>
                          </a:stretch>
                        </pic:blipFill>
                        <pic:spPr bwMode="auto">
                          <a:xfrm>
                            <a:off x="0" y="0"/>
                            <a:ext cx="6848475" cy="3162300"/>
                          </a:xfrm>
                          <a:prstGeom prst="rect">
                            <a:avLst/>
                          </a:prstGeom>
                          <a:noFill/>
                          <a:ln>
                            <a:noFill/>
                          </a:ln>
                        </pic:spPr>
                      </pic:pic>
                    </a:graphicData>
                  </a:graphic>
                </wp:inline>
              </w:drawing>
            </w:r>
            <w:r>
              <w:rPr>
                <w:b/>
                <w:noProof/>
                <w:sz w:val="28"/>
                <w:szCs w:val="28"/>
                <w:lang w:val="en-US"/>
              </w:rPr>
              <w:drawing>
                <wp:inline distT="0" distB="0" distL="0" distR="0">
                  <wp:extent cx="6848475" cy="3162300"/>
                  <wp:effectExtent l="0" t="0" r="9525"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3"/>
                          <pic:cNvPicPr>
                            <a:picLocks noChangeAspect="1" noChangeArrowheads="1"/>
                          </pic:cNvPicPr>
                        </pic:nvPicPr>
                        <pic:blipFill>
                          <a:blip r:embed="rId1816">
                            <a:extLst>
                              <a:ext uri="{28A0092B-C50C-407E-A947-70E740481C1C}">
                                <a14:useLocalDpi xmlns:a14="http://schemas.microsoft.com/office/drawing/2010/main" val="0"/>
                              </a:ext>
                            </a:extLst>
                          </a:blip>
                          <a:srcRect/>
                          <a:stretch>
                            <a:fillRect/>
                          </a:stretch>
                        </pic:blipFill>
                        <pic:spPr bwMode="auto">
                          <a:xfrm>
                            <a:off x="0" y="0"/>
                            <a:ext cx="6848475" cy="3162300"/>
                          </a:xfrm>
                          <a:prstGeom prst="rect">
                            <a:avLst/>
                          </a:prstGeom>
                          <a:noFill/>
                          <a:ln>
                            <a:noFill/>
                          </a:ln>
                        </pic:spPr>
                      </pic:pic>
                    </a:graphicData>
                  </a:graphic>
                </wp:inline>
              </w:drawing>
            </w:r>
          </w:p>
          <w:p w:rsidR="008419FA" w:rsidRPr="009402C0" w:rsidRDefault="008419FA" w:rsidP="008419FA">
            <w:pPr>
              <w:tabs>
                <w:tab w:val="center" w:pos="1683"/>
                <w:tab w:val="center" w:pos="6732"/>
              </w:tabs>
              <w:jc w:val="both"/>
              <w:rPr>
                <w:sz w:val="28"/>
                <w:szCs w:val="28"/>
                <w:lang w:val="pt-BR"/>
              </w:rPr>
            </w:pPr>
          </w:p>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1566</w:t>
            </w:r>
          </w:p>
          <w:p w:rsidR="008419FA" w:rsidRPr="009402C0" w:rsidRDefault="008419FA" w:rsidP="008419FA">
            <w:pPr>
              <w:autoSpaceDE w:val="0"/>
              <w:autoSpaceDN w:val="0"/>
              <w:adjustRightInd w:val="0"/>
              <w:rPr>
                <w:b/>
                <w:bCs/>
                <w:sz w:val="28"/>
                <w:szCs w:val="28"/>
                <w:lang w:val="pt-BR"/>
              </w:rPr>
            </w:pPr>
            <w:r w:rsidRPr="009402C0">
              <w:rPr>
                <w:b/>
                <w:bCs/>
                <w:sz w:val="28"/>
                <w:szCs w:val="28"/>
                <w:lang w:val="pt-BR"/>
              </w:rPr>
              <w:t xml:space="preserve">SỞ GIÁO DỤC ĐÀO TẠO </w:t>
            </w:r>
            <w:r w:rsidRPr="009402C0">
              <w:rPr>
                <w:b/>
                <w:bCs/>
                <w:sz w:val="28"/>
                <w:szCs w:val="28"/>
                <w:lang w:val="pt-BR"/>
              </w:rPr>
              <w:tab/>
            </w:r>
            <w:r w:rsidRPr="009402C0">
              <w:rPr>
                <w:b/>
                <w:bCs/>
                <w:sz w:val="28"/>
                <w:szCs w:val="28"/>
                <w:lang w:val="pt-BR"/>
              </w:rPr>
              <w:tab/>
            </w:r>
            <w:r w:rsidRPr="009402C0">
              <w:rPr>
                <w:b/>
                <w:bCs/>
                <w:sz w:val="28"/>
                <w:szCs w:val="28"/>
                <w:lang w:val="pt-BR"/>
              </w:rPr>
              <w:tab/>
            </w:r>
            <w:r w:rsidRPr="009402C0">
              <w:rPr>
                <w:b/>
                <w:bCs/>
                <w:sz w:val="28"/>
                <w:szCs w:val="28"/>
                <w:lang w:val="pt-BR"/>
              </w:rPr>
              <w:tab/>
            </w:r>
            <w:r w:rsidRPr="009402C0">
              <w:rPr>
                <w:b/>
                <w:bCs/>
                <w:sz w:val="28"/>
                <w:szCs w:val="28"/>
                <w:lang w:val="pt-BR"/>
              </w:rPr>
              <w:tab/>
              <w:t>KỲ THI VÀO LỚP 10 CHUYÊN LAM SƠN</w:t>
            </w:r>
          </w:p>
          <w:p w:rsidR="008419FA" w:rsidRPr="009402C0" w:rsidRDefault="008419FA" w:rsidP="008419FA">
            <w:pPr>
              <w:autoSpaceDE w:val="0"/>
              <w:autoSpaceDN w:val="0"/>
              <w:adjustRightInd w:val="0"/>
              <w:rPr>
                <w:b/>
                <w:bCs/>
                <w:sz w:val="28"/>
                <w:szCs w:val="28"/>
              </w:rPr>
            </w:pPr>
            <w:r w:rsidRPr="009402C0">
              <w:rPr>
                <w:b/>
                <w:bCs/>
                <w:sz w:val="28"/>
                <w:szCs w:val="28"/>
                <w:lang w:val="pt-BR"/>
              </w:rPr>
              <w:t xml:space="preserve">           </w:t>
            </w:r>
            <w:r w:rsidRPr="009402C0">
              <w:rPr>
                <w:b/>
                <w:bCs/>
                <w:sz w:val="28"/>
                <w:szCs w:val="28"/>
              </w:rPr>
              <w:t xml:space="preserve">THANH HOÁ </w:t>
            </w:r>
            <w:r w:rsidRPr="009402C0">
              <w:rPr>
                <w:b/>
                <w:bCs/>
                <w:sz w:val="28"/>
                <w:szCs w:val="28"/>
              </w:rPr>
              <w:tab/>
            </w:r>
            <w:r w:rsidRPr="009402C0">
              <w:rPr>
                <w:b/>
                <w:bCs/>
                <w:sz w:val="28"/>
                <w:szCs w:val="28"/>
              </w:rPr>
              <w:tab/>
            </w:r>
            <w:r w:rsidRPr="009402C0">
              <w:rPr>
                <w:b/>
                <w:bCs/>
                <w:sz w:val="28"/>
                <w:szCs w:val="28"/>
              </w:rPr>
              <w:tab/>
            </w:r>
            <w:r w:rsidRPr="009402C0">
              <w:rPr>
                <w:b/>
                <w:bCs/>
                <w:sz w:val="28"/>
                <w:szCs w:val="28"/>
              </w:rPr>
              <w:tab/>
            </w:r>
            <w:r w:rsidRPr="009402C0">
              <w:rPr>
                <w:b/>
                <w:bCs/>
                <w:sz w:val="28"/>
                <w:szCs w:val="28"/>
              </w:rPr>
              <w:tab/>
              <w:t xml:space="preserve">      NĂM HỌC 2012 - 2013</w:t>
            </w:r>
          </w:p>
          <w:p w:rsidR="008419FA" w:rsidRPr="009402C0" w:rsidRDefault="008419FA" w:rsidP="008419FA">
            <w:pPr>
              <w:autoSpaceDE w:val="0"/>
              <w:autoSpaceDN w:val="0"/>
              <w:adjustRightInd w:val="0"/>
              <w:rPr>
                <w:b/>
                <w:bCs/>
                <w:sz w:val="28"/>
                <w:szCs w:val="28"/>
              </w:rPr>
            </w:pPr>
            <w:r>
              <w:rPr>
                <w:b/>
                <w:bCs/>
                <w:noProof/>
                <w:sz w:val="28"/>
                <w:szCs w:val="28"/>
                <w:lang w:val="en-US"/>
              </w:rPr>
              <mc:AlternateContent>
                <mc:Choice Requires="wps">
                  <w:drawing>
                    <wp:anchor distT="0" distB="0" distL="114300" distR="114300" simplePos="0" relativeHeight="251741184" behindDoc="0" locked="0" layoutInCell="1" allowOverlap="1">
                      <wp:simplePos x="0" y="0"/>
                      <wp:positionH relativeFrom="column">
                        <wp:posOffset>159385</wp:posOffset>
                      </wp:positionH>
                      <wp:positionV relativeFrom="paragraph">
                        <wp:posOffset>635</wp:posOffset>
                      </wp:positionV>
                      <wp:extent cx="1497330" cy="269240"/>
                      <wp:effectExtent l="6985" t="13970" r="10160" b="12065"/>
                      <wp:wrapNone/>
                      <wp:docPr id="1375" name="Text Box 13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69240"/>
                              </a:xfrm>
                              <a:prstGeom prst="rect">
                                <a:avLst/>
                              </a:prstGeom>
                              <a:solidFill>
                                <a:srgbClr val="FFFFFF"/>
                              </a:solidFill>
                              <a:ln w="9525">
                                <a:solidFill>
                                  <a:srgbClr val="000000"/>
                                </a:solidFill>
                                <a:miter lim="800000"/>
                                <a:headEnd/>
                                <a:tailEnd/>
                              </a:ln>
                            </wps:spPr>
                            <wps:txbx>
                              <w:txbxContent>
                                <w:p w:rsidR="008419FA" w:rsidRPr="00533D2B" w:rsidRDefault="008419FA" w:rsidP="008419FA">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5" o:spid="_x0000_s1151" type="#_x0000_t202" style="position:absolute;margin-left:12.55pt;margin-top:.05pt;width:117.9pt;height:21.2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">
                      <v:textbox>
                        <w:txbxContent>
                          <w:p w:rsidR="008419FA" w:rsidRPr="00533D2B" w:rsidRDefault="008419FA" w:rsidP="008419FA">
                            <w:pPr>
                              <w:rPr>
                                <w:color w:val="FF0000"/>
                              </w:rPr>
                            </w:pPr>
                            <w:r w:rsidRPr="00533D2B">
                              <w:rPr>
                                <w:b/>
                                <w:color w:val="FF0000"/>
                              </w:rPr>
                              <w:t>ĐỀ CHÍNH THỨC</w:t>
                            </w:r>
                          </w:p>
                        </w:txbxContent>
                      </v:textbox>
                    </v:shape>
                  </w:pict>
                </mc:Fallback>
              </mc:AlternateContent>
            </w:r>
            <w:r w:rsidRPr="009402C0">
              <w:rPr>
                <w:b/>
                <w:bCs/>
                <w:sz w:val="28"/>
                <w:szCs w:val="28"/>
              </w:rPr>
              <w:t xml:space="preserve">    </w:t>
            </w:r>
            <w:r w:rsidRPr="009402C0">
              <w:rPr>
                <w:b/>
                <w:bCs/>
                <w:sz w:val="28"/>
                <w:szCs w:val="28"/>
              </w:rPr>
              <w:tab/>
            </w:r>
            <w:r w:rsidRPr="009402C0">
              <w:rPr>
                <w:b/>
                <w:bCs/>
                <w:sz w:val="28"/>
                <w:szCs w:val="28"/>
              </w:rPr>
              <w:tab/>
            </w:r>
            <w:r w:rsidRPr="009402C0">
              <w:rPr>
                <w:b/>
                <w:bCs/>
                <w:sz w:val="28"/>
                <w:szCs w:val="28"/>
              </w:rPr>
              <w:tab/>
            </w:r>
            <w:r w:rsidRPr="009402C0">
              <w:rPr>
                <w:b/>
                <w:bCs/>
                <w:sz w:val="28"/>
                <w:szCs w:val="28"/>
              </w:rPr>
              <w:tab/>
              <w:t xml:space="preserve">    </w:t>
            </w:r>
            <w:r w:rsidRPr="009402C0">
              <w:rPr>
                <w:b/>
                <w:bCs/>
                <w:sz w:val="28"/>
                <w:szCs w:val="28"/>
              </w:rPr>
              <w:tab/>
            </w:r>
            <w:r w:rsidRPr="009402C0">
              <w:rPr>
                <w:b/>
                <w:bCs/>
                <w:sz w:val="28"/>
                <w:szCs w:val="28"/>
              </w:rPr>
              <w:tab/>
            </w:r>
            <w:r w:rsidRPr="009402C0">
              <w:rPr>
                <w:b/>
                <w:bCs/>
                <w:sz w:val="28"/>
                <w:szCs w:val="28"/>
              </w:rPr>
              <w:tab/>
            </w:r>
            <w:r w:rsidRPr="009402C0">
              <w:rPr>
                <w:b/>
                <w:bCs/>
                <w:sz w:val="28"/>
                <w:szCs w:val="28"/>
              </w:rPr>
              <w:tab/>
              <w:t xml:space="preserve">      Môn thi : TOÁN</w:t>
            </w:r>
          </w:p>
          <w:p w:rsidR="008419FA" w:rsidRPr="009402C0" w:rsidRDefault="008419FA" w:rsidP="008419FA">
            <w:pPr>
              <w:autoSpaceDE w:val="0"/>
              <w:autoSpaceDN w:val="0"/>
              <w:adjustRightInd w:val="0"/>
              <w:rPr>
                <w:i/>
                <w:iCs/>
                <w:sz w:val="28"/>
                <w:szCs w:val="28"/>
              </w:rPr>
            </w:pPr>
          </w:p>
          <w:p w:rsidR="008419FA" w:rsidRPr="009402C0" w:rsidRDefault="008419FA" w:rsidP="008419FA">
            <w:pPr>
              <w:autoSpaceDE w:val="0"/>
              <w:autoSpaceDN w:val="0"/>
              <w:adjustRightInd w:val="0"/>
              <w:rPr>
                <w:b/>
                <w:bCs/>
                <w:sz w:val="28"/>
                <w:szCs w:val="28"/>
              </w:rPr>
            </w:pPr>
            <w:r w:rsidRPr="009402C0">
              <w:rPr>
                <w:i/>
                <w:iCs/>
                <w:sz w:val="28"/>
                <w:szCs w:val="28"/>
              </w:rPr>
              <w:t>(Đề gồm có 01 trang)</w:t>
            </w:r>
            <w:r w:rsidRPr="009402C0">
              <w:rPr>
                <w:i/>
                <w:iCs/>
                <w:sz w:val="28"/>
                <w:szCs w:val="28"/>
              </w:rPr>
              <w:tab/>
            </w:r>
            <w:r w:rsidRPr="009402C0">
              <w:rPr>
                <w:i/>
                <w:iCs/>
                <w:sz w:val="28"/>
                <w:szCs w:val="28"/>
              </w:rPr>
              <w:tab/>
            </w:r>
            <w:r w:rsidRPr="009402C0">
              <w:rPr>
                <w:i/>
                <w:iCs/>
                <w:sz w:val="28"/>
                <w:szCs w:val="28"/>
              </w:rPr>
              <w:tab/>
              <w:t xml:space="preserve">     </w:t>
            </w:r>
            <w:r w:rsidRPr="009402C0">
              <w:rPr>
                <w:b/>
                <w:bCs/>
                <w:sz w:val="28"/>
                <w:szCs w:val="28"/>
              </w:rPr>
              <w:t xml:space="preserve"> </w:t>
            </w:r>
            <w:r w:rsidRPr="009402C0">
              <w:rPr>
                <w:b/>
                <w:bCs/>
                <w:sz w:val="28"/>
                <w:szCs w:val="28"/>
              </w:rPr>
              <w:tab/>
              <w:t>(Môn chung cho tất cảc thí sinh)</w:t>
            </w:r>
          </w:p>
          <w:p w:rsidR="008419FA" w:rsidRPr="009402C0" w:rsidRDefault="008419FA" w:rsidP="008419FA">
            <w:pPr>
              <w:autoSpaceDE w:val="0"/>
              <w:autoSpaceDN w:val="0"/>
              <w:adjustRightInd w:val="0"/>
              <w:ind w:left="4320" w:firstLine="720"/>
              <w:rPr>
                <w:i/>
                <w:iCs/>
                <w:sz w:val="28"/>
                <w:szCs w:val="28"/>
              </w:rPr>
            </w:pPr>
            <w:r w:rsidRPr="009402C0">
              <w:rPr>
                <w:i/>
                <w:iCs/>
                <w:sz w:val="28"/>
                <w:szCs w:val="28"/>
              </w:rPr>
              <w:t>Thời gian làm bài :120 phút (Không kể thời gian giao đề)</w:t>
            </w:r>
          </w:p>
          <w:p w:rsidR="008419FA" w:rsidRPr="009402C0" w:rsidRDefault="008419FA" w:rsidP="008419FA">
            <w:pPr>
              <w:autoSpaceDE w:val="0"/>
              <w:autoSpaceDN w:val="0"/>
              <w:adjustRightInd w:val="0"/>
              <w:ind w:left="4320"/>
              <w:rPr>
                <w:sz w:val="28"/>
                <w:szCs w:val="28"/>
              </w:rPr>
            </w:pPr>
            <w:r w:rsidRPr="009402C0">
              <w:rPr>
                <w:sz w:val="28"/>
                <w:szCs w:val="28"/>
              </w:rPr>
              <w:t xml:space="preserve">       </w:t>
            </w:r>
            <w:r w:rsidRPr="009402C0">
              <w:rPr>
                <w:sz w:val="28"/>
                <w:szCs w:val="28"/>
              </w:rPr>
              <w:tab/>
              <w:t>Ngày thi : 17 tháng 6 năm 2012</w:t>
            </w:r>
          </w:p>
          <w:p w:rsidR="008419FA" w:rsidRPr="009402C0" w:rsidRDefault="008419FA" w:rsidP="008419FA">
            <w:pPr>
              <w:autoSpaceDE w:val="0"/>
              <w:autoSpaceDN w:val="0"/>
              <w:adjustRightInd w:val="0"/>
              <w:rPr>
                <w:sz w:val="28"/>
                <w:szCs w:val="28"/>
              </w:rPr>
            </w:pPr>
            <w:r w:rsidRPr="009402C0">
              <w:rPr>
                <w:b/>
                <w:bCs/>
                <w:sz w:val="28"/>
                <w:szCs w:val="28"/>
                <w:u w:val="single"/>
              </w:rPr>
              <w:t>Câu 1:</w:t>
            </w:r>
            <w:r w:rsidRPr="009402C0">
              <w:rPr>
                <w:sz w:val="28"/>
                <w:szCs w:val="28"/>
              </w:rPr>
              <w:t xml:space="preserve"> (2.0 điểm )  Cho biểu thức :</w:t>
            </w:r>
          </w:p>
          <w:p w:rsidR="008419FA" w:rsidRPr="009402C0" w:rsidRDefault="008419FA" w:rsidP="008419FA">
            <w:pPr>
              <w:autoSpaceDE w:val="0"/>
              <w:autoSpaceDN w:val="0"/>
              <w:adjustRightInd w:val="0"/>
              <w:ind w:firstLine="720"/>
              <w:rPr>
                <w:sz w:val="28"/>
                <w:szCs w:val="28"/>
              </w:rPr>
            </w:pPr>
            <w:r w:rsidRPr="009402C0">
              <w:rPr>
                <w:position w:val="-34"/>
                <w:sz w:val="28"/>
                <w:szCs w:val="28"/>
              </w:rPr>
              <w:object w:dxaOrig="3480" w:dyaOrig="800">
                <v:shape id="_x0000_i1956" type="#_x0000_t75" style="width:174pt;height:39.75pt" o:ole="">
                  <v:imagedata r:id="rId1817" o:title=""/>
                </v:shape>
                <o:OLEObject Type="Embed" ProgID="Equation.DSMT4" ShapeID="_x0000_i1956" DrawAspect="Content" ObjectID="_1587385744" r:id="rId1818"/>
              </w:object>
            </w:r>
            <w:r w:rsidRPr="009402C0">
              <w:rPr>
                <w:sz w:val="28"/>
                <w:szCs w:val="28"/>
              </w:rPr>
              <w:t xml:space="preserve">, (Với a &gt; 0 ,  a </w:t>
            </w:r>
            <w:r w:rsidRPr="009402C0">
              <w:rPr>
                <w:sz w:val="28"/>
                <w:szCs w:val="28"/>
              </w:rPr>
              <w:sym w:font="Symbol" w:char="F0B9"/>
            </w:r>
            <w:r w:rsidRPr="009402C0">
              <w:rPr>
                <w:sz w:val="28"/>
                <w:szCs w:val="28"/>
              </w:rPr>
              <w:t>1)</w:t>
            </w:r>
          </w:p>
          <w:p w:rsidR="008419FA" w:rsidRPr="009402C0" w:rsidRDefault="008419FA" w:rsidP="008419FA">
            <w:pPr>
              <w:autoSpaceDE w:val="0"/>
              <w:autoSpaceDN w:val="0"/>
              <w:adjustRightInd w:val="0"/>
              <w:spacing w:line="360" w:lineRule="auto"/>
              <w:ind w:firstLine="720"/>
              <w:jc w:val="both"/>
              <w:rPr>
                <w:sz w:val="28"/>
                <w:szCs w:val="28"/>
              </w:rPr>
            </w:pPr>
            <w:r w:rsidRPr="009402C0">
              <w:rPr>
                <w:sz w:val="28"/>
                <w:szCs w:val="28"/>
              </w:rPr>
              <w:t xml:space="preserve">1. Chứng minh rằng  : </w:t>
            </w:r>
            <w:r w:rsidRPr="009402C0">
              <w:rPr>
                <w:position w:val="-24"/>
                <w:sz w:val="28"/>
                <w:szCs w:val="28"/>
              </w:rPr>
              <w:object w:dxaOrig="920" w:dyaOrig="620">
                <v:shape id="_x0000_i1957" type="#_x0000_t75" style="width:45.75pt;height:30.75pt" o:ole="">
                  <v:imagedata r:id="rId1819" o:title=""/>
                </v:shape>
                <o:OLEObject Type="Embed" ProgID="Equation.DSMT4" ShapeID="_x0000_i1957" DrawAspect="Content" ObjectID="_1587385745" r:id="rId1820"/>
              </w:object>
            </w:r>
          </w:p>
          <w:p w:rsidR="008419FA" w:rsidRPr="009402C0" w:rsidRDefault="008419FA" w:rsidP="008419FA">
            <w:pPr>
              <w:autoSpaceDE w:val="0"/>
              <w:autoSpaceDN w:val="0"/>
              <w:adjustRightInd w:val="0"/>
              <w:spacing w:line="360" w:lineRule="auto"/>
              <w:ind w:firstLine="720"/>
              <w:jc w:val="both"/>
              <w:rPr>
                <w:sz w:val="28"/>
                <w:szCs w:val="28"/>
              </w:rPr>
            </w:pPr>
            <w:r w:rsidRPr="009402C0">
              <w:rPr>
                <w:sz w:val="28"/>
                <w:szCs w:val="28"/>
              </w:rPr>
              <w:t>2. Tìm giá trị của a để P = a</w:t>
            </w:r>
          </w:p>
          <w:p w:rsidR="008419FA" w:rsidRPr="009402C0" w:rsidRDefault="008419FA" w:rsidP="008419FA">
            <w:pPr>
              <w:autoSpaceDE w:val="0"/>
              <w:autoSpaceDN w:val="0"/>
              <w:adjustRightInd w:val="0"/>
              <w:spacing w:line="360" w:lineRule="auto"/>
              <w:jc w:val="both"/>
              <w:rPr>
                <w:sz w:val="28"/>
                <w:szCs w:val="28"/>
              </w:rPr>
            </w:pPr>
            <w:r w:rsidRPr="009402C0">
              <w:rPr>
                <w:b/>
                <w:bCs/>
                <w:sz w:val="28"/>
                <w:szCs w:val="28"/>
                <w:u w:val="single"/>
              </w:rPr>
              <w:t>Câu 2</w:t>
            </w:r>
            <w:r w:rsidRPr="009402C0">
              <w:rPr>
                <w:sz w:val="28"/>
                <w:szCs w:val="28"/>
              </w:rPr>
              <w:t xml:space="preserve"> (2,0 điểm ) : Trong mặt phẳng toạ độ Oxy, cho Parabol (P) : y = x</w:t>
            </w:r>
            <w:r w:rsidRPr="009402C0">
              <w:rPr>
                <w:sz w:val="28"/>
                <w:szCs w:val="28"/>
                <w:vertAlign w:val="superscript"/>
              </w:rPr>
              <w:t>2</w:t>
            </w:r>
            <w:r w:rsidRPr="009402C0">
              <w:rPr>
                <w:sz w:val="28"/>
                <w:szCs w:val="28"/>
              </w:rPr>
              <w:t xml:space="preserve"> và đư</w:t>
            </w:r>
            <w:r w:rsidRPr="009402C0">
              <w:rPr>
                <w:sz w:val="28"/>
                <w:szCs w:val="28"/>
              </w:rPr>
              <w:softHyphen/>
              <w:t>ờng thẳng (d) : y = 2x + 3</w:t>
            </w:r>
          </w:p>
          <w:p w:rsidR="008419FA" w:rsidRPr="009402C0" w:rsidRDefault="008419FA" w:rsidP="008419FA">
            <w:pPr>
              <w:autoSpaceDE w:val="0"/>
              <w:autoSpaceDN w:val="0"/>
              <w:adjustRightInd w:val="0"/>
              <w:spacing w:line="360" w:lineRule="auto"/>
              <w:ind w:firstLine="741"/>
              <w:jc w:val="both"/>
              <w:rPr>
                <w:sz w:val="28"/>
                <w:szCs w:val="28"/>
              </w:rPr>
            </w:pPr>
            <w:r w:rsidRPr="009402C0">
              <w:rPr>
                <w:sz w:val="28"/>
                <w:szCs w:val="28"/>
              </w:rPr>
              <w:t xml:space="preserve">1. Chứng minh rằng (d) và (P) có hai điểm chung phân biệt </w:t>
            </w:r>
          </w:p>
          <w:p w:rsidR="008419FA" w:rsidRPr="009402C0" w:rsidRDefault="008419FA" w:rsidP="008419FA">
            <w:pPr>
              <w:autoSpaceDE w:val="0"/>
              <w:autoSpaceDN w:val="0"/>
              <w:adjustRightInd w:val="0"/>
              <w:spacing w:line="360" w:lineRule="auto"/>
              <w:ind w:firstLine="741"/>
              <w:jc w:val="both"/>
              <w:rPr>
                <w:sz w:val="28"/>
                <w:szCs w:val="28"/>
              </w:rPr>
            </w:pPr>
            <w:r w:rsidRPr="009402C0">
              <w:rPr>
                <w:sz w:val="28"/>
                <w:szCs w:val="28"/>
              </w:rPr>
              <w:t>2. Gọi A và B là các điểm chung của (d) và (P) . Tính diện tích tam giác OAB ( O là gốc toạ độ)</w:t>
            </w:r>
          </w:p>
          <w:p w:rsidR="008419FA" w:rsidRPr="009402C0" w:rsidRDefault="008419FA" w:rsidP="008419FA">
            <w:pPr>
              <w:autoSpaceDE w:val="0"/>
              <w:autoSpaceDN w:val="0"/>
              <w:adjustRightInd w:val="0"/>
              <w:spacing w:line="360" w:lineRule="auto"/>
              <w:jc w:val="both"/>
              <w:rPr>
                <w:sz w:val="28"/>
                <w:szCs w:val="28"/>
              </w:rPr>
            </w:pPr>
            <w:r w:rsidRPr="009402C0">
              <w:rPr>
                <w:b/>
                <w:bCs/>
                <w:sz w:val="28"/>
                <w:szCs w:val="28"/>
                <w:u w:val="single"/>
              </w:rPr>
              <w:t>Câu 3</w:t>
            </w:r>
            <w:r w:rsidRPr="009402C0">
              <w:rPr>
                <w:b/>
                <w:bCs/>
                <w:sz w:val="28"/>
                <w:szCs w:val="28"/>
              </w:rPr>
              <w:t xml:space="preserve"> </w:t>
            </w:r>
            <w:r w:rsidRPr="009402C0">
              <w:rPr>
                <w:sz w:val="28"/>
                <w:szCs w:val="28"/>
              </w:rPr>
              <w:t>(2.0 điểm) : Cho ph</w:t>
            </w:r>
            <w:r w:rsidRPr="009402C0">
              <w:rPr>
                <w:sz w:val="28"/>
                <w:szCs w:val="28"/>
              </w:rPr>
              <w:softHyphen/>
              <w:t>ương trình : x</w:t>
            </w:r>
            <w:r w:rsidRPr="009402C0">
              <w:rPr>
                <w:sz w:val="28"/>
                <w:szCs w:val="28"/>
                <w:vertAlign w:val="superscript"/>
              </w:rPr>
              <w:t>2</w:t>
            </w:r>
            <w:r w:rsidRPr="009402C0">
              <w:rPr>
                <w:sz w:val="28"/>
                <w:szCs w:val="28"/>
              </w:rPr>
              <w:t xml:space="preserve"> + 2mx + m</w:t>
            </w:r>
            <w:r w:rsidRPr="009402C0">
              <w:rPr>
                <w:sz w:val="28"/>
                <w:szCs w:val="28"/>
                <w:vertAlign w:val="superscript"/>
              </w:rPr>
              <w:t>2</w:t>
            </w:r>
            <w:r w:rsidRPr="009402C0">
              <w:rPr>
                <w:sz w:val="28"/>
                <w:szCs w:val="28"/>
              </w:rPr>
              <w:t xml:space="preserve"> – 2m + 4 = 0</w:t>
            </w:r>
          </w:p>
          <w:p w:rsidR="008419FA" w:rsidRPr="009402C0" w:rsidRDefault="008419FA" w:rsidP="008419FA">
            <w:pPr>
              <w:autoSpaceDE w:val="0"/>
              <w:autoSpaceDN w:val="0"/>
              <w:adjustRightInd w:val="0"/>
              <w:spacing w:line="360" w:lineRule="auto"/>
              <w:ind w:firstLine="570"/>
              <w:jc w:val="both"/>
              <w:rPr>
                <w:sz w:val="28"/>
                <w:szCs w:val="28"/>
              </w:rPr>
            </w:pPr>
            <w:r w:rsidRPr="009402C0">
              <w:rPr>
                <w:sz w:val="28"/>
                <w:szCs w:val="28"/>
              </w:rPr>
              <w:t>1. Giải ph</w:t>
            </w:r>
            <w:r w:rsidRPr="009402C0">
              <w:rPr>
                <w:sz w:val="28"/>
                <w:szCs w:val="28"/>
              </w:rPr>
              <w:softHyphen/>
              <w:t>ơng trình khi m = 4</w:t>
            </w:r>
          </w:p>
          <w:p w:rsidR="008419FA" w:rsidRPr="009402C0" w:rsidRDefault="008419FA" w:rsidP="008419FA">
            <w:pPr>
              <w:autoSpaceDE w:val="0"/>
              <w:autoSpaceDN w:val="0"/>
              <w:adjustRightInd w:val="0"/>
              <w:spacing w:line="360" w:lineRule="auto"/>
              <w:ind w:firstLine="570"/>
              <w:jc w:val="both"/>
              <w:rPr>
                <w:sz w:val="28"/>
                <w:szCs w:val="28"/>
              </w:rPr>
            </w:pPr>
            <w:r w:rsidRPr="009402C0">
              <w:rPr>
                <w:sz w:val="28"/>
                <w:szCs w:val="28"/>
              </w:rPr>
              <w:t>2. Tìm m để phư</w:t>
            </w:r>
            <w:r w:rsidRPr="009402C0">
              <w:rPr>
                <w:sz w:val="28"/>
                <w:szCs w:val="28"/>
              </w:rPr>
              <w:softHyphen/>
              <w:t>ơng trình có hai nghiệm phân biệt</w:t>
            </w:r>
          </w:p>
          <w:p w:rsidR="008419FA" w:rsidRPr="009402C0" w:rsidRDefault="008419FA" w:rsidP="008419FA">
            <w:pPr>
              <w:autoSpaceDE w:val="0"/>
              <w:autoSpaceDN w:val="0"/>
              <w:adjustRightInd w:val="0"/>
              <w:spacing w:line="360" w:lineRule="auto"/>
              <w:jc w:val="both"/>
              <w:rPr>
                <w:sz w:val="28"/>
                <w:szCs w:val="28"/>
              </w:rPr>
            </w:pPr>
            <w:r w:rsidRPr="009402C0">
              <w:rPr>
                <w:b/>
                <w:bCs/>
                <w:sz w:val="28"/>
                <w:szCs w:val="28"/>
                <w:u w:val="single"/>
              </w:rPr>
              <w:t>Câu 4</w:t>
            </w:r>
            <w:r w:rsidRPr="009402C0">
              <w:rPr>
                <w:b/>
                <w:bCs/>
                <w:sz w:val="28"/>
                <w:szCs w:val="28"/>
              </w:rPr>
              <w:t xml:space="preserve"> </w:t>
            </w:r>
            <w:r w:rsidRPr="009402C0">
              <w:rPr>
                <w:sz w:val="28"/>
                <w:szCs w:val="28"/>
              </w:rPr>
              <w:t>(3.0 điểm) : Cho đ</w:t>
            </w:r>
            <w:r w:rsidRPr="009402C0">
              <w:rPr>
                <w:sz w:val="28"/>
                <w:szCs w:val="28"/>
              </w:rPr>
              <w:softHyphen/>
              <w:t>ường tròn (O) có đ</w:t>
            </w:r>
            <w:r w:rsidRPr="009402C0">
              <w:rPr>
                <w:sz w:val="28"/>
                <w:szCs w:val="28"/>
              </w:rPr>
              <w:softHyphen/>
              <w:t>ờng kính AB cố định, M là một điểm thuộc (O) ( M khác A và B ) . Các tiếp tuyến của (O) tại A và M cắt nhau ở C. Đư</w:t>
            </w:r>
            <w:r w:rsidRPr="009402C0">
              <w:rPr>
                <w:sz w:val="28"/>
                <w:szCs w:val="28"/>
              </w:rPr>
              <w:softHyphen/>
              <w:t>ờng tròn (I) đi qua M và tiếp xúc với đư</w:t>
            </w:r>
            <w:r w:rsidRPr="009402C0">
              <w:rPr>
                <w:sz w:val="28"/>
                <w:szCs w:val="28"/>
              </w:rPr>
              <w:softHyphen/>
              <w:t>ờng thẳng AC tại C. CD là đ</w:t>
            </w:r>
            <w:r w:rsidRPr="009402C0">
              <w:rPr>
                <w:sz w:val="28"/>
                <w:szCs w:val="28"/>
              </w:rPr>
              <w:softHyphen/>
              <w:t>ờng kính của (I). Chứng minh rằng:</w:t>
            </w:r>
          </w:p>
          <w:p w:rsidR="008419FA" w:rsidRPr="009402C0" w:rsidRDefault="008419FA" w:rsidP="008419FA">
            <w:pPr>
              <w:autoSpaceDE w:val="0"/>
              <w:autoSpaceDN w:val="0"/>
              <w:adjustRightInd w:val="0"/>
              <w:spacing w:line="360" w:lineRule="auto"/>
              <w:ind w:firstLine="570"/>
              <w:jc w:val="both"/>
              <w:rPr>
                <w:sz w:val="28"/>
                <w:szCs w:val="28"/>
              </w:rPr>
            </w:pPr>
            <w:r w:rsidRPr="009402C0">
              <w:rPr>
                <w:sz w:val="28"/>
                <w:szCs w:val="28"/>
              </w:rPr>
              <w:t>1. Ba điểm O, M, D thẳng hàng</w:t>
            </w:r>
          </w:p>
          <w:p w:rsidR="008419FA" w:rsidRPr="009402C0" w:rsidRDefault="008419FA" w:rsidP="008419FA">
            <w:pPr>
              <w:autoSpaceDE w:val="0"/>
              <w:autoSpaceDN w:val="0"/>
              <w:adjustRightInd w:val="0"/>
              <w:spacing w:line="360" w:lineRule="auto"/>
              <w:ind w:firstLine="570"/>
              <w:jc w:val="both"/>
              <w:rPr>
                <w:sz w:val="28"/>
                <w:szCs w:val="28"/>
              </w:rPr>
            </w:pPr>
            <w:r w:rsidRPr="009402C0">
              <w:rPr>
                <w:sz w:val="28"/>
                <w:szCs w:val="28"/>
              </w:rPr>
              <w:t>2. Tam giác COD là tam giác cân</w:t>
            </w:r>
          </w:p>
          <w:p w:rsidR="008419FA" w:rsidRPr="009402C0" w:rsidRDefault="008419FA" w:rsidP="008419FA">
            <w:pPr>
              <w:autoSpaceDE w:val="0"/>
              <w:autoSpaceDN w:val="0"/>
              <w:adjustRightInd w:val="0"/>
              <w:spacing w:line="360" w:lineRule="auto"/>
              <w:ind w:firstLine="570"/>
              <w:jc w:val="both"/>
              <w:rPr>
                <w:sz w:val="28"/>
                <w:szCs w:val="28"/>
              </w:rPr>
            </w:pPr>
            <w:r w:rsidRPr="009402C0">
              <w:rPr>
                <w:sz w:val="28"/>
                <w:szCs w:val="28"/>
              </w:rPr>
              <w:t>3. Đ</w:t>
            </w:r>
            <w:r w:rsidRPr="009402C0">
              <w:rPr>
                <w:sz w:val="28"/>
                <w:szCs w:val="28"/>
              </w:rPr>
              <w:softHyphen/>
              <w:t>ờng thẳng đi qua D và vuông góc với BC luôn đi qua một điểm cố định khi M di động trên đư</w:t>
            </w:r>
            <w:r w:rsidRPr="009402C0">
              <w:rPr>
                <w:sz w:val="28"/>
                <w:szCs w:val="28"/>
              </w:rPr>
              <w:softHyphen/>
              <w:t>ờng tròn (O)</w:t>
            </w:r>
          </w:p>
          <w:p w:rsidR="008419FA" w:rsidRPr="009402C0" w:rsidRDefault="008419FA" w:rsidP="008419FA">
            <w:pPr>
              <w:autoSpaceDE w:val="0"/>
              <w:autoSpaceDN w:val="0"/>
              <w:adjustRightInd w:val="0"/>
              <w:spacing w:line="360" w:lineRule="auto"/>
              <w:jc w:val="both"/>
              <w:rPr>
                <w:sz w:val="28"/>
                <w:szCs w:val="28"/>
              </w:rPr>
            </w:pPr>
            <w:r w:rsidRPr="009402C0">
              <w:rPr>
                <w:b/>
                <w:bCs/>
                <w:sz w:val="28"/>
                <w:szCs w:val="28"/>
              </w:rPr>
              <w:t xml:space="preserve">Câu 5 </w:t>
            </w:r>
            <w:r w:rsidRPr="009402C0">
              <w:rPr>
                <w:sz w:val="28"/>
                <w:szCs w:val="28"/>
              </w:rPr>
              <w:t>(1.0 điểm) : Cho a,b,c là các số d</w:t>
            </w:r>
            <w:r w:rsidRPr="009402C0">
              <w:rPr>
                <w:sz w:val="28"/>
                <w:szCs w:val="28"/>
              </w:rPr>
              <w:softHyphen/>
              <w:t xml:space="preserve">ương không âm thoả mãn : </w:t>
            </w:r>
            <w:r w:rsidRPr="009402C0">
              <w:rPr>
                <w:rFonts w:ascii="Arial" w:hAnsi="Arial" w:cs="Arial"/>
                <w:position w:val="-6"/>
                <w:sz w:val="28"/>
                <w:szCs w:val="28"/>
              </w:rPr>
              <w:object w:dxaOrig="1500" w:dyaOrig="320">
                <v:shape id="_x0000_i1958" type="#_x0000_t75" style="width:75pt;height:15.75pt" o:ole="">
                  <v:imagedata r:id="rId1821" o:title=""/>
                </v:shape>
                <o:OLEObject Type="Embed" ProgID="Equation.DSMT4" ShapeID="_x0000_i1958" DrawAspect="Content" ObjectID="_1587385746" r:id="rId1822"/>
              </w:object>
            </w:r>
          </w:p>
          <w:p w:rsidR="008419FA" w:rsidRPr="009402C0" w:rsidRDefault="008419FA" w:rsidP="008419FA">
            <w:pPr>
              <w:autoSpaceDE w:val="0"/>
              <w:autoSpaceDN w:val="0"/>
              <w:adjustRightInd w:val="0"/>
              <w:spacing w:line="360" w:lineRule="auto"/>
              <w:jc w:val="both"/>
              <w:rPr>
                <w:sz w:val="28"/>
                <w:szCs w:val="28"/>
              </w:rPr>
            </w:pPr>
            <w:r w:rsidRPr="009402C0">
              <w:rPr>
                <w:sz w:val="28"/>
                <w:szCs w:val="28"/>
              </w:rPr>
              <w:t xml:space="preserve">Chứng minh rằng : </w:t>
            </w:r>
            <w:r w:rsidRPr="009402C0">
              <w:rPr>
                <w:rFonts w:ascii="Arial" w:hAnsi="Arial" w:cs="Arial"/>
                <w:position w:val="-24"/>
                <w:sz w:val="28"/>
                <w:szCs w:val="28"/>
              </w:rPr>
              <w:object w:dxaOrig="4000" w:dyaOrig="620">
                <v:shape id="_x0000_i1959" type="#_x0000_t75" style="width:200.25pt;height:30.75pt" o:ole="">
                  <v:imagedata r:id="rId1823" o:title=""/>
                </v:shape>
                <o:OLEObject Type="Embed" ProgID="Equation.DSMT4" ShapeID="_x0000_i1959" DrawAspect="Content" ObjectID="_1587385747" r:id="rId1824"/>
              </w:object>
            </w:r>
          </w:p>
          <w:p w:rsidR="008419FA" w:rsidRPr="009402C0" w:rsidRDefault="008419FA" w:rsidP="008419FA">
            <w:pPr>
              <w:autoSpaceDE w:val="0"/>
              <w:autoSpaceDN w:val="0"/>
              <w:adjustRightInd w:val="0"/>
              <w:jc w:val="center"/>
              <w:rPr>
                <w:b/>
                <w:bCs/>
                <w:sz w:val="28"/>
                <w:szCs w:val="28"/>
              </w:rPr>
            </w:pPr>
            <w:r w:rsidRPr="009402C0">
              <w:rPr>
                <w:b/>
                <w:bCs/>
                <w:color w:val="FF0000"/>
                <w:sz w:val="28"/>
                <w:szCs w:val="28"/>
              </w:rPr>
              <w:br w:type="page"/>
            </w:r>
            <w:r w:rsidRPr="009402C0">
              <w:rPr>
                <w:b/>
                <w:bCs/>
                <w:sz w:val="28"/>
                <w:szCs w:val="28"/>
              </w:rPr>
              <w:t>HƯỚNG DẪN GIẢI:</w:t>
            </w:r>
          </w:p>
          <w:p w:rsidR="008419FA" w:rsidRPr="009402C0" w:rsidRDefault="008419FA" w:rsidP="008419FA">
            <w:pPr>
              <w:autoSpaceDE w:val="0"/>
              <w:autoSpaceDN w:val="0"/>
              <w:adjustRightInd w:val="0"/>
              <w:jc w:val="center"/>
              <w:rPr>
                <w:b/>
                <w:bCs/>
                <w:sz w:val="28"/>
                <w:szCs w:val="28"/>
              </w:rPr>
            </w:pPr>
          </w:p>
          <w:tbl>
            <w:tblPr>
              <w:tblW w:w="10560" w:type="dxa"/>
              <w:tblInd w:w="108" w:type="dxa"/>
              <w:tblLook w:val="0000" w:firstRow="0" w:lastRow="0" w:firstColumn="0" w:lastColumn="0" w:noHBand="0" w:noVBand="0"/>
            </w:tblPr>
            <w:tblGrid>
              <w:gridCol w:w="960"/>
              <w:gridCol w:w="8520"/>
              <w:gridCol w:w="1080"/>
            </w:tblGrid>
            <w:tr w:rsidR="008419FA" w:rsidRPr="009402C0" w:rsidTr="003B6AA7">
              <w:tblPrEx>
                <w:tblCellMar>
                  <w:top w:w="0" w:type="dxa"/>
                  <w:bottom w:w="0" w:type="dxa"/>
                </w:tblCellMar>
              </w:tblPrEx>
              <w:tc>
                <w:tcPr>
                  <w:tcW w:w="96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CÂU</w:t>
                  </w: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center"/>
                    <w:rPr>
                      <w:b/>
                      <w:bCs/>
                      <w:sz w:val="28"/>
                      <w:szCs w:val="28"/>
                    </w:rPr>
                  </w:pPr>
                  <w:r w:rsidRPr="009402C0">
                    <w:rPr>
                      <w:b/>
                      <w:bCs/>
                      <w:sz w:val="28"/>
                      <w:szCs w:val="28"/>
                    </w:rPr>
                    <w:t>NỘI DUNG</w:t>
                  </w: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ĐIỂM</w:t>
                  </w:r>
                </w:p>
              </w:tc>
            </w:tr>
            <w:tr w:rsidR="008419FA" w:rsidRPr="009402C0" w:rsidTr="003B6AA7">
              <w:tblPrEx>
                <w:tblCellMar>
                  <w:top w:w="0" w:type="dxa"/>
                  <w:bottom w:w="0" w:type="dxa"/>
                </w:tblCellMar>
              </w:tblPrEx>
              <w:tc>
                <w:tcPr>
                  <w:tcW w:w="960" w:type="dxa"/>
                  <w:vMerge w:val="restart"/>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w:t>
                  </w: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both"/>
                    <w:rPr>
                      <w:sz w:val="28"/>
                      <w:szCs w:val="28"/>
                    </w:rPr>
                  </w:pPr>
                  <w:r w:rsidRPr="009402C0">
                    <w:rPr>
                      <w:sz w:val="28"/>
                      <w:szCs w:val="28"/>
                    </w:rPr>
                    <w:t xml:space="preserve">1. Chứng minh rằng : </w:t>
                  </w:r>
                  <w:r w:rsidRPr="009402C0">
                    <w:rPr>
                      <w:position w:val="-24"/>
                      <w:sz w:val="28"/>
                      <w:szCs w:val="28"/>
                    </w:rPr>
                    <w:object w:dxaOrig="920" w:dyaOrig="620">
                      <v:shape id="_x0000_i1960" type="#_x0000_t75" style="width:45.75pt;height:30.75pt" o:ole="">
                        <v:imagedata r:id="rId1825" o:title=""/>
                      </v:shape>
                      <o:OLEObject Type="Embed" ProgID="Equation.DSMT4" ShapeID="_x0000_i1960" DrawAspect="Content" ObjectID="_1587385748" r:id="rId1826"/>
                    </w:object>
                  </w:r>
                </w:p>
                <w:p w:rsidR="008419FA" w:rsidRPr="009402C0" w:rsidRDefault="008419FA" w:rsidP="003B6AA7">
                  <w:pPr>
                    <w:autoSpaceDE w:val="0"/>
                    <w:autoSpaceDN w:val="0"/>
                    <w:adjustRightInd w:val="0"/>
                    <w:jc w:val="both"/>
                    <w:rPr>
                      <w:sz w:val="28"/>
                      <w:szCs w:val="28"/>
                    </w:rPr>
                  </w:pPr>
                  <w:r w:rsidRPr="009402C0">
                    <w:rPr>
                      <w:rFonts w:ascii="Arial" w:hAnsi="Arial" w:cs="Arial"/>
                      <w:sz w:val="28"/>
                      <w:szCs w:val="28"/>
                    </w:rPr>
                    <w:object w:dxaOrig="3480" w:dyaOrig="800">
                      <v:shape id="_x0000_i1961" type="#_x0000_t75" style="width:174pt;height:39.75pt" o:ole="">
                        <v:imagedata r:id="rId1827" o:title=""/>
                      </v:shape>
                      <o:OLEObject Type="Embed" ProgID="Equation.DSMT4" ShapeID="_x0000_i1961" DrawAspect="Content" ObjectID="_1587385749" r:id="rId1828"/>
                    </w:object>
                  </w:r>
                </w:p>
                <w:p w:rsidR="008419FA" w:rsidRPr="009402C0" w:rsidRDefault="008419FA" w:rsidP="003B6AA7">
                  <w:pPr>
                    <w:autoSpaceDE w:val="0"/>
                    <w:autoSpaceDN w:val="0"/>
                    <w:adjustRightInd w:val="0"/>
                    <w:jc w:val="both"/>
                    <w:rPr>
                      <w:sz w:val="28"/>
                      <w:szCs w:val="28"/>
                    </w:rPr>
                  </w:pPr>
                  <w:r w:rsidRPr="009402C0">
                    <w:rPr>
                      <w:rFonts w:ascii="Arial" w:hAnsi="Arial" w:cs="Arial"/>
                      <w:sz w:val="28"/>
                      <w:szCs w:val="28"/>
                    </w:rPr>
                    <w:object w:dxaOrig="5460" w:dyaOrig="999">
                      <v:shape id="_x0000_i1962" type="#_x0000_t75" style="width:273pt;height:50.25pt" o:ole="">
                        <v:imagedata r:id="rId1829" o:title=""/>
                      </v:shape>
                      <o:OLEObject Type="Embed" ProgID="Equation.DSMT4" ShapeID="_x0000_i1962" DrawAspect="Content" ObjectID="_1587385750" r:id="rId1830"/>
                    </w:object>
                  </w:r>
                </w:p>
                <w:p w:rsidR="008419FA" w:rsidRPr="009402C0" w:rsidRDefault="008419FA" w:rsidP="003B6AA7">
                  <w:pPr>
                    <w:autoSpaceDE w:val="0"/>
                    <w:autoSpaceDN w:val="0"/>
                    <w:adjustRightInd w:val="0"/>
                    <w:jc w:val="both"/>
                    <w:rPr>
                      <w:sz w:val="28"/>
                      <w:szCs w:val="28"/>
                    </w:rPr>
                  </w:pPr>
                  <w:r w:rsidRPr="009402C0">
                    <w:rPr>
                      <w:rFonts w:ascii="Arial" w:hAnsi="Arial" w:cs="Arial"/>
                      <w:sz w:val="28"/>
                      <w:szCs w:val="28"/>
                    </w:rPr>
                    <w:object w:dxaOrig="4980" w:dyaOrig="859">
                      <v:shape id="_x0000_i1963" type="#_x0000_t75" style="width:249pt;height:42.75pt" o:ole="">
                        <v:imagedata r:id="rId1831" o:title=""/>
                      </v:shape>
                      <o:OLEObject Type="Embed" ProgID="Equation.DSMT4" ShapeID="_x0000_i1963" DrawAspect="Content" ObjectID="_1587385751" r:id="rId1832"/>
                    </w:object>
                  </w:r>
                </w:p>
                <w:p w:rsidR="008419FA" w:rsidRPr="009402C0" w:rsidRDefault="008419FA" w:rsidP="003B6AA7">
                  <w:pPr>
                    <w:autoSpaceDE w:val="0"/>
                    <w:autoSpaceDN w:val="0"/>
                    <w:adjustRightInd w:val="0"/>
                    <w:jc w:val="both"/>
                    <w:rPr>
                      <w:b/>
                      <w:bCs/>
                      <w:sz w:val="28"/>
                      <w:szCs w:val="28"/>
                    </w:rPr>
                  </w:pPr>
                  <w:r w:rsidRPr="009402C0">
                    <w:rPr>
                      <w:position w:val="-28"/>
                      <w:sz w:val="28"/>
                      <w:szCs w:val="28"/>
                    </w:rPr>
                    <w:object w:dxaOrig="2480" w:dyaOrig="720">
                      <v:shape id="_x0000_i1964" type="#_x0000_t75" style="width:123.75pt;height:36pt" o:ole="">
                        <v:imagedata r:id="rId1833" o:title=""/>
                      </v:shape>
                      <o:OLEObject Type="Embed" ProgID="Equation.DSMT4" ShapeID="_x0000_i1964" DrawAspect="Content" ObjectID="_1587385752" r:id="rId1834"/>
                    </w:object>
                  </w:r>
                  <w:r w:rsidRPr="009402C0">
                    <w:rPr>
                      <w:sz w:val="28"/>
                      <w:szCs w:val="28"/>
                    </w:rPr>
                    <w:t xml:space="preserve"> (ĐPCM)</w:t>
                  </w:r>
                </w:p>
                <w:p w:rsidR="008419FA" w:rsidRPr="009402C0" w:rsidRDefault="008419FA" w:rsidP="003B6AA7">
                  <w:pPr>
                    <w:autoSpaceDE w:val="0"/>
                    <w:autoSpaceDN w:val="0"/>
                    <w:adjustRightInd w:val="0"/>
                    <w:jc w:val="both"/>
                    <w:rPr>
                      <w:sz w:val="28"/>
                      <w:szCs w:val="28"/>
                    </w:rPr>
                  </w:pP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1.0</w:t>
                  </w:r>
                </w:p>
              </w:tc>
            </w:tr>
            <w:tr w:rsidR="008419FA" w:rsidRPr="009402C0" w:rsidTr="003B6AA7">
              <w:tblPrEx>
                <w:tblCellMar>
                  <w:top w:w="0" w:type="dxa"/>
                  <w:bottom w:w="0" w:type="dxa"/>
                </w:tblCellMar>
              </w:tblPrEx>
              <w:tc>
                <w:tcPr>
                  <w:tcW w:w="960" w:type="dxa"/>
                  <w:vMerge/>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both"/>
                    <w:rPr>
                      <w:sz w:val="28"/>
                      <w:szCs w:val="28"/>
                    </w:rPr>
                  </w:pPr>
                  <w:r w:rsidRPr="009402C0">
                    <w:rPr>
                      <w:sz w:val="28"/>
                      <w:szCs w:val="28"/>
                    </w:rPr>
                    <w:t xml:space="preserve">2. Tìm giá trị của a để P = a. P = a </w:t>
                  </w:r>
                </w:p>
                <w:p w:rsidR="008419FA" w:rsidRPr="009402C0" w:rsidRDefault="008419FA" w:rsidP="003B6AA7">
                  <w:pPr>
                    <w:autoSpaceDE w:val="0"/>
                    <w:autoSpaceDN w:val="0"/>
                    <w:adjustRightInd w:val="0"/>
                    <w:jc w:val="both"/>
                    <w:rPr>
                      <w:sz w:val="28"/>
                      <w:szCs w:val="28"/>
                    </w:rPr>
                  </w:pPr>
                  <w:r w:rsidRPr="009402C0">
                    <w:rPr>
                      <w:sz w:val="28"/>
                      <w:szCs w:val="28"/>
                    </w:rPr>
                    <w:t xml:space="preserve">=&gt; </w:t>
                  </w:r>
                  <w:r w:rsidRPr="009402C0">
                    <w:rPr>
                      <w:rFonts w:ascii="Arial" w:hAnsi="Arial" w:cs="Arial"/>
                      <w:sz w:val="28"/>
                      <w:szCs w:val="28"/>
                    </w:rPr>
                    <w:object w:dxaOrig="2520" w:dyaOrig="620">
                      <v:shape id="_x0000_i1965" type="#_x0000_t75" style="width:126pt;height:30.75pt" o:ole="">
                        <v:imagedata r:id="rId1835" o:title=""/>
                      </v:shape>
                      <o:OLEObject Type="Embed" ProgID="Equation.DSMT4" ShapeID="_x0000_i1965" DrawAspect="Content" ObjectID="_1587385753" r:id="rId1836"/>
                    </w:object>
                  </w:r>
                  <w:r w:rsidRPr="009402C0">
                    <w:rPr>
                      <w:sz w:val="28"/>
                      <w:szCs w:val="28"/>
                    </w:rPr>
                    <w:t xml:space="preserve"> .</w:t>
                  </w:r>
                </w:p>
                <w:p w:rsidR="008419FA" w:rsidRPr="009402C0" w:rsidRDefault="008419FA" w:rsidP="003B6AA7">
                  <w:pPr>
                    <w:autoSpaceDE w:val="0"/>
                    <w:autoSpaceDN w:val="0"/>
                    <w:adjustRightInd w:val="0"/>
                    <w:jc w:val="both"/>
                    <w:rPr>
                      <w:sz w:val="28"/>
                      <w:szCs w:val="28"/>
                    </w:rPr>
                  </w:pPr>
                  <w:r w:rsidRPr="009402C0">
                    <w:rPr>
                      <w:sz w:val="28"/>
                      <w:szCs w:val="28"/>
                    </w:rPr>
                    <w:t>Ta có 1 + 1 + (-2) = 0, nên phư</w:t>
                  </w:r>
                  <w:r w:rsidRPr="009402C0">
                    <w:rPr>
                      <w:sz w:val="28"/>
                      <w:szCs w:val="28"/>
                    </w:rPr>
                    <w:softHyphen/>
                    <w:t>ơng trình có 2 nghiệm</w:t>
                  </w:r>
                </w:p>
                <w:p w:rsidR="008419FA" w:rsidRPr="009402C0" w:rsidRDefault="008419FA" w:rsidP="003B6AA7">
                  <w:pPr>
                    <w:autoSpaceDE w:val="0"/>
                    <w:autoSpaceDN w:val="0"/>
                    <w:adjustRightInd w:val="0"/>
                    <w:jc w:val="both"/>
                    <w:rPr>
                      <w:sz w:val="28"/>
                      <w:szCs w:val="28"/>
                    </w:rPr>
                  </w:pPr>
                  <w:r w:rsidRPr="009402C0">
                    <w:rPr>
                      <w:sz w:val="28"/>
                      <w:szCs w:val="28"/>
                    </w:rPr>
                    <w:t>a</w:t>
                  </w:r>
                  <w:r w:rsidRPr="009402C0">
                    <w:rPr>
                      <w:sz w:val="28"/>
                      <w:szCs w:val="28"/>
                      <w:vertAlign w:val="subscript"/>
                    </w:rPr>
                    <w:t>1</w:t>
                  </w:r>
                  <w:r w:rsidRPr="009402C0">
                    <w:rPr>
                      <w:sz w:val="28"/>
                      <w:szCs w:val="28"/>
                    </w:rPr>
                    <w:t xml:space="preserve"> = -1 &lt; 0 (không thoả mãn điều kiện) -  Loại</w:t>
                  </w:r>
                </w:p>
                <w:p w:rsidR="008419FA" w:rsidRPr="009402C0" w:rsidRDefault="008419FA" w:rsidP="003B6AA7">
                  <w:pPr>
                    <w:autoSpaceDE w:val="0"/>
                    <w:autoSpaceDN w:val="0"/>
                    <w:adjustRightInd w:val="0"/>
                    <w:jc w:val="both"/>
                    <w:rPr>
                      <w:sz w:val="28"/>
                      <w:szCs w:val="28"/>
                    </w:rPr>
                  </w:pPr>
                  <w:r w:rsidRPr="009402C0">
                    <w:rPr>
                      <w:sz w:val="28"/>
                      <w:szCs w:val="28"/>
                    </w:rPr>
                    <w:t>a</w:t>
                  </w:r>
                  <w:r w:rsidRPr="009402C0">
                    <w:rPr>
                      <w:sz w:val="28"/>
                      <w:szCs w:val="28"/>
                      <w:vertAlign w:val="subscript"/>
                    </w:rPr>
                    <w:t>2</w:t>
                  </w:r>
                  <w:r w:rsidRPr="009402C0">
                    <w:rPr>
                      <w:sz w:val="28"/>
                      <w:szCs w:val="28"/>
                    </w:rPr>
                    <w:t xml:space="preserve"> = </w:t>
                  </w:r>
                  <w:r w:rsidRPr="009402C0">
                    <w:rPr>
                      <w:rFonts w:ascii="Arial" w:hAnsi="Arial" w:cs="Arial"/>
                      <w:sz w:val="28"/>
                      <w:szCs w:val="28"/>
                    </w:rPr>
                    <w:object w:dxaOrig="1120" w:dyaOrig="620">
                      <v:shape id="_x0000_i1966" type="#_x0000_t75" style="width:56.25pt;height:30.75pt" o:ole="">
                        <v:imagedata r:id="rId1837" o:title=""/>
                      </v:shape>
                      <o:OLEObject Type="Embed" ProgID="Equation.DSMT4" ShapeID="_x0000_i1966" DrawAspect="Content" ObjectID="_1587385754" r:id="rId1838"/>
                    </w:object>
                  </w:r>
                  <w:r w:rsidRPr="009402C0">
                    <w:rPr>
                      <w:sz w:val="28"/>
                      <w:szCs w:val="28"/>
                    </w:rPr>
                    <w:t>(Thoả mãn điều kiện)</w:t>
                  </w:r>
                </w:p>
                <w:p w:rsidR="008419FA" w:rsidRPr="009402C0" w:rsidRDefault="008419FA" w:rsidP="003B6AA7">
                  <w:pPr>
                    <w:autoSpaceDE w:val="0"/>
                    <w:autoSpaceDN w:val="0"/>
                    <w:adjustRightInd w:val="0"/>
                    <w:jc w:val="both"/>
                    <w:rPr>
                      <w:sz w:val="28"/>
                      <w:szCs w:val="28"/>
                    </w:rPr>
                  </w:pPr>
                  <w:r w:rsidRPr="009402C0">
                    <w:rPr>
                      <w:sz w:val="28"/>
                      <w:szCs w:val="28"/>
                    </w:rPr>
                    <w:t>Vậy a = 2 thì P = a</w:t>
                  </w: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1.0</w:t>
                  </w:r>
                </w:p>
              </w:tc>
            </w:tr>
            <w:tr w:rsidR="008419FA" w:rsidRPr="009402C0" w:rsidTr="003B6AA7">
              <w:tblPrEx>
                <w:tblCellMar>
                  <w:top w:w="0" w:type="dxa"/>
                  <w:bottom w:w="0" w:type="dxa"/>
                </w:tblCellMar>
              </w:tblPrEx>
              <w:tc>
                <w:tcPr>
                  <w:tcW w:w="960" w:type="dxa"/>
                  <w:vMerge w:val="restart"/>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2</w:t>
                  </w: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both"/>
                    <w:rPr>
                      <w:sz w:val="28"/>
                      <w:szCs w:val="28"/>
                    </w:rPr>
                  </w:pPr>
                  <w:r w:rsidRPr="009402C0">
                    <w:rPr>
                      <w:sz w:val="28"/>
                      <w:szCs w:val="28"/>
                    </w:rPr>
                    <w:t>1. Chứng minh rằng (d) và (P) có hai điểm chung phân biệt</w:t>
                  </w:r>
                </w:p>
                <w:p w:rsidR="008419FA" w:rsidRPr="009402C0" w:rsidRDefault="008419FA" w:rsidP="003B6AA7">
                  <w:pPr>
                    <w:autoSpaceDE w:val="0"/>
                    <w:autoSpaceDN w:val="0"/>
                    <w:adjustRightInd w:val="0"/>
                    <w:jc w:val="both"/>
                    <w:rPr>
                      <w:sz w:val="28"/>
                      <w:szCs w:val="28"/>
                    </w:rPr>
                  </w:pPr>
                  <w:r w:rsidRPr="009402C0">
                    <w:rPr>
                      <w:sz w:val="28"/>
                      <w:szCs w:val="28"/>
                    </w:rPr>
                    <w:t>Hoành độ giao điểm đ</w:t>
                  </w:r>
                  <w:r w:rsidRPr="009402C0">
                    <w:rPr>
                      <w:sz w:val="28"/>
                      <w:szCs w:val="28"/>
                    </w:rPr>
                    <w:softHyphen/>
                    <w:t>ường thẳng (d) và Parabol (P) là nghiệm của phư</w:t>
                  </w:r>
                  <w:r w:rsidRPr="009402C0">
                    <w:rPr>
                      <w:sz w:val="28"/>
                      <w:szCs w:val="28"/>
                    </w:rPr>
                    <w:softHyphen/>
                    <w:t>ơng trình</w:t>
                  </w:r>
                </w:p>
                <w:p w:rsidR="008419FA" w:rsidRPr="009402C0" w:rsidRDefault="008419FA" w:rsidP="003B6AA7">
                  <w:pPr>
                    <w:autoSpaceDE w:val="0"/>
                    <w:autoSpaceDN w:val="0"/>
                    <w:adjustRightInd w:val="0"/>
                    <w:jc w:val="both"/>
                    <w:rPr>
                      <w:sz w:val="28"/>
                      <w:szCs w:val="28"/>
                    </w:rPr>
                  </w:pPr>
                  <w:r w:rsidRPr="009402C0">
                    <w:rPr>
                      <w:sz w:val="28"/>
                      <w:szCs w:val="28"/>
                    </w:rPr>
                    <w:t>x</w:t>
                  </w:r>
                  <w:r w:rsidRPr="009402C0">
                    <w:rPr>
                      <w:sz w:val="28"/>
                      <w:szCs w:val="28"/>
                      <w:vertAlign w:val="superscript"/>
                    </w:rPr>
                    <w:t>2</w:t>
                  </w:r>
                  <w:r w:rsidRPr="009402C0">
                    <w:rPr>
                      <w:sz w:val="28"/>
                      <w:szCs w:val="28"/>
                    </w:rPr>
                    <w:t xml:space="preserve"> = 2x + 3 =&gt; x</w:t>
                  </w:r>
                  <w:r w:rsidRPr="009402C0">
                    <w:rPr>
                      <w:sz w:val="28"/>
                      <w:szCs w:val="28"/>
                      <w:vertAlign w:val="superscript"/>
                    </w:rPr>
                    <w:t>2</w:t>
                  </w:r>
                  <w:r w:rsidRPr="009402C0">
                    <w:rPr>
                      <w:sz w:val="28"/>
                      <w:szCs w:val="28"/>
                    </w:rPr>
                    <w:t xml:space="preserve"> – 2x – 3 = 0 có a – b + c = 0</w:t>
                  </w:r>
                </w:p>
                <w:p w:rsidR="008419FA" w:rsidRPr="009402C0" w:rsidRDefault="008419FA" w:rsidP="003B6AA7">
                  <w:pPr>
                    <w:autoSpaceDE w:val="0"/>
                    <w:autoSpaceDN w:val="0"/>
                    <w:adjustRightInd w:val="0"/>
                    <w:jc w:val="both"/>
                    <w:rPr>
                      <w:sz w:val="28"/>
                      <w:szCs w:val="28"/>
                    </w:rPr>
                  </w:pPr>
                  <w:r w:rsidRPr="009402C0">
                    <w:rPr>
                      <w:sz w:val="28"/>
                      <w:szCs w:val="28"/>
                    </w:rPr>
                    <w:t>Nên ph</w:t>
                  </w:r>
                  <w:r w:rsidRPr="009402C0">
                    <w:rPr>
                      <w:sz w:val="28"/>
                      <w:szCs w:val="28"/>
                    </w:rPr>
                    <w:softHyphen/>
                    <w:t>ương trình có hai nghiệm phân biệt</w:t>
                  </w:r>
                </w:p>
                <w:p w:rsidR="008419FA" w:rsidRPr="009402C0" w:rsidRDefault="008419FA" w:rsidP="003B6AA7">
                  <w:pPr>
                    <w:autoSpaceDE w:val="0"/>
                    <w:autoSpaceDN w:val="0"/>
                    <w:adjustRightInd w:val="0"/>
                    <w:jc w:val="both"/>
                    <w:rPr>
                      <w:sz w:val="28"/>
                      <w:szCs w:val="28"/>
                      <w:lang w:val="es-ES"/>
                    </w:rPr>
                  </w:pPr>
                  <w:r w:rsidRPr="009402C0">
                    <w:rPr>
                      <w:sz w:val="28"/>
                      <w:szCs w:val="28"/>
                      <w:lang w:val="es-ES"/>
                    </w:rPr>
                    <w:t>x</w:t>
                  </w:r>
                  <w:r w:rsidRPr="009402C0">
                    <w:rPr>
                      <w:sz w:val="28"/>
                      <w:szCs w:val="28"/>
                      <w:vertAlign w:val="subscript"/>
                      <w:lang w:val="es-ES"/>
                    </w:rPr>
                    <w:t>1</w:t>
                  </w:r>
                  <w:r w:rsidRPr="009402C0">
                    <w:rPr>
                      <w:sz w:val="28"/>
                      <w:szCs w:val="28"/>
                      <w:lang w:val="es-ES"/>
                    </w:rPr>
                    <w:t xml:space="preserve"> = -1 và x</w:t>
                  </w:r>
                  <w:r w:rsidRPr="009402C0">
                    <w:rPr>
                      <w:sz w:val="28"/>
                      <w:szCs w:val="28"/>
                      <w:vertAlign w:val="subscript"/>
                      <w:lang w:val="es-ES"/>
                    </w:rPr>
                    <w:t>2</w:t>
                  </w:r>
                  <w:r w:rsidRPr="009402C0">
                    <w:rPr>
                      <w:sz w:val="28"/>
                      <w:szCs w:val="28"/>
                      <w:lang w:val="es-ES"/>
                    </w:rPr>
                    <w:t xml:space="preserve"> = </w:t>
                  </w:r>
                  <w:r w:rsidRPr="009402C0">
                    <w:rPr>
                      <w:rFonts w:ascii="Arial" w:hAnsi="Arial" w:cs="Arial"/>
                      <w:sz w:val="28"/>
                      <w:szCs w:val="28"/>
                    </w:rPr>
                    <w:object w:dxaOrig="1100" w:dyaOrig="620">
                      <v:shape id="_x0000_i1967" type="#_x0000_t75" style="width:54.75pt;height:30.75pt" o:ole="">
                        <v:imagedata r:id="rId1839" o:title=""/>
                      </v:shape>
                      <o:OLEObject Type="Embed" ProgID="Equation.DSMT4" ShapeID="_x0000_i1967" DrawAspect="Content" ObjectID="_1587385755" r:id="rId1840"/>
                    </w:object>
                  </w:r>
                </w:p>
                <w:p w:rsidR="008419FA" w:rsidRPr="009402C0" w:rsidRDefault="008419FA" w:rsidP="003B6AA7">
                  <w:pPr>
                    <w:autoSpaceDE w:val="0"/>
                    <w:autoSpaceDN w:val="0"/>
                    <w:adjustRightInd w:val="0"/>
                    <w:jc w:val="both"/>
                    <w:rPr>
                      <w:sz w:val="28"/>
                      <w:szCs w:val="28"/>
                      <w:lang w:val="es-ES"/>
                    </w:rPr>
                  </w:pPr>
                  <w:r w:rsidRPr="009402C0">
                    <w:rPr>
                      <w:sz w:val="28"/>
                      <w:szCs w:val="28"/>
                      <w:lang w:val="es-ES"/>
                    </w:rPr>
                    <w:t>Với x</w:t>
                  </w:r>
                  <w:r w:rsidRPr="009402C0">
                    <w:rPr>
                      <w:sz w:val="28"/>
                      <w:szCs w:val="28"/>
                      <w:vertAlign w:val="subscript"/>
                      <w:lang w:val="es-ES"/>
                    </w:rPr>
                    <w:t>1</w:t>
                  </w:r>
                  <w:r w:rsidRPr="009402C0">
                    <w:rPr>
                      <w:sz w:val="28"/>
                      <w:szCs w:val="28"/>
                      <w:lang w:val="es-ES"/>
                    </w:rPr>
                    <w:t xml:space="preserve"> = -1 =&gt; y</w:t>
                  </w:r>
                  <w:r w:rsidRPr="009402C0">
                    <w:rPr>
                      <w:sz w:val="28"/>
                      <w:szCs w:val="28"/>
                      <w:vertAlign w:val="subscript"/>
                      <w:lang w:val="es-ES"/>
                    </w:rPr>
                    <w:t>1</w:t>
                  </w:r>
                  <w:r w:rsidRPr="009402C0">
                    <w:rPr>
                      <w:sz w:val="28"/>
                      <w:szCs w:val="28"/>
                      <w:lang w:val="es-ES"/>
                    </w:rPr>
                    <w:t xml:space="preserve"> = (-1)</w:t>
                  </w:r>
                  <w:r w:rsidRPr="009402C0">
                    <w:rPr>
                      <w:sz w:val="28"/>
                      <w:szCs w:val="28"/>
                      <w:vertAlign w:val="superscript"/>
                      <w:lang w:val="es-ES"/>
                    </w:rPr>
                    <w:t>2</w:t>
                  </w:r>
                  <w:r w:rsidRPr="009402C0">
                    <w:rPr>
                      <w:sz w:val="28"/>
                      <w:szCs w:val="28"/>
                      <w:lang w:val="es-ES"/>
                    </w:rPr>
                    <w:t xml:space="preserve"> = 1 =&gt; A (-1; 1)</w:t>
                  </w:r>
                </w:p>
                <w:p w:rsidR="008419FA" w:rsidRPr="009402C0" w:rsidRDefault="008419FA" w:rsidP="003B6AA7">
                  <w:pPr>
                    <w:autoSpaceDE w:val="0"/>
                    <w:autoSpaceDN w:val="0"/>
                    <w:adjustRightInd w:val="0"/>
                    <w:jc w:val="both"/>
                    <w:rPr>
                      <w:sz w:val="28"/>
                      <w:szCs w:val="28"/>
                      <w:lang w:val="es-ES"/>
                    </w:rPr>
                  </w:pPr>
                  <w:r w:rsidRPr="009402C0">
                    <w:rPr>
                      <w:sz w:val="28"/>
                      <w:szCs w:val="28"/>
                      <w:lang w:val="es-ES"/>
                    </w:rPr>
                    <w:t>Với x</w:t>
                  </w:r>
                  <w:r w:rsidRPr="009402C0">
                    <w:rPr>
                      <w:sz w:val="28"/>
                      <w:szCs w:val="28"/>
                      <w:vertAlign w:val="subscript"/>
                      <w:lang w:val="es-ES"/>
                    </w:rPr>
                    <w:t>2</w:t>
                  </w:r>
                  <w:r w:rsidRPr="009402C0">
                    <w:rPr>
                      <w:sz w:val="28"/>
                      <w:szCs w:val="28"/>
                      <w:lang w:val="es-ES"/>
                    </w:rPr>
                    <w:t xml:space="preserve"> = 3 =&gt; y</w:t>
                  </w:r>
                  <w:r w:rsidRPr="009402C0">
                    <w:rPr>
                      <w:sz w:val="28"/>
                      <w:szCs w:val="28"/>
                      <w:vertAlign w:val="subscript"/>
                      <w:lang w:val="es-ES"/>
                    </w:rPr>
                    <w:t>2</w:t>
                  </w:r>
                  <w:r w:rsidRPr="009402C0">
                    <w:rPr>
                      <w:sz w:val="28"/>
                      <w:szCs w:val="28"/>
                      <w:lang w:val="es-ES"/>
                    </w:rPr>
                    <w:t xml:space="preserve"> = 3</w:t>
                  </w:r>
                  <w:r w:rsidRPr="009402C0">
                    <w:rPr>
                      <w:sz w:val="28"/>
                      <w:szCs w:val="28"/>
                      <w:vertAlign w:val="superscript"/>
                      <w:lang w:val="es-ES"/>
                    </w:rPr>
                    <w:t>2</w:t>
                  </w:r>
                  <w:r w:rsidRPr="009402C0">
                    <w:rPr>
                      <w:sz w:val="28"/>
                      <w:szCs w:val="28"/>
                      <w:lang w:val="es-ES"/>
                    </w:rPr>
                    <w:t xml:space="preserve"> = 9 =&gt; B (3; 9)</w:t>
                  </w:r>
                </w:p>
                <w:p w:rsidR="008419FA" w:rsidRPr="009402C0" w:rsidRDefault="008419FA" w:rsidP="003B6AA7">
                  <w:pPr>
                    <w:autoSpaceDE w:val="0"/>
                    <w:autoSpaceDN w:val="0"/>
                    <w:adjustRightInd w:val="0"/>
                    <w:jc w:val="both"/>
                    <w:rPr>
                      <w:sz w:val="28"/>
                      <w:szCs w:val="28"/>
                      <w:lang w:val="es-ES"/>
                    </w:rPr>
                  </w:pPr>
                  <w:r w:rsidRPr="009402C0">
                    <w:rPr>
                      <w:sz w:val="28"/>
                      <w:szCs w:val="28"/>
                      <w:lang w:val="es-ES"/>
                    </w:rPr>
                    <w:t>Vậy (d) và (P) có hai điểm chung phân biệt A và B</w:t>
                  </w: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1.0</w:t>
                  </w:r>
                </w:p>
              </w:tc>
            </w:tr>
            <w:tr w:rsidR="008419FA" w:rsidRPr="009402C0" w:rsidTr="003B6AA7">
              <w:tblPrEx>
                <w:tblCellMar>
                  <w:top w:w="0" w:type="dxa"/>
                  <w:bottom w:w="0" w:type="dxa"/>
                </w:tblCellMar>
              </w:tblPrEx>
              <w:tc>
                <w:tcPr>
                  <w:tcW w:w="960" w:type="dxa"/>
                  <w:vMerge/>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both"/>
                    <w:rPr>
                      <w:sz w:val="28"/>
                      <w:szCs w:val="28"/>
                    </w:rPr>
                  </w:pPr>
                  <w:r w:rsidRPr="009402C0">
                    <w:rPr>
                      <w:sz w:val="28"/>
                      <w:szCs w:val="28"/>
                    </w:rPr>
                    <w:t>2. Gọi A và B là các điểm chung của (d) và (P) . Tính diện tích tam giác OAB ( O là gốc toạ độ)</w:t>
                  </w:r>
                </w:p>
                <w:p w:rsidR="008419FA" w:rsidRPr="009402C0" w:rsidRDefault="008419FA" w:rsidP="003B6AA7">
                  <w:pPr>
                    <w:autoSpaceDE w:val="0"/>
                    <w:autoSpaceDN w:val="0"/>
                    <w:adjustRightInd w:val="0"/>
                    <w:jc w:val="both"/>
                    <w:rPr>
                      <w:sz w:val="28"/>
                      <w:szCs w:val="28"/>
                    </w:rPr>
                  </w:pPr>
                  <w:r w:rsidRPr="009402C0">
                    <w:rPr>
                      <w:sz w:val="28"/>
                      <w:szCs w:val="28"/>
                    </w:rPr>
                    <w:t>Ta biểu diễn các điểm A và B trên mặt phẳng toạ độ Oxy như</w:t>
                  </w:r>
                  <w:r w:rsidRPr="009402C0">
                    <w:rPr>
                      <w:sz w:val="28"/>
                      <w:szCs w:val="28"/>
                    </w:rPr>
                    <w:softHyphen/>
                    <w:t xml:space="preserve"> hình vẽ</w:t>
                  </w:r>
                </w:p>
                <w:p w:rsidR="008419FA" w:rsidRPr="009402C0" w:rsidRDefault="008419FA" w:rsidP="003B6AA7">
                  <w:pPr>
                    <w:autoSpaceDE w:val="0"/>
                    <w:autoSpaceDN w:val="0"/>
                    <w:adjustRightInd w:val="0"/>
                    <w:jc w:val="both"/>
                    <w:rPr>
                      <w:sz w:val="28"/>
                      <w:szCs w:val="28"/>
                    </w:rPr>
                  </w:pPr>
                  <w:r w:rsidRPr="009402C0">
                    <w:rPr>
                      <w:sz w:val="28"/>
                      <w:szCs w:val="28"/>
                    </w:rPr>
                    <w:tab/>
                  </w:r>
                  <w:r>
                    <w:rPr>
                      <w:rFonts w:ascii="Arial" w:hAnsi="Arial" w:cs="Arial"/>
                      <w:noProof/>
                      <w:sz w:val="28"/>
                      <w:szCs w:val="28"/>
                      <w:lang w:val="en-US"/>
                    </w:rPr>
                    <w:drawing>
                      <wp:inline distT="0" distB="0" distL="0" distR="0">
                        <wp:extent cx="1485900" cy="204787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8"/>
                                <pic:cNvPicPr>
                                  <a:picLocks noChangeAspect="1" noChangeArrowheads="1"/>
                                </pic:cNvPicPr>
                              </pic:nvPicPr>
                              <pic:blipFill>
                                <a:blip r:embed="rId1841">
                                  <a:extLst>
                                    <a:ext uri="{28A0092B-C50C-407E-A947-70E740481C1C}">
                                      <a14:useLocalDpi xmlns:a14="http://schemas.microsoft.com/office/drawing/2010/main" val="0"/>
                                    </a:ext>
                                  </a:extLst>
                                </a:blip>
                                <a:srcRect/>
                                <a:stretch>
                                  <a:fillRect/>
                                </a:stretch>
                              </pic:blipFill>
                              <pic:spPr bwMode="auto">
                                <a:xfrm>
                                  <a:off x="0" y="0"/>
                                  <a:ext cx="1485900" cy="2047875"/>
                                </a:xfrm>
                                <a:prstGeom prst="rect">
                                  <a:avLst/>
                                </a:prstGeom>
                                <a:noFill/>
                                <a:ln>
                                  <a:noFill/>
                                </a:ln>
                              </pic:spPr>
                            </pic:pic>
                          </a:graphicData>
                        </a:graphic>
                      </wp:inline>
                    </w:drawing>
                  </w:r>
                </w:p>
                <w:p w:rsidR="008419FA" w:rsidRPr="009402C0" w:rsidRDefault="008419FA" w:rsidP="003B6AA7">
                  <w:pPr>
                    <w:autoSpaceDE w:val="0"/>
                    <w:autoSpaceDN w:val="0"/>
                    <w:adjustRightInd w:val="0"/>
                    <w:ind w:firstLine="551"/>
                    <w:rPr>
                      <w:sz w:val="28"/>
                      <w:szCs w:val="28"/>
                    </w:rPr>
                  </w:pPr>
                  <w:r w:rsidRPr="009402C0">
                    <w:rPr>
                      <w:rFonts w:ascii="Arial" w:hAnsi="Arial" w:cs="Arial"/>
                      <w:position w:val="-24"/>
                      <w:sz w:val="28"/>
                      <w:szCs w:val="28"/>
                    </w:rPr>
                    <w:object w:dxaOrig="3560" w:dyaOrig="620">
                      <v:shape id="_x0000_i1968" type="#_x0000_t75" style="width:177.75pt;height:30.75pt" o:ole="">
                        <v:imagedata r:id="rId1842" o:title=""/>
                      </v:shape>
                      <o:OLEObject Type="Embed" ProgID="Equation.DSMT4" ShapeID="_x0000_i1968" DrawAspect="Content" ObjectID="_1587385756" r:id="rId1843"/>
                    </w:object>
                  </w:r>
                </w:p>
                <w:p w:rsidR="008419FA" w:rsidRPr="009402C0" w:rsidRDefault="008419FA" w:rsidP="003B6AA7">
                  <w:pPr>
                    <w:autoSpaceDE w:val="0"/>
                    <w:autoSpaceDN w:val="0"/>
                    <w:adjustRightInd w:val="0"/>
                    <w:ind w:firstLine="551"/>
                    <w:rPr>
                      <w:sz w:val="28"/>
                      <w:szCs w:val="28"/>
                    </w:rPr>
                  </w:pPr>
                  <w:r w:rsidRPr="009402C0">
                    <w:rPr>
                      <w:rFonts w:ascii="Arial" w:hAnsi="Arial" w:cs="Arial"/>
                      <w:position w:val="-24"/>
                      <w:sz w:val="28"/>
                      <w:szCs w:val="28"/>
                    </w:rPr>
                    <w:object w:dxaOrig="2720" w:dyaOrig="620">
                      <v:shape id="_x0000_i1969" type="#_x0000_t75" style="width:135.75pt;height:30.75pt" o:ole="">
                        <v:imagedata r:id="rId1844" o:title=""/>
                      </v:shape>
                      <o:OLEObject Type="Embed" ProgID="Equation.DSMT4" ShapeID="_x0000_i1969" DrawAspect="Content" ObjectID="_1587385757" r:id="rId1845"/>
                    </w:object>
                  </w:r>
                </w:p>
                <w:p w:rsidR="008419FA" w:rsidRPr="009402C0" w:rsidRDefault="008419FA" w:rsidP="003B6AA7">
                  <w:pPr>
                    <w:autoSpaceDE w:val="0"/>
                    <w:autoSpaceDN w:val="0"/>
                    <w:adjustRightInd w:val="0"/>
                    <w:ind w:firstLine="551"/>
                    <w:rPr>
                      <w:sz w:val="28"/>
                      <w:szCs w:val="28"/>
                    </w:rPr>
                  </w:pPr>
                  <w:r w:rsidRPr="009402C0">
                    <w:rPr>
                      <w:rFonts w:ascii="Arial" w:hAnsi="Arial" w:cs="Arial"/>
                      <w:position w:val="-24"/>
                      <w:sz w:val="28"/>
                      <w:szCs w:val="28"/>
                    </w:rPr>
                    <w:object w:dxaOrig="2640" w:dyaOrig="620">
                      <v:shape id="_x0000_i1970" type="#_x0000_t75" style="width:132pt;height:30.75pt" o:ole="">
                        <v:imagedata r:id="rId1846" o:title=""/>
                      </v:shape>
                      <o:OLEObject Type="Embed" ProgID="Equation.DSMT4" ShapeID="_x0000_i1970" DrawAspect="Content" ObjectID="_1587385758" r:id="rId1847"/>
                    </w:object>
                  </w:r>
                </w:p>
                <w:p w:rsidR="008419FA" w:rsidRPr="009402C0" w:rsidRDefault="008419FA" w:rsidP="003B6AA7">
                  <w:pPr>
                    <w:autoSpaceDE w:val="0"/>
                    <w:autoSpaceDN w:val="0"/>
                    <w:adjustRightInd w:val="0"/>
                    <w:rPr>
                      <w:sz w:val="28"/>
                      <w:szCs w:val="28"/>
                    </w:rPr>
                  </w:pPr>
                  <w:r w:rsidRPr="009402C0">
                    <w:rPr>
                      <w:sz w:val="28"/>
                      <w:szCs w:val="28"/>
                    </w:rPr>
                    <w:t>Theo công thức cộng diện tích ta có:</w:t>
                  </w:r>
                </w:p>
                <w:p w:rsidR="008419FA" w:rsidRPr="009402C0" w:rsidRDefault="008419FA" w:rsidP="003B6AA7">
                  <w:pPr>
                    <w:autoSpaceDE w:val="0"/>
                    <w:autoSpaceDN w:val="0"/>
                    <w:adjustRightInd w:val="0"/>
                    <w:ind w:firstLine="551"/>
                    <w:rPr>
                      <w:sz w:val="28"/>
                      <w:szCs w:val="28"/>
                    </w:rPr>
                  </w:pPr>
                  <w:r w:rsidRPr="009402C0">
                    <w:rPr>
                      <w:sz w:val="28"/>
                      <w:szCs w:val="28"/>
                    </w:rPr>
                    <w:t>S</w:t>
                  </w:r>
                  <w:r w:rsidRPr="009402C0">
                    <w:rPr>
                      <w:sz w:val="28"/>
                      <w:szCs w:val="28"/>
                      <w:vertAlign w:val="subscript"/>
                    </w:rPr>
                    <w:t>(ABC)</w:t>
                  </w:r>
                  <w:r w:rsidRPr="009402C0">
                    <w:rPr>
                      <w:sz w:val="28"/>
                      <w:szCs w:val="28"/>
                    </w:rPr>
                    <w:t xml:space="preserve"> = S</w:t>
                  </w:r>
                  <w:r w:rsidRPr="009402C0">
                    <w:rPr>
                      <w:sz w:val="28"/>
                      <w:szCs w:val="28"/>
                      <w:vertAlign w:val="subscript"/>
                    </w:rPr>
                    <w:t>(ABCD)</w:t>
                  </w:r>
                  <w:r w:rsidRPr="009402C0">
                    <w:rPr>
                      <w:sz w:val="28"/>
                      <w:szCs w:val="28"/>
                    </w:rPr>
                    <w:t xml:space="preserve"> - S</w:t>
                  </w:r>
                  <w:r w:rsidRPr="009402C0">
                    <w:rPr>
                      <w:sz w:val="28"/>
                      <w:szCs w:val="28"/>
                      <w:vertAlign w:val="subscript"/>
                    </w:rPr>
                    <w:t>(BCO)</w:t>
                  </w:r>
                  <w:r w:rsidRPr="009402C0">
                    <w:rPr>
                      <w:sz w:val="28"/>
                      <w:szCs w:val="28"/>
                    </w:rPr>
                    <w:t xml:space="preserve"> - S</w:t>
                  </w:r>
                  <w:r w:rsidRPr="009402C0">
                    <w:rPr>
                      <w:sz w:val="28"/>
                      <w:szCs w:val="28"/>
                      <w:vertAlign w:val="subscript"/>
                    </w:rPr>
                    <w:t>(ADO)</w:t>
                  </w:r>
                </w:p>
                <w:p w:rsidR="008419FA" w:rsidRPr="009402C0" w:rsidRDefault="008419FA" w:rsidP="003B6AA7">
                  <w:pPr>
                    <w:autoSpaceDE w:val="0"/>
                    <w:autoSpaceDN w:val="0"/>
                    <w:adjustRightInd w:val="0"/>
                    <w:ind w:firstLine="551"/>
                    <w:rPr>
                      <w:sz w:val="28"/>
                      <w:szCs w:val="28"/>
                    </w:rPr>
                  </w:pPr>
                  <w:r w:rsidRPr="009402C0">
                    <w:rPr>
                      <w:sz w:val="28"/>
                      <w:szCs w:val="28"/>
                    </w:rPr>
                    <w:t xml:space="preserve">               = 20 – 13,5 – 0,5 = 6     (đvdt)</w:t>
                  </w: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1.0</w:t>
                  </w:r>
                </w:p>
              </w:tc>
            </w:tr>
            <w:tr w:rsidR="008419FA" w:rsidRPr="009402C0" w:rsidTr="003B6AA7">
              <w:tblPrEx>
                <w:tblCellMar>
                  <w:top w:w="0" w:type="dxa"/>
                  <w:bottom w:w="0" w:type="dxa"/>
                </w:tblCellMar>
              </w:tblPrEx>
              <w:tc>
                <w:tcPr>
                  <w:tcW w:w="960" w:type="dxa"/>
                  <w:vMerge w:val="restart"/>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3</w:t>
                  </w: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both"/>
                    <w:rPr>
                      <w:sz w:val="28"/>
                      <w:szCs w:val="28"/>
                    </w:rPr>
                  </w:pPr>
                  <w:r w:rsidRPr="009402C0">
                    <w:rPr>
                      <w:sz w:val="28"/>
                      <w:szCs w:val="28"/>
                    </w:rPr>
                    <w:t>1. Khi m = 4, ta có ph</w:t>
                  </w:r>
                  <w:r w:rsidRPr="009402C0">
                    <w:rPr>
                      <w:sz w:val="28"/>
                      <w:szCs w:val="28"/>
                    </w:rPr>
                    <w:softHyphen/>
                    <w:t xml:space="preserve">ương trình </w:t>
                  </w:r>
                </w:p>
                <w:p w:rsidR="008419FA" w:rsidRPr="009402C0" w:rsidRDefault="008419FA" w:rsidP="003B6AA7">
                  <w:pPr>
                    <w:autoSpaceDE w:val="0"/>
                    <w:autoSpaceDN w:val="0"/>
                    <w:adjustRightInd w:val="0"/>
                    <w:ind w:firstLine="551"/>
                    <w:jc w:val="both"/>
                    <w:rPr>
                      <w:sz w:val="28"/>
                      <w:szCs w:val="28"/>
                    </w:rPr>
                  </w:pPr>
                  <w:r w:rsidRPr="009402C0">
                    <w:rPr>
                      <w:sz w:val="28"/>
                      <w:szCs w:val="28"/>
                    </w:rPr>
                    <w:t>x</w:t>
                  </w:r>
                  <w:r w:rsidRPr="009402C0">
                    <w:rPr>
                      <w:sz w:val="28"/>
                      <w:szCs w:val="28"/>
                      <w:vertAlign w:val="superscript"/>
                    </w:rPr>
                    <w:t>2</w:t>
                  </w:r>
                  <w:r w:rsidRPr="009402C0">
                    <w:rPr>
                      <w:sz w:val="28"/>
                      <w:szCs w:val="28"/>
                    </w:rPr>
                    <w:t xml:space="preserve"> + 8x + 12 = 0 có </w:t>
                  </w:r>
                  <w:r w:rsidRPr="009402C0">
                    <w:rPr>
                      <w:sz w:val="28"/>
                      <w:szCs w:val="28"/>
                    </w:rPr>
                    <w:sym w:font="Symbol" w:char="F044"/>
                  </w:r>
                  <w:r w:rsidRPr="009402C0">
                    <w:rPr>
                      <w:sz w:val="28"/>
                      <w:szCs w:val="28"/>
                    </w:rPr>
                    <w:t>’ = 16 – 12 = 4 &gt; 0</w:t>
                  </w:r>
                </w:p>
                <w:p w:rsidR="008419FA" w:rsidRPr="009402C0" w:rsidRDefault="008419FA" w:rsidP="003B6AA7">
                  <w:pPr>
                    <w:autoSpaceDE w:val="0"/>
                    <w:autoSpaceDN w:val="0"/>
                    <w:adjustRightInd w:val="0"/>
                    <w:ind w:firstLine="551"/>
                    <w:jc w:val="both"/>
                    <w:rPr>
                      <w:sz w:val="28"/>
                      <w:szCs w:val="28"/>
                    </w:rPr>
                  </w:pPr>
                  <w:r w:rsidRPr="009402C0">
                    <w:rPr>
                      <w:sz w:val="28"/>
                      <w:szCs w:val="28"/>
                    </w:rPr>
                    <w:t>Vậy phư</w:t>
                  </w:r>
                  <w:r w:rsidRPr="009402C0">
                    <w:rPr>
                      <w:sz w:val="28"/>
                      <w:szCs w:val="28"/>
                    </w:rPr>
                    <w:softHyphen/>
                    <w:t>ơng trình có hai nghiệm phân biệt</w:t>
                  </w:r>
                </w:p>
                <w:p w:rsidR="008419FA" w:rsidRPr="009402C0" w:rsidRDefault="008419FA" w:rsidP="003B6AA7">
                  <w:pPr>
                    <w:autoSpaceDE w:val="0"/>
                    <w:autoSpaceDN w:val="0"/>
                    <w:adjustRightInd w:val="0"/>
                    <w:ind w:firstLine="551"/>
                    <w:jc w:val="both"/>
                    <w:rPr>
                      <w:sz w:val="28"/>
                      <w:szCs w:val="28"/>
                    </w:rPr>
                  </w:pPr>
                  <w:r w:rsidRPr="009402C0">
                    <w:rPr>
                      <w:sz w:val="28"/>
                      <w:szCs w:val="28"/>
                    </w:rPr>
                    <w:t>x</w:t>
                  </w:r>
                  <w:r w:rsidRPr="009402C0">
                    <w:rPr>
                      <w:sz w:val="28"/>
                      <w:szCs w:val="28"/>
                      <w:vertAlign w:val="subscript"/>
                    </w:rPr>
                    <w:t>1</w:t>
                  </w:r>
                  <w:r w:rsidRPr="009402C0">
                    <w:rPr>
                      <w:sz w:val="28"/>
                      <w:szCs w:val="28"/>
                    </w:rPr>
                    <w:t xml:space="preserve"> = - 4 + 2 = - 2 và x</w:t>
                  </w:r>
                  <w:r w:rsidRPr="009402C0">
                    <w:rPr>
                      <w:sz w:val="28"/>
                      <w:szCs w:val="28"/>
                      <w:vertAlign w:val="subscript"/>
                    </w:rPr>
                    <w:t>2</w:t>
                  </w:r>
                  <w:r w:rsidRPr="009402C0">
                    <w:rPr>
                      <w:sz w:val="28"/>
                      <w:szCs w:val="28"/>
                    </w:rPr>
                    <w:t xml:space="preserve"> = - 4 - 2 = - 6</w:t>
                  </w: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1.0</w:t>
                  </w:r>
                </w:p>
              </w:tc>
            </w:tr>
            <w:tr w:rsidR="008419FA" w:rsidRPr="009402C0" w:rsidTr="003B6AA7">
              <w:tblPrEx>
                <w:tblCellMar>
                  <w:top w:w="0" w:type="dxa"/>
                  <w:bottom w:w="0" w:type="dxa"/>
                </w:tblCellMar>
              </w:tblPrEx>
              <w:tc>
                <w:tcPr>
                  <w:tcW w:w="960" w:type="dxa"/>
                  <w:vMerge/>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both"/>
                    <w:rPr>
                      <w:sz w:val="28"/>
                      <w:szCs w:val="28"/>
                    </w:rPr>
                  </w:pPr>
                  <w:r w:rsidRPr="009402C0">
                    <w:rPr>
                      <w:sz w:val="28"/>
                      <w:szCs w:val="28"/>
                    </w:rPr>
                    <w:t>2. Tìm m để ph</w:t>
                  </w:r>
                  <w:r w:rsidRPr="009402C0">
                    <w:rPr>
                      <w:sz w:val="28"/>
                      <w:szCs w:val="28"/>
                    </w:rPr>
                    <w:softHyphen/>
                    <w:t>ương trình có hai nghiệm phân biệt</w:t>
                  </w:r>
                </w:p>
                <w:p w:rsidR="008419FA" w:rsidRPr="009402C0" w:rsidRDefault="008419FA" w:rsidP="003B6AA7">
                  <w:pPr>
                    <w:autoSpaceDE w:val="0"/>
                    <w:autoSpaceDN w:val="0"/>
                    <w:adjustRightInd w:val="0"/>
                    <w:ind w:firstLine="608"/>
                    <w:jc w:val="both"/>
                    <w:rPr>
                      <w:sz w:val="28"/>
                      <w:szCs w:val="28"/>
                      <w:lang w:val="es-ES"/>
                    </w:rPr>
                  </w:pPr>
                  <w:r w:rsidRPr="009402C0">
                    <w:rPr>
                      <w:sz w:val="28"/>
                      <w:szCs w:val="28"/>
                      <w:lang w:val="es-ES"/>
                    </w:rPr>
                    <w:t>x</w:t>
                  </w:r>
                  <w:r w:rsidRPr="009402C0">
                    <w:rPr>
                      <w:sz w:val="28"/>
                      <w:szCs w:val="28"/>
                      <w:vertAlign w:val="superscript"/>
                      <w:lang w:val="es-ES"/>
                    </w:rPr>
                    <w:t>2</w:t>
                  </w:r>
                  <w:r w:rsidRPr="009402C0">
                    <w:rPr>
                      <w:sz w:val="28"/>
                      <w:szCs w:val="28"/>
                      <w:lang w:val="es-ES"/>
                    </w:rPr>
                    <w:t xml:space="preserve"> + 2mx + m</w:t>
                  </w:r>
                  <w:r w:rsidRPr="009402C0">
                    <w:rPr>
                      <w:sz w:val="28"/>
                      <w:szCs w:val="28"/>
                      <w:vertAlign w:val="superscript"/>
                      <w:lang w:val="es-ES"/>
                    </w:rPr>
                    <w:t>2</w:t>
                  </w:r>
                  <w:r w:rsidRPr="009402C0">
                    <w:rPr>
                      <w:sz w:val="28"/>
                      <w:szCs w:val="28"/>
                      <w:lang w:val="es-ES"/>
                    </w:rPr>
                    <w:t xml:space="preserve"> – 2m + 4 = 0</w:t>
                  </w:r>
                </w:p>
                <w:p w:rsidR="008419FA" w:rsidRPr="009402C0" w:rsidRDefault="008419FA" w:rsidP="003B6AA7">
                  <w:pPr>
                    <w:autoSpaceDE w:val="0"/>
                    <w:autoSpaceDN w:val="0"/>
                    <w:adjustRightInd w:val="0"/>
                    <w:ind w:firstLine="608"/>
                    <w:rPr>
                      <w:sz w:val="28"/>
                      <w:szCs w:val="28"/>
                      <w:lang w:val="es-ES"/>
                    </w:rPr>
                  </w:pPr>
                  <w:r w:rsidRPr="009402C0">
                    <w:rPr>
                      <w:sz w:val="28"/>
                      <w:szCs w:val="28"/>
                      <w:lang w:val="es-ES"/>
                    </w:rPr>
                    <w:t>Có D’ = m</w:t>
                  </w:r>
                  <w:r w:rsidRPr="009402C0">
                    <w:rPr>
                      <w:sz w:val="28"/>
                      <w:szCs w:val="28"/>
                      <w:vertAlign w:val="superscript"/>
                      <w:lang w:val="es-ES"/>
                    </w:rPr>
                    <w:t>2</w:t>
                  </w:r>
                  <w:r w:rsidRPr="009402C0">
                    <w:rPr>
                      <w:sz w:val="28"/>
                      <w:szCs w:val="28"/>
                      <w:lang w:val="es-ES"/>
                    </w:rPr>
                    <w:t xml:space="preserve"> – (m</w:t>
                  </w:r>
                  <w:r w:rsidRPr="009402C0">
                    <w:rPr>
                      <w:sz w:val="28"/>
                      <w:szCs w:val="28"/>
                      <w:vertAlign w:val="superscript"/>
                      <w:lang w:val="es-ES"/>
                    </w:rPr>
                    <w:t>2</w:t>
                  </w:r>
                  <w:r w:rsidRPr="009402C0">
                    <w:rPr>
                      <w:sz w:val="28"/>
                      <w:szCs w:val="28"/>
                      <w:lang w:val="es-ES"/>
                    </w:rPr>
                    <w:t xml:space="preserve"> – 2m + 4) = 2m – 4</w:t>
                  </w:r>
                </w:p>
                <w:p w:rsidR="008419FA" w:rsidRPr="009402C0" w:rsidRDefault="008419FA" w:rsidP="003B6AA7">
                  <w:pPr>
                    <w:autoSpaceDE w:val="0"/>
                    <w:autoSpaceDN w:val="0"/>
                    <w:adjustRightInd w:val="0"/>
                    <w:ind w:firstLine="608"/>
                    <w:rPr>
                      <w:sz w:val="28"/>
                      <w:szCs w:val="28"/>
                      <w:lang w:val="es-ES"/>
                    </w:rPr>
                  </w:pPr>
                  <w:r w:rsidRPr="009402C0">
                    <w:rPr>
                      <w:sz w:val="28"/>
                      <w:szCs w:val="28"/>
                      <w:lang w:val="es-ES"/>
                    </w:rPr>
                    <w:t>Để ph</w:t>
                  </w:r>
                  <w:r w:rsidRPr="009402C0">
                    <w:rPr>
                      <w:sz w:val="28"/>
                      <w:szCs w:val="28"/>
                      <w:lang w:val="es-ES"/>
                    </w:rPr>
                    <w:softHyphen/>
                    <w:t>ương trình có hai nghiệm phân biệt thì D’ &gt; 0</w:t>
                  </w:r>
                </w:p>
                <w:p w:rsidR="008419FA" w:rsidRPr="009402C0" w:rsidRDefault="008419FA" w:rsidP="003B6AA7">
                  <w:pPr>
                    <w:autoSpaceDE w:val="0"/>
                    <w:autoSpaceDN w:val="0"/>
                    <w:adjustRightInd w:val="0"/>
                    <w:ind w:firstLine="608"/>
                    <w:rPr>
                      <w:sz w:val="28"/>
                      <w:szCs w:val="28"/>
                      <w:lang w:val="es-ES"/>
                    </w:rPr>
                  </w:pPr>
                  <w:r w:rsidRPr="009402C0">
                    <w:rPr>
                      <w:sz w:val="28"/>
                      <w:szCs w:val="28"/>
                      <w:lang w:val="es-ES"/>
                    </w:rPr>
                    <w:t>=&gt; 2m – 4 &gt; 0 =&gt; 2(m – 2) &gt; 0 =&gt; m – 2 &gt; 0 =&gt; m &gt; 2</w:t>
                  </w:r>
                </w:p>
                <w:p w:rsidR="008419FA" w:rsidRPr="009402C0" w:rsidRDefault="008419FA" w:rsidP="003B6AA7">
                  <w:pPr>
                    <w:autoSpaceDE w:val="0"/>
                    <w:autoSpaceDN w:val="0"/>
                    <w:adjustRightInd w:val="0"/>
                    <w:ind w:firstLine="608"/>
                    <w:rPr>
                      <w:sz w:val="28"/>
                      <w:szCs w:val="28"/>
                      <w:lang w:val="es-ES"/>
                    </w:rPr>
                  </w:pPr>
                  <w:r w:rsidRPr="009402C0">
                    <w:rPr>
                      <w:sz w:val="28"/>
                      <w:szCs w:val="28"/>
                      <w:lang w:val="es-ES"/>
                    </w:rPr>
                    <w:t>Vậy với m &gt; 2 thì ph</w:t>
                  </w:r>
                  <w:r w:rsidRPr="009402C0">
                    <w:rPr>
                      <w:sz w:val="28"/>
                      <w:szCs w:val="28"/>
                      <w:lang w:val="es-ES"/>
                    </w:rPr>
                    <w:softHyphen/>
                    <w:t>ương trình có hai nghiệm phân biệt</w:t>
                  </w: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1.0</w:t>
                  </w:r>
                </w:p>
              </w:tc>
            </w:tr>
            <w:tr w:rsidR="008419FA" w:rsidRPr="009402C0" w:rsidTr="003B6AA7">
              <w:tblPrEx>
                <w:tblCellMar>
                  <w:top w:w="0" w:type="dxa"/>
                  <w:bottom w:w="0" w:type="dxa"/>
                </w:tblCellMar>
              </w:tblPrEx>
              <w:tc>
                <w:tcPr>
                  <w:tcW w:w="960" w:type="dxa"/>
                  <w:vMerge w:val="restart"/>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4</w:t>
                  </w: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both"/>
                    <w:rPr>
                      <w:sz w:val="28"/>
                      <w:szCs w:val="28"/>
                    </w:rPr>
                  </w:pPr>
                  <w:r>
                    <w:rPr>
                      <w:noProof/>
                      <w:sz w:val="28"/>
                      <w:szCs w:val="28"/>
                      <w:lang w:val="en-US"/>
                    </w:rPr>
                    <w:drawing>
                      <wp:inline distT="0" distB="0" distL="0" distR="0">
                        <wp:extent cx="2105025" cy="2847975"/>
                        <wp:effectExtent l="0" t="0" r="9525" b="9525"/>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2"/>
                                <pic:cNvPicPr>
                                  <a:picLocks noChangeAspect="1" noChangeArrowheads="1"/>
                                </pic:cNvPicPr>
                              </pic:nvPicPr>
                              <pic:blipFill>
                                <a:blip r:embed="rId1848">
                                  <a:extLst>
                                    <a:ext uri="{28A0092B-C50C-407E-A947-70E740481C1C}">
                                      <a14:useLocalDpi xmlns:a14="http://schemas.microsoft.com/office/drawing/2010/main" val="0"/>
                                    </a:ext>
                                  </a:extLst>
                                </a:blip>
                                <a:srcRect/>
                                <a:stretch>
                                  <a:fillRect/>
                                </a:stretch>
                              </pic:blipFill>
                              <pic:spPr bwMode="auto">
                                <a:xfrm>
                                  <a:off x="0" y="0"/>
                                  <a:ext cx="2105025" cy="2847975"/>
                                </a:xfrm>
                                <a:prstGeom prst="rect">
                                  <a:avLst/>
                                </a:prstGeom>
                                <a:noFill/>
                                <a:ln>
                                  <a:noFill/>
                                </a:ln>
                              </pic:spPr>
                            </pic:pic>
                          </a:graphicData>
                        </a:graphic>
                      </wp:inline>
                    </w:drawing>
                  </w:r>
                </w:p>
                <w:p w:rsidR="008419FA" w:rsidRPr="009402C0" w:rsidRDefault="008419FA" w:rsidP="003B6AA7">
                  <w:pPr>
                    <w:autoSpaceDE w:val="0"/>
                    <w:autoSpaceDN w:val="0"/>
                    <w:adjustRightInd w:val="0"/>
                    <w:jc w:val="both"/>
                    <w:rPr>
                      <w:sz w:val="28"/>
                      <w:szCs w:val="28"/>
                    </w:rPr>
                  </w:pPr>
                  <w:r w:rsidRPr="009402C0">
                    <w:rPr>
                      <w:sz w:val="28"/>
                      <w:szCs w:val="28"/>
                    </w:rPr>
                    <w:t>1. Ba điểm O, M, D thẳng hàng:</w:t>
                  </w:r>
                </w:p>
                <w:p w:rsidR="008419FA" w:rsidRPr="009402C0" w:rsidRDefault="008419FA" w:rsidP="003B6AA7">
                  <w:pPr>
                    <w:autoSpaceDE w:val="0"/>
                    <w:autoSpaceDN w:val="0"/>
                    <w:adjustRightInd w:val="0"/>
                    <w:ind w:firstLine="551"/>
                    <w:jc w:val="both"/>
                    <w:rPr>
                      <w:sz w:val="28"/>
                      <w:szCs w:val="28"/>
                    </w:rPr>
                  </w:pPr>
                  <w:r w:rsidRPr="009402C0">
                    <w:rPr>
                      <w:sz w:val="28"/>
                      <w:szCs w:val="28"/>
                    </w:rPr>
                    <w:t xml:space="preserve">Ta có MC là tiếp tuyến của đường tròn (O) </w:t>
                  </w:r>
                  <w:r w:rsidRPr="009402C0">
                    <w:rPr>
                      <w:sz w:val="28"/>
                      <w:szCs w:val="28"/>
                    </w:rPr>
                    <w:sym w:font="Symbol" w:char="F0DE"/>
                  </w:r>
                  <w:r w:rsidRPr="009402C0">
                    <w:rPr>
                      <w:sz w:val="28"/>
                      <w:szCs w:val="28"/>
                    </w:rPr>
                    <w:t xml:space="preserve"> MC </w:t>
                  </w:r>
                  <w:r w:rsidRPr="009402C0">
                    <w:rPr>
                      <w:sz w:val="28"/>
                      <w:szCs w:val="28"/>
                    </w:rPr>
                    <w:sym w:font="Symbol" w:char="F05E"/>
                  </w:r>
                  <w:r w:rsidRPr="009402C0">
                    <w:rPr>
                      <w:sz w:val="28"/>
                      <w:szCs w:val="28"/>
                    </w:rPr>
                    <w:t xml:space="preserve"> MO (1)</w:t>
                  </w:r>
                </w:p>
                <w:p w:rsidR="008419FA" w:rsidRPr="009402C0" w:rsidRDefault="008419FA" w:rsidP="003B6AA7">
                  <w:pPr>
                    <w:autoSpaceDE w:val="0"/>
                    <w:autoSpaceDN w:val="0"/>
                    <w:adjustRightInd w:val="0"/>
                    <w:ind w:firstLine="551"/>
                    <w:jc w:val="both"/>
                    <w:rPr>
                      <w:sz w:val="28"/>
                      <w:szCs w:val="28"/>
                      <w:lang w:val="nb-NO"/>
                    </w:rPr>
                  </w:pPr>
                  <w:r w:rsidRPr="009402C0">
                    <w:rPr>
                      <w:sz w:val="28"/>
                      <w:szCs w:val="28"/>
                      <w:lang w:val="nb-NO"/>
                    </w:rPr>
                    <w:t>Xét đ</w:t>
                  </w:r>
                  <w:r w:rsidRPr="009402C0">
                    <w:rPr>
                      <w:sz w:val="28"/>
                      <w:szCs w:val="28"/>
                      <w:lang w:val="nb-NO"/>
                    </w:rPr>
                    <w:softHyphen/>
                    <w:t xml:space="preserve">ường tròn (I) : Ta có </w:t>
                  </w:r>
                  <w:r w:rsidRPr="009402C0">
                    <w:rPr>
                      <w:position w:val="-6"/>
                      <w:sz w:val="28"/>
                      <w:szCs w:val="28"/>
                    </w:rPr>
                    <w:object w:dxaOrig="1160" w:dyaOrig="360">
                      <v:shape id="_x0000_i1971" type="#_x0000_t75" style="width:57.75pt;height:18pt" o:ole="">
                        <v:imagedata r:id="rId1849" o:title=""/>
                      </v:shape>
                      <o:OLEObject Type="Embed" ProgID="Equation.DSMT4" ShapeID="_x0000_i1971" DrawAspect="Content" ObjectID="_1587385759" r:id="rId1850"/>
                    </w:object>
                  </w:r>
                  <w:r w:rsidRPr="009402C0">
                    <w:rPr>
                      <w:sz w:val="28"/>
                      <w:szCs w:val="28"/>
                      <w:lang w:val="nb-NO"/>
                    </w:rPr>
                    <w:t xml:space="preserve"> </w:t>
                  </w:r>
                  <w:r w:rsidRPr="009402C0">
                    <w:rPr>
                      <w:sz w:val="28"/>
                      <w:szCs w:val="28"/>
                    </w:rPr>
                    <w:sym w:font="Symbol" w:char="F0DE"/>
                  </w:r>
                  <w:r w:rsidRPr="009402C0">
                    <w:rPr>
                      <w:sz w:val="28"/>
                      <w:szCs w:val="28"/>
                      <w:lang w:val="nb-NO"/>
                    </w:rPr>
                    <w:t xml:space="preserve"> MC </w:t>
                  </w:r>
                  <w:r w:rsidRPr="009402C0">
                    <w:rPr>
                      <w:sz w:val="28"/>
                      <w:szCs w:val="28"/>
                    </w:rPr>
                    <w:sym w:font="Symbol" w:char="F05E"/>
                  </w:r>
                  <w:r w:rsidRPr="009402C0">
                    <w:rPr>
                      <w:sz w:val="28"/>
                      <w:szCs w:val="28"/>
                      <w:lang w:val="nb-NO"/>
                    </w:rPr>
                    <w:t xml:space="preserve"> MD (2)</w:t>
                  </w:r>
                </w:p>
                <w:p w:rsidR="008419FA" w:rsidRPr="009402C0" w:rsidRDefault="008419FA" w:rsidP="003B6AA7">
                  <w:pPr>
                    <w:autoSpaceDE w:val="0"/>
                    <w:autoSpaceDN w:val="0"/>
                    <w:adjustRightInd w:val="0"/>
                    <w:ind w:firstLine="551"/>
                    <w:jc w:val="both"/>
                    <w:rPr>
                      <w:sz w:val="28"/>
                      <w:szCs w:val="28"/>
                      <w:lang w:val="nb-NO"/>
                    </w:rPr>
                  </w:pPr>
                  <w:r w:rsidRPr="009402C0">
                    <w:rPr>
                      <w:sz w:val="28"/>
                      <w:szCs w:val="28"/>
                      <w:lang w:val="nb-NO"/>
                    </w:rPr>
                    <w:t xml:space="preserve">Từ (1) và (2) =&gt; MO // MD </w:t>
                  </w:r>
                  <w:r w:rsidRPr="009402C0">
                    <w:rPr>
                      <w:sz w:val="28"/>
                      <w:szCs w:val="28"/>
                    </w:rPr>
                    <w:sym w:font="Symbol" w:char="F0DE"/>
                  </w:r>
                  <w:r w:rsidRPr="009402C0">
                    <w:rPr>
                      <w:sz w:val="28"/>
                      <w:szCs w:val="28"/>
                      <w:lang w:val="nb-NO"/>
                    </w:rPr>
                    <w:t xml:space="preserve"> MO và MD trùng nhau </w:t>
                  </w:r>
                </w:p>
                <w:p w:rsidR="008419FA" w:rsidRPr="009402C0" w:rsidRDefault="008419FA" w:rsidP="003B6AA7">
                  <w:pPr>
                    <w:autoSpaceDE w:val="0"/>
                    <w:autoSpaceDN w:val="0"/>
                    <w:adjustRightInd w:val="0"/>
                    <w:ind w:firstLine="551"/>
                    <w:jc w:val="both"/>
                    <w:rPr>
                      <w:sz w:val="28"/>
                      <w:szCs w:val="28"/>
                      <w:lang w:val="pl-PL"/>
                    </w:rPr>
                  </w:pPr>
                  <w:r w:rsidRPr="009402C0">
                    <w:rPr>
                      <w:sz w:val="28"/>
                      <w:szCs w:val="28"/>
                    </w:rPr>
                    <w:sym w:font="Symbol" w:char="F0DE"/>
                  </w:r>
                  <w:r w:rsidRPr="009402C0">
                    <w:rPr>
                      <w:sz w:val="28"/>
                      <w:szCs w:val="28"/>
                      <w:lang w:val="pl-PL"/>
                    </w:rPr>
                    <w:t xml:space="preserve"> O, M, D thẳng hàng</w:t>
                  </w: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1.0</w:t>
                  </w:r>
                </w:p>
              </w:tc>
            </w:tr>
            <w:tr w:rsidR="008419FA" w:rsidRPr="009402C0" w:rsidTr="003B6AA7">
              <w:tblPrEx>
                <w:tblCellMar>
                  <w:top w:w="0" w:type="dxa"/>
                  <w:bottom w:w="0" w:type="dxa"/>
                </w:tblCellMar>
              </w:tblPrEx>
              <w:tc>
                <w:tcPr>
                  <w:tcW w:w="960" w:type="dxa"/>
                  <w:vMerge/>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both"/>
                    <w:rPr>
                      <w:sz w:val="28"/>
                      <w:szCs w:val="28"/>
                      <w:lang w:val="pl-PL"/>
                    </w:rPr>
                  </w:pPr>
                  <w:r w:rsidRPr="009402C0">
                    <w:rPr>
                      <w:sz w:val="28"/>
                      <w:szCs w:val="28"/>
                      <w:lang w:val="pl-PL"/>
                    </w:rPr>
                    <w:t>2. Tam giác COD là tam giác cân</w:t>
                  </w:r>
                </w:p>
                <w:p w:rsidR="008419FA" w:rsidRPr="009402C0" w:rsidRDefault="008419FA" w:rsidP="003B6AA7">
                  <w:pPr>
                    <w:autoSpaceDE w:val="0"/>
                    <w:autoSpaceDN w:val="0"/>
                    <w:adjustRightInd w:val="0"/>
                    <w:ind w:firstLine="608"/>
                    <w:jc w:val="both"/>
                    <w:rPr>
                      <w:sz w:val="28"/>
                      <w:szCs w:val="28"/>
                      <w:lang w:val="pl-PL"/>
                    </w:rPr>
                  </w:pPr>
                  <w:r w:rsidRPr="009402C0">
                    <w:rPr>
                      <w:sz w:val="28"/>
                      <w:szCs w:val="28"/>
                      <w:lang w:val="pl-PL"/>
                    </w:rPr>
                    <w:t>CA là tiếp tuyến của đư</w:t>
                  </w:r>
                  <w:r w:rsidRPr="009402C0">
                    <w:rPr>
                      <w:sz w:val="28"/>
                      <w:szCs w:val="28"/>
                      <w:lang w:val="pl-PL"/>
                    </w:rPr>
                    <w:softHyphen/>
                    <w:t xml:space="preserve">ờng tròn (O) </w:t>
                  </w:r>
                  <w:r w:rsidRPr="009402C0">
                    <w:rPr>
                      <w:sz w:val="28"/>
                      <w:szCs w:val="28"/>
                    </w:rPr>
                    <w:sym w:font="Symbol" w:char="F0DE"/>
                  </w:r>
                  <w:r w:rsidRPr="009402C0">
                    <w:rPr>
                      <w:sz w:val="28"/>
                      <w:szCs w:val="28"/>
                      <w:lang w:val="pl-PL"/>
                    </w:rPr>
                    <w:t xml:space="preserve"> CA </w:t>
                  </w:r>
                  <w:r w:rsidRPr="009402C0">
                    <w:rPr>
                      <w:sz w:val="28"/>
                      <w:szCs w:val="28"/>
                    </w:rPr>
                    <w:sym w:font="Symbol" w:char="F05E"/>
                  </w:r>
                  <w:r w:rsidRPr="009402C0">
                    <w:rPr>
                      <w:sz w:val="28"/>
                      <w:szCs w:val="28"/>
                      <w:lang w:val="pl-PL"/>
                    </w:rPr>
                    <w:t>AB(3)</w:t>
                  </w:r>
                </w:p>
                <w:p w:rsidR="008419FA" w:rsidRPr="009402C0" w:rsidRDefault="008419FA" w:rsidP="003B6AA7">
                  <w:pPr>
                    <w:autoSpaceDE w:val="0"/>
                    <w:autoSpaceDN w:val="0"/>
                    <w:adjustRightInd w:val="0"/>
                    <w:ind w:firstLine="608"/>
                    <w:jc w:val="both"/>
                    <w:rPr>
                      <w:sz w:val="28"/>
                      <w:szCs w:val="28"/>
                      <w:lang w:val="pl-PL"/>
                    </w:rPr>
                  </w:pPr>
                  <w:r w:rsidRPr="009402C0">
                    <w:rPr>
                      <w:sz w:val="28"/>
                      <w:szCs w:val="28"/>
                      <w:lang w:val="pl-PL"/>
                    </w:rPr>
                    <w:t>Đ</w:t>
                  </w:r>
                  <w:r w:rsidRPr="009402C0">
                    <w:rPr>
                      <w:sz w:val="28"/>
                      <w:szCs w:val="28"/>
                      <w:lang w:val="pl-PL"/>
                    </w:rPr>
                    <w:softHyphen/>
                    <w:t xml:space="preserve">ờng tròn (I) tiếp xúc với AC tại C </w:t>
                  </w:r>
                  <w:r w:rsidRPr="009402C0">
                    <w:rPr>
                      <w:sz w:val="28"/>
                      <w:szCs w:val="28"/>
                    </w:rPr>
                    <w:sym w:font="Symbol" w:char="F0DE"/>
                  </w:r>
                  <w:r w:rsidRPr="009402C0">
                    <w:rPr>
                      <w:sz w:val="28"/>
                      <w:szCs w:val="28"/>
                      <w:lang w:val="pl-PL"/>
                    </w:rPr>
                    <w:t xml:space="preserve"> CA </w:t>
                  </w:r>
                  <w:r w:rsidRPr="009402C0">
                    <w:rPr>
                      <w:sz w:val="28"/>
                      <w:szCs w:val="28"/>
                    </w:rPr>
                    <w:sym w:font="Symbol" w:char="F05E"/>
                  </w:r>
                  <w:r w:rsidRPr="009402C0">
                    <w:rPr>
                      <w:sz w:val="28"/>
                      <w:szCs w:val="28"/>
                      <w:lang w:val="pl-PL"/>
                    </w:rPr>
                    <w:t xml:space="preserve"> CD(4)</w:t>
                  </w:r>
                </w:p>
                <w:p w:rsidR="008419FA" w:rsidRPr="009402C0" w:rsidRDefault="008419FA" w:rsidP="003B6AA7">
                  <w:pPr>
                    <w:autoSpaceDE w:val="0"/>
                    <w:autoSpaceDN w:val="0"/>
                    <w:adjustRightInd w:val="0"/>
                    <w:ind w:firstLine="608"/>
                    <w:jc w:val="both"/>
                    <w:rPr>
                      <w:sz w:val="28"/>
                      <w:szCs w:val="28"/>
                      <w:lang w:val="fr-FR"/>
                    </w:rPr>
                  </w:pPr>
                  <w:r w:rsidRPr="009402C0">
                    <w:rPr>
                      <w:sz w:val="28"/>
                      <w:szCs w:val="28"/>
                      <w:lang w:val="fr-FR"/>
                    </w:rPr>
                    <w:t xml:space="preserve">Từ (3) và (4) </w:t>
                  </w:r>
                  <w:r w:rsidRPr="009402C0">
                    <w:rPr>
                      <w:sz w:val="28"/>
                      <w:szCs w:val="28"/>
                    </w:rPr>
                    <w:sym w:font="Symbol" w:char="F0DE"/>
                  </w:r>
                  <w:r w:rsidRPr="009402C0">
                    <w:rPr>
                      <w:sz w:val="28"/>
                      <w:szCs w:val="28"/>
                      <w:lang w:val="fr-FR"/>
                    </w:rPr>
                    <w:t xml:space="preserve"> CD // AB =&gt; </w:t>
                  </w:r>
                  <w:r w:rsidRPr="009402C0">
                    <w:rPr>
                      <w:position w:val="-6"/>
                      <w:sz w:val="28"/>
                      <w:szCs w:val="28"/>
                    </w:rPr>
                    <w:object w:dxaOrig="1300" w:dyaOrig="360">
                      <v:shape id="_x0000_i1972" type="#_x0000_t75" style="width:65.25pt;height:18pt" o:ole="">
                        <v:imagedata r:id="rId1851" o:title=""/>
                      </v:shape>
                      <o:OLEObject Type="Embed" ProgID="Equation.DSMT4" ShapeID="_x0000_i1972" DrawAspect="Content" ObjectID="_1587385760" r:id="rId1852"/>
                    </w:object>
                  </w:r>
                  <w:r w:rsidRPr="009402C0">
                    <w:rPr>
                      <w:sz w:val="28"/>
                      <w:szCs w:val="28"/>
                      <w:lang w:val="fr-FR"/>
                    </w:rPr>
                    <w:t xml:space="preserve"> (*)</w:t>
                  </w:r>
                </w:p>
                <w:p w:rsidR="008419FA" w:rsidRPr="009402C0" w:rsidRDefault="008419FA" w:rsidP="003B6AA7">
                  <w:pPr>
                    <w:autoSpaceDE w:val="0"/>
                    <w:autoSpaceDN w:val="0"/>
                    <w:adjustRightInd w:val="0"/>
                    <w:ind w:firstLine="608"/>
                    <w:jc w:val="both"/>
                    <w:rPr>
                      <w:sz w:val="28"/>
                      <w:szCs w:val="28"/>
                      <w:lang w:val="fr-FR"/>
                    </w:rPr>
                  </w:pPr>
                  <w:r w:rsidRPr="009402C0">
                    <w:rPr>
                      <w:sz w:val="28"/>
                      <w:szCs w:val="28"/>
                      <w:lang w:val="fr-FR"/>
                    </w:rPr>
                    <w:t xml:space="preserve">                                                  ( Hai góc so le trong) </w:t>
                  </w:r>
                </w:p>
                <w:p w:rsidR="008419FA" w:rsidRPr="009402C0" w:rsidRDefault="008419FA" w:rsidP="003B6AA7">
                  <w:pPr>
                    <w:autoSpaceDE w:val="0"/>
                    <w:autoSpaceDN w:val="0"/>
                    <w:adjustRightInd w:val="0"/>
                    <w:ind w:firstLine="608"/>
                    <w:jc w:val="both"/>
                    <w:rPr>
                      <w:sz w:val="28"/>
                      <w:szCs w:val="28"/>
                      <w:lang w:val="fr-FR"/>
                    </w:rPr>
                  </w:pPr>
                  <w:r w:rsidRPr="009402C0">
                    <w:rPr>
                      <w:sz w:val="28"/>
                      <w:szCs w:val="28"/>
                      <w:lang w:val="fr-FR"/>
                    </w:rPr>
                    <w:t xml:space="preserve">CA, CM là hai tiếp tuyến cắt nhau của (O) </w:t>
                  </w:r>
                  <w:r w:rsidRPr="009402C0">
                    <w:rPr>
                      <w:sz w:val="28"/>
                      <w:szCs w:val="28"/>
                    </w:rPr>
                    <w:sym w:font="Symbol" w:char="F0DE"/>
                  </w:r>
                  <w:r w:rsidRPr="009402C0">
                    <w:rPr>
                      <w:sz w:val="28"/>
                      <w:szCs w:val="28"/>
                      <w:lang w:val="fr-FR"/>
                    </w:rPr>
                    <w:t xml:space="preserve"> </w:t>
                  </w:r>
                  <w:r w:rsidRPr="009402C0">
                    <w:rPr>
                      <w:position w:val="-6"/>
                      <w:sz w:val="28"/>
                      <w:szCs w:val="28"/>
                    </w:rPr>
                    <w:object w:dxaOrig="1280" w:dyaOrig="360">
                      <v:shape id="_x0000_i1973" type="#_x0000_t75" style="width:63.75pt;height:18pt" o:ole="">
                        <v:imagedata r:id="rId1853" o:title=""/>
                      </v:shape>
                      <o:OLEObject Type="Embed" ProgID="Equation.DSMT4" ShapeID="_x0000_i1973" DrawAspect="Content" ObjectID="_1587385761" r:id="rId1854"/>
                    </w:object>
                  </w:r>
                  <w:r w:rsidRPr="009402C0">
                    <w:rPr>
                      <w:sz w:val="28"/>
                      <w:szCs w:val="28"/>
                      <w:lang w:val="fr-FR"/>
                    </w:rPr>
                    <w:t xml:space="preserve"> (**)</w:t>
                  </w:r>
                </w:p>
                <w:p w:rsidR="008419FA" w:rsidRPr="009402C0" w:rsidRDefault="008419FA" w:rsidP="003B6AA7">
                  <w:pPr>
                    <w:autoSpaceDE w:val="0"/>
                    <w:autoSpaceDN w:val="0"/>
                    <w:adjustRightInd w:val="0"/>
                    <w:ind w:firstLine="608"/>
                    <w:jc w:val="both"/>
                    <w:rPr>
                      <w:sz w:val="28"/>
                      <w:szCs w:val="28"/>
                      <w:lang w:val="fr-FR"/>
                    </w:rPr>
                  </w:pPr>
                  <w:r w:rsidRPr="009402C0">
                    <w:rPr>
                      <w:sz w:val="28"/>
                      <w:szCs w:val="28"/>
                      <w:lang w:val="fr-FR"/>
                    </w:rPr>
                    <w:t xml:space="preserve">Từ (*) và (**) </w:t>
                  </w:r>
                  <w:r w:rsidRPr="009402C0">
                    <w:rPr>
                      <w:sz w:val="28"/>
                      <w:szCs w:val="28"/>
                    </w:rPr>
                    <w:sym w:font="Symbol" w:char="F0DE"/>
                  </w:r>
                  <w:r w:rsidRPr="009402C0">
                    <w:rPr>
                      <w:sz w:val="28"/>
                      <w:szCs w:val="28"/>
                      <w:lang w:val="fr-FR"/>
                    </w:rPr>
                    <w:t xml:space="preserve"> </w:t>
                  </w:r>
                  <w:r w:rsidRPr="009402C0">
                    <w:rPr>
                      <w:position w:val="-6"/>
                      <w:sz w:val="28"/>
                      <w:szCs w:val="28"/>
                    </w:rPr>
                    <w:object w:dxaOrig="1359" w:dyaOrig="360">
                      <v:shape id="_x0000_i1974" type="#_x0000_t75" style="width:68.25pt;height:18pt" o:ole="">
                        <v:imagedata r:id="rId1855" o:title=""/>
                      </v:shape>
                      <o:OLEObject Type="Embed" ProgID="Equation.DSMT4" ShapeID="_x0000_i1974" DrawAspect="Content" ObjectID="_1587385762" r:id="rId1856"/>
                    </w:object>
                  </w:r>
                  <w:r w:rsidRPr="009402C0">
                    <w:rPr>
                      <w:sz w:val="28"/>
                      <w:szCs w:val="28"/>
                      <w:lang w:val="fr-FR"/>
                    </w:rPr>
                    <w:t xml:space="preserve"> </w:t>
                  </w:r>
                  <w:r w:rsidRPr="009402C0">
                    <w:rPr>
                      <w:sz w:val="28"/>
                      <w:szCs w:val="28"/>
                    </w:rPr>
                    <w:sym w:font="Symbol" w:char="F0DE"/>
                  </w:r>
                  <w:r w:rsidRPr="009402C0">
                    <w:rPr>
                      <w:sz w:val="28"/>
                      <w:szCs w:val="28"/>
                      <w:lang w:val="fr-FR"/>
                    </w:rPr>
                    <w:t xml:space="preserve"> Tam giác COD cân tại D</w:t>
                  </w: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1.0</w:t>
                  </w:r>
                </w:p>
              </w:tc>
            </w:tr>
            <w:tr w:rsidR="008419FA" w:rsidRPr="009402C0" w:rsidTr="003B6AA7">
              <w:tblPrEx>
                <w:tblCellMar>
                  <w:top w:w="0" w:type="dxa"/>
                  <w:bottom w:w="0" w:type="dxa"/>
                </w:tblCellMar>
              </w:tblPrEx>
              <w:tc>
                <w:tcPr>
                  <w:tcW w:w="960" w:type="dxa"/>
                  <w:vMerge/>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both"/>
                    <w:rPr>
                      <w:sz w:val="28"/>
                      <w:szCs w:val="28"/>
                    </w:rPr>
                  </w:pPr>
                  <w:r w:rsidRPr="009402C0">
                    <w:rPr>
                      <w:sz w:val="28"/>
                      <w:szCs w:val="28"/>
                    </w:rPr>
                    <w:t>3. Đ</w:t>
                  </w:r>
                  <w:r w:rsidRPr="009402C0">
                    <w:rPr>
                      <w:sz w:val="28"/>
                      <w:szCs w:val="28"/>
                    </w:rPr>
                    <w:softHyphen/>
                    <w:t>ường thẳng đi qua D và vuông góc với BC luôn đi qua một điểm cố định khi M di động trên đ</w:t>
                  </w:r>
                  <w:r w:rsidRPr="009402C0">
                    <w:rPr>
                      <w:sz w:val="28"/>
                      <w:szCs w:val="28"/>
                    </w:rPr>
                    <w:softHyphen/>
                    <w:t>ờng tròn (O)</w:t>
                  </w:r>
                </w:p>
                <w:p w:rsidR="008419FA" w:rsidRPr="009402C0" w:rsidRDefault="008419FA" w:rsidP="003B6AA7">
                  <w:pPr>
                    <w:autoSpaceDE w:val="0"/>
                    <w:autoSpaceDN w:val="0"/>
                    <w:adjustRightInd w:val="0"/>
                    <w:jc w:val="both"/>
                    <w:rPr>
                      <w:sz w:val="28"/>
                      <w:szCs w:val="28"/>
                    </w:rPr>
                  </w:pPr>
                  <w:r w:rsidRPr="009402C0">
                    <w:rPr>
                      <w:sz w:val="28"/>
                      <w:szCs w:val="28"/>
                    </w:rPr>
                    <w:t xml:space="preserve">* Gọi chân đường vuông góc hạ từ D tới BC là H. </w:t>
                  </w:r>
                  <w:r w:rsidRPr="009402C0">
                    <w:rPr>
                      <w:position w:val="-6"/>
                      <w:sz w:val="28"/>
                      <w:szCs w:val="28"/>
                    </w:rPr>
                    <w:object w:dxaOrig="1140" w:dyaOrig="360">
                      <v:shape id="_x0000_i1975" type="#_x0000_t75" style="width:57pt;height:18pt" o:ole="">
                        <v:imagedata r:id="rId1857" o:title=""/>
                      </v:shape>
                      <o:OLEObject Type="Embed" ProgID="Equation.DSMT4" ShapeID="_x0000_i1975" DrawAspect="Content" ObjectID="_1587385763" r:id="rId1858"/>
                    </w:object>
                  </w:r>
                  <w:r w:rsidRPr="009402C0">
                    <w:rPr>
                      <w:sz w:val="28"/>
                      <w:szCs w:val="28"/>
                    </w:rPr>
                    <w:t xml:space="preserve"> </w:t>
                  </w:r>
                  <w:r w:rsidRPr="009402C0">
                    <w:rPr>
                      <w:sz w:val="28"/>
                      <w:szCs w:val="28"/>
                    </w:rPr>
                    <w:sym w:font="Symbol" w:char="F0DE"/>
                  </w:r>
                  <w:r w:rsidRPr="009402C0">
                    <w:rPr>
                      <w:sz w:val="28"/>
                      <w:szCs w:val="28"/>
                    </w:rPr>
                    <w:t xml:space="preserve"> H </w:t>
                  </w:r>
                  <w:r w:rsidRPr="009402C0">
                    <w:rPr>
                      <w:sz w:val="28"/>
                      <w:szCs w:val="28"/>
                    </w:rPr>
                    <w:sym w:font="Symbol" w:char="F0CE"/>
                  </w:r>
                  <w:r w:rsidRPr="009402C0">
                    <w:rPr>
                      <w:sz w:val="28"/>
                      <w:szCs w:val="28"/>
                    </w:rPr>
                    <w:t xml:space="preserve"> (I) (Bài toán quỹ tích)</w:t>
                  </w:r>
                </w:p>
                <w:p w:rsidR="008419FA" w:rsidRPr="009402C0" w:rsidRDefault="008419FA" w:rsidP="003B6AA7">
                  <w:pPr>
                    <w:autoSpaceDE w:val="0"/>
                    <w:autoSpaceDN w:val="0"/>
                    <w:adjustRightInd w:val="0"/>
                    <w:jc w:val="both"/>
                    <w:rPr>
                      <w:sz w:val="28"/>
                      <w:szCs w:val="28"/>
                    </w:rPr>
                  </w:pPr>
                  <w:r w:rsidRPr="009402C0">
                    <w:rPr>
                      <w:sz w:val="28"/>
                      <w:szCs w:val="28"/>
                    </w:rPr>
                    <w:t>DH kéo dài cắt AB tại K.</w:t>
                  </w:r>
                </w:p>
                <w:p w:rsidR="008419FA" w:rsidRPr="009402C0" w:rsidRDefault="008419FA" w:rsidP="003B6AA7">
                  <w:pPr>
                    <w:autoSpaceDE w:val="0"/>
                    <w:autoSpaceDN w:val="0"/>
                    <w:adjustRightInd w:val="0"/>
                    <w:jc w:val="both"/>
                    <w:rPr>
                      <w:sz w:val="28"/>
                      <w:szCs w:val="28"/>
                    </w:rPr>
                  </w:pPr>
                  <w:r w:rsidRPr="009402C0">
                    <w:rPr>
                      <w:sz w:val="28"/>
                      <w:szCs w:val="28"/>
                    </w:rPr>
                    <w:t>Gọi N là giao điểm của CO và đư</w:t>
                  </w:r>
                  <w:r w:rsidRPr="009402C0">
                    <w:rPr>
                      <w:sz w:val="28"/>
                      <w:szCs w:val="28"/>
                    </w:rPr>
                    <w:softHyphen/>
                    <w:t>ờng tròn (I)</w:t>
                  </w:r>
                </w:p>
                <w:p w:rsidR="008419FA" w:rsidRPr="009402C0" w:rsidRDefault="008419FA" w:rsidP="003B6AA7">
                  <w:pPr>
                    <w:autoSpaceDE w:val="0"/>
                    <w:autoSpaceDN w:val="0"/>
                    <w:adjustRightInd w:val="0"/>
                    <w:jc w:val="both"/>
                    <w:rPr>
                      <w:sz w:val="28"/>
                      <w:szCs w:val="28"/>
                    </w:rPr>
                  </w:pPr>
                  <w:r w:rsidRPr="009402C0">
                    <w:rPr>
                      <w:sz w:val="28"/>
                      <w:szCs w:val="28"/>
                    </w:rPr>
                    <w:t>=&gt;</w:t>
                  </w:r>
                  <w:r w:rsidRPr="009402C0">
                    <w:rPr>
                      <w:rFonts w:ascii="Arial" w:hAnsi="Arial" w:cs="Arial"/>
                      <w:position w:val="-34"/>
                      <w:sz w:val="28"/>
                      <w:szCs w:val="28"/>
                    </w:rPr>
                    <w:object w:dxaOrig="3080" w:dyaOrig="800">
                      <v:shape id="_x0000_i1976" type="#_x0000_t75" style="width:153.75pt;height:39.75pt" o:ole="">
                        <v:imagedata r:id="rId1859" o:title=""/>
                      </v:shape>
                      <o:OLEObject Type="Embed" ProgID="Equation.DSMT4" ShapeID="_x0000_i1976" DrawAspect="Content" ObjectID="_1587385764" r:id="rId1860"/>
                    </w:object>
                  </w:r>
                </w:p>
                <w:p w:rsidR="008419FA" w:rsidRPr="009402C0" w:rsidRDefault="008419FA" w:rsidP="003B6AA7">
                  <w:pPr>
                    <w:autoSpaceDE w:val="0"/>
                    <w:autoSpaceDN w:val="0"/>
                    <w:adjustRightInd w:val="0"/>
                    <w:jc w:val="both"/>
                    <w:rPr>
                      <w:sz w:val="28"/>
                      <w:szCs w:val="28"/>
                    </w:rPr>
                  </w:pPr>
                  <w:r w:rsidRPr="009402C0">
                    <w:rPr>
                      <w:sz w:val="28"/>
                      <w:szCs w:val="28"/>
                    </w:rPr>
                    <w:t>Ta có tứ giác NHOK nội tiếp</w:t>
                  </w:r>
                </w:p>
                <w:p w:rsidR="008419FA" w:rsidRPr="009402C0" w:rsidRDefault="008419FA" w:rsidP="003B6AA7">
                  <w:pPr>
                    <w:autoSpaceDE w:val="0"/>
                    <w:autoSpaceDN w:val="0"/>
                    <w:adjustRightInd w:val="0"/>
                    <w:ind w:right="-108"/>
                    <w:rPr>
                      <w:sz w:val="28"/>
                      <w:szCs w:val="28"/>
                    </w:rPr>
                  </w:pPr>
                  <w:r w:rsidRPr="009402C0">
                    <w:rPr>
                      <w:sz w:val="28"/>
                      <w:szCs w:val="28"/>
                    </w:rPr>
                    <w:t xml:space="preserve">Vì có </w:t>
                  </w:r>
                  <w:r w:rsidRPr="009402C0">
                    <w:rPr>
                      <w:position w:val="-12"/>
                      <w:sz w:val="28"/>
                      <w:szCs w:val="28"/>
                    </w:rPr>
                    <w:object w:dxaOrig="1600" w:dyaOrig="420">
                      <v:shape id="_x0000_i1977" type="#_x0000_t75" style="width:80.25pt;height:21pt" o:ole="">
                        <v:imagedata r:id="rId1861" o:title=""/>
                      </v:shape>
                      <o:OLEObject Type="Embed" ProgID="Equation.DSMT4" ShapeID="_x0000_i1977" DrawAspect="Content" ObjectID="_1587385765" r:id="rId1862"/>
                    </w:object>
                  </w:r>
                  <w:r w:rsidRPr="009402C0">
                    <w:rPr>
                      <w:sz w:val="28"/>
                      <w:szCs w:val="28"/>
                    </w:rPr>
                    <w:t xml:space="preserve"> ( Cùng bù với góc DHN) </w:t>
                  </w:r>
                  <w:r w:rsidRPr="009402C0">
                    <w:rPr>
                      <w:sz w:val="28"/>
                      <w:szCs w:val="28"/>
                    </w:rPr>
                    <w:sym w:font="Symbol" w:char="F0DE"/>
                  </w:r>
                  <w:r w:rsidRPr="009402C0">
                    <w:rPr>
                      <w:sz w:val="28"/>
                      <w:szCs w:val="28"/>
                    </w:rPr>
                    <w:t xml:space="preserve"> </w:t>
                  </w:r>
                  <w:r w:rsidRPr="009402C0">
                    <w:rPr>
                      <w:position w:val="-6"/>
                      <w:sz w:val="28"/>
                      <w:szCs w:val="28"/>
                    </w:rPr>
                    <w:object w:dxaOrig="1980" w:dyaOrig="360">
                      <v:shape id="_x0000_i1978" type="#_x0000_t75" style="width:99pt;height:18pt" o:ole="">
                        <v:imagedata r:id="rId1863" o:title=""/>
                      </v:shape>
                      <o:OLEObject Type="Embed" ProgID="Equation.DSMT4" ShapeID="_x0000_i1978" DrawAspect="Content" ObjectID="_1587385766" r:id="rId1864"/>
                    </w:object>
                  </w:r>
                  <w:r w:rsidRPr="009402C0">
                    <w:rPr>
                      <w:sz w:val="28"/>
                      <w:szCs w:val="28"/>
                    </w:rPr>
                    <w:t>(5)</w:t>
                  </w:r>
                </w:p>
                <w:p w:rsidR="008419FA" w:rsidRPr="009402C0" w:rsidRDefault="008419FA" w:rsidP="003B6AA7">
                  <w:pPr>
                    <w:autoSpaceDE w:val="0"/>
                    <w:autoSpaceDN w:val="0"/>
                    <w:adjustRightInd w:val="0"/>
                    <w:jc w:val="both"/>
                    <w:rPr>
                      <w:sz w:val="28"/>
                      <w:szCs w:val="28"/>
                    </w:rPr>
                  </w:pPr>
                  <w:r w:rsidRPr="009402C0">
                    <w:rPr>
                      <w:sz w:val="28"/>
                      <w:szCs w:val="28"/>
                    </w:rPr>
                    <w:t xml:space="preserve">* Ta có : </w:t>
                  </w:r>
                  <w:r w:rsidRPr="009402C0">
                    <w:rPr>
                      <w:position w:val="-6"/>
                      <w:sz w:val="28"/>
                      <w:szCs w:val="28"/>
                    </w:rPr>
                    <w:object w:dxaOrig="1400" w:dyaOrig="360">
                      <v:shape id="_x0000_i1979" type="#_x0000_t75" style="width:69.75pt;height:18pt" o:ole="">
                        <v:imagedata r:id="rId1865" o:title=""/>
                      </v:shape>
                      <o:OLEObject Type="Embed" ProgID="Equation.DSMT4" ShapeID="_x0000_i1979" DrawAspect="Content" ObjectID="_1587385767" r:id="rId1866"/>
                    </w:object>
                  </w:r>
                  <w:r w:rsidRPr="009402C0">
                    <w:rPr>
                      <w:sz w:val="28"/>
                      <w:szCs w:val="28"/>
                    </w:rPr>
                    <w:t xml:space="preserve"> (Cùng chắn cung NH của đ</w:t>
                  </w:r>
                  <w:r w:rsidRPr="009402C0">
                    <w:rPr>
                      <w:sz w:val="28"/>
                      <w:szCs w:val="28"/>
                    </w:rPr>
                    <w:softHyphen/>
                    <w:t>ường tròn (I))</w:t>
                  </w:r>
                </w:p>
                <w:p w:rsidR="008419FA" w:rsidRPr="009402C0" w:rsidRDefault="008419FA" w:rsidP="003B6AA7">
                  <w:pPr>
                    <w:autoSpaceDE w:val="0"/>
                    <w:autoSpaceDN w:val="0"/>
                    <w:adjustRightInd w:val="0"/>
                    <w:jc w:val="both"/>
                    <w:rPr>
                      <w:sz w:val="28"/>
                      <w:szCs w:val="28"/>
                    </w:rPr>
                  </w:pPr>
                  <w:r>
                    <w:rPr>
                      <w:noProof/>
                      <w:sz w:val="28"/>
                      <w:szCs w:val="28"/>
                      <w:lang w:val="en-US"/>
                    </w:rPr>
                    <mc:AlternateContent>
                      <mc:Choice Requires="wps">
                        <w:drawing>
                          <wp:anchor distT="0" distB="0" distL="114300" distR="114300" simplePos="0" relativeHeight="251739136" behindDoc="0" locked="0" layoutInCell="1" allowOverlap="1">
                            <wp:simplePos x="0" y="0"/>
                            <wp:positionH relativeFrom="column">
                              <wp:posOffset>2221230</wp:posOffset>
                            </wp:positionH>
                            <wp:positionV relativeFrom="paragraph">
                              <wp:posOffset>78740</wp:posOffset>
                            </wp:positionV>
                            <wp:extent cx="191770" cy="114300"/>
                            <wp:effectExtent l="13335" t="8890" r="13970" b="10160"/>
                            <wp:wrapNone/>
                            <wp:docPr id="1374" name="Freeform 13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1770" cy="114300"/>
                                    </a:xfrm>
                                    <a:custGeom>
                                      <a:avLst/>
                                      <a:gdLst>
                                        <a:gd name="T0" fmla="*/ 76 w 722"/>
                                        <a:gd name="T1" fmla="*/ 0 h 360"/>
                                        <a:gd name="T2" fmla="*/ 19 w 722"/>
                                        <a:gd name="T3" fmla="*/ 180 h 360"/>
                                        <a:gd name="T4" fmla="*/ 190 w 722"/>
                                        <a:gd name="T5" fmla="*/ 360 h 360"/>
                                        <a:gd name="T6" fmla="*/ 361 w 722"/>
                                        <a:gd name="T7" fmla="*/ 180 h 360"/>
                                        <a:gd name="T8" fmla="*/ 532 w 722"/>
                                        <a:gd name="T9" fmla="*/ 0 h 360"/>
                                        <a:gd name="T10" fmla="*/ 703 w 722"/>
                                        <a:gd name="T11" fmla="*/ 180 h 360"/>
                                        <a:gd name="T12" fmla="*/ 646 w 722"/>
                                        <a:gd name="T13" fmla="*/ 360 h 360"/>
                                      </a:gdLst>
                                      <a:ahLst/>
                                      <a:cxnLst>
                                        <a:cxn ang="0">
                                          <a:pos x="T0" y="T1"/>
                                        </a:cxn>
                                        <a:cxn ang="0">
                                          <a:pos x="T2" y="T3"/>
                                        </a:cxn>
                                        <a:cxn ang="0">
                                          <a:pos x="T4" y="T5"/>
                                        </a:cxn>
                                        <a:cxn ang="0">
                                          <a:pos x="T6" y="T7"/>
                                        </a:cxn>
                                        <a:cxn ang="0">
                                          <a:pos x="T8" y="T9"/>
                                        </a:cxn>
                                        <a:cxn ang="0">
                                          <a:pos x="T10" y="T11"/>
                                        </a:cxn>
                                        <a:cxn ang="0">
                                          <a:pos x="T12" y="T13"/>
                                        </a:cxn>
                                      </a:cxnLst>
                                      <a:rect l="0" t="0" r="r" b="b"/>
                                      <a:pathLst>
                                        <a:path w="722" h="360">
                                          <a:moveTo>
                                            <a:pt x="76" y="0"/>
                                          </a:moveTo>
                                          <a:cubicBezTo>
                                            <a:pt x="38" y="60"/>
                                            <a:pt x="0" y="120"/>
                                            <a:pt x="19" y="180"/>
                                          </a:cubicBezTo>
                                          <a:cubicBezTo>
                                            <a:pt x="38" y="240"/>
                                            <a:pt x="133" y="360"/>
                                            <a:pt x="190" y="360"/>
                                          </a:cubicBezTo>
                                          <a:cubicBezTo>
                                            <a:pt x="247" y="360"/>
                                            <a:pt x="304" y="240"/>
                                            <a:pt x="361" y="180"/>
                                          </a:cubicBezTo>
                                          <a:cubicBezTo>
                                            <a:pt x="418" y="120"/>
                                            <a:pt x="475" y="0"/>
                                            <a:pt x="532" y="0"/>
                                          </a:cubicBezTo>
                                          <a:cubicBezTo>
                                            <a:pt x="589" y="0"/>
                                            <a:pt x="684" y="120"/>
                                            <a:pt x="703" y="180"/>
                                          </a:cubicBezTo>
                                          <a:cubicBezTo>
                                            <a:pt x="722" y="240"/>
                                            <a:pt x="655" y="330"/>
                                            <a:pt x="646"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374" o:spid="_x0000_s1026" style="position:absolute;margin-left:174.9pt;margin-top:6.2pt;width:15.1pt;height: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2,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" path="m76,c38,60,,120,19,180v19,60,114,180,171,180c247,360,304,240,361,180,418,120,475,,532,v57,,152,120,171,180c722,240,655,330,646,360e" filled="f">
                            <v:path arrowok="t" o:connecttype="custom" o:connectlocs="20186,0;5047,57150;50466,114300;95885,57150;141304,0;186723,57150;171584,114300" o:connectangles="0,0,0,0,0,0,0"/>
                          </v:shape>
                        </w:pict>
                      </mc:Fallback>
                    </mc:AlternateContent>
                  </w:r>
                  <w:r w:rsidRPr="009402C0">
                    <w:rPr>
                      <w:position w:val="-20"/>
                      <w:sz w:val="28"/>
                      <w:szCs w:val="28"/>
                    </w:rPr>
                    <w:object w:dxaOrig="2240" w:dyaOrig="520">
                      <v:shape id="_x0000_i1980" type="#_x0000_t75" style="width:111.75pt;height:26.25pt" o:ole="">
                        <v:imagedata r:id="rId1867" o:title=""/>
                      </v:shape>
                      <o:OLEObject Type="Embed" ProgID="Equation.DSMT4" ShapeID="_x0000_i1980" DrawAspect="Content" ObjectID="_1587385768" r:id="rId1868"/>
                    </w:object>
                  </w:r>
                  <w:r w:rsidRPr="009402C0">
                    <w:rPr>
                      <w:sz w:val="28"/>
                      <w:szCs w:val="28"/>
                    </w:rPr>
                    <w:sym w:font="Symbol" w:char="F0DE"/>
                  </w:r>
                  <w:r w:rsidRPr="009402C0">
                    <w:rPr>
                      <w:sz w:val="28"/>
                      <w:szCs w:val="28"/>
                    </w:rPr>
                    <w:t xml:space="preserve"> </w:t>
                  </w:r>
                  <w:r w:rsidRPr="009402C0">
                    <w:rPr>
                      <w:sz w:val="28"/>
                      <w:szCs w:val="28"/>
                    </w:rPr>
                    <w:sym w:font="Symbol" w:char="F044"/>
                  </w:r>
                  <w:r w:rsidRPr="009402C0">
                    <w:rPr>
                      <w:sz w:val="28"/>
                      <w:szCs w:val="28"/>
                    </w:rPr>
                    <w:t xml:space="preserve">DHN        </w:t>
                  </w:r>
                  <w:r w:rsidRPr="009402C0">
                    <w:rPr>
                      <w:sz w:val="28"/>
                      <w:szCs w:val="28"/>
                    </w:rPr>
                    <w:sym w:font="Symbol" w:char="F044"/>
                  </w:r>
                  <w:r w:rsidRPr="009402C0">
                    <w:rPr>
                      <w:sz w:val="28"/>
                      <w:szCs w:val="28"/>
                    </w:rPr>
                    <w:t>COB  (g.g)</w:t>
                  </w:r>
                </w:p>
                <w:p w:rsidR="008419FA" w:rsidRPr="009402C0" w:rsidRDefault="008419FA" w:rsidP="003B6AA7">
                  <w:pPr>
                    <w:autoSpaceDE w:val="0"/>
                    <w:autoSpaceDN w:val="0"/>
                    <w:adjustRightInd w:val="0"/>
                    <w:ind w:right="-108"/>
                    <w:rPr>
                      <w:sz w:val="28"/>
                      <w:szCs w:val="28"/>
                    </w:rPr>
                  </w:pPr>
                  <w:r w:rsidRPr="009402C0">
                    <w:rPr>
                      <w:sz w:val="28"/>
                      <w:szCs w:val="28"/>
                    </w:rPr>
                    <w:t xml:space="preserve"> </w:t>
                  </w:r>
                  <w:r w:rsidRPr="009402C0">
                    <w:rPr>
                      <w:position w:val="-94"/>
                      <w:sz w:val="28"/>
                      <w:szCs w:val="28"/>
                    </w:rPr>
                    <w:object w:dxaOrig="3700" w:dyaOrig="2000">
                      <v:shape id="_x0000_i1981" type="#_x0000_t75" style="width:185.25pt;height:99.75pt" o:ole="">
                        <v:imagedata r:id="rId1869" o:title=""/>
                      </v:shape>
                      <o:OLEObject Type="Embed" ProgID="Equation.DSMT4" ShapeID="_x0000_i1981" DrawAspect="Content" ObjectID="_1587385769" r:id="rId1870"/>
                    </w:object>
                  </w:r>
                  <w:r w:rsidRPr="009402C0">
                    <w:rPr>
                      <w:sz w:val="28"/>
                      <w:szCs w:val="28"/>
                    </w:rPr>
                    <w:t xml:space="preserve"> Mà </w:t>
                  </w:r>
                  <w:r w:rsidRPr="009402C0">
                    <w:rPr>
                      <w:position w:val="-6"/>
                      <w:sz w:val="28"/>
                      <w:szCs w:val="28"/>
                    </w:rPr>
                    <w:object w:dxaOrig="1380" w:dyaOrig="360">
                      <v:shape id="_x0000_i1982" type="#_x0000_t75" style="width:69pt;height:18pt" o:ole="">
                        <v:imagedata r:id="rId1871" o:title=""/>
                      </v:shape>
                      <o:OLEObject Type="Embed" ProgID="Equation.DSMT4" ShapeID="_x0000_i1982" DrawAspect="Content" ObjectID="_1587385770" r:id="rId1872"/>
                    </w:object>
                  </w:r>
                </w:p>
                <w:p w:rsidR="008419FA" w:rsidRPr="009402C0" w:rsidRDefault="008419FA" w:rsidP="003B6AA7">
                  <w:pPr>
                    <w:autoSpaceDE w:val="0"/>
                    <w:autoSpaceDN w:val="0"/>
                    <w:adjustRightInd w:val="0"/>
                    <w:ind w:right="-108"/>
                    <w:rPr>
                      <w:sz w:val="28"/>
                      <w:szCs w:val="28"/>
                    </w:rPr>
                  </w:pPr>
                  <w:r>
                    <w:rPr>
                      <w:noProof/>
                      <w:sz w:val="28"/>
                      <w:szCs w:val="28"/>
                      <w:lang w:val="en-US"/>
                    </w:rPr>
                    <mc:AlternateContent>
                      <mc:Choice Requires="wps">
                        <w:drawing>
                          <wp:anchor distT="0" distB="0" distL="114300" distR="114300" simplePos="0" relativeHeight="251740160" behindDoc="0" locked="0" layoutInCell="1" allowOverlap="1">
                            <wp:simplePos x="0" y="0"/>
                            <wp:positionH relativeFrom="column">
                              <wp:posOffset>1482725</wp:posOffset>
                            </wp:positionH>
                            <wp:positionV relativeFrom="paragraph">
                              <wp:posOffset>52070</wp:posOffset>
                            </wp:positionV>
                            <wp:extent cx="191770" cy="114300"/>
                            <wp:effectExtent l="8255" t="10795" r="9525" b="8255"/>
                            <wp:wrapNone/>
                            <wp:docPr id="1373" name="Freeform 1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91770" cy="114300"/>
                                    </a:xfrm>
                                    <a:custGeom>
                                      <a:avLst/>
                                      <a:gdLst>
                                        <a:gd name="T0" fmla="*/ 76 w 722"/>
                                        <a:gd name="T1" fmla="*/ 0 h 360"/>
                                        <a:gd name="T2" fmla="*/ 19 w 722"/>
                                        <a:gd name="T3" fmla="*/ 180 h 360"/>
                                        <a:gd name="T4" fmla="*/ 190 w 722"/>
                                        <a:gd name="T5" fmla="*/ 360 h 360"/>
                                        <a:gd name="T6" fmla="*/ 361 w 722"/>
                                        <a:gd name="T7" fmla="*/ 180 h 360"/>
                                        <a:gd name="T8" fmla="*/ 532 w 722"/>
                                        <a:gd name="T9" fmla="*/ 0 h 360"/>
                                        <a:gd name="T10" fmla="*/ 703 w 722"/>
                                        <a:gd name="T11" fmla="*/ 180 h 360"/>
                                        <a:gd name="T12" fmla="*/ 646 w 722"/>
                                        <a:gd name="T13" fmla="*/ 360 h 360"/>
                                      </a:gdLst>
                                      <a:ahLst/>
                                      <a:cxnLst>
                                        <a:cxn ang="0">
                                          <a:pos x="T0" y="T1"/>
                                        </a:cxn>
                                        <a:cxn ang="0">
                                          <a:pos x="T2" y="T3"/>
                                        </a:cxn>
                                        <a:cxn ang="0">
                                          <a:pos x="T4" y="T5"/>
                                        </a:cxn>
                                        <a:cxn ang="0">
                                          <a:pos x="T6" y="T7"/>
                                        </a:cxn>
                                        <a:cxn ang="0">
                                          <a:pos x="T8" y="T9"/>
                                        </a:cxn>
                                        <a:cxn ang="0">
                                          <a:pos x="T10" y="T11"/>
                                        </a:cxn>
                                        <a:cxn ang="0">
                                          <a:pos x="T12" y="T13"/>
                                        </a:cxn>
                                      </a:cxnLst>
                                      <a:rect l="0" t="0" r="r" b="b"/>
                                      <a:pathLst>
                                        <a:path w="722" h="360">
                                          <a:moveTo>
                                            <a:pt x="76" y="0"/>
                                          </a:moveTo>
                                          <a:cubicBezTo>
                                            <a:pt x="38" y="60"/>
                                            <a:pt x="0" y="120"/>
                                            <a:pt x="19" y="180"/>
                                          </a:cubicBezTo>
                                          <a:cubicBezTo>
                                            <a:pt x="38" y="240"/>
                                            <a:pt x="133" y="360"/>
                                            <a:pt x="190" y="360"/>
                                          </a:cubicBezTo>
                                          <a:cubicBezTo>
                                            <a:pt x="247" y="360"/>
                                            <a:pt x="304" y="240"/>
                                            <a:pt x="361" y="180"/>
                                          </a:cubicBezTo>
                                          <a:cubicBezTo>
                                            <a:pt x="418" y="120"/>
                                            <a:pt x="475" y="0"/>
                                            <a:pt x="532" y="0"/>
                                          </a:cubicBezTo>
                                          <a:cubicBezTo>
                                            <a:pt x="589" y="0"/>
                                            <a:pt x="684" y="120"/>
                                            <a:pt x="703" y="180"/>
                                          </a:cubicBezTo>
                                          <a:cubicBezTo>
                                            <a:pt x="722" y="240"/>
                                            <a:pt x="655" y="330"/>
                                            <a:pt x="646" y="36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373" o:spid="_x0000_s1026" style="position:absolute;margin-left:116.75pt;margin-top:4.1pt;width:15.1pt;height:9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2,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" path="m76,c38,60,,120,19,180v19,60,114,180,171,180c247,360,304,240,361,180,418,120,475,,532,v57,,152,120,171,180c722,240,655,330,646,360e" filled="f">
                            <v:path arrowok="t" o:connecttype="custom" o:connectlocs="20186,0;5047,57150;50466,114300;95885,57150;141304,0;186723,57150;171584,114300" o:connectangles="0,0,0,0,0,0,0"/>
                          </v:shape>
                        </w:pict>
                      </mc:Fallback>
                    </mc:AlternateContent>
                  </w:r>
                  <w:r w:rsidRPr="009402C0">
                    <w:rPr>
                      <w:sz w:val="28"/>
                      <w:szCs w:val="28"/>
                    </w:rPr>
                    <w:t xml:space="preserve">                        </w:t>
                  </w:r>
                  <w:r w:rsidRPr="009402C0">
                    <w:rPr>
                      <w:sz w:val="28"/>
                      <w:szCs w:val="28"/>
                    </w:rPr>
                    <w:sym w:font="Symbol" w:char="F0DE"/>
                  </w:r>
                  <w:r w:rsidRPr="009402C0">
                    <w:rPr>
                      <w:sz w:val="28"/>
                      <w:szCs w:val="28"/>
                    </w:rPr>
                    <w:sym w:font="Symbol" w:char="F044"/>
                  </w:r>
                  <w:r w:rsidRPr="009402C0">
                    <w:rPr>
                      <w:sz w:val="28"/>
                      <w:szCs w:val="28"/>
                    </w:rPr>
                    <w:t xml:space="preserve">NHO     </w:t>
                  </w:r>
                  <w:r w:rsidRPr="009402C0">
                    <w:rPr>
                      <w:sz w:val="28"/>
                      <w:szCs w:val="28"/>
                    </w:rPr>
                    <w:sym w:font="Symbol" w:char="F044"/>
                  </w:r>
                  <w:r w:rsidRPr="009402C0">
                    <w:rPr>
                      <w:sz w:val="28"/>
                      <w:szCs w:val="28"/>
                    </w:rPr>
                    <w:t>DHC (c.g.c)</w:t>
                  </w:r>
                </w:p>
                <w:p w:rsidR="008419FA" w:rsidRPr="009402C0" w:rsidRDefault="008419FA" w:rsidP="003B6AA7">
                  <w:pPr>
                    <w:autoSpaceDE w:val="0"/>
                    <w:autoSpaceDN w:val="0"/>
                    <w:adjustRightInd w:val="0"/>
                    <w:jc w:val="both"/>
                    <w:rPr>
                      <w:sz w:val="28"/>
                      <w:szCs w:val="28"/>
                    </w:rPr>
                  </w:pPr>
                  <w:r w:rsidRPr="009402C0">
                    <w:rPr>
                      <w:sz w:val="28"/>
                      <w:szCs w:val="28"/>
                    </w:rPr>
                    <w:sym w:font="Symbol" w:char="F0DE"/>
                  </w:r>
                  <w:r w:rsidRPr="009402C0">
                    <w:rPr>
                      <w:sz w:val="28"/>
                      <w:szCs w:val="28"/>
                    </w:rPr>
                    <w:t xml:space="preserve"> </w:t>
                  </w:r>
                  <w:r w:rsidRPr="009402C0">
                    <w:rPr>
                      <w:position w:val="-6"/>
                      <w:sz w:val="28"/>
                      <w:szCs w:val="28"/>
                    </w:rPr>
                    <w:object w:dxaOrig="1140" w:dyaOrig="360">
                      <v:shape id="_x0000_i1983" type="#_x0000_t75" style="width:57pt;height:18pt" o:ole="">
                        <v:imagedata r:id="rId1873" o:title=""/>
                      </v:shape>
                      <o:OLEObject Type="Embed" ProgID="Equation.DSMT4" ShapeID="_x0000_i1983" DrawAspect="Content" ObjectID="_1587385771" r:id="rId1874"/>
                    </w:object>
                  </w:r>
                  <w:r w:rsidRPr="009402C0">
                    <w:rPr>
                      <w:sz w:val="28"/>
                      <w:szCs w:val="28"/>
                    </w:rPr>
                    <w:t xml:space="preserve"> Mà  </w:t>
                  </w:r>
                  <w:r w:rsidRPr="009402C0">
                    <w:rPr>
                      <w:position w:val="-6"/>
                      <w:sz w:val="28"/>
                      <w:szCs w:val="28"/>
                    </w:rPr>
                    <w:object w:dxaOrig="1980" w:dyaOrig="360">
                      <v:shape id="_x0000_i1984" type="#_x0000_t75" style="width:99pt;height:18pt" o:ole="">
                        <v:imagedata r:id="rId1863" o:title=""/>
                      </v:shape>
                      <o:OLEObject Type="Embed" ProgID="Equation.DSMT4" ShapeID="_x0000_i1984" DrawAspect="Content" ObjectID="_1587385772" r:id="rId1875"/>
                    </w:object>
                  </w:r>
                  <w:r w:rsidRPr="009402C0">
                    <w:rPr>
                      <w:sz w:val="28"/>
                      <w:szCs w:val="28"/>
                    </w:rPr>
                    <w:t xml:space="preserve">(5) </w:t>
                  </w:r>
                  <w:r w:rsidRPr="009402C0">
                    <w:rPr>
                      <w:sz w:val="28"/>
                      <w:szCs w:val="28"/>
                    </w:rPr>
                    <w:sym w:font="Symbol" w:char="F0DE"/>
                  </w:r>
                  <w:r w:rsidRPr="009402C0">
                    <w:rPr>
                      <w:position w:val="-6"/>
                      <w:sz w:val="28"/>
                      <w:szCs w:val="28"/>
                    </w:rPr>
                    <w:object w:dxaOrig="1140" w:dyaOrig="360">
                      <v:shape id="_x0000_i1985" type="#_x0000_t75" style="width:57pt;height:18pt" o:ole="">
                        <v:imagedata r:id="rId1876" o:title=""/>
                      </v:shape>
                      <o:OLEObject Type="Embed" ProgID="Equation.DSMT4" ShapeID="_x0000_i1985" DrawAspect="Content" ObjectID="_1587385773" r:id="rId1877"/>
                    </w:object>
                  </w:r>
                  <w:r w:rsidRPr="009402C0">
                    <w:rPr>
                      <w:sz w:val="28"/>
                      <w:szCs w:val="28"/>
                    </w:rPr>
                    <w:t xml:space="preserve">, </w:t>
                  </w:r>
                  <w:r w:rsidRPr="009402C0">
                    <w:rPr>
                      <w:sz w:val="28"/>
                      <w:szCs w:val="28"/>
                    </w:rPr>
                    <w:sym w:font="Symbol" w:char="F0DE"/>
                  </w:r>
                  <w:r w:rsidRPr="009402C0">
                    <w:rPr>
                      <w:sz w:val="28"/>
                      <w:szCs w:val="28"/>
                    </w:rPr>
                    <w:t xml:space="preserve"> NK </w:t>
                  </w:r>
                  <w:r w:rsidRPr="009402C0">
                    <w:rPr>
                      <w:sz w:val="28"/>
                      <w:szCs w:val="28"/>
                    </w:rPr>
                    <w:sym w:font="Symbol" w:char="F05E"/>
                  </w:r>
                  <w:r w:rsidRPr="009402C0">
                    <w:rPr>
                      <w:sz w:val="28"/>
                      <w:szCs w:val="28"/>
                    </w:rPr>
                    <w:t xml:space="preserve"> AB </w:t>
                  </w:r>
                  <w:r w:rsidRPr="009402C0">
                    <w:rPr>
                      <w:sz w:val="28"/>
                      <w:szCs w:val="28"/>
                    </w:rPr>
                    <w:sym w:font="Symbol" w:char="F0DE"/>
                  </w:r>
                  <w:r w:rsidRPr="009402C0">
                    <w:rPr>
                      <w:sz w:val="28"/>
                      <w:szCs w:val="28"/>
                    </w:rPr>
                    <w:t xml:space="preserve"> NK // AC </w:t>
                  </w:r>
                  <w:r w:rsidRPr="009402C0">
                    <w:rPr>
                      <w:sz w:val="28"/>
                      <w:szCs w:val="28"/>
                    </w:rPr>
                    <w:sym w:font="Symbol" w:char="F0DE"/>
                  </w:r>
                  <w:r w:rsidRPr="009402C0">
                    <w:rPr>
                      <w:sz w:val="28"/>
                      <w:szCs w:val="28"/>
                    </w:rPr>
                    <w:t xml:space="preserve"> K là trung điểm của OA cố định </w:t>
                  </w:r>
                  <w:r w:rsidRPr="009402C0">
                    <w:rPr>
                      <w:sz w:val="28"/>
                      <w:szCs w:val="28"/>
                    </w:rPr>
                    <w:sym w:font="Symbol" w:char="F0DE"/>
                  </w:r>
                  <w:r w:rsidRPr="009402C0">
                    <w:rPr>
                      <w:sz w:val="28"/>
                      <w:szCs w:val="28"/>
                    </w:rPr>
                    <w:t xml:space="preserve"> (ĐPCM)</w:t>
                  </w: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1.0</w:t>
                  </w:r>
                </w:p>
              </w:tc>
            </w:tr>
            <w:tr w:rsidR="008419FA" w:rsidRPr="009402C0" w:rsidTr="003B6AA7">
              <w:tblPrEx>
                <w:tblCellMar>
                  <w:top w:w="0" w:type="dxa"/>
                  <w:bottom w:w="0" w:type="dxa"/>
                </w:tblCellMar>
              </w:tblPrEx>
              <w:tc>
                <w:tcPr>
                  <w:tcW w:w="96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5</w:t>
                  </w:r>
                </w:p>
              </w:tc>
              <w:tc>
                <w:tcPr>
                  <w:tcW w:w="8520" w:type="dxa"/>
                  <w:tcBorders>
                    <w:top w:val="single" w:sz="6" w:space="0" w:color="auto"/>
                    <w:left w:val="single" w:sz="6" w:space="0" w:color="auto"/>
                    <w:bottom w:val="single" w:sz="6" w:space="0" w:color="auto"/>
                    <w:right w:val="single" w:sz="6" w:space="0" w:color="auto"/>
                  </w:tcBorders>
                </w:tcPr>
                <w:p w:rsidR="008419FA" w:rsidRPr="009402C0" w:rsidRDefault="008419FA" w:rsidP="003B6AA7">
                  <w:pPr>
                    <w:autoSpaceDE w:val="0"/>
                    <w:autoSpaceDN w:val="0"/>
                    <w:adjustRightInd w:val="0"/>
                    <w:jc w:val="both"/>
                    <w:rPr>
                      <w:sz w:val="28"/>
                      <w:szCs w:val="28"/>
                    </w:rPr>
                  </w:pPr>
                  <w:r w:rsidRPr="009402C0">
                    <w:rPr>
                      <w:b/>
                      <w:bCs/>
                      <w:sz w:val="28"/>
                      <w:szCs w:val="28"/>
                      <w:u w:val="single"/>
                    </w:rPr>
                    <w:t>Câu 5</w:t>
                  </w:r>
                  <w:r w:rsidRPr="009402C0">
                    <w:rPr>
                      <w:b/>
                      <w:bCs/>
                      <w:sz w:val="28"/>
                      <w:szCs w:val="28"/>
                    </w:rPr>
                    <w:t xml:space="preserve"> </w:t>
                  </w:r>
                  <w:r w:rsidRPr="009402C0">
                    <w:rPr>
                      <w:sz w:val="28"/>
                      <w:szCs w:val="28"/>
                    </w:rPr>
                    <w:t>(1.0 điểm) : Cho a,b,c là các số d</w:t>
                  </w:r>
                  <w:r w:rsidRPr="009402C0">
                    <w:rPr>
                      <w:sz w:val="28"/>
                      <w:szCs w:val="28"/>
                    </w:rPr>
                    <w:softHyphen/>
                    <w:t xml:space="preserve">ơng không âm thoả mãn : </w:t>
                  </w:r>
                  <w:r w:rsidRPr="009402C0">
                    <w:rPr>
                      <w:rFonts w:ascii="Arial" w:hAnsi="Arial" w:cs="Arial"/>
                      <w:sz w:val="28"/>
                      <w:szCs w:val="28"/>
                    </w:rPr>
                    <w:object w:dxaOrig="1500" w:dyaOrig="320">
                      <v:shape id="_x0000_i1986" type="#_x0000_t75" style="width:75pt;height:15.75pt" o:ole="">
                        <v:imagedata r:id="rId1878" o:title=""/>
                      </v:shape>
                      <o:OLEObject Type="Embed" ProgID="Equation.DSMT4" ShapeID="_x0000_i1986" DrawAspect="Content" ObjectID="_1587385774" r:id="rId1879"/>
                    </w:object>
                  </w:r>
                </w:p>
                <w:p w:rsidR="008419FA" w:rsidRPr="009402C0" w:rsidRDefault="008419FA" w:rsidP="003B6AA7">
                  <w:pPr>
                    <w:autoSpaceDE w:val="0"/>
                    <w:autoSpaceDN w:val="0"/>
                    <w:adjustRightInd w:val="0"/>
                    <w:jc w:val="both"/>
                    <w:rPr>
                      <w:sz w:val="28"/>
                      <w:szCs w:val="28"/>
                    </w:rPr>
                  </w:pPr>
                  <w:r w:rsidRPr="009402C0">
                    <w:rPr>
                      <w:sz w:val="28"/>
                      <w:szCs w:val="28"/>
                    </w:rPr>
                    <w:t xml:space="preserve">Chứng minh rằng : </w:t>
                  </w:r>
                  <w:r w:rsidRPr="009402C0">
                    <w:rPr>
                      <w:position w:val="-24"/>
                      <w:sz w:val="28"/>
                      <w:szCs w:val="28"/>
                    </w:rPr>
                    <w:object w:dxaOrig="4000" w:dyaOrig="620">
                      <v:shape id="_x0000_i1987" type="#_x0000_t75" style="width:200.25pt;height:30.75pt" o:ole="">
                        <v:imagedata r:id="rId1880" o:title=""/>
                      </v:shape>
                      <o:OLEObject Type="Embed" ProgID="Equation.DSMT4" ShapeID="_x0000_i1987" DrawAspect="Content" ObjectID="_1587385775" r:id="rId1881"/>
                    </w:object>
                  </w:r>
                </w:p>
                <w:p w:rsidR="008419FA" w:rsidRPr="009402C0" w:rsidRDefault="008419FA" w:rsidP="003B6AA7">
                  <w:pPr>
                    <w:autoSpaceDE w:val="0"/>
                    <w:autoSpaceDN w:val="0"/>
                    <w:adjustRightInd w:val="0"/>
                    <w:jc w:val="both"/>
                    <w:rPr>
                      <w:sz w:val="28"/>
                      <w:szCs w:val="28"/>
                    </w:rPr>
                  </w:pPr>
                  <w:r w:rsidRPr="009402C0">
                    <w:rPr>
                      <w:sz w:val="28"/>
                      <w:szCs w:val="28"/>
                    </w:rPr>
                    <w:t>* C/M bổ đề:</w:t>
                  </w:r>
                  <w:r w:rsidRPr="009402C0">
                    <w:rPr>
                      <w:rFonts w:ascii="Arial" w:hAnsi="Arial" w:cs="Arial"/>
                      <w:sz w:val="28"/>
                      <w:szCs w:val="28"/>
                    </w:rPr>
                    <w:t xml:space="preserve"> </w:t>
                  </w:r>
                  <w:r w:rsidRPr="009402C0">
                    <w:rPr>
                      <w:position w:val="-28"/>
                      <w:sz w:val="28"/>
                      <w:szCs w:val="28"/>
                    </w:rPr>
                    <w:object w:dxaOrig="1840" w:dyaOrig="760">
                      <v:shape id="_x0000_i1988" type="#_x0000_t75" style="width:92.25pt;height:38.25pt" o:ole="">
                        <v:imagedata r:id="rId1506" o:title=""/>
                      </v:shape>
                      <o:OLEObject Type="Embed" ProgID="Equation.DSMT4" ShapeID="_x0000_i1988" DrawAspect="Content" ObjectID="_1587385776" r:id="rId1882"/>
                    </w:object>
                  </w:r>
                  <w:r w:rsidRPr="009402C0">
                    <w:rPr>
                      <w:sz w:val="28"/>
                      <w:szCs w:val="28"/>
                    </w:rPr>
                    <w:t xml:space="preserve"> và </w:t>
                  </w:r>
                  <w:r w:rsidRPr="009402C0">
                    <w:rPr>
                      <w:position w:val="-28"/>
                      <w:sz w:val="28"/>
                      <w:szCs w:val="28"/>
                    </w:rPr>
                    <w:object w:dxaOrig="2620" w:dyaOrig="760">
                      <v:shape id="_x0000_i1989" type="#_x0000_t75" style="width:131.25pt;height:38.25pt" o:ole="">
                        <v:imagedata r:id="rId1883" o:title=""/>
                      </v:shape>
                      <o:OLEObject Type="Embed" ProgID="Equation.DSMT4" ShapeID="_x0000_i1989" DrawAspect="Content" ObjectID="_1587385777" r:id="rId1884"/>
                    </w:object>
                  </w:r>
                  <w:r w:rsidRPr="009402C0">
                    <w:rPr>
                      <w:sz w:val="28"/>
                      <w:szCs w:val="28"/>
                    </w:rPr>
                    <w:t xml:space="preserve"> . </w:t>
                  </w:r>
                </w:p>
                <w:p w:rsidR="008419FA" w:rsidRPr="009402C0" w:rsidRDefault="008419FA" w:rsidP="003B6AA7">
                  <w:pPr>
                    <w:autoSpaceDE w:val="0"/>
                    <w:autoSpaceDN w:val="0"/>
                    <w:adjustRightInd w:val="0"/>
                    <w:jc w:val="both"/>
                    <w:rPr>
                      <w:sz w:val="28"/>
                      <w:szCs w:val="28"/>
                    </w:rPr>
                  </w:pPr>
                  <w:r w:rsidRPr="009402C0">
                    <w:rPr>
                      <w:sz w:val="28"/>
                      <w:szCs w:val="28"/>
                    </w:rPr>
                    <w:t>Thật vậy</w:t>
                  </w:r>
                </w:p>
                <w:p w:rsidR="008419FA" w:rsidRPr="009402C0" w:rsidRDefault="008419FA" w:rsidP="003B6AA7">
                  <w:pPr>
                    <w:autoSpaceDE w:val="0"/>
                    <w:autoSpaceDN w:val="0"/>
                    <w:adjustRightInd w:val="0"/>
                    <w:jc w:val="both"/>
                    <w:rPr>
                      <w:sz w:val="28"/>
                      <w:szCs w:val="28"/>
                    </w:rPr>
                  </w:pPr>
                  <w:r w:rsidRPr="009402C0">
                    <w:rPr>
                      <w:position w:val="-28"/>
                      <w:sz w:val="28"/>
                      <w:szCs w:val="28"/>
                    </w:rPr>
                    <w:object w:dxaOrig="7140" w:dyaOrig="760">
                      <v:shape id="_x0000_i1990" type="#_x0000_t75" style="width:357pt;height:38.25pt" o:ole="">
                        <v:imagedata r:id="rId1885" o:title=""/>
                      </v:shape>
                      <o:OLEObject Type="Embed" ProgID="Equation.DSMT4" ShapeID="_x0000_i1990" DrawAspect="Content" ObjectID="_1587385778" r:id="rId1886"/>
                    </w:object>
                  </w:r>
                </w:p>
                <w:p w:rsidR="008419FA" w:rsidRPr="009402C0" w:rsidRDefault="008419FA" w:rsidP="003B6AA7">
                  <w:pPr>
                    <w:autoSpaceDE w:val="0"/>
                    <w:autoSpaceDN w:val="0"/>
                    <w:adjustRightInd w:val="0"/>
                    <w:jc w:val="both"/>
                    <w:rPr>
                      <w:sz w:val="28"/>
                      <w:szCs w:val="28"/>
                    </w:rPr>
                  </w:pPr>
                  <w:r w:rsidRPr="009402C0">
                    <w:rPr>
                      <w:sz w:val="28"/>
                      <w:szCs w:val="28"/>
                    </w:rPr>
                    <w:t xml:space="preserve">(Đúng) </w:t>
                  </w:r>
                  <w:r w:rsidRPr="009402C0">
                    <w:rPr>
                      <w:sz w:val="28"/>
                      <w:szCs w:val="28"/>
                    </w:rPr>
                    <w:sym w:font="Symbol" w:char="F0DE"/>
                  </w:r>
                  <w:r w:rsidRPr="009402C0">
                    <w:rPr>
                      <w:sz w:val="28"/>
                      <w:szCs w:val="28"/>
                    </w:rPr>
                    <w:t xml:space="preserve"> ĐPCM</w:t>
                  </w:r>
                </w:p>
                <w:p w:rsidR="008419FA" w:rsidRPr="009402C0" w:rsidRDefault="008419FA" w:rsidP="003B6AA7">
                  <w:pPr>
                    <w:autoSpaceDE w:val="0"/>
                    <w:autoSpaceDN w:val="0"/>
                    <w:adjustRightInd w:val="0"/>
                    <w:jc w:val="both"/>
                    <w:rPr>
                      <w:sz w:val="28"/>
                      <w:szCs w:val="28"/>
                    </w:rPr>
                  </w:pPr>
                  <w:r w:rsidRPr="009402C0">
                    <w:rPr>
                      <w:sz w:val="28"/>
                      <w:szCs w:val="28"/>
                    </w:rPr>
                    <w:t xml:space="preserve">Áp dụng 2 lần , ta có: </w:t>
                  </w:r>
                  <w:r w:rsidRPr="009402C0">
                    <w:rPr>
                      <w:position w:val="-28"/>
                      <w:sz w:val="28"/>
                      <w:szCs w:val="28"/>
                    </w:rPr>
                    <w:object w:dxaOrig="2620" w:dyaOrig="760">
                      <v:shape id="_x0000_i1991" type="#_x0000_t75" style="width:131.25pt;height:38.25pt" o:ole="">
                        <v:imagedata r:id="rId1887" o:title=""/>
                      </v:shape>
                      <o:OLEObject Type="Embed" ProgID="Equation.DSMT4" ShapeID="_x0000_i1991" DrawAspect="Content" ObjectID="_1587385779" r:id="rId1888"/>
                    </w:object>
                  </w:r>
                </w:p>
                <w:p w:rsidR="008419FA" w:rsidRPr="009402C0" w:rsidRDefault="008419FA" w:rsidP="003B6AA7">
                  <w:pPr>
                    <w:autoSpaceDE w:val="0"/>
                    <w:autoSpaceDN w:val="0"/>
                    <w:adjustRightInd w:val="0"/>
                    <w:jc w:val="both"/>
                    <w:rPr>
                      <w:sz w:val="28"/>
                      <w:szCs w:val="28"/>
                      <w:lang w:val="pl-PL"/>
                    </w:rPr>
                  </w:pPr>
                  <w:r w:rsidRPr="009402C0">
                    <w:rPr>
                      <w:sz w:val="28"/>
                      <w:szCs w:val="28"/>
                      <w:lang w:val="pl-PL"/>
                    </w:rPr>
                    <w:t xml:space="preserve">* Ta có  : </w:t>
                  </w:r>
                  <w:r w:rsidRPr="009402C0">
                    <w:rPr>
                      <w:rFonts w:ascii="Arial" w:hAnsi="Arial" w:cs="Arial"/>
                      <w:sz w:val="28"/>
                      <w:szCs w:val="28"/>
                    </w:rPr>
                    <w:object w:dxaOrig="3900" w:dyaOrig="320">
                      <v:shape id="_x0000_i1992" type="#_x0000_t75" style="width:195pt;height:15.75pt" o:ole="">
                        <v:imagedata r:id="rId1889" o:title=""/>
                      </v:shape>
                      <o:OLEObject Type="Embed" ProgID="Equation.DSMT4" ShapeID="_x0000_i1992" DrawAspect="Content" ObjectID="_1587385780" r:id="rId1890"/>
                    </w:object>
                  </w:r>
                  <w:r w:rsidRPr="009402C0">
                    <w:rPr>
                      <w:sz w:val="28"/>
                      <w:szCs w:val="28"/>
                      <w:lang w:val="pl-PL"/>
                    </w:rPr>
                    <w:t>, tư</w:t>
                  </w:r>
                  <w:r w:rsidRPr="009402C0">
                    <w:rPr>
                      <w:sz w:val="28"/>
                      <w:szCs w:val="28"/>
                      <w:lang w:val="pl-PL"/>
                    </w:rPr>
                    <w:softHyphen/>
                    <w:t xml:space="preserve">ơng tự Ta có: … </w:t>
                  </w:r>
                  <w:r w:rsidRPr="009402C0">
                    <w:rPr>
                      <w:sz w:val="28"/>
                      <w:szCs w:val="28"/>
                    </w:rPr>
                    <w:sym w:font="Symbol" w:char="F0DE"/>
                  </w:r>
                </w:p>
                <w:p w:rsidR="008419FA" w:rsidRPr="009402C0" w:rsidRDefault="008419FA" w:rsidP="003B6AA7">
                  <w:pPr>
                    <w:autoSpaceDE w:val="0"/>
                    <w:autoSpaceDN w:val="0"/>
                    <w:adjustRightInd w:val="0"/>
                    <w:jc w:val="both"/>
                    <w:rPr>
                      <w:sz w:val="28"/>
                      <w:szCs w:val="28"/>
                    </w:rPr>
                  </w:pPr>
                  <w:r w:rsidRPr="009402C0">
                    <w:rPr>
                      <w:rFonts w:ascii="Arial" w:hAnsi="Arial" w:cs="Arial"/>
                      <w:sz w:val="28"/>
                      <w:szCs w:val="28"/>
                    </w:rPr>
                    <w:object w:dxaOrig="7249" w:dyaOrig="614">
                      <v:shape id="_x0000_i1993" type="#_x0000_t75" style="width:362.25pt;height:30.75pt" o:ole="">
                        <v:imagedata r:id="rId1891" o:title=""/>
                      </v:shape>
                      <o:OLEObject Type="Embed" ProgID="Equation.DSMT4" ShapeID="_x0000_i1993" DrawAspect="Content" ObjectID="_1587385781" r:id="rId1892"/>
                    </w:object>
                  </w:r>
                  <w:r w:rsidRPr="009402C0">
                    <w:rPr>
                      <w:sz w:val="28"/>
                      <w:szCs w:val="28"/>
                    </w:rPr>
                    <w:t xml:space="preserve"> </w:t>
                  </w:r>
                  <w:r w:rsidRPr="009402C0">
                    <w:rPr>
                      <w:rFonts w:ascii="Arial" w:hAnsi="Arial" w:cs="Arial"/>
                      <w:position w:val="-54"/>
                      <w:sz w:val="28"/>
                      <w:szCs w:val="28"/>
                    </w:rPr>
                    <w:object w:dxaOrig="4700" w:dyaOrig="940">
                      <v:shape id="_x0000_i1994" type="#_x0000_t75" style="width:234.75pt;height:47.25pt" o:ole="">
                        <v:imagedata r:id="rId1893" o:title=""/>
                      </v:shape>
                      <o:OLEObject Type="Embed" ProgID="Equation.DSMT4" ShapeID="_x0000_i1994" DrawAspect="Content" ObjectID="_1587385782" r:id="rId1894"/>
                    </w:object>
                  </w:r>
                </w:p>
                <w:p w:rsidR="008419FA" w:rsidRPr="009402C0" w:rsidRDefault="008419FA" w:rsidP="003B6AA7">
                  <w:pPr>
                    <w:autoSpaceDE w:val="0"/>
                    <w:autoSpaceDN w:val="0"/>
                    <w:adjustRightInd w:val="0"/>
                    <w:jc w:val="both"/>
                    <w:rPr>
                      <w:sz w:val="28"/>
                      <w:szCs w:val="28"/>
                    </w:rPr>
                  </w:pPr>
                  <w:r w:rsidRPr="009402C0">
                    <w:rPr>
                      <w:sz w:val="28"/>
                      <w:szCs w:val="28"/>
                    </w:rPr>
                    <w:t xml:space="preserve">Ta chứng minh </w:t>
                  </w:r>
                  <w:r w:rsidRPr="009402C0">
                    <w:rPr>
                      <w:position w:val="-24"/>
                      <w:sz w:val="28"/>
                      <w:szCs w:val="28"/>
                    </w:rPr>
                    <w:object w:dxaOrig="3140" w:dyaOrig="620">
                      <v:shape id="_x0000_i1995" type="#_x0000_t75" style="width:156.75pt;height:30.75pt" o:ole="">
                        <v:imagedata r:id="rId1895" o:title=""/>
                      </v:shape>
                      <o:OLEObject Type="Embed" ProgID="Equation.DSMT4" ShapeID="_x0000_i1995" DrawAspect="Content" ObjectID="_1587385783" r:id="rId1896"/>
                    </w:object>
                  </w:r>
                </w:p>
                <w:p w:rsidR="008419FA" w:rsidRPr="009402C0" w:rsidRDefault="008419FA" w:rsidP="003B6AA7">
                  <w:pPr>
                    <w:autoSpaceDE w:val="0"/>
                    <w:autoSpaceDN w:val="0"/>
                    <w:adjustRightInd w:val="0"/>
                    <w:jc w:val="both"/>
                    <w:rPr>
                      <w:sz w:val="28"/>
                      <w:szCs w:val="28"/>
                    </w:rPr>
                  </w:pPr>
                  <w:r w:rsidRPr="009402C0">
                    <w:rPr>
                      <w:sz w:val="28"/>
                      <w:szCs w:val="28"/>
                    </w:rPr>
                    <w:t xml:space="preserve">         </w:t>
                  </w:r>
                  <w:r w:rsidRPr="009402C0">
                    <w:rPr>
                      <w:rFonts w:ascii="Arial" w:hAnsi="Arial" w:cs="Arial"/>
                      <w:position w:val="-144"/>
                      <w:sz w:val="28"/>
                      <w:szCs w:val="28"/>
                    </w:rPr>
                    <w:object w:dxaOrig="6440" w:dyaOrig="3000">
                      <v:shape id="_x0000_i1996" type="#_x0000_t75" style="width:321.75pt;height:150pt" o:ole="">
                        <v:imagedata r:id="rId1897" o:title=""/>
                      </v:shape>
                      <o:OLEObject Type="Embed" ProgID="Equation.DSMT4" ShapeID="_x0000_i1996" DrawAspect="Content" ObjectID="_1587385784" r:id="rId1898"/>
                    </w:object>
                  </w:r>
                </w:p>
                <w:p w:rsidR="008419FA" w:rsidRPr="009402C0" w:rsidRDefault="008419FA" w:rsidP="003B6AA7">
                  <w:pPr>
                    <w:autoSpaceDE w:val="0"/>
                    <w:autoSpaceDN w:val="0"/>
                    <w:adjustRightInd w:val="0"/>
                    <w:jc w:val="both"/>
                    <w:rPr>
                      <w:sz w:val="28"/>
                      <w:szCs w:val="28"/>
                    </w:rPr>
                  </w:pPr>
                  <w:r w:rsidRPr="009402C0">
                    <w:rPr>
                      <w:sz w:val="28"/>
                      <w:szCs w:val="28"/>
                    </w:rPr>
                    <w:t xml:space="preserve">* Áp dụng </w:t>
                  </w:r>
                  <w:r w:rsidRPr="009402C0">
                    <w:rPr>
                      <w:bCs/>
                      <w:sz w:val="28"/>
                      <w:szCs w:val="28"/>
                    </w:rPr>
                    <w:t>Bổ đề</w:t>
                  </w:r>
                  <w:r w:rsidRPr="009402C0">
                    <w:rPr>
                      <w:sz w:val="28"/>
                      <w:szCs w:val="28"/>
                    </w:rPr>
                    <w:t xml:space="preserve"> trên ta có:</w:t>
                  </w:r>
                </w:p>
                <w:p w:rsidR="008419FA" w:rsidRPr="009402C0" w:rsidRDefault="008419FA" w:rsidP="003B6AA7">
                  <w:pPr>
                    <w:autoSpaceDE w:val="0"/>
                    <w:autoSpaceDN w:val="0"/>
                    <w:adjustRightInd w:val="0"/>
                    <w:jc w:val="both"/>
                    <w:rPr>
                      <w:sz w:val="28"/>
                      <w:szCs w:val="28"/>
                    </w:rPr>
                  </w:pPr>
                  <w:r w:rsidRPr="009402C0">
                    <w:rPr>
                      <w:sz w:val="28"/>
                      <w:szCs w:val="28"/>
                    </w:rPr>
                    <w:t xml:space="preserve">     </w:t>
                  </w:r>
                  <w:r w:rsidRPr="009402C0">
                    <w:rPr>
                      <w:sz w:val="28"/>
                      <w:szCs w:val="28"/>
                    </w:rPr>
                    <w:sym w:font="Symbol" w:char="F0DE"/>
                  </w:r>
                  <w:r w:rsidRPr="009402C0">
                    <w:rPr>
                      <w:sz w:val="28"/>
                      <w:szCs w:val="28"/>
                    </w:rPr>
                    <w:t xml:space="preserve"> </w:t>
                  </w:r>
                  <w:r w:rsidRPr="009402C0">
                    <w:rPr>
                      <w:rFonts w:ascii="Arial" w:hAnsi="Arial" w:cs="Arial"/>
                      <w:position w:val="-32"/>
                      <w:sz w:val="28"/>
                      <w:szCs w:val="28"/>
                    </w:rPr>
                    <w:object w:dxaOrig="5880" w:dyaOrig="800">
                      <v:shape id="_x0000_i1997" type="#_x0000_t75" style="width:294pt;height:39.75pt" o:ole="">
                        <v:imagedata r:id="rId1899" o:title=""/>
                      </v:shape>
                      <o:OLEObject Type="Embed" ProgID="Equation.DSMT4" ShapeID="_x0000_i1997" DrawAspect="Content" ObjectID="_1587385785" r:id="rId1900"/>
                    </w:object>
                  </w:r>
                </w:p>
                <w:p w:rsidR="008419FA" w:rsidRPr="009402C0" w:rsidRDefault="008419FA" w:rsidP="003B6AA7">
                  <w:pPr>
                    <w:autoSpaceDE w:val="0"/>
                    <w:autoSpaceDN w:val="0"/>
                    <w:adjustRightInd w:val="0"/>
                    <w:jc w:val="both"/>
                    <w:rPr>
                      <w:sz w:val="28"/>
                      <w:szCs w:val="28"/>
                    </w:rPr>
                  </w:pPr>
                  <w:r w:rsidRPr="009402C0">
                    <w:rPr>
                      <w:sz w:val="28"/>
                      <w:szCs w:val="28"/>
                    </w:rPr>
                    <w:t xml:space="preserve">    </w:t>
                  </w:r>
                  <w:r w:rsidRPr="009402C0">
                    <w:rPr>
                      <w:rFonts w:ascii="Arial" w:hAnsi="Arial" w:cs="Arial"/>
                      <w:position w:val="-28"/>
                      <w:sz w:val="28"/>
                      <w:szCs w:val="28"/>
                    </w:rPr>
                    <w:object w:dxaOrig="5940" w:dyaOrig="760">
                      <v:shape id="_x0000_i1998" type="#_x0000_t75" style="width:297pt;height:38.25pt" o:ole="">
                        <v:imagedata r:id="rId1901" o:title=""/>
                      </v:shape>
                      <o:OLEObject Type="Embed" ProgID="Equation.DSMT4" ShapeID="_x0000_i1998" DrawAspect="Content" ObjectID="_1587385786" r:id="rId1902"/>
                    </w:object>
                  </w:r>
                </w:p>
                <w:p w:rsidR="008419FA" w:rsidRPr="009402C0" w:rsidRDefault="008419FA" w:rsidP="003B6AA7">
                  <w:pPr>
                    <w:autoSpaceDE w:val="0"/>
                    <w:autoSpaceDN w:val="0"/>
                    <w:adjustRightInd w:val="0"/>
                    <w:jc w:val="both"/>
                    <w:rPr>
                      <w:sz w:val="28"/>
                      <w:szCs w:val="28"/>
                    </w:rPr>
                  </w:pPr>
                  <w:r w:rsidRPr="009402C0">
                    <w:rPr>
                      <w:sz w:val="28"/>
                      <w:szCs w:val="28"/>
                    </w:rPr>
                    <w:t>* Mà:</w:t>
                  </w:r>
                </w:p>
                <w:p w:rsidR="008419FA" w:rsidRPr="009402C0" w:rsidRDefault="008419FA" w:rsidP="003B6AA7">
                  <w:pPr>
                    <w:autoSpaceDE w:val="0"/>
                    <w:autoSpaceDN w:val="0"/>
                    <w:adjustRightInd w:val="0"/>
                    <w:jc w:val="both"/>
                    <w:rPr>
                      <w:rFonts w:ascii="Arial" w:hAnsi="Arial" w:cs="Arial"/>
                      <w:sz w:val="28"/>
                      <w:szCs w:val="28"/>
                    </w:rPr>
                  </w:pPr>
                  <w:r w:rsidRPr="009402C0">
                    <w:rPr>
                      <w:rFonts w:ascii="Arial" w:hAnsi="Arial" w:cs="Arial"/>
                      <w:sz w:val="28"/>
                      <w:szCs w:val="28"/>
                    </w:rPr>
                    <w:t xml:space="preserve">       </w:t>
                  </w:r>
                  <w:r w:rsidRPr="009402C0">
                    <w:rPr>
                      <w:rFonts w:ascii="Arial" w:hAnsi="Arial" w:cs="Arial"/>
                      <w:position w:val="-138"/>
                      <w:sz w:val="28"/>
                      <w:szCs w:val="28"/>
                    </w:rPr>
                    <w:object w:dxaOrig="7240" w:dyaOrig="2880">
                      <v:shape id="_x0000_i1999" type="#_x0000_t75" style="width:362.25pt;height:2in" o:ole="">
                        <v:imagedata r:id="rId1903" o:title=""/>
                      </v:shape>
                      <o:OLEObject Type="Embed" ProgID="Equation.DSMT4" ShapeID="_x0000_i1999" DrawAspect="Content" ObjectID="_1587385787" r:id="rId1904"/>
                    </w:object>
                  </w:r>
                </w:p>
                <w:p w:rsidR="008419FA" w:rsidRPr="009402C0" w:rsidRDefault="008419FA" w:rsidP="003B6AA7">
                  <w:pPr>
                    <w:autoSpaceDE w:val="0"/>
                    <w:autoSpaceDN w:val="0"/>
                    <w:adjustRightInd w:val="0"/>
                    <w:jc w:val="both"/>
                    <w:rPr>
                      <w:sz w:val="28"/>
                      <w:szCs w:val="28"/>
                    </w:rPr>
                  </w:pPr>
                  <w:r w:rsidRPr="009402C0">
                    <w:rPr>
                      <w:sz w:val="28"/>
                      <w:szCs w:val="28"/>
                    </w:rPr>
                    <w:t xml:space="preserve">Từ (3) và (4) </w:t>
                  </w:r>
                  <w:r w:rsidRPr="009402C0">
                    <w:rPr>
                      <w:sz w:val="28"/>
                      <w:szCs w:val="28"/>
                    </w:rPr>
                    <w:sym w:font="Symbol" w:char="F0DE"/>
                  </w:r>
                  <w:r w:rsidRPr="009402C0">
                    <w:rPr>
                      <w:sz w:val="28"/>
                      <w:szCs w:val="28"/>
                    </w:rPr>
                    <w:t xml:space="preserve"> (2)</w:t>
                  </w:r>
                </w:p>
                <w:p w:rsidR="008419FA" w:rsidRPr="009402C0" w:rsidRDefault="008419FA" w:rsidP="003B6AA7">
                  <w:pPr>
                    <w:autoSpaceDE w:val="0"/>
                    <w:autoSpaceDN w:val="0"/>
                    <w:adjustRightInd w:val="0"/>
                    <w:jc w:val="both"/>
                    <w:rPr>
                      <w:sz w:val="28"/>
                      <w:szCs w:val="28"/>
                    </w:rPr>
                  </w:pPr>
                  <w:r w:rsidRPr="009402C0">
                    <w:rPr>
                      <w:sz w:val="28"/>
                      <w:szCs w:val="28"/>
                    </w:rPr>
                    <w:t>Kết hợp (2) và (1) ta có điều phải chứng minh.</w:t>
                  </w:r>
                </w:p>
                <w:p w:rsidR="008419FA" w:rsidRPr="009402C0" w:rsidRDefault="008419FA" w:rsidP="003B6AA7">
                  <w:pPr>
                    <w:autoSpaceDE w:val="0"/>
                    <w:autoSpaceDN w:val="0"/>
                    <w:adjustRightInd w:val="0"/>
                    <w:jc w:val="both"/>
                    <w:rPr>
                      <w:sz w:val="28"/>
                      <w:szCs w:val="28"/>
                      <w:lang w:val="pl-PL"/>
                    </w:rPr>
                  </w:pPr>
                  <w:r w:rsidRPr="009402C0">
                    <w:rPr>
                      <w:sz w:val="28"/>
                      <w:szCs w:val="28"/>
                      <w:lang w:val="pl-PL"/>
                    </w:rPr>
                    <w:t>Dấu = xảy ra khi a = b = c = 1</w:t>
                  </w:r>
                </w:p>
              </w:tc>
              <w:tc>
                <w:tcPr>
                  <w:tcW w:w="1080" w:type="dxa"/>
                  <w:tcBorders>
                    <w:top w:val="single" w:sz="6" w:space="0" w:color="auto"/>
                    <w:left w:val="single" w:sz="6" w:space="0" w:color="auto"/>
                    <w:bottom w:val="single" w:sz="6" w:space="0" w:color="auto"/>
                    <w:right w:val="single" w:sz="6" w:space="0" w:color="auto"/>
                  </w:tcBorders>
                  <w:vAlign w:val="center"/>
                </w:tcPr>
                <w:p w:rsidR="008419FA" w:rsidRPr="009402C0" w:rsidRDefault="008419FA" w:rsidP="003B6AA7">
                  <w:pPr>
                    <w:autoSpaceDE w:val="0"/>
                    <w:autoSpaceDN w:val="0"/>
                    <w:adjustRightInd w:val="0"/>
                    <w:jc w:val="center"/>
                    <w:rPr>
                      <w:b/>
                      <w:bCs/>
                      <w:sz w:val="28"/>
                      <w:szCs w:val="28"/>
                    </w:rPr>
                  </w:pPr>
                  <w:r w:rsidRPr="009402C0">
                    <w:rPr>
                      <w:b/>
                      <w:bCs/>
                      <w:sz w:val="28"/>
                      <w:szCs w:val="28"/>
                    </w:rPr>
                    <w:t>1.0</w:t>
                  </w:r>
                </w:p>
              </w:tc>
            </w:tr>
          </w:tbl>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1567</w:t>
            </w:r>
          </w:p>
          <w:tbl>
            <w:tblPr>
              <w:tblW w:w="10720" w:type="dxa"/>
              <w:jc w:val="center"/>
              <w:tblLook w:val="01E0" w:firstRow="1" w:lastRow="1" w:firstColumn="1" w:lastColumn="1" w:noHBand="0" w:noVBand="0"/>
            </w:tblPr>
            <w:tblGrid>
              <w:gridCol w:w="4158"/>
              <w:gridCol w:w="6562"/>
            </w:tblGrid>
            <w:tr w:rsidR="008419FA" w:rsidRPr="009402C0" w:rsidTr="003B6AA7">
              <w:trPr>
                <w:trHeight w:val="1702"/>
                <w:jc w:val="center"/>
              </w:trPr>
              <w:tc>
                <w:tcPr>
                  <w:tcW w:w="4158" w:type="dxa"/>
                </w:tcPr>
                <w:p w:rsidR="008419FA" w:rsidRPr="009402C0" w:rsidRDefault="008419FA" w:rsidP="003B6AA7">
                  <w:pPr>
                    <w:jc w:val="center"/>
                    <w:rPr>
                      <w:b/>
                      <w:sz w:val="28"/>
                      <w:szCs w:val="28"/>
                      <w:lang w:val="es-ES"/>
                    </w:rPr>
                  </w:pPr>
                  <w:r w:rsidRPr="009402C0">
                    <w:rPr>
                      <w:b/>
                      <w:sz w:val="28"/>
                      <w:szCs w:val="28"/>
                      <w:lang w:val="es-ES"/>
                    </w:rPr>
                    <w:t>SỞ GIÁO DỤC VÀ ĐÀO TẠO</w:t>
                  </w:r>
                </w:p>
                <w:p w:rsidR="008419FA" w:rsidRPr="009402C0" w:rsidRDefault="008419FA" w:rsidP="003B6AA7">
                  <w:pPr>
                    <w:jc w:val="center"/>
                    <w:rPr>
                      <w:b/>
                      <w:sz w:val="28"/>
                      <w:szCs w:val="28"/>
                      <w:lang w:val="es-ES"/>
                    </w:rPr>
                  </w:pPr>
                  <w:r>
                    <w:rPr>
                      <w:b/>
                      <w:noProof/>
                      <w:sz w:val="28"/>
                      <w:szCs w:val="28"/>
                      <w:lang w:val="en-US"/>
                    </w:rPr>
                    <mc:AlternateContent>
                      <mc:Choice Requires="wps">
                        <w:drawing>
                          <wp:anchor distT="0" distB="0" distL="114300" distR="114300" simplePos="0" relativeHeight="251744256" behindDoc="0" locked="0" layoutInCell="1" allowOverlap="1">
                            <wp:simplePos x="0" y="0"/>
                            <wp:positionH relativeFrom="column">
                              <wp:posOffset>342265</wp:posOffset>
                            </wp:positionH>
                            <wp:positionV relativeFrom="paragraph">
                              <wp:posOffset>250825</wp:posOffset>
                            </wp:positionV>
                            <wp:extent cx="1524000" cy="0"/>
                            <wp:effectExtent l="5715" t="13970" r="13335" b="5080"/>
                            <wp:wrapNone/>
                            <wp:docPr id="1378" name="Straight Connector 1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8"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5pt,19.75pt" to="146.95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"/>
                        </w:pict>
                      </mc:Fallback>
                    </mc:AlternateContent>
                  </w:r>
                  <w:r w:rsidRPr="009402C0">
                    <w:rPr>
                      <w:b/>
                      <w:sz w:val="28"/>
                      <w:szCs w:val="28"/>
                      <w:lang w:val="es-ES"/>
                    </w:rPr>
                    <w:t>THÀNH PHỐ CẦN THƠ</w:t>
                  </w:r>
                </w:p>
                <w:p w:rsidR="008419FA" w:rsidRPr="009402C0" w:rsidRDefault="008419FA" w:rsidP="003B6AA7">
                  <w:pPr>
                    <w:rPr>
                      <w:b/>
                      <w:sz w:val="28"/>
                      <w:szCs w:val="28"/>
                      <w:lang w:val="es-ES"/>
                    </w:rPr>
                  </w:pPr>
                </w:p>
                <w:p w:rsidR="008419FA" w:rsidRPr="009402C0" w:rsidRDefault="008419FA" w:rsidP="003B6AA7">
                  <w:pPr>
                    <w:rPr>
                      <w:b/>
                      <w:sz w:val="28"/>
                      <w:szCs w:val="28"/>
                      <w:lang w:val="es-ES"/>
                    </w:rPr>
                  </w:pPr>
                  <w:r>
                    <w:rPr>
                      <w:noProof/>
                      <w:sz w:val="28"/>
                      <w:szCs w:val="28"/>
                      <w:lang w:val="en-US"/>
                    </w:rPr>
                    <mc:AlternateContent>
                      <mc:Choice Requires="wps">
                        <w:drawing>
                          <wp:anchor distT="0" distB="0" distL="114300" distR="114300" simplePos="0" relativeHeight="251745280" behindDoc="0" locked="0" layoutInCell="1" allowOverlap="1">
                            <wp:simplePos x="0" y="0"/>
                            <wp:positionH relativeFrom="column">
                              <wp:posOffset>288290</wp:posOffset>
                            </wp:positionH>
                            <wp:positionV relativeFrom="paragraph">
                              <wp:posOffset>41910</wp:posOffset>
                            </wp:positionV>
                            <wp:extent cx="1522730" cy="269240"/>
                            <wp:effectExtent l="8890" t="13970" r="11430" b="12065"/>
                            <wp:wrapNone/>
                            <wp:docPr id="1377" name="Text Box 13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2730" cy="269240"/>
                                    </a:xfrm>
                                    <a:prstGeom prst="rect">
                                      <a:avLst/>
                                    </a:prstGeom>
                                    <a:solidFill>
                                      <a:srgbClr val="FFFFFF"/>
                                    </a:solidFill>
                                    <a:ln w="9525">
                                      <a:solidFill>
                                        <a:srgbClr val="000000"/>
                                      </a:solidFill>
                                      <a:miter lim="800000"/>
                                      <a:headEnd/>
                                      <a:tailEnd/>
                                    </a:ln>
                                  </wps:spPr>
                                  <wps:txbx>
                                    <w:txbxContent>
                                      <w:p w:rsidR="008419FA" w:rsidRPr="00533D2B" w:rsidRDefault="008419FA" w:rsidP="008419FA">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77" o:spid="_x0000_s1152" type="#_x0000_t202" style="position:absolute;margin-left:22.7pt;margin-top:3.3pt;width:119.9pt;height:21.2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">
                            <v:textbox>
                              <w:txbxContent>
                                <w:p w:rsidR="008419FA" w:rsidRPr="00533D2B" w:rsidRDefault="008419FA" w:rsidP="008419FA">
                                  <w:pPr>
                                    <w:rPr>
                                      <w:color w:val="FF0000"/>
                                    </w:rPr>
                                  </w:pPr>
                                  <w:r w:rsidRPr="00533D2B">
                                    <w:rPr>
                                      <w:b/>
                                      <w:color w:val="FF0000"/>
                                    </w:rPr>
                                    <w:t>ĐỀ CHÍNH THỨC</w:t>
                                  </w:r>
                                </w:p>
                              </w:txbxContent>
                            </v:textbox>
                          </v:shape>
                        </w:pict>
                      </mc:Fallback>
                    </mc:AlternateContent>
                  </w:r>
                  <w:r w:rsidRPr="009402C0">
                    <w:rPr>
                      <w:b/>
                      <w:sz w:val="28"/>
                      <w:szCs w:val="28"/>
                      <w:lang w:val="es-ES"/>
                    </w:rPr>
                    <w:t xml:space="preserve">          </w:t>
                  </w:r>
                </w:p>
                <w:p w:rsidR="008419FA" w:rsidRPr="009402C0" w:rsidRDefault="008419FA" w:rsidP="003B6AA7">
                  <w:pPr>
                    <w:jc w:val="center"/>
                    <w:rPr>
                      <w:sz w:val="28"/>
                      <w:szCs w:val="28"/>
                      <w:lang w:val="es-ES"/>
                    </w:rPr>
                  </w:pPr>
                </w:p>
              </w:tc>
              <w:tc>
                <w:tcPr>
                  <w:tcW w:w="6562" w:type="dxa"/>
                </w:tcPr>
                <w:p w:rsidR="008419FA" w:rsidRPr="009402C0" w:rsidRDefault="008419FA" w:rsidP="003B6AA7">
                  <w:pPr>
                    <w:jc w:val="center"/>
                    <w:rPr>
                      <w:b/>
                      <w:sz w:val="28"/>
                      <w:szCs w:val="28"/>
                      <w:lang w:val="es-ES"/>
                    </w:rPr>
                  </w:pPr>
                  <w:r w:rsidRPr="009402C0">
                    <w:rPr>
                      <w:b/>
                      <w:sz w:val="28"/>
                      <w:szCs w:val="28"/>
                      <w:lang w:val="es-ES"/>
                    </w:rPr>
                    <w:t xml:space="preserve">KỲ THI TUYỂN SINH LỚP 10 THPT </w:t>
                  </w:r>
                </w:p>
                <w:p w:rsidR="008419FA" w:rsidRPr="009402C0" w:rsidRDefault="008419FA" w:rsidP="003B6AA7">
                  <w:pPr>
                    <w:jc w:val="center"/>
                    <w:rPr>
                      <w:b/>
                      <w:sz w:val="28"/>
                      <w:szCs w:val="28"/>
                      <w:lang w:val="es-ES"/>
                    </w:rPr>
                  </w:pPr>
                  <w:r w:rsidRPr="009402C0">
                    <w:rPr>
                      <w:b/>
                      <w:sz w:val="28"/>
                      <w:szCs w:val="28"/>
                      <w:lang w:val="es-ES"/>
                    </w:rPr>
                    <w:t>NĂM HỌC 2012-2013</w:t>
                  </w:r>
                </w:p>
                <w:p w:rsidR="008419FA" w:rsidRPr="009402C0" w:rsidRDefault="008419FA" w:rsidP="003B6AA7">
                  <w:pPr>
                    <w:jc w:val="center"/>
                    <w:rPr>
                      <w:b/>
                      <w:sz w:val="28"/>
                      <w:szCs w:val="28"/>
                      <w:lang w:val="es-ES"/>
                    </w:rPr>
                  </w:pPr>
                  <w:r w:rsidRPr="009402C0">
                    <w:rPr>
                      <w:b/>
                      <w:sz w:val="28"/>
                      <w:szCs w:val="28"/>
                      <w:lang w:val="es-ES"/>
                    </w:rPr>
                    <w:t xml:space="preserve">Khóa ngày:21/6/2012 </w:t>
                  </w:r>
                </w:p>
                <w:p w:rsidR="008419FA" w:rsidRPr="009402C0" w:rsidRDefault="008419FA" w:rsidP="003B6AA7">
                  <w:pPr>
                    <w:jc w:val="center"/>
                    <w:rPr>
                      <w:b/>
                      <w:sz w:val="28"/>
                      <w:szCs w:val="28"/>
                      <w:lang w:val="es-ES"/>
                    </w:rPr>
                  </w:pPr>
                  <w:r w:rsidRPr="009402C0">
                    <w:rPr>
                      <w:b/>
                      <w:sz w:val="28"/>
                      <w:szCs w:val="28"/>
                      <w:lang w:val="es-ES"/>
                    </w:rPr>
                    <w:t>MÔN: TOÁN</w:t>
                  </w:r>
                </w:p>
                <w:p w:rsidR="008419FA" w:rsidRPr="009402C0" w:rsidRDefault="008419FA" w:rsidP="003B6AA7">
                  <w:pPr>
                    <w:rPr>
                      <w:sz w:val="28"/>
                      <w:szCs w:val="28"/>
                      <w:lang w:val="es-ES"/>
                    </w:rPr>
                  </w:pPr>
                  <w:r>
                    <w:rPr>
                      <w:noProof/>
                      <w:sz w:val="28"/>
                      <w:szCs w:val="28"/>
                      <w:lang w:val="en-US"/>
                    </w:rPr>
                    <mc:AlternateContent>
                      <mc:Choice Requires="wps">
                        <w:drawing>
                          <wp:anchor distT="0" distB="0" distL="114300" distR="114300" simplePos="0" relativeHeight="251743232" behindDoc="0" locked="0" layoutInCell="1" allowOverlap="1">
                            <wp:simplePos x="0" y="0"/>
                            <wp:positionH relativeFrom="column">
                              <wp:posOffset>1206500</wp:posOffset>
                            </wp:positionH>
                            <wp:positionV relativeFrom="paragraph">
                              <wp:posOffset>215900</wp:posOffset>
                            </wp:positionV>
                            <wp:extent cx="1524000" cy="0"/>
                            <wp:effectExtent l="5080" t="11430" r="13970" b="7620"/>
                            <wp:wrapNone/>
                            <wp:docPr id="1376" name="Straight Connector 1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6"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pt,17pt" to="21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aXeIQIAADw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"/>
                        </w:pict>
                      </mc:Fallback>
                    </mc:AlternateContent>
                  </w:r>
                  <w:r w:rsidRPr="009402C0">
                    <w:rPr>
                      <w:i/>
                      <w:sz w:val="28"/>
                      <w:szCs w:val="28"/>
                      <w:lang w:val="es-ES"/>
                    </w:rPr>
                    <w:t>Thời gian làm bài: 120 phút</w:t>
                  </w:r>
                  <w:r w:rsidRPr="009402C0">
                    <w:rPr>
                      <w:sz w:val="28"/>
                      <w:szCs w:val="28"/>
                      <w:lang w:val="es-ES"/>
                    </w:rPr>
                    <w:t xml:space="preserve"> </w:t>
                  </w:r>
                  <w:r w:rsidRPr="009402C0">
                    <w:rPr>
                      <w:i/>
                      <w:sz w:val="28"/>
                      <w:szCs w:val="28"/>
                      <w:lang w:val="es-ES"/>
                    </w:rPr>
                    <w:t>(không kể thời gian phát đề)</w:t>
                  </w:r>
                </w:p>
              </w:tc>
            </w:tr>
          </w:tbl>
          <w:p w:rsidR="008419FA" w:rsidRPr="009402C0" w:rsidRDefault="008419FA" w:rsidP="008419FA">
            <w:pPr>
              <w:rPr>
                <w:b/>
                <w:sz w:val="28"/>
                <w:szCs w:val="28"/>
              </w:rPr>
            </w:pPr>
            <w:r w:rsidRPr="009402C0">
              <w:rPr>
                <w:b/>
                <w:sz w:val="28"/>
                <w:szCs w:val="28"/>
              </w:rPr>
              <w:t xml:space="preserve">Câu 1: (2,0 </w:t>
            </w:r>
            <w:r w:rsidRPr="009402C0">
              <w:rPr>
                <w:b/>
                <w:i/>
                <w:sz w:val="28"/>
                <w:szCs w:val="28"/>
              </w:rPr>
              <w:t>điểm</w:t>
            </w:r>
            <w:r w:rsidRPr="009402C0">
              <w:rPr>
                <w:b/>
                <w:sz w:val="28"/>
                <w:szCs w:val="28"/>
              </w:rPr>
              <w:t>)</w:t>
            </w:r>
          </w:p>
          <w:p w:rsidR="008419FA" w:rsidRPr="009402C0" w:rsidRDefault="008419FA" w:rsidP="008419FA">
            <w:pPr>
              <w:ind w:firstLine="720"/>
              <w:rPr>
                <w:sz w:val="28"/>
                <w:szCs w:val="28"/>
              </w:rPr>
            </w:pPr>
            <w:r w:rsidRPr="009402C0">
              <w:rPr>
                <w:sz w:val="28"/>
                <w:szCs w:val="28"/>
              </w:rPr>
              <w:t>Giải hệ phương trình , các phương trình sau đây:</w:t>
            </w:r>
          </w:p>
          <w:p w:rsidR="008419FA" w:rsidRPr="009402C0" w:rsidRDefault="008419FA" w:rsidP="008419FA">
            <w:pPr>
              <w:ind w:left="720"/>
              <w:jc w:val="both"/>
              <w:rPr>
                <w:sz w:val="28"/>
                <w:szCs w:val="28"/>
                <w:lang w:val="pt-BR"/>
              </w:rPr>
            </w:pPr>
            <w:r w:rsidRPr="009402C0">
              <w:rPr>
                <w:sz w:val="28"/>
                <w:szCs w:val="28"/>
                <w:lang w:val="pt-BR"/>
              </w:rPr>
              <w:t xml:space="preserve">1. </w:t>
            </w:r>
            <w:r w:rsidRPr="009402C0">
              <w:rPr>
                <w:position w:val="-34"/>
                <w:sz w:val="28"/>
                <w:szCs w:val="28"/>
              </w:rPr>
              <w:object w:dxaOrig="1480" w:dyaOrig="800">
                <v:shape id="_x0000_i2000" type="#_x0000_t75" style="width:74.25pt;height:39.75pt" o:ole="">
                  <v:imagedata r:id="rId1905" o:title=""/>
                </v:shape>
                <o:OLEObject Type="Embed" ProgID="Equation.DSMT4" ShapeID="_x0000_i2000" DrawAspect="Content" ObjectID="_1587385788" r:id="rId1906"/>
              </w:object>
            </w:r>
          </w:p>
          <w:p w:rsidR="008419FA" w:rsidRPr="009402C0" w:rsidRDefault="008419FA" w:rsidP="008419FA">
            <w:pPr>
              <w:ind w:left="720"/>
              <w:jc w:val="both"/>
              <w:rPr>
                <w:sz w:val="28"/>
                <w:szCs w:val="28"/>
              </w:rPr>
            </w:pPr>
            <w:r w:rsidRPr="009402C0">
              <w:rPr>
                <w:sz w:val="28"/>
                <w:szCs w:val="28"/>
                <w:lang w:val="pt-BR"/>
              </w:rPr>
              <w:t xml:space="preserve">2. </w:t>
            </w:r>
            <w:r w:rsidRPr="009402C0">
              <w:rPr>
                <w:position w:val="-14"/>
                <w:sz w:val="28"/>
                <w:szCs w:val="28"/>
              </w:rPr>
              <w:object w:dxaOrig="1640" w:dyaOrig="400">
                <v:shape id="_x0000_i2001" type="#_x0000_t75" style="width:81.75pt;height:20.25pt" o:ole="">
                  <v:imagedata r:id="rId1907" o:title=""/>
                </v:shape>
                <o:OLEObject Type="Embed" ProgID="Equation.DSMT4" ShapeID="_x0000_i2001" DrawAspect="Content" ObjectID="_1587385789" r:id="rId1908"/>
              </w:object>
            </w:r>
          </w:p>
          <w:p w:rsidR="008419FA" w:rsidRPr="009402C0" w:rsidRDefault="008419FA" w:rsidP="008419FA">
            <w:pPr>
              <w:ind w:left="720"/>
              <w:jc w:val="both"/>
              <w:rPr>
                <w:sz w:val="28"/>
                <w:szCs w:val="28"/>
              </w:rPr>
            </w:pPr>
            <w:r w:rsidRPr="009402C0">
              <w:rPr>
                <w:sz w:val="28"/>
                <w:szCs w:val="28"/>
                <w:lang w:val="pt-BR"/>
              </w:rPr>
              <w:t xml:space="preserve">3. </w:t>
            </w:r>
            <w:r w:rsidRPr="009402C0">
              <w:rPr>
                <w:position w:val="-6"/>
                <w:sz w:val="28"/>
                <w:szCs w:val="28"/>
                <w:lang w:val="pt-BR"/>
              </w:rPr>
              <w:object w:dxaOrig="1800" w:dyaOrig="340">
                <v:shape id="_x0000_i2002" type="#_x0000_t75" style="width:90pt;height:17.25pt" o:ole="">
                  <v:imagedata r:id="rId1909" o:title=""/>
                </v:shape>
                <o:OLEObject Type="Embed" ProgID="Equation.DSMT4" ShapeID="_x0000_i2002" DrawAspect="Content" ObjectID="_1587385790" r:id="rId1910"/>
              </w:object>
            </w:r>
          </w:p>
          <w:p w:rsidR="008419FA" w:rsidRPr="009402C0" w:rsidRDefault="008419FA" w:rsidP="008419FA">
            <w:pPr>
              <w:ind w:left="720"/>
              <w:jc w:val="both"/>
              <w:rPr>
                <w:sz w:val="28"/>
                <w:szCs w:val="28"/>
              </w:rPr>
            </w:pPr>
            <w:r w:rsidRPr="009402C0">
              <w:rPr>
                <w:sz w:val="28"/>
                <w:szCs w:val="28"/>
              </w:rPr>
              <w:t xml:space="preserve">4. </w:t>
            </w:r>
            <w:r w:rsidRPr="009402C0">
              <w:rPr>
                <w:position w:val="-8"/>
                <w:sz w:val="28"/>
                <w:szCs w:val="28"/>
              </w:rPr>
              <w:object w:dxaOrig="2960" w:dyaOrig="380">
                <v:shape id="_x0000_i2003" type="#_x0000_t75" style="width:147.75pt;height:18.75pt" o:ole="">
                  <v:imagedata r:id="rId1911" o:title=""/>
                </v:shape>
                <o:OLEObject Type="Embed" ProgID="Equation.DSMT4" ShapeID="_x0000_i2003" DrawAspect="Content" ObjectID="_1587385791" r:id="rId1912"/>
              </w:object>
            </w:r>
          </w:p>
          <w:p w:rsidR="008419FA" w:rsidRPr="009402C0" w:rsidRDefault="008419FA" w:rsidP="008419FA">
            <w:pPr>
              <w:rPr>
                <w:b/>
                <w:sz w:val="28"/>
                <w:szCs w:val="28"/>
                <w:lang w:val="pt-BR"/>
              </w:rPr>
            </w:pPr>
            <w:r w:rsidRPr="009402C0">
              <w:rPr>
                <w:b/>
                <w:sz w:val="28"/>
                <w:szCs w:val="28"/>
                <w:lang w:val="pt-BR"/>
              </w:rPr>
              <w:t xml:space="preserve">Câu 2: (1,5 </w:t>
            </w:r>
            <w:r w:rsidRPr="009402C0">
              <w:rPr>
                <w:b/>
                <w:i/>
                <w:sz w:val="28"/>
                <w:szCs w:val="28"/>
                <w:lang w:val="pt-BR"/>
              </w:rPr>
              <w:t>điểm</w:t>
            </w:r>
            <w:r w:rsidRPr="009402C0">
              <w:rPr>
                <w:b/>
                <w:sz w:val="28"/>
                <w:szCs w:val="28"/>
                <w:lang w:val="pt-BR"/>
              </w:rPr>
              <w:t>)</w:t>
            </w:r>
          </w:p>
          <w:p w:rsidR="008419FA" w:rsidRPr="009402C0" w:rsidRDefault="008419FA" w:rsidP="008419FA">
            <w:pPr>
              <w:rPr>
                <w:sz w:val="28"/>
                <w:szCs w:val="28"/>
              </w:rPr>
            </w:pPr>
            <w:r w:rsidRPr="009402C0">
              <w:rPr>
                <w:sz w:val="28"/>
                <w:szCs w:val="28"/>
                <w:lang w:val="pt-BR"/>
              </w:rPr>
              <w:tab/>
              <w:t xml:space="preserve">Cho biểu thức: </w:t>
            </w:r>
            <w:r w:rsidRPr="009402C0">
              <w:rPr>
                <w:position w:val="-36"/>
                <w:sz w:val="28"/>
                <w:szCs w:val="28"/>
                <w:lang w:val="pt-BR"/>
              </w:rPr>
              <w:object w:dxaOrig="3360" w:dyaOrig="840">
                <v:shape id="_x0000_i2004" type="#_x0000_t75" style="width:168pt;height:42pt" o:ole="">
                  <v:imagedata r:id="rId1913" o:title=""/>
                </v:shape>
                <o:OLEObject Type="Embed" ProgID="Equation.DSMT4" ShapeID="_x0000_i2004" DrawAspect="Content" ObjectID="_1587385792" r:id="rId1914"/>
              </w:object>
            </w:r>
            <w:r w:rsidRPr="009402C0">
              <w:rPr>
                <w:sz w:val="28"/>
                <w:szCs w:val="28"/>
              </w:rPr>
              <w:t xml:space="preserve">  (với </w:t>
            </w:r>
            <w:r w:rsidRPr="009402C0">
              <w:rPr>
                <w:position w:val="-12"/>
                <w:sz w:val="28"/>
                <w:szCs w:val="28"/>
              </w:rPr>
              <w:object w:dxaOrig="1180" w:dyaOrig="340">
                <v:shape id="_x0000_i2005" type="#_x0000_t75" style="width:59.25pt;height:17.25pt" o:ole="">
                  <v:imagedata r:id="rId1915" o:title=""/>
                </v:shape>
                <o:OLEObject Type="Embed" ProgID="Equation.DSMT4" ShapeID="_x0000_i2005" DrawAspect="Content" ObjectID="_1587385793" r:id="rId1916"/>
              </w:object>
            </w:r>
            <w:r w:rsidRPr="009402C0">
              <w:rPr>
                <w:sz w:val="28"/>
                <w:szCs w:val="28"/>
              </w:rPr>
              <w:t>)</w:t>
            </w:r>
          </w:p>
          <w:p w:rsidR="008419FA" w:rsidRPr="009402C0" w:rsidRDefault="008419FA" w:rsidP="008419FA">
            <w:pPr>
              <w:rPr>
                <w:sz w:val="28"/>
                <w:szCs w:val="28"/>
                <w:lang w:val="pt-BR"/>
              </w:rPr>
            </w:pPr>
            <w:r w:rsidRPr="009402C0">
              <w:rPr>
                <w:b/>
                <w:sz w:val="28"/>
                <w:szCs w:val="28"/>
                <w:lang w:val="pt-BR"/>
              </w:rPr>
              <w:tab/>
            </w:r>
            <w:r w:rsidRPr="009402C0">
              <w:rPr>
                <w:sz w:val="28"/>
                <w:szCs w:val="28"/>
                <w:lang w:val="pt-BR"/>
              </w:rPr>
              <w:t xml:space="preserve">1. Rút gọn biểu thức </w:t>
            </w:r>
            <w:r w:rsidRPr="009402C0">
              <w:rPr>
                <w:i/>
                <w:sz w:val="28"/>
                <w:szCs w:val="28"/>
                <w:lang w:val="pt-BR"/>
              </w:rPr>
              <w:t>K</w:t>
            </w:r>
            <w:r w:rsidRPr="009402C0">
              <w:rPr>
                <w:sz w:val="28"/>
                <w:szCs w:val="28"/>
                <w:lang w:val="pt-BR"/>
              </w:rPr>
              <w:t>.</w:t>
            </w:r>
          </w:p>
          <w:p w:rsidR="008419FA" w:rsidRPr="009402C0" w:rsidRDefault="008419FA" w:rsidP="008419FA">
            <w:pPr>
              <w:rPr>
                <w:sz w:val="28"/>
                <w:szCs w:val="28"/>
                <w:lang w:val="pt-BR"/>
              </w:rPr>
            </w:pPr>
            <w:r w:rsidRPr="009402C0">
              <w:rPr>
                <w:sz w:val="28"/>
                <w:szCs w:val="28"/>
                <w:lang w:val="pt-BR"/>
              </w:rPr>
              <w:tab/>
              <w:t xml:space="preserve">2. Tìm </w:t>
            </w:r>
            <w:r w:rsidRPr="009402C0">
              <w:rPr>
                <w:i/>
                <w:sz w:val="28"/>
                <w:szCs w:val="28"/>
                <w:lang w:val="pt-BR"/>
              </w:rPr>
              <w:t xml:space="preserve">a </w:t>
            </w:r>
            <w:r w:rsidRPr="009402C0">
              <w:rPr>
                <w:sz w:val="28"/>
                <w:szCs w:val="28"/>
                <w:lang w:val="pt-BR"/>
              </w:rPr>
              <w:t xml:space="preserve">để </w:t>
            </w:r>
            <w:r w:rsidRPr="009402C0">
              <w:rPr>
                <w:position w:val="-8"/>
                <w:sz w:val="28"/>
                <w:szCs w:val="28"/>
                <w:lang w:val="pt-BR"/>
              </w:rPr>
              <w:object w:dxaOrig="1260" w:dyaOrig="380">
                <v:shape id="_x0000_i2006" type="#_x0000_t75" style="width:63pt;height:18.75pt" o:ole="">
                  <v:imagedata r:id="rId1917" o:title=""/>
                </v:shape>
                <o:OLEObject Type="Embed" ProgID="Equation.DSMT4" ShapeID="_x0000_i2006" DrawAspect="Content" ObjectID="_1587385794" r:id="rId1918"/>
              </w:object>
            </w:r>
            <w:r w:rsidRPr="009402C0">
              <w:rPr>
                <w:sz w:val="28"/>
                <w:szCs w:val="28"/>
                <w:lang w:val="pt-BR"/>
              </w:rPr>
              <w:t>.</w:t>
            </w:r>
          </w:p>
          <w:p w:rsidR="008419FA" w:rsidRPr="009402C0" w:rsidRDefault="008419FA" w:rsidP="008419FA">
            <w:pPr>
              <w:rPr>
                <w:sz w:val="28"/>
                <w:szCs w:val="28"/>
                <w:lang w:val="pt-BR"/>
              </w:rPr>
            </w:pPr>
          </w:p>
          <w:p w:rsidR="008419FA" w:rsidRPr="009402C0" w:rsidRDefault="008419FA" w:rsidP="008419FA">
            <w:pPr>
              <w:rPr>
                <w:b/>
                <w:sz w:val="28"/>
                <w:szCs w:val="28"/>
                <w:lang w:val="pt-BR"/>
              </w:rPr>
            </w:pPr>
            <w:r w:rsidRPr="009402C0">
              <w:rPr>
                <w:b/>
                <w:sz w:val="28"/>
                <w:szCs w:val="28"/>
                <w:lang w:val="pt-BR"/>
              </w:rPr>
              <w:t xml:space="preserve">Câu 3: (1,5 </w:t>
            </w:r>
            <w:r w:rsidRPr="009402C0">
              <w:rPr>
                <w:b/>
                <w:i/>
                <w:sz w:val="28"/>
                <w:szCs w:val="28"/>
                <w:lang w:val="pt-BR"/>
              </w:rPr>
              <w:t>điểm</w:t>
            </w:r>
            <w:r w:rsidRPr="009402C0">
              <w:rPr>
                <w:b/>
                <w:sz w:val="28"/>
                <w:szCs w:val="28"/>
                <w:lang w:val="pt-BR"/>
              </w:rPr>
              <w:t>)</w:t>
            </w:r>
          </w:p>
          <w:p w:rsidR="008419FA" w:rsidRPr="009402C0" w:rsidRDefault="008419FA" w:rsidP="008419FA">
            <w:pPr>
              <w:jc w:val="both"/>
              <w:rPr>
                <w:sz w:val="28"/>
                <w:szCs w:val="28"/>
                <w:lang w:val="pt-BR"/>
              </w:rPr>
            </w:pPr>
            <w:r w:rsidRPr="009402C0">
              <w:rPr>
                <w:sz w:val="28"/>
                <w:szCs w:val="28"/>
                <w:lang w:val="pt-BR"/>
              </w:rPr>
              <w:tab/>
              <w:t xml:space="preserve">Cho phương trình (ẩn số </w:t>
            </w:r>
            <w:r w:rsidRPr="009402C0">
              <w:rPr>
                <w:i/>
                <w:sz w:val="28"/>
                <w:szCs w:val="28"/>
                <w:lang w:val="pt-BR"/>
              </w:rPr>
              <w:t>x</w:t>
            </w:r>
            <w:r w:rsidRPr="009402C0">
              <w:rPr>
                <w:sz w:val="28"/>
                <w:szCs w:val="28"/>
                <w:lang w:val="pt-BR"/>
              </w:rPr>
              <w:t xml:space="preserve">): </w:t>
            </w:r>
            <w:r w:rsidRPr="009402C0">
              <w:rPr>
                <w:position w:val="-14"/>
                <w:sz w:val="28"/>
                <w:szCs w:val="28"/>
                <w:lang w:val="pt-BR"/>
              </w:rPr>
              <w:object w:dxaOrig="2460" w:dyaOrig="420">
                <v:shape id="_x0000_i2007" type="#_x0000_t75" style="width:123pt;height:21pt" o:ole="">
                  <v:imagedata r:id="rId1919" o:title=""/>
                </v:shape>
                <o:OLEObject Type="Embed" ProgID="Equation.DSMT4" ShapeID="_x0000_i2007" DrawAspect="Content" ObjectID="_1587385795" r:id="rId1920"/>
              </w:object>
            </w:r>
            <w:r w:rsidRPr="009402C0">
              <w:rPr>
                <w:sz w:val="28"/>
                <w:szCs w:val="28"/>
                <w:lang w:val="pt-BR"/>
              </w:rPr>
              <w:t xml:space="preserve">. </w:t>
            </w:r>
          </w:p>
          <w:p w:rsidR="008419FA" w:rsidRPr="009402C0" w:rsidRDefault="008419FA" w:rsidP="008419FA">
            <w:pPr>
              <w:ind w:left="720"/>
              <w:jc w:val="both"/>
              <w:rPr>
                <w:sz w:val="28"/>
                <w:szCs w:val="28"/>
                <w:lang w:val="pt-BR"/>
              </w:rPr>
            </w:pPr>
            <w:r w:rsidRPr="009402C0">
              <w:rPr>
                <w:sz w:val="28"/>
                <w:szCs w:val="28"/>
                <w:lang w:val="pt-BR"/>
              </w:rPr>
              <w:t xml:space="preserve">1. Chứng minh phương trình (*) luôn có hai nghiệm phân biệt với mọi </w:t>
            </w:r>
            <w:r w:rsidRPr="009402C0">
              <w:rPr>
                <w:i/>
                <w:sz w:val="28"/>
                <w:szCs w:val="28"/>
                <w:lang w:val="pt-BR"/>
              </w:rPr>
              <w:t>m</w:t>
            </w:r>
            <w:r w:rsidRPr="009402C0">
              <w:rPr>
                <w:sz w:val="28"/>
                <w:szCs w:val="28"/>
                <w:lang w:val="pt-BR"/>
              </w:rPr>
              <w:t>.</w:t>
            </w:r>
          </w:p>
          <w:p w:rsidR="008419FA" w:rsidRPr="009402C0" w:rsidRDefault="008419FA" w:rsidP="008419FA">
            <w:pPr>
              <w:ind w:firstLine="720"/>
              <w:jc w:val="both"/>
              <w:rPr>
                <w:sz w:val="28"/>
                <w:szCs w:val="28"/>
                <w:lang w:val="pt-BR"/>
              </w:rPr>
            </w:pPr>
            <w:r w:rsidRPr="009402C0">
              <w:rPr>
                <w:sz w:val="28"/>
                <w:szCs w:val="28"/>
                <w:lang w:val="pt-BR"/>
              </w:rPr>
              <w:t xml:space="preserve">2. Tìm giá trị của </w:t>
            </w:r>
            <w:r w:rsidRPr="009402C0">
              <w:rPr>
                <w:i/>
                <w:sz w:val="28"/>
                <w:szCs w:val="28"/>
                <w:lang w:val="pt-BR"/>
              </w:rPr>
              <w:t>m</w:t>
            </w:r>
            <w:r w:rsidRPr="009402C0">
              <w:rPr>
                <w:sz w:val="28"/>
                <w:szCs w:val="28"/>
                <w:lang w:val="pt-BR"/>
              </w:rPr>
              <w:t xml:space="preserve"> để phương trình (*) có hai nghiệm </w:t>
            </w:r>
            <w:r w:rsidRPr="009402C0">
              <w:rPr>
                <w:position w:val="-12"/>
                <w:sz w:val="28"/>
                <w:szCs w:val="28"/>
                <w:lang w:val="pt-BR"/>
              </w:rPr>
              <w:object w:dxaOrig="620" w:dyaOrig="360">
                <v:shape id="_x0000_i2008" type="#_x0000_t75" style="width:30.75pt;height:18pt" o:ole="">
                  <v:imagedata r:id="rId1921" o:title=""/>
                </v:shape>
                <o:OLEObject Type="Embed" ProgID="Equation.DSMT4" ShapeID="_x0000_i2008" DrawAspect="Content" ObjectID="_1587385796" r:id="rId1922"/>
              </w:object>
            </w:r>
            <w:r w:rsidRPr="009402C0">
              <w:rPr>
                <w:sz w:val="28"/>
                <w:szCs w:val="28"/>
                <w:lang w:val="pt-BR"/>
              </w:rPr>
              <w:t xml:space="preserve"> thỏa </w:t>
            </w:r>
            <w:r w:rsidRPr="009402C0">
              <w:rPr>
                <w:position w:val="-12"/>
                <w:sz w:val="28"/>
                <w:szCs w:val="28"/>
                <w:lang w:val="pt-BR"/>
              </w:rPr>
              <w:object w:dxaOrig="1020" w:dyaOrig="360">
                <v:shape id="_x0000_i2009" type="#_x0000_t75" style="width:51pt;height:18pt" o:ole="">
                  <v:imagedata r:id="rId1923" o:title=""/>
                </v:shape>
                <o:OLEObject Type="Embed" ProgID="Equation.DSMT4" ShapeID="_x0000_i2009" DrawAspect="Content" ObjectID="_1587385797" r:id="rId1924"/>
              </w:object>
            </w:r>
            <w:r w:rsidRPr="009402C0">
              <w:rPr>
                <w:sz w:val="28"/>
                <w:szCs w:val="28"/>
                <w:lang w:val="pt-BR"/>
              </w:rPr>
              <w:t>.</w:t>
            </w:r>
          </w:p>
          <w:p w:rsidR="008419FA" w:rsidRPr="009402C0" w:rsidRDefault="008419FA" w:rsidP="008419FA">
            <w:pPr>
              <w:rPr>
                <w:sz w:val="28"/>
                <w:szCs w:val="28"/>
                <w:lang w:val="pt-BR"/>
              </w:rPr>
            </w:pPr>
          </w:p>
          <w:p w:rsidR="008419FA" w:rsidRPr="009402C0" w:rsidRDefault="008419FA" w:rsidP="008419FA">
            <w:pPr>
              <w:spacing w:after="60"/>
              <w:rPr>
                <w:b/>
                <w:sz w:val="28"/>
                <w:szCs w:val="28"/>
                <w:lang w:val="pt-BR"/>
              </w:rPr>
            </w:pPr>
            <w:r w:rsidRPr="009402C0">
              <w:rPr>
                <w:b/>
                <w:sz w:val="28"/>
                <w:szCs w:val="28"/>
                <w:lang w:val="pt-BR"/>
              </w:rPr>
              <w:t xml:space="preserve">Câu 4: (1,5 </w:t>
            </w:r>
            <w:r w:rsidRPr="009402C0">
              <w:rPr>
                <w:b/>
                <w:i/>
                <w:sz w:val="28"/>
                <w:szCs w:val="28"/>
                <w:lang w:val="pt-BR"/>
              </w:rPr>
              <w:t>điểm</w:t>
            </w:r>
            <w:r w:rsidRPr="009402C0">
              <w:rPr>
                <w:b/>
                <w:sz w:val="28"/>
                <w:szCs w:val="28"/>
                <w:lang w:val="pt-BR"/>
              </w:rPr>
              <w:t>)</w:t>
            </w:r>
          </w:p>
          <w:p w:rsidR="008419FA" w:rsidRPr="009402C0" w:rsidRDefault="008419FA" w:rsidP="008419FA">
            <w:pPr>
              <w:ind w:left="720"/>
              <w:jc w:val="both"/>
              <w:rPr>
                <w:sz w:val="28"/>
                <w:szCs w:val="28"/>
                <w:lang w:val="pt-BR"/>
              </w:rPr>
            </w:pPr>
            <w:r w:rsidRPr="009402C0">
              <w:rPr>
                <w:sz w:val="28"/>
                <w:szCs w:val="28"/>
                <w:lang w:val="pt-BR"/>
              </w:rPr>
              <w:t xml:space="preserve">Một ô tô dự định đi từ </w:t>
            </w:r>
            <w:r w:rsidRPr="009402C0">
              <w:rPr>
                <w:i/>
                <w:sz w:val="28"/>
                <w:szCs w:val="28"/>
                <w:lang w:val="pt-BR"/>
              </w:rPr>
              <w:t>A</w:t>
            </w:r>
            <w:r w:rsidRPr="009402C0">
              <w:rPr>
                <w:sz w:val="28"/>
                <w:szCs w:val="28"/>
                <w:lang w:val="pt-BR"/>
              </w:rPr>
              <w:t xml:space="preserve"> đến </w:t>
            </w:r>
            <w:r w:rsidRPr="009402C0">
              <w:rPr>
                <w:i/>
                <w:sz w:val="28"/>
                <w:szCs w:val="28"/>
                <w:lang w:val="pt-BR"/>
              </w:rPr>
              <w:t>B</w:t>
            </w:r>
            <w:r w:rsidRPr="009402C0">
              <w:rPr>
                <w:sz w:val="28"/>
                <w:szCs w:val="28"/>
                <w:lang w:val="pt-BR"/>
              </w:rPr>
              <w:t xml:space="preserve"> cách nhau 120 km trong một thời gian quy định. Sau khi đi được 1 giờ thì ô tô bị chặn bởi xe cứu hỏa 10 phút. Do đó để đến </w:t>
            </w:r>
            <w:r w:rsidRPr="009402C0">
              <w:rPr>
                <w:i/>
                <w:sz w:val="28"/>
                <w:szCs w:val="28"/>
                <w:lang w:val="pt-BR"/>
              </w:rPr>
              <w:t>B</w:t>
            </w:r>
            <w:r w:rsidRPr="009402C0">
              <w:rPr>
                <w:sz w:val="28"/>
                <w:szCs w:val="28"/>
                <w:lang w:val="pt-BR"/>
              </w:rPr>
              <w:t xml:space="preserve"> đúng hạn xe phải tăng vận tốc thêm 6 km/h. Tính vận tốc lúc đầu của ô tô.</w:t>
            </w:r>
          </w:p>
          <w:p w:rsidR="008419FA" w:rsidRPr="009402C0" w:rsidRDefault="008419FA" w:rsidP="008419FA">
            <w:pPr>
              <w:tabs>
                <w:tab w:val="left" w:pos="2010"/>
              </w:tabs>
              <w:rPr>
                <w:sz w:val="28"/>
                <w:szCs w:val="28"/>
                <w:lang w:val="pt-BR"/>
              </w:rPr>
            </w:pPr>
            <w:r w:rsidRPr="009402C0">
              <w:rPr>
                <w:sz w:val="28"/>
                <w:szCs w:val="28"/>
                <w:lang w:val="pt-BR"/>
              </w:rPr>
              <w:tab/>
            </w:r>
          </w:p>
          <w:p w:rsidR="008419FA" w:rsidRPr="009402C0" w:rsidRDefault="008419FA" w:rsidP="008419FA">
            <w:pPr>
              <w:rPr>
                <w:b/>
                <w:sz w:val="28"/>
                <w:szCs w:val="28"/>
                <w:lang w:val="pt-BR"/>
              </w:rPr>
            </w:pPr>
            <w:r w:rsidRPr="009402C0">
              <w:rPr>
                <w:b/>
                <w:sz w:val="28"/>
                <w:szCs w:val="28"/>
                <w:lang w:val="pt-BR"/>
              </w:rPr>
              <w:t xml:space="preserve">Câu 5: (3,5 </w:t>
            </w:r>
            <w:r w:rsidRPr="009402C0">
              <w:rPr>
                <w:b/>
                <w:i/>
                <w:sz w:val="28"/>
                <w:szCs w:val="28"/>
                <w:lang w:val="pt-BR"/>
              </w:rPr>
              <w:t>điểm</w:t>
            </w:r>
            <w:r w:rsidRPr="009402C0">
              <w:rPr>
                <w:b/>
                <w:sz w:val="28"/>
                <w:szCs w:val="28"/>
                <w:lang w:val="pt-BR"/>
              </w:rPr>
              <w:t>)</w:t>
            </w:r>
          </w:p>
          <w:p w:rsidR="008419FA" w:rsidRPr="009402C0" w:rsidRDefault="008419FA" w:rsidP="008419FA">
            <w:pPr>
              <w:ind w:left="720"/>
              <w:jc w:val="both"/>
              <w:rPr>
                <w:sz w:val="28"/>
                <w:szCs w:val="28"/>
              </w:rPr>
            </w:pPr>
            <w:r w:rsidRPr="009402C0">
              <w:rPr>
                <w:sz w:val="28"/>
                <w:szCs w:val="28"/>
                <w:lang w:val="pt-BR"/>
              </w:rPr>
              <w:t xml:space="preserve">Cho đường tròn </w:t>
            </w:r>
            <w:r w:rsidRPr="009402C0">
              <w:rPr>
                <w:position w:val="-14"/>
                <w:sz w:val="28"/>
                <w:szCs w:val="28"/>
              </w:rPr>
              <w:object w:dxaOrig="460" w:dyaOrig="400">
                <v:shape id="_x0000_i2010" type="#_x0000_t75" style="width:23.25pt;height:20.25pt" o:ole="">
                  <v:imagedata r:id="rId1925" o:title=""/>
                </v:shape>
                <o:OLEObject Type="Embed" ProgID="Equation.DSMT4" ShapeID="_x0000_i2010" DrawAspect="Content" ObjectID="_1587385798" r:id="rId1926"/>
              </w:object>
            </w:r>
            <w:r w:rsidRPr="009402C0">
              <w:rPr>
                <w:sz w:val="28"/>
                <w:szCs w:val="28"/>
                <w:lang w:val="pt-BR"/>
              </w:rPr>
              <w:t xml:space="preserve">, từ điểm </w:t>
            </w:r>
            <w:r w:rsidRPr="009402C0">
              <w:rPr>
                <w:position w:val="-4"/>
                <w:sz w:val="28"/>
                <w:szCs w:val="28"/>
              </w:rPr>
              <w:object w:dxaOrig="240" w:dyaOrig="260">
                <v:shape id="_x0000_i2011" type="#_x0000_t75" style="width:12pt;height:12.75pt" o:ole="">
                  <v:imagedata r:id="rId1927" o:title=""/>
                </v:shape>
                <o:OLEObject Type="Embed" ProgID="Equation.DSMT4" ShapeID="_x0000_i2011" DrawAspect="Content" ObjectID="_1587385799" r:id="rId1928"/>
              </w:object>
            </w:r>
            <w:r w:rsidRPr="009402C0">
              <w:rPr>
                <w:sz w:val="28"/>
                <w:szCs w:val="28"/>
                <w:lang w:val="pt-BR"/>
              </w:rPr>
              <w:t xml:space="preserve">ở ngoài đường tròn vẽ hai tiếp tuyến </w:t>
            </w:r>
            <w:r w:rsidRPr="009402C0">
              <w:rPr>
                <w:position w:val="-4"/>
                <w:sz w:val="28"/>
                <w:szCs w:val="28"/>
              </w:rPr>
              <w:object w:dxaOrig="400" w:dyaOrig="260">
                <v:shape id="_x0000_i2012" type="#_x0000_t75" style="width:20.25pt;height:12.75pt" o:ole="">
                  <v:imagedata r:id="rId1929" o:title=""/>
                </v:shape>
                <o:OLEObject Type="Embed" ProgID="Equation.DSMT4" ShapeID="_x0000_i2012" DrawAspect="Content" ObjectID="_1587385800" r:id="rId1930"/>
              </w:object>
            </w:r>
            <w:r w:rsidRPr="009402C0">
              <w:rPr>
                <w:sz w:val="28"/>
                <w:szCs w:val="28"/>
                <w:lang w:val="pt-BR"/>
              </w:rPr>
              <w:t>và</w:t>
            </w:r>
            <w:r w:rsidRPr="009402C0">
              <w:rPr>
                <w:position w:val="-6"/>
                <w:sz w:val="28"/>
                <w:szCs w:val="28"/>
              </w:rPr>
              <w:object w:dxaOrig="440" w:dyaOrig="279">
                <v:shape id="_x0000_i2013" type="#_x0000_t75" style="width:21.75pt;height:14.25pt" o:ole="">
                  <v:imagedata r:id="rId1931" o:title=""/>
                </v:shape>
                <o:OLEObject Type="Embed" ProgID="Equation.DSMT4" ShapeID="_x0000_i2013" DrawAspect="Content" ObjectID="_1587385801" r:id="rId1932"/>
              </w:object>
            </w:r>
            <w:r w:rsidRPr="009402C0">
              <w:rPr>
                <w:sz w:val="28"/>
                <w:szCs w:val="28"/>
                <w:lang w:val="pt-BR"/>
              </w:rPr>
              <w:t>(</w:t>
            </w:r>
            <w:r w:rsidRPr="009402C0">
              <w:rPr>
                <w:position w:val="-12"/>
                <w:sz w:val="28"/>
                <w:szCs w:val="28"/>
              </w:rPr>
              <w:object w:dxaOrig="560" w:dyaOrig="340">
                <v:shape id="_x0000_i2014" type="#_x0000_t75" style="width:27.75pt;height:17.25pt" o:ole="">
                  <v:imagedata r:id="rId1933" o:title=""/>
                </v:shape>
                <o:OLEObject Type="Embed" ProgID="Equation.DSMT4" ShapeID="_x0000_i2014" DrawAspect="Content" ObjectID="_1587385802" r:id="rId1934"/>
              </w:object>
            </w:r>
            <w:r w:rsidRPr="009402C0">
              <w:rPr>
                <w:sz w:val="28"/>
                <w:szCs w:val="28"/>
                <w:lang w:val="pt-BR"/>
              </w:rPr>
              <w:t xml:space="preserve">là các tiếp điểm). </w:t>
            </w:r>
            <w:r w:rsidRPr="009402C0">
              <w:rPr>
                <w:position w:val="-6"/>
                <w:sz w:val="28"/>
                <w:szCs w:val="28"/>
              </w:rPr>
              <w:object w:dxaOrig="400" w:dyaOrig="279">
                <v:shape id="_x0000_i2015" type="#_x0000_t75" style="width:20.25pt;height:14.25pt" o:ole="">
                  <v:imagedata r:id="rId1935" o:title=""/>
                </v:shape>
                <o:OLEObject Type="Embed" ProgID="Equation.DSMT4" ShapeID="_x0000_i2015" DrawAspect="Content" ObjectID="_1587385803" r:id="rId1936"/>
              </w:object>
            </w:r>
            <w:r w:rsidRPr="009402C0">
              <w:rPr>
                <w:sz w:val="28"/>
                <w:szCs w:val="28"/>
              </w:rPr>
              <w:t>cắt</w:t>
            </w:r>
            <w:r w:rsidRPr="009402C0">
              <w:rPr>
                <w:position w:val="-6"/>
                <w:sz w:val="28"/>
                <w:szCs w:val="28"/>
              </w:rPr>
              <w:object w:dxaOrig="440" w:dyaOrig="279">
                <v:shape id="_x0000_i2016" type="#_x0000_t75" style="width:21.75pt;height:14.25pt" o:ole="">
                  <v:imagedata r:id="rId1937" o:title=""/>
                </v:shape>
                <o:OLEObject Type="Embed" ProgID="Equation.DSMT4" ShapeID="_x0000_i2016" DrawAspect="Content" ObjectID="_1587385804" r:id="rId1938"/>
              </w:object>
            </w:r>
            <w:r w:rsidRPr="009402C0">
              <w:rPr>
                <w:sz w:val="28"/>
                <w:szCs w:val="28"/>
              </w:rPr>
              <w:t>tại E.</w:t>
            </w:r>
          </w:p>
          <w:p w:rsidR="008419FA" w:rsidRPr="009402C0" w:rsidRDefault="008419FA" w:rsidP="008419FA">
            <w:pPr>
              <w:ind w:left="720"/>
              <w:jc w:val="both"/>
              <w:rPr>
                <w:sz w:val="28"/>
                <w:szCs w:val="28"/>
              </w:rPr>
            </w:pPr>
            <w:r w:rsidRPr="009402C0">
              <w:rPr>
                <w:sz w:val="28"/>
                <w:szCs w:val="28"/>
              </w:rPr>
              <w:t xml:space="preserve">1. Chứng minh tứ giác </w:t>
            </w:r>
            <w:r w:rsidRPr="009402C0">
              <w:rPr>
                <w:position w:val="-6"/>
                <w:sz w:val="28"/>
                <w:szCs w:val="28"/>
              </w:rPr>
              <w:object w:dxaOrig="780" w:dyaOrig="279">
                <v:shape id="_x0000_i2017" type="#_x0000_t75" style="width:39pt;height:14.25pt" o:ole="">
                  <v:imagedata r:id="rId1939" o:title=""/>
                </v:shape>
                <o:OLEObject Type="Embed" ProgID="Equation.DSMT4" ShapeID="_x0000_i2017" DrawAspect="Content" ObjectID="_1587385805" r:id="rId1940"/>
              </w:object>
            </w:r>
            <w:r w:rsidRPr="009402C0">
              <w:rPr>
                <w:sz w:val="28"/>
                <w:szCs w:val="28"/>
              </w:rPr>
              <w:t xml:space="preserve"> nội tiếp. </w:t>
            </w:r>
          </w:p>
          <w:p w:rsidR="008419FA" w:rsidRPr="009402C0" w:rsidRDefault="008419FA" w:rsidP="008419FA">
            <w:pPr>
              <w:rPr>
                <w:sz w:val="28"/>
                <w:szCs w:val="28"/>
              </w:rPr>
            </w:pPr>
            <w:r w:rsidRPr="009402C0">
              <w:rPr>
                <w:sz w:val="28"/>
                <w:szCs w:val="28"/>
              </w:rPr>
              <w:tab/>
              <w:t xml:space="preserve">2. Chứng minh </w:t>
            </w:r>
            <w:r w:rsidRPr="009402C0">
              <w:rPr>
                <w:position w:val="-6"/>
                <w:sz w:val="28"/>
                <w:szCs w:val="28"/>
              </w:rPr>
              <w:object w:dxaOrig="440" w:dyaOrig="279">
                <v:shape id="_x0000_i2018" type="#_x0000_t75" style="width:21.75pt;height:14.25pt" o:ole="">
                  <v:imagedata r:id="rId1941" o:title=""/>
                </v:shape>
                <o:OLEObject Type="Embed" ProgID="Equation.DSMT4" ShapeID="_x0000_i2018" DrawAspect="Content" ObjectID="_1587385806" r:id="rId1942"/>
              </w:object>
            </w:r>
            <w:r w:rsidRPr="009402C0">
              <w:rPr>
                <w:sz w:val="28"/>
                <w:szCs w:val="28"/>
              </w:rPr>
              <w:t xml:space="preserve"> vuông góc với </w:t>
            </w:r>
            <w:r w:rsidRPr="009402C0">
              <w:rPr>
                <w:position w:val="-6"/>
                <w:sz w:val="28"/>
                <w:szCs w:val="28"/>
              </w:rPr>
              <w:object w:dxaOrig="400" w:dyaOrig="279">
                <v:shape id="_x0000_i2019" type="#_x0000_t75" style="width:20.25pt;height:14.25pt" o:ole="">
                  <v:imagedata r:id="rId1943" o:title=""/>
                </v:shape>
                <o:OLEObject Type="Embed" ProgID="Equation.DSMT4" ShapeID="_x0000_i2019" DrawAspect="Content" ObjectID="_1587385807" r:id="rId1944"/>
              </w:object>
            </w:r>
            <w:r w:rsidRPr="009402C0">
              <w:rPr>
                <w:sz w:val="28"/>
                <w:szCs w:val="28"/>
              </w:rPr>
              <w:t xml:space="preserve"> và </w:t>
            </w:r>
            <w:r w:rsidRPr="009402C0">
              <w:rPr>
                <w:position w:val="-6"/>
                <w:sz w:val="28"/>
                <w:szCs w:val="28"/>
              </w:rPr>
              <w:object w:dxaOrig="1800" w:dyaOrig="279">
                <v:shape id="_x0000_i2020" type="#_x0000_t75" style="width:90pt;height:14.25pt" o:ole="">
                  <v:imagedata r:id="rId1945" o:title=""/>
                </v:shape>
                <o:OLEObject Type="Embed" ProgID="Equation.DSMT4" ShapeID="_x0000_i2020" DrawAspect="Content" ObjectID="_1587385808" r:id="rId1946"/>
              </w:object>
            </w:r>
            <w:r w:rsidRPr="009402C0">
              <w:rPr>
                <w:sz w:val="28"/>
                <w:szCs w:val="28"/>
              </w:rPr>
              <w:t>.</w:t>
            </w:r>
          </w:p>
          <w:p w:rsidR="008419FA" w:rsidRPr="009402C0" w:rsidRDefault="008419FA" w:rsidP="008419FA">
            <w:pPr>
              <w:spacing w:before="40"/>
              <w:ind w:left="720"/>
              <w:jc w:val="both"/>
              <w:rPr>
                <w:sz w:val="28"/>
                <w:szCs w:val="28"/>
              </w:rPr>
            </w:pPr>
            <w:r w:rsidRPr="009402C0">
              <w:rPr>
                <w:sz w:val="28"/>
                <w:szCs w:val="28"/>
              </w:rPr>
              <w:t>3. Gọi</w:t>
            </w:r>
            <w:r w:rsidRPr="009402C0">
              <w:rPr>
                <w:position w:val="-4"/>
                <w:sz w:val="28"/>
                <w:szCs w:val="28"/>
              </w:rPr>
              <w:object w:dxaOrig="200" w:dyaOrig="260">
                <v:shape id="_x0000_i2021" type="#_x0000_t75" style="width:9.75pt;height:12.75pt" o:ole="">
                  <v:imagedata r:id="rId1947" o:title=""/>
                </v:shape>
                <o:OLEObject Type="Embed" ProgID="Equation.DSMT4" ShapeID="_x0000_i2021" DrawAspect="Content" ObjectID="_1587385809" r:id="rId1948"/>
              </w:object>
            </w:r>
            <w:r w:rsidRPr="009402C0">
              <w:rPr>
                <w:sz w:val="28"/>
                <w:szCs w:val="28"/>
              </w:rPr>
              <w:t xml:space="preserve">là trung điểm của </w:t>
            </w:r>
            <w:r w:rsidRPr="009402C0">
              <w:rPr>
                <w:position w:val="-4"/>
                <w:sz w:val="28"/>
                <w:szCs w:val="28"/>
              </w:rPr>
              <w:object w:dxaOrig="380" w:dyaOrig="260">
                <v:shape id="_x0000_i2022" type="#_x0000_t75" style="width:18.75pt;height:12.75pt" o:ole="">
                  <v:imagedata r:id="rId1949" o:title=""/>
                </v:shape>
                <o:OLEObject Type="Embed" ProgID="Equation.DSMT4" ShapeID="_x0000_i2022" DrawAspect="Content" ObjectID="_1587385810" r:id="rId1950"/>
              </w:object>
            </w:r>
            <w:r w:rsidRPr="009402C0">
              <w:rPr>
                <w:sz w:val="28"/>
                <w:szCs w:val="28"/>
              </w:rPr>
              <w:t>, đường thẳng qua</w:t>
            </w:r>
            <w:r w:rsidRPr="009402C0">
              <w:rPr>
                <w:position w:val="-4"/>
                <w:sz w:val="28"/>
                <w:szCs w:val="28"/>
              </w:rPr>
              <w:object w:dxaOrig="200" w:dyaOrig="260">
                <v:shape id="_x0000_i2023" type="#_x0000_t75" style="width:9.75pt;height:12.75pt" o:ole="">
                  <v:imagedata r:id="rId1947" o:title=""/>
                </v:shape>
                <o:OLEObject Type="Embed" ProgID="Equation.DSMT4" ShapeID="_x0000_i2023" DrawAspect="Content" ObjectID="_1587385811" r:id="rId1951"/>
              </w:object>
            </w:r>
            <w:r w:rsidRPr="009402C0">
              <w:rPr>
                <w:sz w:val="28"/>
                <w:szCs w:val="28"/>
              </w:rPr>
              <w:t xml:space="preserve">và vuông góc </w:t>
            </w:r>
            <w:r w:rsidRPr="009402C0">
              <w:rPr>
                <w:position w:val="-6"/>
                <w:sz w:val="28"/>
                <w:szCs w:val="28"/>
              </w:rPr>
              <w:object w:dxaOrig="380" w:dyaOrig="279">
                <v:shape id="_x0000_i2024" type="#_x0000_t75" style="width:18.75pt;height:14.25pt" o:ole="">
                  <v:imagedata r:id="rId1952" o:title=""/>
                </v:shape>
                <o:OLEObject Type="Embed" ProgID="Equation.DSMT4" ShapeID="_x0000_i2024" DrawAspect="Content" ObjectID="_1587385812" r:id="rId1953"/>
              </w:object>
            </w:r>
            <w:r w:rsidRPr="009402C0">
              <w:rPr>
                <w:sz w:val="28"/>
                <w:szCs w:val="28"/>
              </w:rPr>
              <w:t xml:space="preserve">cắt các tia </w:t>
            </w:r>
            <w:r w:rsidRPr="009402C0">
              <w:rPr>
                <w:position w:val="-12"/>
                <w:sz w:val="28"/>
                <w:szCs w:val="28"/>
              </w:rPr>
              <w:object w:dxaOrig="920" w:dyaOrig="340">
                <v:shape id="_x0000_i2025" type="#_x0000_t75" style="width:45.75pt;height:17.25pt" o:ole="">
                  <v:imagedata r:id="rId1954" o:title=""/>
                </v:shape>
                <o:OLEObject Type="Embed" ProgID="Equation.DSMT4" ShapeID="_x0000_i2025" DrawAspect="Content" ObjectID="_1587385813" r:id="rId1955"/>
              </w:object>
            </w:r>
            <w:r w:rsidRPr="009402C0">
              <w:rPr>
                <w:sz w:val="28"/>
                <w:szCs w:val="28"/>
              </w:rPr>
              <w:t xml:space="preserve">theo thứ tự tại </w:t>
            </w:r>
            <w:r w:rsidRPr="009402C0">
              <w:rPr>
                <w:position w:val="-4"/>
                <w:sz w:val="28"/>
                <w:szCs w:val="28"/>
              </w:rPr>
              <w:object w:dxaOrig="279" w:dyaOrig="260">
                <v:shape id="_x0000_i2026" type="#_x0000_t75" style="width:14.25pt;height:12.75pt" o:ole="">
                  <v:imagedata r:id="rId1956" o:title=""/>
                </v:shape>
                <o:OLEObject Type="Embed" ProgID="Equation.DSMT4" ShapeID="_x0000_i2026" DrawAspect="Content" ObjectID="_1587385814" r:id="rId1957"/>
              </w:object>
            </w:r>
            <w:r w:rsidRPr="009402C0">
              <w:rPr>
                <w:sz w:val="28"/>
                <w:szCs w:val="28"/>
              </w:rPr>
              <w:t xml:space="preserve">và </w:t>
            </w:r>
            <w:r w:rsidRPr="009402C0">
              <w:rPr>
                <w:position w:val="-4"/>
                <w:sz w:val="28"/>
                <w:szCs w:val="28"/>
              </w:rPr>
              <w:object w:dxaOrig="260" w:dyaOrig="260">
                <v:shape id="_x0000_i2027" type="#_x0000_t75" style="width:12.75pt;height:12.75pt" o:ole="">
                  <v:imagedata r:id="rId1958" o:title=""/>
                </v:shape>
                <o:OLEObject Type="Embed" ProgID="Equation.DSMT4" ShapeID="_x0000_i2027" DrawAspect="Content" ObjectID="_1587385815" r:id="rId1959"/>
              </w:object>
            </w:r>
            <w:r w:rsidRPr="009402C0">
              <w:rPr>
                <w:sz w:val="28"/>
                <w:szCs w:val="28"/>
              </w:rPr>
              <w:t xml:space="preserve">. Chứng minh </w:t>
            </w:r>
            <w:r w:rsidRPr="009402C0">
              <w:rPr>
                <w:position w:val="-6"/>
                <w:sz w:val="28"/>
                <w:szCs w:val="28"/>
              </w:rPr>
              <w:object w:dxaOrig="1340" w:dyaOrig="380">
                <v:shape id="_x0000_i2028" type="#_x0000_t75" style="width:66.75pt;height:18.75pt" o:ole="">
                  <v:imagedata r:id="rId1960" o:title=""/>
                </v:shape>
                <o:OLEObject Type="Embed" ProgID="Equation.DSMT4" ShapeID="_x0000_i2028" DrawAspect="Content" ObjectID="_1587385816" r:id="rId1961"/>
              </w:object>
            </w:r>
            <w:r w:rsidRPr="009402C0">
              <w:rPr>
                <w:sz w:val="28"/>
                <w:szCs w:val="28"/>
              </w:rPr>
              <w:t xml:space="preserve"> và </w:t>
            </w:r>
            <w:r w:rsidRPr="009402C0">
              <w:rPr>
                <w:position w:val="-6"/>
                <w:sz w:val="28"/>
                <w:szCs w:val="28"/>
              </w:rPr>
              <w:object w:dxaOrig="800" w:dyaOrig="279">
                <v:shape id="_x0000_i2029" type="#_x0000_t75" style="width:39.75pt;height:14.25pt" o:ole="">
                  <v:imagedata r:id="rId1962" o:title=""/>
                </v:shape>
                <o:OLEObject Type="Embed" ProgID="Equation.DSMT4" ShapeID="_x0000_i2029" DrawAspect="Content" ObjectID="_1587385817" r:id="rId1963"/>
              </w:object>
            </w:r>
            <w:r w:rsidRPr="009402C0">
              <w:rPr>
                <w:sz w:val="28"/>
                <w:szCs w:val="28"/>
              </w:rPr>
              <w:t xml:space="preserve">cân tại </w:t>
            </w:r>
            <w:r w:rsidRPr="009402C0">
              <w:rPr>
                <w:position w:val="-6"/>
                <w:sz w:val="28"/>
                <w:szCs w:val="28"/>
              </w:rPr>
              <w:object w:dxaOrig="260" w:dyaOrig="279">
                <v:shape id="_x0000_i2030" type="#_x0000_t75" style="width:12.75pt;height:14.25pt" o:ole="">
                  <v:imagedata r:id="rId1964" o:title=""/>
                </v:shape>
                <o:OLEObject Type="Embed" ProgID="Equation.DSMT4" ShapeID="_x0000_i2030" DrawAspect="Content" ObjectID="_1587385818" r:id="rId1965"/>
              </w:object>
            </w:r>
            <w:r w:rsidRPr="009402C0">
              <w:rPr>
                <w:sz w:val="28"/>
                <w:szCs w:val="28"/>
              </w:rPr>
              <w:t>.</w:t>
            </w:r>
          </w:p>
          <w:p w:rsidR="008419FA" w:rsidRPr="009402C0" w:rsidRDefault="008419FA" w:rsidP="008419FA">
            <w:pPr>
              <w:ind w:left="720"/>
              <w:jc w:val="both"/>
              <w:rPr>
                <w:sz w:val="28"/>
                <w:szCs w:val="28"/>
              </w:rPr>
            </w:pPr>
            <w:r w:rsidRPr="009402C0">
              <w:rPr>
                <w:sz w:val="28"/>
                <w:szCs w:val="28"/>
              </w:rPr>
              <w:t xml:space="preserve">4. Chứng minh </w:t>
            </w:r>
            <w:r w:rsidRPr="009402C0">
              <w:rPr>
                <w:position w:val="-4"/>
                <w:sz w:val="28"/>
                <w:szCs w:val="28"/>
              </w:rPr>
              <w:object w:dxaOrig="260" w:dyaOrig="260">
                <v:shape id="_x0000_i2031" type="#_x0000_t75" style="width:12.75pt;height:12.75pt" o:ole="">
                  <v:imagedata r:id="rId1966" o:title=""/>
                </v:shape>
                <o:OLEObject Type="Embed" ProgID="Equation.DSMT4" ShapeID="_x0000_i2031" DrawAspect="Content" ObjectID="_1587385819" r:id="rId1967"/>
              </w:object>
            </w:r>
            <w:r w:rsidRPr="009402C0">
              <w:rPr>
                <w:sz w:val="28"/>
                <w:szCs w:val="28"/>
              </w:rPr>
              <w:t xml:space="preserve"> là trung điểm của</w:t>
            </w:r>
            <w:r w:rsidRPr="009402C0">
              <w:rPr>
                <w:position w:val="-6"/>
                <w:sz w:val="28"/>
                <w:szCs w:val="28"/>
              </w:rPr>
              <w:object w:dxaOrig="440" w:dyaOrig="279">
                <v:shape id="_x0000_i2032" type="#_x0000_t75" style="width:21.75pt;height:14.25pt" o:ole="">
                  <v:imagedata r:id="rId1968" o:title=""/>
                </v:shape>
                <o:OLEObject Type="Embed" ProgID="Equation.DSMT4" ShapeID="_x0000_i2032" DrawAspect="Content" ObjectID="_1587385820" r:id="rId1969"/>
              </w:object>
            </w:r>
            <w:r w:rsidRPr="009402C0">
              <w:rPr>
                <w:sz w:val="28"/>
                <w:szCs w:val="28"/>
              </w:rPr>
              <w:t>.</w:t>
            </w:r>
          </w:p>
          <w:p w:rsidR="008419FA" w:rsidRPr="009402C0" w:rsidRDefault="008419FA" w:rsidP="008419FA">
            <w:pPr>
              <w:ind w:left="720"/>
              <w:jc w:val="both"/>
              <w:rPr>
                <w:sz w:val="28"/>
                <w:szCs w:val="28"/>
              </w:rPr>
            </w:pPr>
          </w:p>
          <w:p w:rsidR="008419FA" w:rsidRPr="009402C0" w:rsidRDefault="008419FA" w:rsidP="008419FA">
            <w:pPr>
              <w:jc w:val="center"/>
              <w:rPr>
                <w:b/>
                <w:sz w:val="28"/>
                <w:szCs w:val="28"/>
                <w:lang w:val="pt-BR"/>
              </w:rPr>
            </w:pPr>
            <w:r w:rsidRPr="009402C0">
              <w:rPr>
                <w:b/>
                <w:sz w:val="28"/>
                <w:szCs w:val="28"/>
                <w:lang w:val="pt-BR"/>
              </w:rPr>
              <w:t>GỢI Ý GIẢI:</w:t>
            </w:r>
          </w:p>
          <w:p w:rsidR="008419FA" w:rsidRPr="009402C0" w:rsidRDefault="008419FA" w:rsidP="008419FA">
            <w:pPr>
              <w:rPr>
                <w:sz w:val="28"/>
                <w:szCs w:val="28"/>
              </w:rPr>
            </w:pPr>
            <w:r w:rsidRPr="009402C0">
              <w:rPr>
                <w:sz w:val="28"/>
                <w:szCs w:val="28"/>
              </w:rPr>
              <w:t xml:space="preserve">Câu 1: (2,0 </w:t>
            </w:r>
            <w:r w:rsidRPr="009402C0">
              <w:rPr>
                <w:i/>
                <w:sz w:val="28"/>
                <w:szCs w:val="28"/>
              </w:rPr>
              <w:t>điểm</w:t>
            </w:r>
            <w:r w:rsidRPr="009402C0">
              <w:rPr>
                <w:sz w:val="28"/>
                <w:szCs w:val="28"/>
              </w:rPr>
              <w:t>)</w:t>
            </w:r>
          </w:p>
          <w:p w:rsidR="008419FA" w:rsidRPr="009402C0" w:rsidRDefault="008419FA" w:rsidP="008419FA">
            <w:pPr>
              <w:ind w:firstLine="720"/>
              <w:rPr>
                <w:sz w:val="28"/>
                <w:szCs w:val="28"/>
              </w:rPr>
            </w:pPr>
            <w:r w:rsidRPr="009402C0">
              <w:rPr>
                <w:sz w:val="28"/>
                <w:szCs w:val="28"/>
              </w:rPr>
              <w:t>Giải hệ phương trình , các phương trình sau đây:</w:t>
            </w:r>
          </w:p>
          <w:p w:rsidR="008419FA" w:rsidRPr="009402C0" w:rsidRDefault="008419FA" w:rsidP="008419FA">
            <w:pPr>
              <w:ind w:left="720"/>
              <w:jc w:val="both"/>
              <w:rPr>
                <w:sz w:val="28"/>
                <w:szCs w:val="28"/>
              </w:rPr>
            </w:pPr>
            <w:r w:rsidRPr="009402C0">
              <w:rPr>
                <w:sz w:val="28"/>
                <w:szCs w:val="28"/>
              </w:rPr>
              <w:t xml:space="preserve">1. </w:t>
            </w:r>
            <w:r w:rsidRPr="009402C0">
              <w:rPr>
                <w:position w:val="-34"/>
                <w:sz w:val="28"/>
                <w:szCs w:val="28"/>
              </w:rPr>
              <w:object w:dxaOrig="6080" w:dyaOrig="800">
                <v:shape id="_x0000_i2033" type="#_x0000_t75" style="width:303.75pt;height:39.75pt" o:ole="">
                  <v:imagedata r:id="rId1970" o:title=""/>
                </v:shape>
                <o:OLEObject Type="Embed" ProgID="Equation.DSMT4" ShapeID="_x0000_i2033" DrawAspect="Content" ObjectID="_1587385821" r:id="rId1971"/>
              </w:object>
            </w:r>
          </w:p>
          <w:p w:rsidR="008419FA" w:rsidRPr="009402C0" w:rsidRDefault="008419FA" w:rsidP="008419FA">
            <w:pPr>
              <w:ind w:left="720"/>
              <w:jc w:val="both"/>
              <w:rPr>
                <w:sz w:val="28"/>
                <w:szCs w:val="28"/>
              </w:rPr>
            </w:pPr>
            <w:r w:rsidRPr="009402C0">
              <w:rPr>
                <w:sz w:val="28"/>
                <w:szCs w:val="28"/>
              </w:rPr>
              <w:t>2.</w:t>
            </w:r>
            <w:r w:rsidRPr="009402C0">
              <w:rPr>
                <w:position w:val="-14"/>
                <w:sz w:val="28"/>
                <w:szCs w:val="28"/>
              </w:rPr>
              <w:object w:dxaOrig="2960" w:dyaOrig="400">
                <v:shape id="_x0000_i2034" type="#_x0000_t75" style="width:147.75pt;height:20.25pt" o:ole="">
                  <v:imagedata r:id="rId1972" o:title=""/>
                </v:shape>
                <o:OLEObject Type="Embed" ProgID="Equation.DSMT4" ShapeID="_x0000_i2034" DrawAspect="Content" ObjectID="_1587385822" r:id="rId1973"/>
              </w:object>
            </w:r>
          </w:p>
          <w:p w:rsidR="008419FA" w:rsidRPr="009402C0" w:rsidRDefault="008419FA" w:rsidP="008419FA">
            <w:pPr>
              <w:ind w:left="720"/>
              <w:jc w:val="both"/>
              <w:rPr>
                <w:sz w:val="28"/>
                <w:szCs w:val="28"/>
              </w:rPr>
            </w:pPr>
            <w:r w:rsidRPr="009402C0">
              <w:rPr>
                <w:sz w:val="28"/>
                <w:szCs w:val="28"/>
              </w:rPr>
              <w:t xml:space="preserve"> </w:t>
            </w:r>
            <w:r w:rsidRPr="009402C0">
              <w:rPr>
                <w:position w:val="-48"/>
                <w:sz w:val="28"/>
                <w:szCs w:val="28"/>
              </w:rPr>
              <w:object w:dxaOrig="4440" w:dyaOrig="1100">
                <v:shape id="_x0000_i2035" type="#_x0000_t75" style="width:222pt;height:55.5pt" o:ole="">
                  <v:imagedata r:id="rId1974" o:title=""/>
                </v:shape>
                <o:OLEObject Type="Embed" ProgID="Equation.DSMT4" ShapeID="_x0000_i2035" DrawAspect="Content" ObjectID="_1587385823" r:id="rId1975"/>
              </w:object>
            </w:r>
          </w:p>
          <w:p w:rsidR="008419FA" w:rsidRPr="009402C0" w:rsidRDefault="008419FA" w:rsidP="008419FA">
            <w:pPr>
              <w:ind w:left="720"/>
              <w:jc w:val="both"/>
              <w:rPr>
                <w:sz w:val="28"/>
                <w:szCs w:val="28"/>
              </w:rPr>
            </w:pPr>
            <w:r w:rsidRPr="009402C0">
              <w:rPr>
                <w:sz w:val="28"/>
                <w:szCs w:val="28"/>
              </w:rPr>
              <w:t xml:space="preserve">3. </w:t>
            </w:r>
            <w:r w:rsidRPr="009402C0">
              <w:rPr>
                <w:position w:val="-10"/>
                <w:sz w:val="28"/>
                <w:szCs w:val="28"/>
                <w:lang w:val="pt-BR"/>
              </w:rPr>
              <w:object w:dxaOrig="4280" w:dyaOrig="380">
                <v:shape id="_x0000_i2036" type="#_x0000_t75" style="width:213.75pt;height:18.75pt" o:ole="">
                  <v:imagedata r:id="rId1976" o:title=""/>
                </v:shape>
                <o:OLEObject Type="Embed" ProgID="Equation.DSMT4" ShapeID="_x0000_i2036" DrawAspect="Content" ObjectID="_1587385824" r:id="rId1977"/>
              </w:object>
            </w:r>
          </w:p>
          <w:p w:rsidR="008419FA" w:rsidRPr="009402C0" w:rsidRDefault="008419FA" w:rsidP="008419FA">
            <w:pPr>
              <w:ind w:left="720"/>
              <w:jc w:val="both"/>
              <w:rPr>
                <w:sz w:val="28"/>
                <w:szCs w:val="28"/>
              </w:rPr>
            </w:pPr>
            <w:r w:rsidRPr="009402C0">
              <w:rPr>
                <w:sz w:val="28"/>
                <w:szCs w:val="28"/>
              </w:rPr>
              <w:t xml:space="preserve">4. </w:t>
            </w:r>
            <w:r w:rsidRPr="009402C0">
              <w:rPr>
                <w:position w:val="-36"/>
                <w:sz w:val="28"/>
                <w:szCs w:val="28"/>
              </w:rPr>
              <w:object w:dxaOrig="4460" w:dyaOrig="860">
                <v:shape id="_x0000_i2037" type="#_x0000_t75" style="width:222.75pt;height:42.75pt" o:ole="">
                  <v:imagedata r:id="rId1978" o:title=""/>
                </v:shape>
                <o:OLEObject Type="Embed" ProgID="Equation.DSMT4" ShapeID="_x0000_i2037" DrawAspect="Content" ObjectID="_1587385825" r:id="rId1979"/>
              </w:object>
            </w:r>
          </w:p>
          <w:p w:rsidR="008419FA" w:rsidRPr="009402C0" w:rsidRDefault="008419FA" w:rsidP="008419FA">
            <w:pPr>
              <w:rPr>
                <w:sz w:val="28"/>
                <w:szCs w:val="28"/>
              </w:rPr>
            </w:pPr>
          </w:p>
          <w:p w:rsidR="008419FA" w:rsidRPr="009402C0" w:rsidRDefault="008419FA" w:rsidP="008419FA">
            <w:pPr>
              <w:rPr>
                <w:sz w:val="28"/>
                <w:szCs w:val="28"/>
              </w:rPr>
            </w:pPr>
            <w:r w:rsidRPr="009402C0">
              <w:rPr>
                <w:sz w:val="28"/>
                <w:szCs w:val="28"/>
              </w:rPr>
              <w:t xml:space="preserve">Câu 2: (1,5 </w:t>
            </w:r>
            <w:r w:rsidRPr="009402C0">
              <w:rPr>
                <w:i/>
                <w:sz w:val="28"/>
                <w:szCs w:val="28"/>
              </w:rPr>
              <w:t>điểm</w:t>
            </w:r>
            <w:r w:rsidRPr="009402C0">
              <w:rPr>
                <w:sz w:val="28"/>
                <w:szCs w:val="28"/>
              </w:rPr>
              <w:t>)</w:t>
            </w:r>
          </w:p>
          <w:p w:rsidR="008419FA" w:rsidRPr="009402C0" w:rsidRDefault="008419FA" w:rsidP="008419FA">
            <w:pPr>
              <w:rPr>
                <w:sz w:val="28"/>
                <w:szCs w:val="28"/>
              </w:rPr>
            </w:pPr>
            <w:r w:rsidRPr="009402C0">
              <w:rPr>
                <w:sz w:val="28"/>
                <w:szCs w:val="28"/>
              </w:rPr>
              <w:tab/>
              <w:t xml:space="preserve">Cho biểu thức: </w:t>
            </w:r>
            <w:r w:rsidRPr="009402C0">
              <w:rPr>
                <w:position w:val="-36"/>
                <w:sz w:val="28"/>
                <w:szCs w:val="28"/>
                <w:lang w:val="pt-BR"/>
              </w:rPr>
              <w:object w:dxaOrig="3360" w:dyaOrig="840">
                <v:shape id="_x0000_i2038" type="#_x0000_t75" style="width:168pt;height:42pt" o:ole="">
                  <v:imagedata r:id="rId1980" o:title=""/>
                </v:shape>
                <o:OLEObject Type="Embed" ProgID="Equation.DSMT4" ShapeID="_x0000_i2038" DrawAspect="Content" ObjectID="_1587385826" r:id="rId1981"/>
              </w:object>
            </w:r>
            <w:r w:rsidRPr="009402C0">
              <w:rPr>
                <w:sz w:val="28"/>
                <w:szCs w:val="28"/>
              </w:rPr>
              <w:t xml:space="preserve">  (với </w:t>
            </w:r>
            <w:r w:rsidRPr="009402C0">
              <w:rPr>
                <w:position w:val="-12"/>
                <w:sz w:val="28"/>
                <w:szCs w:val="28"/>
              </w:rPr>
              <w:object w:dxaOrig="1179" w:dyaOrig="340">
                <v:shape id="_x0000_i2039" type="#_x0000_t75" style="width:59.25pt;height:17.25pt" o:ole="">
                  <v:imagedata r:id="rId1982" o:title=""/>
                </v:shape>
                <o:OLEObject Type="Embed" ProgID="Equation.DSMT4" ShapeID="_x0000_i2039" DrawAspect="Content" ObjectID="_1587385827" r:id="rId1983"/>
              </w:object>
            </w:r>
            <w:r w:rsidRPr="009402C0">
              <w:rPr>
                <w:sz w:val="28"/>
                <w:szCs w:val="28"/>
              </w:rPr>
              <w:t>)</w:t>
            </w:r>
          </w:p>
          <w:p w:rsidR="008419FA" w:rsidRPr="009402C0" w:rsidRDefault="008419FA" w:rsidP="008419FA">
            <w:pPr>
              <w:rPr>
                <w:sz w:val="28"/>
                <w:szCs w:val="28"/>
              </w:rPr>
            </w:pPr>
            <w:r w:rsidRPr="009402C0">
              <w:rPr>
                <w:sz w:val="28"/>
                <w:szCs w:val="28"/>
              </w:rPr>
              <w:tab/>
            </w:r>
            <w:r w:rsidRPr="009402C0">
              <w:rPr>
                <w:position w:val="-78"/>
                <w:sz w:val="28"/>
                <w:szCs w:val="28"/>
                <w:lang w:val="pt-BR"/>
              </w:rPr>
              <w:object w:dxaOrig="7300" w:dyaOrig="1700">
                <v:shape id="_x0000_i2040" type="#_x0000_t75" style="width:365.25pt;height:84.75pt" o:ole="">
                  <v:imagedata r:id="rId1984" o:title=""/>
                </v:shape>
                <o:OLEObject Type="Embed" ProgID="Equation.DSMT4" ShapeID="_x0000_i2040" DrawAspect="Content" ObjectID="_1587385828" r:id="rId1985"/>
              </w:object>
            </w:r>
          </w:p>
          <w:p w:rsidR="008419FA" w:rsidRPr="009402C0" w:rsidRDefault="008419FA" w:rsidP="008419FA">
            <w:pPr>
              <w:rPr>
                <w:sz w:val="28"/>
                <w:szCs w:val="28"/>
                <w:lang w:val="pt-BR"/>
              </w:rPr>
            </w:pPr>
            <w:r w:rsidRPr="009402C0">
              <w:rPr>
                <w:sz w:val="28"/>
                <w:szCs w:val="28"/>
              </w:rPr>
              <w:tab/>
            </w:r>
            <w:r w:rsidRPr="009402C0">
              <w:rPr>
                <w:position w:val="-8"/>
                <w:sz w:val="28"/>
                <w:szCs w:val="28"/>
                <w:lang w:val="pt-BR"/>
              </w:rPr>
              <w:object w:dxaOrig="1259" w:dyaOrig="380">
                <v:shape id="_x0000_i2041" type="#_x0000_t75" style="width:63pt;height:18.75pt" o:ole="">
                  <v:imagedata r:id="rId1986" o:title=""/>
                </v:shape>
                <o:OLEObject Type="Embed" ProgID="Equation.DSMT4" ShapeID="_x0000_i2041" DrawAspect="Content" ObjectID="_1587385829" r:id="rId1987"/>
              </w:object>
            </w:r>
            <w:r w:rsidRPr="009402C0">
              <w:rPr>
                <w:sz w:val="28"/>
                <w:szCs w:val="28"/>
                <w:lang w:val="pt-BR"/>
              </w:rPr>
              <w:t xml:space="preserve"> </w:t>
            </w:r>
            <w:r w:rsidRPr="009402C0">
              <w:rPr>
                <w:position w:val="-6"/>
                <w:sz w:val="28"/>
                <w:szCs w:val="28"/>
                <w:lang w:val="pt-BR"/>
              </w:rPr>
              <w:object w:dxaOrig="360" w:dyaOrig="240">
                <v:shape id="_x0000_i2042" type="#_x0000_t75" style="width:18pt;height:12pt" o:ole="">
                  <v:imagedata r:id="rId1988" o:title=""/>
                </v:shape>
                <o:OLEObject Type="Embed" ProgID="Equation.DSMT4" ShapeID="_x0000_i2042" DrawAspect="Content" ObjectID="_1587385830" r:id="rId1989"/>
              </w:object>
            </w:r>
            <w:r w:rsidRPr="009402C0">
              <w:rPr>
                <w:sz w:val="28"/>
                <w:szCs w:val="28"/>
                <w:lang w:val="pt-BR"/>
              </w:rPr>
              <w:t xml:space="preserve"> </w:t>
            </w:r>
            <w:r w:rsidRPr="009402C0">
              <w:rPr>
                <w:position w:val="-8"/>
                <w:sz w:val="28"/>
                <w:szCs w:val="28"/>
                <w:lang w:val="pt-BR"/>
              </w:rPr>
              <w:object w:dxaOrig="540" w:dyaOrig="380">
                <v:shape id="_x0000_i2043" type="#_x0000_t75" style="width:27pt;height:18.75pt" o:ole="">
                  <v:imagedata r:id="rId1990" o:title=""/>
                </v:shape>
                <o:OLEObject Type="Embed" ProgID="Equation.DSMT4" ShapeID="_x0000_i2043" DrawAspect="Content" ObjectID="_1587385831" r:id="rId1991"/>
              </w:object>
            </w:r>
            <w:r w:rsidRPr="009402C0">
              <w:rPr>
                <w:sz w:val="28"/>
                <w:szCs w:val="28"/>
                <w:lang w:val="pt-BR"/>
              </w:rPr>
              <w:t xml:space="preserve"> = </w:t>
            </w:r>
            <w:r w:rsidRPr="009402C0">
              <w:rPr>
                <w:position w:val="-8"/>
                <w:sz w:val="28"/>
                <w:szCs w:val="28"/>
                <w:lang w:val="pt-BR"/>
              </w:rPr>
              <w:object w:dxaOrig="800" w:dyaOrig="380">
                <v:shape id="_x0000_i2044" type="#_x0000_t75" style="width:39.75pt;height:18.75pt" o:ole="">
                  <v:imagedata r:id="rId1992" o:title=""/>
                </v:shape>
                <o:OLEObject Type="Embed" ProgID="Equation.DSMT4" ShapeID="_x0000_i2044" DrawAspect="Content" ObjectID="_1587385832" r:id="rId1993"/>
              </w:object>
            </w:r>
            <w:r w:rsidRPr="009402C0">
              <w:rPr>
                <w:sz w:val="28"/>
                <w:szCs w:val="28"/>
                <w:lang w:val="pt-BR"/>
              </w:rPr>
              <w:t xml:space="preserve">  </w:t>
            </w:r>
            <w:r w:rsidRPr="009402C0">
              <w:rPr>
                <w:position w:val="-6"/>
                <w:sz w:val="28"/>
                <w:szCs w:val="28"/>
                <w:lang w:val="pt-BR"/>
              </w:rPr>
              <w:object w:dxaOrig="360" w:dyaOrig="240">
                <v:shape id="_x0000_i2045" type="#_x0000_t75" style="width:18pt;height:12pt" o:ole="">
                  <v:imagedata r:id="rId1994" o:title=""/>
                </v:shape>
                <o:OLEObject Type="Embed" ProgID="Equation.DSMT4" ShapeID="_x0000_i2045" DrawAspect="Content" ObjectID="_1587385833" r:id="rId1995"/>
              </w:object>
            </w:r>
            <w:r w:rsidRPr="009402C0">
              <w:rPr>
                <w:sz w:val="28"/>
                <w:szCs w:val="28"/>
                <w:lang w:val="pt-BR"/>
              </w:rPr>
              <w:t xml:space="preserve"> a = 503 (TMĐK)</w:t>
            </w:r>
          </w:p>
          <w:p w:rsidR="008419FA" w:rsidRPr="009402C0" w:rsidRDefault="008419FA" w:rsidP="008419FA">
            <w:pPr>
              <w:rPr>
                <w:sz w:val="28"/>
                <w:szCs w:val="28"/>
              </w:rPr>
            </w:pPr>
          </w:p>
          <w:p w:rsidR="008419FA" w:rsidRPr="009402C0" w:rsidRDefault="008419FA" w:rsidP="008419FA">
            <w:pPr>
              <w:rPr>
                <w:sz w:val="28"/>
                <w:szCs w:val="28"/>
                <w:lang w:val="pt-BR"/>
              </w:rPr>
            </w:pPr>
            <w:r w:rsidRPr="009402C0">
              <w:rPr>
                <w:sz w:val="28"/>
                <w:szCs w:val="28"/>
                <w:lang w:val="pt-BR"/>
              </w:rPr>
              <w:t xml:space="preserve">Câu 3: (1,5 </w:t>
            </w:r>
            <w:r w:rsidRPr="009402C0">
              <w:rPr>
                <w:i/>
                <w:sz w:val="28"/>
                <w:szCs w:val="28"/>
                <w:lang w:val="pt-BR"/>
              </w:rPr>
              <w:t>điểm</w:t>
            </w:r>
            <w:r w:rsidRPr="009402C0">
              <w:rPr>
                <w:sz w:val="28"/>
                <w:szCs w:val="28"/>
                <w:lang w:val="pt-BR"/>
              </w:rPr>
              <w:t>)</w:t>
            </w:r>
          </w:p>
          <w:p w:rsidR="008419FA" w:rsidRPr="009402C0" w:rsidRDefault="008419FA" w:rsidP="008419FA">
            <w:pPr>
              <w:jc w:val="both"/>
              <w:rPr>
                <w:sz w:val="28"/>
                <w:szCs w:val="28"/>
                <w:lang w:val="pt-BR"/>
              </w:rPr>
            </w:pPr>
            <w:r w:rsidRPr="009402C0">
              <w:rPr>
                <w:sz w:val="28"/>
                <w:szCs w:val="28"/>
                <w:lang w:val="pt-BR"/>
              </w:rPr>
              <w:tab/>
              <w:t xml:space="preserve">Cho phương trình (ẩn số </w:t>
            </w:r>
            <w:r w:rsidRPr="009402C0">
              <w:rPr>
                <w:i/>
                <w:sz w:val="28"/>
                <w:szCs w:val="28"/>
                <w:lang w:val="pt-BR"/>
              </w:rPr>
              <w:t>x</w:t>
            </w:r>
            <w:r w:rsidRPr="009402C0">
              <w:rPr>
                <w:sz w:val="28"/>
                <w:szCs w:val="28"/>
                <w:lang w:val="pt-BR"/>
              </w:rPr>
              <w:t xml:space="preserve">):. </w:t>
            </w:r>
          </w:p>
          <w:p w:rsidR="008419FA" w:rsidRPr="009402C0" w:rsidRDefault="008419FA" w:rsidP="008419FA">
            <w:pPr>
              <w:ind w:left="720"/>
              <w:jc w:val="both"/>
              <w:rPr>
                <w:sz w:val="28"/>
                <w:szCs w:val="28"/>
                <w:lang w:val="pt-BR"/>
              </w:rPr>
            </w:pPr>
            <w:r w:rsidRPr="009402C0">
              <w:rPr>
                <w:sz w:val="28"/>
                <w:szCs w:val="28"/>
                <w:lang w:val="pt-BR"/>
              </w:rPr>
              <w:t xml:space="preserve">1. </w:t>
            </w:r>
            <w:r w:rsidRPr="009402C0">
              <w:rPr>
                <w:position w:val="-34"/>
                <w:sz w:val="28"/>
                <w:szCs w:val="28"/>
                <w:lang w:val="pt-BR"/>
              </w:rPr>
              <w:object w:dxaOrig="4180" w:dyaOrig="820">
                <v:shape id="_x0000_i2046" type="#_x0000_t75" style="width:209.25pt;height:41.25pt" o:ole="">
                  <v:imagedata r:id="rId1996" o:title=""/>
                </v:shape>
                <o:OLEObject Type="Embed" ProgID="Equation.DSMT4" ShapeID="_x0000_i2046" DrawAspect="Content" ObjectID="_1587385834" r:id="rId1997"/>
              </w:object>
            </w:r>
          </w:p>
          <w:p w:rsidR="008419FA" w:rsidRPr="009402C0" w:rsidRDefault="008419FA" w:rsidP="008419FA">
            <w:pPr>
              <w:ind w:left="720"/>
              <w:jc w:val="both"/>
              <w:rPr>
                <w:sz w:val="28"/>
                <w:szCs w:val="28"/>
                <w:lang w:val="pt-BR"/>
              </w:rPr>
            </w:pPr>
            <w:r w:rsidRPr="009402C0">
              <w:rPr>
                <w:sz w:val="28"/>
                <w:szCs w:val="28"/>
                <w:lang w:val="pt-BR"/>
              </w:rPr>
              <w:t xml:space="preserve">Vậy (*) luôn có hai nghiệm phân biệt với mọi </w:t>
            </w:r>
            <w:r w:rsidRPr="009402C0">
              <w:rPr>
                <w:i/>
                <w:sz w:val="28"/>
                <w:szCs w:val="28"/>
                <w:lang w:val="pt-BR"/>
              </w:rPr>
              <w:t>m</w:t>
            </w:r>
            <w:r w:rsidRPr="009402C0">
              <w:rPr>
                <w:sz w:val="28"/>
                <w:szCs w:val="28"/>
                <w:lang w:val="pt-BR"/>
              </w:rPr>
              <w:t>.</w:t>
            </w:r>
          </w:p>
          <w:p w:rsidR="008419FA" w:rsidRPr="009402C0" w:rsidRDefault="008419FA" w:rsidP="008419FA">
            <w:pPr>
              <w:ind w:firstLine="720"/>
              <w:jc w:val="both"/>
              <w:rPr>
                <w:sz w:val="28"/>
                <w:szCs w:val="28"/>
                <w:lang w:val="pt-BR"/>
              </w:rPr>
            </w:pPr>
            <w:r w:rsidRPr="009402C0">
              <w:rPr>
                <w:sz w:val="28"/>
                <w:szCs w:val="28"/>
                <w:lang w:val="pt-BR"/>
              </w:rPr>
              <w:t xml:space="preserve">2. Tìm giá trị của </w:t>
            </w:r>
            <w:r w:rsidRPr="009402C0">
              <w:rPr>
                <w:i/>
                <w:sz w:val="28"/>
                <w:szCs w:val="28"/>
                <w:lang w:val="pt-BR"/>
              </w:rPr>
              <w:t>m</w:t>
            </w:r>
            <w:r w:rsidRPr="009402C0">
              <w:rPr>
                <w:sz w:val="28"/>
                <w:szCs w:val="28"/>
                <w:lang w:val="pt-BR"/>
              </w:rPr>
              <w:t xml:space="preserve"> để phương trình (*) có hai nghiệm </w:t>
            </w:r>
            <w:r w:rsidRPr="009402C0">
              <w:rPr>
                <w:position w:val="-12"/>
                <w:sz w:val="28"/>
                <w:szCs w:val="28"/>
                <w:lang w:val="pt-BR"/>
              </w:rPr>
              <w:object w:dxaOrig="620" w:dyaOrig="360">
                <v:shape id="_x0000_i2047" type="#_x0000_t75" style="width:30.75pt;height:18pt" o:ole="">
                  <v:imagedata r:id="rId1998" o:title=""/>
                </v:shape>
                <o:OLEObject Type="Embed" ProgID="Equation.DSMT4" ShapeID="_x0000_i2047" DrawAspect="Content" ObjectID="_1587385835" r:id="rId1999"/>
              </w:object>
            </w:r>
            <w:r w:rsidRPr="009402C0">
              <w:rPr>
                <w:sz w:val="28"/>
                <w:szCs w:val="28"/>
                <w:lang w:val="pt-BR"/>
              </w:rPr>
              <w:t xml:space="preserve"> thỏa </w:t>
            </w:r>
            <w:r w:rsidRPr="009402C0">
              <w:rPr>
                <w:position w:val="-12"/>
                <w:sz w:val="28"/>
                <w:szCs w:val="28"/>
                <w:lang w:val="pt-BR"/>
              </w:rPr>
              <w:object w:dxaOrig="1020" w:dyaOrig="360">
                <v:shape id="_x0000_i2048" type="#_x0000_t75" style="width:51pt;height:18pt" o:ole="">
                  <v:imagedata r:id="rId2000" o:title=""/>
                </v:shape>
                <o:OLEObject Type="Embed" ProgID="Equation.DSMT4" ShapeID="_x0000_i2048" DrawAspect="Content" ObjectID="_1587385836" r:id="rId2001"/>
              </w:object>
            </w:r>
            <w:r w:rsidRPr="009402C0">
              <w:rPr>
                <w:sz w:val="28"/>
                <w:szCs w:val="28"/>
                <w:lang w:val="pt-BR"/>
              </w:rPr>
              <w:t>.</w:t>
            </w:r>
          </w:p>
          <w:p w:rsidR="008419FA" w:rsidRPr="009402C0" w:rsidRDefault="008419FA" w:rsidP="008419FA">
            <w:pPr>
              <w:ind w:firstLine="720"/>
              <w:jc w:val="both"/>
              <w:rPr>
                <w:sz w:val="28"/>
                <w:szCs w:val="28"/>
                <w:lang w:val="pt-BR"/>
              </w:rPr>
            </w:pPr>
            <w:r w:rsidRPr="009402C0">
              <w:rPr>
                <w:sz w:val="28"/>
                <w:szCs w:val="28"/>
                <w:lang w:val="pt-BR"/>
              </w:rPr>
              <w:t>Theo hệ thức VI-ET có :x</w:t>
            </w:r>
            <w:r w:rsidRPr="009402C0">
              <w:rPr>
                <w:sz w:val="28"/>
                <w:szCs w:val="28"/>
                <w:vertAlign w:val="subscript"/>
                <w:lang w:val="pt-BR"/>
              </w:rPr>
              <w:t>1</w:t>
            </w:r>
            <w:r w:rsidRPr="009402C0">
              <w:rPr>
                <w:sz w:val="28"/>
                <w:szCs w:val="28"/>
                <w:lang w:val="pt-BR"/>
              </w:rPr>
              <w:t>.x</w:t>
            </w:r>
            <w:r w:rsidRPr="009402C0">
              <w:rPr>
                <w:sz w:val="28"/>
                <w:szCs w:val="28"/>
                <w:vertAlign w:val="subscript"/>
                <w:lang w:val="pt-BR"/>
              </w:rPr>
              <w:t>2</w:t>
            </w:r>
            <w:r w:rsidRPr="009402C0">
              <w:rPr>
                <w:sz w:val="28"/>
                <w:szCs w:val="28"/>
                <w:lang w:val="pt-BR"/>
              </w:rPr>
              <w:t xml:space="preserve"> = - m</w:t>
            </w:r>
            <w:r w:rsidRPr="009402C0">
              <w:rPr>
                <w:sz w:val="28"/>
                <w:szCs w:val="28"/>
                <w:vertAlign w:val="superscript"/>
                <w:lang w:val="pt-BR"/>
              </w:rPr>
              <w:t>2</w:t>
            </w:r>
            <w:r w:rsidRPr="009402C0">
              <w:rPr>
                <w:sz w:val="28"/>
                <w:szCs w:val="28"/>
                <w:lang w:val="pt-BR"/>
              </w:rPr>
              <w:t xml:space="preserve"> + 3  ;x</w:t>
            </w:r>
            <w:r w:rsidRPr="009402C0">
              <w:rPr>
                <w:sz w:val="28"/>
                <w:szCs w:val="28"/>
                <w:vertAlign w:val="subscript"/>
                <w:lang w:val="pt-BR"/>
              </w:rPr>
              <w:t>1</w:t>
            </w:r>
            <w:r w:rsidRPr="009402C0">
              <w:rPr>
                <w:sz w:val="28"/>
                <w:szCs w:val="28"/>
                <w:lang w:val="pt-BR"/>
              </w:rPr>
              <w:t>+ x</w:t>
            </w:r>
            <w:r w:rsidRPr="009402C0">
              <w:rPr>
                <w:sz w:val="28"/>
                <w:szCs w:val="28"/>
                <w:vertAlign w:val="subscript"/>
                <w:lang w:val="pt-BR"/>
              </w:rPr>
              <w:t>2</w:t>
            </w:r>
            <w:r w:rsidRPr="009402C0">
              <w:rPr>
                <w:sz w:val="28"/>
                <w:szCs w:val="28"/>
                <w:lang w:val="pt-BR"/>
              </w:rPr>
              <w:t xml:space="preserve"> = 4; mà </w:t>
            </w:r>
            <w:r w:rsidRPr="009402C0">
              <w:rPr>
                <w:position w:val="-12"/>
                <w:sz w:val="28"/>
                <w:szCs w:val="28"/>
                <w:lang w:val="pt-BR"/>
              </w:rPr>
              <w:object w:dxaOrig="1020" w:dyaOrig="360">
                <v:shape id="_x0000_i2049" type="#_x0000_t75" style="width:51pt;height:18pt" o:ole="">
                  <v:imagedata r:id="rId2000" o:title=""/>
                </v:shape>
                <o:OLEObject Type="Embed" ProgID="Equation.DSMT4" ShapeID="_x0000_i2049" DrawAspect="Content" ObjectID="_1587385837" r:id="rId2002"/>
              </w:object>
            </w:r>
            <w:r w:rsidRPr="009402C0">
              <w:rPr>
                <w:sz w:val="28"/>
                <w:szCs w:val="28"/>
                <w:lang w:val="pt-BR"/>
              </w:rPr>
              <w:t xml:space="preserve"> =&gt; x</w:t>
            </w:r>
            <w:r w:rsidRPr="009402C0">
              <w:rPr>
                <w:sz w:val="28"/>
                <w:szCs w:val="28"/>
                <w:vertAlign w:val="subscript"/>
                <w:lang w:val="pt-BR"/>
              </w:rPr>
              <w:t>1</w:t>
            </w:r>
            <w:r w:rsidRPr="009402C0">
              <w:rPr>
                <w:sz w:val="28"/>
                <w:szCs w:val="28"/>
                <w:lang w:val="pt-BR"/>
              </w:rPr>
              <w:t xml:space="preserve"> = - 1 ; x</w:t>
            </w:r>
            <w:r w:rsidRPr="009402C0">
              <w:rPr>
                <w:sz w:val="28"/>
                <w:szCs w:val="28"/>
                <w:vertAlign w:val="subscript"/>
                <w:lang w:val="pt-BR"/>
              </w:rPr>
              <w:t>2</w:t>
            </w:r>
            <w:r w:rsidRPr="009402C0">
              <w:rPr>
                <w:sz w:val="28"/>
                <w:szCs w:val="28"/>
                <w:lang w:val="pt-BR"/>
              </w:rPr>
              <w:t xml:space="preserve"> = 5</w:t>
            </w:r>
          </w:p>
          <w:p w:rsidR="008419FA" w:rsidRPr="009402C0" w:rsidRDefault="008419FA" w:rsidP="008419FA">
            <w:pPr>
              <w:rPr>
                <w:sz w:val="28"/>
                <w:szCs w:val="28"/>
                <w:lang w:val="pt-BR"/>
              </w:rPr>
            </w:pPr>
            <w:r w:rsidRPr="009402C0">
              <w:rPr>
                <w:sz w:val="28"/>
                <w:szCs w:val="28"/>
                <w:lang w:val="pt-BR"/>
              </w:rPr>
              <w:t xml:space="preserve">  </w:t>
            </w:r>
            <w:r w:rsidRPr="009402C0">
              <w:rPr>
                <w:sz w:val="28"/>
                <w:szCs w:val="28"/>
                <w:lang w:val="es-ES"/>
              </w:rPr>
              <w:t xml:space="preserve">Thay  </w:t>
            </w:r>
            <w:r w:rsidRPr="009402C0">
              <w:rPr>
                <w:sz w:val="28"/>
                <w:szCs w:val="28"/>
                <w:lang w:val="pt-BR"/>
              </w:rPr>
              <w:t>x</w:t>
            </w:r>
            <w:r w:rsidRPr="009402C0">
              <w:rPr>
                <w:sz w:val="28"/>
                <w:szCs w:val="28"/>
                <w:vertAlign w:val="subscript"/>
                <w:lang w:val="pt-BR"/>
              </w:rPr>
              <w:t>1</w:t>
            </w:r>
            <w:r w:rsidRPr="009402C0">
              <w:rPr>
                <w:sz w:val="28"/>
                <w:szCs w:val="28"/>
                <w:lang w:val="pt-BR"/>
              </w:rPr>
              <w:t xml:space="preserve"> = - 1 ; x</w:t>
            </w:r>
            <w:r w:rsidRPr="009402C0">
              <w:rPr>
                <w:sz w:val="28"/>
                <w:szCs w:val="28"/>
                <w:vertAlign w:val="subscript"/>
                <w:lang w:val="pt-BR"/>
              </w:rPr>
              <w:t>2</w:t>
            </w:r>
            <w:r w:rsidRPr="009402C0">
              <w:rPr>
                <w:sz w:val="28"/>
                <w:szCs w:val="28"/>
                <w:lang w:val="pt-BR"/>
              </w:rPr>
              <w:t xml:space="preserve"> = 5 vào x</w:t>
            </w:r>
            <w:r w:rsidRPr="009402C0">
              <w:rPr>
                <w:sz w:val="28"/>
                <w:szCs w:val="28"/>
                <w:vertAlign w:val="subscript"/>
                <w:lang w:val="pt-BR"/>
              </w:rPr>
              <w:t>1</w:t>
            </w:r>
            <w:r w:rsidRPr="009402C0">
              <w:rPr>
                <w:sz w:val="28"/>
                <w:szCs w:val="28"/>
                <w:lang w:val="pt-BR"/>
              </w:rPr>
              <w:t>.x</w:t>
            </w:r>
            <w:r w:rsidRPr="009402C0">
              <w:rPr>
                <w:sz w:val="28"/>
                <w:szCs w:val="28"/>
                <w:vertAlign w:val="subscript"/>
                <w:lang w:val="pt-BR"/>
              </w:rPr>
              <w:t>2</w:t>
            </w:r>
            <w:r w:rsidRPr="009402C0">
              <w:rPr>
                <w:sz w:val="28"/>
                <w:szCs w:val="28"/>
                <w:lang w:val="pt-BR"/>
              </w:rPr>
              <w:t xml:space="preserve"> = - m</w:t>
            </w:r>
            <w:r w:rsidRPr="009402C0">
              <w:rPr>
                <w:sz w:val="28"/>
                <w:szCs w:val="28"/>
                <w:vertAlign w:val="superscript"/>
                <w:lang w:val="pt-BR"/>
              </w:rPr>
              <w:t>2</w:t>
            </w:r>
            <w:r w:rsidRPr="009402C0">
              <w:rPr>
                <w:sz w:val="28"/>
                <w:szCs w:val="28"/>
                <w:lang w:val="pt-BR"/>
              </w:rPr>
              <w:t xml:space="preserve"> + 3  =&gt; m = </w:t>
            </w:r>
            <w:r w:rsidRPr="009402C0">
              <w:rPr>
                <w:position w:val="-10"/>
                <w:sz w:val="28"/>
                <w:szCs w:val="28"/>
                <w:lang w:val="pt-BR"/>
              </w:rPr>
              <w:object w:dxaOrig="720" w:dyaOrig="380">
                <v:shape id="_x0000_i2050" type="#_x0000_t75" style="width:36pt;height:19.5pt" o:ole="">
                  <v:imagedata r:id="rId2003" o:title=""/>
                </v:shape>
                <o:OLEObject Type="Embed" ProgID="Equation.DSMT4" ShapeID="_x0000_i2050" DrawAspect="Content" ObjectID="_1587385838" r:id="rId2004"/>
              </w:object>
            </w:r>
          </w:p>
          <w:p w:rsidR="008419FA" w:rsidRPr="009402C0" w:rsidRDefault="008419FA" w:rsidP="008419FA">
            <w:pPr>
              <w:spacing w:after="60"/>
              <w:rPr>
                <w:sz w:val="28"/>
                <w:szCs w:val="28"/>
                <w:lang w:val="pt-BR"/>
              </w:rPr>
            </w:pPr>
            <w:r w:rsidRPr="009402C0">
              <w:rPr>
                <w:sz w:val="28"/>
                <w:szCs w:val="28"/>
                <w:lang w:val="pt-BR"/>
              </w:rPr>
              <w:t xml:space="preserve">Câu 4: (1,5 </w:t>
            </w:r>
            <w:r w:rsidRPr="009402C0">
              <w:rPr>
                <w:i/>
                <w:sz w:val="28"/>
                <w:szCs w:val="28"/>
                <w:lang w:val="pt-BR"/>
              </w:rPr>
              <w:t>điểm</w:t>
            </w:r>
            <w:r w:rsidRPr="009402C0">
              <w:rPr>
                <w:sz w:val="28"/>
                <w:szCs w:val="28"/>
                <w:lang w:val="pt-BR"/>
              </w:rPr>
              <w:t>)</w:t>
            </w:r>
          </w:p>
          <w:p w:rsidR="008419FA" w:rsidRPr="009402C0" w:rsidRDefault="008419FA" w:rsidP="008419FA">
            <w:pPr>
              <w:rPr>
                <w:sz w:val="28"/>
                <w:szCs w:val="28"/>
                <w:lang w:val="pt-BR"/>
              </w:rPr>
            </w:pPr>
            <w:r w:rsidRPr="009402C0">
              <w:rPr>
                <w:sz w:val="28"/>
                <w:szCs w:val="28"/>
                <w:lang w:val="pt-BR"/>
              </w:rPr>
              <w:t xml:space="preserve">      Gọi x (km/h)  là vt dự định; x &gt; 0 =&gt; Thời gian dự định : </w:t>
            </w:r>
            <w:r w:rsidRPr="009402C0">
              <w:rPr>
                <w:position w:val="-24"/>
                <w:sz w:val="28"/>
                <w:szCs w:val="28"/>
              </w:rPr>
              <w:object w:dxaOrig="760" w:dyaOrig="620">
                <v:shape id="_x0000_i2051" type="#_x0000_t75" style="width:38.25pt;height:30.75pt" o:ole="">
                  <v:imagedata r:id="rId2005" o:title=""/>
                </v:shape>
                <o:OLEObject Type="Embed" ProgID="Equation.DSMT4" ShapeID="_x0000_i2051" DrawAspect="Content" ObjectID="_1587385839" r:id="rId2006"/>
              </w:object>
            </w:r>
          </w:p>
          <w:p w:rsidR="008419FA" w:rsidRPr="009402C0" w:rsidRDefault="008419FA" w:rsidP="008419FA">
            <w:pPr>
              <w:rPr>
                <w:sz w:val="28"/>
                <w:szCs w:val="28"/>
                <w:lang w:val="pt-BR"/>
              </w:rPr>
            </w:pPr>
            <w:r w:rsidRPr="009402C0">
              <w:rPr>
                <w:sz w:val="28"/>
                <w:szCs w:val="28"/>
                <w:lang w:val="pt-BR"/>
              </w:rPr>
              <w:t>Sau 1 h  ô tô đi được x km =&gt; quãng đường còn lại 120 – x ( km)</w:t>
            </w:r>
          </w:p>
          <w:p w:rsidR="008419FA" w:rsidRPr="009402C0" w:rsidRDefault="008419FA" w:rsidP="008419FA">
            <w:pPr>
              <w:rPr>
                <w:sz w:val="28"/>
                <w:szCs w:val="28"/>
                <w:lang w:val="pt-BR"/>
              </w:rPr>
            </w:pPr>
            <w:r w:rsidRPr="009402C0">
              <w:rPr>
                <w:sz w:val="28"/>
                <w:szCs w:val="28"/>
                <w:lang w:val="pt-BR"/>
              </w:rPr>
              <w:t xml:space="preserve">Vt lúc sau: x + 6 ( km/h) </w:t>
            </w:r>
          </w:p>
          <w:p w:rsidR="008419FA" w:rsidRPr="009402C0" w:rsidRDefault="008419FA" w:rsidP="008419FA">
            <w:pPr>
              <w:rPr>
                <w:sz w:val="28"/>
                <w:szCs w:val="28"/>
                <w:lang w:val="nb-NO"/>
              </w:rPr>
            </w:pPr>
            <w:r w:rsidRPr="009402C0">
              <w:rPr>
                <w:sz w:val="28"/>
                <w:szCs w:val="28"/>
                <w:lang w:val="nb-NO"/>
              </w:rPr>
              <w:t xml:space="preserve">Pt   </w:t>
            </w:r>
            <w:r w:rsidRPr="009402C0">
              <w:rPr>
                <w:position w:val="-24"/>
                <w:sz w:val="28"/>
                <w:szCs w:val="28"/>
              </w:rPr>
              <w:object w:dxaOrig="2059" w:dyaOrig="620">
                <v:shape id="_x0000_i2052" type="#_x0000_t75" style="width:102.75pt;height:30.75pt" o:ole="">
                  <v:imagedata r:id="rId2007" o:title=""/>
                </v:shape>
                <o:OLEObject Type="Embed" ProgID="Equation.DSMT4" ShapeID="_x0000_i2052" DrawAspect="Content" ObjectID="_1587385840" r:id="rId2008"/>
              </w:object>
            </w:r>
            <w:r w:rsidRPr="009402C0">
              <w:rPr>
                <w:sz w:val="28"/>
                <w:szCs w:val="28"/>
                <w:lang w:val="nb-NO"/>
              </w:rPr>
              <w:t xml:space="preserve">=&gt; x = 48 (TMĐK) =&gt; KL </w:t>
            </w:r>
          </w:p>
          <w:p w:rsidR="008419FA" w:rsidRPr="009402C0" w:rsidRDefault="008419FA" w:rsidP="008419FA">
            <w:pPr>
              <w:rPr>
                <w:sz w:val="28"/>
                <w:szCs w:val="28"/>
                <w:lang w:val="nb-NO"/>
              </w:rPr>
            </w:pPr>
            <w:r w:rsidRPr="009402C0">
              <w:rPr>
                <w:sz w:val="28"/>
                <w:szCs w:val="28"/>
                <w:lang w:val="nb-NO"/>
              </w:rPr>
              <w:t>HD C3</w:t>
            </w:r>
          </w:p>
          <w:p w:rsidR="008419FA" w:rsidRPr="009402C0" w:rsidRDefault="008419FA" w:rsidP="008419FA">
            <w:pPr>
              <w:rPr>
                <w:sz w:val="28"/>
                <w:szCs w:val="28"/>
                <w:lang w:val="nb-NO"/>
              </w:rPr>
            </w:pPr>
            <w:r w:rsidRPr="009402C0">
              <w:rPr>
                <w:sz w:val="28"/>
                <w:szCs w:val="28"/>
                <w:lang w:val="nb-NO"/>
              </w:rPr>
              <w:t xml:space="preserve">Tam giác BOC cân tại O =&gt; góc OBC = góc OCB </w:t>
            </w:r>
          </w:p>
          <w:p w:rsidR="008419FA" w:rsidRPr="009402C0" w:rsidRDefault="008419FA" w:rsidP="008419FA">
            <w:pPr>
              <w:rPr>
                <w:sz w:val="28"/>
                <w:szCs w:val="28"/>
                <w:lang w:val="nb-NO"/>
              </w:rPr>
            </w:pPr>
            <w:r w:rsidRPr="009402C0">
              <w:rPr>
                <w:sz w:val="28"/>
                <w:szCs w:val="28"/>
                <w:lang w:val="nb-NO"/>
              </w:rPr>
              <w:t>Tứ giác OIBD có góc OID = góc OBD = 90</w:t>
            </w:r>
            <w:r w:rsidRPr="009402C0">
              <w:rPr>
                <w:sz w:val="28"/>
                <w:szCs w:val="28"/>
                <w:vertAlign w:val="superscript"/>
                <w:lang w:val="nb-NO"/>
              </w:rPr>
              <w:t>0</w:t>
            </w:r>
            <w:r w:rsidRPr="009402C0">
              <w:rPr>
                <w:sz w:val="28"/>
                <w:szCs w:val="28"/>
                <w:lang w:val="nb-NO"/>
              </w:rPr>
              <w:t xml:space="preserve"> nên OIBD nội tiếp =&gt;  góc ODI = góc OBI </w:t>
            </w:r>
          </w:p>
          <w:p w:rsidR="008419FA" w:rsidRPr="009402C0" w:rsidRDefault="008419FA" w:rsidP="008419FA">
            <w:pPr>
              <w:rPr>
                <w:sz w:val="28"/>
                <w:szCs w:val="28"/>
                <w:lang w:val="nb-NO"/>
              </w:rPr>
            </w:pPr>
            <w:r w:rsidRPr="009402C0">
              <w:rPr>
                <w:sz w:val="28"/>
                <w:szCs w:val="28"/>
                <w:lang w:val="nb-NO"/>
              </w:rPr>
              <w:t xml:space="preserve">Do đó </w:t>
            </w:r>
            <w:r w:rsidRPr="009402C0">
              <w:rPr>
                <w:position w:val="-6"/>
                <w:sz w:val="28"/>
                <w:szCs w:val="28"/>
              </w:rPr>
              <w:object w:dxaOrig="1339" w:dyaOrig="380">
                <v:shape id="_x0000_i2053" type="#_x0000_t75" style="width:66.75pt;height:18.75pt" o:ole="">
                  <v:imagedata r:id="rId2009" o:title=""/>
                </v:shape>
                <o:OLEObject Type="Embed" ProgID="Equation.DSMT4" ShapeID="_x0000_i2053" DrawAspect="Content" ObjectID="_1587385841" r:id="rId2010"/>
              </w:object>
            </w:r>
            <w:r w:rsidRPr="009402C0">
              <w:rPr>
                <w:sz w:val="28"/>
                <w:szCs w:val="28"/>
                <w:lang w:val="nb-NO"/>
              </w:rPr>
              <w:t xml:space="preserve"> </w:t>
            </w:r>
          </w:p>
          <w:p w:rsidR="008419FA" w:rsidRPr="009402C0" w:rsidRDefault="008419FA" w:rsidP="008419FA">
            <w:pPr>
              <w:rPr>
                <w:sz w:val="28"/>
                <w:szCs w:val="28"/>
                <w:lang w:val="nb-NO"/>
              </w:rPr>
            </w:pPr>
            <w:r w:rsidRPr="009402C0">
              <w:rPr>
                <w:sz w:val="28"/>
                <w:szCs w:val="28"/>
                <w:lang w:val="nb-NO"/>
              </w:rPr>
              <w:t>Lại có FIOC nội tiếp ; nên góc IFO = góc ICO</w:t>
            </w:r>
          </w:p>
          <w:p w:rsidR="008419FA" w:rsidRPr="009402C0" w:rsidRDefault="008419FA" w:rsidP="008419FA">
            <w:pPr>
              <w:rPr>
                <w:sz w:val="28"/>
                <w:szCs w:val="28"/>
                <w:lang w:val="nb-NO"/>
              </w:rPr>
            </w:pPr>
            <w:r w:rsidRPr="009402C0">
              <w:rPr>
                <w:sz w:val="28"/>
                <w:szCs w:val="28"/>
                <w:lang w:val="nb-NO"/>
              </w:rPr>
              <w:t xml:space="preserve"> Suy ra góc OPF = góc OFP ; vậy </w:t>
            </w:r>
            <w:r w:rsidRPr="009402C0">
              <w:rPr>
                <w:position w:val="-6"/>
                <w:sz w:val="28"/>
                <w:szCs w:val="28"/>
              </w:rPr>
              <w:object w:dxaOrig="800" w:dyaOrig="280">
                <v:shape id="_x0000_i2054" type="#_x0000_t75" style="width:39.75pt;height:14.25pt" o:ole="">
                  <v:imagedata r:id="rId2011" o:title=""/>
                </v:shape>
                <o:OLEObject Type="Embed" ProgID="Equation.DSMT4" ShapeID="_x0000_i2054" DrawAspect="Content" ObjectID="_1587385842" r:id="rId2012"/>
              </w:object>
            </w:r>
            <w:r w:rsidRPr="009402C0">
              <w:rPr>
                <w:sz w:val="28"/>
                <w:szCs w:val="28"/>
                <w:lang w:val="nb-NO"/>
              </w:rPr>
              <w:t xml:space="preserve">cân tại </w:t>
            </w:r>
            <w:r w:rsidRPr="009402C0">
              <w:rPr>
                <w:position w:val="-6"/>
                <w:sz w:val="28"/>
                <w:szCs w:val="28"/>
              </w:rPr>
              <w:object w:dxaOrig="260" w:dyaOrig="280">
                <v:shape id="_x0000_i2055" type="#_x0000_t75" style="width:12.75pt;height:14.25pt" o:ole="">
                  <v:imagedata r:id="rId2013" o:title=""/>
                </v:shape>
                <o:OLEObject Type="Embed" ProgID="Equation.DSMT4" ShapeID="_x0000_i2055" DrawAspect="Content" ObjectID="_1587385843" r:id="rId2014"/>
              </w:object>
            </w:r>
            <w:r w:rsidRPr="009402C0">
              <w:rPr>
                <w:sz w:val="28"/>
                <w:szCs w:val="28"/>
                <w:lang w:val="nb-NO"/>
              </w:rPr>
              <w:t>.</w:t>
            </w:r>
          </w:p>
          <w:p w:rsidR="008419FA" w:rsidRPr="009402C0" w:rsidRDefault="008419FA" w:rsidP="008419FA">
            <w:pPr>
              <w:rPr>
                <w:sz w:val="28"/>
                <w:szCs w:val="28"/>
                <w:lang w:val="nb-NO"/>
              </w:rPr>
            </w:pPr>
            <w:r w:rsidRPr="009402C0">
              <w:rPr>
                <w:sz w:val="28"/>
                <w:szCs w:val="28"/>
                <w:lang w:val="nb-NO"/>
              </w:rPr>
              <w:t>HD C4</w:t>
            </w:r>
          </w:p>
          <w:p w:rsidR="008419FA" w:rsidRPr="009402C0" w:rsidRDefault="008419FA" w:rsidP="008419FA">
            <w:pPr>
              <w:rPr>
                <w:sz w:val="28"/>
                <w:szCs w:val="28"/>
                <w:lang w:val="nb-NO"/>
              </w:rPr>
            </w:pPr>
            <w:r w:rsidRPr="009402C0">
              <w:rPr>
                <w:sz w:val="28"/>
                <w:szCs w:val="28"/>
                <w:lang w:val="nb-NO"/>
              </w:rPr>
              <w:t>Xét tứ giác BPFE có IB = IE ; IP = IF ( Tam giác OPF cân có OI là đường cao=&gt; )</w:t>
            </w:r>
          </w:p>
          <w:p w:rsidR="008419FA" w:rsidRPr="009402C0" w:rsidRDefault="008419FA" w:rsidP="008419FA">
            <w:pPr>
              <w:rPr>
                <w:sz w:val="28"/>
                <w:szCs w:val="28"/>
                <w:lang w:val="nb-NO"/>
              </w:rPr>
            </w:pPr>
            <w:r w:rsidRPr="009402C0">
              <w:rPr>
                <w:sz w:val="28"/>
                <w:szCs w:val="28"/>
                <w:lang w:val="nb-NO"/>
              </w:rPr>
              <w:t>Nên BPEF là Hình bình hành =&gt; BP // FE</w:t>
            </w:r>
          </w:p>
          <w:p w:rsidR="008419FA" w:rsidRPr="009402C0" w:rsidRDefault="008419FA" w:rsidP="008419FA">
            <w:pPr>
              <w:rPr>
                <w:sz w:val="28"/>
                <w:szCs w:val="28"/>
                <w:lang w:val="nb-NO"/>
              </w:rPr>
            </w:pPr>
            <w:r w:rsidRPr="009402C0">
              <w:rPr>
                <w:sz w:val="28"/>
                <w:szCs w:val="28"/>
                <w:lang w:val="nb-NO"/>
              </w:rPr>
              <w:t>Tam giác ABC có EB = EC ; BA // FE; nên EF là ĐTB của tam giác ABC =&gt; FA = FC</w:t>
            </w:r>
          </w:p>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8419FA" w:rsidRDefault="008419FA" w:rsidP="004F1830">
            <w:pPr>
              <w:jc w:val="center"/>
              <w:rPr>
                <w:rFonts w:ascii="Times New Roman" w:eastAsia="Times New Roman" w:hAnsi="Times New Roman" w:cs="Times New Roman"/>
                <w:b/>
                <w:color w:val="FF0000"/>
                <w:sz w:val="28"/>
                <w:szCs w:val="28"/>
                <w:lang w:val="en-US"/>
              </w:rPr>
            </w:pPr>
          </w:p>
          <w:p w:rsidR="008419FA" w:rsidRDefault="008419FA" w:rsidP="004F1830">
            <w:pPr>
              <w:jc w:val="center"/>
              <w:rPr>
                <w:rFonts w:ascii="Times New Roman" w:eastAsia="Times New Roman" w:hAnsi="Times New Roman" w:cs="Times New Roman"/>
                <w:b/>
                <w:color w:val="FF0000"/>
                <w:sz w:val="28"/>
                <w:szCs w:val="28"/>
                <w:lang w:val="en-US"/>
              </w:rPr>
            </w:pPr>
          </w:p>
          <w:p w:rsidR="008419FA" w:rsidRDefault="008419FA" w:rsidP="004F1830">
            <w:pPr>
              <w:jc w:val="center"/>
              <w:rPr>
                <w:rFonts w:ascii="Times New Roman" w:eastAsia="Times New Roman" w:hAnsi="Times New Roman" w:cs="Times New Roman"/>
                <w:b/>
                <w:color w:val="FF0000"/>
                <w:sz w:val="28"/>
                <w:szCs w:val="28"/>
                <w:lang w:val="en-US"/>
              </w:rPr>
            </w:pPr>
          </w:p>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1568</w:t>
            </w:r>
          </w:p>
          <w:p w:rsidR="008419FA" w:rsidRPr="009402C0" w:rsidRDefault="008419FA" w:rsidP="008419FA">
            <w:pPr>
              <w:rPr>
                <w:rFonts w:ascii=".VnTime" w:hAnsi=".VnTime"/>
                <w:b/>
                <w:sz w:val="28"/>
                <w:szCs w:val="28"/>
                <w:lang w:val="pt-BR"/>
              </w:rPr>
            </w:pPr>
            <w:r w:rsidRPr="009402C0">
              <w:rPr>
                <w:b/>
                <w:sz w:val="28"/>
                <w:szCs w:val="28"/>
                <w:lang w:val="pt-BR"/>
              </w:rPr>
              <w:t>Sở GD – ĐT NGHỆ  AN</w:t>
            </w:r>
            <w:r w:rsidRPr="009402C0">
              <w:rPr>
                <w:b/>
                <w:sz w:val="28"/>
                <w:szCs w:val="28"/>
                <w:lang w:val="pt-BR"/>
              </w:rPr>
              <w:tab/>
            </w:r>
            <w:r w:rsidRPr="009402C0">
              <w:rPr>
                <w:b/>
                <w:sz w:val="28"/>
                <w:szCs w:val="28"/>
                <w:lang w:val="pt-BR"/>
              </w:rPr>
              <w:tab/>
            </w:r>
            <w:r w:rsidRPr="009402C0">
              <w:rPr>
                <w:b/>
                <w:sz w:val="28"/>
                <w:szCs w:val="28"/>
                <w:lang w:val="pt-BR"/>
              </w:rPr>
              <w:tab/>
            </w:r>
            <w:r w:rsidRPr="009402C0">
              <w:rPr>
                <w:b/>
                <w:sz w:val="28"/>
                <w:szCs w:val="28"/>
                <w:lang w:val="pt-BR"/>
              </w:rPr>
              <w:tab/>
            </w:r>
            <w:r w:rsidRPr="009402C0">
              <w:rPr>
                <w:b/>
                <w:sz w:val="28"/>
                <w:szCs w:val="28"/>
                <w:lang w:val="pt-BR"/>
              </w:rPr>
              <w:tab/>
            </w:r>
            <w:r w:rsidRPr="009402C0">
              <w:rPr>
                <w:rFonts w:ascii=".VnTime" w:hAnsi=".VnTime"/>
                <w:b/>
                <w:sz w:val="28"/>
                <w:szCs w:val="28"/>
                <w:lang w:val="pt-BR"/>
              </w:rPr>
              <w:t>§Ò thi vµo THPT n¨m häc 2012 - 2013</w:t>
            </w:r>
          </w:p>
          <w:p w:rsidR="008419FA" w:rsidRPr="009402C0" w:rsidRDefault="008419FA" w:rsidP="008419FA">
            <w:pPr>
              <w:rPr>
                <w:rFonts w:ascii=".VnTime" w:hAnsi=".VnTime"/>
                <w:b/>
                <w:sz w:val="28"/>
                <w:szCs w:val="28"/>
              </w:rPr>
            </w:pPr>
            <w:r>
              <w:rPr>
                <w:rFonts w:ascii=".VnTime" w:hAnsi=".VnTime"/>
                <w:b/>
                <w:noProof/>
                <w:sz w:val="28"/>
                <w:szCs w:val="28"/>
                <w:lang w:val="en-US"/>
              </w:rPr>
              <mc:AlternateContent>
                <mc:Choice Requires="wps">
                  <w:drawing>
                    <wp:anchor distT="0" distB="0" distL="114300" distR="114300" simplePos="0" relativeHeight="251747328" behindDoc="0" locked="0" layoutInCell="1" allowOverlap="1">
                      <wp:simplePos x="0" y="0"/>
                      <wp:positionH relativeFrom="column">
                        <wp:posOffset>0</wp:posOffset>
                      </wp:positionH>
                      <wp:positionV relativeFrom="paragraph">
                        <wp:posOffset>47625</wp:posOffset>
                      </wp:positionV>
                      <wp:extent cx="1600200" cy="269240"/>
                      <wp:effectExtent l="9525" t="12065" r="9525" b="13970"/>
                      <wp:wrapNone/>
                      <wp:docPr id="1394" name="Text Box 1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269240"/>
                              </a:xfrm>
                              <a:prstGeom prst="rect">
                                <a:avLst/>
                              </a:prstGeom>
                              <a:solidFill>
                                <a:srgbClr val="FFFFFF"/>
                              </a:solidFill>
                              <a:ln w="9525">
                                <a:solidFill>
                                  <a:srgbClr val="000000"/>
                                </a:solidFill>
                                <a:miter lim="800000"/>
                                <a:headEnd/>
                                <a:tailEnd/>
                              </a:ln>
                            </wps:spPr>
                            <wps:txbx>
                              <w:txbxContent>
                                <w:p w:rsidR="008419FA" w:rsidRPr="00533D2B" w:rsidRDefault="008419FA" w:rsidP="008419FA">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94" o:spid="_x0000_s1153" type="#_x0000_t202" style="position:absolute;margin-left:0;margin-top:3.75pt;width:126pt;height:21.2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">
                      <v:textbox>
                        <w:txbxContent>
                          <w:p w:rsidR="008419FA" w:rsidRPr="00533D2B" w:rsidRDefault="008419FA" w:rsidP="008419FA">
                            <w:pPr>
                              <w:rPr>
                                <w:color w:val="FF0000"/>
                              </w:rPr>
                            </w:pPr>
                            <w:r w:rsidRPr="00533D2B">
                              <w:rPr>
                                <w:b/>
                                <w:color w:val="FF0000"/>
                              </w:rPr>
                              <w:t>ĐỀ CHÍNH THỨC</w:t>
                            </w:r>
                          </w:p>
                        </w:txbxContent>
                      </v:textbox>
                    </v:shape>
                  </w:pict>
                </mc:Fallback>
              </mc:AlternateContent>
            </w:r>
            <w:r w:rsidRPr="009402C0">
              <w:rPr>
                <w:rFonts w:ascii=".VnTime" w:hAnsi=".VnTime"/>
                <w:b/>
                <w:sz w:val="28"/>
                <w:szCs w:val="28"/>
                <w:lang w:val="pt-BR"/>
              </w:rPr>
              <w:t xml:space="preserve">      </w:t>
            </w:r>
            <w:r w:rsidRPr="009402C0">
              <w:rPr>
                <w:rFonts w:ascii=".VnTime" w:hAnsi=".VnTime"/>
                <w:b/>
                <w:sz w:val="28"/>
                <w:szCs w:val="28"/>
                <w:lang w:val="pt-BR"/>
              </w:rPr>
              <w:tab/>
            </w:r>
            <w:r w:rsidRPr="009402C0">
              <w:rPr>
                <w:rFonts w:ascii=".VnTime" w:hAnsi=".VnTime"/>
                <w:b/>
                <w:sz w:val="28"/>
                <w:szCs w:val="28"/>
                <w:lang w:val="pt-BR"/>
              </w:rPr>
              <w:tab/>
            </w:r>
            <w:r w:rsidRPr="009402C0">
              <w:rPr>
                <w:rFonts w:ascii=".VnTime" w:hAnsi=".VnTime"/>
                <w:b/>
                <w:sz w:val="28"/>
                <w:szCs w:val="28"/>
                <w:lang w:val="pt-BR"/>
              </w:rPr>
              <w:tab/>
            </w:r>
            <w:r w:rsidRPr="009402C0">
              <w:rPr>
                <w:rFonts w:ascii=".VnTime" w:hAnsi=".VnTime"/>
                <w:b/>
                <w:sz w:val="28"/>
                <w:szCs w:val="28"/>
                <w:lang w:val="pt-BR"/>
              </w:rPr>
              <w:tab/>
            </w:r>
            <w:r w:rsidRPr="009402C0">
              <w:rPr>
                <w:rFonts w:ascii=".VnTime" w:hAnsi=".VnTime"/>
                <w:b/>
                <w:sz w:val="28"/>
                <w:szCs w:val="28"/>
                <w:lang w:val="pt-BR"/>
              </w:rPr>
              <w:tab/>
            </w:r>
            <w:r w:rsidRPr="009402C0">
              <w:rPr>
                <w:rFonts w:ascii=".VnTime" w:hAnsi=".VnTime"/>
                <w:b/>
                <w:sz w:val="28"/>
                <w:szCs w:val="28"/>
                <w:lang w:val="pt-BR"/>
              </w:rPr>
              <w:tab/>
            </w:r>
            <w:r w:rsidRPr="009402C0">
              <w:rPr>
                <w:rFonts w:ascii=".VnTime" w:hAnsi=".VnTime"/>
                <w:b/>
                <w:sz w:val="28"/>
                <w:szCs w:val="28"/>
              </w:rPr>
              <w:tab/>
              <w:t xml:space="preserve">  </w:t>
            </w:r>
            <w:r w:rsidRPr="009402C0">
              <w:rPr>
                <w:rFonts w:ascii=".VnTime" w:hAnsi=".VnTime"/>
                <w:b/>
                <w:sz w:val="28"/>
                <w:szCs w:val="28"/>
              </w:rPr>
              <w:tab/>
              <w:t>M«n thi: To¸n</w:t>
            </w:r>
          </w:p>
          <w:p w:rsidR="008419FA" w:rsidRPr="009402C0" w:rsidRDefault="008419FA" w:rsidP="008419FA">
            <w:pPr>
              <w:rPr>
                <w:rFonts w:ascii=".VnTime" w:hAnsi=".VnTime"/>
                <w:b/>
                <w:sz w:val="28"/>
                <w:szCs w:val="28"/>
              </w:rPr>
            </w:pPr>
            <w:r w:rsidRPr="009402C0">
              <w:rPr>
                <w:rFonts w:ascii=".VnTime" w:hAnsi=".VnTime"/>
                <w:b/>
                <w:sz w:val="28"/>
                <w:szCs w:val="28"/>
              </w:rPr>
              <w:t xml:space="preserve">                               </w:t>
            </w:r>
            <w:r w:rsidRPr="009402C0">
              <w:rPr>
                <w:rFonts w:ascii=".VnTime" w:hAnsi=".VnTime"/>
                <w:b/>
                <w:sz w:val="28"/>
                <w:szCs w:val="28"/>
              </w:rPr>
              <w:tab/>
              <w:t xml:space="preserve">      </w:t>
            </w:r>
            <w:r w:rsidRPr="009402C0">
              <w:rPr>
                <w:rFonts w:ascii=".VnTime" w:hAnsi=".VnTime"/>
                <w:b/>
                <w:sz w:val="28"/>
                <w:szCs w:val="28"/>
              </w:rPr>
              <w:tab/>
            </w:r>
            <w:r w:rsidRPr="009402C0">
              <w:rPr>
                <w:rFonts w:ascii=".VnTime" w:hAnsi=".VnTime"/>
                <w:b/>
                <w:sz w:val="28"/>
                <w:szCs w:val="28"/>
              </w:rPr>
              <w:tab/>
            </w:r>
            <w:r w:rsidRPr="009402C0">
              <w:rPr>
                <w:rFonts w:ascii=".VnTime" w:hAnsi=".VnTime"/>
                <w:b/>
                <w:sz w:val="28"/>
                <w:szCs w:val="28"/>
              </w:rPr>
              <w:tab/>
            </w:r>
            <w:r w:rsidRPr="009402C0">
              <w:rPr>
                <w:rFonts w:ascii=".VnTime" w:hAnsi=".VnTime"/>
                <w:b/>
                <w:sz w:val="28"/>
                <w:szCs w:val="28"/>
              </w:rPr>
              <w:tab/>
            </w:r>
            <w:r w:rsidRPr="009402C0">
              <w:rPr>
                <w:rFonts w:ascii=".VnTime" w:hAnsi=".VnTime"/>
                <w:b/>
                <w:sz w:val="28"/>
                <w:szCs w:val="28"/>
              </w:rPr>
              <w:tab/>
              <w:t>Thêi gian 120 phót</w:t>
            </w:r>
          </w:p>
          <w:p w:rsidR="008419FA" w:rsidRPr="009402C0" w:rsidRDefault="008419FA" w:rsidP="008419FA">
            <w:pPr>
              <w:rPr>
                <w:sz w:val="28"/>
                <w:szCs w:val="28"/>
                <w:lang w:val="pl-PL"/>
              </w:rPr>
            </w:pPr>
            <w:r w:rsidRPr="009402C0">
              <w:rPr>
                <w:rFonts w:ascii=".VnTime" w:hAnsi=".VnTime"/>
                <w:sz w:val="28"/>
                <w:szCs w:val="28"/>
              </w:rPr>
              <w:t xml:space="preserve"> </w:t>
            </w:r>
            <w:r w:rsidRPr="009402C0">
              <w:rPr>
                <w:rFonts w:ascii=".VnTime" w:hAnsi=".VnTime"/>
                <w:sz w:val="28"/>
                <w:szCs w:val="28"/>
              </w:rPr>
              <w:tab/>
            </w:r>
            <w:r w:rsidRPr="009402C0">
              <w:rPr>
                <w:rFonts w:ascii=".VnTime" w:hAnsi=".VnTime"/>
                <w:sz w:val="28"/>
                <w:szCs w:val="28"/>
              </w:rPr>
              <w:tab/>
            </w:r>
            <w:r w:rsidRPr="009402C0">
              <w:rPr>
                <w:rFonts w:ascii=".VnTime" w:hAnsi=".VnTime"/>
                <w:sz w:val="28"/>
                <w:szCs w:val="28"/>
              </w:rPr>
              <w:tab/>
            </w:r>
            <w:r w:rsidRPr="009402C0">
              <w:rPr>
                <w:rFonts w:ascii=".VnTime" w:hAnsi=".VnTime"/>
                <w:sz w:val="28"/>
                <w:szCs w:val="28"/>
              </w:rPr>
              <w:tab/>
            </w:r>
            <w:r w:rsidRPr="009402C0">
              <w:rPr>
                <w:rFonts w:ascii=".VnTime" w:hAnsi=".VnTime"/>
                <w:sz w:val="28"/>
                <w:szCs w:val="28"/>
              </w:rPr>
              <w:tab/>
            </w:r>
            <w:r w:rsidRPr="009402C0">
              <w:rPr>
                <w:rFonts w:ascii=".VnTime" w:hAnsi=".VnTime"/>
                <w:sz w:val="28"/>
                <w:szCs w:val="28"/>
              </w:rPr>
              <w:tab/>
            </w:r>
            <w:r w:rsidRPr="009402C0">
              <w:rPr>
                <w:rFonts w:ascii=".VnTime" w:hAnsi=".VnTime"/>
                <w:sz w:val="28"/>
                <w:szCs w:val="28"/>
              </w:rPr>
              <w:tab/>
            </w:r>
            <w:r w:rsidRPr="009402C0">
              <w:rPr>
                <w:sz w:val="28"/>
                <w:szCs w:val="28"/>
              </w:rPr>
              <w:tab/>
            </w:r>
            <w:r w:rsidRPr="009402C0">
              <w:rPr>
                <w:sz w:val="28"/>
                <w:szCs w:val="28"/>
                <w:lang w:val="pl-PL"/>
              </w:rPr>
              <w:t>Ngày thi 24/ 06/ 2012</w:t>
            </w:r>
          </w:p>
          <w:p w:rsidR="008419FA" w:rsidRPr="009402C0" w:rsidRDefault="008419FA" w:rsidP="008419FA">
            <w:pPr>
              <w:spacing w:line="360" w:lineRule="auto"/>
              <w:rPr>
                <w:rFonts w:ascii=".VnTime" w:hAnsi=".VnTime"/>
                <w:sz w:val="28"/>
                <w:szCs w:val="28"/>
                <w:lang w:val="pl-PL"/>
              </w:rPr>
            </w:pPr>
            <w:r w:rsidRPr="009402C0">
              <w:rPr>
                <w:rFonts w:ascii=".VnTime" w:hAnsi=".VnTime"/>
                <w:sz w:val="28"/>
                <w:szCs w:val="28"/>
                <w:lang w:val="pl-PL"/>
              </w:rPr>
              <w:t>C©u 1: 2,5 ®iÓm:</w:t>
            </w:r>
          </w:p>
          <w:p w:rsidR="008419FA" w:rsidRPr="009402C0" w:rsidRDefault="008419FA" w:rsidP="008419FA">
            <w:pPr>
              <w:spacing w:line="360" w:lineRule="auto"/>
              <w:rPr>
                <w:rFonts w:ascii=".VnTime" w:hAnsi=".VnTime"/>
                <w:sz w:val="28"/>
                <w:szCs w:val="28"/>
              </w:rPr>
            </w:pPr>
            <w:r w:rsidRPr="009402C0">
              <w:rPr>
                <w:rFonts w:ascii=".VnTime" w:hAnsi=".VnTime"/>
                <w:sz w:val="28"/>
                <w:szCs w:val="28"/>
              </w:rPr>
              <w:t xml:space="preserve">Cho biÓu thøc A = </w:t>
            </w:r>
            <w:r w:rsidRPr="009402C0">
              <w:rPr>
                <w:rFonts w:ascii=".VnTime" w:hAnsi=".VnTime"/>
                <w:position w:val="-30"/>
                <w:sz w:val="28"/>
                <w:szCs w:val="28"/>
              </w:rPr>
              <w:object w:dxaOrig="2640" w:dyaOrig="740">
                <v:shape id="_x0000_i2056" type="#_x0000_t75" style="width:132pt;height:36.75pt" o:ole="">
                  <v:imagedata r:id="rId2015" o:title=""/>
                </v:shape>
                <o:OLEObject Type="Embed" ProgID="Equation.DSMT4" ShapeID="_x0000_i2056" DrawAspect="Content" ObjectID="_1587385844" r:id="rId2016"/>
              </w:object>
            </w:r>
          </w:p>
          <w:p w:rsidR="008419FA" w:rsidRPr="009402C0" w:rsidRDefault="008419FA" w:rsidP="0022436A">
            <w:pPr>
              <w:numPr>
                <w:ilvl w:val="0"/>
                <w:numId w:val="41"/>
              </w:numPr>
              <w:spacing w:line="360" w:lineRule="auto"/>
              <w:rPr>
                <w:rFonts w:ascii=".VnTime" w:hAnsi=".VnTime"/>
                <w:sz w:val="28"/>
                <w:szCs w:val="28"/>
              </w:rPr>
            </w:pPr>
            <w:r w:rsidRPr="009402C0">
              <w:rPr>
                <w:rFonts w:ascii=".VnTime" w:hAnsi=".VnTime"/>
                <w:sz w:val="28"/>
                <w:szCs w:val="28"/>
              </w:rPr>
              <w:t>T×m ®iÒu kiÖn x¸c ®Þnh vµ tó gän A.</w:t>
            </w:r>
          </w:p>
          <w:p w:rsidR="008419FA" w:rsidRPr="009402C0" w:rsidRDefault="008419FA" w:rsidP="008419FA">
            <w:pPr>
              <w:spacing w:line="360" w:lineRule="auto"/>
              <w:rPr>
                <w:rFonts w:ascii=".VnTime" w:hAnsi=".VnTime"/>
                <w:sz w:val="28"/>
                <w:szCs w:val="28"/>
              </w:rPr>
            </w:pPr>
            <w:r w:rsidRPr="009402C0">
              <w:rPr>
                <w:rFonts w:ascii=".VnTime" w:hAnsi=".VnTime"/>
                <w:sz w:val="28"/>
                <w:szCs w:val="28"/>
              </w:rPr>
              <w:t xml:space="preserve">    b) T×m tÊt c¶ c¸c gi¸ trÞ cña x ®Ó </w:t>
            </w:r>
            <w:r w:rsidRPr="009402C0">
              <w:rPr>
                <w:rFonts w:ascii=".VnTime" w:hAnsi=".VnTime"/>
                <w:position w:val="-24"/>
                <w:sz w:val="28"/>
                <w:szCs w:val="28"/>
              </w:rPr>
              <w:object w:dxaOrig="639" w:dyaOrig="620">
                <v:shape id="_x0000_i2057" type="#_x0000_t75" style="width:32.25pt;height:30.75pt" o:ole="">
                  <v:imagedata r:id="rId2017" o:title=""/>
                </v:shape>
                <o:OLEObject Type="Embed" ProgID="Equation.DSMT4" ShapeID="_x0000_i2057" DrawAspect="Content" ObjectID="_1587385845" r:id="rId2018"/>
              </w:object>
            </w:r>
          </w:p>
          <w:p w:rsidR="008419FA" w:rsidRPr="009402C0" w:rsidRDefault="008419FA" w:rsidP="008419FA">
            <w:pPr>
              <w:spacing w:line="360" w:lineRule="auto"/>
              <w:rPr>
                <w:rFonts w:ascii=".VnTime" w:hAnsi=".VnTime"/>
                <w:sz w:val="28"/>
                <w:szCs w:val="28"/>
              </w:rPr>
            </w:pPr>
            <w:r w:rsidRPr="009402C0">
              <w:rPr>
                <w:rFonts w:ascii=".VnTime" w:hAnsi=".VnTime"/>
                <w:sz w:val="28"/>
                <w:szCs w:val="28"/>
              </w:rPr>
              <w:t xml:space="preserve">    c) T×m tÊt c¶ c¸c gi¸ trÞ cña x ®Ó </w:t>
            </w:r>
            <w:r w:rsidRPr="009402C0">
              <w:rPr>
                <w:rFonts w:ascii=".VnTime" w:hAnsi=".VnTime"/>
                <w:position w:val="-24"/>
                <w:sz w:val="28"/>
                <w:szCs w:val="28"/>
              </w:rPr>
              <w:object w:dxaOrig="820" w:dyaOrig="620">
                <v:shape id="_x0000_i2058" type="#_x0000_t75" style="width:41.25pt;height:30.75pt" o:ole="">
                  <v:imagedata r:id="rId2019" o:title=""/>
                </v:shape>
                <o:OLEObject Type="Embed" ProgID="Equation.DSMT4" ShapeID="_x0000_i2058" DrawAspect="Content" ObjectID="_1587385846" r:id="rId2020"/>
              </w:object>
            </w:r>
            <w:r w:rsidRPr="009402C0">
              <w:rPr>
                <w:rFonts w:ascii=".VnTime" w:hAnsi=".VnTime"/>
                <w:sz w:val="28"/>
                <w:szCs w:val="28"/>
              </w:rPr>
              <w:t xml:space="preserve"> ®¹t gi¸ trÞ nguyªn.</w:t>
            </w:r>
          </w:p>
          <w:p w:rsidR="008419FA" w:rsidRPr="009402C0" w:rsidRDefault="008419FA" w:rsidP="008419FA">
            <w:pPr>
              <w:spacing w:line="360" w:lineRule="auto"/>
              <w:rPr>
                <w:rFonts w:ascii=".VnTime" w:hAnsi=".VnTime"/>
                <w:sz w:val="28"/>
                <w:szCs w:val="28"/>
                <w:lang w:val="pl-PL"/>
              </w:rPr>
            </w:pPr>
            <w:r w:rsidRPr="009402C0">
              <w:rPr>
                <w:rFonts w:ascii=".VnTime" w:hAnsi=".VnTime"/>
                <w:sz w:val="28"/>
                <w:szCs w:val="28"/>
                <w:lang w:val="pl-PL"/>
              </w:rPr>
              <w:t>C©u 2: 1,5 ®iÓm:</w:t>
            </w:r>
          </w:p>
          <w:p w:rsidR="008419FA" w:rsidRPr="009402C0" w:rsidRDefault="008419FA" w:rsidP="008419FA">
            <w:pPr>
              <w:spacing w:line="360" w:lineRule="auto"/>
              <w:rPr>
                <w:rFonts w:ascii=".VnTime" w:hAnsi=".VnTime"/>
                <w:sz w:val="28"/>
                <w:szCs w:val="28"/>
                <w:lang w:val="pl-PL"/>
              </w:rPr>
            </w:pPr>
            <w:r w:rsidRPr="009402C0">
              <w:rPr>
                <w:rFonts w:ascii=".VnTime" w:hAnsi=".VnTime"/>
                <w:sz w:val="28"/>
                <w:szCs w:val="28"/>
                <w:lang w:val="pl-PL"/>
              </w:rPr>
              <w:t>Qu¶ng ®­êng AB dµi 156 km. Mét ng­êi ®i xe m¸y tö A, mét ng­êi ®i xe ®¹p tõ B. Hai xe xuÊt ph¸t cïng mét lóc vµ sau 3 giê gÆp nhau. BiÕt r»ng vËn tèc cña ng­êi ®I xe m¸y nhanh h¬n vËn tèc cña ng­êi ®I xe ®¹p lµ 28 km/h. TÝnh vËn tèc cña mçi xe?</w:t>
            </w:r>
          </w:p>
          <w:p w:rsidR="008419FA" w:rsidRPr="009402C0" w:rsidRDefault="008419FA" w:rsidP="008419FA">
            <w:pPr>
              <w:spacing w:line="360" w:lineRule="auto"/>
              <w:rPr>
                <w:rFonts w:ascii=".VnTime" w:hAnsi=".VnTime"/>
                <w:sz w:val="28"/>
                <w:szCs w:val="28"/>
                <w:lang w:val="pl-PL"/>
              </w:rPr>
            </w:pPr>
            <w:r w:rsidRPr="009402C0">
              <w:rPr>
                <w:rFonts w:ascii=".VnTime" w:hAnsi=".VnTime"/>
                <w:sz w:val="28"/>
                <w:szCs w:val="28"/>
                <w:lang w:val="pl-PL"/>
              </w:rPr>
              <w:t>C©u 3: 2 ®iÓm:</w:t>
            </w:r>
          </w:p>
          <w:p w:rsidR="008419FA" w:rsidRPr="009402C0" w:rsidRDefault="008419FA" w:rsidP="008419FA">
            <w:pPr>
              <w:spacing w:line="360" w:lineRule="auto"/>
              <w:rPr>
                <w:rFonts w:ascii=".VnTime" w:hAnsi=".VnTime"/>
                <w:sz w:val="28"/>
                <w:szCs w:val="28"/>
                <w:lang w:val="pl-PL"/>
              </w:rPr>
            </w:pPr>
            <w:r w:rsidRPr="009402C0">
              <w:rPr>
                <w:rFonts w:ascii=".VnTime" w:hAnsi=".VnTime"/>
                <w:sz w:val="28"/>
                <w:szCs w:val="28"/>
                <w:lang w:val="pl-PL"/>
              </w:rPr>
              <w:t>Chjo ph­¬ng tr×nh: x</w:t>
            </w:r>
            <w:r w:rsidRPr="009402C0">
              <w:rPr>
                <w:rFonts w:ascii=".VnTime" w:hAnsi=".VnTime"/>
                <w:sz w:val="28"/>
                <w:szCs w:val="28"/>
                <w:vertAlign w:val="superscript"/>
                <w:lang w:val="pl-PL"/>
              </w:rPr>
              <w:t>2</w:t>
            </w:r>
            <w:r w:rsidRPr="009402C0">
              <w:rPr>
                <w:rFonts w:ascii=".VnTime" w:hAnsi=".VnTime"/>
                <w:sz w:val="28"/>
                <w:szCs w:val="28"/>
                <w:lang w:val="pl-PL"/>
              </w:rPr>
              <w:t xml:space="preserve"> – 2(m-1)x + m</w:t>
            </w:r>
            <w:r w:rsidRPr="009402C0">
              <w:rPr>
                <w:rFonts w:ascii=".VnTime" w:hAnsi=".VnTime"/>
                <w:sz w:val="28"/>
                <w:szCs w:val="28"/>
                <w:vertAlign w:val="superscript"/>
                <w:lang w:val="pl-PL"/>
              </w:rPr>
              <w:t>2</w:t>
            </w:r>
            <w:r w:rsidRPr="009402C0">
              <w:rPr>
                <w:rFonts w:ascii=".VnTime" w:hAnsi=".VnTime"/>
                <w:sz w:val="28"/>
                <w:szCs w:val="28"/>
                <w:lang w:val="pl-PL"/>
              </w:rPr>
              <w:t xml:space="preserve"> – 6 =0 ( m lµ tham sè).</w:t>
            </w:r>
          </w:p>
          <w:p w:rsidR="008419FA" w:rsidRPr="009402C0" w:rsidRDefault="008419FA" w:rsidP="0022436A">
            <w:pPr>
              <w:numPr>
                <w:ilvl w:val="0"/>
                <w:numId w:val="42"/>
              </w:numPr>
              <w:spacing w:line="360" w:lineRule="auto"/>
              <w:rPr>
                <w:rFonts w:ascii=".VnTime" w:hAnsi=".VnTime"/>
                <w:sz w:val="28"/>
                <w:szCs w:val="28"/>
                <w:lang w:val="nb-NO"/>
              </w:rPr>
            </w:pPr>
            <w:r w:rsidRPr="009402C0">
              <w:rPr>
                <w:rFonts w:ascii=".VnTime" w:hAnsi=".VnTime"/>
                <w:sz w:val="28"/>
                <w:szCs w:val="28"/>
                <w:lang w:val="nb-NO"/>
              </w:rPr>
              <w:t>Gi¶I ph­¬ng tr×nh khi m = 3</w:t>
            </w:r>
          </w:p>
          <w:p w:rsidR="008419FA" w:rsidRPr="009402C0" w:rsidRDefault="008419FA" w:rsidP="0022436A">
            <w:pPr>
              <w:numPr>
                <w:ilvl w:val="0"/>
                <w:numId w:val="42"/>
              </w:numPr>
              <w:spacing w:line="360" w:lineRule="auto"/>
              <w:rPr>
                <w:rFonts w:ascii=".VnTime" w:hAnsi=".VnTime"/>
                <w:sz w:val="28"/>
                <w:szCs w:val="28"/>
                <w:lang w:val="nb-NO"/>
              </w:rPr>
            </w:pPr>
            <w:r w:rsidRPr="009402C0">
              <w:rPr>
                <w:rFonts w:ascii=".VnTime" w:hAnsi=".VnTime"/>
                <w:sz w:val="28"/>
                <w:szCs w:val="28"/>
                <w:lang w:val="nb-NO"/>
              </w:rPr>
              <w:t>T×m m ®Ó ph­¬ng tr×nh cã hai nghiÖm x</w:t>
            </w:r>
            <w:r w:rsidRPr="009402C0">
              <w:rPr>
                <w:rFonts w:ascii=".VnTime" w:hAnsi=".VnTime"/>
                <w:sz w:val="28"/>
                <w:szCs w:val="28"/>
                <w:vertAlign w:val="subscript"/>
                <w:lang w:val="nb-NO"/>
              </w:rPr>
              <w:t>1</w:t>
            </w:r>
            <w:r w:rsidRPr="009402C0">
              <w:rPr>
                <w:rFonts w:ascii=".VnTime" w:hAnsi=".VnTime"/>
                <w:sz w:val="28"/>
                <w:szCs w:val="28"/>
                <w:lang w:val="nb-NO"/>
              </w:rPr>
              <w:t>, x</w:t>
            </w:r>
            <w:r w:rsidRPr="009402C0">
              <w:rPr>
                <w:rFonts w:ascii=".VnTime" w:hAnsi=".VnTime"/>
                <w:sz w:val="28"/>
                <w:szCs w:val="28"/>
                <w:vertAlign w:val="subscript"/>
                <w:lang w:val="nb-NO"/>
              </w:rPr>
              <w:t>2</w:t>
            </w:r>
            <w:r w:rsidRPr="009402C0">
              <w:rPr>
                <w:rFonts w:ascii=".VnTime" w:hAnsi=".VnTime"/>
                <w:sz w:val="28"/>
                <w:szCs w:val="28"/>
                <w:lang w:val="nb-NO"/>
              </w:rPr>
              <w:t xml:space="preserve"> tháa m·n </w:t>
            </w:r>
            <w:r w:rsidRPr="009402C0">
              <w:rPr>
                <w:rFonts w:ascii=".VnTime" w:hAnsi=".VnTime"/>
                <w:position w:val="-12"/>
                <w:sz w:val="28"/>
                <w:szCs w:val="28"/>
              </w:rPr>
              <w:object w:dxaOrig="1200" w:dyaOrig="380">
                <v:shape id="_x0000_i2059" type="#_x0000_t75" style="width:60pt;height:18.75pt" o:ole="">
                  <v:imagedata r:id="rId2021" o:title=""/>
                </v:shape>
                <o:OLEObject Type="Embed" ProgID="Equation.DSMT4" ShapeID="_x0000_i2059" DrawAspect="Content" ObjectID="_1587385847" r:id="rId2022"/>
              </w:object>
            </w:r>
          </w:p>
          <w:p w:rsidR="008419FA" w:rsidRPr="009402C0" w:rsidRDefault="008419FA" w:rsidP="008419FA">
            <w:pPr>
              <w:spacing w:line="360" w:lineRule="auto"/>
              <w:rPr>
                <w:rFonts w:ascii=".VnTime" w:hAnsi=".VnTime"/>
                <w:sz w:val="28"/>
                <w:szCs w:val="28"/>
                <w:lang w:val="nb-NO"/>
              </w:rPr>
            </w:pPr>
            <w:r w:rsidRPr="009402C0">
              <w:rPr>
                <w:rFonts w:ascii=".VnTime" w:hAnsi=".VnTime"/>
                <w:sz w:val="28"/>
                <w:szCs w:val="28"/>
                <w:lang w:val="nb-NO"/>
              </w:rPr>
              <w:t>C©u 4: 4 ®iÓm</w:t>
            </w:r>
          </w:p>
          <w:p w:rsidR="008419FA" w:rsidRPr="009402C0" w:rsidRDefault="008419FA" w:rsidP="008419FA">
            <w:pPr>
              <w:spacing w:line="360" w:lineRule="auto"/>
              <w:rPr>
                <w:rFonts w:ascii=".VnTime" w:hAnsi=".VnTime"/>
                <w:sz w:val="28"/>
                <w:szCs w:val="28"/>
                <w:lang w:val="nb-NO"/>
              </w:rPr>
            </w:pPr>
            <w:r w:rsidRPr="009402C0">
              <w:rPr>
                <w:rFonts w:ascii=".VnTime" w:hAnsi=".VnTime"/>
                <w:sz w:val="28"/>
                <w:szCs w:val="28"/>
                <w:lang w:val="nb-NO"/>
              </w:rPr>
              <w:t>Cho ®iÓm M n»m ngoµi ®­êng trßn t©m O. VÏ tiÕp tuyÕn MA, MB víi ®­êng trßn (A, B lµ c¸c tiÕp ®iÓm). VÏ c¸t tuyÕn MCD kh«ng ®I qua t©m O ( C n»m gi÷a M vµ D), OM c¾t AB vµ (O) lÇn l­ît t¹i H vµ I. Chøng minh.</w:t>
            </w:r>
          </w:p>
          <w:p w:rsidR="008419FA" w:rsidRPr="009402C0" w:rsidRDefault="008419FA" w:rsidP="0022436A">
            <w:pPr>
              <w:numPr>
                <w:ilvl w:val="0"/>
                <w:numId w:val="43"/>
              </w:numPr>
              <w:spacing w:line="360" w:lineRule="auto"/>
              <w:rPr>
                <w:rFonts w:ascii=".VnTime" w:hAnsi=".VnTime"/>
                <w:sz w:val="28"/>
                <w:szCs w:val="28"/>
                <w:lang w:val="nb-NO"/>
              </w:rPr>
            </w:pPr>
            <w:r w:rsidRPr="009402C0">
              <w:rPr>
                <w:rFonts w:ascii=".VnTime" w:hAnsi=".VnTime"/>
                <w:sz w:val="28"/>
                <w:szCs w:val="28"/>
                <w:lang w:val="nb-NO"/>
              </w:rPr>
              <w:t>Tø gi¸c MAOB néi tiÕp.</w:t>
            </w:r>
          </w:p>
          <w:p w:rsidR="008419FA" w:rsidRPr="009402C0" w:rsidRDefault="008419FA" w:rsidP="0022436A">
            <w:pPr>
              <w:numPr>
                <w:ilvl w:val="0"/>
                <w:numId w:val="43"/>
              </w:numPr>
              <w:spacing w:line="360" w:lineRule="auto"/>
              <w:rPr>
                <w:rFonts w:ascii=".VnTime" w:hAnsi=".VnTime"/>
                <w:sz w:val="28"/>
                <w:szCs w:val="28"/>
              </w:rPr>
            </w:pPr>
            <w:r w:rsidRPr="009402C0">
              <w:rPr>
                <w:rFonts w:ascii=".VnTime" w:hAnsi=".VnTime"/>
                <w:sz w:val="28"/>
                <w:szCs w:val="28"/>
              </w:rPr>
              <w:t>MC.MD = MA</w:t>
            </w:r>
            <w:r w:rsidRPr="009402C0">
              <w:rPr>
                <w:rFonts w:ascii=".VnTime" w:hAnsi=".VnTime"/>
                <w:sz w:val="28"/>
                <w:szCs w:val="28"/>
                <w:vertAlign w:val="superscript"/>
              </w:rPr>
              <w:t>2</w:t>
            </w:r>
          </w:p>
          <w:p w:rsidR="008419FA" w:rsidRPr="009402C0" w:rsidRDefault="008419FA" w:rsidP="0022436A">
            <w:pPr>
              <w:numPr>
                <w:ilvl w:val="0"/>
                <w:numId w:val="43"/>
              </w:numPr>
              <w:spacing w:line="360" w:lineRule="auto"/>
              <w:rPr>
                <w:rFonts w:ascii=".VnTime" w:hAnsi=".VnTime"/>
                <w:sz w:val="28"/>
                <w:szCs w:val="28"/>
              </w:rPr>
            </w:pPr>
            <w:r w:rsidRPr="009402C0">
              <w:rPr>
                <w:rFonts w:ascii=".VnTime" w:hAnsi=".VnTime"/>
                <w:sz w:val="28"/>
                <w:szCs w:val="28"/>
              </w:rPr>
              <w:t>OH.OM + MC.MD = MO</w:t>
            </w:r>
            <w:r w:rsidRPr="009402C0">
              <w:rPr>
                <w:rFonts w:ascii=".VnTime" w:hAnsi=".VnTime"/>
                <w:sz w:val="28"/>
                <w:szCs w:val="28"/>
                <w:vertAlign w:val="superscript"/>
              </w:rPr>
              <w:t>2</w:t>
            </w:r>
          </w:p>
          <w:p w:rsidR="008419FA" w:rsidRPr="009402C0" w:rsidRDefault="008419FA" w:rsidP="0022436A">
            <w:pPr>
              <w:numPr>
                <w:ilvl w:val="0"/>
                <w:numId w:val="43"/>
              </w:numPr>
              <w:spacing w:line="360" w:lineRule="auto"/>
              <w:rPr>
                <w:rFonts w:ascii=".VnTime" w:hAnsi=".VnTime"/>
                <w:sz w:val="28"/>
                <w:szCs w:val="28"/>
                <w:lang w:val="pl-PL"/>
              </w:rPr>
            </w:pPr>
            <w:r w:rsidRPr="009402C0">
              <w:rPr>
                <w:rFonts w:ascii=".VnTime" w:hAnsi=".VnTime"/>
                <w:sz w:val="28"/>
                <w:szCs w:val="28"/>
                <w:lang w:val="pl-PL"/>
              </w:rPr>
              <w:t>CI lµ tia ph©n gi¸c gãc MCH.</w:t>
            </w:r>
          </w:p>
          <w:p w:rsidR="008419FA" w:rsidRPr="009402C0" w:rsidRDefault="008419FA" w:rsidP="008419FA">
            <w:pPr>
              <w:spacing w:line="360" w:lineRule="auto"/>
              <w:rPr>
                <w:rFonts w:ascii=".VnTime" w:hAnsi=".VnTime"/>
                <w:sz w:val="28"/>
                <w:szCs w:val="28"/>
                <w:lang w:val="pl-PL"/>
              </w:rPr>
            </w:pPr>
          </w:p>
          <w:p w:rsidR="008419FA" w:rsidRPr="009402C0" w:rsidRDefault="008419FA" w:rsidP="008419FA">
            <w:pPr>
              <w:spacing w:line="360" w:lineRule="auto"/>
              <w:rPr>
                <w:rFonts w:ascii=".VnTime" w:hAnsi=".VnTime"/>
                <w:sz w:val="28"/>
                <w:szCs w:val="28"/>
                <w:lang w:val="pl-PL"/>
              </w:rPr>
            </w:pPr>
          </w:p>
          <w:p w:rsidR="008419FA" w:rsidRPr="009402C0" w:rsidRDefault="008419FA" w:rsidP="008419FA">
            <w:pPr>
              <w:spacing w:line="360" w:lineRule="auto"/>
              <w:rPr>
                <w:rFonts w:ascii=".VnTime" w:hAnsi=".VnTime"/>
                <w:sz w:val="28"/>
                <w:szCs w:val="28"/>
                <w:lang w:val="pl-PL"/>
              </w:rPr>
            </w:pPr>
          </w:p>
          <w:p w:rsidR="008419FA" w:rsidRPr="009402C0" w:rsidRDefault="008419FA" w:rsidP="008419FA">
            <w:pPr>
              <w:spacing w:line="360" w:lineRule="auto"/>
              <w:rPr>
                <w:rFonts w:ascii=".VnTime" w:hAnsi=".VnTime"/>
                <w:sz w:val="28"/>
                <w:szCs w:val="28"/>
                <w:lang w:val="pl-PL"/>
              </w:rPr>
            </w:pPr>
          </w:p>
          <w:p w:rsidR="008419FA" w:rsidRPr="009402C0" w:rsidRDefault="008419FA" w:rsidP="008419FA">
            <w:pPr>
              <w:spacing w:line="360" w:lineRule="auto"/>
              <w:rPr>
                <w:rFonts w:ascii=".VnTime" w:hAnsi=".VnTime"/>
                <w:sz w:val="28"/>
                <w:szCs w:val="28"/>
                <w:lang w:val="pl-PL"/>
              </w:rPr>
            </w:pPr>
          </w:p>
          <w:p w:rsidR="008419FA" w:rsidRPr="009402C0" w:rsidRDefault="008419FA" w:rsidP="008419FA">
            <w:pPr>
              <w:spacing w:line="360" w:lineRule="auto"/>
              <w:rPr>
                <w:rFonts w:ascii=".VnTime" w:hAnsi=".VnTime"/>
                <w:sz w:val="28"/>
                <w:szCs w:val="28"/>
                <w:lang w:val="pl-PL"/>
              </w:rPr>
            </w:pPr>
          </w:p>
          <w:p w:rsidR="008419FA" w:rsidRPr="009402C0" w:rsidRDefault="008419FA" w:rsidP="008419FA">
            <w:pPr>
              <w:spacing w:line="360" w:lineRule="auto"/>
              <w:rPr>
                <w:rFonts w:ascii=".VnTime" w:hAnsi=".VnTime"/>
                <w:sz w:val="28"/>
                <w:szCs w:val="28"/>
                <w:lang w:val="pl-PL"/>
              </w:rPr>
            </w:pPr>
          </w:p>
          <w:p w:rsidR="008419FA" w:rsidRPr="009402C0" w:rsidRDefault="008419FA" w:rsidP="008419FA">
            <w:pPr>
              <w:spacing w:line="360" w:lineRule="auto"/>
              <w:rPr>
                <w:rFonts w:ascii=".VnTime" w:hAnsi=".VnTime"/>
                <w:sz w:val="28"/>
                <w:szCs w:val="28"/>
                <w:lang w:val="pl-PL"/>
              </w:rPr>
            </w:pPr>
          </w:p>
          <w:p w:rsidR="008419FA" w:rsidRPr="009402C0" w:rsidRDefault="008419FA" w:rsidP="008419FA">
            <w:pPr>
              <w:spacing w:line="360" w:lineRule="auto"/>
              <w:rPr>
                <w:rFonts w:ascii=".VnTime" w:hAnsi=".VnTime"/>
                <w:sz w:val="28"/>
                <w:szCs w:val="28"/>
                <w:lang w:val="pl-PL"/>
              </w:rPr>
            </w:pPr>
          </w:p>
          <w:p w:rsidR="008419FA" w:rsidRPr="009402C0" w:rsidRDefault="008419FA" w:rsidP="008419FA">
            <w:pPr>
              <w:spacing w:line="360" w:lineRule="auto"/>
              <w:rPr>
                <w:rFonts w:ascii=".VnTime" w:hAnsi=".VnTime"/>
                <w:sz w:val="28"/>
                <w:szCs w:val="28"/>
                <w:lang w:val="pl-PL"/>
              </w:rPr>
            </w:pPr>
          </w:p>
          <w:p w:rsidR="008419FA" w:rsidRPr="009402C0" w:rsidRDefault="008419FA" w:rsidP="008419FA">
            <w:pPr>
              <w:spacing w:line="360" w:lineRule="auto"/>
              <w:jc w:val="center"/>
              <w:rPr>
                <w:b/>
                <w:sz w:val="28"/>
                <w:szCs w:val="28"/>
                <w:u w:val="single"/>
                <w:lang w:val="pl-PL"/>
              </w:rPr>
            </w:pPr>
            <w:r w:rsidRPr="009402C0">
              <w:rPr>
                <w:b/>
                <w:sz w:val="28"/>
                <w:szCs w:val="28"/>
                <w:u w:val="single"/>
                <w:lang w:val="pl-PL"/>
              </w:rPr>
              <w:t>HƯỚNG DẪN GIẢI</w:t>
            </w:r>
          </w:p>
          <w:p w:rsidR="008419FA" w:rsidRPr="009402C0" w:rsidRDefault="008419FA" w:rsidP="008419FA">
            <w:pPr>
              <w:spacing w:line="360" w:lineRule="auto"/>
              <w:rPr>
                <w:b/>
                <w:sz w:val="28"/>
                <w:szCs w:val="28"/>
                <w:lang w:val="pt-BR"/>
              </w:rPr>
            </w:pPr>
          </w:p>
          <w:p w:rsidR="008419FA" w:rsidRPr="009402C0" w:rsidRDefault="008419FA" w:rsidP="008419FA">
            <w:pPr>
              <w:spacing w:line="360" w:lineRule="auto"/>
              <w:rPr>
                <w:sz w:val="28"/>
                <w:szCs w:val="28"/>
                <w:lang w:val="pt-BR"/>
              </w:rPr>
            </w:pPr>
            <w:r w:rsidRPr="009402C0">
              <w:rPr>
                <w:b/>
                <w:sz w:val="28"/>
                <w:szCs w:val="28"/>
                <w:lang w:val="pt-BR"/>
              </w:rPr>
              <w:t>Câu 1</w:t>
            </w:r>
            <w:r w:rsidRPr="009402C0">
              <w:rPr>
                <w:sz w:val="28"/>
                <w:szCs w:val="28"/>
                <w:lang w:val="pt-BR"/>
              </w:rPr>
              <w:t>: (2,5 điểm)</w:t>
            </w:r>
          </w:p>
          <w:p w:rsidR="008419FA" w:rsidRPr="009402C0" w:rsidRDefault="008419FA" w:rsidP="008419FA">
            <w:pPr>
              <w:spacing w:line="360" w:lineRule="auto"/>
              <w:rPr>
                <w:sz w:val="28"/>
                <w:szCs w:val="28"/>
                <w:lang w:val="fr-FR"/>
              </w:rPr>
            </w:pPr>
            <w:r w:rsidRPr="009402C0">
              <w:rPr>
                <w:sz w:val="28"/>
                <w:szCs w:val="28"/>
                <w:lang w:val="fr-FR"/>
              </w:rPr>
              <w:t xml:space="preserve">a, Với x &gt; 0 và x </w:t>
            </w:r>
            <w:r w:rsidRPr="009402C0">
              <w:rPr>
                <w:position w:val="-4"/>
                <w:sz w:val="28"/>
                <w:szCs w:val="28"/>
                <w:lang w:val="pt-BR"/>
              </w:rPr>
              <w:object w:dxaOrig="220" w:dyaOrig="220">
                <v:shape id="_x0000_i2060" type="#_x0000_t75" style="width:11.25pt;height:11.25pt" o:ole="">
                  <v:imagedata r:id="rId2023" o:title=""/>
                </v:shape>
                <o:OLEObject Type="Embed" ProgID="Equation.DSMT4" ShapeID="_x0000_i2060" DrawAspect="Content" ObjectID="_1587385848" r:id="rId2024"/>
              </w:object>
            </w:r>
            <w:r w:rsidRPr="009402C0">
              <w:rPr>
                <w:sz w:val="28"/>
                <w:szCs w:val="28"/>
                <w:lang w:val="fr-FR"/>
              </w:rPr>
              <w:t xml:space="preserve"> 4, ta có:</w:t>
            </w:r>
          </w:p>
          <w:p w:rsidR="008419FA" w:rsidRPr="009402C0" w:rsidRDefault="008419FA" w:rsidP="008419FA">
            <w:pPr>
              <w:spacing w:line="360" w:lineRule="auto"/>
              <w:rPr>
                <w:sz w:val="28"/>
                <w:szCs w:val="28"/>
                <w:lang w:val="fr-FR"/>
              </w:rPr>
            </w:pPr>
            <w:r w:rsidRPr="009402C0">
              <w:rPr>
                <w:sz w:val="28"/>
                <w:szCs w:val="28"/>
                <w:lang w:val="pt-BR"/>
              </w:rPr>
              <w:t xml:space="preserve">A = </w:t>
            </w:r>
            <w:r w:rsidRPr="009402C0">
              <w:rPr>
                <w:position w:val="-30"/>
                <w:sz w:val="28"/>
                <w:szCs w:val="28"/>
              </w:rPr>
              <w:object w:dxaOrig="2640" w:dyaOrig="740">
                <v:shape id="_x0000_i2061" type="#_x0000_t75" style="width:132pt;height:36.75pt" o:ole="">
                  <v:imagedata r:id="rId2025" o:title=""/>
                </v:shape>
                <o:OLEObject Type="Embed" ProgID="Equation.DSMT4" ShapeID="_x0000_i2061" DrawAspect="Content" ObjectID="_1587385849" r:id="rId2026"/>
              </w:object>
            </w:r>
            <w:r w:rsidRPr="009402C0">
              <w:rPr>
                <w:sz w:val="28"/>
                <w:szCs w:val="28"/>
                <w:lang w:val="fr-FR"/>
              </w:rPr>
              <w:t xml:space="preserve"> = </w:t>
            </w:r>
            <w:r w:rsidRPr="009402C0">
              <w:rPr>
                <w:position w:val="-30"/>
                <w:sz w:val="28"/>
                <w:szCs w:val="28"/>
              </w:rPr>
              <w:object w:dxaOrig="2480" w:dyaOrig="740">
                <v:shape id="_x0000_i2062" type="#_x0000_t75" style="width:123.75pt;height:36.75pt" o:ole="">
                  <v:imagedata r:id="rId2027" o:title=""/>
                </v:shape>
                <o:OLEObject Type="Embed" ProgID="Equation.DSMT4" ShapeID="_x0000_i2062" DrawAspect="Content" ObjectID="_1587385850" r:id="rId2028"/>
              </w:object>
            </w:r>
            <w:r w:rsidRPr="009402C0">
              <w:rPr>
                <w:sz w:val="28"/>
                <w:szCs w:val="28"/>
                <w:lang w:val="fr-FR"/>
              </w:rPr>
              <w:t xml:space="preserve"> = ... = </w:t>
            </w:r>
            <w:r w:rsidRPr="009402C0">
              <w:rPr>
                <w:position w:val="-28"/>
                <w:sz w:val="28"/>
                <w:szCs w:val="28"/>
              </w:rPr>
              <w:object w:dxaOrig="760" w:dyaOrig="660">
                <v:shape id="_x0000_i2063" type="#_x0000_t75" style="width:38.25pt;height:33pt" o:ole="">
                  <v:imagedata r:id="rId2029" o:title=""/>
                </v:shape>
                <o:OLEObject Type="Embed" ProgID="Equation.DSMT4" ShapeID="_x0000_i2063" DrawAspect="Content" ObjectID="_1587385851" r:id="rId2030"/>
              </w:object>
            </w:r>
          </w:p>
          <w:p w:rsidR="008419FA" w:rsidRPr="009402C0" w:rsidRDefault="008419FA" w:rsidP="008419FA">
            <w:pPr>
              <w:spacing w:line="360" w:lineRule="auto"/>
              <w:rPr>
                <w:sz w:val="28"/>
                <w:szCs w:val="28"/>
                <w:lang w:val="fr-FR"/>
              </w:rPr>
            </w:pPr>
            <w:r w:rsidRPr="009402C0">
              <w:rPr>
                <w:sz w:val="28"/>
                <w:szCs w:val="28"/>
                <w:lang w:val="fr-FR"/>
              </w:rPr>
              <w:t xml:space="preserve">b, A = </w:t>
            </w:r>
            <w:r w:rsidRPr="009402C0">
              <w:rPr>
                <w:position w:val="-28"/>
                <w:sz w:val="28"/>
                <w:szCs w:val="28"/>
              </w:rPr>
              <w:object w:dxaOrig="760" w:dyaOrig="660">
                <v:shape id="_x0000_i2064" type="#_x0000_t75" style="width:38.25pt;height:33pt" o:ole="">
                  <v:imagedata r:id="rId2029" o:title=""/>
                </v:shape>
                <o:OLEObject Type="Embed" ProgID="Equation.DSMT4" ShapeID="_x0000_i2064" DrawAspect="Content" ObjectID="_1587385852" r:id="rId2031"/>
              </w:object>
            </w:r>
            <w:r w:rsidRPr="009402C0">
              <w:rPr>
                <w:sz w:val="28"/>
                <w:szCs w:val="28"/>
                <w:lang w:val="fr-FR"/>
              </w:rPr>
              <w:t xml:space="preserve">  </w:t>
            </w:r>
            <w:r w:rsidRPr="009402C0">
              <w:rPr>
                <w:position w:val="-6"/>
                <w:sz w:val="28"/>
                <w:szCs w:val="28"/>
              </w:rPr>
              <w:object w:dxaOrig="300" w:dyaOrig="240">
                <v:shape id="_x0000_i2065" type="#_x0000_t75" style="width:15pt;height:12pt" o:ole="">
                  <v:imagedata r:id="rId2032" o:title=""/>
                </v:shape>
                <o:OLEObject Type="Embed" ProgID="Equation.DSMT4" ShapeID="_x0000_i2065" DrawAspect="Content" ObjectID="_1587385853" r:id="rId2033"/>
              </w:object>
            </w:r>
            <w:r w:rsidRPr="009402C0">
              <w:rPr>
                <w:sz w:val="28"/>
                <w:szCs w:val="28"/>
                <w:lang w:val="fr-FR"/>
              </w:rPr>
              <w:t xml:space="preserve"> </w:t>
            </w:r>
            <w:r w:rsidRPr="009402C0">
              <w:rPr>
                <w:position w:val="-28"/>
                <w:sz w:val="28"/>
                <w:szCs w:val="28"/>
              </w:rPr>
              <w:object w:dxaOrig="760" w:dyaOrig="660">
                <v:shape id="_x0000_i2066" type="#_x0000_t75" style="width:38.25pt;height:33pt" o:ole="">
                  <v:imagedata r:id="rId2029" o:title=""/>
                </v:shape>
                <o:OLEObject Type="Embed" ProgID="Equation.DSMT4" ShapeID="_x0000_i2066" DrawAspect="Content" ObjectID="_1587385854" r:id="rId2034"/>
              </w:object>
            </w:r>
            <w:r w:rsidRPr="009402C0">
              <w:rPr>
                <w:sz w:val="28"/>
                <w:szCs w:val="28"/>
                <w:lang w:val="fr-FR"/>
              </w:rPr>
              <w:t xml:space="preserve"> &gt; </w:t>
            </w:r>
            <w:r w:rsidRPr="009402C0">
              <w:rPr>
                <w:position w:val="-24"/>
                <w:sz w:val="28"/>
                <w:szCs w:val="28"/>
              </w:rPr>
              <w:object w:dxaOrig="240" w:dyaOrig="620">
                <v:shape id="_x0000_i2067" type="#_x0000_t75" style="width:12pt;height:30.75pt" o:ole="">
                  <v:imagedata r:id="rId2035" o:title=""/>
                </v:shape>
                <o:OLEObject Type="Embed" ProgID="Equation.DSMT4" ShapeID="_x0000_i2067" DrawAspect="Content" ObjectID="_1587385855" r:id="rId2036"/>
              </w:object>
            </w:r>
            <w:r w:rsidRPr="009402C0">
              <w:rPr>
                <w:sz w:val="28"/>
                <w:szCs w:val="28"/>
                <w:lang w:val="fr-FR"/>
              </w:rPr>
              <w:t xml:space="preserve"> </w:t>
            </w:r>
            <w:r w:rsidRPr="009402C0">
              <w:rPr>
                <w:position w:val="-6"/>
                <w:sz w:val="28"/>
                <w:szCs w:val="28"/>
              </w:rPr>
              <w:object w:dxaOrig="340" w:dyaOrig="240">
                <v:shape id="_x0000_i2068" type="#_x0000_t75" style="width:17.25pt;height:12pt" o:ole="">
                  <v:imagedata r:id="rId2037" o:title=""/>
                </v:shape>
                <o:OLEObject Type="Embed" ProgID="Equation.DSMT4" ShapeID="_x0000_i2068" DrawAspect="Content" ObjectID="_1587385856" r:id="rId2038"/>
              </w:object>
            </w:r>
            <w:r w:rsidRPr="009402C0">
              <w:rPr>
                <w:sz w:val="28"/>
                <w:szCs w:val="28"/>
                <w:lang w:val="fr-FR"/>
              </w:rPr>
              <w:t xml:space="preserve"> ... </w:t>
            </w:r>
            <w:r w:rsidRPr="009402C0">
              <w:rPr>
                <w:position w:val="-6"/>
                <w:sz w:val="28"/>
                <w:szCs w:val="28"/>
              </w:rPr>
              <w:object w:dxaOrig="340" w:dyaOrig="240">
                <v:shape id="_x0000_i2069" type="#_x0000_t75" style="width:17.25pt;height:12pt" o:ole="">
                  <v:imagedata r:id="rId2037" o:title=""/>
                </v:shape>
                <o:OLEObject Type="Embed" ProgID="Equation.DSMT4" ShapeID="_x0000_i2069" DrawAspect="Content" ObjectID="_1587385857" r:id="rId2039"/>
              </w:object>
            </w:r>
            <w:r w:rsidRPr="009402C0">
              <w:rPr>
                <w:sz w:val="28"/>
                <w:szCs w:val="28"/>
                <w:lang w:val="fr-FR"/>
              </w:rPr>
              <w:t xml:space="preserve"> x &gt; 4.</w:t>
            </w:r>
          </w:p>
          <w:p w:rsidR="008419FA" w:rsidRPr="009402C0" w:rsidRDefault="008419FA" w:rsidP="008419FA">
            <w:pPr>
              <w:spacing w:line="360" w:lineRule="auto"/>
              <w:rPr>
                <w:sz w:val="28"/>
                <w:szCs w:val="28"/>
                <w:lang w:val="fr-FR"/>
              </w:rPr>
            </w:pPr>
            <w:r w:rsidRPr="009402C0">
              <w:rPr>
                <w:sz w:val="28"/>
                <w:szCs w:val="28"/>
                <w:lang w:val="fr-FR"/>
              </w:rPr>
              <w:t xml:space="preserve">c, B = </w:t>
            </w:r>
            <w:r w:rsidRPr="009402C0">
              <w:rPr>
                <w:position w:val="-24"/>
                <w:sz w:val="28"/>
                <w:szCs w:val="28"/>
              </w:rPr>
              <w:object w:dxaOrig="240" w:dyaOrig="620">
                <v:shape id="_x0000_i2070" type="#_x0000_t75" style="width:12pt;height:30.75pt" o:ole="">
                  <v:imagedata r:id="rId2040" o:title=""/>
                </v:shape>
                <o:OLEObject Type="Embed" ProgID="Equation.DSMT4" ShapeID="_x0000_i2070" DrawAspect="Content" ObjectID="_1587385858" r:id="rId2041"/>
              </w:object>
            </w:r>
            <w:r w:rsidRPr="009402C0">
              <w:rPr>
                <w:sz w:val="28"/>
                <w:szCs w:val="28"/>
                <w:lang w:val="fr-FR"/>
              </w:rPr>
              <w:t xml:space="preserve">. </w:t>
            </w:r>
            <w:r w:rsidRPr="009402C0">
              <w:rPr>
                <w:position w:val="-28"/>
                <w:sz w:val="28"/>
                <w:szCs w:val="28"/>
              </w:rPr>
              <w:object w:dxaOrig="760" w:dyaOrig="660">
                <v:shape id="_x0000_i2071" type="#_x0000_t75" style="width:38.25pt;height:33pt" o:ole="">
                  <v:imagedata r:id="rId2029" o:title=""/>
                </v:shape>
                <o:OLEObject Type="Embed" ProgID="Equation.DSMT4" ShapeID="_x0000_i2071" DrawAspect="Content" ObjectID="_1587385859" r:id="rId2042"/>
              </w:object>
            </w:r>
            <w:r w:rsidRPr="009402C0">
              <w:rPr>
                <w:sz w:val="28"/>
                <w:szCs w:val="28"/>
                <w:lang w:val="fr-FR"/>
              </w:rPr>
              <w:t xml:space="preserve"> = </w:t>
            </w:r>
            <w:r w:rsidRPr="009402C0">
              <w:rPr>
                <w:position w:val="-30"/>
                <w:sz w:val="28"/>
                <w:szCs w:val="28"/>
              </w:rPr>
              <w:object w:dxaOrig="1020" w:dyaOrig="680">
                <v:shape id="_x0000_i2072" type="#_x0000_t75" style="width:51pt;height:33.75pt" o:ole="">
                  <v:imagedata r:id="rId2043" o:title=""/>
                </v:shape>
                <o:OLEObject Type="Embed" ProgID="Equation.DSMT4" ShapeID="_x0000_i2072" DrawAspect="Content" ObjectID="_1587385860" r:id="rId2044"/>
              </w:object>
            </w:r>
            <w:r w:rsidRPr="009402C0">
              <w:rPr>
                <w:sz w:val="28"/>
                <w:szCs w:val="28"/>
                <w:lang w:val="fr-FR"/>
              </w:rPr>
              <w:t xml:space="preserve"> là một số nguyên </w:t>
            </w:r>
            <w:r w:rsidRPr="009402C0">
              <w:rPr>
                <w:position w:val="-6"/>
                <w:sz w:val="28"/>
                <w:szCs w:val="28"/>
              </w:rPr>
              <w:object w:dxaOrig="340" w:dyaOrig="240">
                <v:shape id="_x0000_i2073" type="#_x0000_t75" style="width:17.25pt;height:12pt" o:ole="">
                  <v:imagedata r:id="rId2037" o:title=""/>
                </v:shape>
                <o:OLEObject Type="Embed" ProgID="Equation.DSMT4" ShapeID="_x0000_i2073" DrawAspect="Content" ObjectID="_1587385861" r:id="rId2045"/>
              </w:object>
            </w:r>
            <w:r w:rsidRPr="009402C0">
              <w:rPr>
                <w:sz w:val="28"/>
                <w:szCs w:val="28"/>
                <w:lang w:val="fr-FR"/>
              </w:rPr>
              <w:t xml:space="preserve"> ... </w:t>
            </w:r>
            <w:r w:rsidRPr="009402C0">
              <w:rPr>
                <w:position w:val="-6"/>
                <w:sz w:val="28"/>
                <w:szCs w:val="28"/>
              </w:rPr>
              <w:object w:dxaOrig="340" w:dyaOrig="240">
                <v:shape id="_x0000_i2074" type="#_x0000_t75" style="width:17.25pt;height:12pt" o:ole="">
                  <v:imagedata r:id="rId2037" o:title=""/>
                </v:shape>
                <o:OLEObject Type="Embed" ProgID="Equation.DSMT4" ShapeID="_x0000_i2074" DrawAspect="Content" ObjectID="_1587385862" r:id="rId2046"/>
              </w:object>
            </w:r>
            <w:r w:rsidRPr="009402C0">
              <w:rPr>
                <w:sz w:val="28"/>
                <w:szCs w:val="28"/>
                <w:lang w:val="fr-FR"/>
              </w:rPr>
              <w:t xml:space="preserve"> </w:t>
            </w:r>
            <w:r w:rsidRPr="009402C0">
              <w:rPr>
                <w:position w:val="-8"/>
                <w:sz w:val="28"/>
                <w:szCs w:val="28"/>
              </w:rPr>
              <w:object w:dxaOrig="720" w:dyaOrig="360">
                <v:shape id="_x0000_i2075" type="#_x0000_t75" style="width:36pt;height:18pt" o:ole="">
                  <v:imagedata r:id="rId2047" o:title=""/>
                </v:shape>
                <o:OLEObject Type="Embed" ProgID="Equation.DSMT4" ShapeID="_x0000_i2075" DrawAspect="Content" ObjectID="_1587385863" r:id="rId2048"/>
              </w:object>
            </w:r>
            <w:r w:rsidRPr="009402C0">
              <w:rPr>
                <w:sz w:val="28"/>
                <w:szCs w:val="28"/>
                <w:lang w:val="fr-FR"/>
              </w:rPr>
              <w:t xml:space="preserve"> là ước của 14 hay </w:t>
            </w:r>
            <w:r w:rsidRPr="009402C0">
              <w:rPr>
                <w:position w:val="-8"/>
                <w:sz w:val="28"/>
                <w:szCs w:val="28"/>
              </w:rPr>
              <w:object w:dxaOrig="720" w:dyaOrig="360">
                <v:shape id="_x0000_i2076" type="#_x0000_t75" style="width:36pt;height:18pt" o:ole="">
                  <v:imagedata r:id="rId2047" o:title=""/>
                </v:shape>
                <o:OLEObject Type="Embed" ProgID="Equation.DSMT4" ShapeID="_x0000_i2076" DrawAspect="Content" ObjectID="_1587385864" r:id="rId2049"/>
              </w:object>
            </w:r>
            <w:r w:rsidRPr="009402C0">
              <w:rPr>
                <w:sz w:val="28"/>
                <w:szCs w:val="28"/>
                <w:lang w:val="fr-FR"/>
              </w:rPr>
              <w:t xml:space="preserve"> = </w:t>
            </w:r>
            <w:r w:rsidRPr="009402C0">
              <w:rPr>
                <w:position w:val="-4"/>
                <w:sz w:val="28"/>
                <w:szCs w:val="28"/>
              </w:rPr>
              <w:object w:dxaOrig="220" w:dyaOrig="240">
                <v:shape id="_x0000_i2077" type="#_x0000_t75" style="width:11.25pt;height:12pt" o:ole="">
                  <v:imagedata r:id="rId2050" o:title=""/>
                </v:shape>
                <o:OLEObject Type="Embed" ProgID="Equation.DSMT4" ShapeID="_x0000_i2077" DrawAspect="Content" ObjectID="_1587385865" r:id="rId2051"/>
              </w:object>
            </w:r>
            <w:r w:rsidRPr="009402C0">
              <w:rPr>
                <w:sz w:val="28"/>
                <w:szCs w:val="28"/>
                <w:lang w:val="fr-FR"/>
              </w:rPr>
              <w:t xml:space="preserve"> 1, </w:t>
            </w:r>
            <w:r w:rsidRPr="009402C0">
              <w:rPr>
                <w:position w:val="-8"/>
                <w:sz w:val="28"/>
                <w:szCs w:val="28"/>
              </w:rPr>
              <w:object w:dxaOrig="720" w:dyaOrig="360">
                <v:shape id="_x0000_i2078" type="#_x0000_t75" style="width:36pt;height:18pt" o:ole="">
                  <v:imagedata r:id="rId2047" o:title=""/>
                </v:shape>
                <o:OLEObject Type="Embed" ProgID="Equation.DSMT4" ShapeID="_x0000_i2078" DrawAspect="Content" ObjectID="_1587385866" r:id="rId2052"/>
              </w:object>
            </w:r>
            <w:r w:rsidRPr="009402C0">
              <w:rPr>
                <w:sz w:val="28"/>
                <w:szCs w:val="28"/>
                <w:lang w:val="fr-FR"/>
              </w:rPr>
              <w:t xml:space="preserve"> = </w:t>
            </w:r>
            <w:r w:rsidRPr="009402C0">
              <w:rPr>
                <w:position w:val="-4"/>
                <w:sz w:val="28"/>
                <w:szCs w:val="28"/>
              </w:rPr>
              <w:object w:dxaOrig="220" w:dyaOrig="240">
                <v:shape id="_x0000_i2079" type="#_x0000_t75" style="width:11.25pt;height:12pt" o:ole="">
                  <v:imagedata r:id="rId2050" o:title=""/>
                </v:shape>
                <o:OLEObject Type="Embed" ProgID="Equation.DSMT4" ShapeID="_x0000_i2079" DrawAspect="Content" ObjectID="_1587385867" r:id="rId2053"/>
              </w:object>
            </w:r>
            <w:r w:rsidRPr="009402C0">
              <w:rPr>
                <w:sz w:val="28"/>
                <w:szCs w:val="28"/>
                <w:lang w:val="fr-FR"/>
              </w:rPr>
              <w:t xml:space="preserve"> 7, </w:t>
            </w:r>
            <w:r w:rsidRPr="009402C0">
              <w:rPr>
                <w:position w:val="-8"/>
                <w:sz w:val="28"/>
                <w:szCs w:val="28"/>
              </w:rPr>
              <w:object w:dxaOrig="720" w:dyaOrig="360">
                <v:shape id="_x0000_i2080" type="#_x0000_t75" style="width:36pt;height:18pt" o:ole="">
                  <v:imagedata r:id="rId2047" o:title=""/>
                </v:shape>
                <o:OLEObject Type="Embed" ProgID="Equation.DSMT4" ShapeID="_x0000_i2080" DrawAspect="Content" ObjectID="_1587385868" r:id="rId2054"/>
              </w:object>
            </w:r>
            <w:r w:rsidRPr="009402C0">
              <w:rPr>
                <w:sz w:val="28"/>
                <w:szCs w:val="28"/>
                <w:lang w:val="fr-FR"/>
              </w:rPr>
              <w:t xml:space="preserve"> = </w:t>
            </w:r>
            <w:r w:rsidRPr="009402C0">
              <w:rPr>
                <w:position w:val="-4"/>
                <w:sz w:val="28"/>
                <w:szCs w:val="28"/>
              </w:rPr>
              <w:object w:dxaOrig="220" w:dyaOrig="240">
                <v:shape id="_x0000_i2081" type="#_x0000_t75" style="width:11.25pt;height:12pt" o:ole="">
                  <v:imagedata r:id="rId2050" o:title=""/>
                </v:shape>
                <o:OLEObject Type="Embed" ProgID="Equation.DSMT4" ShapeID="_x0000_i2081" DrawAspect="Content" ObjectID="_1587385869" r:id="rId2055"/>
              </w:object>
            </w:r>
            <w:r w:rsidRPr="009402C0">
              <w:rPr>
                <w:sz w:val="28"/>
                <w:szCs w:val="28"/>
                <w:lang w:val="fr-FR"/>
              </w:rPr>
              <w:t xml:space="preserve"> 14.</w:t>
            </w:r>
          </w:p>
          <w:p w:rsidR="008419FA" w:rsidRPr="009402C0" w:rsidRDefault="008419FA" w:rsidP="008419FA">
            <w:pPr>
              <w:spacing w:line="360" w:lineRule="auto"/>
              <w:rPr>
                <w:sz w:val="28"/>
                <w:szCs w:val="28"/>
                <w:lang w:val="fr-FR"/>
              </w:rPr>
            </w:pPr>
            <w:r w:rsidRPr="009402C0">
              <w:rPr>
                <w:sz w:val="28"/>
                <w:szCs w:val="28"/>
                <w:lang w:val="fr-FR"/>
              </w:rPr>
              <w:t>(Giải các pt trên và tìm x)</w:t>
            </w:r>
          </w:p>
          <w:p w:rsidR="008419FA" w:rsidRPr="009402C0" w:rsidRDefault="008419FA" w:rsidP="008419FA">
            <w:pPr>
              <w:spacing w:line="360" w:lineRule="auto"/>
              <w:rPr>
                <w:b/>
                <w:sz w:val="28"/>
                <w:szCs w:val="28"/>
                <w:lang w:val="fr-FR"/>
              </w:rPr>
            </w:pPr>
          </w:p>
          <w:p w:rsidR="008419FA" w:rsidRPr="009402C0" w:rsidRDefault="008419FA" w:rsidP="008419FA">
            <w:pPr>
              <w:spacing w:line="360" w:lineRule="auto"/>
              <w:rPr>
                <w:sz w:val="28"/>
                <w:szCs w:val="28"/>
                <w:lang w:val="fr-FR"/>
              </w:rPr>
            </w:pPr>
            <w:r w:rsidRPr="009402C0">
              <w:rPr>
                <w:b/>
                <w:sz w:val="28"/>
                <w:szCs w:val="28"/>
                <w:lang w:val="fr-FR"/>
              </w:rPr>
              <w:t>Câu 2</w:t>
            </w:r>
            <w:r w:rsidRPr="009402C0">
              <w:rPr>
                <w:sz w:val="28"/>
                <w:szCs w:val="28"/>
                <w:lang w:val="fr-FR"/>
              </w:rPr>
              <w:t>: (1,5 điểm)</w:t>
            </w:r>
          </w:p>
          <w:p w:rsidR="008419FA" w:rsidRPr="009402C0" w:rsidRDefault="008419FA" w:rsidP="008419FA">
            <w:pPr>
              <w:spacing w:line="360" w:lineRule="auto"/>
              <w:rPr>
                <w:sz w:val="28"/>
                <w:szCs w:val="28"/>
                <w:lang w:val="fr-FR"/>
              </w:rPr>
            </w:pPr>
            <w:r w:rsidRPr="009402C0">
              <w:rPr>
                <w:sz w:val="28"/>
                <w:szCs w:val="28"/>
                <w:lang w:val="fr-FR"/>
              </w:rPr>
              <w:t>Gọi vân tốc của  xe đạp là x (km/h), điều kiện x &gt; 0</w:t>
            </w:r>
          </w:p>
          <w:p w:rsidR="008419FA" w:rsidRPr="009402C0" w:rsidRDefault="008419FA" w:rsidP="008419FA">
            <w:pPr>
              <w:rPr>
                <w:sz w:val="28"/>
                <w:szCs w:val="28"/>
                <w:lang w:val="fr-FR"/>
              </w:rPr>
            </w:pPr>
            <w:r w:rsidRPr="009402C0">
              <w:rPr>
                <w:sz w:val="28"/>
                <w:szCs w:val="28"/>
                <w:lang w:val="fr-FR"/>
              </w:rPr>
              <w:t>Thì vận tốc của xe máy là x + 28 (km/h)</w:t>
            </w:r>
          </w:p>
          <w:p w:rsidR="008419FA" w:rsidRPr="009402C0" w:rsidRDefault="008419FA" w:rsidP="008419FA">
            <w:pPr>
              <w:rPr>
                <w:sz w:val="28"/>
                <w:szCs w:val="28"/>
                <w:lang w:val="fr-FR"/>
              </w:rPr>
            </w:pPr>
            <w:r w:rsidRPr="009402C0">
              <w:rPr>
                <w:sz w:val="28"/>
                <w:szCs w:val="28"/>
                <w:lang w:val="fr-FR"/>
              </w:rPr>
              <w:t xml:space="preserve">Trong 3 giờ: </w:t>
            </w:r>
          </w:p>
          <w:p w:rsidR="008419FA" w:rsidRPr="009402C0" w:rsidRDefault="008419FA" w:rsidP="008419FA">
            <w:pPr>
              <w:ind w:firstLine="720"/>
              <w:rPr>
                <w:sz w:val="28"/>
                <w:szCs w:val="28"/>
                <w:lang w:val="fr-FR"/>
              </w:rPr>
            </w:pPr>
            <w:r w:rsidRPr="009402C0">
              <w:rPr>
                <w:sz w:val="28"/>
                <w:szCs w:val="28"/>
                <w:lang w:val="fr-FR"/>
              </w:rPr>
              <w:t xml:space="preserve">+ Xe đạp đi được quãng đường 3x (km), </w:t>
            </w:r>
          </w:p>
          <w:p w:rsidR="008419FA" w:rsidRPr="009402C0" w:rsidRDefault="008419FA" w:rsidP="008419FA">
            <w:pPr>
              <w:ind w:firstLine="720"/>
              <w:rPr>
                <w:sz w:val="28"/>
                <w:szCs w:val="28"/>
                <w:lang w:val="fr-FR"/>
              </w:rPr>
            </w:pPr>
            <w:r w:rsidRPr="009402C0">
              <w:rPr>
                <w:sz w:val="28"/>
                <w:szCs w:val="28"/>
                <w:lang w:val="fr-FR"/>
              </w:rPr>
              <w:t>+ Xe máy đi được quãng đường 3(x + 28) (km), theo bài ra ta có phương trình:</w:t>
            </w:r>
          </w:p>
          <w:p w:rsidR="008419FA" w:rsidRPr="009402C0" w:rsidRDefault="008419FA" w:rsidP="008419FA">
            <w:pPr>
              <w:rPr>
                <w:sz w:val="28"/>
                <w:szCs w:val="28"/>
                <w:lang w:val="fr-FR"/>
              </w:rPr>
            </w:pPr>
            <w:r w:rsidRPr="009402C0">
              <w:rPr>
                <w:sz w:val="28"/>
                <w:szCs w:val="28"/>
                <w:lang w:val="fr-FR"/>
              </w:rPr>
              <w:t>3x + 3(x + 28) = 156</w:t>
            </w:r>
          </w:p>
          <w:p w:rsidR="008419FA" w:rsidRPr="009402C0" w:rsidRDefault="008419FA" w:rsidP="008419FA">
            <w:pPr>
              <w:rPr>
                <w:sz w:val="28"/>
                <w:szCs w:val="28"/>
                <w:lang w:val="fr-FR"/>
              </w:rPr>
            </w:pPr>
            <w:r w:rsidRPr="009402C0">
              <w:rPr>
                <w:sz w:val="28"/>
                <w:szCs w:val="28"/>
                <w:lang w:val="fr-FR"/>
              </w:rPr>
              <w:t>Giải tìm x = 12 (TMĐK)</w:t>
            </w:r>
          </w:p>
          <w:p w:rsidR="008419FA" w:rsidRPr="008419FA" w:rsidRDefault="008419FA" w:rsidP="008419FA">
            <w:pPr>
              <w:rPr>
                <w:sz w:val="28"/>
                <w:szCs w:val="28"/>
                <w:lang w:val="fr-FR"/>
              </w:rPr>
            </w:pPr>
            <w:r w:rsidRPr="009402C0">
              <w:rPr>
                <w:sz w:val="28"/>
                <w:szCs w:val="28"/>
                <w:lang w:val="fr-FR"/>
              </w:rPr>
              <w:t>Trả lời: Vận tốc của xe đạp là 12 km/h và vận tốc của</w:t>
            </w:r>
            <w:r>
              <w:rPr>
                <w:sz w:val="28"/>
                <w:szCs w:val="28"/>
                <w:lang w:val="fr-FR"/>
              </w:rPr>
              <w:t xml:space="preserve"> xe máy là 12 + 28 = 40 (km/h) </w:t>
            </w:r>
          </w:p>
          <w:p w:rsidR="008419FA" w:rsidRPr="009402C0" w:rsidRDefault="008419FA" w:rsidP="008419FA">
            <w:pPr>
              <w:rPr>
                <w:sz w:val="28"/>
                <w:szCs w:val="28"/>
                <w:lang w:val="fr-FR"/>
              </w:rPr>
            </w:pPr>
            <w:r w:rsidRPr="009402C0">
              <w:rPr>
                <w:b/>
                <w:sz w:val="28"/>
                <w:szCs w:val="28"/>
                <w:lang w:val="fr-FR"/>
              </w:rPr>
              <w:t>Câu 3</w:t>
            </w:r>
            <w:r w:rsidRPr="009402C0">
              <w:rPr>
                <w:sz w:val="28"/>
                <w:szCs w:val="28"/>
                <w:lang w:val="fr-FR"/>
              </w:rPr>
              <w:t>: (2,0 điểm)</w:t>
            </w:r>
          </w:p>
          <w:p w:rsidR="008419FA" w:rsidRPr="009402C0" w:rsidRDefault="008419FA" w:rsidP="008419FA">
            <w:pPr>
              <w:spacing w:line="360" w:lineRule="auto"/>
              <w:jc w:val="both"/>
              <w:rPr>
                <w:sz w:val="28"/>
                <w:szCs w:val="28"/>
                <w:lang w:val="fr-FR"/>
              </w:rPr>
            </w:pPr>
            <w:r w:rsidRPr="009402C0">
              <w:rPr>
                <w:sz w:val="28"/>
                <w:szCs w:val="28"/>
                <w:lang w:val="fr-FR"/>
              </w:rPr>
              <w:t>a, Thay x = 3 vào phương trình x</w:t>
            </w:r>
            <w:r w:rsidRPr="009402C0">
              <w:rPr>
                <w:sz w:val="28"/>
                <w:szCs w:val="28"/>
                <w:vertAlign w:val="superscript"/>
                <w:lang w:val="fr-FR"/>
              </w:rPr>
              <w:t>2</w:t>
            </w:r>
            <w:r w:rsidRPr="009402C0">
              <w:rPr>
                <w:sz w:val="28"/>
                <w:szCs w:val="28"/>
                <w:lang w:val="fr-FR"/>
              </w:rPr>
              <w:t xml:space="preserve"> - 2(m - 1)x + m</w:t>
            </w:r>
            <w:r w:rsidRPr="009402C0">
              <w:rPr>
                <w:sz w:val="28"/>
                <w:szCs w:val="28"/>
                <w:vertAlign w:val="superscript"/>
                <w:lang w:val="fr-FR"/>
              </w:rPr>
              <w:t>2</w:t>
            </w:r>
            <w:r w:rsidRPr="009402C0">
              <w:rPr>
                <w:sz w:val="28"/>
                <w:szCs w:val="28"/>
                <w:lang w:val="fr-FR"/>
              </w:rPr>
              <w:t xml:space="preserve"> - 6 = 0 và giải phương trình: </w:t>
            </w:r>
          </w:p>
          <w:p w:rsidR="008419FA" w:rsidRPr="009402C0" w:rsidRDefault="008419FA" w:rsidP="008419FA">
            <w:pPr>
              <w:spacing w:line="360" w:lineRule="auto"/>
              <w:ind w:firstLine="720"/>
              <w:jc w:val="both"/>
              <w:rPr>
                <w:sz w:val="28"/>
                <w:szCs w:val="28"/>
                <w:lang w:val="fr-FR"/>
              </w:rPr>
            </w:pPr>
            <w:r w:rsidRPr="009402C0">
              <w:rPr>
                <w:sz w:val="28"/>
                <w:szCs w:val="28"/>
                <w:lang w:val="fr-FR"/>
              </w:rPr>
              <w:t>x</w:t>
            </w:r>
            <w:r w:rsidRPr="009402C0">
              <w:rPr>
                <w:sz w:val="28"/>
                <w:szCs w:val="28"/>
                <w:vertAlign w:val="superscript"/>
                <w:lang w:val="fr-FR"/>
              </w:rPr>
              <w:t>2</w:t>
            </w:r>
            <w:r w:rsidRPr="009402C0">
              <w:rPr>
                <w:sz w:val="28"/>
                <w:szCs w:val="28"/>
                <w:lang w:val="fr-FR"/>
              </w:rPr>
              <w:t xml:space="preserve"> - 4x + 3 = 0 bằng nhiều cách và tìm được nghiệm x</w:t>
            </w:r>
            <w:r w:rsidRPr="009402C0">
              <w:rPr>
                <w:sz w:val="28"/>
                <w:szCs w:val="28"/>
                <w:vertAlign w:val="subscript"/>
                <w:lang w:val="fr-FR"/>
              </w:rPr>
              <w:t>1</w:t>
            </w:r>
            <w:r w:rsidRPr="009402C0">
              <w:rPr>
                <w:sz w:val="28"/>
                <w:szCs w:val="28"/>
                <w:lang w:val="fr-FR"/>
              </w:rPr>
              <w:t xml:space="preserve"> = 1, x</w:t>
            </w:r>
            <w:r w:rsidRPr="009402C0">
              <w:rPr>
                <w:sz w:val="28"/>
                <w:szCs w:val="28"/>
                <w:vertAlign w:val="subscript"/>
                <w:lang w:val="fr-FR"/>
              </w:rPr>
              <w:t>2</w:t>
            </w:r>
            <w:r w:rsidRPr="009402C0">
              <w:rPr>
                <w:sz w:val="28"/>
                <w:szCs w:val="28"/>
                <w:lang w:val="fr-FR"/>
              </w:rPr>
              <w:t xml:space="preserve"> = 3.</w:t>
            </w:r>
          </w:p>
          <w:p w:rsidR="008419FA" w:rsidRPr="009402C0" w:rsidRDefault="008419FA" w:rsidP="008419FA">
            <w:pPr>
              <w:spacing w:line="360" w:lineRule="auto"/>
              <w:rPr>
                <w:sz w:val="28"/>
                <w:szCs w:val="28"/>
                <w:lang w:val="fr-FR"/>
              </w:rPr>
            </w:pPr>
            <w:r w:rsidRPr="009402C0">
              <w:rPr>
                <w:sz w:val="28"/>
                <w:szCs w:val="28"/>
                <w:lang w:val="fr-FR"/>
              </w:rPr>
              <w:t>b, Theo hệ thức Viét, gọi x</w:t>
            </w:r>
            <w:r w:rsidRPr="009402C0">
              <w:rPr>
                <w:sz w:val="28"/>
                <w:szCs w:val="28"/>
                <w:vertAlign w:val="subscript"/>
                <w:lang w:val="fr-FR"/>
              </w:rPr>
              <w:t>1</w:t>
            </w:r>
            <w:r w:rsidRPr="009402C0">
              <w:rPr>
                <w:sz w:val="28"/>
                <w:szCs w:val="28"/>
                <w:lang w:val="fr-FR"/>
              </w:rPr>
              <w:t>, x</w:t>
            </w:r>
            <w:r w:rsidRPr="009402C0">
              <w:rPr>
                <w:sz w:val="28"/>
                <w:szCs w:val="28"/>
                <w:vertAlign w:val="subscript"/>
                <w:lang w:val="fr-FR"/>
              </w:rPr>
              <w:t>2</w:t>
            </w:r>
            <w:r w:rsidRPr="009402C0">
              <w:rPr>
                <w:sz w:val="28"/>
                <w:szCs w:val="28"/>
                <w:lang w:val="fr-FR"/>
              </w:rPr>
              <w:t xml:space="preserve"> là hai nghiệm của phương trình</w:t>
            </w:r>
          </w:p>
          <w:p w:rsidR="008419FA" w:rsidRPr="009402C0" w:rsidRDefault="008419FA" w:rsidP="008419FA">
            <w:pPr>
              <w:spacing w:line="360" w:lineRule="auto"/>
              <w:ind w:firstLine="720"/>
              <w:rPr>
                <w:sz w:val="28"/>
                <w:szCs w:val="28"/>
              </w:rPr>
            </w:pPr>
            <w:r w:rsidRPr="009402C0">
              <w:rPr>
                <w:sz w:val="28"/>
                <w:szCs w:val="28"/>
                <w:lang w:val="fr-FR"/>
              </w:rPr>
              <w:t xml:space="preserve"> </w:t>
            </w:r>
            <w:r w:rsidRPr="009402C0">
              <w:rPr>
                <w:sz w:val="28"/>
                <w:szCs w:val="28"/>
              </w:rPr>
              <w:t>x</w:t>
            </w:r>
            <w:r w:rsidRPr="009402C0">
              <w:rPr>
                <w:sz w:val="28"/>
                <w:szCs w:val="28"/>
                <w:vertAlign w:val="superscript"/>
              </w:rPr>
              <w:t>2</w:t>
            </w:r>
            <w:r w:rsidRPr="009402C0">
              <w:rPr>
                <w:sz w:val="28"/>
                <w:szCs w:val="28"/>
              </w:rPr>
              <w:t xml:space="preserve"> - 2(m - 1)x + m</w:t>
            </w:r>
            <w:r w:rsidRPr="009402C0">
              <w:rPr>
                <w:sz w:val="28"/>
                <w:szCs w:val="28"/>
                <w:vertAlign w:val="superscript"/>
              </w:rPr>
              <w:t>2</w:t>
            </w:r>
            <w:r w:rsidRPr="009402C0">
              <w:rPr>
                <w:sz w:val="28"/>
                <w:szCs w:val="28"/>
              </w:rPr>
              <w:t xml:space="preserve"> - 6 = 0 , ta có:</w:t>
            </w:r>
          </w:p>
          <w:p w:rsidR="008419FA" w:rsidRPr="009402C0" w:rsidRDefault="008419FA" w:rsidP="008419FA">
            <w:pPr>
              <w:spacing w:line="360" w:lineRule="auto"/>
              <w:ind w:firstLine="720"/>
              <w:rPr>
                <w:sz w:val="28"/>
                <w:szCs w:val="28"/>
              </w:rPr>
            </w:pPr>
            <w:r w:rsidRPr="009402C0">
              <w:rPr>
                <w:position w:val="-32"/>
                <w:sz w:val="28"/>
                <w:szCs w:val="28"/>
              </w:rPr>
              <w:object w:dxaOrig="1800" w:dyaOrig="760">
                <v:shape id="_x0000_i2082" type="#_x0000_t75" style="width:90pt;height:38.25pt" o:ole="">
                  <v:imagedata r:id="rId2056" o:title=""/>
                </v:shape>
                <o:OLEObject Type="Embed" ProgID="Equation.DSMT4" ShapeID="_x0000_i2082" DrawAspect="Content" ObjectID="_1587385870" r:id="rId2057"/>
              </w:object>
            </w:r>
          </w:p>
          <w:p w:rsidR="008419FA" w:rsidRPr="009402C0" w:rsidRDefault="008419FA" w:rsidP="008419FA">
            <w:pPr>
              <w:spacing w:line="360" w:lineRule="auto"/>
              <w:ind w:firstLine="720"/>
              <w:rPr>
                <w:sz w:val="28"/>
                <w:szCs w:val="28"/>
              </w:rPr>
            </w:pPr>
            <w:r w:rsidRPr="009402C0">
              <w:rPr>
                <w:sz w:val="28"/>
                <w:szCs w:val="28"/>
              </w:rPr>
              <w:t>và x</w:t>
            </w:r>
            <w:r w:rsidRPr="009402C0">
              <w:rPr>
                <w:sz w:val="28"/>
                <w:szCs w:val="28"/>
                <w:vertAlign w:val="subscript"/>
              </w:rPr>
              <w:t>1</w:t>
            </w:r>
            <w:r w:rsidRPr="009402C0">
              <w:rPr>
                <w:sz w:val="28"/>
                <w:szCs w:val="28"/>
                <w:vertAlign w:val="superscript"/>
              </w:rPr>
              <w:t>2</w:t>
            </w:r>
            <w:r w:rsidRPr="009402C0">
              <w:rPr>
                <w:sz w:val="28"/>
                <w:szCs w:val="28"/>
              </w:rPr>
              <w:t xml:space="preserve"> + x</w:t>
            </w:r>
            <w:r w:rsidRPr="009402C0">
              <w:rPr>
                <w:sz w:val="28"/>
                <w:szCs w:val="28"/>
                <w:vertAlign w:val="subscript"/>
              </w:rPr>
              <w:t>2</w:t>
            </w:r>
            <w:r w:rsidRPr="009402C0">
              <w:rPr>
                <w:sz w:val="28"/>
                <w:szCs w:val="28"/>
                <w:vertAlign w:val="superscript"/>
              </w:rPr>
              <w:t>2</w:t>
            </w:r>
            <w:r w:rsidRPr="009402C0">
              <w:rPr>
                <w:sz w:val="28"/>
                <w:szCs w:val="28"/>
              </w:rPr>
              <w:t xml:space="preserve"> = (x</w:t>
            </w:r>
            <w:r w:rsidRPr="009402C0">
              <w:rPr>
                <w:sz w:val="28"/>
                <w:szCs w:val="28"/>
                <w:vertAlign w:val="subscript"/>
              </w:rPr>
              <w:t>1</w:t>
            </w:r>
            <w:r w:rsidRPr="009402C0">
              <w:rPr>
                <w:sz w:val="28"/>
                <w:szCs w:val="28"/>
              </w:rPr>
              <w:t xml:space="preserve"> + x</w:t>
            </w:r>
            <w:r w:rsidRPr="009402C0">
              <w:rPr>
                <w:sz w:val="28"/>
                <w:szCs w:val="28"/>
                <w:vertAlign w:val="subscript"/>
              </w:rPr>
              <w:t>2</w:t>
            </w:r>
            <w:r w:rsidRPr="009402C0">
              <w:rPr>
                <w:sz w:val="28"/>
                <w:szCs w:val="28"/>
              </w:rPr>
              <w:t>)</w:t>
            </w:r>
            <w:r w:rsidRPr="009402C0">
              <w:rPr>
                <w:sz w:val="28"/>
                <w:szCs w:val="28"/>
                <w:vertAlign w:val="superscript"/>
              </w:rPr>
              <w:t>2</w:t>
            </w:r>
            <w:r w:rsidRPr="009402C0">
              <w:rPr>
                <w:sz w:val="28"/>
                <w:szCs w:val="28"/>
              </w:rPr>
              <w:t xml:space="preserve"> - 2x</w:t>
            </w:r>
            <w:r w:rsidRPr="009402C0">
              <w:rPr>
                <w:sz w:val="28"/>
                <w:szCs w:val="28"/>
                <w:vertAlign w:val="subscript"/>
              </w:rPr>
              <w:t>1</w:t>
            </w:r>
            <w:r w:rsidRPr="009402C0">
              <w:rPr>
                <w:sz w:val="28"/>
                <w:szCs w:val="28"/>
              </w:rPr>
              <w:t>.x</w:t>
            </w:r>
            <w:r w:rsidRPr="009402C0">
              <w:rPr>
                <w:sz w:val="28"/>
                <w:szCs w:val="28"/>
                <w:vertAlign w:val="subscript"/>
              </w:rPr>
              <w:t>2</w:t>
            </w:r>
            <w:r w:rsidRPr="009402C0">
              <w:rPr>
                <w:sz w:val="28"/>
                <w:szCs w:val="28"/>
              </w:rPr>
              <w:t xml:space="preserve"> = 16</w:t>
            </w:r>
          </w:p>
          <w:p w:rsidR="008419FA" w:rsidRPr="008419FA" w:rsidRDefault="008419FA" w:rsidP="008419FA">
            <w:pPr>
              <w:spacing w:line="360" w:lineRule="auto"/>
              <w:ind w:firstLine="720"/>
              <w:rPr>
                <w:sz w:val="28"/>
                <w:szCs w:val="28"/>
                <w:lang w:val="en-US"/>
              </w:rPr>
            </w:pPr>
            <w:r w:rsidRPr="009402C0">
              <w:rPr>
                <w:sz w:val="28"/>
                <w:szCs w:val="28"/>
              </w:rPr>
              <w:t>Thay vào giải và tìm đượ</w:t>
            </w:r>
            <w:r>
              <w:rPr>
                <w:sz w:val="28"/>
                <w:szCs w:val="28"/>
              </w:rPr>
              <w:t>c m = 0, m = -4</w:t>
            </w:r>
          </w:p>
          <w:p w:rsidR="008419FA" w:rsidRPr="009402C0" w:rsidRDefault="008419FA" w:rsidP="008419FA">
            <w:pPr>
              <w:spacing w:line="360" w:lineRule="auto"/>
              <w:rPr>
                <w:sz w:val="28"/>
                <w:szCs w:val="28"/>
              </w:rPr>
            </w:pPr>
            <w:r w:rsidRPr="009402C0">
              <w:rPr>
                <w:b/>
                <w:sz w:val="28"/>
                <w:szCs w:val="28"/>
              </w:rPr>
              <w:t>Câu 4</w:t>
            </w:r>
            <w:r w:rsidRPr="009402C0">
              <w:rPr>
                <w:sz w:val="28"/>
                <w:szCs w:val="28"/>
              </w:rPr>
              <w:t xml:space="preserve">: (4,0 điểm).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146"/>
              <w:gridCol w:w="7661"/>
            </w:tblGrid>
            <w:tr w:rsidR="008419FA" w:rsidRPr="009402C0" w:rsidTr="003B6AA7">
              <w:tc>
                <w:tcPr>
                  <w:tcW w:w="2148" w:type="dxa"/>
                </w:tcPr>
                <w:p w:rsidR="008419FA" w:rsidRPr="009402C0" w:rsidRDefault="008419FA" w:rsidP="003B6AA7">
                  <w:pPr>
                    <w:spacing w:line="360" w:lineRule="auto"/>
                    <w:rPr>
                      <w:sz w:val="28"/>
                      <w:szCs w:val="28"/>
                    </w:rPr>
                  </w:pPr>
                  <w:r w:rsidRPr="009402C0">
                    <w:rPr>
                      <w:sz w:val="28"/>
                      <w:szCs w:val="28"/>
                    </w:rPr>
                    <w:t>Tự viết GT-KL</w:t>
                  </w:r>
                </w:p>
                <w:p w:rsidR="008419FA" w:rsidRPr="009402C0" w:rsidRDefault="008419FA" w:rsidP="003B6AA7">
                  <w:pPr>
                    <w:spacing w:line="360" w:lineRule="auto"/>
                    <w:rPr>
                      <w:sz w:val="28"/>
                      <w:szCs w:val="28"/>
                    </w:rPr>
                  </w:pPr>
                </w:p>
              </w:tc>
              <w:tc>
                <w:tcPr>
                  <w:tcW w:w="7673" w:type="dxa"/>
                </w:tcPr>
                <w:p w:rsidR="008419FA" w:rsidRPr="009402C0" w:rsidRDefault="008419FA" w:rsidP="003B6AA7">
                  <w:pPr>
                    <w:spacing w:line="360" w:lineRule="auto"/>
                    <w:rPr>
                      <w:sz w:val="28"/>
                      <w:szCs w:val="28"/>
                    </w:rPr>
                  </w:pPr>
                </w:p>
                <w:p w:rsidR="008419FA" w:rsidRPr="009402C0" w:rsidRDefault="008419FA" w:rsidP="003B6AA7">
                  <w:pPr>
                    <w:spacing w:line="360" w:lineRule="auto"/>
                    <w:rPr>
                      <w:sz w:val="28"/>
                      <w:szCs w:val="28"/>
                    </w:rPr>
                  </w:pPr>
                  <w:r>
                    <w:rPr>
                      <w:noProof/>
                      <w:sz w:val="28"/>
                      <w:szCs w:val="28"/>
                      <w:lang w:val="en-US"/>
                    </w:rPr>
                    <mc:AlternateContent>
                      <mc:Choice Requires="wps">
                        <w:drawing>
                          <wp:anchor distT="0" distB="0" distL="114300" distR="114300" simplePos="0" relativeHeight="251760640" behindDoc="0" locked="0" layoutInCell="1" allowOverlap="1">
                            <wp:simplePos x="0" y="0"/>
                            <wp:positionH relativeFrom="column">
                              <wp:posOffset>3025140</wp:posOffset>
                            </wp:positionH>
                            <wp:positionV relativeFrom="paragraph">
                              <wp:posOffset>184785</wp:posOffset>
                            </wp:positionV>
                            <wp:extent cx="1148715" cy="289560"/>
                            <wp:effectExtent l="7620" t="12700" r="5715" b="12065"/>
                            <wp:wrapNone/>
                            <wp:docPr id="1393" name="Straight Connector 13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8715" cy="2895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3" o:spid="_x0000_s1026" style="position:absolute;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2pt,14.55pt" to="328.65pt,3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"/>
                        </w:pict>
                      </mc:Fallback>
                    </mc:AlternateContent>
                  </w:r>
                  <w:r>
                    <w:rPr>
                      <w:noProof/>
                      <w:sz w:val="28"/>
                      <w:szCs w:val="28"/>
                      <w:lang w:val="en-US"/>
                    </w:rPr>
                    <mc:AlternateContent>
                      <mc:Choice Requires="wps">
                        <w:drawing>
                          <wp:anchor distT="0" distB="0" distL="114300" distR="114300" simplePos="0" relativeHeight="251759616" behindDoc="0" locked="0" layoutInCell="1" allowOverlap="1">
                            <wp:simplePos x="0" y="0"/>
                            <wp:positionH relativeFrom="column">
                              <wp:posOffset>2472690</wp:posOffset>
                            </wp:positionH>
                            <wp:positionV relativeFrom="paragraph">
                              <wp:posOffset>194310</wp:posOffset>
                            </wp:positionV>
                            <wp:extent cx="533400" cy="571500"/>
                            <wp:effectExtent l="7620" t="12700" r="11430" b="6350"/>
                            <wp:wrapNone/>
                            <wp:docPr id="1392" name="Straight Connector 1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340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2" o:spid="_x0000_s1026" style="position:absolute;flip:x;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7pt,15.3pt" to="236.7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"/>
                        </w:pict>
                      </mc:Fallback>
                    </mc:AlternateContent>
                  </w:r>
                  <w:r>
                    <w:rPr>
                      <w:noProof/>
                      <w:sz w:val="28"/>
                      <w:szCs w:val="28"/>
                      <w:lang w:val="en-US"/>
                    </w:rPr>
                    <mc:AlternateContent>
                      <mc:Choice Requires="wps">
                        <w:drawing>
                          <wp:anchor distT="0" distB="0" distL="114300" distR="114300" simplePos="0" relativeHeight="251756544" behindDoc="0" locked="0" layoutInCell="1" allowOverlap="1">
                            <wp:simplePos x="0" y="0"/>
                            <wp:positionH relativeFrom="column">
                              <wp:posOffset>3025140</wp:posOffset>
                            </wp:positionH>
                            <wp:positionV relativeFrom="paragraph">
                              <wp:posOffset>203835</wp:posOffset>
                            </wp:positionV>
                            <wp:extent cx="367665" cy="927735"/>
                            <wp:effectExtent l="7620" t="12700" r="5715" b="12065"/>
                            <wp:wrapNone/>
                            <wp:docPr id="1391" name="Straight Connector 1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7665" cy="9277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1"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2pt,16.05pt" to="267.15pt,8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"/>
                        </w:pict>
                      </mc:Fallback>
                    </mc:AlternateContent>
                  </w:r>
                  <w:r>
                    <w:rPr>
                      <w:noProof/>
                      <w:sz w:val="28"/>
                      <w:szCs w:val="28"/>
                      <w:lang w:val="en-US"/>
                    </w:rPr>
                    <mc:AlternateContent>
                      <mc:Choice Requires="wps">
                        <w:drawing>
                          <wp:anchor distT="0" distB="0" distL="114300" distR="114300" simplePos="0" relativeHeight="251754496" behindDoc="0" locked="0" layoutInCell="1" allowOverlap="1">
                            <wp:simplePos x="0" y="0"/>
                            <wp:positionH relativeFrom="column">
                              <wp:posOffset>3025140</wp:posOffset>
                            </wp:positionH>
                            <wp:positionV relativeFrom="paragraph">
                              <wp:posOffset>184785</wp:posOffset>
                            </wp:positionV>
                            <wp:extent cx="76200" cy="1828800"/>
                            <wp:effectExtent l="7620" t="12700" r="11430" b="6350"/>
                            <wp:wrapNone/>
                            <wp:docPr id="1390" name="Straight Connector 1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 cy="1828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0"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2pt,14.55pt" to="244.2pt,15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"/>
                        </w:pict>
                      </mc:Fallback>
                    </mc:AlternateContent>
                  </w:r>
                  <w:r>
                    <w:rPr>
                      <w:noProof/>
                      <w:sz w:val="28"/>
                      <w:szCs w:val="28"/>
                      <w:lang w:val="en-US"/>
                    </w:rPr>
                    <mc:AlternateContent>
                      <mc:Choice Requires="wps">
                        <w:drawing>
                          <wp:anchor distT="0" distB="0" distL="114300" distR="114300" simplePos="0" relativeHeight="251749376" behindDoc="0" locked="0" layoutInCell="1" allowOverlap="1">
                            <wp:simplePos x="0" y="0"/>
                            <wp:positionH relativeFrom="column">
                              <wp:posOffset>510540</wp:posOffset>
                            </wp:positionH>
                            <wp:positionV relativeFrom="paragraph">
                              <wp:posOffset>45720</wp:posOffset>
                            </wp:positionV>
                            <wp:extent cx="2891790" cy="1110615"/>
                            <wp:effectExtent l="7620" t="6985" r="5715" b="6350"/>
                            <wp:wrapNone/>
                            <wp:docPr id="1389" name="Straight Connector 1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891790" cy="11106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9" o:spid="_x0000_s1026" style="position:absolute;flip:y;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pt,3.6pt" to="267.9pt,9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"/>
                        </w:pict>
                      </mc:Fallback>
                    </mc:AlternateContent>
                  </w:r>
                  <w:r>
                    <w:rPr>
                      <w:noProof/>
                      <w:sz w:val="28"/>
                      <w:szCs w:val="28"/>
                      <w:lang w:val="en-US"/>
                    </w:rPr>
                    <mc:AlternateContent>
                      <mc:Choice Requires="wps">
                        <w:drawing>
                          <wp:anchor distT="0" distB="0" distL="114300" distR="114300" simplePos="0" relativeHeight="251748352" behindDoc="0" locked="0" layoutInCell="1" allowOverlap="1">
                            <wp:simplePos x="0" y="0"/>
                            <wp:positionH relativeFrom="column">
                              <wp:posOffset>2415540</wp:posOffset>
                            </wp:positionH>
                            <wp:positionV relativeFrom="paragraph">
                              <wp:posOffset>118110</wp:posOffset>
                            </wp:positionV>
                            <wp:extent cx="1981200" cy="1943100"/>
                            <wp:effectExtent l="7620" t="12700" r="11430" b="6350"/>
                            <wp:wrapNone/>
                            <wp:docPr id="1388" name="Oval 13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0" cy="19431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388" o:spid="_x0000_s1026" style="position:absolute;margin-left:190.2pt;margin-top:9.3pt;width:156pt;height:153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"/>
                        </w:pict>
                      </mc:Fallback>
                    </mc:AlternateContent>
                  </w:r>
                  <w:r w:rsidRPr="009402C0">
                    <w:rPr>
                      <w:sz w:val="28"/>
                      <w:szCs w:val="28"/>
                    </w:rPr>
                    <w:t xml:space="preserve">                                                               A</w:t>
                  </w:r>
                </w:p>
                <w:p w:rsidR="008419FA" w:rsidRPr="009402C0" w:rsidRDefault="008419FA" w:rsidP="003B6AA7">
                  <w:pPr>
                    <w:spacing w:line="360" w:lineRule="auto"/>
                    <w:rPr>
                      <w:sz w:val="28"/>
                      <w:szCs w:val="28"/>
                    </w:rPr>
                  </w:pPr>
                  <w:r>
                    <w:rPr>
                      <w:noProof/>
                      <w:sz w:val="28"/>
                      <w:szCs w:val="28"/>
                      <w:lang w:val="en-US"/>
                    </w:rPr>
                    <mc:AlternateContent>
                      <mc:Choice Requires="wps">
                        <w:drawing>
                          <wp:anchor distT="0" distB="0" distL="114300" distR="114300" simplePos="0" relativeHeight="251751424" behindDoc="0" locked="0" layoutInCell="1" allowOverlap="1">
                            <wp:simplePos x="0" y="0"/>
                            <wp:positionH relativeFrom="column">
                              <wp:posOffset>510540</wp:posOffset>
                            </wp:positionH>
                            <wp:positionV relativeFrom="paragraph">
                              <wp:posOffset>154305</wp:posOffset>
                            </wp:positionV>
                            <wp:extent cx="3657600" cy="685800"/>
                            <wp:effectExtent l="7620" t="12700" r="11430" b="6350"/>
                            <wp:wrapNone/>
                            <wp:docPr id="1387" name="Straight Connector 1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576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7" o:spid="_x0000_s1026" style="position:absolute;flip:y;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pt,12.15pt" to="328.2pt,6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"/>
                        </w:pict>
                      </mc:Fallback>
                    </mc:AlternateContent>
                  </w:r>
                  <w:r w:rsidRPr="009402C0">
                    <w:rPr>
                      <w:sz w:val="28"/>
                      <w:szCs w:val="28"/>
                    </w:rPr>
                    <w:t xml:space="preserve">                                                                                              D</w:t>
                  </w:r>
                </w:p>
                <w:p w:rsidR="008419FA" w:rsidRPr="009402C0" w:rsidRDefault="008419FA" w:rsidP="003B6AA7">
                  <w:pPr>
                    <w:spacing w:line="360" w:lineRule="auto"/>
                    <w:rPr>
                      <w:sz w:val="28"/>
                      <w:szCs w:val="28"/>
                    </w:rPr>
                  </w:pPr>
                  <w:r>
                    <w:rPr>
                      <w:noProof/>
                      <w:sz w:val="28"/>
                      <w:szCs w:val="28"/>
                      <w:lang w:val="en-US"/>
                    </w:rPr>
                    <mc:AlternateContent>
                      <mc:Choice Requires="wps">
                        <w:drawing>
                          <wp:anchor distT="0" distB="0" distL="114300" distR="114300" simplePos="0" relativeHeight="251762688" behindDoc="0" locked="0" layoutInCell="1" allowOverlap="1">
                            <wp:simplePos x="0" y="0"/>
                            <wp:positionH relativeFrom="column">
                              <wp:posOffset>2463165</wp:posOffset>
                            </wp:positionH>
                            <wp:positionV relativeFrom="paragraph">
                              <wp:posOffset>161925</wp:posOffset>
                            </wp:positionV>
                            <wp:extent cx="605790" cy="365760"/>
                            <wp:effectExtent l="7620" t="12700" r="5715" b="12065"/>
                            <wp:wrapNone/>
                            <wp:docPr id="1386" name="Straight Connector 1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5790" cy="365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6"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95pt,12.75pt" to="241.65pt,4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"/>
                        </w:pict>
                      </mc:Fallback>
                    </mc:AlternateContent>
                  </w:r>
                  <w:r>
                    <w:rPr>
                      <w:noProof/>
                      <w:sz w:val="28"/>
                      <w:szCs w:val="28"/>
                      <w:lang w:val="en-US"/>
                    </w:rPr>
                    <mc:AlternateContent>
                      <mc:Choice Requires="wps">
                        <w:drawing>
                          <wp:anchor distT="0" distB="0" distL="114300" distR="114300" simplePos="0" relativeHeight="251761664" behindDoc="0" locked="0" layoutInCell="1" allowOverlap="1">
                            <wp:simplePos x="0" y="0"/>
                            <wp:positionH relativeFrom="column">
                              <wp:posOffset>2406015</wp:posOffset>
                            </wp:positionH>
                            <wp:positionV relativeFrom="paragraph">
                              <wp:posOffset>171450</wp:posOffset>
                            </wp:positionV>
                            <wp:extent cx="76200" cy="342900"/>
                            <wp:effectExtent l="7620" t="12700" r="11430" b="6350"/>
                            <wp:wrapNone/>
                            <wp:docPr id="1385" name="Straight Connector 1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5" o:spid="_x0000_s1026" style="position:absolute;flip:x;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45pt,13.5pt" to="195.4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"/>
                        </w:pict>
                      </mc:Fallback>
                    </mc:AlternateContent>
                  </w:r>
                  <w:r>
                    <w:rPr>
                      <w:noProof/>
                      <w:sz w:val="28"/>
                      <w:szCs w:val="28"/>
                      <w:lang w:val="en-US"/>
                    </w:rPr>
                    <mc:AlternateContent>
                      <mc:Choice Requires="wps">
                        <w:drawing>
                          <wp:anchor distT="0" distB="0" distL="114300" distR="114300" simplePos="0" relativeHeight="251758592" behindDoc="0" locked="0" layoutInCell="1" allowOverlap="1">
                            <wp:simplePos x="0" y="0"/>
                            <wp:positionH relativeFrom="column">
                              <wp:posOffset>2459355</wp:posOffset>
                            </wp:positionH>
                            <wp:positionV relativeFrom="paragraph">
                              <wp:posOffset>165735</wp:posOffset>
                            </wp:positionV>
                            <wp:extent cx="937260" cy="367665"/>
                            <wp:effectExtent l="13335" t="6985" r="11430" b="6350"/>
                            <wp:wrapNone/>
                            <wp:docPr id="1384" name="Straight Connector 13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37260" cy="3676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4"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65pt,13.05pt" to="267.45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"/>
                        </w:pict>
                      </mc:Fallback>
                    </mc:AlternateContent>
                  </w:r>
                  <w:r w:rsidRPr="009402C0">
                    <w:rPr>
                      <w:sz w:val="28"/>
                      <w:szCs w:val="28"/>
                    </w:rPr>
                    <w:t xml:space="preserve">                                                  C</w:t>
                  </w:r>
                </w:p>
                <w:p w:rsidR="008419FA" w:rsidRPr="009402C0" w:rsidRDefault="008419FA" w:rsidP="003B6AA7">
                  <w:pPr>
                    <w:spacing w:line="360" w:lineRule="auto"/>
                    <w:rPr>
                      <w:sz w:val="28"/>
                      <w:szCs w:val="28"/>
                    </w:rPr>
                  </w:pPr>
                  <w:r>
                    <w:rPr>
                      <w:noProof/>
                      <w:sz w:val="28"/>
                      <w:szCs w:val="28"/>
                      <w:lang w:val="en-US"/>
                    </w:rPr>
                    <mc:AlternateContent>
                      <mc:Choice Requires="wps">
                        <w:drawing>
                          <wp:anchor distT="0" distB="0" distL="114300" distR="114300" simplePos="0" relativeHeight="251757568" behindDoc="0" locked="0" layoutInCell="1" allowOverlap="1">
                            <wp:simplePos x="0" y="0"/>
                            <wp:positionH relativeFrom="column">
                              <wp:posOffset>3097530</wp:posOffset>
                            </wp:positionH>
                            <wp:positionV relativeFrom="paragraph">
                              <wp:posOffset>217170</wp:posOffset>
                            </wp:positionV>
                            <wp:extent cx="299085" cy="870585"/>
                            <wp:effectExtent l="13335" t="12700" r="11430" b="12065"/>
                            <wp:wrapNone/>
                            <wp:docPr id="1383" name="Straight Connector 13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99085" cy="8705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3" o:spid="_x0000_s1026" style="position:absolute;flip:x;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3.9pt,17.1pt" to="267.45pt,8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"/>
                        </w:pict>
                      </mc:Fallback>
                    </mc:AlternateContent>
                  </w:r>
                  <w:r>
                    <w:rPr>
                      <w:noProof/>
                      <w:sz w:val="28"/>
                      <w:szCs w:val="28"/>
                      <w:lang w:val="en-US"/>
                    </w:rPr>
                    <mc:AlternateContent>
                      <mc:Choice Requires="wps">
                        <w:drawing>
                          <wp:anchor distT="0" distB="0" distL="114300" distR="114300" simplePos="0" relativeHeight="251755520" behindDoc="0" locked="0" layoutInCell="1" allowOverlap="1">
                            <wp:simplePos x="0" y="0"/>
                            <wp:positionH relativeFrom="column">
                              <wp:posOffset>3406140</wp:posOffset>
                            </wp:positionH>
                            <wp:positionV relativeFrom="paragraph">
                              <wp:posOffset>-1905</wp:posOffset>
                            </wp:positionV>
                            <wp:extent cx="382905" cy="343535"/>
                            <wp:effectExtent l="0" t="3175" r="0" b="0"/>
                            <wp:wrapNone/>
                            <wp:docPr id="1382" name="Text Box 1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 cy="343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419FA" w:rsidRPr="00B63F14" w:rsidRDefault="008419FA" w:rsidP="008419FA">
                                        <w:pPr>
                                          <w:rPr>
                                            <w:sz w:val="28"/>
                                            <w:szCs w:val="28"/>
                                          </w:rPr>
                                        </w:pPr>
                                        <w:r w:rsidRPr="00B63F14">
                                          <w:rPr>
                                            <w:sz w:val="28"/>
                                            <w:szCs w:val="28"/>
                                          </w:rPr>
                                          <w:t>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2" o:spid="_x0000_s1154" type="#_x0000_t202" style="position:absolute;margin-left:268.2pt;margin-top:-.15pt;width:30.15pt;height:27.0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" stroked="f">
                            <v:textbox>
                              <w:txbxContent>
                                <w:p w:rsidR="008419FA" w:rsidRPr="00B63F14" w:rsidRDefault="008419FA" w:rsidP="008419FA">
                                  <w:pPr>
                                    <w:rPr>
                                      <w:sz w:val="28"/>
                                      <w:szCs w:val="28"/>
                                    </w:rPr>
                                  </w:pPr>
                                  <w:r w:rsidRPr="00B63F14">
                                    <w:rPr>
                                      <w:sz w:val="28"/>
                                      <w:szCs w:val="28"/>
                                    </w:rPr>
                                    <w:t>O</w:t>
                                  </w:r>
                                </w:p>
                              </w:txbxContent>
                            </v:textbox>
                          </v:shape>
                        </w:pict>
                      </mc:Fallback>
                    </mc:AlternateContent>
                  </w:r>
                  <w:r>
                    <w:rPr>
                      <w:noProof/>
                      <w:sz w:val="28"/>
                      <w:szCs w:val="28"/>
                      <w:lang w:val="en-US"/>
                    </w:rPr>
                    <mc:AlternateContent>
                      <mc:Choice Requires="wps">
                        <w:drawing>
                          <wp:anchor distT="0" distB="0" distL="114300" distR="114300" simplePos="0" relativeHeight="251752448" behindDoc="0" locked="0" layoutInCell="1" allowOverlap="1">
                            <wp:simplePos x="0" y="0"/>
                            <wp:positionH relativeFrom="column">
                              <wp:posOffset>2739390</wp:posOffset>
                            </wp:positionH>
                            <wp:positionV relativeFrom="paragraph">
                              <wp:posOffset>235585</wp:posOffset>
                            </wp:positionV>
                            <wp:extent cx="304800" cy="343535"/>
                            <wp:effectExtent l="0" t="2540" r="1905" b="0"/>
                            <wp:wrapNone/>
                            <wp:docPr id="1381" name="Text Box 13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00" cy="3435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419FA" w:rsidRPr="00B63F14" w:rsidRDefault="008419FA" w:rsidP="008419FA">
                                        <w:pPr>
                                          <w:rPr>
                                            <w:sz w:val="28"/>
                                            <w:szCs w:val="28"/>
                                          </w:rPr>
                                        </w:pPr>
                                        <w:r w:rsidRPr="00B63F14">
                                          <w:rPr>
                                            <w:sz w:val="28"/>
                                            <w:szCs w:val="28"/>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1" o:spid="_x0000_s1155" type="#_x0000_t202" style="position:absolute;margin-left:215.7pt;margin-top:18.55pt;width:24pt;height:27.0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" stroked="f">
                            <v:textbox>
                              <w:txbxContent>
                                <w:p w:rsidR="008419FA" w:rsidRPr="00B63F14" w:rsidRDefault="008419FA" w:rsidP="008419FA">
                                  <w:pPr>
                                    <w:rPr>
                                      <w:sz w:val="28"/>
                                      <w:szCs w:val="28"/>
                                    </w:rPr>
                                  </w:pPr>
                                  <w:r w:rsidRPr="00B63F14">
                                    <w:rPr>
                                      <w:sz w:val="28"/>
                                      <w:szCs w:val="28"/>
                                    </w:rPr>
                                    <w:t>H</w:t>
                                  </w:r>
                                </w:p>
                              </w:txbxContent>
                            </v:textbox>
                          </v:shape>
                        </w:pict>
                      </mc:Fallback>
                    </mc:AlternateContent>
                  </w:r>
                  <w:r>
                    <w:rPr>
                      <w:noProof/>
                      <w:sz w:val="28"/>
                      <w:szCs w:val="28"/>
                      <w:lang w:val="en-US"/>
                    </w:rPr>
                    <mc:AlternateContent>
                      <mc:Choice Requires="wps">
                        <w:drawing>
                          <wp:anchor distT="0" distB="0" distL="114300" distR="114300" simplePos="0" relativeHeight="251753472" behindDoc="0" locked="0" layoutInCell="1" allowOverlap="1">
                            <wp:simplePos x="0" y="0"/>
                            <wp:positionH relativeFrom="column">
                              <wp:posOffset>510540</wp:posOffset>
                            </wp:positionH>
                            <wp:positionV relativeFrom="paragraph">
                              <wp:posOffset>226695</wp:posOffset>
                            </wp:positionV>
                            <wp:extent cx="2895600" cy="0"/>
                            <wp:effectExtent l="7620" t="12700" r="11430" b="6350"/>
                            <wp:wrapNone/>
                            <wp:docPr id="1380" name="Straight Connector 1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95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80"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pt,17.85pt" to="268.2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"/>
                        </w:pict>
                      </mc:Fallback>
                    </mc:AlternateContent>
                  </w:r>
                  <w:r>
                    <w:rPr>
                      <w:noProof/>
                      <w:sz w:val="28"/>
                      <w:szCs w:val="28"/>
                      <w:lang w:val="en-US"/>
                    </w:rPr>
                    <mc:AlternateContent>
                      <mc:Choice Requires="wps">
                        <w:drawing>
                          <wp:anchor distT="0" distB="0" distL="114300" distR="114300" simplePos="0" relativeHeight="251750400" behindDoc="0" locked="0" layoutInCell="1" allowOverlap="1">
                            <wp:simplePos x="0" y="0"/>
                            <wp:positionH relativeFrom="column">
                              <wp:posOffset>510540</wp:posOffset>
                            </wp:positionH>
                            <wp:positionV relativeFrom="paragraph">
                              <wp:posOffset>226695</wp:posOffset>
                            </wp:positionV>
                            <wp:extent cx="2743200" cy="914400"/>
                            <wp:effectExtent l="7620" t="12700" r="11430" b="6350"/>
                            <wp:wrapNone/>
                            <wp:docPr id="1379" name="Straight Connector 13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9"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2pt,17.85pt" to="256.2pt,8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"/>
                        </w:pict>
                      </mc:Fallback>
                    </mc:AlternateContent>
                  </w:r>
                  <w:r w:rsidRPr="009402C0">
                    <w:rPr>
                      <w:sz w:val="28"/>
                      <w:szCs w:val="28"/>
                    </w:rPr>
                    <w:t xml:space="preserve">      M</w:t>
                  </w:r>
                </w:p>
                <w:p w:rsidR="008419FA" w:rsidRPr="009402C0" w:rsidRDefault="008419FA" w:rsidP="003B6AA7">
                  <w:pPr>
                    <w:spacing w:line="360" w:lineRule="auto"/>
                    <w:rPr>
                      <w:sz w:val="28"/>
                      <w:szCs w:val="28"/>
                    </w:rPr>
                  </w:pPr>
                  <w:r w:rsidRPr="009402C0">
                    <w:rPr>
                      <w:sz w:val="28"/>
                      <w:szCs w:val="28"/>
                    </w:rPr>
                    <w:t xml:space="preserve">                                                  I              H</w:t>
                  </w:r>
                </w:p>
                <w:p w:rsidR="008419FA" w:rsidRPr="009402C0" w:rsidRDefault="008419FA" w:rsidP="003B6AA7">
                  <w:pPr>
                    <w:spacing w:line="360" w:lineRule="auto"/>
                    <w:rPr>
                      <w:sz w:val="28"/>
                      <w:szCs w:val="28"/>
                    </w:rPr>
                  </w:pPr>
                </w:p>
                <w:p w:rsidR="008419FA" w:rsidRPr="009402C0" w:rsidRDefault="008419FA" w:rsidP="003B6AA7">
                  <w:pPr>
                    <w:spacing w:line="360" w:lineRule="auto"/>
                    <w:rPr>
                      <w:sz w:val="28"/>
                      <w:szCs w:val="28"/>
                    </w:rPr>
                  </w:pPr>
                </w:p>
                <w:p w:rsidR="008419FA" w:rsidRPr="009402C0" w:rsidRDefault="008419FA" w:rsidP="003B6AA7">
                  <w:pPr>
                    <w:spacing w:line="360" w:lineRule="auto"/>
                    <w:rPr>
                      <w:sz w:val="28"/>
                      <w:szCs w:val="28"/>
                    </w:rPr>
                  </w:pPr>
                  <w:r w:rsidRPr="009402C0">
                    <w:rPr>
                      <w:sz w:val="28"/>
                      <w:szCs w:val="28"/>
                    </w:rPr>
                    <w:t xml:space="preserve">                                                                    B</w:t>
                  </w:r>
                </w:p>
              </w:tc>
            </w:tr>
          </w:tbl>
          <w:p w:rsidR="008419FA" w:rsidRPr="009402C0" w:rsidRDefault="008419FA" w:rsidP="008419FA">
            <w:pPr>
              <w:spacing w:line="360" w:lineRule="auto"/>
              <w:jc w:val="both"/>
              <w:rPr>
                <w:sz w:val="28"/>
                <w:szCs w:val="28"/>
              </w:rPr>
            </w:pPr>
            <w:r w:rsidRPr="009402C0">
              <w:rPr>
                <w:sz w:val="28"/>
                <w:szCs w:val="28"/>
              </w:rPr>
              <w:t>a, Vì MA, MB là các tiếp tuyến của đường tròn (O) tại A và B nên các góc của tứ giác MAOB vuông tại A và B, nên nội tiếp được đường tròn.</w:t>
            </w:r>
          </w:p>
          <w:p w:rsidR="008419FA" w:rsidRPr="009402C0" w:rsidRDefault="008419FA" w:rsidP="008419FA">
            <w:pPr>
              <w:spacing w:line="360" w:lineRule="auto"/>
              <w:jc w:val="both"/>
              <w:rPr>
                <w:sz w:val="28"/>
                <w:szCs w:val="28"/>
              </w:rPr>
            </w:pPr>
            <w:r w:rsidRPr="009402C0">
              <w:rPr>
                <w:sz w:val="28"/>
                <w:szCs w:val="28"/>
              </w:rPr>
              <w:t xml:space="preserve">b, </w:t>
            </w:r>
            <w:r w:rsidRPr="009402C0">
              <w:rPr>
                <w:position w:val="-4"/>
                <w:sz w:val="28"/>
                <w:szCs w:val="28"/>
              </w:rPr>
              <w:object w:dxaOrig="220" w:dyaOrig="260">
                <v:shape id="_x0000_i2083" type="#_x0000_t75" style="width:11.25pt;height:12.75pt" o:ole="">
                  <v:imagedata r:id="rId2058" o:title=""/>
                </v:shape>
                <o:OLEObject Type="Embed" ProgID="Equation.DSMT4" ShapeID="_x0000_i2083" DrawAspect="Content" ObjectID="_1587385871" r:id="rId2059"/>
              </w:object>
            </w:r>
            <w:r w:rsidRPr="009402C0">
              <w:rPr>
                <w:sz w:val="28"/>
                <w:szCs w:val="28"/>
              </w:rPr>
              <w:t xml:space="preserve">MAC và </w:t>
            </w:r>
            <w:r w:rsidRPr="009402C0">
              <w:rPr>
                <w:position w:val="-4"/>
                <w:sz w:val="28"/>
                <w:szCs w:val="28"/>
              </w:rPr>
              <w:object w:dxaOrig="220" w:dyaOrig="260">
                <v:shape id="_x0000_i2084" type="#_x0000_t75" style="width:11.25pt;height:12.75pt" o:ole="">
                  <v:imagedata r:id="rId2058" o:title=""/>
                </v:shape>
                <o:OLEObject Type="Embed" ProgID="Equation.DSMT4" ShapeID="_x0000_i2084" DrawAspect="Content" ObjectID="_1587385872" r:id="rId2060"/>
              </w:object>
            </w:r>
            <w:r w:rsidRPr="009402C0">
              <w:rPr>
                <w:sz w:val="28"/>
                <w:szCs w:val="28"/>
              </w:rPr>
              <w:t xml:space="preserve">MDA có chung </w:t>
            </w:r>
            <w:r w:rsidRPr="009402C0">
              <w:rPr>
                <w:position w:val="-4"/>
                <w:sz w:val="28"/>
                <w:szCs w:val="28"/>
              </w:rPr>
              <w:object w:dxaOrig="320" w:dyaOrig="340">
                <v:shape id="_x0000_i2085" type="#_x0000_t75" style="width:15.75pt;height:17.25pt" o:ole="">
                  <v:imagedata r:id="rId2061" o:title=""/>
                </v:shape>
                <o:OLEObject Type="Embed" ProgID="Equation.DSMT4" ShapeID="_x0000_i2085" DrawAspect="Content" ObjectID="_1587385873" r:id="rId2062"/>
              </w:object>
            </w:r>
            <w:r w:rsidRPr="009402C0">
              <w:rPr>
                <w:sz w:val="28"/>
                <w:szCs w:val="28"/>
              </w:rPr>
              <w:t xml:space="preserve"> và </w:t>
            </w:r>
            <w:r w:rsidRPr="009402C0">
              <w:rPr>
                <w:position w:val="-6"/>
                <w:sz w:val="28"/>
                <w:szCs w:val="28"/>
              </w:rPr>
              <w:object w:dxaOrig="600" w:dyaOrig="360">
                <v:shape id="_x0000_i2086" type="#_x0000_t75" style="width:30pt;height:18pt" o:ole="">
                  <v:imagedata r:id="rId2063" o:title=""/>
                </v:shape>
                <o:OLEObject Type="Embed" ProgID="Equation.DSMT4" ShapeID="_x0000_i2086" DrawAspect="Content" ObjectID="_1587385874" r:id="rId2064"/>
              </w:object>
            </w:r>
            <w:r w:rsidRPr="009402C0">
              <w:rPr>
                <w:sz w:val="28"/>
                <w:szCs w:val="28"/>
              </w:rPr>
              <w:t xml:space="preserve"> = </w:t>
            </w:r>
            <w:r w:rsidRPr="009402C0">
              <w:rPr>
                <w:position w:val="-4"/>
                <w:sz w:val="28"/>
                <w:szCs w:val="28"/>
              </w:rPr>
              <w:object w:dxaOrig="600" w:dyaOrig="340">
                <v:shape id="_x0000_i2087" type="#_x0000_t75" style="width:30pt;height:17.25pt" o:ole="">
                  <v:imagedata r:id="rId2065" o:title=""/>
                </v:shape>
                <o:OLEObject Type="Embed" ProgID="Equation.DSMT4" ShapeID="_x0000_i2087" DrawAspect="Content" ObjectID="_1587385875" r:id="rId2066"/>
              </w:object>
            </w:r>
            <w:r w:rsidRPr="009402C0">
              <w:rPr>
                <w:sz w:val="28"/>
                <w:szCs w:val="28"/>
              </w:rPr>
              <w:t xml:space="preserve"> (cùng chắn </w:t>
            </w:r>
            <w:r w:rsidRPr="009402C0">
              <w:rPr>
                <w:position w:val="-6"/>
                <w:sz w:val="28"/>
                <w:szCs w:val="28"/>
              </w:rPr>
              <w:object w:dxaOrig="420" w:dyaOrig="360">
                <v:shape id="_x0000_i2088" type="#_x0000_t75" style="width:21pt;height:18pt" o:ole="">
                  <v:imagedata r:id="rId2067" o:title=""/>
                </v:shape>
                <o:OLEObject Type="Embed" ProgID="Equation.DSMT4" ShapeID="_x0000_i2088" DrawAspect="Content" ObjectID="_1587385876" r:id="rId2068"/>
              </w:object>
            </w:r>
            <w:r w:rsidRPr="009402C0">
              <w:rPr>
                <w:sz w:val="28"/>
                <w:szCs w:val="28"/>
              </w:rPr>
              <w:t xml:space="preserve">), nên đồng dạng. Từ đó suy ra </w:t>
            </w:r>
            <w:r w:rsidRPr="009402C0">
              <w:rPr>
                <w:position w:val="-24"/>
                <w:sz w:val="28"/>
                <w:szCs w:val="28"/>
              </w:rPr>
              <w:object w:dxaOrig="2960" w:dyaOrig="620">
                <v:shape id="_x0000_i2089" type="#_x0000_t75" style="width:147.75pt;height:30.75pt" o:ole="">
                  <v:imagedata r:id="rId2069" o:title=""/>
                </v:shape>
                <o:OLEObject Type="Embed" ProgID="Equation.DSMT4" ShapeID="_x0000_i2089" DrawAspect="Content" ObjectID="_1587385877" r:id="rId2070"/>
              </w:object>
            </w:r>
            <w:r w:rsidRPr="009402C0">
              <w:rPr>
                <w:sz w:val="28"/>
                <w:szCs w:val="28"/>
              </w:rPr>
              <w:t xml:space="preserve"> (đfcm)</w:t>
            </w:r>
          </w:p>
          <w:p w:rsidR="008419FA" w:rsidRPr="009402C0" w:rsidRDefault="008419FA" w:rsidP="008419FA">
            <w:pPr>
              <w:spacing w:line="360" w:lineRule="auto"/>
              <w:jc w:val="both"/>
              <w:rPr>
                <w:sz w:val="28"/>
                <w:szCs w:val="28"/>
              </w:rPr>
            </w:pPr>
            <w:r w:rsidRPr="009402C0">
              <w:rPr>
                <w:sz w:val="28"/>
                <w:szCs w:val="28"/>
              </w:rPr>
              <w:t xml:space="preserve">c, </w:t>
            </w:r>
            <w:r w:rsidRPr="009402C0">
              <w:rPr>
                <w:position w:val="-4"/>
                <w:sz w:val="28"/>
                <w:szCs w:val="28"/>
              </w:rPr>
              <w:object w:dxaOrig="220" w:dyaOrig="260">
                <v:shape id="_x0000_i2090" type="#_x0000_t75" style="width:11.25pt;height:12.75pt" o:ole="">
                  <v:imagedata r:id="rId2058" o:title=""/>
                </v:shape>
                <o:OLEObject Type="Embed" ProgID="Equation.DSMT4" ShapeID="_x0000_i2090" DrawAspect="Content" ObjectID="_1587385878" r:id="rId2071"/>
              </w:object>
            </w:r>
            <w:r w:rsidRPr="009402C0">
              <w:rPr>
                <w:sz w:val="28"/>
                <w:szCs w:val="28"/>
              </w:rPr>
              <w:t xml:space="preserve">MAO và </w:t>
            </w:r>
            <w:r w:rsidRPr="009402C0">
              <w:rPr>
                <w:position w:val="-4"/>
                <w:sz w:val="28"/>
                <w:szCs w:val="28"/>
              </w:rPr>
              <w:object w:dxaOrig="220" w:dyaOrig="260">
                <v:shape id="_x0000_i2091" type="#_x0000_t75" style="width:11.25pt;height:12.75pt" o:ole="">
                  <v:imagedata r:id="rId2058" o:title=""/>
                </v:shape>
                <o:OLEObject Type="Embed" ProgID="Equation.DSMT4" ShapeID="_x0000_i2091" DrawAspect="Content" ObjectID="_1587385879" r:id="rId2072"/>
              </w:object>
            </w:r>
            <w:r w:rsidRPr="009402C0">
              <w:rPr>
                <w:sz w:val="28"/>
                <w:szCs w:val="28"/>
              </w:rPr>
              <w:t xml:space="preserve">AHO đồng dạng vì có chung góc O và </w:t>
            </w:r>
            <w:r w:rsidRPr="009402C0">
              <w:rPr>
                <w:position w:val="-6"/>
                <w:sz w:val="28"/>
                <w:szCs w:val="28"/>
              </w:rPr>
              <w:object w:dxaOrig="1359" w:dyaOrig="360">
                <v:shape id="_x0000_i2092" type="#_x0000_t75" style="width:68.25pt;height:18pt" o:ole="">
                  <v:imagedata r:id="rId2073" o:title=""/>
                </v:shape>
                <o:OLEObject Type="Embed" ProgID="Equation.DSMT4" ShapeID="_x0000_i2092" DrawAspect="Content" ObjectID="_1587385880" r:id="rId2074"/>
              </w:object>
            </w:r>
            <w:r w:rsidRPr="009402C0">
              <w:rPr>
                <w:sz w:val="28"/>
                <w:szCs w:val="28"/>
              </w:rPr>
              <w:t xml:space="preserve"> (cùng chắn hai cung bằng nhau của đường  tròn nội tiếp tứ giác MAOB). Suy ra OH.OM = OA</w:t>
            </w:r>
            <w:r w:rsidRPr="009402C0">
              <w:rPr>
                <w:sz w:val="28"/>
                <w:szCs w:val="28"/>
                <w:vertAlign w:val="superscript"/>
              </w:rPr>
              <w:t>2</w:t>
            </w:r>
          </w:p>
          <w:p w:rsidR="008419FA" w:rsidRPr="009402C0" w:rsidRDefault="008419FA" w:rsidP="008419FA">
            <w:pPr>
              <w:spacing w:line="360" w:lineRule="auto"/>
              <w:jc w:val="both"/>
              <w:rPr>
                <w:sz w:val="28"/>
                <w:szCs w:val="28"/>
              </w:rPr>
            </w:pPr>
            <w:r w:rsidRPr="009402C0">
              <w:rPr>
                <w:sz w:val="28"/>
                <w:szCs w:val="28"/>
              </w:rPr>
              <w:t>Áp dụng định lý Pitago vào tam giác vuông MAO và các hệ thức OH.OM = OA</w:t>
            </w:r>
            <w:r w:rsidRPr="009402C0">
              <w:rPr>
                <w:sz w:val="28"/>
                <w:szCs w:val="28"/>
                <w:vertAlign w:val="superscript"/>
              </w:rPr>
              <w:t>2</w:t>
            </w:r>
            <w:r w:rsidRPr="009402C0">
              <w:rPr>
                <w:sz w:val="28"/>
                <w:szCs w:val="28"/>
              </w:rPr>
              <w:t xml:space="preserve"> MC.MD = MA</w:t>
            </w:r>
            <w:r w:rsidRPr="009402C0">
              <w:rPr>
                <w:sz w:val="28"/>
                <w:szCs w:val="28"/>
                <w:vertAlign w:val="superscript"/>
              </w:rPr>
              <w:t>2</w:t>
            </w:r>
            <w:r w:rsidRPr="009402C0">
              <w:rPr>
                <w:sz w:val="28"/>
                <w:szCs w:val="28"/>
              </w:rPr>
              <w:t xml:space="preserve"> để suy ra điều phải chứng minh.</w:t>
            </w:r>
          </w:p>
          <w:p w:rsidR="008419FA" w:rsidRPr="009402C0" w:rsidRDefault="008419FA" w:rsidP="008419FA">
            <w:pPr>
              <w:spacing w:line="360" w:lineRule="auto"/>
              <w:rPr>
                <w:sz w:val="28"/>
                <w:szCs w:val="28"/>
                <w:lang w:val="pl-PL"/>
              </w:rPr>
            </w:pPr>
            <w:r w:rsidRPr="009402C0">
              <w:rPr>
                <w:sz w:val="28"/>
                <w:szCs w:val="28"/>
                <w:lang w:val="pl-PL"/>
              </w:rPr>
              <w:t>d, Từ MH.OM = MA</w:t>
            </w:r>
            <w:r w:rsidRPr="009402C0">
              <w:rPr>
                <w:sz w:val="28"/>
                <w:szCs w:val="28"/>
                <w:vertAlign w:val="superscript"/>
                <w:lang w:val="pl-PL"/>
              </w:rPr>
              <w:t>2</w:t>
            </w:r>
            <w:r w:rsidRPr="009402C0">
              <w:rPr>
                <w:sz w:val="28"/>
                <w:szCs w:val="28"/>
                <w:lang w:val="pl-PL"/>
              </w:rPr>
              <w:t>, MC.MD = MA</w:t>
            </w:r>
            <w:r w:rsidRPr="009402C0">
              <w:rPr>
                <w:sz w:val="28"/>
                <w:szCs w:val="28"/>
                <w:vertAlign w:val="superscript"/>
                <w:lang w:val="pl-PL"/>
              </w:rPr>
              <w:t>2</w:t>
            </w:r>
            <w:r w:rsidRPr="009402C0">
              <w:rPr>
                <w:sz w:val="28"/>
                <w:szCs w:val="28"/>
                <w:lang w:val="pl-PL"/>
              </w:rPr>
              <w:t xml:space="preserve"> suy ra MH.OM = MC.MD </w:t>
            </w:r>
            <w:r w:rsidRPr="009402C0">
              <w:rPr>
                <w:position w:val="-6"/>
                <w:sz w:val="28"/>
                <w:szCs w:val="28"/>
              </w:rPr>
              <w:object w:dxaOrig="300" w:dyaOrig="240">
                <v:shape id="_x0000_i2093" type="#_x0000_t75" style="width:15pt;height:12pt" o:ole="">
                  <v:imagedata r:id="rId2075" o:title=""/>
                </v:shape>
                <o:OLEObject Type="Embed" ProgID="Equation.DSMT4" ShapeID="_x0000_i2093" DrawAspect="Content" ObjectID="_1587385881" r:id="rId2076"/>
              </w:object>
            </w:r>
            <w:r w:rsidRPr="009402C0">
              <w:rPr>
                <w:sz w:val="28"/>
                <w:szCs w:val="28"/>
                <w:lang w:val="pl-PL"/>
              </w:rPr>
              <w:t xml:space="preserve"> </w:t>
            </w:r>
            <w:r w:rsidRPr="009402C0">
              <w:rPr>
                <w:position w:val="-24"/>
                <w:sz w:val="28"/>
                <w:szCs w:val="28"/>
              </w:rPr>
              <w:object w:dxaOrig="1180" w:dyaOrig="620">
                <v:shape id="_x0000_i2094" type="#_x0000_t75" style="width:59.25pt;height:30.75pt" o:ole="">
                  <v:imagedata r:id="rId2077" o:title=""/>
                </v:shape>
                <o:OLEObject Type="Embed" ProgID="Equation.DSMT4" ShapeID="_x0000_i2094" DrawAspect="Content" ObjectID="_1587385882" r:id="rId2078"/>
              </w:object>
            </w:r>
            <w:r w:rsidRPr="009402C0">
              <w:rPr>
                <w:sz w:val="28"/>
                <w:szCs w:val="28"/>
                <w:lang w:val="pl-PL"/>
              </w:rPr>
              <w:t xml:space="preserve"> (*)</w:t>
            </w:r>
          </w:p>
          <w:p w:rsidR="008419FA" w:rsidRPr="009402C0" w:rsidRDefault="008419FA" w:rsidP="008419FA">
            <w:pPr>
              <w:spacing w:line="360" w:lineRule="auto"/>
              <w:rPr>
                <w:sz w:val="28"/>
                <w:szCs w:val="28"/>
                <w:lang w:val="pl-PL"/>
              </w:rPr>
            </w:pPr>
            <w:r w:rsidRPr="009402C0">
              <w:rPr>
                <w:sz w:val="28"/>
                <w:szCs w:val="28"/>
                <w:lang w:val="pl-PL"/>
              </w:rPr>
              <w:t xml:space="preserve">Trong </w:t>
            </w:r>
            <w:r w:rsidRPr="009402C0">
              <w:rPr>
                <w:position w:val="-4"/>
                <w:sz w:val="28"/>
                <w:szCs w:val="28"/>
              </w:rPr>
              <w:object w:dxaOrig="220" w:dyaOrig="260">
                <v:shape id="_x0000_i2095" type="#_x0000_t75" style="width:11.25pt;height:12.75pt" o:ole="">
                  <v:imagedata r:id="rId2079" o:title=""/>
                </v:shape>
                <o:OLEObject Type="Embed" ProgID="Equation.DSMT4" ShapeID="_x0000_i2095" DrawAspect="Content" ObjectID="_1587385883" r:id="rId2080"/>
              </w:object>
            </w:r>
            <w:r w:rsidRPr="009402C0">
              <w:rPr>
                <w:sz w:val="28"/>
                <w:szCs w:val="28"/>
                <w:lang w:val="pl-PL"/>
              </w:rPr>
              <w:t xml:space="preserve">MHC và </w:t>
            </w:r>
            <w:r w:rsidRPr="009402C0">
              <w:rPr>
                <w:position w:val="-4"/>
                <w:sz w:val="28"/>
                <w:szCs w:val="28"/>
              </w:rPr>
              <w:object w:dxaOrig="220" w:dyaOrig="260">
                <v:shape id="_x0000_i2096" type="#_x0000_t75" style="width:11.25pt;height:12.75pt" o:ole="">
                  <v:imagedata r:id="rId2079" o:title=""/>
                </v:shape>
                <o:OLEObject Type="Embed" ProgID="Equation.DSMT4" ShapeID="_x0000_i2096" DrawAspect="Content" ObjectID="_1587385884" r:id="rId2081"/>
              </w:object>
            </w:r>
            <w:r w:rsidRPr="009402C0">
              <w:rPr>
                <w:sz w:val="28"/>
                <w:szCs w:val="28"/>
                <w:lang w:val="pl-PL"/>
              </w:rPr>
              <w:t xml:space="preserve">MDO có (*) và </w:t>
            </w:r>
            <w:r w:rsidRPr="009402C0">
              <w:rPr>
                <w:position w:val="-6"/>
                <w:sz w:val="28"/>
                <w:szCs w:val="28"/>
              </w:rPr>
              <w:object w:dxaOrig="639" w:dyaOrig="360">
                <v:shape id="_x0000_i2097" type="#_x0000_t75" style="width:32.25pt;height:18pt" o:ole="">
                  <v:imagedata r:id="rId2082" o:title=""/>
                </v:shape>
                <o:OLEObject Type="Embed" ProgID="Equation.DSMT4" ShapeID="_x0000_i2097" DrawAspect="Content" ObjectID="_1587385885" r:id="rId2083"/>
              </w:object>
            </w:r>
            <w:r w:rsidRPr="009402C0">
              <w:rPr>
                <w:sz w:val="28"/>
                <w:szCs w:val="28"/>
                <w:lang w:val="pl-PL"/>
              </w:rPr>
              <w:t xml:space="preserve"> chung nên đồng dạng.</w:t>
            </w:r>
          </w:p>
          <w:p w:rsidR="008419FA" w:rsidRPr="009402C0" w:rsidRDefault="008419FA" w:rsidP="008419FA">
            <w:pPr>
              <w:spacing w:line="360" w:lineRule="auto"/>
              <w:rPr>
                <w:sz w:val="28"/>
                <w:szCs w:val="28"/>
                <w:lang w:val="pl-PL"/>
              </w:rPr>
            </w:pPr>
            <w:r w:rsidRPr="009402C0">
              <w:rPr>
                <w:position w:val="-6"/>
                <w:sz w:val="28"/>
                <w:szCs w:val="28"/>
              </w:rPr>
              <w:object w:dxaOrig="300" w:dyaOrig="240">
                <v:shape id="_x0000_i2098" type="#_x0000_t75" style="width:15pt;height:12pt" o:ole="">
                  <v:imagedata r:id="rId2075" o:title=""/>
                </v:shape>
                <o:OLEObject Type="Embed" ProgID="Equation.DSMT4" ShapeID="_x0000_i2098" DrawAspect="Content" ObjectID="_1587385886" r:id="rId2084"/>
              </w:object>
            </w:r>
            <w:r w:rsidRPr="009402C0">
              <w:rPr>
                <w:sz w:val="28"/>
                <w:szCs w:val="28"/>
                <w:lang w:val="pl-PL"/>
              </w:rPr>
              <w:t xml:space="preserve"> </w:t>
            </w:r>
            <w:r w:rsidRPr="009402C0">
              <w:rPr>
                <w:position w:val="-24"/>
                <w:sz w:val="28"/>
                <w:szCs w:val="28"/>
              </w:rPr>
              <w:object w:dxaOrig="1820" w:dyaOrig="620">
                <v:shape id="_x0000_i2099" type="#_x0000_t75" style="width:90.75pt;height:30.75pt" o:ole="">
                  <v:imagedata r:id="rId2085" o:title=""/>
                </v:shape>
                <o:OLEObject Type="Embed" ProgID="Equation.DSMT4" ShapeID="_x0000_i2099" DrawAspect="Content" ObjectID="_1587385887" r:id="rId2086"/>
              </w:object>
            </w:r>
            <w:r w:rsidRPr="009402C0">
              <w:rPr>
                <w:sz w:val="28"/>
                <w:szCs w:val="28"/>
                <w:lang w:val="pl-PL"/>
              </w:rPr>
              <w:t xml:space="preserve"> hay </w:t>
            </w:r>
            <w:r w:rsidRPr="009402C0">
              <w:rPr>
                <w:position w:val="-24"/>
                <w:sz w:val="28"/>
                <w:szCs w:val="28"/>
              </w:rPr>
              <w:object w:dxaOrig="1160" w:dyaOrig="620">
                <v:shape id="_x0000_i2100" type="#_x0000_t75" style="width:57.75pt;height:30.75pt" o:ole="">
                  <v:imagedata r:id="rId2087" o:title=""/>
                </v:shape>
                <o:OLEObject Type="Embed" ProgID="Equation.DSMT4" ShapeID="_x0000_i2100" DrawAspect="Content" ObjectID="_1587385888" r:id="rId2088"/>
              </w:object>
            </w:r>
            <w:r w:rsidRPr="009402C0">
              <w:rPr>
                <w:sz w:val="28"/>
                <w:szCs w:val="28"/>
                <w:lang w:val="pl-PL"/>
              </w:rPr>
              <w:t xml:space="preserve"> (1)</w:t>
            </w:r>
          </w:p>
          <w:p w:rsidR="008419FA" w:rsidRPr="009402C0" w:rsidRDefault="008419FA" w:rsidP="008419FA">
            <w:pPr>
              <w:spacing w:line="360" w:lineRule="auto"/>
              <w:rPr>
                <w:sz w:val="28"/>
                <w:szCs w:val="28"/>
                <w:lang w:val="pl-PL"/>
              </w:rPr>
            </w:pPr>
            <w:r w:rsidRPr="009402C0">
              <w:rPr>
                <w:sz w:val="28"/>
                <w:szCs w:val="28"/>
                <w:lang w:val="pl-PL"/>
              </w:rPr>
              <w:t xml:space="preserve">Ta lại có </w:t>
            </w:r>
            <w:r w:rsidRPr="009402C0">
              <w:rPr>
                <w:position w:val="-4"/>
                <w:sz w:val="28"/>
                <w:szCs w:val="28"/>
              </w:rPr>
              <w:object w:dxaOrig="1219" w:dyaOrig="340">
                <v:shape id="_x0000_i2101" type="#_x0000_t75" style="width:60.75pt;height:17.25pt" o:ole="">
                  <v:imagedata r:id="rId2089" o:title=""/>
                </v:shape>
                <o:OLEObject Type="Embed" ProgID="Equation.DSMT4" ShapeID="_x0000_i2101" DrawAspect="Content" ObjectID="_1587385889" r:id="rId2090"/>
              </w:object>
            </w:r>
            <w:r w:rsidRPr="009402C0">
              <w:rPr>
                <w:sz w:val="28"/>
                <w:szCs w:val="28"/>
                <w:lang w:val="pl-PL"/>
              </w:rPr>
              <w:t xml:space="preserve"> (cùng chắn hai cung bằng nhau)</w:t>
            </w:r>
            <w:r w:rsidRPr="009402C0">
              <w:rPr>
                <w:position w:val="-6"/>
                <w:sz w:val="28"/>
                <w:szCs w:val="28"/>
              </w:rPr>
              <w:object w:dxaOrig="300" w:dyaOrig="240">
                <v:shape id="_x0000_i2102" type="#_x0000_t75" style="width:15pt;height:12pt" o:ole="">
                  <v:imagedata r:id="rId2075" o:title=""/>
                </v:shape>
                <o:OLEObject Type="Embed" ProgID="Equation.DSMT4" ShapeID="_x0000_i2102" DrawAspect="Content" ObjectID="_1587385890" r:id="rId2091"/>
              </w:object>
            </w:r>
            <w:r w:rsidRPr="009402C0">
              <w:rPr>
                <w:sz w:val="28"/>
                <w:szCs w:val="28"/>
                <w:lang w:val="pl-PL"/>
              </w:rPr>
              <w:t xml:space="preserve"> AI là phân giác của </w:t>
            </w:r>
            <w:r w:rsidRPr="009402C0">
              <w:rPr>
                <w:position w:val="-4"/>
                <w:sz w:val="28"/>
                <w:szCs w:val="28"/>
              </w:rPr>
              <w:object w:dxaOrig="620" w:dyaOrig="340">
                <v:shape id="_x0000_i2103" type="#_x0000_t75" style="width:30.75pt;height:17.25pt" o:ole="">
                  <v:imagedata r:id="rId2092" o:title=""/>
                </v:shape>
                <o:OLEObject Type="Embed" ProgID="Equation.DSMT4" ShapeID="_x0000_i2103" DrawAspect="Content" ObjectID="_1587385891" r:id="rId2093"/>
              </w:object>
            </w:r>
            <w:r w:rsidRPr="009402C0">
              <w:rPr>
                <w:sz w:val="28"/>
                <w:szCs w:val="28"/>
                <w:lang w:val="pl-PL"/>
              </w:rPr>
              <w:t>.</w:t>
            </w:r>
          </w:p>
          <w:p w:rsidR="008419FA" w:rsidRPr="009402C0" w:rsidRDefault="008419FA" w:rsidP="008419FA">
            <w:pPr>
              <w:spacing w:line="360" w:lineRule="auto"/>
              <w:rPr>
                <w:sz w:val="28"/>
                <w:szCs w:val="28"/>
                <w:lang w:val="pl-PL"/>
              </w:rPr>
            </w:pPr>
            <w:r w:rsidRPr="009402C0">
              <w:rPr>
                <w:sz w:val="28"/>
                <w:szCs w:val="28"/>
                <w:lang w:val="pl-PL"/>
              </w:rPr>
              <w:t xml:space="preserve">Theo t/c đường phân giác của tam giác, ta có: </w:t>
            </w:r>
            <w:r w:rsidRPr="009402C0">
              <w:rPr>
                <w:position w:val="-24"/>
                <w:sz w:val="28"/>
                <w:szCs w:val="28"/>
              </w:rPr>
              <w:object w:dxaOrig="1080" w:dyaOrig="620">
                <v:shape id="_x0000_i2104" type="#_x0000_t75" style="width:54pt;height:30.75pt" o:ole="">
                  <v:imagedata r:id="rId2094" o:title=""/>
                </v:shape>
                <o:OLEObject Type="Embed" ProgID="Equation.DSMT4" ShapeID="_x0000_i2104" DrawAspect="Content" ObjectID="_1587385892" r:id="rId2095"/>
              </w:object>
            </w:r>
            <w:r w:rsidRPr="009402C0">
              <w:rPr>
                <w:sz w:val="28"/>
                <w:szCs w:val="28"/>
                <w:lang w:val="pl-PL"/>
              </w:rPr>
              <w:t xml:space="preserve"> (2)</w:t>
            </w:r>
          </w:p>
          <w:p w:rsidR="008419FA" w:rsidRPr="009402C0" w:rsidRDefault="008419FA" w:rsidP="008419FA">
            <w:pPr>
              <w:spacing w:line="360" w:lineRule="auto"/>
              <w:rPr>
                <w:sz w:val="28"/>
                <w:szCs w:val="28"/>
                <w:lang w:val="pl-PL"/>
              </w:rPr>
            </w:pPr>
            <w:r w:rsidRPr="009402C0">
              <w:rPr>
                <w:position w:val="-4"/>
                <w:sz w:val="28"/>
                <w:szCs w:val="28"/>
              </w:rPr>
              <w:object w:dxaOrig="220" w:dyaOrig="260">
                <v:shape id="_x0000_i2105" type="#_x0000_t75" style="width:11.25pt;height:12.75pt" o:ole="">
                  <v:imagedata r:id="rId2096" o:title=""/>
                </v:shape>
                <o:OLEObject Type="Embed" ProgID="Equation.DSMT4" ShapeID="_x0000_i2105" DrawAspect="Content" ObjectID="_1587385893" r:id="rId2097"/>
              </w:object>
            </w:r>
            <w:r w:rsidRPr="009402C0">
              <w:rPr>
                <w:sz w:val="28"/>
                <w:szCs w:val="28"/>
                <w:lang w:val="pl-PL"/>
              </w:rPr>
              <w:t xml:space="preserve">MHA và </w:t>
            </w:r>
            <w:r w:rsidRPr="009402C0">
              <w:rPr>
                <w:position w:val="-4"/>
                <w:sz w:val="28"/>
                <w:szCs w:val="28"/>
              </w:rPr>
              <w:object w:dxaOrig="220" w:dyaOrig="260">
                <v:shape id="_x0000_i2106" type="#_x0000_t75" style="width:11.25pt;height:12.75pt" o:ole="">
                  <v:imagedata r:id="rId2096" o:title=""/>
                </v:shape>
                <o:OLEObject Type="Embed" ProgID="Equation.DSMT4" ShapeID="_x0000_i2106" DrawAspect="Content" ObjectID="_1587385894" r:id="rId2098"/>
              </w:object>
            </w:r>
            <w:r w:rsidRPr="009402C0">
              <w:rPr>
                <w:sz w:val="28"/>
                <w:szCs w:val="28"/>
                <w:lang w:val="pl-PL"/>
              </w:rPr>
              <w:t xml:space="preserve">MAO có </w:t>
            </w:r>
            <w:r w:rsidRPr="009402C0">
              <w:rPr>
                <w:position w:val="-6"/>
                <w:sz w:val="28"/>
                <w:szCs w:val="28"/>
              </w:rPr>
              <w:object w:dxaOrig="580" w:dyaOrig="360">
                <v:shape id="_x0000_i2107" type="#_x0000_t75" style="width:29.25pt;height:18pt" o:ole="">
                  <v:imagedata r:id="rId2099" o:title=""/>
                </v:shape>
                <o:OLEObject Type="Embed" ProgID="Equation.DSMT4" ShapeID="_x0000_i2107" DrawAspect="Content" ObjectID="_1587385895" r:id="rId2100"/>
              </w:object>
            </w:r>
            <w:r w:rsidRPr="009402C0">
              <w:rPr>
                <w:sz w:val="28"/>
                <w:szCs w:val="28"/>
                <w:lang w:val="pl-PL"/>
              </w:rPr>
              <w:t xml:space="preserve"> chung và </w:t>
            </w:r>
            <w:r w:rsidRPr="009402C0">
              <w:rPr>
                <w:position w:val="-6"/>
                <w:sz w:val="28"/>
                <w:szCs w:val="28"/>
              </w:rPr>
              <w:object w:dxaOrig="1920" w:dyaOrig="360">
                <v:shape id="_x0000_i2108" type="#_x0000_t75" style="width:96pt;height:18pt" o:ole="">
                  <v:imagedata r:id="rId2101" o:title=""/>
                </v:shape>
                <o:OLEObject Type="Embed" ProgID="Equation.DSMT4" ShapeID="_x0000_i2108" DrawAspect="Content" ObjectID="_1587385896" r:id="rId2102"/>
              </w:object>
            </w:r>
            <w:r w:rsidRPr="009402C0">
              <w:rPr>
                <w:sz w:val="28"/>
                <w:szCs w:val="28"/>
                <w:lang w:val="pl-PL"/>
              </w:rPr>
              <w:t xml:space="preserve"> do đó đồng dạng (g.g)</w:t>
            </w:r>
          </w:p>
          <w:p w:rsidR="008419FA" w:rsidRPr="009402C0" w:rsidRDefault="008419FA" w:rsidP="008419FA">
            <w:pPr>
              <w:spacing w:line="360" w:lineRule="auto"/>
              <w:rPr>
                <w:sz w:val="28"/>
                <w:szCs w:val="28"/>
                <w:lang w:val="pl-PL"/>
              </w:rPr>
            </w:pPr>
            <w:r w:rsidRPr="009402C0">
              <w:rPr>
                <w:position w:val="-6"/>
                <w:sz w:val="28"/>
                <w:szCs w:val="28"/>
              </w:rPr>
              <w:object w:dxaOrig="300" w:dyaOrig="240">
                <v:shape id="_x0000_i2109" type="#_x0000_t75" style="width:15pt;height:12pt" o:ole="">
                  <v:imagedata r:id="rId2075" o:title=""/>
                </v:shape>
                <o:OLEObject Type="Embed" ProgID="Equation.DSMT4" ShapeID="_x0000_i2109" DrawAspect="Content" ObjectID="_1587385897" r:id="rId2103"/>
              </w:object>
            </w:r>
            <w:r w:rsidRPr="009402C0">
              <w:rPr>
                <w:sz w:val="28"/>
                <w:szCs w:val="28"/>
                <w:lang w:val="pl-PL"/>
              </w:rPr>
              <w:t xml:space="preserve"> </w:t>
            </w:r>
            <w:r w:rsidRPr="009402C0">
              <w:rPr>
                <w:position w:val="-24"/>
                <w:sz w:val="28"/>
                <w:szCs w:val="28"/>
              </w:rPr>
              <w:object w:dxaOrig="1140" w:dyaOrig="620">
                <v:shape id="_x0000_i2110" type="#_x0000_t75" style="width:57pt;height:30.75pt" o:ole="">
                  <v:imagedata r:id="rId2104" o:title=""/>
                </v:shape>
                <o:OLEObject Type="Embed" ProgID="Equation.DSMT4" ShapeID="_x0000_i2110" DrawAspect="Content" ObjectID="_1587385898" r:id="rId2105"/>
              </w:object>
            </w:r>
            <w:r w:rsidRPr="009402C0">
              <w:rPr>
                <w:sz w:val="28"/>
                <w:szCs w:val="28"/>
                <w:lang w:val="pl-PL"/>
              </w:rPr>
              <w:t xml:space="preserve"> (3)</w:t>
            </w:r>
          </w:p>
          <w:p w:rsidR="008419FA" w:rsidRPr="009402C0" w:rsidRDefault="008419FA" w:rsidP="008419FA">
            <w:pPr>
              <w:spacing w:line="360" w:lineRule="auto"/>
              <w:rPr>
                <w:rFonts w:ascii=".VnTime" w:hAnsi=".VnTime"/>
                <w:sz w:val="28"/>
                <w:szCs w:val="28"/>
                <w:lang w:val="pl-PL"/>
              </w:rPr>
            </w:pPr>
            <w:r w:rsidRPr="009402C0">
              <w:rPr>
                <w:sz w:val="28"/>
                <w:szCs w:val="28"/>
                <w:lang w:val="pl-PL"/>
              </w:rPr>
              <w:t xml:space="preserve">Từ (1), (2), (3) suy ra </w:t>
            </w:r>
            <w:r w:rsidRPr="009402C0">
              <w:rPr>
                <w:position w:val="-24"/>
                <w:sz w:val="28"/>
                <w:szCs w:val="28"/>
              </w:rPr>
              <w:object w:dxaOrig="1080" w:dyaOrig="620">
                <v:shape id="_x0000_i2111" type="#_x0000_t75" style="width:54pt;height:30.75pt" o:ole="">
                  <v:imagedata r:id="rId2106" o:title=""/>
                </v:shape>
                <o:OLEObject Type="Embed" ProgID="Equation.DSMT4" ShapeID="_x0000_i2111" DrawAspect="Content" ObjectID="_1587385899" r:id="rId2107"/>
              </w:object>
            </w:r>
            <w:r w:rsidRPr="009402C0">
              <w:rPr>
                <w:sz w:val="28"/>
                <w:szCs w:val="28"/>
                <w:lang w:val="pl-PL"/>
              </w:rPr>
              <w:t xml:space="preserve"> suy ra CI là tia phân giác của góc MCH</w:t>
            </w:r>
          </w:p>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1569</w:t>
            </w:r>
          </w:p>
          <w:tbl>
            <w:tblPr>
              <w:tblStyle w:val="TableGrid"/>
              <w:tblW w:w="10440" w:type="dxa"/>
              <w:tblInd w:w="108" w:type="dxa"/>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3600"/>
              <w:gridCol w:w="6840"/>
            </w:tblGrid>
            <w:tr w:rsidR="008419FA" w:rsidRPr="001C545A" w:rsidTr="003B6AA7">
              <w:tc>
                <w:tcPr>
                  <w:tcW w:w="3600" w:type="dxa"/>
                  <w:vAlign w:val="center"/>
                </w:tcPr>
                <w:p w:rsidR="008419FA" w:rsidRPr="001C545A" w:rsidRDefault="008419FA" w:rsidP="003B6AA7">
                  <w:pPr>
                    <w:tabs>
                      <w:tab w:val="center" w:pos="6545"/>
                    </w:tabs>
                    <w:spacing w:before="120"/>
                    <w:ind w:right="252"/>
                    <w:jc w:val="center"/>
                    <w:rPr>
                      <w:b/>
                      <w:bCs/>
                      <w:sz w:val="22"/>
                    </w:rPr>
                  </w:pPr>
                  <w:r w:rsidRPr="001C545A">
                    <w:rPr>
                      <w:b/>
                      <w:bCs/>
                      <w:sz w:val="22"/>
                    </w:rPr>
                    <w:t xml:space="preserve">SỞ GIÁO DỤC VÀ ĐÀOTẠO  </w:t>
                  </w:r>
                </w:p>
                <w:p w:rsidR="008419FA" w:rsidRPr="00BB30BA" w:rsidRDefault="008419FA" w:rsidP="003B6AA7">
                  <w:pPr>
                    <w:tabs>
                      <w:tab w:val="center" w:pos="6545"/>
                    </w:tabs>
                    <w:spacing w:before="240" w:after="120"/>
                    <w:ind w:right="249"/>
                    <w:jc w:val="center"/>
                    <w:rPr>
                      <w:b/>
                      <w:bCs/>
                      <w:sz w:val="22"/>
                    </w:rPr>
                  </w:pPr>
                  <w:r>
                    <w:rPr>
                      <w:b/>
                      <w:bCs/>
                      <w:noProof/>
                      <w:lang w:val="en-US"/>
                    </w:rPr>
                    <mc:AlternateContent>
                      <mc:Choice Requires="wps">
                        <w:drawing>
                          <wp:anchor distT="0" distB="0" distL="114300" distR="114300" simplePos="0" relativeHeight="251767808" behindDoc="0" locked="0" layoutInCell="1" allowOverlap="1">
                            <wp:simplePos x="0" y="0"/>
                            <wp:positionH relativeFrom="column">
                              <wp:posOffset>244475</wp:posOffset>
                            </wp:positionH>
                            <wp:positionV relativeFrom="paragraph">
                              <wp:posOffset>322580</wp:posOffset>
                            </wp:positionV>
                            <wp:extent cx="1497330" cy="292100"/>
                            <wp:effectExtent l="8255" t="12065" r="8890" b="10160"/>
                            <wp:wrapNone/>
                            <wp:docPr id="1406" name="Text Box 14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92100"/>
                                    </a:xfrm>
                                    <a:prstGeom prst="rect">
                                      <a:avLst/>
                                    </a:prstGeom>
                                    <a:solidFill>
                                      <a:srgbClr val="FFFFFF"/>
                                    </a:solidFill>
                                    <a:ln w="9525">
                                      <a:solidFill>
                                        <a:srgbClr val="000000"/>
                                      </a:solidFill>
                                      <a:miter lim="800000"/>
                                      <a:headEnd/>
                                      <a:tailEnd/>
                                    </a:ln>
                                  </wps:spPr>
                                  <wps:txbx>
                                    <w:txbxContent>
                                      <w:p w:rsidR="008419FA" w:rsidRPr="00533D2B" w:rsidRDefault="008419FA" w:rsidP="008419FA">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06" o:spid="_x0000_s1156" type="#_x0000_t202" style="position:absolute;left:0;text-align:left;margin-left:19.25pt;margin-top:25.4pt;width:117.9pt;height:23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">
                            <v:textbox>
                              <w:txbxContent>
                                <w:p w:rsidR="008419FA" w:rsidRPr="00533D2B" w:rsidRDefault="008419FA" w:rsidP="008419FA">
                                  <w:pPr>
                                    <w:rPr>
                                      <w:color w:val="FF0000"/>
                                    </w:rPr>
                                  </w:pPr>
                                  <w:r w:rsidRPr="00533D2B">
                                    <w:rPr>
                                      <w:b/>
                                      <w:color w:val="FF0000"/>
                                    </w:rPr>
                                    <w:t>ĐỀ CHÍNH THỨC</w:t>
                                  </w:r>
                                </w:p>
                              </w:txbxContent>
                            </v:textbox>
                          </v:shape>
                        </w:pict>
                      </mc:Fallback>
                    </mc:AlternateContent>
                  </w:r>
                  <w:r>
                    <w:rPr>
                      <w:b/>
                      <w:bCs/>
                      <w:noProof/>
                      <w:lang w:val="en-US"/>
                    </w:rPr>
                    <mc:AlternateContent>
                      <mc:Choice Requires="wps">
                        <w:drawing>
                          <wp:anchor distT="0" distB="0" distL="114300" distR="114300" simplePos="0" relativeHeight="251765760" behindDoc="0" locked="0" layoutInCell="1" allowOverlap="1">
                            <wp:simplePos x="0" y="0"/>
                            <wp:positionH relativeFrom="column">
                              <wp:posOffset>502920</wp:posOffset>
                            </wp:positionH>
                            <wp:positionV relativeFrom="paragraph">
                              <wp:posOffset>68580</wp:posOffset>
                            </wp:positionV>
                            <wp:extent cx="914400" cy="0"/>
                            <wp:effectExtent l="9525" t="5715" r="9525" b="13335"/>
                            <wp:wrapNone/>
                            <wp:docPr id="1405" name="Straight Connector 14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5"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6pt,5.4pt" to="111.6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"/>
                        </w:pict>
                      </mc:Fallback>
                    </mc:AlternateContent>
                  </w:r>
                  <w:r w:rsidRPr="00BB30BA">
                    <w:rPr>
                      <w:b/>
                      <w:bCs/>
                      <w:sz w:val="22"/>
                    </w:rPr>
                    <w:t>THỪA THIÊN HUẾ</w:t>
                  </w:r>
                </w:p>
                <w:p w:rsidR="008419FA" w:rsidRPr="001C545A" w:rsidRDefault="008419FA" w:rsidP="003B6AA7">
                  <w:pPr>
                    <w:tabs>
                      <w:tab w:val="center" w:pos="6545"/>
                    </w:tabs>
                    <w:spacing w:before="240" w:after="120"/>
                    <w:ind w:right="249"/>
                    <w:jc w:val="center"/>
                    <w:rPr>
                      <w:b/>
                      <w:bCs/>
                      <w:sz w:val="22"/>
                    </w:rPr>
                  </w:pPr>
                </w:p>
              </w:tc>
              <w:tc>
                <w:tcPr>
                  <w:tcW w:w="6840" w:type="dxa"/>
                </w:tcPr>
                <w:p w:rsidR="008419FA" w:rsidRPr="001C545A" w:rsidRDefault="008419FA" w:rsidP="003B6AA7">
                  <w:pPr>
                    <w:tabs>
                      <w:tab w:val="center" w:pos="6545"/>
                    </w:tabs>
                    <w:spacing w:before="120"/>
                    <w:ind w:left="72"/>
                    <w:jc w:val="center"/>
                    <w:rPr>
                      <w:b/>
                      <w:sz w:val="22"/>
                    </w:rPr>
                  </w:pPr>
                  <w:r w:rsidRPr="001C545A">
                    <w:rPr>
                      <w:b/>
                      <w:sz w:val="22"/>
                    </w:rPr>
                    <w:t xml:space="preserve">KÌ THI TUYỂN SINH LỚP 10 THPT NĂM HỌC 2012-2013                            </w:t>
                  </w:r>
                </w:p>
                <w:p w:rsidR="008419FA" w:rsidRPr="001C545A" w:rsidRDefault="008419FA" w:rsidP="003B6AA7">
                  <w:pPr>
                    <w:tabs>
                      <w:tab w:val="center" w:pos="6545"/>
                    </w:tabs>
                    <w:ind w:left="432"/>
                    <w:jc w:val="center"/>
                    <w:rPr>
                      <w:b/>
                      <w:sz w:val="22"/>
                    </w:rPr>
                  </w:pPr>
                  <w:r w:rsidRPr="001C545A">
                    <w:rPr>
                      <w:b/>
                      <w:sz w:val="22"/>
                    </w:rPr>
                    <w:t>Khóa ngày : 24/6/2012</w:t>
                  </w:r>
                </w:p>
                <w:p w:rsidR="008419FA" w:rsidRPr="001C545A" w:rsidRDefault="008419FA" w:rsidP="003B6AA7">
                  <w:pPr>
                    <w:tabs>
                      <w:tab w:val="center" w:pos="6545"/>
                    </w:tabs>
                    <w:ind w:left="432"/>
                    <w:jc w:val="center"/>
                    <w:rPr>
                      <w:b/>
                      <w:sz w:val="22"/>
                    </w:rPr>
                  </w:pPr>
                  <w:r w:rsidRPr="001C545A">
                    <w:rPr>
                      <w:b/>
                      <w:sz w:val="22"/>
                    </w:rPr>
                    <w:t>Môn thi : TOÁN</w:t>
                  </w:r>
                </w:p>
                <w:p w:rsidR="008419FA" w:rsidRPr="001C545A" w:rsidRDefault="008419FA" w:rsidP="003B6AA7">
                  <w:pPr>
                    <w:tabs>
                      <w:tab w:val="center" w:pos="6545"/>
                    </w:tabs>
                    <w:ind w:left="432"/>
                    <w:jc w:val="center"/>
                    <w:rPr>
                      <w:b/>
                      <w:bCs/>
                      <w:sz w:val="22"/>
                    </w:rPr>
                  </w:pPr>
                  <w:r>
                    <w:rPr>
                      <w:b/>
                      <w:noProof/>
                      <w:lang w:val="en-US"/>
                    </w:rPr>
                    <mc:AlternateContent>
                      <mc:Choice Requires="wps">
                        <w:drawing>
                          <wp:anchor distT="0" distB="0" distL="114300" distR="114300" simplePos="0" relativeHeight="251764736" behindDoc="0" locked="0" layoutInCell="1" allowOverlap="1">
                            <wp:simplePos x="0" y="0"/>
                            <wp:positionH relativeFrom="column">
                              <wp:posOffset>1188720</wp:posOffset>
                            </wp:positionH>
                            <wp:positionV relativeFrom="paragraph">
                              <wp:posOffset>226695</wp:posOffset>
                            </wp:positionV>
                            <wp:extent cx="2400300" cy="0"/>
                            <wp:effectExtent l="9525" t="8890" r="9525" b="10160"/>
                            <wp:wrapNone/>
                            <wp:docPr id="1404" name="Straight Connector 14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00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4"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6pt,17.85pt" to="282.6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PlD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"/>
                        </w:pict>
                      </mc:Fallback>
                    </mc:AlternateContent>
                  </w:r>
                  <w:r w:rsidRPr="001C545A">
                    <w:rPr>
                      <w:b/>
                      <w:sz w:val="22"/>
                    </w:rPr>
                    <w:t>Thời gian làm bài: 120 phút</w:t>
                  </w:r>
                  <w:r w:rsidRPr="001C545A">
                    <w:rPr>
                      <w:i/>
                      <w:sz w:val="22"/>
                    </w:rPr>
                    <w:t xml:space="preserve"> (không kể thời gian giao đề)</w:t>
                  </w:r>
                </w:p>
              </w:tc>
            </w:tr>
          </w:tbl>
          <w:p w:rsidR="008419FA" w:rsidRPr="001C545A" w:rsidRDefault="008419FA" w:rsidP="008419FA">
            <w:pPr>
              <w:rPr>
                <w:sz w:val="26"/>
              </w:rPr>
            </w:pPr>
            <w:r w:rsidRPr="001C545A">
              <w:rPr>
                <w:b/>
                <w:sz w:val="26"/>
                <w:u w:val="single"/>
              </w:rPr>
              <w:t>Bài 1</w:t>
            </w:r>
            <w:r w:rsidRPr="001C545A">
              <w:rPr>
                <w:sz w:val="26"/>
              </w:rPr>
              <w:t>:(2,0 điểm)</w:t>
            </w:r>
          </w:p>
          <w:p w:rsidR="008419FA" w:rsidRPr="001C545A" w:rsidRDefault="008419FA" w:rsidP="008419FA">
            <w:pPr>
              <w:rPr>
                <w:sz w:val="26"/>
              </w:rPr>
            </w:pPr>
            <w:r w:rsidRPr="001C545A">
              <w:rPr>
                <w:sz w:val="26"/>
              </w:rPr>
              <w:t xml:space="preserve">a).Cho  biểu thức: C = </w:t>
            </w:r>
            <w:r w:rsidRPr="001C545A">
              <w:rPr>
                <w:position w:val="-28"/>
                <w:sz w:val="26"/>
              </w:rPr>
              <w:object w:dxaOrig="2760" w:dyaOrig="720">
                <v:shape id="_x0000_i2112" type="#_x0000_t75" style="width:138pt;height:36pt" o:ole="">
                  <v:imagedata r:id="rId2108" o:title=""/>
                </v:shape>
                <o:OLEObject Type="Embed" ProgID="Equation.DSMT4" ShapeID="_x0000_i2112" DrawAspect="Content" ObjectID="_1587385900" r:id="rId2109"/>
              </w:object>
            </w:r>
            <w:r w:rsidRPr="001C545A">
              <w:rPr>
                <w:sz w:val="26"/>
              </w:rPr>
              <w:t xml:space="preserve"> . Chứng tỏ C =</w:t>
            </w:r>
            <w:r w:rsidRPr="001C545A">
              <w:rPr>
                <w:position w:val="-8"/>
                <w:sz w:val="26"/>
              </w:rPr>
              <w:object w:dxaOrig="360" w:dyaOrig="360">
                <v:shape id="_x0000_i2113" type="#_x0000_t75" style="width:18pt;height:18pt" o:ole="">
                  <v:imagedata r:id="rId2110" o:title=""/>
                </v:shape>
                <o:OLEObject Type="Embed" ProgID="Equation.DSMT4" ShapeID="_x0000_i2113" DrawAspect="Content" ObjectID="_1587385901" r:id="rId2111"/>
              </w:object>
            </w:r>
          </w:p>
          <w:p w:rsidR="008419FA" w:rsidRPr="001C545A" w:rsidRDefault="008419FA" w:rsidP="008419FA">
            <w:pPr>
              <w:rPr>
                <w:sz w:val="26"/>
              </w:rPr>
            </w:pPr>
            <w:r w:rsidRPr="001C545A">
              <w:rPr>
                <w:sz w:val="26"/>
              </w:rPr>
              <w:t xml:space="preserve">b) Giải phương trình  : </w:t>
            </w:r>
            <w:r w:rsidRPr="001C545A">
              <w:rPr>
                <w:position w:val="-6"/>
                <w:sz w:val="26"/>
              </w:rPr>
              <w:object w:dxaOrig="2200" w:dyaOrig="380">
                <v:shape id="_x0000_i2114" type="#_x0000_t75" style="width:110.25pt;height:18.75pt" o:ole="">
                  <v:imagedata r:id="rId2112" o:title=""/>
                </v:shape>
                <o:OLEObject Type="Embed" ProgID="Equation.DSMT4" ShapeID="_x0000_i2114" DrawAspect="Content" ObjectID="_1587385902" r:id="rId2113"/>
              </w:object>
            </w:r>
          </w:p>
          <w:p w:rsidR="008419FA" w:rsidRPr="001C545A" w:rsidRDefault="008419FA" w:rsidP="008419FA">
            <w:pPr>
              <w:rPr>
                <w:sz w:val="26"/>
              </w:rPr>
            </w:pPr>
            <w:r w:rsidRPr="001C545A">
              <w:rPr>
                <w:b/>
                <w:sz w:val="26"/>
                <w:u w:val="single"/>
              </w:rPr>
              <w:t>Bài 2</w:t>
            </w:r>
            <w:r w:rsidRPr="001C545A">
              <w:rPr>
                <w:sz w:val="26"/>
              </w:rPr>
              <w:t>:(2,0 điểm)</w:t>
            </w:r>
          </w:p>
          <w:p w:rsidR="008419FA" w:rsidRPr="001C545A" w:rsidRDefault="008419FA" w:rsidP="008419FA">
            <w:pPr>
              <w:rPr>
                <w:sz w:val="26"/>
              </w:rPr>
            </w:pPr>
            <w:r w:rsidRPr="001C545A">
              <w:rPr>
                <w:sz w:val="26"/>
              </w:rPr>
              <w:t xml:space="preserve"> Cho hàm số y = x</w:t>
            </w:r>
            <w:r w:rsidRPr="001C545A">
              <w:rPr>
                <w:sz w:val="26"/>
                <w:vertAlign w:val="superscript"/>
              </w:rPr>
              <w:t>2</w:t>
            </w:r>
            <w:r w:rsidRPr="001C545A">
              <w:rPr>
                <w:sz w:val="26"/>
              </w:rPr>
              <w:t xml:space="preserve"> có đồ thị (P) và đường thẳng (d) đi qua điểm M (1;2) có hệ số góc k</w:t>
            </w:r>
            <w:r w:rsidRPr="001C545A">
              <w:rPr>
                <w:position w:val="-4"/>
                <w:sz w:val="26"/>
              </w:rPr>
              <w:object w:dxaOrig="220" w:dyaOrig="220">
                <v:shape id="_x0000_i2115" type="#_x0000_t75" style="width:11.25pt;height:11.25pt" o:ole="">
                  <v:imagedata r:id="rId2114" o:title=""/>
                </v:shape>
                <o:OLEObject Type="Embed" ProgID="Equation.DSMT4" ShapeID="_x0000_i2115" DrawAspect="Content" ObjectID="_1587385903" r:id="rId2115"/>
              </w:object>
            </w:r>
            <w:r w:rsidRPr="001C545A">
              <w:rPr>
                <w:sz w:val="26"/>
              </w:rPr>
              <w:t>0.</w:t>
            </w:r>
          </w:p>
          <w:p w:rsidR="008419FA" w:rsidRPr="001C545A" w:rsidRDefault="008419FA" w:rsidP="008419FA">
            <w:pPr>
              <w:rPr>
                <w:sz w:val="26"/>
              </w:rPr>
            </w:pPr>
            <w:r w:rsidRPr="001C545A">
              <w:rPr>
                <w:sz w:val="26"/>
              </w:rPr>
              <w:t>a/ Chứng minh rằng với mọi giá trị k</w:t>
            </w:r>
            <w:r w:rsidRPr="001C545A">
              <w:rPr>
                <w:position w:val="-4"/>
                <w:sz w:val="26"/>
              </w:rPr>
              <w:object w:dxaOrig="220" w:dyaOrig="220">
                <v:shape id="_x0000_i2116" type="#_x0000_t75" style="width:11.25pt;height:11.25pt" o:ole="">
                  <v:imagedata r:id="rId2114" o:title=""/>
                </v:shape>
                <o:OLEObject Type="Embed" ProgID="Equation.DSMT4" ShapeID="_x0000_i2116" DrawAspect="Content" ObjectID="_1587385904" r:id="rId2116"/>
              </w:object>
            </w:r>
            <w:r w:rsidRPr="001C545A">
              <w:rPr>
                <w:sz w:val="26"/>
              </w:rPr>
              <w:t>0. đường thẳng (d) luôn cắt (P) tại hai điểm phân biệt A và B.</w:t>
            </w:r>
          </w:p>
          <w:p w:rsidR="008419FA" w:rsidRPr="001C545A" w:rsidRDefault="008419FA" w:rsidP="008419FA">
            <w:pPr>
              <w:rPr>
                <w:sz w:val="26"/>
              </w:rPr>
            </w:pPr>
            <w:r w:rsidRPr="001C545A">
              <w:rPr>
                <w:sz w:val="26"/>
              </w:rPr>
              <w:t>b/ Gọi x</w:t>
            </w:r>
            <w:r w:rsidRPr="001C545A">
              <w:rPr>
                <w:sz w:val="26"/>
                <w:vertAlign w:val="subscript"/>
              </w:rPr>
              <w:t>A</w:t>
            </w:r>
            <w:r w:rsidRPr="001C545A">
              <w:rPr>
                <w:sz w:val="26"/>
              </w:rPr>
              <w:t xml:space="preserve">  và  x</w:t>
            </w:r>
            <w:r w:rsidRPr="001C545A">
              <w:rPr>
                <w:sz w:val="26"/>
                <w:vertAlign w:val="subscript"/>
              </w:rPr>
              <w:t>B</w:t>
            </w:r>
            <w:r w:rsidRPr="001C545A">
              <w:rPr>
                <w:sz w:val="26"/>
              </w:rPr>
              <w:t xml:space="preserve"> là hoành độ của hai điểm A và B.Chứng minh rằng </w:t>
            </w:r>
            <w:r w:rsidRPr="001C545A">
              <w:rPr>
                <w:position w:val="-12"/>
                <w:sz w:val="26"/>
              </w:rPr>
              <w:object w:dxaOrig="2380" w:dyaOrig="360">
                <v:shape id="_x0000_i2117" type="#_x0000_t75" style="width:119.25pt;height:18pt" o:ole="">
                  <v:imagedata r:id="rId2117" o:title=""/>
                </v:shape>
                <o:OLEObject Type="Embed" ProgID="Equation.DSMT4" ShapeID="_x0000_i2117" DrawAspect="Content" ObjectID="_1587385905" r:id="rId2118"/>
              </w:object>
            </w:r>
          </w:p>
          <w:p w:rsidR="008419FA" w:rsidRPr="001C545A" w:rsidRDefault="008419FA" w:rsidP="008419FA">
            <w:pPr>
              <w:rPr>
                <w:sz w:val="26"/>
              </w:rPr>
            </w:pPr>
            <w:r w:rsidRPr="001C545A">
              <w:rPr>
                <w:b/>
                <w:sz w:val="26"/>
                <w:u w:val="single"/>
              </w:rPr>
              <w:t>Bài 3</w:t>
            </w:r>
            <w:r w:rsidRPr="001C545A">
              <w:rPr>
                <w:sz w:val="26"/>
              </w:rPr>
              <w:t>:(2,0 điểm)</w:t>
            </w:r>
          </w:p>
          <w:p w:rsidR="008419FA" w:rsidRPr="001C545A" w:rsidRDefault="008419FA" w:rsidP="008419FA">
            <w:pPr>
              <w:rPr>
                <w:sz w:val="26"/>
              </w:rPr>
            </w:pPr>
            <w:r w:rsidRPr="001C545A">
              <w:rPr>
                <w:sz w:val="26"/>
              </w:rPr>
              <w:t>a/  Một xe lửa đi từ ga A đến ga B.Sau đó 1 giờ 40 phút, một xe lửa khác đi từ ga A đến ga B với vận tốc lớn hơn vận tốc của xe lửa thứ nhất là 5 km/h.Hai xe lửa gặp nhau tại một ga cách ga B 300 km.Tìm vận tốc của mỗi xe, biết rằng quãng đường sắt từ ga A đến ga B dài 645 km.</w:t>
            </w:r>
          </w:p>
          <w:p w:rsidR="008419FA" w:rsidRPr="001C545A" w:rsidRDefault="008419FA" w:rsidP="008419FA">
            <w:pPr>
              <w:rPr>
                <w:sz w:val="26"/>
              </w:rPr>
            </w:pPr>
            <w:r w:rsidRPr="001C545A">
              <w:rPr>
                <w:sz w:val="26"/>
              </w:rPr>
              <w:t>b/ Giải hệ phương trình :</w:t>
            </w:r>
            <w:r w:rsidRPr="001C545A">
              <w:rPr>
                <w:position w:val="-50"/>
                <w:sz w:val="26"/>
              </w:rPr>
              <w:object w:dxaOrig="2079" w:dyaOrig="1120">
                <v:shape id="_x0000_i2118" type="#_x0000_t75" style="width:104.25pt;height:56.25pt" o:ole="">
                  <v:imagedata r:id="rId2119" o:title=""/>
                </v:shape>
                <o:OLEObject Type="Embed" ProgID="Equation.DSMT4" ShapeID="_x0000_i2118" DrawAspect="Content" ObjectID="_1587385906" r:id="rId2120"/>
              </w:object>
            </w:r>
          </w:p>
          <w:p w:rsidR="008419FA" w:rsidRPr="001C545A" w:rsidRDefault="008419FA" w:rsidP="008419FA">
            <w:pPr>
              <w:rPr>
                <w:sz w:val="26"/>
              </w:rPr>
            </w:pPr>
            <w:r w:rsidRPr="001C545A">
              <w:rPr>
                <w:b/>
                <w:sz w:val="26"/>
                <w:u w:val="single"/>
              </w:rPr>
              <w:t>Bài 4</w:t>
            </w:r>
            <w:r w:rsidRPr="001C545A">
              <w:rPr>
                <w:sz w:val="26"/>
              </w:rPr>
              <w:t>:(3,0 điểm)</w:t>
            </w:r>
          </w:p>
          <w:p w:rsidR="008419FA" w:rsidRPr="001C545A" w:rsidRDefault="008419FA" w:rsidP="008419FA">
            <w:pPr>
              <w:rPr>
                <w:sz w:val="26"/>
              </w:rPr>
            </w:pPr>
            <w:r w:rsidRPr="00D81054">
              <w:rPr>
                <w:sz w:val="26"/>
              </w:rPr>
              <w:t>Cho nửa đường tròn (O) đường kính BC.Lấy điểm A trên tia đối của tia CB.Kẻ tiếp tuyến AF với nửa đường tròn  (O) ( F là tiếp điểm), tia AF cắt tia tiếp tuyến Bx của nửa đường tròn (O) tại D ( tia tiếp tuyến Bx nằm trong nửa mặt phẳng bờ BC chứa nửa đường tròn (O))</w:t>
            </w:r>
            <w:r w:rsidRPr="001C545A">
              <w:rPr>
                <w:sz w:val="26"/>
              </w:rPr>
              <w:t xml:space="preserve"> .Gọi H là giao điểm của BF với DO ; K là giao điểm thứ hai của DC với nửa đường tròn (O).</w:t>
            </w:r>
          </w:p>
          <w:p w:rsidR="008419FA" w:rsidRPr="001C545A" w:rsidRDefault="008419FA" w:rsidP="008419FA">
            <w:pPr>
              <w:rPr>
                <w:sz w:val="26"/>
              </w:rPr>
            </w:pPr>
            <w:r w:rsidRPr="001C545A">
              <w:rPr>
                <w:sz w:val="26"/>
              </w:rPr>
              <w:t>a/ Chứng minh rằng : AO.AB=AF.AD.</w:t>
            </w:r>
          </w:p>
          <w:p w:rsidR="008419FA" w:rsidRPr="001C545A" w:rsidRDefault="008419FA" w:rsidP="008419FA">
            <w:pPr>
              <w:rPr>
                <w:sz w:val="26"/>
              </w:rPr>
            </w:pPr>
            <w:r>
              <w:rPr>
                <w:noProof/>
                <w:sz w:val="26"/>
                <w:lang w:val="en-US"/>
              </w:rPr>
              <w:drawing>
                <wp:anchor distT="0" distB="0" distL="114300" distR="114300" simplePos="0" relativeHeight="251766784" behindDoc="0" locked="0" layoutInCell="1" allowOverlap="1">
                  <wp:simplePos x="0" y="0"/>
                  <wp:positionH relativeFrom="column">
                    <wp:posOffset>5334000</wp:posOffset>
                  </wp:positionH>
                  <wp:positionV relativeFrom="paragraph">
                    <wp:posOffset>163195</wp:posOffset>
                  </wp:positionV>
                  <wp:extent cx="1515745" cy="2171700"/>
                  <wp:effectExtent l="0" t="0" r="0" b="0"/>
                  <wp:wrapSquare wrapText="bothSides"/>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121">
                            <a:extLst>
                              <a:ext uri="{28A0092B-C50C-407E-A947-70E740481C1C}">
                                <a14:useLocalDpi xmlns:a14="http://schemas.microsoft.com/office/drawing/2010/main" val="0"/>
                              </a:ext>
                            </a:extLst>
                          </a:blip>
                          <a:srcRect/>
                          <a:stretch>
                            <a:fillRect/>
                          </a:stretch>
                        </pic:blipFill>
                        <pic:spPr bwMode="auto">
                          <a:xfrm>
                            <a:off x="0" y="0"/>
                            <a:ext cx="1515745"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545A">
              <w:rPr>
                <w:sz w:val="26"/>
              </w:rPr>
              <w:t>b/ Chứng minh tứ giác KHOC nội tiếp.</w:t>
            </w:r>
          </w:p>
          <w:p w:rsidR="008419FA" w:rsidRPr="001C545A" w:rsidRDefault="008419FA" w:rsidP="008419FA">
            <w:pPr>
              <w:rPr>
                <w:sz w:val="26"/>
              </w:rPr>
            </w:pPr>
            <w:r w:rsidRPr="001C545A">
              <w:rPr>
                <w:sz w:val="26"/>
              </w:rPr>
              <w:t>c/ Kẻ OM</w:t>
            </w:r>
            <w:r w:rsidRPr="001C545A">
              <w:rPr>
                <w:position w:val="-4"/>
                <w:sz w:val="26"/>
              </w:rPr>
              <w:object w:dxaOrig="240" w:dyaOrig="260">
                <v:shape id="_x0000_i2119" type="#_x0000_t75" style="width:12pt;height:12.75pt" o:ole="">
                  <v:imagedata r:id="rId2122" o:title=""/>
                </v:shape>
                <o:OLEObject Type="Embed" ProgID="Equation.DSMT4" ShapeID="_x0000_i2119" DrawAspect="Content" ObjectID="_1587385907" r:id="rId2123"/>
              </w:object>
            </w:r>
            <w:r w:rsidRPr="001C545A">
              <w:rPr>
                <w:sz w:val="26"/>
              </w:rPr>
              <w:t xml:space="preserve"> BC ( M thuộc đoạn thẳng AD).Chứng minh </w:t>
            </w:r>
            <w:r w:rsidRPr="001C545A">
              <w:rPr>
                <w:position w:val="-24"/>
                <w:sz w:val="26"/>
              </w:rPr>
              <w:object w:dxaOrig="1560" w:dyaOrig="620">
                <v:shape id="_x0000_i2120" type="#_x0000_t75" style="width:78pt;height:30.75pt" o:ole="">
                  <v:imagedata r:id="rId2124" o:title=""/>
                </v:shape>
                <o:OLEObject Type="Embed" ProgID="Equation.DSMT4" ShapeID="_x0000_i2120" DrawAspect="Content" ObjectID="_1587385908" r:id="rId2125"/>
              </w:object>
            </w:r>
          </w:p>
          <w:p w:rsidR="008419FA" w:rsidRPr="001C545A" w:rsidRDefault="008419FA" w:rsidP="008419FA">
            <w:pPr>
              <w:rPr>
                <w:sz w:val="26"/>
              </w:rPr>
            </w:pPr>
            <w:r w:rsidRPr="001C545A">
              <w:rPr>
                <w:b/>
                <w:sz w:val="26"/>
                <w:u w:val="single"/>
              </w:rPr>
              <w:t>Bài 5</w:t>
            </w:r>
            <w:r w:rsidRPr="001C545A">
              <w:rPr>
                <w:sz w:val="26"/>
              </w:rPr>
              <w:t>:(1,0 điểm)</w:t>
            </w:r>
          </w:p>
          <w:p w:rsidR="008419FA" w:rsidRPr="001C545A" w:rsidRDefault="008419FA" w:rsidP="008419FA">
            <w:pPr>
              <w:rPr>
                <w:sz w:val="26"/>
              </w:rPr>
            </w:pPr>
            <w:r w:rsidRPr="001C545A">
              <w:rPr>
                <w:sz w:val="26"/>
              </w:rPr>
              <w:t xml:space="preserve"> Cho hình chử nhật OABC, </w:t>
            </w:r>
            <w:r w:rsidRPr="001C545A">
              <w:rPr>
                <w:position w:val="-6"/>
                <w:sz w:val="26"/>
              </w:rPr>
              <w:object w:dxaOrig="1180" w:dyaOrig="360">
                <v:shape id="_x0000_i2121" type="#_x0000_t75" style="width:59.25pt;height:18pt" o:ole="">
                  <v:imagedata r:id="rId2126" o:title=""/>
                </v:shape>
                <o:OLEObject Type="Embed" ProgID="Equation.DSMT4" ShapeID="_x0000_i2121" DrawAspect="Content" ObjectID="_1587385909" r:id="rId2127"/>
              </w:object>
            </w:r>
            <w:r w:rsidRPr="001C545A">
              <w:rPr>
                <w:sz w:val="26"/>
              </w:rPr>
              <w:t>.Gọi CH là đường cao của tam giác COB, CH=20 cm.Khi hình chữ nhật OABC quay một vòng quanh cạnh OC cố định ta được một hình trụ, khi đó tam giác OHC tạo thành hình (H).Tính thể tích của phần hình trụ nằm bên ngoài hình (H).</w:t>
            </w:r>
          </w:p>
          <w:p w:rsidR="008419FA" w:rsidRPr="001C545A" w:rsidRDefault="008419FA" w:rsidP="008419FA">
            <w:pPr>
              <w:rPr>
                <w:sz w:val="26"/>
              </w:rPr>
            </w:pPr>
            <w:r w:rsidRPr="001C545A">
              <w:rPr>
                <w:sz w:val="26"/>
              </w:rPr>
              <w:t xml:space="preserve">                                                          (Cho </w:t>
            </w:r>
            <w:r w:rsidRPr="001C545A">
              <w:rPr>
                <w:position w:val="-10"/>
                <w:sz w:val="26"/>
              </w:rPr>
              <w:object w:dxaOrig="1120" w:dyaOrig="320">
                <v:shape id="_x0000_i2122" type="#_x0000_t75" style="width:56.25pt;height:15.75pt" o:ole="">
                  <v:imagedata r:id="rId2128" o:title=""/>
                </v:shape>
                <o:OLEObject Type="Embed" ProgID="Equation.DSMT4" ShapeID="_x0000_i2122" DrawAspect="Content" ObjectID="_1587385910" r:id="rId2129"/>
              </w:object>
            </w:r>
            <w:r w:rsidRPr="001C545A">
              <w:rPr>
                <w:sz w:val="26"/>
              </w:rPr>
              <w:t>)</w:t>
            </w:r>
          </w:p>
          <w:p w:rsidR="008419FA" w:rsidRPr="001C545A" w:rsidRDefault="008419FA" w:rsidP="008419FA">
            <w:pPr>
              <w:rPr>
                <w:sz w:val="26"/>
              </w:rPr>
            </w:pPr>
          </w:p>
          <w:p w:rsidR="008419FA" w:rsidRPr="001C545A" w:rsidRDefault="008419FA" w:rsidP="008419FA">
            <w:pPr>
              <w:rPr>
                <w:sz w:val="26"/>
              </w:rPr>
            </w:pPr>
          </w:p>
          <w:p w:rsidR="008419FA" w:rsidRPr="001C545A" w:rsidRDefault="008419FA" w:rsidP="008419FA">
            <w:pPr>
              <w:rPr>
                <w:lang w:val="pl-PL"/>
              </w:rPr>
            </w:pPr>
            <w:r w:rsidRPr="001C545A">
              <w:rPr>
                <w:sz w:val="26"/>
              </w:rPr>
              <w:tab/>
            </w:r>
          </w:p>
          <w:p w:rsidR="008419FA" w:rsidRPr="001C545A" w:rsidRDefault="008419FA" w:rsidP="008419FA">
            <w:pPr>
              <w:rPr>
                <w:sz w:val="26"/>
                <w:lang w:val="pl-PL"/>
              </w:rPr>
            </w:pPr>
            <w:r>
              <w:rPr>
                <w:noProof/>
                <w:sz w:val="26"/>
                <w:lang w:val="en-US"/>
              </w:rPr>
              <w:drawing>
                <wp:inline distT="0" distB="0" distL="0" distR="0">
                  <wp:extent cx="6848475" cy="3514725"/>
                  <wp:effectExtent l="0" t="0" r="9525"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3"/>
                          <pic:cNvPicPr>
                            <a:picLocks noChangeAspect="1" noChangeArrowheads="1"/>
                          </pic:cNvPicPr>
                        </pic:nvPicPr>
                        <pic:blipFill>
                          <a:blip r:embed="rId2130">
                            <a:extLst>
                              <a:ext uri="{28A0092B-C50C-407E-A947-70E740481C1C}">
                                <a14:useLocalDpi xmlns:a14="http://schemas.microsoft.com/office/drawing/2010/main" val="0"/>
                              </a:ext>
                            </a:extLst>
                          </a:blip>
                          <a:srcRect/>
                          <a:stretch>
                            <a:fillRect/>
                          </a:stretch>
                        </pic:blipFill>
                        <pic:spPr bwMode="auto">
                          <a:xfrm>
                            <a:off x="0" y="0"/>
                            <a:ext cx="6848475" cy="3514725"/>
                          </a:xfrm>
                          <a:prstGeom prst="rect">
                            <a:avLst/>
                          </a:prstGeom>
                          <a:noFill/>
                          <a:ln>
                            <a:noFill/>
                          </a:ln>
                        </pic:spPr>
                      </pic:pic>
                    </a:graphicData>
                  </a:graphic>
                </wp:inline>
              </w:drawing>
            </w:r>
          </w:p>
          <w:p w:rsidR="008419FA" w:rsidRPr="001C545A" w:rsidRDefault="008419FA" w:rsidP="008419FA">
            <w:pPr>
              <w:rPr>
                <w:sz w:val="26"/>
                <w:lang w:val="pl-PL"/>
              </w:rPr>
            </w:pPr>
            <w:r>
              <w:rPr>
                <w:noProof/>
                <w:sz w:val="26"/>
                <w:lang w:val="en-US"/>
              </w:rPr>
              <w:drawing>
                <wp:inline distT="0" distB="0" distL="0" distR="0">
                  <wp:extent cx="6858000" cy="4267200"/>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4"/>
                          <pic:cNvPicPr>
                            <a:picLocks noChangeAspect="1" noChangeArrowheads="1"/>
                          </pic:cNvPicPr>
                        </pic:nvPicPr>
                        <pic:blipFill>
                          <a:blip r:embed="rId2131">
                            <a:extLst>
                              <a:ext uri="{28A0092B-C50C-407E-A947-70E740481C1C}">
                                <a14:useLocalDpi xmlns:a14="http://schemas.microsoft.com/office/drawing/2010/main" val="0"/>
                              </a:ext>
                            </a:extLst>
                          </a:blip>
                          <a:srcRect/>
                          <a:stretch>
                            <a:fillRect/>
                          </a:stretch>
                        </pic:blipFill>
                        <pic:spPr bwMode="auto">
                          <a:xfrm>
                            <a:off x="0" y="0"/>
                            <a:ext cx="6858000" cy="4267200"/>
                          </a:xfrm>
                          <a:prstGeom prst="rect">
                            <a:avLst/>
                          </a:prstGeom>
                          <a:noFill/>
                          <a:ln>
                            <a:noFill/>
                          </a:ln>
                        </pic:spPr>
                      </pic:pic>
                    </a:graphicData>
                  </a:graphic>
                </wp:inline>
              </w:drawing>
            </w:r>
          </w:p>
          <w:p w:rsidR="008419FA" w:rsidRPr="001C545A" w:rsidRDefault="008419FA" w:rsidP="008419FA">
            <w:pPr>
              <w:rPr>
                <w:sz w:val="26"/>
                <w:lang w:val="pl-PL"/>
              </w:rPr>
            </w:pPr>
            <w:r>
              <w:rPr>
                <w:noProof/>
                <w:sz w:val="26"/>
                <w:lang w:val="en-US"/>
              </w:rPr>
              <w:drawing>
                <wp:inline distT="0" distB="0" distL="0" distR="0">
                  <wp:extent cx="6858000" cy="37338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5"/>
                          <pic:cNvPicPr>
                            <a:picLocks noChangeAspect="1" noChangeArrowheads="1"/>
                          </pic:cNvPicPr>
                        </pic:nvPicPr>
                        <pic:blipFill>
                          <a:blip r:embed="rId2132">
                            <a:extLst>
                              <a:ext uri="{28A0092B-C50C-407E-A947-70E740481C1C}">
                                <a14:useLocalDpi xmlns:a14="http://schemas.microsoft.com/office/drawing/2010/main" val="0"/>
                              </a:ext>
                            </a:extLst>
                          </a:blip>
                          <a:srcRect/>
                          <a:stretch>
                            <a:fillRect/>
                          </a:stretch>
                        </pic:blipFill>
                        <pic:spPr bwMode="auto">
                          <a:xfrm>
                            <a:off x="0" y="0"/>
                            <a:ext cx="6858000" cy="3733800"/>
                          </a:xfrm>
                          <a:prstGeom prst="rect">
                            <a:avLst/>
                          </a:prstGeom>
                          <a:noFill/>
                          <a:ln>
                            <a:noFill/>
                          </a:ln>
                        </pic:spPr>
                      </pic:pic>
                    </a:graphicData>
                  </a:graphic>
                </wp:inline>
              </w:drawing>
            </w:r>
          </w:p>
          <w:p w:rsidR="008419FA" w:rsidRPr="001C545A" w:rsidRDefault="008419FA" w:rsidP="008419FA">
            <w:pPr>
              <w:rPr>
                <w:sz w:val="26"/>
                <w:lang w:val="pl-PL"/>
              </w:rPr>
            </w:pPr>
            <w:r>
              <w:rPr>
                <w:noProof/>
                <w:sz w:val="26"/>
                <w:lang w:val="en-US"/>
              </w:rPr>
              <w:drawing>
                <wp:inline distT="0" distB="0" distL="0" distR="0">
                  <wp:extent cx="6858000" cy="40386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6"/>
                          <pic:cNvPicPr>
                            <a:picLocks noChangeAspect="1" noChangeArrowheads="1"/>
                          </pic:cNvPicPr>
                        </pic:nvPicPr>
                        <pic:blipFill>
                          <a:blip r:embed="rId2133">
                            <a:extLst>
                              <a:ext uri="{28A0092B-C50C-407E-A947-70E740481C1C}">
                                <a14:useLocalDpi xmlns:a14="http://schemas.microsoft.com/office/drawing/2010/main" val="0"/>
                              </a:ext>
                            </a:extLst>
                          </a:blip>
                          <a:srcRect/>
                          <a:stretch>
                            <a:fillRect/>
                          </a:stretch>
                        </pic:blipFill>
                        <pic:spPr bwMode="auto">
                          <a:xfrm>
                            <a:off x="0" y="0"/>
                            <a:ext cx="6858000" cy="4038600"/>
                          </a:xfrm>
                          <a:prstGeom prst="rect">
                            <a:avLst/>
                          </a:prstGeom>
                          <a:noFill/>
                          <a:ln>
                            <a:noFill/>
                          </a:ln>
                        </pic:spPr>
                      </pic:pic>
                    </a:graphicData>
                  </a:graphic>
                </wp:inline>
              </w:drawing>
            </w:r>
          </w:p>
          <w:p w:rsidR="008419FA" w:rsidRPr="001C545A" w:rsidRDefault="008419FA" w:rsidP="008419FA">
            <w:pPr>
              <w:rPr>
                <w:sz w:val="26"/>
                <w:lang w:val="pl-PL"/>
              </w:rPr>
            </w:pPr>
            <w:r>
              <w:rPr>
                <w:noProof/>
                <w:sz w:val="26"/>
                <w:lang w:val="en-US"/>
              </w:rPr>
              <w:drawing>
                <wp:inline distT="0" distB="0" distL="0" distR="0">
                  <wp:extent cx="6858000" cy="340995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7"/>
                          <pic:cNvPicPr>
                            <a:picLocks noChangeAspect="1" noChangeArrowheads="1"/>
                          </pic:cNvPicPr>
                        </pic:nvPicPr>
                        <pic:blipFill>
                          <a:blip r:embed="rId2134">
                            <a:extLst>
                              <a:ext uri="{28A0092B-C50C-407E-A947-70E740481C1C}">
                                <a14:useLocalDpi xmlns:a14="http://schemas.microsoft.com/office/drawing/2010/main" val="0"/>
                              </a:ext>
                            </a:extLst>
                          </a:blip>
                          <a:srcRect/>
                          <a:stretch>
                            <a:fillRect/>
                          </a:stretch>
                        </pic:blipFill>
                        <pic:spPr bwMode="auto">
                          <a:xfrm>
                            <a:off x="0" y="0"/>
                            <a:ext cx="6858000" cy="3409950"/>
                          </a:xfrm>
                          <a:prstGeom prst="rect">
                            <a:avLst/>
                          </a:prstGeom>
                          <a:noFill/>
                          <a:ln>
                            <a:noFill/>
                          </a:ln>
                        </pic:spPr>
                      </pic:pic>
                    </a:graphicData>
                  </a:graphic>
                </wp:inline>
              </w:drawing>
            </w:r>
          </w:p>
          <w:p w:rsidR="008419FA" w:rsidRPr="001C545A" w:rsidRDefault="008419FA" w:rsidP="008419FA">
            <w:pPr>
              <w:rPr>
                <w:sz w:val="26"/>
                <w:lang w:val="pl-PL"/>
              </w:rPr>
            </w:pPr>
            <w:r>
              <w:rPr>
                <w:noProof/>
                <w:sz w:val="26"/>
                <w:lang w:val="en-US"/>
              </w:rPr>
              <w:drawing>
                <wp:inline distT="0" distB="0" distL="0" distR="0">
                  <wp:extent cx="6848475" cy="4572000"/>
                  <wp:effectExtent l="0" t="0" r="9525"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8"/>
                          <pic:cNvPicPr>
                            <a:picLocks noChangeAspect="1" noChangeArrowheads="1"/>
                          </pic:cNvPicPr>
                        </pic:nvPicPr>
                        <pic:blipFill>
                          <a:blip r:embed="rId2135">
                            <a:extLst>
                              <a:ext uri="{28A0092B-C50C-407E-A947-70E740481C1C}">
                                <a14:useLocalDpi xmlns:a14="http://schemas.microsoft.com/office/drawing/2010/main" val="0"/>
                              </a:ext>
                            </a:extLst>
                          </a:blip>
                          <a:srcRect/>
                          <a:stretch>
                            <a:fillRect/>
                          </a:stretch>
                        </pic:blipFill>
                        <pic:spPr bwMode="auto">
                          <a:xfrm>
                            <a:off x="0" y="0"/>
                            <a:ext cx="6848475" cy="4572000"/>
                          </a:xfrm>
                          <a:prstGeom prst="rect">
                            <a:avLst/>
                          </a:prstGeom>
                          <a:noFill/>
                          <a:ln>
                            <a:noFill/>
                          </a:ln>
                        </pic:spPr>
                      </pic:pic>
                    </a:graphicData>
                  </a:graphic>
                </wp:inline>
              </w:drawing>
            </w:r>
          </w:p>
          <w:p w:rsidR="008419FA" w:rsidRPr="001C545A" w:rsidRDefault="008419FA" w:rsidP="008419FA">
            <w:pPr>
              <w:rPr>
                <w:sz w:val="26"/>
                <w:lang w:val="pl-PL"/>
              </w:rPr>
            </w:pPr>
            <w:r>
              <w:rPr>
                <w:noProof/>
                <w:sz w:val="26"/>
                <w:lang w:val="en-US"/>
              </w:rPr>
              <w:drawing>
                <wp:inline distT="0" distB="0" distL="0" distR="0">
                  <wp:extent cx="6515100" cy="333375"/>
                  <wp:effectExtent l="0" t="0" r="0" b="9525"/>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9"/>
                          <pic:cNvPicPr>
                            <a:picLocks noChangeAspect="1" noChangeArrowheads="1"/>
                          </pic:cNvPicPr>
                        </pic:nvPicPr>
                        <pic:blipFill>
                          <a:blip r:embed="rId2136">
                            <a:extLst>
                              <a:ext uri="{28A0092B-C50C-407E-A947-70E740481C1C}">
                                <a14:useLocalDpi xmlns:a14="http://schemas.microsoft.com/office/drawing/2010/main" val="0"/>
                              </a:ext>
                            </a:extLst>
                          </a:blip>
                          <a:srcRect/>
                          <a:stretch>
                            <a:fillRect/>
                          </a:stretch>
                        </pic:blipFill>
                        <pic:spPr bwMode="auto">
                          <a:xfrm>
                            <a:off x="0" y="0"/>
                            <a:ext cx="6515100" cy="333375"/>
                          </a:xfrm>
                          <a:prstGeom prst="rect">
                            <a:avLst/>
                          </a:prstGeom>
                          <a:noFill/>
                          <a:ln>
                            <a:noFill/>
                          </a:ln>
                        </pic:spPr>
                      </pic:pic>
                    </a:graphicData>
                  </a:graphic>
                </wp:inline>
              </w:drawing>
            </w:r>
          </w:p>
          <w:p w:rsidR="008419FA" w:rsidRDefault="008419FA" w:rsidP="008419FA">
            <w:pPr>
              <w:rPr>
                <w:sz w:val="26"/>
                <w:lang w:val="pl-PL"/>
              </w:rPr>
            </w:pPr>
            <w:r>
              <w:rPr>
                <w:noProof/>
                <w:sz w:val="26"/>
                <w:lang w:val="en-US"/>
              </w:rPr>
              <w:drawing>
                <wp:inline distT="0" distB="0" distL="0" distR="0">
                  <wp:extent cx="6858000" cy="45720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0"/>
                          <pic:cNvPicPr>
                            <a:picLocks noChangeAspect="1" noChangeArrowheads="1"/>
                          </pic:cNvPicPr>
                        </pic:nvPicPr>
                        <pic:blipFill>
                          <a:blip r:embed="rId2137">
                            <a:extLst>
                              <a:ext uri="{28A0092B-C50C-407E-A947-70E740481C1C}">
                                <a14:useLocalDpi xmlns:a14="http://schemas.microsoft.com/office/drawing/2010/main" val="0"/>
                              </a:ext>
                            </a:extLst>
                          </a:blip>
                          <a:srcRect/>
                          <a:stretch>
                            <a:fillRect/>
                          </a:stretch>
                        </pic:blipFill>
                        <pic:spPr bwMode="auto">
                          <a:xfrm>
                            <a:off x="0" y="0"/>
                            <a:ext cx="6858000" cy="4572000"/>
                          </a:xfrm>
                          <a:prstGeom prst="rect">
                            <a:avLst/>
                          </a:prstGeom>
                          <a:noFill/>
                          <a:ln>
                            <a:noFill/>
                          </a:ln>
                        </pic:spPr>
                      </pic:pic>
                    </a:graphicData>
                  </a:graphic>
                </wp:inline>
              </w:drawing>
            </w:r>
          </w:p>
          <w:p w:rsidR="008419FA" w:rsidRDefault="008419FA" w:rsidP="008419FA">
            <w:pPr>
              <w:rPr>
                <w:sz w:val="26"/>
                <w:lang w:val="pl-PL"/>
              </w:rPr>
            </w:pPr>
          </w:p>
          <w:p w:rsidR="008419FA" w:rsidRDefault="008419FA" w:rsidP="008419FA">
            <w:pPr>
              <w:jc w:val="center"/>
            </w:pPr>
          </w:p>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838F9">
              <w:rPr>
                <w:rFonts w:ascii="Times New Roman" w:eastAsia="Times New Roman" w:hAnsi="Times New Roman" w:cs="Times New Roman"/>
                <w:b/>
                <w:color w:val="FF0000"/>
                <w:sz w:val="28"/>
                <w:szCs w:val="28"/>
                <w:lang w:val="en-US"/>
              </w:rPr>
              <w:t>ĐỀ 1570</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u w:val="single"/>
              </w:rPr>
              <w:t>Câu 1</w:t>
            </w:r>
            <w:r w:rsidRPr="008419FA">
              <w:rPr>
                <w:rFonts w:ascii="Times New Roman" w:hAnsi="Times New Roman" w:cs="Times New Roman"/>
                <w:sz w:val="28"/>
                <w:szCs w:val="28"/>
              </w:rPr>
              <w:t xml:space="preserve"> (2đ)</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rPr>
              <w:t xml:space="preserve"> a) Giải phương trình 2x – 5 =1</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rPr>
              <w:t xml:space="preserve"> b) Giải bất phương trình 3x – 1 &gt; 5</w:t>
            </w:r>
          </w:p>
          <w:p w:rsidR="008419FA" w:rsidRPr="008419FA" w:rsidRDefault="008419FA" w:rsidP="008419FA">
            <w:pPr>
              <w:rPr>
                <w:rFonts w:ascii="Times New Roman" w:hAnsi="Times New Roman" w:cs="Times New Roman"/>
                <w:sz w:val="28"/>
                <w:szCs w:val="28"/>
                <w:u w:val="single"/>
              </w:rPr>
            </w:pP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u w:val="single"/>
              </w:rPr>
              <w:t>Câu 2</w:t>
            </w:r>
            <w:r w:rsidRPr="008419FA">
              <w:rPr>
                <w:rFonts w:ascii="Times New Roman" w:hAnsi="Times New Roman" w:cs="Times New Roman"/>
                <w:sz w:val="28"/>
                <w:szCs w:val="28"/>
              </w:rPr>
              <w:t xml:space="preserve"> (2đ) </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rPr>
              <w:t xml:space="preserve">a) Giải hệ phương trình </w:t>
            </w:r>
            <w:r w:rsidRPr="008419FA">
              <w:rPr>
                <w:rFonts w:ascii="Times New Roman" w:hAnsi="Times New Roman" w:cs="Times New Roman"/>
                <w:position w:val="-30"/>
                <w:sz w:val="28"/>
                <w:szCs w:val="28"/>
              </w:rPr>
              <w:object w:dxaOrig="1180" w:dyaOrig="720">
                <v:shape id="_x0000_i2123" type="#_x0000_t75" style="width:59.25pt;height:36pt" o:ole="">
                  <v:imagedata r:id="rId2138" o:title=""/>
                </v:shape>
                <o:OLEObject Type="Embed" ProgID="Equation.3" ShapeID="_x0000_i2123" DrawAspect="Content" ObjectID="_1587385911" r:id="rId2139"/>
              </w:objec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rPr>
              <w:t xml:space="preserve">b) Chứng minh rằng </w:t>
            </w:r>
            <w:r w:rsidRPr="008419FA">
              <w:rPr>
                <w:rFonts w:ascii="Times New Roman" w:hAnsi="Times New Roman" w:cs="Times New Roman"/>
                <w:position w:val="-28"/>
                <w:sz w:val="28"/>
                <w:szCs w:val="28"/>
              </w:rPr>
              <w:object w:dxaOrig="2060" w:dyaOrig="660">
                <v:shape id="_x0000_i2124" type="#_x0000_t75" style="width:102.75pt;height:33pt" o:ole="">
                  <v:imagedata r:id="rId2140" o:title=""/>
                </v:shape>
                <o:OLEObject Type="Embed" ProgID="Equation.3" ShapeID="_x0000_i2124" DrawAspect="Content" ObjectID="_1587385912" r:id="rId2141"/>
              </w:objec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u w:val="single"/>
              </w:rPr>
              <w:t>Câu 3</w:t>
            </w:r>
            <w:r w:rsidRPr="008419FA">
              <w:rPr>
                <w:rFonts w:ascii="Times New Roman" w:hAnsi="Times New Roman" w:cs="Times New Roman"/>
                <w:sz w:val="28"/>
                <w:szCs w:val="28"/>
              </w:rPr>
              <w:t xml:space="preserve"> (2đ) </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rPr>
              <w:t>Cho phương trình x</w:t>
            </w:r>
            <w:r w:rsidRPr="008419FA">
              <w:rPr>
                <w:rFonts w:ascii="Times New Roman" w:hAnsi="Times New Roman" w:cs="Times New Roman"/>
                <w:sz w:val="28"/>
                <w:szCs w:val="28"/>
                <w:vertAlign w:val="superscript"/>
              </w:rPr>
              <w:t>2</w:t>
            </w:r>
            <w:r w:rsidRPr="008419FA">
              <w:rPr>
                <w:rFonts w:ascii="Times New Roman" w:hAnsi="Times New Roman" w:cs="Times New Roman"/>
                <w:sz w:val="28"/>
                <w:szCs w:val="28"/>
              </w:rPr>
              <w:t xml:space="preserve"> – 2(m – 3)x – 1 = 0</w:t>
            </w:r>
          </w:p>
          <w:p w:rsidR="008419FA" w:rsidRPr="008419FA" w:rsidRDefault="008419FA" w:rsidP="0022436A">
            <w:pPr>
              <w:numPr>
                <w:ilvl w:val="0"/>
                <w:numId w:val="44"/>
              </w:numPr>
              <w:rPr>
                <w:rFonts w:ascii="Times New Roman" w:hAnsi="Times New Roman" w:cs="Times New Roman"/>
                <w:sz w:val="28"/>
                <w:szCs w:val="28"/>
              </w:rPr>
            </w:pPr>
            <w:r w:rsidRPr="008419FA">
              <w:rPr>
                <w:rFonts w:ascii="Times New Roman" w:hAnsi="Times New Roman" w:cs="Times New Roman"/>
                <w:sz w:val="28"/>
                <w:szCs w:val="28"/>
              </w:rPr>
              <w:t>Giải phương trình khi m = 1</w:t>
            </w:r>
          </w:p>
          <w:p w:rsidR="008419FA" w:rsidRPr="008419FA" w:rsidRDefault="008419FA" w:rsidP="0022436A">
            <w:pPr>
              <w:numPr>
                <w:ilvl w:val="0"/>
                <w:numId w:val="44"/>
              </w:numPr>
              <w:rPr>
                <w:rFonts w:ascii="Times New Roman" w:hAnsi="Times New Roman" w:cs="Times New Roman"/>
                <w:sz w:val="28"/>
                <w:szCs w:val="28"/>
              </w:rPr>
            </w:pPr>
            <w:r w:rsidRPr="008419FA">
              <w:rPr>
                <w:rFonts w:ascii="Times New Roman" w:hAnsi="Times New Roman" w:cs="Times New Roman"/>
                <w:sz w:val="28"/>
                <w:szCs w:val="28"/>
              </w:rPr>
              <w:t>Tìm m để phương trình có nghiệm x</w:t>
            </w:r>
            <w:r w:rsidRPr="008419FA">
              <w:rPr>
                <w:rFonts w:ascii="Times New Roman" w:hAnsi="Times New Roman" w:cs="Times New Roman"/>
                <w:sz w:val="28"/>
                <w:szCs w:val="28"/>
                <w:vertAlign w:val="subscript"/>
              </w:rPr>
              <w:t>1</w:t>
            </w:r>
            <w:r w:rsidRPr="008419FA">
              <w:rPr>
                <w:rFonts w:ascii="Times New Roman" w:hAnsi="Times New Roman" w:cs="Times New Roman"/>
                <w:sz w:val="28"/>
                <w:szCs w:val="28"/>
              </w:rPr>
              <w:t xml:space="preserve"> ; x</w:t>
            </w:r>
            <w:r w:rsidRPr="008419FA">
              <w:rPr>
                <w:rFonts w:ascii="Times New Roman" w:hAnsi="Times New Roman" w:cs="Times New Roman"/>
                <w:sz w:val="28"/>
                <w:szCs w:val="28"/>
                <w:vertAlign w:val="subscript"/>
              </w:rPr>
              <w:t>2</w:t>
            </w:r>
            <w:r w:rsidRPr="008419FA">
              <w:rPr>
                <w:rFonts w:ascii="Times New Roman" w:hAnsi="Times New Roman" w:cs="Times New Roman"/>
                <w:sz w:val="28"/>
                <w:szCs w:val="28"/>
              </w:rPr>
              <w:t xml:space="preserve"> mà biểu thức  </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rPr>
              <w:t>A = x</w:t>
            </w:r>
            <w:r w:rsidRPr="008419FA">
              <w:rPr>
                <w:rFonts w:ascii="Times New Roman" w:hAnsi="Times New Roman" w:cs="Times New Roman"/>
                <w:sz w:val="28"/>
                <w:szCs w:val="28"/>
                <w:vertAlign w:val="subscript"/>
              </w:rPr>
              <w:t>1</w:t>
            </w:r>
            <w:r w:rsidRPr="008419FA">
              <w:rPr>
                <w:rFonts w:ascii="Times New Roman" w:hAnsi="Times New Roman" w:cs="Times New Roman"/>
                <w:sz w:val="28"/>
                <w:szCs w:val="28"/>
                <w:vertAlign w:val="superscript"/>
              </w:rPr>
              <w:t>2</w:t>
            </w:r>
            <w:r w:rsidRPr="008419FA">
              <w:rPr>
                <w:rFonts w:ascii="Times New Roman" w:hAnsi="Times New Roman" w:cs="Times New Roman"/>
                <w:sz w:val="28"/>
                <w:szCs w:val="28"/>
              </w:rPr>
              <w:t xml:space="preserve"> – x</w:t>
            </w:r>
            <w:r w:rsidRPr="008419FA">
              <w:rPr>
                <w:rFonts w:ascii="Times New Roman" w:hAnsi="Times New Roman" w:cs="Times New Roman"/>
                <w:sz w:val="28"/>
                <w:szCs w:val="28"/>
                <w:vertAlign w:val="subscript"/>
              </w:rPr>
              <w:t>1</w:t>
            </w:r>
            <w:r w:rsidRPr="008419FA">
              <w:rPr>
                <w:rFonts w:ascii="Times New Roman" w:hAnsi="Times New Roman" w:cs="Times New Roman"/>
                <w:sz w:val="28"/>
                <w:szCs w:val="28"/>
              </w:rPr>
              <w:t>x</w:t>
            </w:r>
            <w:r w:rsidRPr="008419FA">
              <w:rPr>
                <w:rFonts w:ascii="Times New Roman" w:hAnsi="Times New Roman" w:cs="Times New Roman"/>
                <w:sz w:val="28"/>
                <w:szCs w:val="28"/>
                <w:vertAlign w:val="subscript"/>
              </w:rPr>
              <w:t>2</w:t>
            </w:r>
            <w:r w:rsidRPr="008419FA">
              <w:rPr>
                <w:rFonts w:ascii="Times New Roman" w:hAnsi="Times New Roman" w:cs="Times New Roman"/>
                <w:sz w:val="28"/>
                <w:szCs w:val="28"/>
              </w:rPr>
              <w:t xml:space="preserve"> + x</w:t>
            </w:r>
            <w:r w:rsidRPr="008419FA">
              <w:rPr>
                <w:rFonts w:ascii="Times New Roman" w:hAnsi="Times New Roman" w:cs="Times New Roman"/>
                <w:sz w:val="28"/>
                <w:szCs w:val="28"/>
                <w:vertAlign w:val="subscript"/>
              </w:rPr>
              <w:t>2</w:t>
            </w:r>
            <w:r w:rsidRPr="008419FA">
              <w:rPr>
                <w:rFonts w:ascii="Times New Roman" w:hAnsi="Times New Roman" w:cs="Times New Roman"/>
                <w:sz w:val="28"/>
                <w:szCs w:val="28"/>
                <w:vertAlign w:val="superscript"/>
              </w:rPr>
              <w:t>2</w:t>
            </w:r>
            <w:r w:rsidRPr="008419FA">
              <w:rPr>
                <w:rFonts w:ascii="Times New Roman" w:hAnsi="Times New Roman" w:cs="Times New Roman"/>
                <w:sz w:val="28"/>
                <w:szCs w:val="28"/>
              </w:rPr>
              <w:t xml:space="preserve">  đạt giá trị nhỏ nhất? Tìm giá trị nhỏ nhất đó.</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u w:val="single"/>
              </w:rPr>
              <w:t>Câu 4</w:t>
            </w:r>
            <w:r w:rsidRPr="008419FA">
              <w:rPr>
                <w:rFonts w:ascii="Times New Roman" w:hAnsi="Times New Roman" w:cs="Times New Roman"/>
                <w:sz w:val="28"/>
                <w:szCs w:val="28"/>
              </w:rPr>
              <w:t xml:space="preserve"> (3đ)</w:t>
            </w:r>
          </w:p>
          <w:p w:rsidR="008419FA" w:rsidRPr="008419FA" w:rsidRDefault="008419FA" w:rsidP="008419FA">
            <w:pPr>
              <w:jc w:val="both"/>
              <w:rPr>
                <w:rFonts w:ascii="Times New Roman" w:hAnsi="Times New Roman" w:cs="Times New Roman"/>
                <w:sz w:val="28"/>
                <w:szCs w:val="28"/>
              </w:rPr>
            </w:pPr>
            <w:r w:rsidRPr="008419FA">
              <w:rPr>
                <w:rFonts w:ascii="Times New Roman" w:hAnsi="Times New Roman" w:cs="Times New Roman"/>
                <w:sz w:val="28"/>
                <w:szCs w:val="28"/>
              </w:rPr>
              <w:t xml:space="preserve"> Cho tam giác ABC vuông tại A. Lấy B làm tâm vẽ đường tròn tâm B bán kính AB.Lấy C làm tâm vẽ đường tròn tâm C bán kính AC, hai đường tròn này cắt nhau tại điểm thứ 2 là D.Vẽ AM, AN lần lượt là các dây cung của đường tròn (B) và (C) sao cho AM vuông góc với AN và D nằm giữa M; N.</w:t>
            </w:r>
          </w:p>
          <w:p w:rsidR="008419FA" w:rsidRPr="008419FA" w:rsidRDefault="008419FA" w:rsidP="0022436A">
            <w:pPr>
              <w:numPr>
                <w:ilvl w:val="0"/>
                <w:numId w:val="45"/>
              </w:numPr>
              <w:rPr>
                <w:rFonts w:ascii="Times New Roman" w:hAnsi="Times New Roman" w:cs="Times New Roman"/>
                <w:sz w:val="28"/>
                <w:szCs w:val="28"/>
                <w:lang w:val="nb-NO"/>
              </w:rPr>
            </w:pPr>
            <w:r w:rsidRPr="008419FA">
              <w:rPr>
                <w:rFonts w:ascii="Times New Roman" w:hAnsi="Times New Roman" w:cs="Times New Roman"/>
                <w:sz w:val="28"/>
                <w:szCs w:val="28"/>
                <w:lang w:val="nb-NO"/>
              </w:rPr>
              <w:t xml:space="preserve">CMR:  </w:t>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nb-NO"/>
              </w:rPr>
              <w:t>ABC=</w:t>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nb-NO"/>
              </w:rPr>
              <w:t>DBC</w:t>
            </w:r>
          </w:p>
          <w:p w:rsidR="008419FA" w:rsidRPr="008419FA" w:rsidRDefault="008419FA" w:rsidP="0022436A">
            <w:pPr>
              <w:numPr>
                <w:ilvl w:val="0"/>
                <w:numId w:val="45"/>
              </w:numPr>
              <w:rPr>
                <w:rFonts w:ascii="Times New Roman" w:hAnsi="Times New Roman" w:cs="Times New Roman"/>
                <w:sz w:val="28"/>
                <w:szCs w:val="28"/>
                <w:lang w:val="nb-NO"/>
              </w:rPr>
            </w:pPr>
            <w:r w:rsidRPr="008419FA">
              <w:rPr>
                <w:rFonts w:ascii="Times New Roman" w:hAnsi="Times New Roman" w:cs="Times New Roman"/>
                <w:sz w:val="28"/>
                <w:szCs w:val="28"/>
                <w:lang w:val="nb-NO"/>
              </w:rPr>
              <w:t>CMR: ABDC là tứ giác nội tiếp.</w:t>
            </w:r>
          </w:p>
          <w:p w:rsidR="008419FA" w:rsidRPr="008419FA" w:rsidRDefault="008419FA" w:rsidP="0022436A">
            <w:pPr>
              <w:numPr>
                <w:ilvl w:val="0"/>
                <w:numId w:val="45"/>
              </w:numPr>
              <w:rPr>
                <w:rFonts w:ascii="Times New Roman" w:hAnsi="Times New Roman" w:cs="Times New Roman"/>
                <w:sz w:val="28"/>
                <w:szCs w:val="28"/>
                <w:lang w:val="nb-NO"/>
              </w:rPr>
            </w:pPr>
            <w:r w:rsidRPr="008419FA">
              <w:rPr>
                <w:rFonts w:ascii="Times New Roman" w:hAnsi="Times New Roman" w:cs="Times New Roman"/>
                <w:sz w:val="28"/>
                <w:szCs w:val="28"/>
                <w:lang w:val="nb-NO"/>
              </w:rPr>
              <w:t>CMR: ba điểm M, D, N thẳng hàng</w:t>
            </w:r>
          </w:p>
          <w:p w:rsidR="008419FA" w:rsidRPr="008419FA" w:rsidRDefault="008419FA" w:rsidP="0022436A">
            <w:pPr>
              <w:numPr>
                <w:ilvl w:val="0"/>
                <w:numId w:val="45"/>
              </w:numPr>
              <w:rPr>
                <w:rFonts w:ascii="Times New Roman" w:hAnsi="Times New Roman" w:cs="Times New Roman"/>
                <w:sz w:val="28"/>
                <w:szCs w:val="28"/>
                <w:lang w:val="nb-NO"/>
              </w:rPr>
            </w:pPr>
            <w:r w:rsidRPr="008419FA">
              <w:rPr>
                <w:rFonts w:ascii="Times New Roman" w:hAnsi="Times New Roman" w:cs="Times New Roman"/>
                <w:sz w:val="28"/>
                <w:szCs w:val="28"/>
                <w:lang w:val="nb-NO"/>
              </w:rPr>
              <w:t>Xác định vị trí của các dây AM; AN của đường tròn (B) và (C) sao cho đoạn MN có độ dài lớn nhất.</w:t>
            </w:r>
          </w:p>
          <w:p w:rsidR="008419FA" w:rsidRPr="008419FA" w:rsidRDefault="008419FA" w:rsidP="008419FA">
            <w:pPr>
              <w:rPr>
                <w:rFonts w:ascii="Times New Roman" w:hAnsi="Times New Roman" w:cs="Times New Roman"/>
                <w:sz w:val="28"/>
                <w:szCs w:val="28"/>
                <w:u w:val="single"/>
                <w:lang w:val="nb-NO"/>
              </w:rPr>
            </w:pPr>
          </w:p>
          <w:p w:rsidR="008419FA" w:rsidRPr="008419FA" w:rsidRDefault="008419FA" w:rsidP="008419FA">
            <w:pPr>
              <w:rPr>
                <w:rFonts w:ascii="Times New Roman" w:hAnsi="Times New Roman" w:cs="Times New Roman"/>
                <w:sz w:val="28"/>
                <w:szCs w:val="28"/>
                <w:lang w:val="nb-NO"/>
              </w:rPr>
            </w:pPr>
            <w:r w:rsidRPr="008419FA">
              <w:rPr>
                <w:rFonts w:ascii="Times New Roman" w:hAnsi="Times New Roman" w:cs="Times New Roman"/>
                <w:sz w:val="28"/>
                <w:szCs w:val="28"/>
                <w:lang w:val="nb-NO"/>
              </w:rPr>
              <w:t xml:space="preserve">Câu 5 (1đ)  Giải Hệ PT </w:t>
            </w:r>
            <w:r w:rsidRPr="008419FA">
              <w:rPr>
                <w:rFonts w:ascii="Times New Roman" w:hAnsi="Times New Roman" w:cs="Times New Roman"/>
                <w:position w:val="-36"/>
                <w:sz w:val="28"/>
                <w:szCs w:val="28"/>
              </w:rPr>
              <w:object w:dxaOrig="4780" w:dyaOrig="840">
                <v:shape id="_x0000_i2125" type="#_x0000_t75" style="width:239.25pt;height:42pt" o:ole="">
                  <v:imagedata r:id="rId2142" o:title=""/>
                </v:shape>
                <o:OLEObject Type="Embed" ProgID="Equation.3" ShapeID="_x0000_i2125" DrawAspect="Content" ObjectID="_1587385913" r:id="rId2143"/>
              </w:object>
            </w:r>
          </w:p>
          <w:p w:rsidR="008419FA" w:rsidRPr="008419FA" w:rsidRDefault="008419FA" w:rsidP="008419FA">
            <w:pPr>
              <w:rPr>
                <w:rFonts w:ascii="Times New Roman" w:hAnsi="Times New Roman" w:cs="Times New Roman"/>
                <w:sz w:val="28"/>
                <w:szCs w:val="28"/>
                <w:u w:val="single"/>
                <w:lang w:val="nb-NO"/>
              </w:rPr>
            </w:pPr>
          </w:p>
          <w:p w:rsidR="008419FA" w:rsidRPr="008419FA" w:rsidRDefault="008419FA" w:rsidP="008419FA">
            <w:pPr>
              <w:jc w:val="center"/>
              <w:rPr>
                <w:rFonts w:ascii="Times New Roman" w:hAnsi="Times New Roman" w:cs="Times New Roman"/>
                <w:sz w:val="28"/>
                <w:szCs w:val="28"/>
                <w:lang w:val="nb-NO"/>
              </w:rPr>
            </w:pPr>
            <w:r w:rsidRPr="008419FA">
              <w:rPr>
                <w:rFonts w:ascii="Times New Roman" w:hAnsi="Times New Roman" w:cs="Times New Roman"/>
                <w:sz w:val="28"/>
                <w:szCs w:val="28"/>
                <w:lang w:val="nb-NO"/>
              </w:rPr>
              <w:t>---------------------------Hết--------------------------</w:t>
            </w:r>
          </w:p>
          <w:p w:rsidR="008419FA" w:rsidRPr="008419FA" w:rsidRDefault="008419FA" w:rsidP="008419FA">
            <w:pPr>
              <w:jc w:val="center"/>
              <w:rPr>
                <w:rFonts w:ascii="Times New Roman" w:hAnsi="Times New Roman" w:cs="Times New Roman"/>
                <w:b/>
                <w:sz w:val="28"/>
                <w:szCs w:val="28"/>
                <w:lang w:val="nb-NO"/>
              </w:rPr>
            </w:pPr>
            <w:r w:rsidRPr="008419FA">
              <w:rPr>
                <w:rFonts w:ascii="Times New Roman" w:hAnsi="Times New Roman" w:cs="Times New Roman"/>
                <w:b/>
                <w:sz w:val="28"/>
                <w:szCs w:val="28"/>
                <w:lang w:val="nb-NO"/>
              </w:rPr>
              <w:t>GỢI Ý GIẢI</w:t>
            </w:r>
          </w:p>
          <w:p w:rsidR="008419FA" w:rsidRPr="008419FA" w:rsidRDefault="008419FA" w:rsidP="008419FA">
            <w:pPr>
              <w:rPr>
                <w:rFonts w:ascii="Times New Roman" w:hAnsi="Times New Roman" w:cs="Times New Roman"/>
                <w:sz w:val="28"/>
                <w:szCs w:val="28"/>
                <w:lang w:val="nb-NO"/>
              </w:rPr>
            </w:pPr>
            <w:r w:rsidRPr="008419FA">
              <w:rPr>
                <w:rFonts w:ascii="Times New Roman" w:hAnsi="Times New Roman" w:cs="Times New Roman"/>
                <w:sz w:val="28"/>
                <w:szCs w:val="28"/>
                <w:u w:val="single"/>
                <w:lang w:val="nb-NO"/>
              </w:rPr>
              <w:t>Câu 1</w:t>
            </w:r>
            <w:r w:rsidRPr="008419FA">
              <w:rPr>
                <w:rFonts w:ascii="Times New Roman" w:hAnsi="Times New Roman" w:cs="Times New Roman"/>
                <w:sz w:val="28"/>
                <w:szCs w:val="28"/>
                <w:lang w:val="nb-NO"/>
              </w:rPr>
              <w:t xml:space="preserve"> (2đ) a) Giải phương trình 2x – 5 = 1</w:t>
            </w:r>
          </w:p>
          <w:p w:rsidR="008419FA" w:rsidRPr="008419FA" w:rsidRDefault="008419FA" w:rsidP="008419FA">
            <w:pPr>
              <w:rPr>
                <w:rFonts w:ascii="Times New Roman" w:hAnsi="Times New Roman" w:cs="Times New Roman"/>
                <w:sz w:val="28"/>
                <w:szCs w:val="28"/>
                <w:lang w:val="nb-NO"/>
              </w:rPr>
            </w:pPr>
            <w:r w:rsidRPr="008419FA">
              <w:rPr>
                <w:rFonts w:ascii="Times New Roman" w:hAnsi="Times New Roman" w:cs="Times New Roman"/>
                <w:sz w:val="28"/>
                <w:szCs w:val="28"/>
                <w:lang w:val="nb-NO"/>
              </w:rPr>
              <w:t xml:space="preserve">                 b) Giải bất phương trình 3x – 1 &gt; 5</w:t>
            </w:r>
          </w:p>
          <w:p w:rsidR="008419FA" w:rsidRPr="008419FA" w:rsidRDefault="008419FA" w:rsidP="008419FA">
            <w:pPr>
              <w:rPr>
                <w:rFonts w:ascii="Times New Roman" w:hAnsi="Times New Roman" w:cs="Times New Roman"/>
                <w:sz w:val="28"/>
                <w:szCs w:val="28"/>
                <w:lang w:val="nb-NO"/>
              </w:rPr>
            </w:pPr>
            <w:r w:rsidRPr="008419FA">
              <w:rPr>
                <w:rFonts w:ascii="Times New Roman" w:hAnsi="Times New Roman" w:cs="Times New Roman"/>
                <w:sz w:val="28"/>
                <w:szCs w:val="28"/>
                <w:lang w:val="nb-NO"/>
              </w:rPr>
              <w:t>Đáp án a) x = 3  ;    b) x &gt; 2</w:t>
            </w:r>
          </w:p>
          <w:p w:rsidR="008419FA" w:rsidRPr="008419FA" w:rsidRDefault="008419FA" w:rsidP="008419FA">
            <w:pPr>
              <w:rPr>
                <w:rFonts w:ascii="Times New Roman" w:hAnsi="Times New Roman" w:cs="Times New Roman"/>
                <w:sz w:val="28"/>
                <w:szCs w:val="28"/>
                <w:lang w:val="nb-NO"/>
              </w:rPr>
            </w:pPr>
          </w:p>
          <w:p w:rsidR="008419FA" w:rsidRPr="008419FA" w:rsidRDefault="008419FA" w:rsidP="008419FA">
            <w:pPr>
              <w:rPr>
                <w:rFonts w:ascii="Times New Roman" w:hAnsi="Times New Roman" w:cs="Times New Roman"/>
                <w:sz w:val="28"/>
                <w:szCs w:val="28"/>
                <w:lang w:val="nb-NO"/>
              </w:rPr>
            </w:pPr>
            <w:r w:rsidRPr="008419FA">
              <w:rPr>
                <w:rFonts w:ascii="Times New Roman" w:hAnsi="Times New Roman" w:cs="Times New Roman"/>
                <w:sz w:val="28"/>
                <w:szCs w:val="28"/>
                <w:u w:val="single"/>
                <w:lang w:val="nb-NO"/>
              </w:rPr>
              <w:t>Câu 2</w:t>
            </w:r>
            <w:r w:rsidRPr="008419FA">
              <w:rPr>
                <w:rFonts w:ascii="Times New Roman" w:hAnsi="Times New Roman" w:cs="Times New Roman"/>
                <w:sz w:val="28"/>
                <w:szCs w:val="28"/>
                <w:lang w:val="nb-NO"/>
              </w:rPr>
              <w:t xml:space="preserve"> (2đ) a) Giải hệ phương trình </w:t>
            </w:r>
            <w:r w:rsidRPr="008419FA">
              <w:rPr>
                <w:rFonts w:ascii="Times New Roman" w:hAnsi="Times New Roman" w:cs="Times New Roman"/>
                <w:position w:val="-30"/>
                <w:sz w:val="28"/>
                <w:szCs w:val="28"/>
              </w:rPr>
              <w:object w:dxaOrig="1180" w:dyaOrig="720">
                <v:shape id="_x0000_i2126" type="#_x0000_t75" style="width:59.25pt;height:36pt" o:ole="">
                  <v:imagedata r:id="rId2138" o:title=""/>
                </v:shape>
                <o:OLEObject Type="Embed" ProgID="Equation.3" ShapeID="_x0000_i2126" DrawAspect="Content" ObjectID="_1587385914" r:id="rId2144"/>
              </w:objec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lang w:val="nb-NO"/>
              </w:rPr>
              <w:t xml:space="preserve">                 </w:t>
            </w:r>
            <w:r w:rsidRPr="008419FA">
              <w:rPr>
                <w:rFonts w:ascii="Times New Roman" w:hAnsi="Times New Roman" w:cs="Times New Roman"/>
                <w:sz w:val="28"/>
                <w:szCs w:val="28"/>
              </w:rPr>
              <w:t xml:space="preserve">b) Chứng minh rằng </w:t>
            </w:r>
            <w:r w:rsidRPr="008419FA">
              <w:rPr>
                <w:rFonts w:ascii="Times New Roman" w:hAnsi="Times New Roman" w:cs="Times New Roman"/>
                <w:position w:val="-28"/>
                <w:sz w:val="28"/>
                <w:szCs w:val="28"/>
              </w:rPr>
              <w:object w:dxaOrig="2060" w:dyaOrig="660">
                <v:shape id="_x0000_i2127" type="#_x0000_t75" style="width:102.75pt;height:33pt" o:ole="">
                  <v:imagedata r:id="rId2140" o:title=""/>
                </v:shape>
                <o:OLEObject Type="Embed" ProgID="Equation.3" ShapeID="_x0000_i2127" DrawAspect="Content" ObjectID="_1587385915" r:id="rId2145"/>
              </w:objec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rPr>
              <w:t xml:space="preserve">Đáp án a) x = 2 ; y = – 3     </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rPr>
              <w:t xml:space="preserve">            b) VT =</w:t>
            </w:r>
            <w:r w:rsidRPr="008419FA">
              <w:rPr>
                <w:rFonts w:ascii="Times New Roman" w:hAnsi="Times New Roman" w:cs="Times New Roman"/>
                <w:position w:val="-24"/>
                <w:sz w:val="28"/>
                <w:szCs w:val="28"/>
              </w:rPr>
              <w:object w:dxaOrig="2020" w:dyaOrig="680">
                <v:shape id="_x0000_i2128" type="#_x0000_t75" style="width:101.25pt;height:33.75pt" o:ole="">
                  <v:imagedata r:id="rId2146" o:title=""/>
                </v:shape>
                <o:OLEObject Type="Embed" ProgID="Equation.3" ShapeID="_x0000_i2128" DrawAspect="Content" ObjectID="_1587385916" r:id="rId2147"/>
              </w:object>
            </w:r>
            <w:r w:rsidRPr="008419FA">
              <w:rPr>
                <w:rFonts w:ascii="Times New Roman" w:hAnsi="Times New Roman" w:cs="Times New Roman"/>
                <w:sz w:val="28"/>
                <w:szCs w:val="28"/>
              </w:rPr>
              <w:t>=VP (đpcm)</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u w:val="single"/>
              </w:rPr>
              <w:t>Câu 3</w:t>
            </w:r>
            <w:r w:rsidRPr="008419FA">
              <w:rPr>
                <w:rFonts w:ascii="Times New Roman" w:hAnsi="Times New Roman" w:cs="Times New Roman"/>
                <w:sz w:val="28"/>
                <w:szCs w:val="28"/>
              </w:rPr>
              <w:t xml:space="preserve"> (2đ) Cho phương trình x</w:t>
            </w:r>
            <w:r w:rsidRPr="008419FA">
              <w:rPr>
                <w:rFonts w:ascii="Times New Roman" w:hAnsi="Times New Roman" w:cs="Times New Roman"/>
                <w:sz w:val="28"/>
                <w:szCs w:val="28"/>
                <w:vertAlign w:val="superscript"/>
              </w:rPr>
              <w:t>2</w:t>
            </w:r>
            <w:r w:rsidRPr="008419FA">
              <w:rPr>
                <w:rFonts w:ascii="Times New Roman" w:hAnsi="Times New Roman" w:cs="Times New Roman"/>
                <w:sz w:val="28"/>
                <w:szCs w:val="28"/>
              </w:rPr>
              <w:t xml:space="preserve"> – 2(m – 3)x – 1 = 0</w:t>
            </w:r>
          </w:p>
          <w:p w:rsidR="008419FA" w:rsidRPr="008419FA" w:rsidRDefault="008419FA" w:rsidP="0022436A">
            <w:pPr>
              <w:numPr>
                <w:ilvl w:val="0"/>
                <w:numId w:val="44"/>
              </w:numPr>
              <w:rPr>
                <w:rFonts w:ascii="Times New Roman" w:hAnsi="Times New Roman" w:cs="Times New Roman"/>
                <w:sz w:val="28"/>
                <w:szCs w:val="28"/>
              </w:rPr>
            </w:pPr>
            <w:r w:rsidRPr="008419FA">
              <w:rPr>
                <w:rFonts w:ascii="Times New Roman" w:hAnsi="Times New Roman" w:cs="Times New Roman"/>
                <w:sz w:val="28"/>
                <w:szCs w:val="28"/>
              </w:rPr>
              <w:t>Giải phương trình khi m = 1</w:t>
            </w:r>
          </w:p>
          <w:p w:rsidR="008419FA" w:rsidRPr="008419FA" w:rsidRDefault="008419FA" w:rsidP="0022436A">
            <w:pPr>
              <w:numPr>
                <w:ilvl w:val="0"/>
                <w:numId w:val="44"/>
              </w:numPr>
              <w:rPr>
                <w:rFonts w:ascii="Times New Roman" w:hAnsi="Times New Roman" w:cs="Times New Roman"/>
                <w:sz w:val="28"/>
                <w:szCs w:val="28"/>
              </w:rPr>
            </w:pPr>
            <w:r w:rsidRPr="008419FA">
              <w:rPr>
                <w:rFonts w:ascii="Times New Roman" w:hAnsi="Times New Roman" w:cs="Times New Roman"/>
                <w:sz w:val="28"/>
                <w:szCs w:val="28"/>
              </w:rPr>
              <w:t>Tìm m để phương trình có nghiệm x</w:t>
            </w:r>
            <w:r w:rsidRPr="008419FA">
              <w:rPr>
                <w:rFonts w:ascii="Times New Roman" w:hAnsi="Times New Roman" w:cs="Times New Roman"/>
                <w:sz w:val="28"/>
                <w:szCs w:val="28"/>
                <w:vertAlign w:val="subscript"/>
              </w:rPr>
              <w:t>1</w:t>
            </w:r>
            <w:r w:rsidRPr="008419FA">
              <w:rPr>
                <w:rFonts w:ascii="Times New Roman" w:hAnsi="Times New Roman" w:cs="Times New Roman"/>
                <w:sz w:val="28"/>
                <w:szCs w:val="28"/>
              </w:rPr>
              <w:t xml:space="preserve"> ; x</w:t>
            </w:r>
            <w:r w:rsidRPr="008419FA">
              <w:rPr>
                <w:rFonts w:ascii="Times New Roman" w:hAnsi="Times New Roman" w:cs="Times New Roman"/>
                <w:sz w:val="28"/>
                <w:szCs w:val="28"/>
                <w:vertAlign w:val="subscript"/>
              </w:rPr>
              <w:t>2</w:t>
            </w:r>
            <w:r w:rsidRPr="008419FA">
              <w:rPr>
                <w:rFonts w:ascii="Times New Roman" w:hAnsi="Times New Roman" w:cs="Times New Roman"/>
                <w:sz w:val="28"/>
                <w:szCs w:val="28"/>
              </w:rPr>
              <w:t xml:space="preserve"> mà biểu thức  </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rPr>
              <w:t>A = x</w:t>
            </w:r>
            <w:r w:rsidRPr="008419FA">
              <w:rPr>
                <w:rFonts w:ascii="Times New Roman" w:hAnsi="Times New Roman" w:cs="Times New Roman"/>
                <w:sz w:val="28"/>
                <w:szCs w:val="28"/>
                <w:vertAlign w:val="subscript"/>
              </w:rPr>
              <w:t>1</w:t>
            </w:r>
            <w:r w:rsidRPr="008419FA">
              <w:rPr>
                <w:rFonts w:ascii="Times New Roman" w:hAnsi="Times New Roman" w:cs="Times New Roman"/>
                <w:sz w:val="28"/>
                <w:szCs w:val="28"/>
                <w:vertAlign w:val="superscript"/>
              </w:rPr>
              <w:t>2</w:t>
            </w:r>
            <w:r w:rsidRPr="008419FA">
              <w:rPr>
                <w:rFonts w:ascii="Times New Roman" w:hAnsi="Times New Roman" w:cs="Times New Roman"/>
                <w:sz w:val="28"/>
                <w:szCs w:val="28"/>
              </w:rPr>
              <w:t xml:space="preserve"> – x</w:t>
            </w:r>
            <w:r w:rsidRPr="008419FA">
              <w:rPr>
                <w:rFonts w:ascii="Times New Roman" w:hAnsi="Times New Roman" w:cs="Times New Roman"/>
                <w:sz w:val="28"/>
                <w:szCs w:val="28"/>
                <w:vertAlign w:val="subscript"/>
              </w:rPr>
              <w:t>1</w:t>
            </w:r>
            <w:r w:rsidRPr="008419FA">
              <w:rPr>
                <w:rFonts w:ascii="Times New Roman" w:hAnsi="Times New Roman" w:cs="Times New Roman"/>
                <w:sz w:val="28"/>
                <w:szCs w:val="28"/>
              </w:rPr>
              <w:t>x</w:t>
            </w:r>
            <w:r w:rsidRPr="008419FA">
              <w:rPr>
                <w:rFonts w:ascii="Times New Roman" w:hAnsi="Times New Roman" w:cs="Times New Roman"/>
                <w:sz w:val="28"/>
                <w:szCs w:val="28"/>
                <w:vertAlign w:val="subscript"/>
              </w:rPr>
              <w:t>2</w:t>
            </w:r>
            <w:r w:rsidRPr="008419FA">
              <w:rPr>
                <w:rFonts w:ascii="Times New Roman" w:hAnsi="Times New Roman" w:cs="Times New Roman"/>
                <w:sz w:val="28"/>
                <w:szCs w:val="28"/>
              </w:rPr>
              <w:t xml:space="preserve"> + x</w:t>
            </w:r>
            <w:r w:rsidRPr="008419FA">
              <w:rPr>
                <w:rFonts w:ascii="Times New Roman" w:hAnsi="Times New Roman" w:cs="Times New Roman"/>
                <w:sz w:val="28"/>
                <w:szCs w:val="28"/>
                <w:vertAlign w:val="subscript"/>
              </w:rPr>
              <w:t>2</w:t>
            </w:r>
            <w:r w:rsidRPr="008419FA">
              <w:rPr>
                <w:rFonts w:ascii="Times New Roman" w:hAnsi="Times New Roman" w:cs="Times New Roman"/>
                <w:sz w:val="28"/>
                <w:szCs w:val="28"/>
                <w:vertAlign w:val="superscript"/>
              </w:rPr>
              <w:t>2</w:t>
            </w:r>
            <w:r w:rsidRPr="008419FA">
              <w:rPr>
                <w:rFonts w:ascii="Times New Roman" w:hAnsi="Times New Roman" w:cs="Times New Roman"/>
                <w:sz w:val="28"/>
                <w:szCs w:val="28"/>
              </w:rPr>
              <w:t xml:space="preserve">  đạt giá trị nhỏ nhất? Tìm giá trị nhỏ nhất đó.</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sz w:val="28"/>
                <w:szCs w:val="28"/>
              </w:rPr>
              <w:t>Đáp án a) x</w:t>
            </w:r>
            <w:r w:rsidRPr="008419FA">
              <w:rPr>
                <w:rFonts w:ascii="Times New Roman" w:hAnsi="Times New Roman" w:cs="Times New Roman"/>
                <w:sz w:val="28"/>
                <w:szCs w:val="28"/>
                <w:vertAlign w:val="subscript"/>
              </w:rPr>
              <w:t>1</w:t>
            </w:r>
            <w:r w:rsidRPr="008419FA">
              <w:rPr>
                <w:rFonts w:ascii="Times New Roman" w:hAnsi="Times New Roman" w:cs="Times New Roman"/>
                <w:sz w:val="28"/>
                <w:szCs w:val="28"/>
              </w:rPr>
              <w:t xml:space="preserve"> = </w:t>
            </w:r>
            <w:r w:rsidRPr="008419FA">
              <w:rPr>
                <w:rFonts w:ascii="Times New Roman" w:hAnsi="Times New Roman" w:cs="Times New Roman"/>
                <w:position w:val="-8"/>
                <w:sz w:val="28"/>
                <w:szCs w:val="28"/>
              </w:rPr>
              <w:object w:dxaOrig="900" w:dyaOrig="360">
                <v:shape id="_x0000_i2129" type="#_x0000_t75" style="width:45pt;height:18pt" o:ole="">
                  <v:imagedata r:id="rId2148" o:title=""/>
                </v:shape>
                <o:OLEObject Type="Embed" ProgID="Equation.3" ShapeID="_x0000_i2129" DrawAspect="Content" ObjectID="_1587385917" r:id="rId2149"/>
              </w:object>
            </w:r>
            <w:r w:rsidRPr="008419FA">
              <w:rPr>
                <w:rFonts w:ascii="Times New Roman" w:hAnsi="Times New Roman" w:cs="Times New Roman"/>
                <w:sz w:val="28"/>
                <w:szCs w:val="28"/>
              </w:rPr>
              <w:t xml:space="preserve"> ; x</w:t>
            </w:r>
            <w:r w:rsidRPr="008419FA">
              <w:rPr>
                <w:rFonts w:ascii="Times New Roman" w:hAnsi="Times New Roman" w:cs="Times New Roman"/>
                <w:sz w:val="28"/>
                <w:szCs w:val="28"/>
                <w:vertAlign w:val="subscript"/>
              </w:rPr>
              <w:t>2</w:t>
            </w:r>
            <w:r w:rsidRPr="008419FA">
              <w:rPr>
                <w:rFonts w:ascii="Times New Roman" w:hAnsi="Times New Roman" w:cs="Times New Roman"/>
                <w:sz w:val="28"/>
                <w:szCs w:val="28"/>
              </w:rPr>
              <w:t xml:space="preserve"> = </w:t>
            </w:r>
            <w:r w:rsidRPr="008419FA">
              <w:rPr>
                <w:rFonts w:ascii="Times New Roman" w:hAnsi="Times New Roman" w:cs="Times New Roman"/>
                <w:position w:val="-8"/>
                <w:sz w:val="28"/>
                <w:szCs w:val="28"/>
              </w:rPr>
              <w:object w:dxaOrig="900" w:dyaOrig="360">
                <v:shape id="_x0000_i2130" type="#_x0000_t75" style="width:45pt;height:18pt" o:ole="">
                  <v:imagedata r:id="rId2150" o:title=""/>
                </v:shape>
                <o:OLEObject Type="Embed" ProgID="Equation.3" ShapeID="_x0000_i2130" DrawAspect="Content" ObjectID="_1587385918" r:id="rId2151"/>
              </w:object>
            </w:r>
          </w:p>
          <w:p w:rsidR="008419FA" w:rsidRPr="008419FA" w:rsidRDefault="008419FA" w:rsidP="0022436A">
            <w:pPr>
              <w:numPr>
                <w:ilvl w:val="0"/>
                <w:numId w:val="44"/>
              </w:numPr>
              <w:rPr>
                <w:rFonts w:ascii="Times New Roman" w:hAnsi="Times New Roman" w:cs="Times New Roman"/>
                <w:sz w:val="28"/>
                <w:szCs w:val="28"/>
              </w:rPr>
            </w:pPr>
            <w:r w:rsidRPr="008419FA">
              <w:rPr>
                <w:rFonts w:ascii="Times New Roman" w:hAnsi="Times New Roman" w:cs="Times New Roman"/>
                <w:sz w:val="28"/>
                <w:szCs w:val="28"/>
              </w:rPr>
              <w:t xml:space="preserve">Thấy hệ số của pt : a = 1 ; c = A – 1 </w:t>
            </w:r>
            <w:r w:rsidRPr="008419FA">
              <w:rPr>
                <w:rFonts w:ascii="Times New Roman" w:hAnsi="Times New Roman" w:cs="Times New Roman"/>
                <w:position w:val="-6"/>
                <w:sz w:val="28"/>
                <w:szCs w:val="28"/>
              </w:rPr>
              <w:object w:dxaOrig="320" w:dyaOrig="240">
                <v:shape id="_x0000_i2131" type="#_x0000_t75" style="width:15.75pt;height:12pt" o:ole="">
                  <v:imagedata r:id="rId2152" o:title=""/>
                </v:shape>
                <o:OLEObject Type="Embed" ProgID="Equation.DSMT4" ShapeID="_x0000_i2131" DrawAspect="Content" ObjectID="_1587385919" r:id="rId2153"/>
              </w:object>
            </w:r>
            <w:r w:rsidRPr="008419FA">
              <w:rPr>
                <w:rFonts w:ascii="Times New Roman" w:hAnsi="Times New Roman" w:cs="Times New Roman"/>
                <w:sz w:val="28"/>
                <w:szCs w:val="28"/>
              </w:rPr>
              <w:t xml:space="preserve"> pt luôn có 2 nghiệm</w:t>
            </w:r>
          </w:p>
          <w:p w:rsidR="008419FA" w:rsidRPr="008419FA" w:rsidRDefault="008419FA" w:rsidP="008419FA">
            <w:pPr>
              <w:rPr>
                <w:rFonts w:ascii="Times New Roman" w:hAnsi="Times New Roman" w:cs="Times New Roman"/>
                <w:sz w:val="28"/>
                <w:szCs w:val="28"/>
                <w:lang w:val="nb-NO"/>
              </w:rPr>
            </w:pPr>
            <w:r w:rsidRPr="008419FA">
              <w:rPr>
                <w:rFonts w:ascii="Times New Roman" w:hAnsi="Times New Roman" w:cs="Times New Roman"/>
                <w:sz w:val="28"/>
                <w:szCs w:val="28"/>
                <w:lang w:val="nb-NO"/>
              </w:rPr>
              <w:t>Theo vi- ét ta có  x</w:t>
            </w:r>
            <w:r w:rsidRPr="008419FA">
              <w:rPr>
                <w:rFonts w:ascii="Times New Roman" w:hAnsi="Times New Roman" w:cs="Times New Roman"/>
                <w:sz w:val="28"/>
                <w:szCs w:val="28"/>
                <w:vertAlign w:val="subscript"/>
                <w:lang w:val="nb-NO"/>
              </w:rPr>
              <w:t>1</w:t>
            </w:r>
            <w:r w:rsidRPr="008419FA">
              <w:rPr>
                <w:rFonts w:ascii="Times New Roman" w:hAnsi="Times New Roman" w:cs="Times New Roman"/>
                <w:sz w:val="28"/>
                <w:szCs w:val="28"/>
                <w:lang w:val="nb-NO"/>
              </w:rPr>
              <w:t xml:space="preserve"> + x</w:t>
            </w:r>
            <w:r w:rsidRPr="008419FA">
              <w:rPr>
                <w:rFonts w:ascii="Times New Roman" w:hAnsi="Times New Roman" w:cs="Times New Roman"/>
                <w:sz w:val="28"/>
                <w:szCs w:val="28"/>
                <w:vertAlign w:val="subscript"/>
                <w:lang w:val="nb-NO"/>
              </w:rPr>
              <w:t>2</w:t>
            </w:r>
            <w:r w:rsidRPr="008419FA">
              <w:rPr>
                <w:rFonts w:ascii="Times New Roman" w:hAnsi="Times New Roman" w:cs="Times New Roman"/>
                <w:sz w:val="28"/>
                <w:szCs w:val="28"/>
                <w:lang w:val="nb-NO"/>
              </w:rPr>
              <w:t xml:space="preserve"> =2(m – 3)  ; x</w:t>
            </w:r>
            <w:r w:rsidRPr="008419FA">
              <w:rPr>
                <w:rFonts w:ascii="Times New Roman" w:hAnsi="Times New Roman" w:cs="Times New Roman"/>
                <w:sz w:val="28"/>
                <w:szCs w:val="28"/>
                <w:vertAlign w:val="subscript"/>
                <w:lang w:val="nb-NO"/>
              </w:rPr>
              <w:t>1</w:t>
            </w:r>
            <w:r w:rsidRPr="008419FA">
              <w:rPr>
                <w:rFonts w:ascii="Times New Roman" w:hAnsi="Times New Roman" w:cs="Times New Roman"/>
                <w:sz w:val="28"/>
                <w:szCs w:val="28"/>
                <w:lang w:val="nb-NO"/>
              </w:rPr>
              <w:t>x</w:t>
            </w:r>
            <w:r w:rsidRPr="008419FA">
              <w:rPr>
                <w:rFonts w:ascii="Times New Roman" w:hAnsi="Times New Roman" w:cs="Times New Roman"/>
                <w:sz w:val="28"/>
                <w:szCs w:val="28"/>
                <w:vertAlign w:val="subscript"/>
                <w:lang w:val="nb-NO"/>
              </w:rPr>
              <w:t>2</w:t>
            </w:r>
            <w:r w:rsidRPr="008419FA">
              <w:rPr>
                <w:rFonts w:ascii="Times New Roman" w:hAnsi="Times New Roman" w:cs="Times New Roman"/>
                <w:sz w:val="28"/>
                <w:szCs w:val="28"/>
                <w:lang w:val="nb-NO"/>
              </w:rPr>
              <w:t xml:space="preserve"> = –1</w:t>
            </w:r>
          </w:p>
          <w:p w:rsidR="008419FA" w:rsidRPr="008419FA" w:rsidRDefault="008419FA" w:rsidP="008419FA">
            <w:pPr>
              <w:rPr>
                <w:rFonts w:ascii="Times New Roman" w:hAnsi="Times New Roman" w:cs="Times New Roman"/>
                <w:sz w:val="28"/>
                <w:szCs w:val="28"/>
                <w:lang w:val="es-ES"/>
              </w:rPr>
            </w:pPr>
            <w:r w:rsidRPr="008419FA">
              <w:rPr>
                <w:rFonts w:ascii="Times New Roman" w:hAnsi="Times New Roman" w:cs="Times New Roman"/>
                <w:sz w:val="28"/>
                <w:szCs w:val="28"/>
                <w:lang w:val="es-ES"/>
              </w:rPr>
              <w:t>Mà A=x</w:t>
            </w:r>
            <w:r w:rsidRPr="008419FA">
              <w:rPr>
                <w:rFonts w:ascii="Times New Roman" w:hAnsi="Times New Roman" w:cs="Times New Roman"/>
                <w:sz w:val="28"/>
                <w:szCs w:val="28"/>
                <w:vertAlign w:val="subscript"/>
                <w:lang w:val="es-ES"/>
              </w:rPr>
              <w:t>1</w:t>
            </w:r>
            <w:r w:rsidRPr="008419FA">
              <w:rPr>
                <w:rFonts w:ascii="Times New Roman" w:hAnsi="Times New Roman" w:cs="Times New Roman"/>
                <w:sz w:val="28"/>
                <w:szCs w:val="28"/>
                <w:vertAlign w:val="superscript"/>
                <w:lang w:val="es-ES"/>
              </w:rPr>
              <w:t>2</w:t>
            </w:r>
            <w:r w:rsidRPr="008419FA">
              <w:rPr>
                <w:rFonts w:ascii="Times New Roman" w:hAnsi="Times New Roman" w:cs="Times New Roman"/>
                <w:sz w:val="28"/>
                <w:szCs w:val="28"/>
                <w:lang w:val="es-ES"/>
              </w:rPr>
              <w:t xml:space="preserve"> – x</w:t>
            </w:r>
            <w:r w:rsidRPr="008419FA">
              <w:rPr>
                <w:rFonts w:ascii="Times New Roman" w:hAnsi="Times New Roman" w:cs="Times New Roman"/>
                <w:sz w:val="28"/>
                <w:szCs w:val="28"/>
                <w:vertAlign w:val="subscript"/>
                <w:lang w:val="es-ES"/>
              </w:rPr>
              <w:t>1</w:t>
            </w:r>
            <w:r w:rsidRPr="008419FA">
              <w:rPr>
                <w:rFonts w:ascii="Times New Roman" w:hAnsi="Times New Roman" w:cs="Times New Roman"/>
                <w:sz w:val="28"/>
                <w:szCs w:val="28"/>
                <w:lang w:val="es-ES"/>
              </w:rPr>
              <w:t>x</w:t>
            </w:r>
            <w:r w:rsidRPr="008419FA">
              <w:rPr>
                <w:rFonts w:ascii="Times New Roman" w:hAnsi="Times New Roman" w:cs="Times New Roman"/>
                <w:sz w:val="28"/>
                <w:szCs w:val="28"/>
                <w:vertAlign w:val="subscript"/>
                <w:lang w:val="es-ES"/>
              </w:rPr>
              <w:t>2</w:t>
            </w:r>
            <w:r w:rsidRPr="008419FA">
              <w:rPr>
                <w:rFonts w:ascii="Times New Roman" w:hAnsi="Times New Roman" w:cs="Times New Roman"/>
                <w:sz w:val="28"/>
                <w:szCs w:val="28"/>
                <w:lang w:val="es-ES"/>
              </w:rPr>
              <w:t xml:space="preserve"> + x</w:t>
            </w:r>
            <w:r w:rsidRPr="008419FA">
              <w:rPr>
                <w:rFonts w:ascii="Times New Roman" w:hAnsi="Times New Roman" w:cs="Times New Roman"/>
                <w:sz w:val="28"/>
                <w:szCs w:val="28"/>
                <w:vertAlign w:val="subscript"/>
                <w:lang w:val="es-ES"/>
              </w:rPr>
              <w:t>2</w:t>
            </w:r>
            <w:r w:rsidRPr="008419FA">
              <w:rPr>
                <w:rFonts w:ascii="Times New Roman" w:hAnsi="Times New Roman" w:cs="Times New Roman"/>
                <w:sz w:val="28"/>
                <w:szCs w:val="28"/>
                <w:vertAlign w:val="superscript"/>
                <w:lang w:val="es-ES"/>
              </w:rPr>
              <w:t>2</w:t>
            </w:r>
            <w:r w:rsidRPr="008419FA">
              <w:rPr>
                <w:rFonts w:ascii="Times New Roman" w:hAnsi="Times New Roman" w:cs="Times New Roman"/>
                <w:sz w:val="28"/>
                <w:szCs w:val="28"/>
                <w:lang w:val="es-ES"/>
              </w:rPr>
              <w:t xml:space="preserve">  = (x</w:t>
            </w:r>
            <w:r w:rsidRPr="008419FA">
              <w:rPr>
                <w:rFonts w:ascii="Times New Roman" w:hAnsi="Times New Roman" w:cs="Times New Roman"/>
                <w:sz w:val="28"/>
                <w:szCs w:val="28"/>
                <w:vertAlign w:val="subscript"/>
                <w:lang w:val="es-ES"/>
              </w:rPr>
              <w:t>1</w:t>
            </w:r>
            <w:r w:rsidRPr="008419FA">
              <w:rPr>
                <w:rFonts w:ascii="Times New Roman" w:hAnsi="Times New Roman" w:cs="Times New Roman"/>
                <w:sz w:val="28"/>
                <w:szCs w:val="28"/>
                <w:lang w:val="es-ES"/>
              </w:rPr>
              <w:t xml:space="preserve"> + x</w:t>
            </w:r>
            <w:r w:rsidRPr="008419FA">
              <w:rPr>
                <w:rFonts w:ascii="Times New Roman" w:hAnsi="Times New Roman" w:cs="Times New Roman"/>
                <w:sz w:val="28"/>
                <w:szCs w:val="28"/>
                <w:vertAlign w:val="subscript"/>
                <w:lang w:val="es-ES"/>
              </w:rPr>
              <w:t>2</w:t>
            </w:r>
            <w:r w:rsidRPr="008419FA">
              <w:rPr>
                <w:rFonts w:ascii="Times New Roman" w:hAnsi="Times New Roman" w:cs="Times New Roman"/>
                <w:sz w:val="28"/>
                <w:szCs w:val="28"/>
                <w:lang w:val="es-ES"/>
              </w:rPr>
              <w:t xml:space="preserve"> )</w:t>
            </w:r>
            <w:r w:rsidRPr="008419FA">
              <w:rPr>
                <w:rFonts w:ascii="Times New Roman" w:hAnsi="Times New Roman" w:cs="Times New Roman"/>
                <w:sz w:val="28"/>
                <w:szCs w:val="28"/>
                <w:vertAlign w:val="superscript"/>
                <w:lang w:val="es-ES"/>
              </w:rPr>
              <w:t>2</w:t>
            </w:r>
            <w:r w:rsidRPr="008419FA">
              <w:rPr>
                <w:rFonts w:ascii="Times New Roman" w:hAnsi="Times New Roman" w:cs="Times New Roman"/>
                <w:sz w:val="28"/>
                <w:szCs w:val="28"/>
                <w:lang w:val="es-ES"/>
              </w:rPr>
              <w:t xml:space="preserve"> – 3x</w:t>
            </w:r>
            <w:r w:rsidRPr="008419FA">
              <w:rPr>
                <w:rFonts w:ascii="Times New Roman" w:hAnsi="Times New Roman" w:cs="Times New Roman"/>
                <w:sz w:val="28"/>
                <w:szCs w:val="28"/>
                <w:vertAlign w:val="subscript"/>
                <w:lang w:val="es-ES"/>
              </w:rPr>
              <w:t>1</w:t>
            </w:r>
            <w:r w:rsidRPr="008419FA">
              <w:rPr>
                <w:rFonts w:ascii="Times New Roman" w:hAnsi="Times New Roman" w:cs="Times New Roman"/>
                <w:sz w:val="28"/>
                <w:szCs w:val="28"/>
                <w:lang w:val="es-ES"/>
              </w:rPr>
              <w:t>x</w:t>
            </w:r>
            <w:r w:rsidRPr="008419FA">
              <w:rPr>
                <w:rFonts w:ascii="Times New Roman" w:hAnsi="Times New Roman" w:cs="Times New Roman"/>
                <w:sz w:val="28"/>
                <w:szCs w:val="28"/>
                <w:vertAlign w:val="subscript"/>
                <w:lang w:val="es-ES"/>
              </w:rPr>
              <w:t>2</w:t>
            </w:r>
            <w:r w:rsidRPr="008419FA">
              <w:rPr>
                <w:rFonts w:ascii="Times New Roman" w:hAnsi="Times New Roman" w:cs="Times New Roman"/>
                <w:sz w:val="28"/>
                <w:szCs w:val="28"/>
                <w:lang w:val="es-ES"/>
              </w:rPr>
              <w:t xml:space="preserve">  = 4(m – 3)</w:t>
            </w:r>
            <w:r w:rsidRPr="008419FA">
              <w:rPr>
                <w:rFonts w:ascii="Times New Roman" w:hAnsi="Times New Roman" w:cs="Times New Roman"/>
                <w:sz w:val="28"/>
                <w:szCs w:val="28"/>
                <w:vertAlign w:val="superscript"/>
                <w:lang w:val="es-ES"/>
              </w:rPr>
              <w:t>2</w:t>
            </w:r>
            <w:r w:rsidRPr="008419FA">
              <w:rPr>
                <w:rFonts w:ascii="Times New Roman" w:hAnsi="Times New Roman" w:cs="Times New Roman"/>
                <w:sz w:val="28"/>
                <w:szCs w:val="28"/>
                <w:lang w:val="es-ES"/>
              </w:rPr>
              <w:t xml:space="preserve"> + 3 </w:t>
            </w:r>
            <w:r w:rsidRPr="008419FA">
              <w:rPr>
                <w:rFonts w:ascii="Times New Roman" w:hAnsi="Times New Roman" w:cs="Times New Roman"/>
                <w:position w:val="-4"/>
                <w:sz w:val="28"/>
                <w:szCs w:val="28"/>
                <w:lang w:val="nb-NO"/>
              </w:rPr>
              <w:object w:dxaOrig="200" w:dyaOrig="240">
                <v:shape id="_x0000_i2132" type="#_x0000_t75" style="width:9.75pt;height:12pt" o:ole="">
                  <v:imagedata r:id="rId2154" o:title=""/>
                </v:shape>
                <o:OLEObject Type="Embed" ProgID="Equation.3" ShapeID="_x0000_i2132" DrawAspect="Content" ObjectID="_1587385920" r:id="rId2155"/>
              </w:object>
            </w:r>
            <w:r w:rsidRPr="008419FA">
              <w:rPr>
                <w:rFonts w:ascii="Times New Roman" w:hAnsi="Times New Roman" w:cs="Times New Roman"/>
                <w:sz w:val="28"/>
                <w:szCs w:val="28"/>
                <w:lang w:val="es-ES"/>
              </w:rPr>
              <w:t xml:space="preserve"> 3</w:t>
            </w:r>
          </w:p>
          <w:p w:rsidR="008419FA" w:rsidRPr="008419FA" w:rsidRDefault="008419FA" w:rsidP="008419FA">
            <w:pPr>
              <w:rPr>
                <w:rFonts w:ascii="Times New Roman" w:hAnsi="Times New Roman" w:cs="Times New Roman"/>
                <w:sz w:val="28"/>
                <w:szCs w:val="28"/>
                <w:lang w:val="es-ES"/>
              </w:rPr>
            </w:pPr>
            <w:r w:rsidRPr="008419FA">
              <w:rPr>
                <w:rFonts w:ascii="Times New Roman" w:hAnsi="Times New Roman" w:cs="Times New Roman"/>
                <w:position w:val="-6"/>
                <w:sz w:val="28"/>
                <w:szCs w:val="28"/>
              </w:rPr>
              <w:object w:dxaOrig="320" w:dyaOrig="240">
                <v:shape id="_x0000_i2133" type="#_x0000_t75" style="width:15.75pt;height:12pt" o:ole="">
                  <v:imagedata r:id="rId2152" o:title=""/>
                </v:shape>
                <o:OLEObject Type="Embed" ProgID="Equation.DSMT4" ShapeID="_x0000_i2133" DrawAspect="Content" ObjectID="_1587385921" r:id="rId2156"/>
              </w:object>
            </w:r>
            <w:r w:rsidRPr="008419FA">
              <w:rPr>
                <w:rFonts w:ascii="Times New Roman" w:hAnsi="Times New Roman" w:cs="Times New Roman"/>
                <w:sz w:val="28"/>
                <w:szCs w:val="28"/>
                <w:lang w:val="es-ES"/>
              </w:rPr>
              <w:t xml:space="preserve"> GTNN của A = 3 </w:t>
            </w:r>
            <w:r w:rsidRPr="008419FA">
              <w:rPr>
                <w:rFonts w:ascii="Times New Roman" w:hAnsi="Times New Roman" w:cs="Times New Roman"/>
                <w:position w:val="-6"/>
                <w:sz w:val="28"/>
                <w:szCs w:val="28"/>
                <w:lang w:val="nb-NO"/>
              </w:rPr>
              <w:object w:dxaOrig="360" w:dyaOrig="240">
                <v:shape id="_x0000_i2134" type="#_x0000_t75" style="width:18pt;height:12pt" o:ole="">
                  <v:imagedata r:id="rId2157" o:title=""/>
                </v:shape>
                <o:OLEObject Type="Embed" ProgID="Equation.DSMT4" ShapeID="_x0000_i2134" DrawAspect="Content" ObjectID="_1587385922" r:id="rId2158"/>
              </w:object>
            </w:r>
            <w:r w:rsidRPr="008419FA">
              <w:rPr>
                <w:rFonts w:ascii="Times New Roman" w:hAnsi="Times New Roman" w:cs="Times New Roman"/>
                <w:sz w:val="28"/>
                <w:szCs w:val="28"/>
                <w:lang w:val="es-ES"/>
              </w:rPr>
              <w:t xml:space="preserve"> m = 3</w:t>
            </w:r>
          </w:p>
          <w:p w:rsidR="008419FA" w:rsidRPr="008419FA" w:rsidRDefault="008419FA" w:rsidP="008419FA">
            <w:pPr>
              <w:rPr>
                <w:rFonts w:ascii="Times New Roman" w:hAnsi="Times New Roman" w:cs="Times New Roman"/>
                <w:sz w:val="28"/>
                <w:szCs w:val="28"/>
                <w:lang w:val="es-ES"/>
              </w:rPr>
            </w:pPr>
            <w:r w:rsidRPr="008419FA">
              <w:rPr>
                <w:rFonts w:ascii="Times New Roman" w:hAnsi="Times New Roman" w:cs="Times New Roman"/>
                <w:sz w:val="28"/>
                <w:szCs w:val="28"/>
                <w:u w:val="single"/>
                <w:lang w:val="es-ES"/>
              </w:rPr>
              <w:t>Câu 4</w:t>
            </w:r>
            <w:r w:rsidRPr="008419FA">
              <w:rPr>
                <w:rFonts w:ascii="Times New Roman" w:hAnsi="Times New Roman" w:cs="Times New Roman"/>
                <w:sz w:val="28"/>
                <w:szCs w:val="28"/>
                <w:lang w:val="es-ES"/>
              </w:rPr>
              <w:t xml:space="preserve"> (3đ) </w:t>
            </w:r>
          </w:p>
          <w:p w:rsidR="008419FA" w:rsidRPr="008419FA" w:rsidRDefault="008419FA" w:rsidP="008419FA">
            <w:pPr>
              <w:ind w:left="300"/>
              <w:rPr>
                <w:rFonts w:ascii="Times New Roman" w:hAnsi="Times New Roman" w:cs="Times New Roman"/>
                <w:sz w:val="28"/>
                <w:szCs w:val="28"/>
                <w:lang w:val="nb-NO"/>
              </w:rPr>
            </w:pPr>
            <w:r w:rsidRPr="008419FA">
              <w:rPr>
                <w:rFonts w:ascii="Times New Roman" w:hAnsi="Times New Roman" w:cs="Times New Roman"/>
                <w:sz w:val="28"/>
                <w:szCs w:val="28"/>
                <w:lang w:val="nb-NO"/>
              </w:rPr>
              <w:t xml:space="preserve">Hướng dẫn </w:t>
            </w:r>
          </w:p>
          <w:p w:rsidR="008419FA" w:rsidRPr="008419FA" w:rsidRDefault="008419FA" w:rsidP="0022436A">
            <w:pPr>
              <w:numPr>
                <w:ilvl w:val="0"/>
                <w:numId w:val="46"/>
              </w:numPr>
              <w:rPr>
                <w:rFonts w:ascii="Times New Roman" w:hAnsi="Times New Roman" w:cs="Times New Roman"/>
                <w:sz w:val="28"/>
                <w:szCs w:val="28"/>
                <w:lang w:val="de-DE"/>
              </w:rPr>
            </w:pPr>
            <w:r w:rsidRPr="008419FA">
              <w:rPr>
                <w:rFonts w:ascii="Times New Roman" w:hAnsi="Times New Roman" w:cs="Times New Roman"/>
                <w:sz w:val="28"/>
                <w:szCs w:val="28"/>
                <w:lang w:val="de-DE"/>
              </w:rPr>
              <w:t xml:space="preserve">Có AB = DB; AC = DC; BC chung </w:t>
            </w:r>
            <w:r w:rsidRPr="008419FA">
              <w:rPr>
                <w:rFonts w:ascii="Times New Roman" w:hAnsi="Times New Roman" w:cs="Times New Roman"/>
                <w:position w:val="-6"/>
                <w:sz w:val="28"/>
                <w:szCs w:val="28"/>
              </w:rPr>
              <w:object w:dxaOrig="320" w:dyaOrig="240">
                <v:shape id="_x0000_i2135" type="#_x0000_t75" style="width:15.75pt;height:12pt" o:ole="">
                  <v:imagedata r:id="rId2152" o:title=""/>
                </v:shape>
                <o:OLEObject Type="Embed" ProgID="Equation.DSMT4" ShapeID="_x0000_i2135" DrawAspect="Content" ObjectID="_1587385923" r:id="rId2159"/>
              </w:object>
            </w:r>
            <w:r w:rsidRPr="008419FA">
              <w:rPr>
                <w:rFonts w:ascii="Times New Roman" w:hAnsi="Times New Roman" w:cs="Times New Roman"/>
                <w:sz w:val="28"/>
                <w:szCs w:val="28"/>
                <w:lang w:val="de-DE"/>
              </w:rPr>
              <w:t xml:space="preserve"> </w:t>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de-DE"/>
              </w:rPr>
              <w:t xml:space="preserve">ABC = </w:t>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de-DE"/>
              </w:rPr>
              <w:t>DBC (c-c-c)</w:t>
            </w:r>
          </w:p>
          <w:p w:rsidR="008419FA" w:rsidRPr="008419FA" w:rsidRDefault="008419FA" w:rsidP="0022436A">
            <w:pPr>
              <w:numPr>
                <w:ilvl w:val="0"/>
                <w:numId w:val="46"/>
              </w:numPr>
              <w:rPr>
                <w:rFonts w:ascii="Times New Roman" w:hAnsi="Times New Roman" w:cs="Times New Roman"/>
                <w:sz w:val="28"/>
                <w:szCs w:val="28"/>
                <w:lang w:val="de-DE"/>
              </w:rPr>
            </w:pPr>
            <w:r w:rsidRPr="008419FA">
              <w:rPr>
                <w:rFonts w:ascii="Times New Roman" w:hAnsi="Times New Roman" w:cs="Times New Roman"/>
                <w:noProof/>
                <w:sz w:val="28"/>
                <w:szCs w:val="28"/>
                <w:lang w:val="en-US"/>
              </w:rPr>
              <w:drawing>
                <wp:anchor distT="0" distB="0" distL="114300" distR="114300" simplePos="0" relativeHeight="251769856" behindDoc="0" locked="0" layoutInCell="1" allowOverlap="1" wp14:anchorId="54219CE5" wp14:editId="288CE8CA">
                  <wp:simplePos x="0" y="0"/>
                  <wp:positionH relativeFrom="column">
                    <wp:posOffset>3685540</wp:posOffset>
                  </wp:positionH>
                  <wp:positionV relativeFrom="paragraph">
                    <wp:posOffset>45085</wp:posOffset>
                  </wp:positionV>
                  <wp:extent cx="3172460" cy="2083435"/>
                  <wp:effectExtent l="0" t="0" r="0" b="0"/>
                  <wp:wrapNone/>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160">
                            <a:extLst>
                              <a:ext uri="{28A0092B-C50C-407E-A947-70E740481C1C}">
                                <a14:useLocalDpi xmlns:a14="http://schemas.microsoft.com/office/drawing/2010/main" val="0"/>
                              </a:ext>
                            </a:extLst>
                          </a:blip>
                          <a:srcRect/>
                          <a:stretch>
                            <a:fillRect/>
                          </a:stretch>
                        </pic:blipFill>
                        <pic:spPr bwMode="auto">
                          <a:xfrm>
                            <a:off x="0" y="0"/>
                            <a:ext cx="3172460" cy="2083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de-DE"/>
              </w:rPr>
              <w:t xml:space="preserve">ABC = </w:t>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de-DE"/>
              </w:rPr>
              <w:t xml:space="preserve">DBC </w:t>
            </w:r>
            <w:r w:rsidRPr="008419FA">
              <w:rPr>
                <w:rFonts w:ascii="Times New Roman" w:hAnsi="Times New Roman" w:cs="Times New Roman"/>
                <w:position w:val="-6"/>
                <w:sz w:val="28"/>
                <w:szCs w:val="28"/>
              </w:rPr>
              <w:object w:dxaOrig="320" w:dyaOrig="240">
                <v:shape id="_x0000_i2136" type="#_x0000_t75" style="width:15.75pt;height:12pt" o:ole="">
                  <v:imagedata r:id="rId2152" o:title=""/>
                </v:shape>
                <o:OLEObject Type="Embed" ProgID="Equation.DSMT4" ShapeID="_x0000_i2136" DrawAspect="Content" ObjectID="_1587385924" r:id="rId2161"/>
              </w:object>
            </w:r>
            <w:r w:rsidRPr="008419FA">
              <w:rPr>
                <w:rFonts w:ascii="Times New Roman" w:hAnsi="Times New Roman" w:cs="Times New Roman"/>
                <w:sz w:val="28"/>
                <w:szCs w:val="28"/>
                <w:lang w:val="de-DE"/>
              </w:rPr>
              <w:t xml:space="preserve"> góc BAC =BDC = 90</w:t>
            </w:r>
            <w:r w:rsidRPr="008419FA">
              <w:rPr>
                <w:rFonts w:ascii="Times New Roman" w:hAnsi="Times New Roman" w:cs="Times New Roman"/>
                <w:sz w:val="28"/>
                <w:szCs w:val="28"/>
                <w:vertAlign w:val="superscript"/>
                <w:lang w:val="de-DE"/>
              </w:rPr>
              <w:t>0</w:t>
            </w:r>
            <w:r w:rsidRPr="008419FA">
              <w:rPr>
                <w:rFonts w:ascii="Times New Roman" w:hAnsi="Times New Roman" w:cs="Times New Roman"/>
                <w:sz w:val="28"/>
                <w:szCs w:val="28"/>
                <w:lang w:val="de-DE"/>
              </w:rPr>
              <w:t xml:space="preserve">  </w:t>
            </w:r>
            <w:r w:rsidRPr="008419FA">
              <w:rPr>
                <w:rFonts w:ascii="Times New Roman" w:hAnsi="Times New Roman" w:cs="Times New Roman"/>
                <w:position w:val="-6"/>
                <w:sz w:val="28"/>
                <w:szCs w:val="28"/>
              </w:rPr>
              <w:object w:dxaOrig="320" w:dyaOrig="240">
                <v:shape id="_x0000_i2137" type="#_x0000_t75" style="width:15.75pt;height:12pt" o:ole="">
                  <v:imagedata r:id="rId2152" o:title=""/>
                </v:shape>
                <o:OLEObject Type="Embed" ProgID="Equation.DSMT4" ShapeID="_x0000_i2137" DrawAspect="Content" ObjectID="_1587385925" r:id="rId2162"/>
              </w:object>
            </w:r>
            <w:r w:rsidRPr="008419FA">
              <w:rPr>
                <w:rFonts w:ascii="Times New Roman" w:hAnsi="Times New Roman" w:cs="Times New Roman"/>
                <w:sz w:val="28"/>
                <w:szCs w:val="28"/>
                <w:lang w:val="de-DE"/>
              </w:rPr>
              <w:t>ABDC là tứ giác nội tiếp</w:t>
            </w:r>
          </w:p>
          <w:p w:rsidR="008419FA" w:rsidRPr="008419FA" w:rsidRDefault="008419FA" w:rsidP="0022436A">
            <w:pPr>
              <w:numPr>
                <w:ilvl w:val="0"/>
                <w:numId w:val="46"/>
              </w:numPr>
              <w:rPr>
                <w:rFonts w:ascii="Times New Roman" w:hAnsi="Times New Roman" w:cs="Times New Roman"/>
                <w:sz w:val="28"/>
                <w:szCs w:val="28"/>
                <w:lang w:val="de-DE"/>
              </w:rPr>
            </w:pPr>
            <w:r w:rsidRPr="008419FA">
              <w:rPr>
                <w:rFonts w:ascii="Times New Roman" w:hAnsi="Times New Roman" w:cs="Times New Roman"/>
                <w:sz w:val="28"/>
                <w:szCs w:val="28"/>
                <w:lang w:val="de-DE"/>
              </w:rPr>
              <w:t>Có gócA</w:t>
            </w:r>
            <w:r w:rsidRPr="008419FA">
              <w:rPr>
                <w:rFonts w:ascii="Times New Roman" w:hAnsi="Times New Roman" w:cs="Times New Roman"/>
                <w:sz w:val="28"/>
                <w:szCs w:val="28"/>
                <w:vertAlign w:val="subscript"/>
                <w:lang w:val="de-DE"/>
              </w:rPr>
              <w:t>1</w:t>
            </w:r>
            <w:r w:rsidRPr="008419FA">
              <w:rPr>
                <w:rFonts w:ascii="Times New Roman" w:hAnsi="Times New Roman" w:cs="Times New Roman"/>
                <w:sz w:val="28"/>
                <w:szCs w:val="28"/>
                <w:lang w:val="de-DE"/>
              </w:rPr>
              <w:t xml:space="preserve"> = gócM</w:t>
            </w:r>
            <w:r w:rsidRPr="008419FA">
              <w:rPr>
                <w:rFonts w:ascii="Times New Roman" w:hAnsi="Times New Roman" w:cs="Times New Roman"/>
                <w:sz w:val="28"/>
                <w:szCs w:val="28"/>
                <w:vertAlign w:val="subscript"/>
                <w:lang w:val="de-DE"/>
              </w:rPr>
              <w:t>1</w:t>
            </w:r>
            <w:r w:rsidRPr="008419FA">
              <w:rPr>
                <w:rFonts w:ascii="Times New Roman" w:hAnsi="Times New Roman" w:cs="Times New Roman"/>
                <w:sz w:val="28"/>
                <w:szCs w:val="28"/>
                <w:lang w:val="de-DE"/>
              </w:rPr>
              <w:t xml:space="preserve"> ( </w:t>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de-DE"/>
              </w:rPr>
              <w:t>ABM cân tại B)</w:t>
            </w:r>
          </w:p>
          <w:p w:rsidR="008419FA" w:rsidRPr="008419FA" w:rsidRDefault="008419FA" w:rsidP="008419FA">
            <w:pPr>
              <w:ind w:left="300"/>
              <w:rPr>
                <w:rFonts w:ascii="Times New Roman" w:hAnsi="Times New Roman" w:cs="Times New Roman"/>
                <w:sz w:val="28"/>
                <w:szCs w:val="28"/>
                <w:lang w:val="de-DE"/>
              </w:rPr>
            </w:pPr>
            <w:r w:rsidRPr="008419FA">
              <w:rPr>
                <w:rFonts w:ascii="Times New Roman" w:hAnsi="Times New Roman" w:cs="Times New Roman"/>
                <w:sz w:val="28"/>
                <w:szCs w:val="28"/>
                <w:lang w:val="de-DE"/>
              </w:rPr>
              <w:t xml:space="preserve">           gócA</w:t>
            </w:r>
            <w:r w:rsidRPr="008419FA">
              <w:rPr>
                <w:rFonts w:ascii="Times New Roman" w:hAnsi="Times New Roman" w:cs="Times New Roman"/>
                <w:sz w:val="28"/>
                <w:szCs w:val="28"/>
                <w:vertAlign w:val="subscript"/>
                <w:lang w:val="de-DE"/>
              </w:rPr>
              <w:t>4</w:t>
            </w:r>
            <w:r w:rsidRPr="008419FA">
              <w:rPr>
                <w:rFonts w:ascii="Times New Roman" w:hAnsi="Times New Roman" w:cs="Times New Roman"/>
                <w:sz w:val="28"/>
                <w:szCs w:val="28"/>
                <w:lang w:val="de-DE"/>
              </w:rPr>
              <w:t xml:space="preserve"> = gócN</w:t>
            </w:r>
            <w:r w:rsidRPr="008419FA">
              <w:rPr>
                <w:rFonts w:ascii="Times New Roman" w:hAnsi="Times New Roman" w:cs="Times New Roman"/>
                <w:sz w:val="28"/>
                <w:szCs w:val="28"/>
                <w:vertAlign w:val="subscript"/>
                <w:lang w:val="de-DE"/>
              </w:rPr>
              <w:t>2</w:t>
            </w:r>
            <w:r w:rsidRPr="008419FA">
              <w:rPr>
                <w:rFonts w:ascii="Times New Roman" w:hAnsi="Times New Roman" w:cs="Times New Roman"/>
                <w:sz w:val="28"/>
                <w:szCs w:val="28"/>
                <w:lang w:val="de-DE"/>
              </w:rPr>
              <w:t xml:space="preserve"> ( </w:t>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de-DE"/>
              </w:rPr>
              <w:t>ACN cân tại C)</w:t>
            </w:r>
          </w:p>
          <w:p w:rsidR="008419FA" w:rsidRPr="008419FA" w:rsidRDefault="008419FA" w:rsidP="008419FA">
            <w:pPr>
              <w:rPr>
                <w:rFonts w:ascii="Times New Roman" w:hAnsi="Times New Roman" w:cs="Times New Roman"/>
                <w:sz w:val="28"/>
                <w:szCs w:val="28"/>
                <w:lang w:val="de-DE"/>
              </w:rPr>
            </w:pPr>
            <w:r w:rsidRPr="008419FA">
              <w:rPr>
                <w:rFonts w:ascii="Times New Roman" w:hAnsi="Times New Roman" w:cs="Times New Roman"/>
                <w:sz w:val="28"/>
                <w:szCs w:val="28"/>
                <w:lang w:val="de-DE"/>
              </w:rPr>
              <w:t xml:space="preserve">               gócA</w:t>
            </w:r>
            <w:r w:rsidRPr="008419FA">
              <w:rPr>
                <w:rFonts w:ascii="Times New Roman" w:hAnsi="Times New Roman" w:cs="Times New Roman"/>
                <w:sz w:val="28"/>
                <w:szCs w:val="28"/>
                <w:vertAlign w:val="subscript"/>
                <w:lang w:val="de-DE"/>
              </w:rPr>
              <w:t>1</w:t>
            </w:r>
            <w:r w:rsidRPr="008419FA">
              <w:rPr>
                <w:rFonts w:ascii="Times New Roman" w:hAnsi="Times New Roman" w:cs="Times New Roman"/>
                <w:sz w:val="28"/>
                <w:szCs w:val="28"/>
                <w:lang w:val="de-DE"/>
              </w:rPr>
              <w:t xml:space="preserve"> = gócA</w:t>
            </w:r>
            <w:r w:rsidRPr="008419FA">
              <w:rPr>
                <w:rFonts w:ascii="Times New Roman" w:hAnsi="Times New Roman" w:cs="Times New Roman"/>
                <w:sz w:val="28"/>
                <w:szCs w:val="28"/>
                <w:vertAlign w:val="subscript"/>
                <w:lang w:val="de-DE"/>
              </w:rPr>
              <w:t>4</w:t>
            </w:r>
            <w:r w:rsidRPr="008419FA">
              <w:rPr>
                <w:rFonts w:ascii="Times New Roman" w:hAnsi="Times New Roman" w:cs="Times New Roman"/>
                <w:sz w:val="28"/>
                <w:szCs w:val="28"/>
                <w:lang w:val="de-DE"/>
              </w:rPr>
              <w:t xml:space="preserve"> ( cùng phụ A</w:t>
            </w:r>
            <w:r w:rsidRPr="008419FA">
              <w:rPr>
                <w:rFonts w:ascii="Times New Roman" w:hAnsi="Times New Roman" w:cs="Times New Roman"/>
                <w:sz w:val="28"/>
                <w:szCs w:val="28"/>
                <w:vertAlign w:val="subscript"/>
                <w:lang w:val="de-DE"/>
              </w:rPr>
              <w:t xml:space="preserve">2;3      </w:t>
            </w:r>
            <w:r w:rsidRPr="008419FA">
              <w:rPr>
                <w:rFonts w:ascii="Times New Roman" w:hAnsi="Times New Roman" w:cs="Times New Roman"/>
                <w:sz w:val="28"/>
                <w:szCs w:val="28"/>
                <w:lang w:val="de-DE"/>
              </w:rPr>
              <w:t>)</w:t>
            </w:r>
          </w:p>
          <w:p w:rsidR="008419FA" w:rsidRPr="008419FA" w:rsidRDefault="008419FA" w:rsidP="0022436A">
            <w:pPr>
              <w:numPr>
                <w:ilvl w:val="1"/>
                <w:numId w:val="45"/>
              </w:numPr>
              <w:rPr>
                <w:rFonts w:ascii="Times New Roman" w:hAnsi="Times New Roman" w:cs="Times New Roman"/>
                <w:sz w:val="28"/>
                <w:szCs w:val="28"/>
                <w:lang w:val="nb-NO"/>
              </w:rPr>
            </w:pPr>
            <w:r w:rsidRPr="008419FA">
              <w:rPr>
                <w:rFonts w:ascii="Times New Roman" w:hAnsi="Times New Roman" w:cs="Times New Roman"/>
                <w:sz w:val="28"/>
                <w:szCs w:val="28"/>
                <w:lang w:val="nb-NO"/>
              </w:rPr>
              <w:t>gócA</w:t>
            </w:r>
            <w:r w:rsidRPr="008419FA">
              <w:rPr>
                <w:rFonts w:ascii="Times New Roman" w:hAnsi="Times New Roman" w:cs="Times New Roman"/>
                <w:sz w:val="28"/>
                <w:szCs w:val="28"/>
                <w:vertAlign w:val="subscript"/>
                <w:lang w:val="nb-NO"/>
              </w:rPr>
              <w:t xml:space="preserve">1 </w:t>
            </w:r>
            <w:r w:rsidRPr="008419FA">
              <w:rPr>
                <w:rFonts w:ascii="Times New Roman" w:hAnsi="Times New Roman" w:cs="Times New Roman"/>
                <w:sz w:val="28"/>
                <w:szCs w:val="28"/>
                <w:lang w:val="nb-NO"/>
              </w:rPr>
              <w:t>= gócM</w:t>
            </w:r>
            <w:r w:rsidRPr="008419FA">
              <w:rPr>
                <w:rFonts w:ascii="Times New Roman" w:hAnsi="Times New Roman" w:cs="Times New Roman"/>
                <w:sz w:val="28"/>
                <w:szCs w:val="28"/>
                <w:vertAlign w:val="subscript"/>
                <w:lang w:val="nb-NO"/>
              </w:rPr>
              <w:t xml:space="preserve">1 </w:t>
            </w:r>
            <w:r w:rsidRPr="008419FA">
              <w:rPr>
                <w:rFonts w:ascii="Times New Roman" w:hAnsi="Times New Roman" w:cs="Times New Roman"/>
                <w:sz w:val="28"/>
                <w:szCs w:val="28"/>
                <w:lang w:val="nb-NO"/>
              </w:rPr>
              <w:t>=gócA</w:t>
            </w:r>
            <w:r w:rsidRPr="008419FA">
              <w:rPr>
                <w:rFonts w:ascii="Times New Roman" w:hAnsi="Times New Roman" w:cs="Times New Roman"/>
                <w:sz w:val="28"/>
                <w:szCs w:val="28"/>
                <w:vertAlign w:val="subscript"/>
                <w:lang w:val="nb-NO"/>
              </w:rPr>
              <w:t>4</w:t>
            </w:r>
            <w:r w:rsidRPr="008419FA">
              <w:rPr>
                <w:rFonts w:ascii="Times New Roman" w:hAnsi="Times New Roman" w:cs="Times New Roman"/>
                <w:sz w:val="28"/>
                <w:szCs w:val="28"/>
                <w:lang w:val="nb-NO"/>
              </w:rPr>
              <w:t>= gócN</w:t>
            </w:r>
            <w:r w:rsidRPr="008419FA">
              <w:rPr>
                <w:rFonts w:ascii="Times New Roman" w:hAnsi="Times New Roman" w:cs="Times New Roman"/>
                <w:sz w:val="28"/>
                <w:szCs w:val="28"/>
                <w:vertAlign w:val="subscript"/>
                <w:lang w:val="nb-NO"/>
              </w:rPr>
              <w:t>2</w:t>
            </w:r>
            <w:r w:rsidRPr="008419FA">
              <w:rPr>
                <w:rFonts w:ascii="Times New Roman" w:hAnsi="Times New Roman" w:cs="Times New Roman"/>
                <w:sz w:val="28"/>
                <w:szCs w:val="28"/>
                <w:lang w:val="nb-NO"/>
              </w:rPr>
              <w:t xml:space="preserve"> </w:t>
            </w:r>
          </w:p>
          <w:p w:rsidR="008419FA" w:rsidRPr="008419FA" w:rsidRDefault="008419FA" w:rsidP="008419FA">
            <w:pPr>
              <w:ind w:left="1020"/>
              <w:rPr>
                <w:rFonts w:ascii="Times New Roman" w:hAnsi="Times New Roman" w:cs="Times New Roman"/>
                <w:sz w:val="28"/>
                <w:szCs w:val="28"/>
                <w:lang w:val="nb-NO"/>
              </w:rPr>
            </w:pPr>
            <w:r w:rsidRPr="008419FA">
              <w:rPr>
                <w:rFonts w:ascii="Times New Roman" w:hAnsi="Times New Roman" w:cs="Times New Roman"/>
                <w:sz w:val="28"/>
                <w:szCs w:val="28"/>
                <w:lang w:val="nb-NO"/>
              </w:rPr>
              <w:t>gócA</w:t>
            </w:r>
            <w:r w:rsidRPr="008419FA">
              <w:rPr>
                <w:rFonts w:ascii="Times New Roman" w:hAnsi="Times New Roman" w:cs="Times New Roman"/>
                <w:sz w:val="28"/>
                <w:szCs w:val="28"/>
                <w:vertAlign w:val="subscript"/>
                <w:lang w:val="nb-NO"/>
              </w:rPr>
              <w:t>2</w:t>
            </w:r>
            <w:r w:rsidRPr="008419FA">
              <w:rPr>
                <w:rFonts w:ascii="Times New Roman" w:hAnsi="Times New Roman" w:cs="Times New Roman"/>
                <w:sz w:val="28"/>
                <w:szCs w:val="28"/>
                <w:lang w:val="nb-NO"/>
              </w:rPr>
              <w:t xml:space="preserve"> = gócN</w:t>
            </w:r>
            <w:r w:rsidRPr="008419FA">
              <w:rPr>
                <w:rFonts w:ascii="Times New Roman" w:hAnsi="Times New Roman" w:cs="Times New Roman"/>
                <w:sz w:val="28"/>
                <w:szCs w:val="28"/>
                <w:vertAlign w:val="subscript"/>
                <w:lang w:val="nb-NO"/>
              </w:rPr>
              <w:t>1</w:t>
            </w:r>
            <w:r w:rsidRPr="008419FA">
              <w:rPr>
                <w:rFonts w:ascii="Times New Roman" w:hAnsi="Times New Roman" w:cs="Times New Roman"/>
                <w:sz w:val="28"/>
                <w:szCs w:val="28"/>
                <w:lang w:val="nb-NO"/>
              </w:rPr>
              <w:t xml:space="preserve"> ( cùng chắn cung AD của (C) )</w:t>
            </w:r>
          </w:p>
          <w:p w:rsidR="008419FA" w:rsidRPr="008419FA" w:rsidRDefault="008419FA" w:rsidP="008419FA">
            <w:pPr>
              <w:rPr>
                <w:rFonts w:ascii="Times New Roman" w:hAnsi="Times New Roman" w:cs="Times New Roman"/>
                <w:sz w:val="28"/>
                <w:szCs w:val="28"/>
                <w:lang w:val="it-IT"/>
              </w:rPr>
            </w:pPr>
            <w:r w:rsidRPr="008419FA">
              <w:rPr>
                <w:rFonts w:ascii="Times New Roman" w:hAnsi="Times New Roman" w:cs="Times New Roman"/>
                <w:sz w:val="28"/>
                <w:szCs w:val="28"/>
                <w:lang w:val="it-IT"/>
              </w:rPr>
              <w:t>Lại có A</w:t>
            </w:r>
            <w:r w:rsidRPr="008419FA">
              <w:rPr>
                <w:rFonts w:ascii="Times New Roman" w:hAnsi="Times New Roman" w:cs="Times New Roman"/>
                <w:sz w:val="28"/>
                <w:szCs w:val="28"/>
                <w:vertAlign w:val="subscript"/>
                <w:lang w:val="it-IT"/>
              </w:rPr>
              <w:t>1</w:t>
            </w:r>
            <w:r w:rsidRPr="008419FA">
              <w:rPr>
                <w:rFonts w:ascii="Times New Roman" w:hAnsi="Times New Roman" w:cs="Times New Roman"/>
                <w:sz w:val="28"/>
                <w:szCs w:val="28"/>
                <w:lang w:val="it-IT"/>
              </w:rPr>
              <w:t>+A</w:t>
            </w:r>
            <w:r w:rsidRPr="008419FA">
              <w:rPr>
                <w:rFonts w:ascii="Times New Roman" w:hAnsi="Times New Roman" w:cs="Times New Roman"/>
                <w:sz w:val="28"/>
                <w:szCs w:val="28"/>
                <w:vertAlign w:val="subscript"/>
                <w:lang w:val="it-IT"/>
              </w:rPr>
              <w:t xml:space="preserve">2 </w:t>
            </w:r>
            <w:r w:rsidRPr="008419FA">
              <w:rPr>
                <w:rFonts w:ascii="Times New Roman" w:hAnsi="Times New Roman" w:cs="Times New Roman"/>
                <w:sz w:val="28"/>
                <w:szCs w:val="28"/>
                <w:lang w:val="it-IT"/>
              </w:rPr>
              <w:t>+ A</w:t>
            </w:r>
            <w:r w:rsidRPr="008419FA">
              <w:rPr>
                <w:rFonts w:ascii="Times New Roman" w:hAnsi="Times New Roman" w:cs="Times New Roman"/>
                <w:sz w:val="28"/>
                <w:szCs w:val="28"/>
                <w:vertAlign w:val="subscript"/>
                <w:lang w:val="it-IT"/>
              </w:rPr>
              <w:t xml:space="preserve">3 </w:t>
            </w:r>
            <w:r w:rsidRPr="008419FA">
              <w:rPr>
                <w:rFonts w:ascii="Times New Roman" w:hAnsi="Times New Roman" w:cs="Times New Roman"/>
                <w:sz w:val="28"/>
                <w:szCs w:val="28"/>
                <w:lang w:val="it-IT"/>
              </w:rPr>
              <w:t>= 90</w:t>
            </w:r>
            <w:r w:rsidRPr="008419FA">
              <w:rPr>
                <w:rFonts w:ascii="Times New Roman" w:hAnsi="Times New Roman" w:cs="Times New Roman"/>
                <w:sz w:val="28"/>
                <w:szCs w:val="28"/>
                <w:vertAlign w:val="superscript"/>
                <w:lang w:val="it-IT"/>
              </w:rPr>
              <w:t>0</w:t>
            </w:r>
            <w:r w:rsidRPr="008419FA">
              <w:rPr>
                <w:rFonts w:ascii="Times New Roman" w:hAnsi="Times New Roman" w:cs="Times New Roman"/>
                <w:sz w:val="28"/>
                <w:szCs w:val="28"/>
                <w:lang w:val="it-IT"/>
              </w:rPr>
              <w:t xml:space="preserve"> =&gt; M</w:t>
            </w:r>
            <w:r w:rsidRPr="008419FA">
              <w:rPr>
                <w:rFonts w:ascii="Times New Roman" w:hAnsi="Times New Roman" w:cs="Times New Roman"/>
                <w:sz w:val="28"/>
                <w:szCs w:val="28"/>
                <w:vertAlign w:val="subscript"/>
                <w:lang w:val="it-IT"/>
              </w:rPr>
              <w:t xml:space="preserve">1 </w:t>
            </w:r>
            <w:r w:rsidRPr="008419FA">
              <w:rPr>
                <w:rFonts w:ascii="Times New Roman" w:hAnsi="Times New Roman" w:cs="Times New Roman"/>
                <w:sz w:val="28"/>
                <w:szCs w:val="28"/>
                <w:lang w:val="it-IT"/>
              </w:rPr>
              <w:t>+ N</w:t>
            </w:r>
            <w:r w:rsidRPr="008419FA">
              <w:rPr>
                <w:rFonts w:ascii="Times New Roman" w:hAnsi="Times New Roman" w:cs="Times New Roman"/>
                <w:sz w:val="28"/>
                <w:szCs w:val="28"/>
                <w:vertAlign w:val="subscript"/>
                <w:lang w:val="it-IT"/>
              </w:rPr>
              <w:t xml:space="preserve">1 </w:t>
            </w:r>
            <w:r w:rsidRPr="008419FA">
              <w:rPr>
                <w:rFonts w:ascii="Times New Roman" w:hAnsi="Times New Roman" w:cs="Times New Roman"/>
                <w:sz w:val="28"/>
                <w:szCs w:val="28"/>
                <w:lang w:val="it-IT"/>
              </w:rPr>
              <w:t>+ A</w:t>
            </w:r>
            <w:r w:rsidRPr="008419FA">
              <w:rPr>
                <w:rFonts w:ascii="Times New Roman" w:hAnsi="Times New Roman" w:cs="Times New Roman"/>
                <w:sz w:val="28"/>
                <w:szCs w:val="28"/>
                <w:vertAlign w:val="subscript"/>
                <w:lang w:val="it-IT"/>
              </w:rPr>
              <w:t>3</w:t>
            </w:r>
            <w:r w:rsidRPr="008419FA">
              <w:rPr>
                <w:rFonts w:ascii="Times New Roman" w:hAnsi="Times New Roman" w:cs="Times New Roman"/>
                <w:sz w:val="28"/>
                <w:szCs w:val="28"/>
                <w:lang w:val="it-IT"/>
              </w:rPr>
              <w:t xml:space="preserve"> = 90</w:t>
            </w:r>
            <w:r w:rsidRPr="008419FA">
              <w:rPr>
                <w:rFonts w:ascii="Times New Roman" w:hAnsi="Times New Roman" w:cs="Times New Roman"/>
                <w:sz w:val="28"/>
                <w:szCs w:val="28"/>
                <w:vertAlign w:val="superscript"/>
                <w:lang w:val="it-IT"/>
              </w:rPr>
              <w:t>0</w:t>
            </w:r>
            <w:r w:rsidRPr="008419FA">
              <w:rPr>
                <w:rFonts w:ascii="Times New Roman" w:hAnsi="Times New Roman" w:cs="Times New Roman"/>
                <w:sz w:val="28"/>
                <w:szCs w:val="28"/>
                <w:lang w:val="it-IT"/>
              </w:rPr>
              <w:t xml:space="preserve">  </w:t>
            </w:r>
          </w:p>
          <w:p w:rsidR="008419FA" w:rsidRPr="008419FA" w:rsidRDefault="008419FA" w:rsidP="008419FA">
            <w:pPr>
              <w:rPr>
                <w:rFonts w:ascii="Times New Roman" w:hAnsi="Times New Roman" w:cs="Times New Roman"/>
                <w:sz w:val="28"/>
                <w:szCs w:val="28"/>
                <w:lang w:val="it-IT"/>
              </w:rPr>
            </w:pPr>
            <w:r w:rsidRPr="008419FA">
              <w:rPr>
                <w:rFonts w:ascii="Times New Roman" w:hAnsi="Times New Roman" w:cs="Times New Roman"/>
                <w:sz w:val="28"/>
                <w:szCs w:val="28"/>
                <w:lang w:val="it-IT"/>
              </w:rPr>
              <w:t xml:space="preserve">Mà </w:t>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it-IT"/>
              </w:rPr>
              <w:t>AMN vuông tại A =&gt; M</w:t>
            </w:r>
            <w:r w:rsidRPr="008419FA">
              <w:rPr>
                <w:rFonts w:ascii="Times New Roman" w:hAnsi="Times New Roman" w:cs="Times New Roman"/>
                <w:sz w:val="28"/>
                <w:szCs w:val="28"/>
                <w:vertAlign w:val="subscript"/>
                <w:lang w:val="it-IT"/>
              </w:rPr>
              <w:t xml:space="preserve">1 </w:t>
            </w:r>
            <w:r w:rsidRPr="008419FA">
              <w:rPr>
                <w:rFonts w:ascii="Times New Roman" w:hAnsi="Times New Roman" w:cs="Times New Roman"/>
                <w:sz w:val="28"/>
                <w:szCs w:val="28"/>
                <w:lang w:val="it-IT"/>
              </w:rPr>
              <w:t>+ N</w:t>
            </w:r>
            <w:r w:rsidRPr="008419FA">
              <w:rPr>
                <w:rFonts w:ascii="Times New Roman" w:hAnsi="Times New Roman" w:cs="Times New Roman"/>
                <w:sz w:val="28"/>
                <w:szCs w:val="28"/>
                <w:vertAlign w:val="subscript"/>
                <w:lang w:val="it-IT"/>
              </w:rPr>
              <w:t xml:space="preserve">1 </w:t>
            </w:r>
            <w:r w:rsidRPr="008419FA">
              <w:rPr>
                <w:rFonts w:ascii="Times New Roman" w:hAnsi="Times New Roman" w:cs="Times New Roman"/>
                <w:sz w:val="28"/>
                <w:szCs w:val="28"/>
                <w:lang w:val="it-IT"/>
              </w:rPr>
              <w:t>+ M</w:t>
            </w:r>
            <w:r w:rsidRPr="008419FA">
              <w:rPr>
                <w:rFonts w:ascii="Times New Roman" w:hAnsi="Times New Roman" w:cs="Times New Roman"/>
                <w:sz w:val="28"/>
                <w:szCs w:val="28"/>
                <w:vertAlign w:val="subscript"/>
                <w:lang w:val="it-IT"/>
              </w:rPr>
              <w:t>2</w:t>
            </w:r>
            <w:r w:rsidRPr="008419FA">
              <w:rPr>
                <w:rFonts w:ascii="Times New Roman" w:hAnsi="Times New Roman" w:cs="Times New Roman"/>
                <w:sz w:val="28"/>
                <w:szCs w:val="28"/>
                <w:lang w:val="it-IT"/>
              </w:rPr>
              <w:t xml:space="preserve"> = 90</w:t>
            </w:r>
            <w:r w:rsidRPr="008419FA">
              <w:rPr>
                <w:rFonts w:ascii="Times New Roman" w:hAnsi="Times New Roman" w:cs="Times New Roman"/>
                <w:sz w:val="28"/>
                <w:szCs w:val="28"/>
                <w:vertAlign w:val="superscript"/>
                <w:lang w:val="it-IT"/>
              </w:rPr>
              <w:t>0</w:t>
            </w:r>
            <w:r w:rsidRPr="008419FA">
              <w:rPr>
                <w:rFonts w:ascii="Times New Roman" w:hAnsi="Times New Roman" w:cs="Times New Roman"/>
                <w:sz w:val="28"/>
                <w:szCs w:val="28"/>
                <w:lang w:val="it-IT"/>
              </w:rPr>
              <w:t xml:space="preserve">  </w:t>
            </w:r>
          </w:p>
          <w:p w:rsidR="008419FA" w:rsidRPr="008419FA" w:rsidRDefault="008419FA" w:rsidP="008419FA">
            <w:pPr>
              <w:rPr>
                <w:rFonts w:ascii="Times New Roman" w:hAnsi="Times New Roman" w:cs="Times New Roman"/>
                <w:sz w:val="28"/>
                <w:szCs w:val="28"/>
                <w:lang w:val="it-IT"/>
              </w:rPr>
            </w:pPr>
            <w:r w:rsidRPr="008419FA">
              <w:rPr>
                <w:rFonts w:ascii="Times New Roman" w:hAnsi="Times New Roman" w:cs="Times New Roman"/>
                <w:sz w:val="28"/>
                <w:szCs w:val="28"/>
                <w:lang w:val="it-IT"/>
              </w:rPr>
              <w:t xml:space="preserve">                                               =&gt; A</w:t>
            </w:r>
            <w:r w:rsidRPr="008419FA">
              <w:rPr>
                <w:rFonts w:ascii="Times New Roman" w:hAnsi="Times New Roman" w:cs="Times New Roman"/>
                <w:sz w:val="28"/>
                <w:szCs w:val="28"/>
                <w:vertAlign w:val="subscript"/>
                <w:lang w:val="it-IT"/>
              </w:rPr>
              <w:t xml:space="preserve">3 </w:t>
            </w:r>
            <w:r w:rsidRPr="008419FA">
              <w:rPr>
                <w:rFonts w:ascii="Times New Roman" w:hAnsi="Times New Roman" w:cs="Times New Roman"/>
                <w:sz w:val="28"/>
                <w:szCs w:val="28"/>
                <w:lang w:val="it-IT"/>
              </w:rPr>
              <w:t>= M</w:t>
            </w:r>
            <w:r w:rsidRPr="008419FA">
              <w:rPr>
                <w:rFonts w:ascii="Times New Roman" w:hAnsi="Times New Roman" w:cs="Times New Roman"/>
                <w:sz w:val="28"/>
                <w:szCs w:val="28"/>
                <w:vertAlign w:val="subscript"/>
                <w:lang w:val="it-IT"/>
              </w:rPr>
              <w:t>2</w:t>
            </w:r>
            <w:r w:rsidRPr="008419FA">
              <w:rPr>
                <w:rFonts w:ascii="Times New Roman" w:hAnsi="Times New Roman" w:cs="Times New Roman"/>
                <w:sz w:val="28"/>
                <w:szCs w:val="28"/>
                <w:lang w:val="it-IT"/>
              </w:rPr>
              <w:t xml:space="preserve">  =&gt; A</w:t>
            </w:r>
            <w:r w:rsidRPr="008419FA">
              <w:rPr>
                <w:rFonts w:ascii="Times New Roman" w:hAnsi="Times New Roman" w:cs="Times New Roman"/>
                <w:sz w:val="28"/>
                <w:szCs w:val="28"/>
                <w:vertAlign w:val="subscript"/>
                <w:lang w:val="it-IT"/>
              </w:rPr>
              <w:t>3</w:t>
            </w:r>
            <w:r w:rsidRPr="008419FA">
              <w:rPr>
                <w:rFonts w:ascii="Times New Roman" w:hAnsi="Times New Roman" w:cs="Times New Roman"/>
                <w:sz w:val="28"/>
                <w:szCs w:val="28"/>
                <w:lang w:val="it-IT"/>
              </w:rPr>
              <w:t xml:space="preserve"> = D</w:t>
            </w:r>
            <w:r w:rsidRPr="008419FA">
              <w:rPr>
                <w:rFonts w:ascii="Times New Roman" w:hAnsi="Times New Roman" w:cs="Times New Roman"/>
                <w:sz w:val="28"/>
                <w:szCs w:val="28"/>
                <w:vertAlign w:val="subscript"/>
                <w:lang w:val="it-IT"/>
              </w:rPr>
              <w:t>1</w:t>
            </w:r>
            <w:r w:rsidRPr="008419FA">
              <w:rPr>
                <w:rFonts w:ascii="Times New Roman" w:hAnsi="Times New Roman" w:cs="Times New Roman"/>
                <w:sz w:val="28"/>
                <w:szCs w:val="28"/>
                <w:lang w:val="it-IT"/>
              </w:rPr>
              <w:t xml:space="preserve"> </w:t>
            </w:r>
          </w:p>
          <w:p w:rsidR="008419FA" w:rsidRPr="008419FA" w:rsidRDefault="008419FA" w:rsidP="008419FA">
            <w:pPr>
              <w:rPr>
                <w:rFonts w:ascii="Times New Roman" w:hAnsi="Times New Roman" w:cs="Times New Roman"/>
                <w:sz w:val="28"/>
                <w:szCs w:val="28"/>
                <w:lang w:val="nb-NO"/>
              </w:rPr>
            </w:pP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nb-NO"/>
              </w:rPr>
              <w:t>CDN cân tại C =&gt; N</w:t>
            </w:r>
            <w:r w:rsidRPr="008419FA">
              <w:rPr>
                <w:rFonts w:ascii="Times New Roman" w:hAnsi="Times New Roman" w:cs="Times New Roman"/>
                <w:sz w:val="28"/>
                <w:szCs w:val="28"/>
                <w:vertAlign w:val="subscript"/>
                <w:lang w:val="nb-NO"/>
              </w:rPr>
              <w:t>1;2</w:t>
            </w:r>
            <w:r w:rsidRPr="008419FA">
              <w:rPr>
                <w:rFonts w:ascii="Times New Roman" w:hAnsi="Times New Roman" w:cs="Times New Roman"/>
                <w:sz w:val="28"/>
                <w:szCs w:val="28"/>
                <w:lang w:val="nb-NO"/>
              </w:rPr>
              <w:t xml:space="preserve"> = D</w:t>
            </w:r>
            <w:r w:rsidRPr="008419FA">
              <w:rPr>
                <w:rFonts w:ascii="Times New Roman" w:hAnsi="Times New Roman" w:cs="Times New Roman"/>
                <w:sz w:val="28"/>
                <w:szCs w:val="28"/>
                <w:vertAlign w:val="subscript"/>
                <w:lang w:val="nb-NO"/>
              </w:rPr>
              <w:t>4</w:t>
            </w:r>
            <w:r w:rsidRPr="008419FA">
              <w:rPr>
                <w:rFonts w:ascii="Times New Roman" w:hAnsi="Times New Roman" w:cs="Times New Roman"/>
                <w:sz w:val="28"/>
                <w:szCs w:val="28"/>
                <w:lang w:val="nb-NO"/>
              </w:rPr>
              <w:t xml:space="preserve">  </w:t>
            </w:r>
          </w:p>
          <w:p w:rsidR="008419FA" w:rsidRPr="008419FA" w:rsidRDefault="008419FA" w:rsidP="0022436A">
            <w:pPr>
              <w:numPr>
                <w:ilvl w:val="1"/>
                <w:numId w:val="45"/>
              </w:numPr>
              <w:rPr>
                <w:rFonts w:ascii="Times New Roman" w:hAnsi="Times New Roman" w:cs="Times New Roman"/>
                <w:sz w:val="28"/>
                <w:szCs w:val="28"/>
                <w:lang w:val="nb-NO"/>
              </w:rPr>
            </w:pPr>
            <w:r w:rsidRPr="008419FA">
              <w:rPr>
                <w:rFonts w:ascii="Times New Roman" w:hAnsi="Times New Roman" w:cs="Times New Roman"/>
                <w:sz w:val="28"/>
                <w:szCs w:val="28"/>
                <w:lang w:val="nb-NO"/>
              </w:rPr>
              <w:t>D</w:t>
            </w:r>
            <w:r w:rsidRPr="008419FA">
              <w:rPr>
                <w:rFonts w:ascii="Times New Roman" w:hAnsi="Times New Roman" w:cs="Times New Roman"/>
                <w:sz w:val="28"/>
                <w:szCs w:val="28"/>
                <w:vertAlign w:val="subscript"/>
                <w:lang w:val="nb-NO"/>
              </w:rPr>
              <w:t>2;3</w:t>
            </w:r>
            <w:r w:rsidRPr="008419FA">
              <w:rPr>
                <w:rFonts w:ascii="Times New Roman" w:hAnsi="Times New Roman" w:cs="Times New Roman"/>
                <w:sz w:val="28"/>
                <w:szCs w:val="28"/>
                <w:lang w:val="nb-NO"/>
              </w:rPr>
              <w:t xml:space="preserve"> + D</w:t>
            </w:r>
            <w:r w:rsidRPr="008419FA">
              <w:rPr>
                <w:rFonts w:ascii="Times New Roman" w:hAnsi="Times New Roman" w:cs="Times New Roman"/>
                <w:sz w:val="28"/>
                <w:szCs w:val="28"/>
                <w:vertAlign w:val="subscript"/>
                <w:lang w:val="nb-NO"/>
              </w:rPr>
              <w:t>1</w:t>
            </w:r>
            <w:r w:rsidRPr="008419FA">
              <w:rPr>
                <w:rFonts w:ascii="Times New Roman" w:hAnsi="Times New Roman" w:cs="Times New Roman"/>
                <w:sz w:val="28"/>
                <w:szCs w:val="28"/>
                <w:lang w:val="nb-NO"/>
              </w:rPr>
              <w:t xml:space="preserve"> + D</w:t>
            </w:r>
            <w:r w:rsidRPr="008419FA">
              <w:rPr>
                <w:rFonts w:ascii="Times New Roman" w:hAnsi="Times New Roman" w:cs="Times New Roman"/>
                <w:sz w:val="28"/>
                <w:szCs w:val="28"/>
                <w:vertAlign w:val="subscript"/>
                <w:lang w:val="nb-NO"/>
              </w:rPr>
              <w:t>4</w:t>
            </w:r>
            <w:r w:rsidRPr="008419FA">
              <w:rPr>
                <w:rFonts w:ascii="Times New Roman" w:hAnsi="Times New Roman" w:cs="Times New Roman"/>
                <w:sz w:val="28"/>
                <w:szCs w:val="28"/>
                <w:lang w:val="nb-NO"/>
              </w:rPr>
              <w:t xml:space="preserve"> =D</w:t>
            </w:r>
            <w:r w:rsidRPr="008419FA">
              <w:rPr>
                <w:rFonts w:ascii="Times New Roman" w:hAnsi="Times New Roman" w:cs="Times New Roman"/>
                <w:sz w:val="28"/>
                <w:szCs w:val="28"/>
                <w:vertAlign w:val="subscript"/>
                <w:lang w:val="nb-NO"/>
              </w:rPr>
              <w:t>2;3</w:t>
            </w:r>
            <w:r w:rsidRPr="008419FA">
              <w:rPr>
                <w:rFonts w:ascii="Times New Roman" w:hAnsi="Times New Roman" w:cs="Times New Roman"/>
                <w:sz w:val="28"/>
                <w:szCs w:val="28"/>
                <w:lang w:val="nb-NO"/>
              </w:rPr>
              <w:t xml:space="preserve"> + D</w:t>
            </w:r>
            <w:r w:rsidRPr="008419FA">
              <w:rPr>
                <w:rFonts w:ascii="Times New Roman" w:hAnsi="Times New Roman" w:cs="Times New Roman"/>
                <w:sz w:val="28"/>
                <w:szCs w:val="28"/>
                <w:vertAlign w:val="subscript"/>
                <w:lang w:val="nb-NO"/>
              </w:rPr>
              <w:t>1</w:t>
            </w:r>
            <w:r w:rsidRPr="008419FA">
              <w:rPr>
                <w:rFonts w:ascii="Times New Roman" w:hAnsi="Times New Roman" w:cs="Times New Roman"/>
                <w:sz w:val="28"/>
                <w:szCs w:val="28"/>
                <w:lang w:val="nb-NO"/>
              </w:rPr>
              <w:t xml:space="preserve"> + N</w:t>
            </w:r>
            <w:r w:rsidRPr="008419FA">
              <w:rPr>
                <w:rFonts w:ascii="Times New Roman" w:hAnsi="Times New Roman" w:cs="Times New Roman"/>
                <w:sz w:val="28"/>
                <w:szCs w:val="28"/>
                <w:vertAlign w:val="subscript"/>
                <w:lang w:val="nb-NO"/>
              </w:rPr>
              <w:t>1;2</w:t>
            </w:r>
            <w:r w:rsidRPr="008419FA">
              <w:rPr>
                <w:rFonts w:ascii="Times New Roman" w:hAnsi="Times New Roman" w:cs="Times New Roman"/>
                <w:sz w:val="28"/>
                <w:szCs w:val="28"/>
                <w:lang w:val="nb-NO"/>
              </w:rPr>
              <w:t xml:space="preserve"> = D</w:t>
            </w:r>
            <w:r w:rsidRPr="008419FA">
              <w:rPr>
                <w:rFonts w:ascii="Times New Roman" w:hAnsi="Times New Roman" w:cs="Times New Roman"/>
                <w:sz w:val="28"/>
                <w:szCs w:val="28"/>
                <w:vertAlign w:val="subscript"/>
                <w:lang w:val="nb-NO"/>
              </w:rPr>
              <w:t>2;3</w:t>
            </w:r>
            <w:r w:rsidRPr="008419FA">
              <w:rPr>
                <w:rFonts w:ascii="Times New Roman" w:hAnsi="Times New Roman" w:cs="Times New Roman"/>
                <w:sz w:val="28"/>
                <w:szCs w:val="28"/>
                <w:lang w:val="nb-NO"/>
              </w:rPr>
              <w:t xml:space="preserve"> + M</w:t>
            </w:r>
            <w:r w:rsidRPr="008419FA">
              <w:rPr>
                <w:rFonts w:ascii="Times New Roman" w:hAnsi="Times New Roman" w:cs="Times New Roman"/>
                <w:sz w:val="28"/>
                <w:szCs w:val="28"/>
                <w:vertAlign w:val="subscript"/>
                <w:lang w:val="nb-NO"/>
              </w:rPr>
              <w:t>2</w:t>
            </w:r>
            <w:r w:rsidRPr="008419FA">
              <w:rPr>
                <w:rFonts w:ascii="Times New Roman" w:hAnsi="Times New Roman" w:cs="Times New Roman"/>
                <w:sz w:val="28"/>
                <w:szCs w:val="28"/>
                <w:lang w:val="nb-NO"/>
              </w:rPr>
              <w:t xml:space="preserve"> + N</w:t>
            </w:r>
            <w:r w:rsidRPr="008419FA">
              <w:rPr>
                <w:rFonts w:ascii="Times New Roman" w:hAnsi="Times New Roman" w:cs="Times New Roman"/>
                <w:sz w:val="28"/>
                <w:szCs w:val="28"/>
                <w:vertAlign w:val="subscript"/>
                <w:lang w:val="nb-NO"/>
              </w:rPr>
              <w:t>1</w:t>
            </w:r>
            <w:r w:rsidRPr="008419FA">
              <w:rPr>
                <w:rFonts w:ascii="Times New Roman" w:hAnsi="Times New Roman" w:cs="Times New Roman"/>
                <w:sz w:val="28"/>
                <w:szCs w:val="28"/>
                <w:lang w:val="nb-NO"/>
              </w:rPr>
              <w:t xml:space="preserve"> + N</w:t>
            </w:r>
            <w:r w:rsidRPr="008419FA">
              <w:rPr>
                <w:rFonts w:ascii="Times New Roman" w:hAnsi="Times New Roman" w:cs="Times New Roman"/>
                <w:sz w:val="28"/>
                <w:szCs w:val="28"/>
                <w:vertAlign w:val="subscript"/>
                <w:lang w:val="nb-NO"/>
              </w:rPr>
              <w:t>2</w:t>
            </w:r>
            <w:r w:rsidRPr="008419FA">
              <w:rPr>
                <w:rFonts w:ascii="Times New Roman" w:hAnsi="Times New Roman" w:cs="Times New Roman"/>
                <w:sz w:val="28"/>
                <w:szCs w:val="28"/>
                <w:lang w:val="nb-NO"/>
              </w:rPr>
              <w:t xml:space="preserve"> </w:t>
            </w:r>
          </w:p>
          <w:p w:rsidR="008419FA" w:rsidRPr="008419FA" w:rsidRDefault="008419FA" w:rsidP="008419FA">
            <w:pPr>
              <w:ind w:left="1020"/>
              <w:rPr>
                <w:rFonts w:ascii="Times New Roman" w:hAnsi="Times New Roman" w:cs="Times New Roman"/>
                <w:sz w:val="28"/>
                <w:szCs w:val="28"/>
                <w:lang w:val="it-IT"/>
              </w:rPr>
            </w:pPr>
            <w:r w:rsidRPr="008419FA">
              <w:rPr>
                <w:rFonts w:ascii="Times New Roman" w:hAnsi="Times New Roman" w:cs="Times New Roman"/>
                <w:sz w:val="28"/>
                <w:szCs w:val="28"/>
                <w:lang w:val="nb-NO"/>
              </w:rPr>
              <w:t xml:space="preserve">                                                           = 90</w:t>
            </w:r>
            <w:r w:rsidRPr="008419FA">
              <w:rPr>
                <w:rFonts w:ascii="Times New Roman" w:hAnsi="Times New Roman" w:cs="Times New Roman"/>
                <w:sz w:val="28"/>
                <w:szCs w:val="28"/>
                <w:vertAlign w:val="superscript"/>
                <w:lang w:val="nb-NO"/>
              </w:rPr>
              <w:t>0</w:t>
            </w:r>
            <w:r w:rsidRPr="008419FA">
              <w:rPr>
                <w:rFonts w:ascii="Times New Roman" w:hAnsi="Times New Roman" w:cs="Times New Roman"/>
                <w:sz w:val="28"/>
                <w:szCs w:val="28"/>
                <w:lang w:val="nb-NO"/>
              </w:rPr>
              <w:t xml:space="preserve"> + M</w:t>
            </w:r>
            <w:r w:rsidRPr="008419FA">
              <w:rPr>
                <w:rFonts w:ascii="Times New Roman" w:hAnsi="Times New Roman" w:cs="Times New Roman"/>
                <w:sz w:val="28"/>
                <w:szCs w:val="28"/>
                <w:vertAlign w:val="subscript"/>
                <w:lang w:val="nb-NO"/>
              </w:rPr>
              <w:t>2</w:t>
            </w:r>
            <w:r w:rsidRPr="008419FA">
              <w:rPr>
                <w:rFonts w:ascii="Times New Roman" w:hAnsi="Times New Roman" w:cs="Times New Roman"/>
                <w:sz w:val="28"/>
                <w:szCs w:val="28"/>
                <w:lang w:val="nb-NO"/>
              </w:rPr>
              <w:t xml:space="preserve"> + N</w:t>
            </w:r>
            <w:r w:rsidRPr="008419FA">
              <w:rPr>
                <w:rFonts w:ascii="Times New Roman" w:hAnsi="Times New Roman" w:cs="Times New Roman"/>
                <w:sz w:val="28"/>
                <w:szCs w:val="28"/>
                <w:vertAlign w:val="subscript"/>
                <w:lang w:val="nb-NO"/>
              </w:rPr>
              <w:t>1</w:t>
            </w:r>
            <w:r w:rsidRPr="008419FA">
              <w:rPr>
                <w:rFonts w:ascii="Times New Roman" w:hAnsi="Times New Roman" w:cs="Times New Roman"/>
                <w:sz w:val="28"/>
                <w:szCs w:val="28"/>
                <w:lang w:val="nb-NO"/>
              </w:rPr>
              <w:t xml:space="preserve"> + M</w:t>
            </w:r>
            <w:r w:rsidRPr="008419FA">
              <w:rPr>
                <w:rFonts w:ascii="Times New Roman" w:hAnsi="Times New Roman" w:cs="Times New Roman"/>
                <w:sz w:val="28"/>
                <w:szCs w:val="28"/>
                <w:vertAlign w:val="subscript"/>
                <w:lang w:val="nb-NO"/>
              </w:rPr>
              <w:t xml:space="preserve">1 </w:t>
            </w:r>
            <w:r w:rsidRPr="008419FA">
              <w:rPr>
                <w:rFonts w:ascii="Times New Roman" w:hAnsi="Times New Roman" w:cs="Times New Roman"/>
                <w:sz w:val="28"/>
                <w:szCs w:val="28"/>
                <w:lang w:val="nb-NO"/>
              </w:rPr>
              <w:t>( M</w:t>
            </w:r>
            <w:r w:rsidRPr="008419FA">
              <w:rPr>
                <w:rFonts w:ascii="Times New Roman" w:hAnsi="Times New Roman" w:cs="Times New Roman"/>
                <w:sz w:val="28"/>
                <w:szCs w:val="28"/>
                <w:vertAlign w:val="subscript"/>
                <w:lang w:val="nb-NO"/>
              </w:rPr>
              <w:t>1</w:t>
            </w:r>
            <w:r w:rsidRPr="008419FA">
              <w:rPr>
                <w:rFonts w:ascii="Times New Roman" w:hAnsi="Times New Roman" w:cs="Times New Roman"/>
                <w:sz w:val="28"/>
                <w:szCs w:val="28"/>
                <w:lang w:val="nb-NO"/>
              </w:rPr>
              <w:t xml:space="preserve"> = N</w:t>
            </w:r>
            <w:r w:rsidRPr="008419FA">
              <w:rPr>
                <w:rFonts w:ascii="Times New Roman" w:hAnsi="Times New Roman" w:cs="Times New Roman"/>
                <w:sz w:val="28"/>
                <w:szCs w:val="28"/>
                <w:vertAlign w:val="subscript"/>
                <w:lang w:val="nb-NO"/>
              </w:rPr>
              <w:t>2</w:t>
            </w:r>
            <w:r w:rsidRPr="008419FA">
              <w:rPr>
                <w:rFonts w:ascii="Times New Roman" w:hAnsi="Times New Roman" w:cs="Times New Roman"/>
                <w:sz w:val="28"/>
                <w:szCs w:val="28"/>
                <w:lang w:val="nb-NO"/>
              </w:rPr>
              <w:t>)</w:t>
            </w:r>
          </w:p>
          <w:p w:rsidR="008419FA" w:rsidRPr="008419FA" w:rsidRDefault="008419FA" w:rsidP="008419FA">
            <w:pPr>
              <w:rPr>
                <w:rFonts w:ascii="Times New Roman" w:hAnsi="Times New Roman" w:cs="Times New Roman"/>
                <w:sz w:val="28"/>
                <w:szCs w:val="28"/>
                <w:lang w:val="it-IT"/>
              </w:rPr>
            </w:pPr>
            <w:r w:rsidRPr="008419FA">
              <w:rPr>
                <w:rFonts w:ascii="Times New Roman" w:hAnsi="Times New Roman" w:cs="Times New Roman"/>
                <w:sz w:val="28"/>
                <w:szCs w:val="28"/>
                <w:lang w:val="it-IT"/>
              </w:rPr>
              <w:t xml:space="preserve">                                                                            = 90</w:t>
            </w:r>
            <w:r w:rsidRPr="008419FA">
              <w:rPr>
                <w:rFonts w:ascii="Times New Roman" w:hAnsi="Times New Roman" w:cs="Times New Roman"/>
                <w:sz w:val="28"/>
                <w:szCs w:val="28"/>
                <w:vertAlign w:val="superscript"/>
                <w:lang w:val="it-IT"/>
              </w:rPr>
              <w:t>0</w:t>
            </w:r>
            <w:r w:rsidRPr="008419FA">
              <w:rPr>
                <w:rFonts w:ascii="Times New Roman" w:hAnsi="Times New Roman" w:cs="Times New Roman"/>
                <w:sz w:val="28"/>
                <w:szCs w:val="28"/>
                <w:lang w:val="it-IT"/>
              </w:rPr>
              <w:t xml:space="preserve"> + 90</w:t>
            </w:r>
            <w:r w:rsidRPr="008419FA">
              <w:rPr>
                <w:rFonts w:ascii="Times New Roman" w:hAnsi="Times New Roman" w:cs="Times New Roman"/>
                <w:sz w:val="28"/>
                <w:szCs w:val="28"/>
                <w:vertAlign w:val="superscript"/>
                <w:lang w:val="it-IT"/>
              </w:rPr>
              <w:t>0</w:t>
            </w:r>
            <w:r w:rsidRPr="008419FA">
              <w:rPr>
                <w:rFonts w:ascii="Times New Roman" w:hAnsi="Times New Roman" w:cs="Times New Roman"/>
                <w:sz w:val="28"/>
                <w:szCs w:val="28"/>
                <w:lang w:val="it-IT"/>
              </w:rPr>
              <w:t xml:space="preserve"> = 180</w:t>
            </w:r>
            <w:r w:rsidRPr="008419FA">
              <w:rPr>
                <w:rFonts w:ascii="Times New Roman" w:hAnsi="Times New Roman" w:cs="Times New Roman"/>
                <w:sz w:val="28"/>
                <w:szCs w:val="28"/>
                <w:vertAlign w:val="superscript"/>
                <w:lang w:val="it-IT"/>
              </w:rPr>
              <w:t>0</w:t>
            </w:r>
            <w:r w:rsidRPr="008419FA">
              <w:rPr>
                <w:rFonts w:ascii="Times New Roman" w:hAnsi="Times New Roman" w:cs="Times New Roman"/>
                <w:sz w:val="28"/>
                <w:szCs w:val="28"/>
                <w:lang w:val="it-IT"/>
              </w:rPr>
              <w:t xml:space="preserve">   </w:t>
            </w:r>
          </w:p>
          <w:p w:rsidR="008419FA" w:rsidRPr="008419FA" w:rsidRDefault="008419FA" w:rsidP="0022436A">
            <w:pPr>
              <w:numPr>
                <w:ilvl w:val="1"/>
                <w:numId w:val="45"/>
              </w:numPr>
              <w:rPr>
                <w:rFonts w:ascii="Times New Roman" w:hAnsi="Times New Roman" w:cs="Times New Roman"/>
                <w:sz w:val="28"/>
                <w:szCs w:val="28"/>
                <w:lang w:val="it-IT"/>
              </w:rPr>
            </w:pPr>
            <w:r w:rsidRPr="008419FA">
              <w:rPr>
                <w:rFonts w:ascii="Times New Roman" w:hAnsi="Times New Roman" w:cs="Times New Roman"/>
                <w:sz w:val="28"/>
                <w:szCs w:val="28"/>
                <w:lang w:val="it-IT"/>
              </w:rPr>
              <w:t>M; D; N thẳng hàng.</w:t>
            </w:r>
          </w:p>
          <w:p w:rsidR="008419FA" w:rsidRPr="008419FA" w:rsidRDefault="008419FA" w:rsidP="0022436A">
            <w:pPr>
              <w:numPr>
                <w:ilvl w:val="0"/>
                <w:numId w:val="46"/>
              </w:numPr>
              <w:rPr>
                <w:rFonts w:ascii="Times New Roman" w:hAnsi="Times New Roman" w:cs="Times New Roman"/>
                <w:sz w:val="28"/>
                <w:szCs w:val="28"/>
                <w:lang w:val="it-IT"/>
              </w:rPr>
            </w:pPr>
            <w:r w:rsidRPr="008419FA">
              <w:rPr>
                <w:rFonts w:ascii="Times New Roman" w:hAnsi="Times New Roman" w:cs="Times New Roman"/>
                <w:sz w:val="28"/>
                <w:szCs w:val="28"/>
                <w:lang w:val="it-IT"/>
              </w:rPr>
              <w:t xml:space="preserve"> </w:t>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it-IT"/>
              </w:rPr>
              <w:t xml:space="preserve">AMN đồng dạng </w:t>
            </w:r>
            <w:r w:rsidRPr="008419FA">
              <w:rPr>
                <w:rFonts w:ascii="Times New Roman" w:hAnsi="Times New Roman" w:cs="Times New Roman"/>
                <w:sz w:val="28"/>
                <w:szCs w:val="28"/>
                <w:lang w:val="nb-NO"/>
              </w:rPr>
              <w:sym w:font="Symbol" w:char="F044"/>
            </w:r>
            <w:r w:rsidRPr="008419FA">
              <w:rPr>
                <w:rFonts w:ascii="Times New Roman" w:hAnsi="Times New Roman" w:cs="Times New Roman"/>
                <w:sz w:val="28"/>
                <w:szCs w:val="28"/>
                <w:lang w:val="it-IT"/>
              </w:rPr>
              <w:t>ABC (g-g)</w:t>
            </w:r>
          </w:p>
          <w:p w:rsidR="008419FA" w:rsidRPr="008419FA" w:rsidRDefault="008419FA" w:rsidP="008419FA">
            <w:pPr>
              <w:ind w:left="300"/>
              <w:rPr>
                <w:rFonts w:ascii="Times New Roman" w:hAnsi="Times New Roman" w:cs="Times New Roman"/>
                <w:sz w:val="28"/>
                <w:szCs w:val="28"/>
                <w:lang w:val="it-IT"/>
              </w:rPr>
            </w:pPr>
            <w:r w:rsidRPr="008419FA">
              <w:rPr>
                <w:rFonts w:ascii="Times New Roman" w:hAnsi="Times New Roman" w:cs="Times New Roman"/>
                <w:sz w:val="28"/>
                <w:szCs w:val="28"/>
                <w:lang w:val="it-IT"/>
              </w:rPr>
              <w:t>Ta có NM</w:t>
            </w:r>
            <w:r w:rsidRPr="008419FA">
              <w:rPr>
                <w:rFonts w:ascii="Times New Roman" w:hAnsi="Times New Roman" w:cs="Times New Roman"/>
                <w:sz w:val="28"/>
                <w:szCs w:val="28"/>
                <w:vertAlign w:val="superscript"/>
                <w:lang w:val="it-IT"/>
              </w:rPr>
              <w:t>2</w:t>
            </w:r>
            <w:r w:rsidRPr="008419FA">
              <w:rPr>
                <w:rFonts w:ascii="Times New Roman" w:hAnsi="Times New Roman" w:cs="Times New Roman"/>
                <w:sz w:val="28"/>
                <w:szCs w:val="28"/>
                <w:lang w:val="it-IT"/>
              </w:rPr>
              <w:t xml:space="preserve"> = AN</w:t>
            </w:r>
            <w:r w:rsidRPr="008419FA">
              <w:rPr>
                <w:rFonts w:ascii="Times New Roman" w:hAnsi="Times New Roman" w:cs="Times New Roman"/>
                <w:sz w:val="28"/>
                <w:szCs w:val="28"/>
                <w:vertAlign w:val="superscript"/>
                <w:lang w:val="it-IT"/>
              </w:rPr>
              <w:t>2</w:t>
            </w:r>
            <w:r w:rsidRPr="008419FA">
              <w:rPr>
                <w:rFonts w:ascii="Times New Roman" w:hAnsi="Times New Roman" w:cs="Times New Roman"/>
                <w:sz w:val="28"/>
                <w:szCs w:val="28"/>
                <w:lang w:val="it-IT"/>
              </w:rPr>
              <w:t xml:space="preserve"> +AM</w:t>
            </w:r>
            <w:r w:rsidRPr="008419FA">
              <w:rPr>
                <w:rFonts w:ascii="Times New Roman" w:hAnsi="Times New Roman" w:cs="Times New Roman"/>
                <w:sz w:val="28"/>
                <w:szCs w:val="28"/>
                <w:vertAlign w:val="superscript"/>
                <w:lang w:val="it-IT"/>
              </w:rPr>
              <w:t>2</w:t>
            </w:r>
            <w:r w:rsidRPr="008419FA">
              <w:rPr>
                <w:rFonts w:ascii="Times New Roman" w:hAnsi="Times New Roman" w:cs="Times New Roman"/>
                <w:sz w:val="28"/>
                <w:szCs w:val="28"/>
                <w:lang w:val="it-IT"/>
              </w:rPr>
              <w:t xml:space="preserve"> để NM lớn nhất thì AN ; AM lớn nhất</w:t>
            </w:r>
          </w:p>
          <w:p w:rsidR="008419FA" w:rsidRPr="008419FA" w:rsidRDefault="008419FA" w:rsidP="008419FA">
            <w:pPr>
              <w:ind w:left="300"/>
              <w:rPr>
                <w:rFonts w:ascii="Times New Roman" w:hAnsi="Times New Roman" w:cs="Times New Roman"/>
                <w:sz w:val="28"/>
                <w:szCs w:val="28"/>
                <w:lang w:val="it-IT"/>
              </w:rPr>
            </w:pPr>
            <w:r w:rsidRPr="008419FA">
              <w:rPr>
                <w:rFonts w:ascii="Times New Roman" w:hAnsi="Times New Roman" w:cs="Times New Roman"/>
                <w:sz w:val="28"/>
                <w:szCs w:val="28"/>
                <w:lang w:val="it-IT"/>
              </w:rPr>
              <w:t>Mà AM; AN lớn nhât khi AM; AN lần lượt là đường kính của (B) và (C)</w:t>
            </w:r>
          </w:p>
          <w:p w:rsidR="008419FA" w:rsidRPr="008419FA" w:rsidRDefault="008419FA" w:rsidP="008419FA">
            <w:pPr>
              <w:ind w:left="300"/>
              <w:rPr>
                <w:rFonts w:ascii="Times New Roman" w:hAnsi="Times New Roman" w:cs="Times New Roman"/>
                <w:sz w:val="28"/>
                <w:szCs w:val="28"/>
                <w:lang w:val="it-IT"/>
              </w:rPr>
            </w:pPr>
            <w:r w:rsidRPr="008419FA">
              <w:rPr>
                <w:rFonts w:ascii="Times New Roman" w:hAnsi="Times New Roman" w:cs="Times New Roman"/>
                <w:sz w:val="28"/>
                <w:szCs w:val="28"/>
                <w:lang w:val="it-IT"/>
              </w:rPr>
              <w:t>Vậy khi AM; AN lần lượt là đường kính của (B) và (C) thì NM lớn nhất.</w:t>
            </w:r>
          </w:p>
          <w:p w:rsidR="008419FA" w:rsidRPr="008419FA" w:rsidRDefault="008419FA" w:rsidP="008419FA">
            <w:pPr>
              <w:rPr>
                <w:rFonts w:ascii="Times New Roman" w:hAnsi="Times New Roman" w:cs="Times New Roman"/>
                <w:sz w:val="28"/>
                <w:szCs w:val="28"/>
                <w:lang w:val="it-IT"/>
              </w:rPr>
            </w:pPr>
            <w:r w:rsidRPr="008419FA">
              <w:rPr>
                <w:rFonts w:ascii="Times New Roman" w:hAnsi="Times New Roman" w:cs="Times New Roman"/>
                <w:sz w:val="28"/>
                <w:szCs w:val="28"/>
                <w:lang w:val="it-IT"/>
              </w:rPr>
              <w:t xml:space="preserve">Câu 5 (1đ):  Giải Hệ PT </w:t>
            </w:r>
            <w:r w:rsidRPr="008419FA">
              <w:rPr>
                <w:rFonts w:ascii="Times New Roman" w:hAnsi="Times New Roman" w:cs="Times New Roman"/>
                <w:position w:val="-36"/>
                <w:sz w:val="28"/>
                <w:szCs w:val="28"/>
              </w:rPr>
              <w:object w:dxaOrig="4780" w:dyaOrig="840">
                <v:shape id="_x0000_i2138" type="#_x0000_t75" style="width:239.25pt;height:42pt" o:ole="">
                  <v:imagedata r:id="rId2142" o:title=""/>
                </v:shape>
                <o:OLEObject Type="Embed" ProgID="Equation.3" ShapeID="_x0000_i2138" DrawAspect="Content" ObjectID="_1587385926" r:id="rId2163"/>
              </w:object>
            </w:r>
          </w:p>
          <w:p w:rsidR="008419FA" w:rsidRPr="008419FA" w:rsidRDefault="008419FA" w:rsidP="008419FA">
            <w:pPr>
              <w:rPr>
                <w:rFonts w:ascii="Times New Roman" w:hAnsi="Times New Roman" w:cs="Times New Roman"/>
                <w:sz w:val="28"/>
                <w:szCs w:val="28"/>
                <w:lang w:val="nb-NO"/>
              </w:rPr>
            </w:pPr>
            <w:r w:rsidRPr="008419FA">
              <w:rPr>
                <w:rFonts w:ascii="Times New Roman" w:hAnsi="Times New Roman" w:cs="Times New Roman"/>
                <w:sz w:val="28"/>
                <w:szCs w:val="28"/>
                <w:lang w:val="nb-NO"/>
              </w:rPr>
              <w:t>Hướng dẫn</w:t>
            </w:r>
          </w:p>
          <w:p w:rsidR="008419FA" w:rsidRPr="008419FA" w:rsidRDefault="008419FA" w:rsidP="008419FA">
            <w:pPr>
              <w:rPr>
                <w:rFonts w:ascii="Times New Roman" w:hAnsi="Times New Roman" w:cs="Times New Roman"/>
                <w:sz w:val="28"/>
                <w:szCs w:val="28"/>
              </w:rPr>
            </w:pPr>
            <w:r w:rsidRPr="008419FA">
              <w:rPr>
                <w:rFonts w:ascii="Times New Roman" w:hAnsi="Times New Roman" w:cs="Times New Roman"/>
                <w:position w:val="-10"/>
                <w:sz w:val="28"/>
                <w:szCs w:val="28"/>
              </w:rPr>
              <w:object w:dxaOrig="180" w:dyaOrig="340">
                <v:shape id="_x0000_i2139" type="#_x0000_t75" style="width:9pt;height:17.25pt" o:ole="">
                  <v:imagedata r:id="rId2164" o:title=""/>
                </v:shape>
                <o:OLEObject Type="Embed" ProgID="Equation.3" ShapeID="_x0000_i2139" DrawAspect="Content" ObjectID="_1587385927" r:id="rId2165"/>
              </w:object>
            </w:r>
            <w:r w:rsidRPr="008419FA">
              <w:rPr>
                <w:rFonts w:ascii="Times New Roman" w:hAnsi="Times New Roman" w:cs="Times New Roman"/>
                <w:position w:val="-36"/>
                <w:sz w:val="28"/>
                <w:szCs w:val="28"/>
              </w:rPr>
              <w:object w:dxaOrig="4780" w:dyaOrig="840">
                <v:shape id="_x0000_i2140" type="#_x0000_t75" style="width:239.25pt;height:42pt" o:ole="">
                  <v:imagedata r:id="rId2142" o:title=""/>
                </v:shape>
                <o:OLEObject Type="Embed" ProgID="Equation.3" ShapeID="_x0000_i2140" DrawAspect="Content" ObjectID="_1587385928" r:id="rId2166"/>
              </w:object>
            </w:r>
          </w:p>
          <w:p w:rsidR="008419FA" w:rsidRPr="008419FA" w:rsidRDefault="008419FA" w:rsidP="008419FA">
            <w:pPr>
              <w:rPr>
                <w:rFonts w:ascii="Times New Roman" w:hAnsi="Times New Roman" w:cs="Times New Roman"/>
                <w:sz w:val="28"/>
                <w:szCs w:val="28"/>
                <w:lang w:val="es-VE"/>
              </w:rPr>
            </w:pPr>
            <w:r w:rsidRPr="008419FA">
              <w:rPr>
                <w:rFonts w:ascii="Times New Roman" w:hAnsi="Times New Roman" w:cs="Times New Roman"/>
                <w:sz w:val="28"/>
                <w:szCs w:val="28"/>
              </w:rPr>
              <w:sym w:font="Wingdings" w:char="F0F3"/>
            </w:r>
            <w:r w:rsidRPr="008419FA">
              <w:rPr>
                <w:rFonts w:ascii="Times New Roman" w:hAnsi="Times New Roman" w:cs="Times New Roman"/>
                <w:sz w:val="28"/>
                <w:szCs w:val="28"/>
                <w:lang w:val="es-VE"/>
              </w:rPr>
              <w:t xml:space="preserve"> </w:t>
            </w:r>
            <w:r w:rsidRPr="008419FA">
              <w:rPr>
                <w:rFonts w:ascii="Times New Roman" w:hAnsi="Times New Roman" w:cs="Times New Roman"/>
                <w:position w:val="-36"/>
                <w:sz w:val="28"/>
                <w:szCs w:val="28"/>
              </w:rPr>
              <w:object w:dxaOrig="6220" w:dyaOrig="840">
                <v:shape id="_x0000_i2141" type="#_x0000_t75" style="width:311.25pt;height:42pt" o:ole="">
                  <v:imagedata r:id="rId2167" o:title=""/>
                </v:shape>
                <o:OLEObject Type="Embed" ProgID="Equation.3" ShapeID="_x0000_i2141" DrawAspect="Content" ObjectID="_1587385929" r:id="rId2168"/>
              </w:object>
            </w:r>
          </w:p>
          <w:p w:rsidR="008419FA" w:rsidRPr="008419FA" w:rsidRDefault="008419FA" w:rsidP="008419FA">
            <w:pPr>
              <w:rPr>
                <w:rFonts w:ascii="Times New Roman" w:hAnsi="Times New Roman" w:cs="Times New Roman"/>
                <w:sz w:val="28"/>
                <w:szCs w:val="28"/>
                <w:lang w:val="es-VE"/>
              </w:rPr>
            </w:pPr>
            <w:r w:rsidRPr="008419FA">
              <w:rPr>
                <w:rFonts w:ascii="Times New Roman" w:hAnsi="Times New Roman" w:cs="Times New Roman"/>
                <w:sz w:val="28"/>
                <w:szCs w:val="28"/>
                <w:lang w:val="es-VE"/>
              </w:rPr>
              <w:t xml:space="preserve">Từ (2) đặt x +2y = a ;  2x–y –1 = b  (a:b </w:t>
            </w:r>
            <w:r w:rsidRPr="008419FA">
              <w:rPr>
                <w:rFonts w:ascii="Times New Roman" w:hAnsi="Times New Roman" w:cs="Times New Roman"/>
                <w:position w:val="-4"/>
                <w:sz w:val="28"/>
                <w:szCs w:val="28"/>
                <w:lang w:val="es-VE"/>
              </w:rPr>
              <w:object w:dxaOrig="200" w:dyaOrig="240">
                <v:shape id="_x0000_i2142" type="#_x0000_t75" style="width:9.75pt;height:12pt" o:ole="">
                  <v:imagedata r:id="rId2169" o:title=""/>
                </v:shape>
                <o:OLEObject Type="Embed" ProgID="Equation.3" ShapeID="_x0000_i2142" DrawAspect="Content" ObjectID="_1587385930" r:id="rId2170"/>
              </w:object>
            </w:r>
            <w:r w:rsidRPr="008419FA">
              <w:rPr>
                <w:rFonts w:ascii="Times New Roman" w:hAnsi="Times New Roman" w:cs="Times New Roman"/>
                <w:sz w:val="28"/>
                <w:szCs w:val="28"/>
                <w:lang w:val="es-VE"/>
              </w:rPr>
              <w:t>0)</w:t>
            </w:r>
          </w:p>
          <w:p w:rsidR="008419FA" w:rsidRPr="008419FA" w:rsidRDefault="008419FA" w:rsidP="008419FA">
            <w:pPr>
              <w:rPr>
                <w:rFonts w:ascii="Times New Roman" w:hAnsi="Times New Roman" w:cs="Times New Roman"/>
                <w:sz w:val="28"/>
                <w:szCs w:val="28"/>
                <w:lang w:val="es-VE"/>
              </w:rPr>
            </w:pPr>
            <w:r w:rsidRPr="008419FA">
              <w:rPr>
                <w:rFonts w:ascii="Times New Roman" w:hAnsi="Times New Roman" w:cs="Times New Roman"/>
                <w:sz w:val="28"/>
                <w:szCs w:val="28"/>
                <w:lang w:val="es-VE"/>
              </w:rPr>
              <w:t>Ta dc  (2a-1)</w:t>
            </w:r>
            <w:r w:rsidRPr="008419FA">
              <w:rPr>
                <w:rFonts w:ascii="Times New Roman" w:hAnsi="Times New Roman" w:cs="Times New Roman"/>
                <w:position w:val="-8"/>
                <w:sz w:val="28"/>
                <w:szCs w:val="28"/>
                <w:lang w:val="es-VE"/>
              </w:rPr>
              <w:object w:dxaOrig="380" w:dyaOrig="360">
                <v:shape id="_x0000_i2143" type="#_x0000_t75" style="width:18.75pt;height:18pt" o:ole="">
                  <v:imagedata r:id="rId2171" o:title=""/>
                </v:shape>
                <o:OLEObject Type="Embed" ProgID="Equation.3" ShapeID="_x0000_i2143" DrawAspect="Content" ObjectID="_1587385931" r:id="rId2172"/>
              </w:object>
            </w:r>
            <w:r w:rsidRPr="008419FA">
              <w:rPr>
                <w:rFonts w:ascii="Times New Roman" w:hAnsi="Times New Roman" w:cs="Times New Roman"/>
                <w:sz w:val="28"/>
                <w:szCs w:val="28"/>
                <w:lang w:val="es-VE"/>
              </w:rPr>
              <w:t>=(2b –1)</w:t>
            </w:r>
            <w:r w:rsidRPr="008419FA">
              <w:rPr>
                <w:rFonts w:ascii="Times New Roman" w:hAnsi="Times New Roman" w:cs="Times New Roman"/>
                <w:position w:val="-8"/>
                <w:sz w:val="28"/>
                <w:szCs w:val="28"/>
                <w:lang w:val="es-VE"/>
              </w:rPr>
              <w:object w:dxaOrig="380" w:dyaOrig="360">
                <v:shape id="_x0000_i2144" type="#_x0000_t75" style="width:18.75pt;height:18pt" o:ole="">
                  <v:imagedata r:id="rId2173" o:title=""/>
                </v:shape>
                <o:OLEObject Type="Embed" ProgID="Equation.3" ShapeID="_x0000_i2144" DrawAspect="Content" ObjectID="_1587385932" r:id="rId2174"/>
              </w:object>
            </w:r>
            <w:r w:rsidRPr="008419FA">
              <w:rPr>
                <w:rFonts w:ascii="Times New Roman" w:hAnsi="Times New Roman" w:cs="Times New Roman"/>
                <w:sz w:val="28"/>
                <w:szCs w:val="28"/>
                <w:lang w:val="es-VE"/>
              </w:rPr>
              <w:t xml:space="preserve"> </w:t>
            </w:r>
            <w:r w:rsidRPr="008419FA">
              <w:rPr>
                <w:rFonts w:ascii="Times New Roman" w:hAnsi="Times New Roman" w:cs="Times New Roman"/>
                <w:sz w:val="28"/>
                <w:szCs w:val="28"/>
                <w:lang w:val="es-VE"/>
              </w:rPr>
              <w:sym w:font="Wingdings" w:char="F0F3"/>
            </w:r>
            <w:r w:rsidRPr="008419FA">
              <w:rPr>
                <w:rFonts w:ascii="Times New Roman" w:hAnsi="Times New Roman" w:cs="Times New Roman"/>
                <w:sz w:val="28"/>
                <w:szCs w:val="28"/>
                <w:lang w:val="es-VE"/>
              </w:rPr>
              <w:t xml:space="preserve"> (</w:t>
            </w:r>
            <w:r w:rsidRPr="008419FA">
              <w:rPr>
                <w:rFonts w:ascii="Times New Roman" w:hAnsi="Times New Roman" w:cs="Times New Roman"/>
                <w:position w:val="-8"/>
                <w:sz w:val="28"/>
                <w:szCs w:val="28"/>
                <w:lang w:val="es-VE"/>
              </w:rPr>
              <w:object w:dxaOrig="900" w:dyaOrig="360">
                <v:shape id="_x0000_i2145" type="#_x0000_t75" style="width:45pt;height:18pt" o:ole="">
                  <v:imagedata r:id="rId2175" o:title=""/>
                </v:shape>
                <o:OLEObject Type="Embed" ProgID="Equation.3" ShapeID="_x0000_i2145" DrawAspect="Content" ObjectID="_1587385933" r:id="rId2176"/>
              </w:object>
            </w:r>
            <w:r w:rsidRPr="008419FA">
              <w:rPr>
                <w:rFonts w:ascii="Times New Roman" w:hAnsi="Times New Roman" w:cs="Times New Roman"/>
                <w:sz w:val="28"/>
                <w:szCs w:val="28"/>
                <w:lang w:val="es-VE"/>
              </w:rPr>
              <w:t>)(2</w:t>
            </w:r>
            <w:r w:rsidRPr="008419FA">
              <w:rPr>
                <w:rFonts w:ascii="Times New Roman" w:hAnsi="Times New Roman" w:cs="Times New Roman"/>
                <w:position w:val="-10"/>
                <w:sz w:val="28"/>
                <w:szCs w:val="28"/>
                <w:lang w:val="es-VE"/>
              </w:rPr>
              <w:object w:dxaOrig="880" w:dyaOrig="380">
                <v:shape id="_x0000_i2146" type="#_x0000_t75" style="width:44.25pt;height:18.75pt" o:ole="">
                  <v:imagedata r:id="rId2177" o:title=""/>
                </v:shape>
                <o:OLEObject Type="Embed" ProgID="Equation.3" ShapeID="_x0000_i2146" DrawAspect="Content" ObjectID="_1587385934" r:id="rId2178"/>
              </w:object>
            </w:r>
            <w:r w:rsidRPr="008419FA">
              <w:rPr>
                <w:rFonts w:ascii="Times New Roman" w:hAnsi="Times New Roman" w:cs="Times New Roman"/>
                <w:sz w:val="28"/>
                <w:szCs w:val="28"/>
                <w:lang w:val="es-VE"/>
              </w:rPr>
              <w:t xml:space="preserve">= 0 </w:t>
            </w:r>
            <w:r w:rsidRPr="008419FA">
              <w:rPr>
                <w:rFonts w:ascii="Times New Roman" w:hAnsi="Times New Roman" w:cs="Times New Roman"/>
                <w:sz w:val="28"/>
                <w:szCs w:val="28"/>
                <w:lang w:val="es-VE"/>
              </w:rPr>
              <w:sym w:font="Wingdings" w:char="F0F3"/>
            </w:r>
            <w:r w:rsidRPr="008419FA">
              <w:rPr>
                <w:rFonts w:ascii="Times New Roman" w:hAnsi="Times New Roman" w:cs="Times New Roman"/>
                <w:sz w:val="28"/>
                <w:szCs w:val="28"/>
                <w:lang w:val="es-VE"/>
              </w:rPr>
              <w:t xml:space="preserve"> a = b</w:t>
            </w:r>
          </w:p>
          <w:p w:rsidR="008419FA" w:rsidRPr="008419FA" w:rsidRDefault="008419FA" w:rsidP="008419FA">
            <w:pPr>
              <w:rPr>
                <w:rFonts w:ascii="Times New Roman" w:hAnsi="Times New Roman" w:cs="Times New Roman"/>
                <w:sz w:val="28"/>
                <w:szCs w:val="28"/>
                <w:lang w:val="es-VE"/>
              </w:rPr>
            </w:pPr>
            <w:r w:rsidRPr="008419FA">
              <w:rPr>
                <w:rFonts w:ascii="Times New Roman" w:hAnsi="Times New Roman" w:cs="Times New Roman"/>
                <w:sz w:val="28"/>
                <w:szCs w:val="28"/>
                <w:lang w:val="es-VE"/>
              </w:rPr>
              <w:t xml:space="preserve">                                            </w:t>
            </w:r>
            <w:r w:rsidRPr="008419FA">
              <w:rPr>
                <w:rFonts w:ascii="Times New Roman" w:hAnsi="Times New Roman" w:cs="Times New Roman"/>
                <w:sz w:val="28"/>
                <w:szCs w:val="28"/>
                <w:lang w:val="es-VE"/>
              </w:rPr>
              <w:sym w:font="Wingdings" w:char="F0F3"/>
            </w:r>
            <w:r w:rsidRPr="008419FA">
              <w:rPr>
                <w:rFonts w:ascii="Times New Roman" w:hAnsi="Times New Roman" w:cs="Times New Roman"/>
                <w:sz w:val="28"/>
                <w:szCs w:val="28"/>
                <w:lang w:val="es-VE"/>
              </w:rPr>
              <w:t xml:space="preserve"> x = 3y + 1 thay vào (1) ta dc</w:t>
            </w:r>
          </w:p>
          <w:p w:rsidR="008419FA" w:rsidRPr="008419FA" w:rsidRDefault="008419FA" w:rsidP="008419FA">
            <w:pPr>
              <w:rPr>
                <w:rFonts w:ascii="Times New Roman" w:hAnsi="Times New Roman" w:cs="Times New Roman"/>
                <w:sz w:val="28"/>
                <w:szCs w:val="28"/>
                <w:lang w:val="es-VE"/>
              </w:rPr>
            </w:pPr>
            <w:r w:rsidRPr="008419FA">
              <w:rPr>
                <w:rFonts w:ascii="Times New Roman" w:hAnsi="Times New Roman" w:cs="Times New Roman"/>
                <w:sz w:val="28"/>
                <w:szCs w:val="28"/>
                <w:lang w:val="es-VE"/>
              </w:rPr>
              <w:t>2y</w:t>
            </w:r>
            <w:r w:rsidRPr="008419FA">
              <w:rPr>
                <w:rFonts w:ascii="Times New Roman" w:hAnsi="Times New Roman" w:cs="Times New Roman"/>
                <w:sz w:val="28"/>
                <w:szCs w:val="28"/>
                <w:vertAlign w:val="superscript"/>
                <w:lang w:val="es-VE"/>
              </w:rPr>
              <w:t>2</w:t>
            </w:r>
            <w:r w:rsidRPr="008419FA">
              <w:rPr>
                <w:rFonts w:ascii="Times New Roman" w:hAnsi="Times New Roman" w:cs="Times New Roman"/>
                <w:sz w:val="28"/>
                <w:szCs w:val="28"/>
                <w:lang w:val="es-VE"/>
              </w:rPr>
              <w:t xml:space="preserve"> – y – 1= 0 =&gt; y</w:t>
            </w:r>
            <w:r w:rsidRPr="008419FA">
              <w:rPr>
                <w:rFonts w:ascii="Times New Roman" w:hAnsi="Times New Roman" w:cs="Times New Roman"/>
                <w:sz w:val="28"/>
                <w:szCs w:val="28"/>
                <w:vertAlign w:val="subscript"/>
                <w:lang w:val="es-VE"/>
              </w:rPr>
              <w:t>1</w:t>
            </w:r>
            <w:r w:rsidRPr="008419FA">
              <w:rPr>
                <w:rFonts w:ascii="Times New Roman" w:hAnsi="Times New Roman" w:cs="Times New Roman"/>
                <w:sz w:val="28"/>
                <w:szCs w:val="28"/>
                <w:lang w:val="es-VE"/>
              </w:rPr>
              <w:t xml:space="preserve"> = 1 ; y</w:t>
            </w:r>
            <w:r w:rsidRPr="008419FA">
              <w:rPr>
                <w:rFonts w:ascii="Times New Roman" w:hAnsi="Times New Roman" w:cs="Times New Roman"/>
                <w:sz w:val="28"/>
                <w:szCs w:val="28"/>
                <w:vertAlign w:val="subscript"/>
                <w:lang w:val="es-VE"/>
              </w:rPr>
              <w:t>2</w:t>
            </w:r>
            <w:r w:rsidRPr="008419FA">
              <w:rPr>
                <w:rFonts w:ascii="Times New Roman" w:hAnsi="Times New Roman" w:cs="Times New Roman"/>
                <w:sz w:val="28"/>
                <w:szCs w:val="28"/>
                <w:lang w:val="es-VE"/>
              </w:rPr>
              <w:t xml:space="preserve"> = –1/2</w:t>
            </w:r>
          </w:p>
          <w:p w:rsidR="008419FA" w:rsidRPr="008419FA" w:rsidRDefault="008419FA" w:rsidP="008419FA">
            <w:pPr>
              <w:rPr>
                <w:rFonts w:ascii="Times New Roman" w:hAnsi="Times New Roman" w:cs="Times New Roman"/>
                <w:sz w:val="28"/>
                <w:szCs w:val="28"/>
                <w:lang w:val="es-VE"/>
              </w:rPr>
            </w:pPr>
            <w:r w:rsidRPr="008419FA">
              <w:rPr>
                <w:rFonts w:ascii="Times New Roman" w:hAnsi="Times New Roman" w:cs="Times New Roman"/>
                <w:sz w:val="28"/>
                <w:szCs w:val="28"/>
                <w:lang w:val="es-VE"/>
              </w:rPr>
              <w:t xml:space="preserve">                       =&gt; x</w:t>
            </w:r>
            <w:r w:rsidRPr="008419FA">
              <w:rPr>
                <w:rFonts w:ascii="Times New Roman" w:hAnsi="Times New Roman" w:cs="Times New Roman"/>
                <w:sz w:val="28"/>
                <w:szCs w:val="28"/>
                <w:vertAlign w:val="subscript"/>
                <w:lang w:val="es-VE"/>
              </w:rPr>
              <w:t>1</w:t>
            </w:r>
            <w:r w:rsidRPr="008419FA">
              <w:rPr>
                <w:rFonts w:ascii="Times New Roman" w:hAnsi="Times New Roman" w:cs="Times New Roman"/>
                <w:sz w:val="28"/>
                <w:szCs w:val="28"/>
                <w:lang w:val="es-VE"/>
              </w:rPr>
              <w:t xml:space="preserve"> = 4 ; x</w:t>
            </w:r>
            <w:r w:rsidRPr="008419FA">
              <w:rPr>
                <w:rFonts w:ascii="Times New Roman" w:hAnsi="Times New Roman" w:cs="Times New Roman"/>
                <w:sz w:val="28"/>
                <w:szCs w:val="28"/>
                <w:vertAlign w:val="subscript"/>
                <w:lang w:val="es-VE"/>
              </w:rPr>
              <w:t>2</w:t>
            </w:r>
            <w:r w:rsidRPr="008419FA">
              <w:rPr>
                <w:rFonts w:ascii="Times New Roman" w:hAnsi="Times New Roman" w:cs="Times New Roman"/>
                <w:sz w:val="28"/>
                <w:szCs w:val="28"/>
                <w:lang w:val="es-VE"/>
              </w:rPr>
              <w:t xml:space="preserve"> = –1/2</w:t>
            </w:r>
          </w:p>
          <w:p w:rsidR="008419FA" w:rsidRPr="008419FA" w:rsidRDefault="008419FA" w:rsidP="008419FA">
            <w:pPr>
              <w:rPr>
                <w:rFonts w:ascii="Times New Roman" w:hAnsi="Times New Roman" w:cs="Times New Roman"/>
                <w:sz w:val="28"/>
                <w:szCs w:val="28"/>
                <w:lang w:val="es-VE"/>
              </w:rPr>
            </w:pPr>
            <w:r w:rsidRPr="008419FA">
              <w:rPr>
                <w:rFonts w:ascii="Times New Roman" w:hAnsi="Times New Roman" w:cs="Times New Roman"/>
                <w:sz w:val="28"/>
                <w:szCs w:val="28"/>
                <w:lang w:val="es-VE"/>
              </w:rPr>
              <w:t>Thấy x</w:t>
            </w:r>
            <w:r w:rsidRPr="008419FA">
              <w:rPr>
                <w:rFonts w:ascii="Times New Roman" w:hAnsi="Times New Roman" w:cs="Times New Roman"/>
                <w:sz w:val="28"/>
                <w:szCs w:val="28"/>
                <w:vertAlign w:val="subscript"/>
                <w:lang w:val="es-VE"/>
              </w:rPr>
              <w:t>2</w:t>
            </w:r>
            <w:r w:rsidRPr="008419FA">
              <w:rPr>
                <w:rFonts w:ascii="Times New Roman" w:hAnsi="Times New Roman" w:cs="Times New Roman"/>
                <w:sz w:val="28"/>
                <w:szCs w:val="28"/>
                <w:lang w:val="es-VE"/>
              </w:rPr>
              <w:t xml:space="preserve"> + 2y</w:t>
            </w:r>
            <w:r w:rsidRPr="008419FA">
              <w:rPr>
                <w:rFonts w:ascii="Times New Roman" w:hAnsi="Times New Roman" w:cs="Times New Roman"/>
                <w:sz w:val="28"/>
                <w:szCs w:val="28"/>
                <w:vertAlign w:val="subscript"/>
                <w:lang w:val="es-VE"/>
              </w:rPr>
              <w:t>2</w:t>
            </w:r>
            <w:r w:rsidRPr="008419FA">
              <w:rPr>
                <w:rFonts w:ascii="Times New Roman" w:hAnsi="Times New Roman" w:cs="Times New Roman"/>
                <w:sz w:val="28"/>
                <w:szCs w:val="28"/>
                <w:lang w:val="es-VE"/>
              </w:rPr>
              <w:t xml:space="preserve"> = –1 &lt; 0 (loại)</w:t>
            </w:r>
          </w:p>
          <w:p w:rsidR="008419FA" w:rsidRPr="008419FA" w:rsidRDefault="008419FA" w:rsidP="008419FA">
            <w:pPr>
              <w:rPr>
                <w:rFonts w:ascii="Times New Roman" w:hAnsi="Times New Roman" w:cs="Times New Roman"/>
                <w:sz w:val="28"/>
                <w:szCs w:val="28"/>
                <w:lang w:val="es-VE"/>
              </w:rPr>
            </w:pPr>
            <w:r w:rsidRPr="008419FA">
              <w:rPr>
                <w:rFonts w:ascii="Times New Roman" w:hAnsi="Times New Roman" w:cs="Times New Roman"/>
                <w:sz w:val="28"/>
                <w:szCs w:val="28"/>
                <w:lang w:val="es-VE"/>
              </w:rPr>
              <w:t xml:space="preserve">Vậy hệ có nghiệm (x; y) = (4 ; 1)    </w:t>
            </w:r>
          </w:p>
          <w:p w:rsidR="008419FA" w:rsidRPr="007838F9"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Pr="0076546C"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1571</w:t>
            </w:r>
          </w:p>
          <w:tbl>
            <w:tblPr>
              <w:tblW w:w="10800" w:type="dxa"/>
              <w:tblInd w:w="108" w:type="dxa"/>
              <w:tblLook w:val="01E0" w:firstRow="1" w:lastRow="1" w:firstColumn="1" w:lastColumn="1" w:noHBand="0" w:noVBand="0"/>
            </w:tblPr>
            <w:tblGrid>
              <w:gridCol w:w="4200"/>
              <w:gridCol w:w="6600"/>
            </w:tblGrid>
            <w:tr w:rsidR="008419FA" w:rsidRPr="0076546C" w:rsidTr="003B6AA7">
              <w:trPr>
                <w:trHeight w:val="2682"/>
              </w:trPr>
              <w:tc>
                <w:tcPr>
                  <w:tcW w:w="4200" w:type="dxa"/>
                  <w:shd w:val="clear" w:color="auto" w:fill="auto"/>
                </w:tcPr>
                <w:p w:rsidR="008419FA" w:rsidRPr="0076546C" w:rsidRDefault="008419FA" w:rsidP="003B6AA7">
                  <w:pPr>
                    <w:spacing w:before="120" w:after="120"/>
                    <w:ind w:left="360"/>
                    <w:rPr>
                      <w:rFonts w:ascii=".VnTime" w:hAnsi=".VnTime" w:cs="Times New Roman"/>
                      <w:b/>
                      <w:spacing w:val="-6"/>
                      <w:sz w:val="28"/>
                      <w:szCs w:val="28"/>
                      <w:lang w:val="pt-BR"/>
                    </w:rPr>
                  </w:pPr>
                  <w:r w:rsidRPr="0076546C">
                    <w:rPr>
                      <w:rFonts w:ascii=".VnTime" w:hAnsi=".VnTime" w:cs="Times New Roman"/>
                      <w:b/>
                      <w:spacing w:val="-6"/>
                      <w:sz w:val="28"/>
                      <w:szCs w:val="28"/>
                      <w:lang w:val="pt-BR"/>
                    </w:rPr>
                    <w:t>Së gi¸o dôc vµ ®µo t¹o</w:t>
                  </w:r>
                </w:p>
                <w:p w:rsidR="008419FA" w:rsidRPr="0076546C" w:rsidRDefault="008419FA" w:rsidP="003B6AA7">
                  <w:pPr>
                    <w:spacing w:before="120" w:after="120"/>
                    <w:ind w:left="360"/>
                    <w:jc w:val="center"/>
                    <w:rPr>
                      <w:rFonts w:ascii=".VnTime" w:hAnsi=".VnTime" w:cs="Times New Roman"/>
                      <w:b/>
                      <w:spacing w:val="-6"/>
                      <w:sz w:val="28"/>
                      <w:szCs w:val="28"/>
                      <w:lang w:val="pt-BR"/>
                    </w:rPr>
                  </w:pPr>
                  <w:r w:rsidRPr="0076546C">
                    <w:rPr>
                      <w:rFonts w:ascii=".VnTime" w:hAnsi=".VnTime" w:cs="Times New Roman"/>
                      <w:b/>
                      <w:noProof/>
                      <w:sz w:val="28"/>
                      <w:szCs w:val="28"/>
                      <w:lang w:val="en-US"/>
                    </w:rPr>
                    <mc:AlternateContent>
                      <mc:Choice Requires="wps">
                        <w:drawing>
                          <wp:anchor distT="0" distB="0" distL="114300" distR="114300" simplePos="0" relativeHeight="251772928" behindDoc="0" locked="0" layoutInCell="1" allowOverlap="1" wp14:anchorId="178685A1" wp14:editId="1EC11FF2">
                            <wp:simplePos x="0" y="0"/>
                            <wp:positionH relativeFrom="column">
                              <wp:posOffset>979170</wp:posOffset>
                            </wp:positionH>
                            <wp:positionV relativeFrom="paragraph">
                              <wp:posOffset>207645</wp:posOffset>
                            </wp:positionV>
                            <wp:extent cx="760095" cy="0"/>
                            <wp:effectExtent l="9525" t="13335" r="11430" b="5715"/>
                            <wp:wrapNone/>
                            <wp:docPr id="1472" name="Straight Connector 1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00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2" o:spid="_x0000_s1026" style="position:absolute;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1pt,16.35pt" to="136.9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esLHwIAADs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"/>
                        </w:pict>
                      </mc:Fallback>
                    </mc:AlternateContent>
                  </w:r>
                  <w:r w:rsidRPr="0076546C">
                    <w:rPr>
                      <w:rFonts w:ascii=".VnTime" w:hAnsi=".VnTime" w:cs="Times New Roman"/>
                      <w:b/>
                      <w:spacing w:val="-6"/>
                      <w:sz w:val="28"/>
                      <w:szCs w:val="28"/>
                      <w:lang w:val="pt-BR"/>
                    </w:rPr>
                    <w:t>H­ng yªn</w:t>
                  </w:r>
                </w:p>
                <w:p w:rsidR="008419FA" w:rsidRPr="0076546C" w:rsidRDefault="008419FA" w:rsidP="003B6AA7">
                  <w:pPr>
                    <w:spacing w:before="120" w:after="120"/>
                    <w:jc w:val="center"/>
                    <w:rPr>
                      <w:rFonts w:ascii=".VnTime" w:hAnsi=".VnTime" w:cs="Times New Roman"/>
                      <w:b/>
                      <w:sz w:val="28"/>
                      <w:szCs w:val="28"/>
                      <w:lang w:val="pt-BR"/>
                    </w:rPr>
                  </w:pPr>
                  <w:r w:rsidRPr="0076546C">
                    <w:rPr>
                      <w:rFonts w:ascii=".VnTime" w:hAnsi=".VnTime" w:cs="Times New Roman"/>
                      <w:noProof/>
                      <w:sz w:val="28"/>
                      <w:szCs w:val="28"/>
                      <w:lang w:val="en-US"/>
                    </w:rPr>
                    <mc:AlternateContent>
                      <mc:Choice Requires="wps">
                        <w:drawing>
                          <wp:anchor distT="0" distB="0" distL="114300" distR="114300" simplePos="0" relativeHeight="251771904" behindDoc="0" locked="0" layoutInCell="1" allowOverlap="1" wp14:anchorId="71F35210" wp14:editId="1EA03723">
                            <wp:simplePos x="0" y="0"/>
                            <wp:positionH relativeFrom="column">
                              <wp:posOffset>582295</wp:posOffset>
                            </wp:positionH>
                            <wp:positionV relativeFrom="paragraph">
                              <wp:posOffset>67945</wp:posOffset>
                            </wp:positionV>
                            <wp:extent cx="1497330" cy="292100"/>
                            <wp:effectExtent l="12700" t="8255" r="13970" b="13970"/>
                            <wp:wrapNone/>
                            <wp:docPr id="1471" name="Text Box 14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92100"/>
                                    </a:xfrm>
                                    <a:prstGeom prst="rect">
                                      <a:avLst/>
                                    </a:prstGeom>
                                    <a:solidFill>
                                      <a:srgbClr val="FFFFFF"/>
                                    </a:solidFill>
                                    <a:ln w="9525">
                                      <a:solidFill>
                                        <a:srgbClr val="000000"/>
                                      </a:solidFill>
                                      <a:miter lim="800000"/>
                                      <a:headEnd/>
                                      <a:tailEnd/>
                                    </a:ln>
                                  </wps:spPr>
                                  <wps:txbx>
                                    <w:txbxContent>
                                      <w:p w:rsidR="008419FA" w:rsidRPr="00533D2B" w:rsidRDefault="008419FA" w:rsidP="008419FA">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1" o:spid="_x0000_s1157" type="#_x0000_t202" style="position:absolute;left:0;text-align:left;margin-left:45.85pt;margin-top:5.35pt;width:117.9pt;height:23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">
                            <v:textbox>
                              <w:txbxContent>
                                <w:p w:rsidR="008419FA" w:rsidRPr="00533D2B" w:rsidRDefault="008419FA" w:rsidP="008419FA">
                                  <w:pPr>
                                    <w:rPr>
                                      <w:color w:val="FF0000"/>
                                    </w:rPr>
                                  </w:pPr>
                                  <w:r w:rsidRPr="00533D2B">
                                    <w:rPr>
                                      <w:b/>
                                      <w:color w:val="FF0000"/>
                                    </w:rPr>
                                    <w:t>ĐỀ CHÍNH THỨC</w:t>
                                  </w:r>
                                </w:p>
                              </w:txbxContent>
                            </v:textbox>
                          </v:shape>
                        </w:pict>
                      </mc:Fallback>
                    </mc:AlternateContent>
                  </w:r>
                </w:p>
                <w:p w:rsidR="008419FA" w:rsidRPr="0076546C" w:rsidRDefault="008419FA" w:rsidP="003B6AA7">
                  <w:pPr>
                    <w:spacing w:before="120" w:after="120"/>
                    <w:ind w:left="360"/>
                    <w:jc w:val="center"/>
                    <w:rPr>
                      <w:rFonts w:ascii=".VnTime" w:hAnsi=".VnTime" w:cs="Times New Roman"/>
                      <w:b/>
                      <w:i/>
                      <w:sz w:val="28"/>
                      <w:szCs w:val="28"/>
                      <w:lang w:val="fr-FR"/>
                    </w:rPr>
                  </w:pPr>
                </w:p>
                <w:p w:rsidR="008419FA" w:rsidRPr="0076546C" w:rsidRDefault="008419FA" w:rsidP="003B6AA7">
                  <w:pPr>
                    <w:spacing w:before="120" w:after="120"/>
                    <w:ind w:left="360"/>
                    <w:jc w:val="center"/>
                    <w:rPr>
                      <w:rFonts w:ascii=".VnTime" w:hAnsi=".VnTime" w:cs="Times New Roman"/>
                      <w:b/>
                      <w:i/>
                      <w:sz w:val="28"/>
                      <w:szCs w:val="28"/>
                      <w:lang w:val="fr-FR"/>
                    </w:rPr>
                  </w:pPr>
                  <w:r w:rsidRPr="0076546C">
                    <w:rPr>
                      <w:rFonts w:ascii=".VnTime" w:hAnsi=".VnTime" w:cs="Times New Roman"/>
                      <w:b/>
                      <w:i/>
                      <w:sz w:val="28"/>
                      <w:szCs w:val="28"/>
                      <w:lang w:val="fr-FR"/>
                    </w:rPr>
                    <w:t xml:space="preserve"> (§Ò thi cã 01 trang)</w:t>
                  </w:r>
                </w:p>
                <w:p w:rsidR="008419FA" w:rsidRPr="0076546C" w:rsidRDefault="008419FA" w:rsidP="003B6AA7">
                  <w:pPr>
                    <w:spacing w:before="120" w:after="120"/>
                    <w:jc w:val="center"/>
                    <w:rPr>
                      <w:rFonts w:ascii=".VnTime" w:hAnsi=".VnTime" w:cs="Times New Roman"/>
                      <w:b/>
                      <w:sz w:val="28"/>
                      <w:szCs w:val="28"/>
                      <w:lang w:val="fr-FR"/>
                    </w:rPr>
                  </w:pPr>
                </w:p>
              </w:tc>
              <w:tc>
                <w:tcPr>
                  <w:tcW w:w="6600" w:type="dxa"/>
                  <w:shd w:val="clear" w:color="auto" w:fill="auto"/>
                </w:tcPr>
                <w:p w:rsidR="008419FA" w:rsidRPr="0076546C" w:rsidRDefault="008419FA" w:rsidP="003B6AA7">
                  <w:pPr>
                    <w:spacing w:before="120" w:after="120"/>
                    <w:ind w:left="360"/>
                    <w:jc w:val="center"/>
                    <w:rPr>
                      <w:rFonts w:ascii=".VnTime" w:hAnsi=".VnTime" w:cs="Times New Roman"/>
                      <w:b/>
                      <w:spacing w:val="-6"/>
                      <w:sz w:val="28"/>
                      <w:szCs w:val="28"/>
                      <w:lang w:val="fr-FR"/>
                    </w:rPr>
                  </w:pPr>
                  <w:r w:rsidRPr="0076546C">
                    <w:rPr>
                      <w:rFonts w:ascii=".VnTime" w:hAnsi=".VnTime" w:cs="Times New Roman"/>
                      <w:b/>
                      <w:spacing w:val="-6"/>
                      <w:sz w:val="28"/>
                      <w:szCs w:val="28"/>
                      <w:lang w:val="fr-FR"/>
                    </w:rPr>
                    <w:t>kú thi tuyÓn sinh vµo líp 10 thpt chuyªn</w:t>
                  </w:r>
                </w:p>
                <w:p w:rsidR="008419FA" w:rsidRPr="0076546C" w:rsidRDefault="008419FA" w:rsidP="003B6AA7">
                  <w:pPr>
                    <w:spacing w:before="120" w:after="120"/>
                    <w:ind w:left="360"/>
                    <w:jc w:val="center"/>
                    <w:rPr>
                      <w:rFonts w:ascii=".VnTime" w:hAnsi=".VnTime" w:cs="Times New Roman"/>
                      <w:b/>
                      <w:spacing w:val="8"/>
                      <w:sz w:val="28"/>
                      <w:szCs w:val="28"/>
                      <w:lang w:val="pt-BR"/>
                    </w:rPr>
                  </w:pPr>
                  <w:r w:rsidRPr="0076546C">
                    <w:rPr>
                      <w:rFonts w:ascii=".VnTime" w:hAnsi=".VnTime" w:cs="Times New Roman"/>
                      <w:b/>
                      <w:spacing w:val="8"/>
                      <w:sz w:val="28"/>
                      <w:szCs w:val="28"/>
                      <w:lang w:val="pt-BR"/>
                    </w:rPr>
                    <w:t>N¨m häc 2012 - 2013</w:t>
                  </w:r>
                </w:p>
                <w:p w:rsidR="008419FA" w:rsidRPr="0076546C" w:rsidRDefault="008419FA" w:rsidP="003B6AA7">
                  <w:pPr>
                    <w:spacing w:before="120" w:after="120"/>
                    <w:ind w:left="360"/>
                    <w:jc w:val="center"/>
                    <w:rPr>
                      <w:rFonts w:ascii=".VnTime" w:hAnsi=".VnTime" w:cs="Times New Roman"/>
                      <w:b/>
                      <w:sz w:val="28"/>
                      <w:szCs w:val="28"/>
                      <w:lang w:val="pt-BR"/>
                    </w:rPr>
                  </w:pPr>
                  <w:r w:rsidRPr="0076546C">
                    <w:rPr>
                      <w:rFonts w:ascii=".VnTime" w:hAnsi=".VnTime" w:cs="Times New Roman"/>
                      <w:b/>
                      <w:sz w:val="28"/>
                      <w:szCs w:val="28"/>
                      <w:lang w:val="pt-BR"/>
                    </w:rPr>
                    <w:t>M«n thi: To¸n</w:t>
                  </w:r>
                </w:p>
                <w:p w:rsidR="008419FA" w:rsidRPr="0076546C" w:rsidRDefault="008419FA" w:rsidP="003B6AA7">
                  <w:pPr>
                    <w:spacing w:before="120" w:after="120"/>
                    <w:ind w:left="360"/>
                    <w:jc w:val="center"/>
                    <w:rPr>
                      <w:rFonts w:ascii=".VnTime" w:hAnsi=".VnTime" w:cs="Times New Roman"/>
                      <w:b/>
                      <w:i/>
                      <w:spacing w:val="-4"/>
                      <w:sz w:val="28"/>
                      <w:szCs w:val="28"/>
                      <w:lang w:val="pt-BR"/>
                    </w:rPr>
                  </w:pPr>
                  <w:r w:rsidRPr="0076546C">
                    <w:rPr>
                      <w:rFonts w:ascii=".VnTime" w:hAnsi=".VnTime" w:cs="Times New Roman"/>
                      <w:b/>
                      <w:i/>
                      <w:spacing w:val="-4"/>
                      <w:sz w:val="28"/>
                      <w:szCs w:val="28"/>
                      <w:lang w:val="pt-BR"/>
                    </w:rPr>
                    <w:t>(Dµnh cho thÝ sinh dù thi c¸c líp chuyªn: To¸n, Tin)</w:t>
                  </w:r>
                </w:p>
                <w:p w:rsidR="008419FA" w:rsidRPr="0076546C" w:rsidRDefault="008419FA" w:rsidP="003B6AA7">
                  <w:pPr>
                    <w:spacing w:before="120" w:after="120"/>
                    <w:ind w:left="360"/>
                    <w:jc w:val="center"/>
                    <w:rPr>
                      <w:rFonts w:ascii=".VnTime" w:hAnsi=".VnTime" w:cs="Times New Roman"/>
                      <w:b/>
                      <w:i/>
                      <w:sz w:val="28"/>
                      <w:szCs w:val="28"/>
                    </w:rPr>
                  </w:pPr>
                  <w:r w:rsidRPr="0076546C">
                    <w:rPr>
                      <w:rFonts w:ascii=".VnTime" w:hAnsi=".VnTime" w:cs="Times New Roman"/>
                      <w:b/>
                      <w:i/>
                      <w:sz w:val="28"/>
                      <w:szCs w:val="28"/>
                    </w:rPr>
                    <w:t>Thêi gian lµm bµi: 150 phót</w:t>
                  </w:r>
                </w:p>
              </w:tc>
            </w:tr>
          </w:tbl>
          <w:p w:rsidR="008419FA" w:rsidRPr="0076546C" w:rsidRDefault="008419FA" w:rsidP="008419FA">
            <w:pPr>
              <w:shd w:val="clear" w:color="auto" w:fill="FFFFFF"/>
              <w:spacing w:after="150"/>
              <w:rPr>
                <w:rFonts w:ascii="Times New Roman" w:hAnsi="Times New Roman" w:cs="Times New Roman"/>
                <w:i/>
                <w:color w:val="000000"/>
                <w:sz w:val="28"/>
                <w:szCs w:val="28"/>
              </w:rPr>
            </w:pPr>
            <w:r w:rsidRPr="0076546C">
              <w:rPr>
                <w:rFonts w:ascii="Times New Roman" w:hAnsi="Times New Roman" w:cs="Times New Roman"/>
                <w:b/>
                <w:color w:val="000000"/>
                <w:sz w:val="28"/>
                <w:szCs w:val="28"/>
              </w:rPr>
              <w:t xml:space="preserve">Bài 1: </w:t>
            </w:r>
            <w:r w:rsidRPr="0076546C">
              <w:rPr>
                <w:rFonts w:ascii="Times New Roman" w:hAnsi="Times New Roman" w:cs="Times New Roman"/>
                <w:i/>
                <w:color w:val="000000"/>
                <w:sz w:val="28"/>
                <w:szCs w:val="28"/>
              </w:rPr>
              <w:t>(2 điểm)</w:t>
            </w:r>
          </w:p>
          <w:p w:rsidR="008419FA" w:rsidRPr="0076546C" w:rsidRDefault="008419FA" w:rsidP="0022436A">
            <w:pPr>
              <w:numPr>
                <w:ilvl w:val="0"/>
                <w:numId w:val="48"/>
              </w:numPr>
              <w:shd w:val="clear" w:color="auto" w:fill="FFFFFF"/>
              <w:spacing w:after="150"/>
              <w:rPr>
                <w:rFonts w:ascii="Times New Roman" w:hAnsi="Times New Roman" w:cs="Times New Roman"/>
                <w:color w:val="000000"/>
                <w:sz w:val="28"/>
                <w:szCs w:val="28"/>
                <w:lang w:val="pt-BR"/>
              </w:rPr>
            </w:pPr>
            <w:r w:rsidRPr="0076546C">
              <w:rPr>
                <w:rFonts w:ascii="Times New Roman" w:hAnsi="Times New Roman" w:cs="Times New Roman"/>
                <w:color w:val="000000"/>
                <w:sz w:val="28"/>
                <w:szCs w:val="28"/>
                <w:lang w:val="pt-BR"/>
              </w:rPr>
              <w:t>Cho A =</w:t>
            </w:r>
            <w:r w:rsidRPr="0076546C">
              <w:rPr>
                <w:rFonts w:ascii="Times New Roman" w:hAnsi="Times New Roman" w:cs="Times New Roman"/>
                <w:position w:val="-8"/>
                <w:sz w:val="28"/>
                <w:szCs w:val="28"/>
              </w:rPr>
              <w:object w:dxaOrig="3280" w:dyaOrig="420">
                <v:shape id="_x0000_i2147" type="#_x0000_t75" style="width:164.25pt;height:21pt">
                  <v:imagedata r:id="rId2179" o:title=""/>
                </v:shape>
              </w:object>
            </w:r>
            <w:r w:rsidRPr="0076546C">
              <w:rPr>
                <w:rFonts w:ascii="Times New Roman" w:hAnsi="Times New Roman" w:cs="Times New Roman"/>
                <w:sz w:val="28"/>
                <w:szCs w:val="28"/>
                <w:lang w:val="pt-BR"/>
              </w:rPr>
              <w:t>. Chứng minh A là một số tự nhiên.</w:t>
            </w:r>
          </w:p>
          <w:p w:rsidR="008419FA" w:rsidRPr="0076546C" w:rsidRDefault="008419FA" w:rsidP="0022436A">
            <w:pPr>
              <w:numPr>
                <w:ilvl w:val="0"/>
                <w:numId w:val="48"/>
              </w:numPr>
              <w:shd w:val="clear" w:color="auto" w:fill="FFFFFF"/>
              <w:spacing w:after="150"/>
              <w:rPr>
                <w:rFonts w:ascii="Times New Roman" w:hAnsi="Times New Roman" w:cs="Times New Roman"/>
                <w:color w:val="000000"/>
                <w:sz w:val="28"/>
                <w:szCs w:val="28"/>
              </w:rPr>
            </w:pPr>
            <w:r w:rsidRPr="0076546C">
              <w:rPr>
                <w:rFonts w:ascii="Times New Roman" w:hAnsi="Times New Roman" w:cs="Times New Roman"/>
                <w:sz w:val="28"/>
                <w:szCs w:val="28"/>
              </w:rPr>
              <w:t xml:space="preserve">Giải hệ phương trình </w:t>
            </w:r>
            <w:r w:rsidRPr="0076546C">
              <w:rPr>
                <w:rFonts w:ascii="Times New Roman" w:hAnsi="Times New Roman" w:cs="Times New Roman"/>
                <w:position w:val="-70"/>
                <w:sz w:val="28"/>
                <w:szCs w:val="28"/>
              </w:rPr>
              <w:object w:dxaOrig="1800" w:dyaOrig="1520">
                <v:shape id="_x0000_i2148" type="#_x0000_t75" style="width:90pt;height:75.75pt">
                  <v:imagedata r:id="rId2180" o:title=""/>
                </v:shape>
              </w:object>
            </w:r>
          </w:p>
          <w:p w:rsidR="008419FA" w:rsidRPr="0076546C" w:rsidRDefault="008419FA" w:rsidP="008419FA">
            <w:pPr>
              <w:shd w:val="clear" w:color="auto" w:fill="FFFFFF"/>
              <w:spacing w:after="150"/>
              <w:rPr>
                <w:rFonts w:ascii="Times New Roman" w:hAnsi="Times New Roman" w:cs="Times New Roman"/>
                <w:i/>
                <w:color w:val="000000"/>
                <w:sz w:val="28"/>
                <w:szCs w:val="28"/>
              </w:rPr>
            </w:pPr>
            <w:r w:rsidRPr="0076546C">
              <w:rPr>
                <w:rFonts w:ascii="Times New Roman" w:hAnsi="Times New Roman" w:cs="Times New Roman"/>
                <w:b/>
                <w:color w:val="000000"/>
                <w:sz w:val="28"/>
                <w:szCs w:val="28"/>
              </w:rPr>
              <w:t xml:space="preserve">Bài 2: </w:t>
            </w:r>
            <w:r w:rsidRPr="0076546C">
              <w:rPr>
                <w:rFonts w:ascii="Times New Roman" w:hAnsi="Times New Roman" w:cs="Times New Roman"/>
                <w:i/>
                <w:color w:val="000000"/>
                <w:sz w:val="28"/>
                <w:szCs w:val="28"/>
              </w:rPr>
              <w:t>(2 điểm)</w:t>
            </w:r>
          </w:p>
          <w:p w:rsidR="008419FA" w:rsidRPr="0076546C" w:rsidRDefault="008419FA" w:rsidP="0022436A">
            <w:pPr>
              <w:numPr>
                <w:ilvl w:val="0"/>
                <w:numId w:val="49"/>
              </w:numPr>
              <w:shd w:val="clear" w:color="auto" w:fill="FFFFFF"/>
              <w:spacing w:after="150"/>
              <w:rPr>
                <w:rFonts w:ascii="Times New Roman" w:hAnsi="Times New Roman" w:cs="Times New Roman"/>
                <w:color w:val="000000"/>
                <w:sz w:val="28"/>
                <w:szCs w:val="28"/>
                <w:lang w:val="es-ES"/>
              </w:rPr>
            </w:pPr>
            <w:r w:rsidRPr="0076546C">
              <w:rPr>
                <w:rFonts w:ascii="Times New Roman" w:hAnsi="Times New Roman" w:cs="Times New Roman"/>
                <w:color w:val="000000"/>
                <w:sz w:val="28"/>
                <w:szCs w:val="28"/>
                <w:lang w:val="es-ES"/>
              </w:rPr>
              <w:t>Cho Parbol (P): y = x</w:t>
            </w:r>
            <w:r w:rsidRPr="0076546C">
              <w:rPr>
                <w:rFonts w:ascii="Times New Roman" w:hAnsi="Times New Roman" w:cs="Times New Roman"/>
                <w:color w:val="000000"/>
                <w:sz w:val="28"/>
                <w:szCs w:val="28"/>
                <w:vertAlign w:val="superscript"/>
                <w:lang w:val="es-ES"/>
              </w:rPr>
              <w:t>2</w:t>
            </w:r>
            <w:r w:rsidRPr="0076546C">
              <w:rPr>
                <w:rFonts w:ascii="Times New Roman" w:hAnsi="Times New Roman" w:cs="Times New Roman"/>
                <w:color w:val="000000"/>
                <w:sz w:val="28"/>
                <w:szCs w:val="28"/>
                <w:lang w:val="es-ES"/>
              </w:rPr>
              <w:t xml:space="preserve"> và đường thẳng (d): y = (m +2)x – m + 6. Tìm m để đường thẳng (d) cắt Parabol (P) tại hai điểm phân biệt có hoành độ dương.</w:t>
            </w:r>
          </w:p>
          <w:p w:rsidR="008419FA" w:rsidRPr="0076546C" w:rsidRDefault="008419FA" w:rsidP="0022436A">
            <w:pPr>
              <w:numPr>
                <w:ilvl w:val="0"/>
                <w:numId w:val="49"/>
              </w:numPr>
              <w:shd w:val="clear" w:color="auto" w:fill="FFFFFF"/>
              <w:spacing w:after="150"/>
              <w:rPr>
                <w:rFonts w:ascii="Times New Roman" w:hAnsi="Times New Roman" w:cs="Times New Roman"/>
                <w:color w:val="000000"/>
                <w:sz w:val="28"/>
                <w:szCs w:val="28"/>
              </w:rPr>
            </w:pPr>
            <w:r w:rsidRPr="0076546C">
              <w:rPr>
                <w:rFonts w:ascii="Times New Roman" w:hAnsi="Times New Roman" w:cs="Times New Roman"/>
                <w:color w:val="000000"/>
                <w:sz w:val="28"/>
                <w:szCs w:val="28"/>
              </w:rPr>
              <w:t xml:space="preserve">Giải phương trình: 5 + x + </w:t>
            </w:r>
            <w:r w:rsidRPr="0076546C">
              <w:rPr>
                <w:rFonts w:ascii="Times New Roman" w:hAnsi="Times New Roman" w:cs="Times New Roman"/>
                <w:position w:val="-12"/>
                <w:sz w:val="28"/>
                <w:szCs w:val="28"/>
              </w:rPr>
              <w:object w:dxaOrig="4280" w:dyaOrig="420">
                <v:shape id="_x0000_i2149" type="#_x0000_t75" style="width:213.75pt;height:21pt">
                  <v:imagedata r:id="rId2181" o:title=""/>
                </v:shape>
              </w:object>
            </w:r>
          </w:p>
          <w:p w:rsidR="008419FA" w:rsidRPr="0076546C" w:rsidRDefault="008419FA" w:rsidP="008419FA">
            <w:pPr>
              <w:shd w:val="clear" w:color="auto" w:fill="FFFFFF"/>
              <w:spacing w:after="150"/>
              <w:rPr>
                <w:rFonts w:ascii="Times New Roman" w:hAnsi="Times New Roman" w:cs="Times New Roman"/>
                <w:i/>
                <w:color w:val="000000"/>
                <w:sz w:val="28"/>
                <w:szCs w:val="28"/>
              </w:rPr>
            </w:pPr>
            <w:r w:rsidRPr="0076546C">
              <w:rPr>
                <w:rFonts w:ascii="Times New Roman" w:hAnsi="Times New Roman" w:cs="Times New Roman"/>
                <w:b/>
                <w:color w:val="000000"/>
                <w:sz w:val="28"/>
                <w:szCs w:val="28"/>
              </w:rPr>
              <w:t xml:space="preserve">Bài 3: </w:t>
            </w:r>
            <w:r w:rsidRPr="0076546C">
              <w:rPr>
                <w:rFonts w:ascii="Times New Roman" w:hAnsi="Times New Roman" w:cs="Times New Roman"/>
                <w:i/>
                <w:color w:val="000000"/>
                <w:sz w:val="28"/>
                <w:szCs w:val="28"/>
              </w:rPr>
              <w:t>(2 điểm)</w:t>
            </w:r>
          </w:p>
          <w:p w:rsidR="008419FA" w:rsidRPr="0076546C" w:rsidRDefault="008419FA" w:rsidP="0022436A">
            <w:pPr>
              <w:numPr>
                <w:ilvl w:val="0"/>
                <w:numId w:val="50"/>
              </w:numPr>
              <w:shd w:val="clear" w:color="auto" w:fill="FFFFFF"/>
              <w:spacing w:after="150"/>
              <w:rPr>
                <w:rFonts w:ascii="Times New Roman" w:hAnsi="Times New Roman" w:cs="Times New Roman"/>
                <w:color w:val="000000"/>
                <w:sz w:val="28"/>
                <w:szCs w:val="28"/>
              </w:rPr>
            </w:pPr>
            <w:r w:rsidRPr="0076546C">
              <w:rPr>
                <w:rFonts w:ascii="Times New Roman" w:hAnsi="Times New Roman" w:cs="Times New Roman"/>
                <w:color w:val="000000"/>
                <w:sz w:val="28"/>
                <w:szCs w:val="28"/>
              </w:rPr>
              <w:t>Tìm tất cả các số hữu tỷ x sao cho A = x</w:t>
            </w:r>
            <w:r w:rsidRPr="0076546C">
              <w:rPr>
                <w:rFonts w:ascii="Times New Roman" w:hAnsi="Times New Roman" w:cs="Times New Roman"/>
                <w:color w:val="000000"/>
                <w:sz w:val="28"/>
                <w:szCs w:val="28"/>
                <w:vertAlign w:val="superscript"/>
              </w:rPr>
              <w:t>2</w:t>
            </w:r>
            <w:r w:rsidRPr="0076546C">
              <w:rPr>
                <w:rFonts w:ascii="Times New Roman" w:hAnsi="Times New Roman" w:cs="Times New Roman"/>
                <w:color w:val="000000"/>
                <w:sz w:val="28"/>
                <w:szCs w:val="28"/>
              </w:rPr>
              <w:t xml:space="preserve"> + x+ 6 là một số chính phương.</w:t>
            </w:r>
          </w:p>
          <w:p w:rsidR="008419FA" w:rsidRPr="0076546C" w:rsidRDefault="008419FA" w:rsidP="0022436A">
            <w:pPr>
              <w:numPr>
                <w:ilvl w:val="0"/>
                <w:numId w:val="50"/>
              </w:numPr>
              <w:shd w:val="clear" w:color="auto" w:fill="FFFFFF"/>
              <w:spacing w:after="150"/>
              <w:rPr>
                <w:rFonts w:ascii="Times New Roman" w:hAnsi="Times New Roman" w:cs="Times New Roman"/>
                <w:color w:val="000000"/>
                <w:sz w:val="28"/>
                <w:szCs w:val="28"/>
              </w:rPr>
            </w:pPr>
            <w:r w:rsidRPr="0076546C">
              <w:rPr>
                <w:rFonts w:ascii="Times New Roman" w:hAnsi="Times New Roman" w:cs="Times New Roman"/>
                <w:color w:val="000000"/>
                <w:sz w:val="28"/>
                <w:szCs w:val="28"/>
              </w:rPr>
              <w:t xml:space="preserve">Cho x &gt; 1 và y &gt; 1. Chứng minh rằng : </w:t>
            </w:r>
            <w:r w:rsidRPr="0076546C">
              <w:rPr>
                <w:rFonts w:ascii="Times New Roman" w:hAnsi="Times New Roman" w:cs="Times New Roman"/>
                <w:position w:val="-30"/>
                <w:sz w:val="28"/>
                <w:szCs w:val="28"/>
              </w:rPr>
              <w:object w:dxaOrig="2540" w:dyaOrig="740">
                <v:shape id="_x0000_i2150" type="#_x0000_t75" style="width:126.75pt;height:36.75pt">
                  <v:imagedata r:id="rId2182" o:title=""/>
                </v:shape>
              </w:object>
            </w:r>
          </w:p>
          <w:p w:rsidR="008419FA" w:rsidRPr="0076546C" w:rsidRDefault="008419FA" w:rsidP="008419FA">
            <w:pPr>
              <w:shd w:val="clear" w:color="auto" w:fill="FFFFFF"/>
              <w:spacing w:after="150"/>
              <w:rPr>
                <w:rFonts w:ascii="Times New Roman" w:hAnsi="Times New Roman" w:cs="Times New Roman"/>
                <w:i/>
                <w:color w:val="000000"/>
                <w:sz w:val="28"/>
                <w:szCs w:val="28"/>
              </w:rPr>
            </w:pPr>
            <w:r w:rsidRPr="0076546C">
              <w:rPr>
                <w:rFonts w:ascii="Times New Roman" w:hAnsi="Times New Roman" w:cs="Times New Roman"/>
                <w:b/>
                <w:color w:val="000000"/>
                <w:sz w:val="28"/>
                <w:szCs w:val="28"/>
              </w:rPr>
              <w:t xml:space="preserve">Bài 4 </w:t>
            </w:r>
            <w:r w:rsidRPr="0076546C">
              <w:rPr>
                <w:rFonts w:ascii="Times New Roman" w:hAnsi="Times New Roman" w:cs="Times New Roman"/>
                <w:i/>
                <w:color w:val="000000"/>
                <w:sz w:val="28"/>
                <w:szCs w:val="28"/>
              </w:rPr>
              <w:t>(3 điểm)</w:t>
            </w:r>
          </w:p>
          <w:p w:rsidR="008419FA" w:rsidRPr="0076546C" w:rsidRDefault="008419FA" w:rsidP="008419FA">
            <w:pPr>
              <w:rPr>
                <w:rFonts w:ascii="Times New Roman" w:hAnsi="Times New Roman" w:cs="Times New Roman"/>
                <w:sz w:val="28"/>
                <w:szCs w:val="28"/>
              </w:rPr>
            </w:pPr>
            <w:r w:rsidRPr="0076546C">
              <w:rPr>
                <w:rFonts w:ascii="Times New Roman" w:hAnsi="Times New Roman" w:cs="Times New Roman"/>
                <w:sz w:val="28"/>
                <w:szCs w:val="28"/>
              </w:rPr>
              <w:t>Cho tam giác ABC nhọn nội tiếp đường tròn tâm O, đường cao BE và CF. Tiếp tuyến tại B và C cắt nhau tại S, gọi BC và OS cắt nhau tại M</w:t>
            </w:r>
          </w:p>
          <w:p w:rsidR="008419FA" w:rsidRPr="0076546C" w:rsidRDefault="008419FA" w:rsidP="0022436A">
            <w:pPr>
              <w:numPr>
                <w:ilvl w:val="0"/>
                <w:numId w:val="47"/>
              </w:numPr>
              <w:spacing w:after="200" w:line="276" w:lineRule="auto"/>
              <w:rPr>
                <w:rFonts w:ascii="Times New Roman" w:hAnsi="Times New Roman" w:cs="Times New Roman"/>
                <w:sz w:val="28"/>
                <w:szCs w:val="28"/>
                <w:lang w:val="de-DE"/>
              </w:rPr>
            </w:pPr>
            <w:r w:rsidRPr="0076546C">
              <w:rPr>
                <w:rFonts w:ascii="Times New Roman" w:hAnsi="Times New Roman" w:cs="Times New Roman"/>
                <w:sz w:val="28"/>
                <w:szCs w:val="28"/>
                <w:lang w:val="de-DE"/>
              </w:rPr>
              <w:t>Chứng minh AB. MB = AE.BS</w:t>
            </w:r>
          </w:p>
          <w:p w:rsidR="008419FA" w:rsidRPr="0076546C" w:rsidRDefault="008419FA" w:rsidP="0022436A">
            <w:pPr>
              <w:numPr>
                <w:ilvl w:val="0"/>
                <w:numId w:val="47"/>
              </w:numPr>
              <w:spacing w:after="200" w:line="276" w:lineRule="auto"/>
              <w:rPr>
                <w:rFonts w:ascii="Times New Roman" w:hAnsi="Times New Roman" w:cs="Times New Roman"/>
                <w:sz w:val="28"/>
                <w:szCs w:val="28"/>
                <w:lang w:val="de-DE"/>
              </w:rPr>
            </w:pPr>
            <w:r w:rsidRPr="0076546C">
              <w:rPr>
                <w:rFonts w:ascii="Times New Roman" w:hAnsi="Times New Roman" w:cs="Times New Roman"/>
                <w:sz w:val="28"/>
                <w:szCs w:val="28"/>
                <w:lang w:val="de-DE"/>
              </w:rPr>
              <w:t>Hai tam giác AEM và ABS đồng dạng</w:t>
            </w:r>
          </w:p>
          <w:p w:rsidR="008419FA" w:rsidRPr="0076546C" w:rsidRDefault="008419FA" w:rsidP="0022436A">
            <w:pPr>
              <w:numPr>
                <w:ilvl w:val="0"/>
                <w:numId w:val="47"/>
              </w:numPr>
              <w:spacing w:after="200" w:line="276" w:lineRule="auto"/>
              <w:rPr>
                <w:rFonts w:ascii="Times New Roman" w:hAnsi="Times New Roman" w:cs="Times New Roman"/>
                <w:sz w:val="28"/>
                <w:szCs w:val="28"/>
                <w:lang w:val="de-DE"/>
              </w:rPr>
            </w:pPr>
            <w:r w:rsidRPr="0076546C">
              <w:rPr>
                <w:rFonts w:ascii="Times New Roman" w:hAnsi="Times New Roman" w:cs="Times New Roman"/>
                <w:sz w:val="28"/>
                <w:szCs w:val="28"/>
                <w:lang w:val="de-DE"/>
              </w:rPr>
              <w:t>Gọi AM cắt EF tại N, AS cắt BC tại P. CMR NP vuông góc với BC</w:t>
            </w:r>
          </w:p>
          <w:p w:rsidR="008419FA" w:rsidRPr="0076546C" w:rsidRDefault="008419FA" w:rsidP="008419FA">
            <w:pPr>
              <w:shd w:val="clear" w:color="auto" w:fill="FFFFFF"/>
              <w:spacing w:after="150"/>
              <w:rPr>
                <w:rFonts w:ascii="Times New Roman" w:hAnsi="Times New Roman" w:cs="Times New Roman"/>
                <w:i/>
                <w:color w:val="000000"/>
                <w:sz w:val="28"/>
                <w:szCs w:val="28"/>
                <w:lang w:val="de-DE"/>
              </w:rPr>
            </w:pPr>
            <w:r w:rsidRPr="0076546C">
              <w:rPr>
                <w:rFonts w:ascii="Times New Roman" w:hAnsi="Times New Roman" w:cs="Times New Roman"/>
                <w:b/>
                <w:color w:val="000000"/>
                <w:sz w:val="28"/>
                <w:szCs w:val="28"/>
                <w:lang w:val="de-DE"/>
              </w:rPr>
              <w:t xml:space="preserve">Bài 5: </w:t>
            </w:r>
            <w:r w:rsidRPr="0076546C">
              <w:rPr>
                <w:rFonts w:ascii="Times New Roman" w:hAnsi="Times New Roman" w:cs="Times New Roman"/>
                <w:i/>
                <w:color w:val="000000"/>
                <w:sz w:val="28"/>
                <w:szCs w:val="28"/>
                <w:lang w:val="de-DE"/>
              </w:rPr>
              <w:t>(1 điểm)</w:t>
            </w:r>
          </w:p>
          <w:p w:rsidR="008419FA" w:rsidRPr="0076546C" w:rsidRDefault="008419FA" w:rsidP="008419FA">
            <w:pPr>
              <w:shd w:val="clear" w:color="auto" w:fill="FFFFFF"/>
              <w:spacing w:after="150"/>
              <w:rPr>
                <w:rFonts w:ascii="Times New Roman" w:hAnsi="Times New Roman" w:cs="Times New Roman"/>
                <w:color w:val="000000"/>
                <w:sz w:val="28"/>
                <w:szCs w:val="28"/>
                <w:lang w:val="de-DE"/>
              </w:rPr>
            </w:pPr>
            <w:r w:rsidRPr="0076546C">
              <w:rPr>
                <w:rFonts w:ascii="Times New Roman" w:hAnsi="Times New Roman" w:cs="Times New Roman"/>
                <w:color w:val="000000"/>
                <w:sz w:val="28"/>
                <w:szCs w:val="28"/>
                <w:lang w:val="de-DE"/>
              </w:rPr>
              <w:t>Trong một giải bóng đá có 12 đội tham dự, thi đấu vòng tròn một lượt (hai đội bất kỳ thi đấu với nhau đúng một trận).</w:t>
            </w:r>
            <w:r w:rsidRPr="0076546C">
              <w:rPr>
                <w:rFonts w:ascii="Times New Roman" w:hAnsi="Times New Roman" w:cs="Times New Roman"/>
                <w:color w:val="000000"/>
                <w:sz w:val="28"/>
                <w:szCs w:val="28"/>
                <w:lang w:val="de-DE"/>
              </w:rPr>
              <w:br/>
              <w:t>a) Chứng minh rằng sau 4 vòng đấu (mỗi đội thi đấu đúng 4 trận) luôn tìm được ba đội bóng đôi một chưa thi đấu với nhau.</w:t>
            </w:r>
            <w:r w:rsidRPr="0076546C">
              <w:rPr>
                <w:rFonts w:ascii="Times New Roman" w:hAnsi="Times New Roman" w:cs="Times New Roman"/>
                <w:color w:val="000000"/>
                <w:sz w:val="28"/>
                <w:szCs w:val="28"/>
                <w:lang w:val="de-DE"/>
              </w:rPr>
              <w:br/>
              <w:t>b) Khẳng định trên còn đúng không nếu các đội đã thi đấu 5 trận?</w:t>
            </w:r>
          </w:p>
          <w:p w:rsidR="008419FA" w:rsidRPr="0076546C" w:rsidRDefault="008419FA" w:rsidP="008419FA">
            <w:pPr>
              <w:jc w:val="center"/>
              <w:rPr>
                <w:rFonts w:ascii="Times New Roman" w:hAnsi="Times New Roman" w:cs="Times New Roman"/>
                <w:b/>
                <w:color w:val="000000"/>
                <w:sz w:val="28"/>
                <w:szCs w:val="28"/>
                <w:lang w:val="de-DE"/>
              </w:rPr>
            </w:pPr>
          </w:p>
          <w:p w:rsidR="008419FA" w:rsidRPr="0076546C" w:rsidRDefault="008419FA" w:rsidP="008419FA">
            <w:pPr>
              <w:jc w:val="center"/>
              <w:rPr>
                <w:rFonts w:ascii="Times New Roman" w:hAnsi="Times New Roman" w:cs="Times New Roman"/>
                <w:b/>
                <w:color w:val="000000"/>
                <w:sz w:val="28"/>
                <w:szCs w:val="28"/>
                <w:lang w:val="de-DE"/>
              </w:rPr>
            </w:pPr>
          </w:p>
          <w:p w:rsidR="008419FA" w:rsidRPr="0076546C" w:rsidRDefault="008419FA" w:rsidP="008419FA">
            <w:pPr>
              <w:jc w:val="center"/>
              <w:rPr>
                <w:rFonts w:ascii="Times New Roman" w:hAnsi="Times New Roman" w:cs="Times New Roman"/>
                <w:b/>
                <w:color w:val="000000"/>
                <w:sz w:val="28"/>
                <w:szCs w:val="28"/>
                <w:lang w:val="de-DE"/>
              </w:rPr>
            </w:pPr>
            <w:r w:rsidRPr="0076546C">
              <w:rPr>
                <w:rFonts w:ascii="Times New Roman" w:hAnsi="Times New Roman" w:cs="Times New Roman"/>
                <w:b/>
                <w:color w:val="000000"/>
                <w:sz w:val="28"/>
                <w:szCs w:val="28"/>
                <w:lang w:val="de-DE"/>
              </w:rPr>
              <w:t>HƯỚNG DẪN GIẢI</w:t>
            </w:r>
          </w:p>
          <w:p w:rsidR="008419FA" w:rsidRPr="0076546C" w:rsidRDefault="008419FA" w:rsidP="008419FA">
            <w:pPr>
              <w:shd w:val="clear" w:color="auto" w:fill="FFFFFF"/>
              <w:spacing w:after="150"/>
              <w:rPr>
                <w:rFonts w:ascii="Times New Roman" w:hAnsi="Times New Roman" w:cs="Times New Roman"/>
                <w:i/>
                <w:color w:val="000000"/>
                <w:sz w:val="28"/>
                <w:szCs w:val="28"/>
                <w:lang w:val="de-DE"/>
              </w:rPr>
            </w:pPr>
            <w:r w:rsidRPr="0076546C">
              <w:rPr>
                <w:rFonts w:ascii="Times New Roman" w:hAnsi="Times New Roman" w:cs="Times New Roman"/>
                <w:b/>
                <w:color w:val="000000"/>
                <w:sz w:val="28"/>
                <w:szCs w:val="28"/>
                <w:lang w:val="de-DE"/>
              </w:rPr>
              <w:t xml:space="preserve">Bài 1: </w:t>
            </w:r>
            <w:r w:rsidRPr="0076546C">
              <w:rPr>
                <w:rFonts w:ascii="Times New Roman" w:hAnsi="Times New Roman" w:cs="Times New Roman"/>
                <w:i/>
                <w:color w:val="000000"/>
                <w:sz w:val="28"/>
                <w:szCs w:val="28"/>
                <w:lang w:val="de-DE"/>
              </w:rPr>
              <w:t>(2 điểm)</w:t>
            </w:r>
          </w:p>
          <w:p w:rsidR="008419FA" w:rsidRPr="0076546C" w:rsidRDefault="008419FA" w:rsidP="0022436A">
            <w:pPr>
              <w:numPr>
                <w:ilvl w:val="0"/>
                <w:numId w:val="53"/>
              </w:numPr>
              <w:shd w:val="clear" w:color="auto" w:fill="FFFFFF"/>
              <w:spacing w:after="150"/>
              <w:rPr>
                <w:rFonts w:ascii="Times New Roman" w:hAnsi="Times New Roman" w:cs="Times New Roman"/>
                <w:b/>
                <w:color w:val="000000"/>
                <w:sz w:val="28"/>
                <w:szCs w:val="28"/>
              </w:rPr>
            </w:pPr>
            <w:r w:rsidRPr="0076546C">
              <w:rPr>
                <w:rFonts w:ascii="Times New Roman" w:hAnsi="Times New Roman" w:cs="Times New Roman"/>
                <w:color w:val="000000"/>
                <w:sz w:val="28"/>
                <w:szCs w:val="28"/>
              </w:rPr>
              <w:t>Cho A =</w:t>
            </w:r>
            <w:r w:rsidRPr="0076546C">
              <w:rPr>
                <w:rFonts w:ascii="Times New Roman" w:hAnsi="Times New Roman" w:cs="Times New Roman"/>
                <w:position w:val="-8"/>
                <w:sz w:val="28"/>
                <w:szCs w:val="28"/>
              </w:rPr>
              <w:object w:dxaOrig="3280" w:dyaOrig="420">
                <v:shape id="_x0000_i2151" type="#_x0000_t75" style="width:164.25pt;height:21pt">
                  <v:imagedata r:id="rId2179" o:title=""/>
                </v:shape>
              </w:object>
            </w:r>
          </w:p>
          <w:p w:rsidR="008419FA" w:rsidRPr="0076546C" w:rsidRDefault="008419FA" w:rsidP="008419FA">
            <w:pPr>
              <w:shd w:val="clear" w:color="auto" w:fill="FFFFFF"/>
              <w:spacing w:after="150"/>
              <w:rPr>
                <w:rFonts w:ascii="Times New Roman" w:hAnsi="Times New Roman" w:cs="Times New Roman"/>
                <w:sz w:val="28"/>
                <w:szCs w:val="28"/>
              </w:rPr>
            </w:pPr>
            <w:r w:rsidRPr="0076546C">
              <w:rPr>
                <w:rFonts w:ascii="Times New Roman" w:hAnsi="Times New Roman" w:cs="Times New Roman"/>
                <w:sz w:val="28"/>
                <w:szCs w:val="28"/>
              </w:rPr>
              <w:t xml:space="preserve">Đặt 2012 = a, ta có </w:t>
            </w:r>
            <w:r w:rsidRPr="0076546C">
              <w:rPr>
                <w:rFonts w:ascii="Times New Roman" w:hAnsi="Times New Roman" w:cs="Times New Roman"/>
                <w:position w:val="-8"/>
                <w:sz w:val="28"/>
                <w:szCs w:val="28"/>
              </w:rPr>
              <w:object w:dxaOrig="3280" w:dyaOrig="420">
                <v:shape id="_x0000_i2152" type="#_x0000_t75" style="width:164.25pt;height:21pt">
                  <v:imagedata r:id="rId2183" o:title=""/>
                </v:shape>
              </w:object>
            </w:r>
            <w:r w:rsidRPr="0076546C">
              <w:rPr>
                <w:rFonts w:ascii="Times New Roman" w:hAnsi="Times New Roman" w:cs="Times New Roman"/>
                <w:sz w:val="28"/>
                <w:szCs w:val="28"/>
              </w:rPr>
              <w:t xml:space="preserve"> </w:t>
            </w:r>
            <w:r w:rsidRPr="0076546C">
              <w:rPr>
                <w:rFonts w:ascii="Times New Roman" w:hAnsi="Times New Roman" w:cs="Times New Roman"/>
                <w:position w:val="-12"/>
                <w:sz w:val="28"/>
                <w:szCs w:val="28"/>
              </w:rPr>
              <w:object w:dxaOrig="2900" w:dyaOrig="460">
                <v:shape id="_x0000_i2153" type="#_x0000_t75" style="width:144.75pt;height:23.25pt">
                  <v:imagedata r:id="rId2184" o:title=""/>
                </v:shape>
              </w:object>
            </w:r>
            <w:r w:rsidRPr="0076546C">
              <w:rPr>
                <w:rFonts w:ascii="Times New Roman" w:hAnsi="Times New Roman" w:cs="Times New Roman"/>
                <w:sz w:val="28"/>
                <w:szCs w:val="28"/>
              </w:rPr>
              <w:t xml:space="preserve"> </w:t>
            </w:r>
            <w:r w:rsidRPr="0076546C">
              <w:rPr>
                <w:rFonts w:ascii="Times New Roman" w:hAnsi="Times New Roman" w:cs="Times New Roman"/>
                <w:position w:val="-12"/>
                <w:sz w:val="28"/>
                <w:szCs w:val="28"/>
              </w:rPr>
              <w:object w:dxaOrig="2860" w:dyaOrig="460">
                <v:shape id="_x0000_i2154" type="#_x0000_t75" style="width:143.25pt;height:23.25pt">
                  <v:imagedata r:id="rId2185" o:title=""/>
                </v:shape>
              </w:object>
            </w:r>
          </w:p>
          <w:p w:rsidR="008419FA" w:rsidRPr="0076546C" w:rsidRDefault="008419FA" w:rsidP="0022436A">
            <w:pPr>
              <w:numPr>
                <w:ilvl w:val="0"/>
                <w:numId w:val="53"/>
              </w:numPr>
              <w:shd w:val="clear" w:color="auto" w:fill="FFFFFF"/>
              <w:spacing w:after="150"/>
              <w:rPr>
                <w:rFonts w:ascii="Times New Roman" w:hAnsi="Times New Roman" w:cs="Times New Roman"/>
                <w:b/>
                <w:color w:val="000000"/>
                <w:sz w:val="28"/>
                <w:szCs w:val="28"/>
              </w:rPr>
            </w:pPr>
            <w:r w:rsidRPr="0076546C">
              <w:rPr>
                <w:rFonts w:ascii="Times New Roman" w:hAnsi="Times New Roman" w:cs="Times New Roman"/>
                <w:color w:val="000000"/>
                <w:sz w:val="28"/>
                <w:szCs w:val="28"/>
              </w:rPr>
              <w:t xml:space="preserve">Đặt </w:t>
            </w:r>
            <w:r w:rsidRPr="0076546C">
              <w:rPr>
                <w:rFonts w:ascii="Times New Roman" w:hAnsi="Times New Roman" w:cs="Times New Roman"/>
                <w:position w:val="-70"/>
                <w:sz w:val="28"/>
                <w:szCs w:val="28"/>
              </w:rPr>
              <w:object w:dxaOrig="1180" w:dyaOrig="1520">
                <v:shape id="_x0000_i2155" type="#_x0000_t75" style="width:59.25pt;height:75.75pt">
                  <v:imagedata r:id="rId2186" o:title=""/>
                </v:shape>
              </w:object>
            </w:r>
            <w:r w:rsidRPr="0076546C">
              <w:rPr>
                <w:rFonts w:ascii="Times New Roman" w:hAnsi="Times New Roman" w:cs="Times New Roman"/>
                <w:sz w:val="28"/>
                <w:szCs w:val="28"/>
              </w:rPr>
              <w:t xml:space="preserve"> Ta có </w:t>
            </w:r>
            <w:r w:rsidRPr="0076546C">
              <w:rPr>
                <w:rFonts w:ascii="Times New Roman" w:hAnsi="Times New Roman" w:cs="Times New Roman"/>
                <w:position w:val="-70"/>
                <w:sz w:val="28"/>
                <w:szCs w:val="28"/>
              </w:rPr>
              <w:object w:dxaOrig="1800" w:dyaOrig="1520">
                <v:shape id="_x0000_i2156" type="#_x0000_t75" style="width:90pt;height:75.75pt">
                  <v:imagedata r:id="rId2187" o:title=""/>
                </v:shape>
              </w:object>
            </w:r>
            <w:r w:rsidRPr="0076546C">
              <w:rPr>
                <w:rFonts w:ascii="Times New Roman" w:hAnsi="Times New Roman" w:cs="Times New Roman"/>
                <w:sz w:val="28"/>
                <w:szCs w:val="28"/>
              </w:rPr>
              <w:t xml:space="preserve"> </w:t>
            </w:r>
            <w:r w:rsidRPr="0076546C">
              <w:rPr>
                <w:rFonts w:ascii="Times New Roman" w:hAnsi="Times New Roman" w:cs="Times New Roman"/>
                <w:position w:val="-76"/>
                <w:sz w:val="28"/>
                <w:szCs w:val="28"/>
              </w:rPr>
              <w:object w:dxaOrig="2280" w:dyaOrig="1640">
                <v:shape id="_x0000_i2157" type="#_x0000_t75" style="width:114pt;height:81.75pt">
                  <v:imagedata r:id="rId2188" o:title=""/>
                </v:shape>
              </w:object>
            </w:r>
          </w:p>
          <w:p w:rsidR="008419FA" w:rsidRPr="0076546C" w:rsidRDefault="008419FA" w:rsidP="008419FA">
            <w:pPr>
              <w:shd w:val="clear" w:color="auto" w:fill="FFFFFF"/>
              <w:spacing w:after="150"/>
              <w:ind w:left="720"/>
              <w:rPr>
                <w:rFonts w:ascii="Times New Roman" w:hAnsi="Times New Roman" w:cs="Times New Roman"/>
                <w:b/>
                <w:color w:val="000000"/>
                <w:sz w:val="28"/>
                <w:szCs w:val="28"/>
              </w:rPr>
            </w:pPr>
            <w:r w:rsidRPr="0076546C">
              <w:rPr>
                <w:rFonts w:ascii="Times New Roman" w:hAnsi="Times New Roman" w:cs="Times New Roman"/>
                <w:sz w:val="28"/>
                <w:szCs w:val="28"/>
              </w:rPr>
              <w:t xml:space="preserve">nên </w:t>
            </w:r>
            <w:r w:rsidRPr="0076546C">
              <w:rPr>
                <w:rFonts w:ascii="Times New Roman" w:hAnsi="Times New Roman" w:cs="Times New Roman"/>
                <w:position w:val="-34"/>
                <w:sz w:val="28"/>
                <w:szCs w:val="28"/>
              </w:rPr>
              <w:object w:dxaOrig="3080" w:dyaOrig="820">
                <v:shape id="_x0000_i2158" type="#_x0000_t75" style="width:153.75pt;height:41.25pt">
                  <v:imagedata r:id="rId2189" o:title=""/>
                </v:shape>
              </w:object>
            </w:r>
            <w:r w:rsidRPr="0076546C">
              <w:rPr>
                <w:rFonts w:ascii="Times New Roman" w:hAnsi="Times New Roman" w:cs="Times New Roman"/>
                <w:sz w:val="28"/>
                <w:szCs w:val="28"/>
              </w:rPr>
              <w:t xml:space="preserve"> </w:t>
            </w:r>
            <w:r w:rsidRPr="0076546C">
              <w:rPr>
                <w:rFonts w:ascii="Times New Roman" w:hAnsi="Times New Roman" w:cs="Times New Roman"/>
                <w:position w:val="-34"/>
                <w:sz w:val="28"/>
                <w:szCs w:val="28"/>
              </w:rPr>
              <w:object w:dxaOrig="1740" w:dyaOrig="800">
                <v:shape id="_x0000_i2159" type="#_x0000_t75" style="width:87pt;height:39.75pt">
                  <v:imagedata r:id="rId2190" o:title=""/>
                </v:shape>
              </w:object>
            </w:r>
          </w:p>
          <w:p w:rsidR="008419FA" w:rsidRPr="0076546C" w:rsidRDefault="008419FA" w:rsidP="008419FA">
            <w:pPr>
              <w:shd w:val="clear" w:color="auto" w:fill="FFFFFF"/>
              <w:spacing w:after="150"/>
              <w:rPr>
                <w:rFonts w:ascii="Times New Roman" w:hAnsi="Times New Roman" w:cs="Times New Roman"/>
                <w:b/>
                <w:color w:val="000000"/>
                <w:sz w:val="28"/>
                <w:szCs w:val="28"/>
              </w:rPr>
            </w:pPr>
            <w:r w:rsidRPr="0076546C">
              <w:rPr>
                <w:rFonts w:ascii="Times New Roman" w:hAnsi="Times New Roman" w:cs="Times New Roman"/>
                <w:b/>
                <w:color w:val="000000"/>
                <w:sz w:val="28"/>
                <w:szCs w:val="28"/>
              </w:rPr>
              <w:t xml:space="preserve">Bài 2: </w:t>
            </w:r>
          </w:p>
          <w:p w:rsidR="008419FA" w:rsidRPr="0076546C" w:rsidRDefault="008419FA" w:rsidP="008419FA">
            <w:pPr>
              <w:shd w:val="clear" w:color="auto" w:fill="FFFFFF"/>
              <w:spacing w:after="150"/>
              <w:rPr>
                <w:rFonts w:ascii="Times New Roman" w:hAnsi="Times New Roman" w:cs="Times New Roman"/>
                <w:b/>
                <w:color w:val="000000"/>
                <w:sz w:val="28"/>
                <w:szCs w:val="28"/>
              </w:rPr>
            </w:pPr>
            <w:r w:rsidRPr="0076546C">
              <w:rPr>
                <w:rFonts w:ascii="Times New Roman" w:hAnsi="Times New Roman" w:cs="Times New Roman"/>
                <w:b/>
                <w:color w:val="000000"/>
                <w:sz w:val="28"/>
                <w:szCs w:val="28"/>
              </w:rPr>
              <w:tab/>
            </w:r>
            <w:r w:rsidRPr="0076546C">
              <w:rPr>
                <w:rFonts w:ascii="Times New Roman" w:hAnsi="Times New Roman" w:cs="Times New Roman"/>
                <w:color w:val="000000"/>
                <w:sz w:val="28"/>
                <w:szCs w:val="28"/>
              </w:rPr>
              <w:t>a)</w:t>
            </w:r>
            <w:r w:rsidRPr="0076546C">
              <w:rPr>
                <w:rFonts w:ascii="Times New Roman" w:hAnsi="Times New Roman" w:cs="Times New Roman"/>
                <w:b/>
                <w:color w:val="000000"/>
                <w:sz w:val="28"/>
                <w:szCs w:val="28"/>
              </w:rPr>
              <w:t xml:space="preserve"> </w:t>
            </w:r>
            <w:r w:rsidRPr="0076546C">
              <w:rPr>
                <w:rFonts w:ascii="Times New Roman" w:hAnsi="Times New Roman" w:cs="Times New Roman"/>
                <w:color w:val="000000"/>
                <w:sz w:val="28"/>
                <w:szCs w:val="28"/>
              </w:rPr>
              <w:t>ycbt tương đương với PT x</w:t>
            </w:r>
            <w:r w:rsidRPr="0076546C">
              <w:rPr>
                <w:rFonts w:ascii="Times New Roman" w:hAnsi="Times New Roman" w:cs="Times New Roman"/>
                <w:color w:val="000000"/>
                <w:sz w:val="28"/>
                <w:szCs w:val="28"/>
                <w:vertAlign w:val="superscript"/>
              </w:rPr>
              <w:t>2</w:t>
            </w:r>
            <w:r w:rsidRPr="0076546C">
              <w:rPr>
                <w:rFonts w:ascii="Times New Roman" w:hAnsi="Times New Roman" w:cs="Times New Roman"/>
                <w:color w:val="000000"/>
                <w:sz w:val="28"/>
                <w:szCs w:val="28"/>
              </w:rPr>
              <w:t xml:space="preserve"> = (m +2)x – m + 6 hay x</w:t>
            </w:r>
            <w:r w:rsidRPr="0076546C">
              <w:rPr>
                <w:rFonts w:ascii="Times New Roman" w:hAnsi="Times New Roman" w:cs="Times New Roman"/>
                <w:color w:val="000000"/>
                <w:sz w:val="28"/>
                <w:szCs w:val="28"/>
                <w:vertAlign w:val="superscript"/>
              </w:rPr>
              <w:t>2</w:t>
            </w:r>
            <w:r w:rsidRPr="0076546C">
              <w:rPr>
                <w:rFonts w:ascii="Times New Roman" w:hAnsi="Times New Roman" w:cs="Times New Roman"/>
                <w:color w:val="000000"/>
                <w:sz w:val="28"/>
                <w:szCs w:val="28"/>
              </w:rPr>
              <w:t xml:space="preserve"> - (m +2)x + m – 6 = 0 có hai nghiệm dương phân biệt.</w:t>
            </w:r>
          </w:p>
          <w:p w:rsidR="008419FA" w:rsidRPr="0076546C" w:rsidRDefault="008419FA" w:rsidP="008419FA">
            <w:pPr>
              <w:shd w:val="clear" w:color="auto" w:fill="FFFFFF"/>
              <w:spacing w:after="150"/>
              <w:ind w:firstLine="720"/>
              <w:rPr>
                <w:rFonts w:ascii="Times New Roman" w:hAnsi="Times New Roman" w:cs="Times New Roman"/>
                <w:b/>
                <w:color w:val="000000"/>
                <w:sz w:val="28"/>
                <w:szCs w:val="28"/>
              </w:rPr>
            </w:pPr>
            <w:r w:rsidRPr="0076546C">
              <w:rPr>
                <w:rFonts w:ascii="Times New Roman" w:hAnsi="Times New Roman" w:cs="Times New Roman"/>
                <w:color w:val="000000"/>
                <w:sz w:val="28"/>
                <w:szCs w:val="28"/>
              </w:rPr>
              <w:t>b) Đặt t</w:t>
            </w:r>
            <w:r w:rsidRPr="0076546C">
              <w:rPr>
                <w:rFonts w:ascii="Times New Roman" w:hAnsi="Times New Roman" w:cs="Times New Roman"/>
                <w:b/>
                <w:color w:val="000000"/>
                <w:sz w:val="28"/>
                <w:szCs w:val="28"/>
              </w:rPr>
              <w:t xml:space="preserve"> =</w:t>
            </w:r>
            <w:r w:rsidRPr="0076546C">
              <w:rPr>
                <w:rFonts w:ascii="Times New Roman" w:hAnsi="Times New Roman" w:cs="Times New Roman"/>
                <w:sz w:val="28"/>
                <w:szCs w:val="28"/>
              </w:rPr>
              <w:t xml:space="preserve"> </w:t>
            </w:r>
            <w:r w:rsidRPr="0076546C">
              <w:rPr>
                <w:rFonts w:ascii="Times New Roman" w:hAnsi="Times New Roman" w:cs="Times New Roman"/>
                <w:position w:val="-8"/>
                <w:sz w:val="28"/>
                <w:szCs w:val="28"/>
              </w:rPr>
              <w:object w:dxaOrig="1860" w:dyaOrig="380">
                <v:shape id="_x0000_i2160" type="#_x0000_t75" style="width:93pt;height:18.75pt">
                  <v:imagedata r:id="rId2191" o:title=""/>
                </v:shape>
              </w:object>
            </w:r>
          </w:p>
          <w:p w:rsidR="008419FA" w:rsidRPr="0076546C" w:rsidRDefault="008419FA" w:rsidP="008419FA">
            <w:pPr>
              <w:shd w:val="clear" w:color="auto" w:fill="FFFFFF"/>
              <w:spacing w:after="150"/>
              <w:rPr>
                <w:rFonts w:ascii="Times New Roman" w:hAnsi="Times New Roman" w:cs="Times New Roman"/>
                <w:b/>
                <w:color w:val="000000"/>
                <w:sz w:val="28"/>
                <w:szCs w:val="28"/>
              </w:rPr>
            </w:pPr>
            <w:r w:rsidRPr="0076546C">
              <w:rPr>
                <w:rFonts w:ascii="Times New Roman" w:hAnsi="Times New Roman" w:cs="Times New Roman"/>
                <w:b/>
                <w:color w:val="000000"/>
                <w:sz w:val="28"/>
                <w:szCs w:val="28"/>
              </w:rPr>
              <w:t xml:space="preserve">Bài 3: </w:t>
            </w:r>
          </w:p>
          <w:p w:rsidR="008419FA" w:rsidRPr="0076546C" w:rsidRDefault="008419FA" w:rsidP="0022436A">
            <w:pPr>
              <w:numPr>
                <w:ilvl w:val="0"/>
                <w:numId w:val="52"/>
              </w:numPr>
              <w:spacing w:after="200" w:line="276" w:lineRule="auto"/>
              <w:rPr>
                <w:rFonts w:ascii="Times New Roman" w:hAnsi="Times New Roman" w:cs="Times New Roman"/>
                <w:b/>
                <w:color w:val="000000"/>
                <w:sz w:val="28"/>
                <w:szCs w:val="28"/>
              </w:rPr>
            </w:pPr>
            <w:r w:rsidRPr="0076546C">
              <w:rPr>
                <w:rFonts w:ascii="Times New Roman" w:hAnsi="Times New Roman" w:cs="Times New Roman"/>
                <w:color w:val="000000"/>
                <w:sz w:val="28"/>
                <w:szCs w:val="28"/>
              </w:rPr>
              <w:t xml:space="preserve"> x = 0, x = 1, x= -1 không thỏa mãn. Với x khác các giá trị này, trước hết ta chứng minh x phải là số nguyên.</w:t>
            </w:r>
          </w:p>
          <w:p w:rsidR="008419FA" w:rsidRPr="0076546C" w:rsidRDefault="008419FA" w:rsidP="008419FA">
            <w:pPr>
              <w:ind w:left="720"/>
              <w:rPr>
                <w:rFonts w:ascii="Times New Roman" w:hAnsi="Times New Roman" w:cs="Times New Roman"/>
                <w:color w:val="000000"/>
                <w:sz w:val="28"/>
                <w:szCs w:val="28"/>
              </w:rPr>
            </w:pPr>
            <w:r w:rsidRPr="0076546C">
              <w:rPr>
                <w:rFonts w:ascii="Times New Roman" w:hAnsi="Times New Roman" w:cs="Times New Roman"/>
                <w:color w:val="000000"/>
                <w:sz w:val="28"/>
                <w:szCs w:val="28"/>
              </w:rPr>
              <w:t>+) x</w:t>
            </w:r>
            <w:r w:rsidRPr="0076546C">
              <w:rPr>
                <w:rFonts w:ascii="Times New Roman" w:hAnsi="Times New Roman" w:cs="Times New Roman"/>
                <w:color w:val="000000"/>
                <w:sz w:val="28"/>
                <w:szCs w:val="28"/>
                <w:vertAlign w:val="superscript"/>
              </w:rPr>
              <w:t>2</w:t>
            </w:r>
            <w:r w:rsidRPr="0076546C">
              <w:rPr>
                <w:rFonts w:ascii="Times New Roman" w:hAnsi="Times New Roman" w:cs="Times New Roman"/>
                <w:color w:val="000000"/>
                <w:sz w:val="28"/>
                <w:szCs w:val="28"/>
              </w:rPr>
              <w:t xml:space="preserve"> + x+ 6 là một số chính phương nên x</w:t>
            </w:r>
            <w:r w:rsidRPr="0076546C">
              <w:rPr>
                <w:rFonts w:ascii="Times New Roman" w:hAnsi="Times New Roman" w:cs="Times New Roman"/>
                <w:color w:val="000000"/>
                <w:sz w:val="28"/>
                <w:szCs w:val="28"/>
                <w:vertAlign w:val="superscript"/>
              </w:rPr>
              <w:t>2</w:t>
            </w:r>
            <w:r w:rsidRPr="0076546C">
              <w:rPr>
                <w:rFonts w:ascii="Times New Roman" w:hAnsi="Times New Roman" w:cs="Times New Roman"/>
                <w:color w:val="000000"/>
                <w:sz w:val="28"/>
                <w:szCs w:val="28"/>
              </w:rPr>
              <w:t xml:space="preserve"> + x phải là số nguyên.</w:t>
            </w:r>
          </w:p>
          <w:p w:rsidR="008419FA" w:rsidRPr="0076546C" w:rsidRDefault="008419FA" w:rsidP="008419FA">
            <w:pPr>
              <w:ind w:left="720"/>
              <w:rPr>
                <w:rFonts w:ascii="Times New Roman" w:hAnsi="Times New Roman" w:cs="Times New Roman"/>
                <w:sz w:val="28"/>
                <w:szCs w:val="28"/>
              </w:rPr>
            </w:pPr>
            <w:r w:rsidRPr="0076546C">
              <w:rPr>
                <w:rFonts w:ascii="Times New Roman" w:hAnsi="Times New Roman" w:cs="Times New Roman"/>
                <w:color w:val="000000"/>
                <w:sz w:val="28"/>
                <w:szCs w:val="28"/>
              </w:rPr>
              <w:t xml:space="preserve">+)  Giả sử </w:t>
            </w:r>
            <w:r w:rsidRPr="0076546C">
              <w:rPr>
                <w:rFonts w:ascii="Times New Roman" w:hAnsi="Times New Roman" w:cs="Times New Roman"/>
                <w:position w:val="-26"/>
                <w:sz w:val="28"/>
                <w:szCs w:val="28"/>
              </w:rPr>
              <w:object w:dxaOrig="740" w:dyaOrig="680">
                <v:shape id="_x0000_i2161" type="#_x0000_t75" style="width:36.75pt;height:33.75pt">
                  <v:imagedata r:id="rId2192" o:title=""/>
                </v:shape>
              </w:object>
            </w:r>
            <w:r w:rsidRPr="0076546C">
              <w:rPr>
                <w:rFonts w:ascii="Times New Roman" w:hAnsi="Times New Roman" w:cs="Times New Roman"/>
                <w:sz w:val="28"/>
                <w:szCs w:val="28"/>
              </w:rPr>
              <w:t xml:space="preserve"> với m và n có ước nguyên lớn nhất là 1.</w:t>
            </w:r>
          </w:p>
          <w:p w:rsidR="008419FA" w:rsidRPr="0076546C" w:rsidRDefault="008419FA" w:rsidP="008419FA">
            <w:pPr>
              <w:ind w:left="72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Ta có </w:t>
            </w:r>
            <w:r w:rsidRPr="0076546C">
              <w:rPr>
                <w:rFonts w:ascii="Times New Roman" w:hAnsi="Times New Roman" w:cs="Times New Roman"/>
                <w:color w:val="000000"/>
                <w:sz w:val="28"/>
                <w:szCs w:val="28"/>
                <w:lang w:val="pt-BR"/>
              </w:rPr>
              <w:t>x</w:t>
            </w:r>
            <w:r w:rsidRPr="0076546C">
              <w:rPr>
                <w:rFonts w:ascii="Times New Roman" w:hAnsi="Times New Roman" w:cs="Times New Roman"/>
                <w:color w:val="000000"/>
                <w:sz w:val="28"/>
                <w:szCs w:val="28"/>
                <w:vertAlign w:val="superscript"/>
                <w:lang w:val="pt-BR"/>
              </w:rPr>
              <w:t>2</w:t>
            </w:r>
            <w:r w:rsidRPr="0076546C">
              <w:rPr>
                <w:rFonts w:ascii="Times New Roman" w:hAnsi="Times New Roman" w:cs="Times New Roman"/>
                <w:color w:val="000000"/>
                <w:sz w:val="28"/>
                <w:szCs w:val="28"/>
                <w:lang w:val="pt-BR"/>
              </w:rPr>
              <w:t xml:space="preserve"> + x =</w:t>
            </w:r>
            <w:r w:rsidRPr="0076546C">
              <w:rPr>
                <w:rFonts w:ascii="Times New Roman" w:hAnsi="Times New Roman" w:cs="Times New Roman"/>
                <w:position w:val="-26"/>
                <w:sz w:val="28"/>
                <w:szCs w:val="28"/>
              </w:rPr>
              <w:object w:dxaOrig="2120" w:dyaOrig="700">
                <v:shape id="_x0000_i2162" type="#_x0000_t75" style="width:105.75pt;height:35.25pt">
                  <v:imagedata r:id="rId2193" o:title=""/>
                </v:shape>
              </w:object>
            </w:r>
            <w:r w:rsidRPr="0076546C">
              <w:rPr>
                <w:rFonts w:ascii="Times New Roman" w:hAnsi="Times New Roman" w:cs="Times New Roman"/>
                <w:sz w:val="28"/>
                <w:szCs w:val="28"/>
                <w:lang w:val="pt-BR"/>
              </w:rPr>
              <w:t xml:space="preserve"> là số nguyên khi </w:t>
            </w:r>
            <w:r w:rsidRPr="0076546C">
              <w:rPr>
                <w:rFonts w:ascii="Times New Roman" w:hAnsi="Times New Roman" w:cs="Times New Roman"/>
                <w:position w:val="-4"/>
                <w:sz w:val="28"/>
                <w:szCs w:val="28"/>
              </w:rPr>
              <w:object w:dxaOrig="960" w:dyaOrig="320">
                <v:shape id="_x0000_i2163" type="#_x0000_t75" style="width:48pt;height:15.75pt">
                  <v:imagedata r:id="rId2194" o:title=""/>
                </v:shape>
              </w:object>
            </w:r>
            <w:r w:rsidRPr="0076546C">
              <w:rPr>
                <w:rFonts w:ascii="Times New Roman" w:hAnsi="Times New Roman" w:cs="Times New Roman"/>
                <w:sz w:val="28"/>
                <w:szCs w:val="28"/>
                <w:lang w:val="pt-BR"/>
              </w:rPr>
              <w:t xml:space="preserve"> chia hết cho n</w:t>
            </w:r>
            <w:r w:rsidRPr="0076546C">
              <w:rPr>
                <w:rFonts w:ascii="Times New Roman" w:hAnsi="Times New Roman" w:cs="Times New Roman"/>
                <w:sz w:val="28"/>
                <w:szCs w:val="28"/>
                <w:vertAlign w:val="superscript"/>
                <w:lang w:val="pt-BR"/>
              </w:rPr>
              <w:t>2</w:t>
            </w:r>
            <w:r w:rsidRPr="0076546C">
              <w:rPr>
                <w:rFonts w:ascii="Times New Roman" w:hAnsi="Times New Roman" w:cs="Times New Roman"/>
                <w:sz w:val="28"/>
                <w:szCs w:val="28"/>
                <w:lang w:val="pt-BR"/>
              </w:rPr>
              <w:t xml:space="preserve"> </w:t>
            </w:r>
          </w:p>
          <w:p w:rsidR="008419FA" w:rsidRPr="0076546C" w:rsidRDefault="008419FA" w:rsidP="008419FA">
            <w:pPr>
              <w:ind w:left="72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nên </w:t>
            </w:r>
            <w:r w:rsidRPr="0076546C">
              <w:rPr>
                <w:rFonts w:ascii="Times New Roman" w:hAnsi="Times New Roman" w:cs="Times New Roman"/>
                <w:position w:val="-4"/>
                <w:sz w:val="28"/>
                <w:szCs w:val="28"/>
              </w:rPr>
              <w:object w:dxaOrig="960" w:dyaOrig="320">
                <v:shape id="_x0000_i2164" type="#_x0000_t75" style="width:48pt;height:15.75pt">
                  <v:imagedata r:id="rId2195" o:title=""/>
                </v:shape>
              </w:object>
            </w:r>
            <w:r w:rsidRPr="0076546C">
              <w:rPr>
                <w:rFonts w:ascii="Times New Roman" w:hAnsi="Times New Roman" w:cs="Times New Roman"/>
                <w:sz w:val="28"/>
                <w:szCs w:val="28"/>
                <w:lang w:val="pt-BR"/>
              </w:rPr>
              <w:t xml:space="preserve"> chia hết cho n, vì mn chia hết cho n nên m</w:t>
            </w:r>
            <w:r w:rsidRPr="0076546C">
              <w:rPr>
                <w:rFonts w:ascii="Times New Roman" w:hAnsi="Times New Roman" w:cs="Times New Roman"/>
                <w:sz w:val="28"/>
                <w:szCs w:val="28"/>
                <w:vertAlign w:val="superscript"/>
                <w:lang w:val="pt-BR"/>
              </w:rPr>
              <w:t>2</w:t>
            </w:r>
            <w:r w:rsidRPr="0076546C">
              <w:rPr>
                <w:rFonts w:ascii="Times New Roman" w:hAnsi="Times New Roman" w:cs="Times New Roman"/>
                <w:sz w:val="28"/>
                <w:szCs w:val="28"/>
                <w:lang w:val="pt-BR"/>
              </w:rPr>
              <w:t xml:space="preserve"> chia hết cho n và do m và n có ước nguyên lớn nhất là 1, suy ra m chia hết cho n( mâu thuẫn với m và n có ước nguyên lớn nhất là 1). Do đó x phải là số nguyên.</w:t>
            </w:r>
          </w:p>
          <w:p w:rsidR="008419FA" w:rsidRPr="0076546C" w:rsidRDefault="008419FA" w:rsidP="008419FA">
            <w:pPr>
              <w:ind w:left="720"/>
              <w:rPr>
                <w:rFonts w:ascii="Times New Roman" w:hAnsi="Times New Roman" w:cs="Times New Roman"/>
                <w:color w:val="000000"/>
                <w:sz w:val="28"/>
                <w:szCs w:val="28"/>
                <w:lang w:val="pt-BR"/>
              </w:rPr>
            </w:pPr>
            <w:r w:rsidRPr="0076546C">
              <w:rPr>
                <w:rFonts w:ascii="Times New Roman" w:hAnsi="Times New Roman" w:cs="Times New Roman"/>
                <w:sz w:val="28"/>
                <w:szCs w:val="28"/>
                <w:lang w:val="pt-BR"/>
              </w:rPr>
              <w:t xml:space="preserve">Đặt </w:t>
            </w:r>
            <w:r w:rsidRPr="0076546C">
              <w:rPr>
                <w:rFonts w:ascii="Times New Roman" w:hAnsi="Times New Roman" w:cs="Times New Roman"/>
                <w:color w:val="000000"/>
                <w:sz w:val="28"/>
                <w:szCs w:val="28"/>
                <w:lang w:val="pt-BR"/>
              </w:rPr>
              <w:t>x</w:t>
            </w:r>
            <w:r w:rsidRPr="0076546C">
              <w:rPr>
                <w:rFonts w:ascii="Times New Roman" w:hAnsi="Times New Roman" w:cs="Times New Roman"/>
                <w:color w:val="000000"/>
                <w:sz w:val="28"/>
                <w:szCs w:val="28"/>
                <w:vertAlign w:val="superscript"/>
                <w:lang w:val="pt-BR"/>
              </w:rPr>
              <w:t>2</w:t>
            </w:r>
            <w:r w:rsidRPr="0076546C">
              <w:rPr>
                <w:rFonts w:ascii="Times New Roman" w:hAnsi="Times New Roman" w:cs="Times New Roman"/>
                <w:color w:val="000000"/>
                <w:sz w:val="28"/>
                <w:szCs w:val="28"/>
                <w:lang w:val="pt-BR"/>
              </w:rPr>
              <w:t xml:space="preserve"> + x+ 6 = k</w:t>
            </w:r>
            <w:r w:rsidRPr="0076546C">
              <w:rPr>
                <w:rFonts w:ascii="Times New Roman" w:hAnsi="Times New Roman" w:cs="Times New Roman"/>
                <w:color w:val="000000"/>
                <w:sz w:val="28"/>
                <w:szCs w:val="28"/>
                <w:vertAlign w:val="superscript"/>
                <w:lang w:val="pt-BR"/>
              </w:rPr>
              <w:t>2</w:t>
            </w:r>
            <w:r w:rsidRPr="0076546C">
              <w:rPr>
                <w:rFonts w:ascii="Times New Roman" w:hAnsi="Times New Roman" w:cs="Times New Roman"/>
                <w:color w:val="000000"/>
                <w:sz w:val="28"/>
                <w:szCs w:val="28"/>
                <w:lang w:val="pt-BR"/>
              </w:rPr>
              <w:t xml:space="preserve"> </w:t>
            </w:r>
          </w:p>
          <w:p w:rsidR="008419FA" w:rsidRPr="0076546C" w:rsidRDefault="008419FA" w:rsidP="008419FA">
            <w:pPr>
              <w:ind w:left="720"/>
              <w:rPr>
                <w:rFonts w:ascii="Times New Roman" w:hAnsi="Times New Roman" w:cs="Times New Roman"/>
                <w:sz w:val="28"/>
                <w:szCs w:val="28"/>
                <w:lang w:val="pt-BR"/>
              </w:rPr>
            </w:pPr>
            <w:r w:rsidRPr="0076546C">
              <w:rPr>
                <w:rFonts w:ascii="Times New Roman" w:hAnsi="Times New Roman" w:cs="Times New Roman"/>
                <w:sz w:val="28"/>
                <w:szCs w:val="28"/>
                <w:lang w:val="pt-BR"/>
              </w:rPr>
              <w:t>Ta có 4</w:t>
            </w:r>
            <w:r w:rsidRPr="0076546C">
              <w:rPr>
                <w:rFonts w:ascii="Times New Roman" w:hAnsi="Times New Roman" w:cs="Times New Roman"/>
                <w:color w:val="000000"/>
                <w:sz w:val="28"/>
                <w:szCs w:val="28"/>
                <w:lang w:val="pt-BR"/>
              </w:rPr>
              <w:t>x</w:t>
            </w:r>
            <w:r w:rsidRPr="0076546C">
              <w:rPr>
                <w:rFonts w:ascii="Times New Roman" w:hAnsi="Times New Roman" w:cs="Times New Roman"/>
                <w:color w:val="000000"/>
                <w:sz w:val="28"/>
                <w:szCs w:val="28"/>
                <w:vertAlign w:val="superscript"/>
                <w:lang w:val="pt-BR"/>
              </w:rPr>
              <w:t>2</w:t>
            </w:r>
            <w:r w:rsidRPr="0076546C">
              <w:rPr>
                <w:rFonts w:ascii="Times New Roman" w:hAnsi="Times New Roman" w:cs="Times New Roman"/>
                <w:color w:val="000000"/>
                <w:sz w:val="28"/>
                <w:szCs w:val="28"/>
                <w:lang w:val="pt-BR"/>
              </w:rPr>
              <w:t xml:space="preserve"> + 4x+ 24 = 4 k</w:t>
            </w:r>
            <w:r w:rsidRPr="0076546C">
              <w:rPr>
                <w:rFonts w:ascii="Times New Roman" w:hAnsi="Times New Roman" w:cs="Times New Roman"/>
                <w:color w:val="000000"/>
                <w:sz w:val="28"/>
                <w:szCs w:val="28"/>
                <w:vertAlign w:val="superscript"/>
                <w:lang w:val="pt-BR"/>
              </w:rPr>
              <w:t>2</w:t>
            </w:r>
            <w:r w:rsidRPr="0076546C">
              <w:rPr>
                <w:rFonts w:ascii="Times New Roman" w:hAnsi="Times New Roman" w:cs="Times New Roman"/>
                <w:color w:val="000000"/>
                <w:sz w:val="28"/>
                <w:szCs w:val="28"/>
                <w:lang w:val="pt-BR"/>
              </w:rPr>
              <w:t xml:space="preserve"> hay (2x+1)</w:t>
            </w:r>
            <w:r w:rsidRPr="0076546C">
              <w:rPr>
                <w:rFonts w:ascii="Times New Roman" w:hAnsi="Times New Roman" w:cs="Times New Roman"/>
                <w:color w:val="000000"/>
                <w:sz w:val="28"/>
                <w:szCs w:val="28"/>
                <w:vertAlign w:val="superscript"/>
                <w:lang w:val="pt-BR"/>
              </w:rPr>
              <w:t>2</w:t>
            </w:r>
            <w:r w:rsidRPr="0076546C">
              <w:rPr>
                <w:rFonts w:ascii="Times New Roman" w:hAnsi="Times New Roman" w:cs="Times New Roman"/>
                <w:color w:val="000000"/>
                <w:sz w:val="28"/>
                <w:szCs w:val="28"/>
                <w:lang w:val="pt-BR"/>
              </w:rPr>
              <w:t xml:space="preserve"> + 23 = 4 k</w:t>
            </w:r>
            <w:r w:rsidRPr="0076546C">
              <w:rPr>
                <w:rFonts w:ascii="Times New Roman" w:hAnsi="Times New Roman" w:cs="Times New Roman"/>
                <w:color w:val="000000"/>
                <w:sz w:val="28"/>
                <w:szCs w:val="28"/>
                <w:vertAlign w:val="superscript"/>
                <w:lang w:val="pt-BR"/>
              </w:rPr>
              <w:t>2</w:t>
            </w:r>
            <w:r w:rsidRPr="0076546C">
              <w:rPr>
                <w:rFonts w:ascii="Times New Roman" w:hAnsi="Times New Roman" w:cs="Times New Roman"/>
                <w:color w:val="000000"/>
                <w:sz w:val="28"/>
                <w:szCs w:val="28"/>
                <w:lang w:val="pt-BR"/>
              </w:rPr>
              <w:t xml:space="preserve"> tương đương với 4 k</w:t>
            </w:r>
            <w:r w:rsidRPr="0076546C">
              <w:rPr>
                <w:rFonts w:ascii="Times New Roman" w:hAnsi="Times New Roman" w:cs="Times New Roman"/>
                <w:color w:val="000000"/>
                <w:sz w:val="28"/>
                <w:szCs w:val="28"/>
                <w:vertAlign w:val="superscript"/>
                <w:lang w:val="pt-BR"/>
              </w:rPr>
              <w:t>2</w:t>
            </w:r>
            <w:r w:rsidRPr="0076546C">
              <w:rPr>
                <w:rFonts w:ascii="Times New Roman" w:hAnsi="Times New Roman" w:cs="Times New Roman"/>
                <w:color w:val="000000"/>
                <w:sz w:val="28"/>
                <w:szCs w:val="28"/>
                <w:lang w:val="pt-BR"/>
              </w:rPr>
              <w:t xml:space="preserve"> - (2x+1)</w:t>
            </w:r>
            <w:r w:rsidRPr="0076546C">
              <w:rPr>
                <w:rFonts w:ascii="Times New Roman" w:hAnsi="Times New Roman" w:cs="Times New Roman"/>
                <w:color w:val="000000"/>
                <w:sz w:val="28"/>
                <w:szCs w:val="28"/>
                <w:vertAlign w:val="superscript"/>
                <w:lang w:val="pt-BR"/>
              </w:rPr>
              <w:t>2</w:t>
            </w:r>
            <w:r w:rsidRPr="0076546C">
              <w:rPr>
                <w:rFonts w:ascii="Times New Roman" w:hAnsi="Times New Roman" w:cs="Times New Roman"/>
                <w:color w:val="000000"/>
                <w:sz w:val="28"/>
                <w:szCs w:val="28"/>
                <w:lang w:val="pt-BR"/>
              </w:rPr>
              <w:t xml:space="preserve"> = 23</w:t>
            </w:r>
          </w:p>
          <w:p w:rsidR="008419FA" w:rsidRPr="0076546C" w:rsidRDefault="008419FA" w:rsidP="008419FA">
            <w:pPr>
              <w:ind w:left="720"/>
              <w:rPr>
                <w:rFonts w:ascii="Times New Roman" w:hAnsi="Times New Roman" w:cs="Times New Roman"/>
                <w:sz w:val="28"/>
                <w:szCs w:val="28"/>
              </w:rPr>
            </w:pPr>
            <w:r w:rsidRPr="0076546C">
              <w:rPr>
                <w:rFonts w:ascii="Times New Roman" w:hAnsi="Times New Roman" w:cs="Times New Roman"/>
                <w:position w:val="-30"/>
                <w:sz w:val="28"/>
                <w:szCs w:val="28"/>
              </w:rPr>
              <w:object w:dxaOrig="4520" w:dyaOrig="740">
                <v:shape id="_x0000_i2165" type="#_x0000_t75" style="width:225.75pt;height:36.75pt">
                  <v:imagedata r:id="rId2196" o:title=""/>
                </v:shape>
              </w:object>
            </w:r>
            <w:r w:rsidRPr="0076546C">
              <w:rPr>
                <w:rFonts w:ascii="Times New Roman" w:hAnsi="Times New Roman" w:cs="Times New Roman"/>
                <w:sz w:val="28"/>
                <w:szCs w:val="28"/>
              </w:rPr>
              <w:t xml:space="preserve">= </w:t>
            </w:r>
            <w:r w:rsidRPr="0076546C">
              <w:rPr>
                <w:rFonts w:ascii="Times New Roman" w:hAnsi="Times New Roman" w:cs="Times New Roman"/>
                <w:position w:val="-30"/>
                <w:sz w:val="28"/>
                <w:szCs w:val="28"/>
              </w:rPr>
              <w:object w:dxaOrig="1320" w:dyaOrig="740">
                <v:shape id="_x0000_i2166" type="#_x0000_t75" style="width:66pt;height:36.75pt">
                  <v:imagedata r:id="rId2197" o:title=""/>
                </v:shape>
              </w:object>
            </w:r>
            <w:r w:rsidRPr="0076546C">
              <w:rPr>
                <w:rFonts w:ascii="Times New Roman" w:hAnsi="Times New Roman" w:cs="Times New Roman"/>
                <w:position w:val="-30"/>
                <w:sz w:val="28"/>
                <w:szCs w:val="28"/>
              </w:rPr>
              <w:object w:dxaOrig="4760" w:dyaOrig="740">
                <v:shape id="_x0000_i2167" type="#_x0000_t75" style="width:237.75pt;height:36.75pt">
                  <v:imagedata r:id="rId2198" o:title=""/>
                </v:shape>
              </w:object>
            </w:r>
            <w:r w:rsidRPr="0076546C">
              <w:rPr>
                <w:rFonts w:ascii="Times New Roman" w:hAnsi="Times New Roman" w:cs="Times New Roman"/>
                <w:position w:val="-34"/>
                <w:sz w:val="28"/>
                <w:szCs w:val="28"/>
              </w:rPr>
              <w:object w:dxaOrig="6380" w:dyaOrig="800">
                <v:shape id="_x0000_i2168" type="#_x0000_t75" style="width:318.75pt;height:39.75pt">
                  <v:imagedata r:id="rId2199" o:title=""/>
                </v:shape>
              </w:object>
            </w:r>
            <w:r w:rsidRPr="0076546C">
              <w:rPr>
                <w:rFonts w:ascii="Times New Roman" w:hAnsi="Times New Roman" w:cs="Times New Roman"/>
                <w:sz w:val="28"/>
                <w:szCs w:val="28"/>
              </w:rPr>
              <w:t xml:space="preserve">. </w:t>
            </w:r>
          </w:p>
          <w:p w:rsidR="008419FA" w:rsidRPr="0076546C" w:rsidRDefault="008419FA" w:rsidP="008419FA">
            <w:pPr>
              <w:ind w:left="720"/>
              <w:rPr>
                <w:rFonts w:ascii="Times New Roman" w:hAnsi="Times New Roman" w:cs="Times New Roman"/>
                <w:sz w:val="28"/>
                <w:szCs w:val="28"/>
              </w:rPr>
            </w:pPr>
            <w:r w:rsidRPr="0076546C">
              <w:rPr>
                <w:rFonts w:ascii="Times New Roman" w:hAnsi="Times New Roman" w:cs="Times New Roman"/>
                <w:sz w:val="28"/>
                <w:szCs w:val="28"/>
              </w:rPr>
              <w:t xml:space="preserve">Theo BĐT Côsi </w:t>
            </w:r>
          </w:p>
          <w:p w:rsidR="008419FA" w:rsidRPr="0076546C" w:rsidRDefault="008419FA" w:rsidP="008419FA">
            <w:pPr>
              <w:ind w:left="720"/>
              <w:rPr>
                <w:rFonts w:ascii="Times New Roman" w:hAnsi="Times New Roman" w:cs="Times New Roman"/>
                <w:color w:val="000000"/>
                <w:sz w:val="28"/>
                <w:szCs w:val="28"/>
              </w:rPr>
            </w:pPr>
            <w:r w:rsidRPr="0076546C">
              <w:rPr>
                <w:rFonts w:ascii="Times New Roman" w:hAnsi="Times New Roman" w:cs="Times New Roman"/>
                <w:position w:val="-32"/>
                <w:sz w:val="28"/>
                <w:szCs w:val="28"/>
              </w:rPr>
              <w:object w:dxaOrig="5960" w:dyaOrig="820">
                <v:shape id="_x0000_i2169" type="#_x0000_t75" style="width:297.75pt;height:41.25pt">
                  <v:imagedata r:id="rId2200" o:title=""/>
                </v:shape>
              </w:object>
            </w:r>
          </w:p>
          <w:p w:rsidR="008419FA" w:rsidRPr="0076546C" w:rsidRDefault="008419FA" w:rsidP="008419FA">
            <w:pPr>
              <w:ind w:left="720"/>
              <w:rPr>
                <w:rFonts w:ascii="Times New Roman" w:hAnsi="Times New Roman" w:cs="Times New Roman"/>
                <w:sz w:val="28"/>
                <w:szCs w:val="28"/>
              </w:rPr>
            </w:pPr>
            <w:r w:rsidRPr="0076546C">
              <w:rPr>
                <w:rFonts w:ascii="Times New Roman" w:hAnsi="Times New Roman" w:cs="Times New Roman"/>
                <w:position w:val="-32"/>
                <w:sz w:val="28"/>
                <w:szCs w:val="28"/>
              </w:rPr>
              <w:object w:dxaOrig="4500" w:dyaOrig="780">
                <v:shape id="_x0000_i2170" type="#_x0000_t75" style="width:225pt;height:39pt">
                  <v:imagedata r:id="rId2201" o:title=""/>
                </v:shape>
              </w:object>
            </w:r>
          </w:p>
          <w:p w:rsidR="008419FA" w:rsidRPr="0076546C" w:rsidRDefault="008419FA" w:rsidP="008419FA">
            <w:pPr>
              <w:ind w:left="720"/>
              <w:rPr>
                <w:rFonts w:ascii="Times New Roman" w:hAnsi="Times New Roman" w:cs="Times New Roman"/>
                <w:sz w:val="28"/>
                <w:szCs w:val="28"/>
              </w:rPr>
            </w:pPr>
            <w:r w:rsidRPr="0076546C">
              <w:rPr>
                <w:rFonts w:ascii="Times New Roman" w:hAnsi="Times New Roman" w:cs="Times New Roman"/>
                <w:position w:val="-32"/>
                <w:sz w:val="28"/>
                <w:szCs w:val="28"/>
              </w:rPr>
              <w:object w:dxaOrig="3000" w:dyaOrig="780">
                <v:shape id="_x0000_i2171" type="#_x0000_t75" style="width:150pt;height:39pt">
                  <v:imagedata r:id="rId2202" o:title=""/>
                </v:shape>
              </w:object>
            </w:r>
            <w:r w:rsidRPr="0076546C">
              <w:rPr>
                <w:rFonts w:ascii="Times New Roman" w:hAnsi="Times New Roman" w:cs="Times New Roman"/>
                <w:position w:val="-36"/>
                <w:sz w:val="28"/>
                <w:szCs w:val="28"/>
              </w:rPr>
              <w:object w:dxaOrig="7460" w:dyaOrig="880">
                <v:shape id="_x0000_i2172" type="#_x0000_t75" style="width:372.75pt;height:44.25pt">
                  <v:imagedata r:id="rId2203" o:title=""/>
                </v:shape>
              </w:object>
            </w:r>
          </w:p>
          <w:p w:rsidR="008419FA" w:rsidRPr="0076546C" w:rsidRDefault="008419FA" w:rsidP="008419FA">
            <w:pPr>
              <w:ind w:left="720"/>
              <w:rPr>
                <w:rFonts w:ascii="Times New Roman" w:hAnsi="Times New Roman" w:cs="Times New Roman"/>
                <w:color w:val="000000"/>
                <w:sz w:val="28"/>
                <w:szCs w:val="28"/>
              </w:rPr>
            </w:pPr>
          </w:p>
          <w:p w:rsidR="008419FA" w:rsidRPr="0076546C" w:rsidRDefault="008419FA" w:rsidP="008419FA">
            <w:pPr>
              <w:rPr>
                <w:rFonts w:ascii="Times New Roman" w:hAnsi="Times New Roman" w:cs="Times New Roman"/>
                <w:b/>
                <w:color w:val="000000"/>
                <w:sz w:val="28"/>
                <w:szCs w:val="28"/>
              </w:rPr>
            </w:pPr>
            <w:r w:rsidRPr="0076546C">
              <w:rPr>
                <w:rFonts w:ascii="Times New Roman" w:hAnsi="Times New Roman" w:cs="Times New Roman"/>
                <w:b/>
                <w:color w:val="000000"/>
                <w:sz w:val="28"/>
                <w:szCs w:val="28"/>
              </w:rPr>
              <w:t xml:space="preserve">Bài 4 </w:t>
            </w:r>
          </w:p>
          <w:p w:rsidR="008419FA" w:rsidRPr="0076546C" w:rsidRDefault="008419FA" w:rsidP="008419FA">
            <w:pPr>
              <w:ind w:left="720"/>
              <w:rPr>
                <w:rFonts w:ascii="Times New Roman" w:hAnsi="Times New Roman" w:cs="Times New Roman"/>
                <w:color w:val="333333"/>
                <w:sz w:val="28"/>
                <w:szCs w:val="28"/>
                <w:shd w:val="clear" w:color="auto" w:fill="FFFFFF"/>
              </w:rPr>
            </w:pPr>
            <w:r w:rsidRPr="0076546C">
              <w:rPr>
                <w:rFonts w:ascii="Times New Roman" w:hAnsi="Times New Roman" w:cs="Times New Roman"/>
                <w:noProof/>
                <w:color w:val="333333"/>
                <w:sz w:val="28"/>
                <w:szCs w:val="28"/>
                <w:lang w:val="en-US"/>
              </w:rPr>
              <mc:AlternateContent>
                <mc:Choice Requires="wpc">
                  <w:drawing>
                    <wp:inline distT="0" distB="0" distL="0" distR="0" wp14:anchorId="12C40223" wp14:editId="0492B9E8">
                      <wp:extent cx="4427855" cy="2860675"/>
                      <wp:effectExtent l="19050" t="17780" r="1270" b="17145"/>
                      <wp:docPr id="1470" name="Canvas 147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09" name="Freeform 371"/>
                              <wps:cNvSpPr>
                                <a:spLocks noEditPoints="1"/>
                              </wps:cNvSpPr>
                              <wps:spPr bwMode="auto">
                                <a:xfrm>
                                  <a:off x="0" y="0"/>
                                  <a:ext cx="2594610" cy="1660525"/>
                                </a:xfrm>
                                <a:custGeom>
                                  <a:avLst/>
                                  <a:gdLst>
                                    <a:gd name="T0" fmla="*/ 4086 w 4086"/>
                                    <a:gd name="T1" fmla="*/ 0 h 2615"/>
                                    <a:gd name="T2" fmla="*/ 0 w 4086"/>
                                    <a:gd name="T3" fmla="*/ 2615 h 2615"/>
                                    <a:gd name="T4" fmla="*/ 4031 w 4086"/>
                                    <a:gd name="T5" fmla="*/ 3 h 2615"/>
                                    <a:gd name="T6" fmla="*/ 4086 w 4086"/>
                                    <a:gd name="T7" fmla="*/ 0 h 2615"/>
                                    <a:gd name="T8" fmla="*/ 4061 w 4086"/>
                                    <a:gd name="T9" fmla="*/ 50 h 2615"/>
                                    <a:gd name="T10" fmla="*/ 26 w 4086"/>
                                    <a:gd name="T11" fmla="*/ 2565 h 2615"/>
                                    <a:gd name="T12" fmla="*/ 0 w 4086"/>
                                    <a:gd name="T13" fmla="*/ 2615 h 2615"/>
                                    <a:gd name="T14" fmla="*/ 56 w 4086"/>
                                    <a:gd name="T15" fmla="*/ 2612 h 26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086" h="2615">
                                      <a:moveTo>
                                        <a:pt x="4086" y="0"/>
                                      </a:moveTo>
                                      <a:lnTo>
                                        <a:pt x="0" y="2615"/>
                                      </a:lnTo>
                                      <a:moveTo>
                                        <a:pt x="4031" y="3"/>
                                      </a:moveTo>
                                      <a:lnTo>
                                        <a:pt x="4086" y="0"/>
                                      </a:lnTo>
                                      <a:lnTo>
                                        <a:pt x="4061" y="50"/>
                                      </a:lnTo>
                                      <a:moveTo>
                                        <a:pt x="26" y="2565"/>
                                      </a:moveTo>
                                      <a:lnTo>
                                        <a:pt x="0" y="2615"/>
                                      </a:lnTo>
                                      <a:lnTo>
                                        <a:pt x="56" y="2612"/>
                                      </a:lnTo>
                                    </a:path>
                                  </a:pathLst>
                                </a:custGeom>
                                <a:noFill/>
                                <a:ln w="21" cap="flat">
                                  <a:solidFill>
                                    <a:srgbClr val="00008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0" name="Freeform 372"/>
                              <wps:cNvSpPr>
                                <a:spLocks noEditPoints="1"/>
                              </wps:cNvSpPr>
                              <wps:spPr bwMode="auto">
                                <a:xfrm>
                                  <a:off x="953770" y="0"/>
                                  <a:ext cx="1184275" cy="2860675"/>
                                </a:xfrm>
                                <a:custGeom>
                                  <a:avLst/>
                                  <a:gdLst>
                                    <a:gd name="T0" fmla="*/ 8 w 1865"/>
                                    <a:gd name="T1" fmla="*/ 0 h 4505"/>
                                    <a:gd name="T2" fmla="*/ 1857 w 1865"/>
                                    <a:gd name="T3" fmla="*/ 4505 h 4505"/>
                                    <a:gd name="T4" fmla="*/ 0 w 1865"/>
                                    <a:gd name="T5" fmla="*/ 55 h 4505"/>
                                    <a:gd name="T6" fmla="*/ 8 w 1865"/>
                                    <a:gd name="T7" fmla="*/ 0 h 4505"/>
                                    <a:gd name="T8" fmla="*/ 52 w 1865"/>
                                    <a:gd name="T9" fmla="*/ 34 h 4505"/>
                                    <a:gd name="T10" fmla="*/ 1813 w 1865"/>
                                    <a:gd name="T11" fmla="*/ 4470 h 4505"/>
                                    <a:gd name="T12" fmla="*/ 1857 w 1865"/>
                                    <a:gd name="T13" fmla="*/ 4505 h 4505"/>
                                    <a:gd name="T14" fmla="*/ 1865 w 1865"/>
                                    <a:gd name="T15" fmla="*/ 4449 h 450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65" h="4505">
                                      <a:moveTo>
                                        <a:pt x="8" y="0"/>
                                      </a:moveTo>
                                      <a:lnTo>
                                        <a:pt x="1857" y="4505"/>
                                      </a:lnTo>
                                      <a:moveTo>
                                        <a:pt x="0" y="55"/>
                                      </a:moveTo>
                                      <a:lnTo>
                                        <a:pt x="8" y="0"/>
                                      </a:lnTo>
                                      <a:lnTo>
                                        <a:pt x="52" y="34"/>
                                      </a:lnTo>
                                      <a:moveTo>
                                        <a:pt x="1813" y="4470"/>
                                      </a:moveTo>
                                      <a:lnTo>
                                        <a:pt x="1857" y="4505"/>
                                      </a:lnTo>
                                      <a:lnTo>
                                        <a:pt x="1865" y="4449"/>
                                      </a:lnTo>
                                    </a:path>
                                  </a:pathLst>
                                </a:custGeom>
                                <a:noFill/>
                                <a:ln w="21" cap="flat">
                                  <a:solidFill>
                                    <a:srgbClr val="00008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 name="Freeform 373"/>
                              <wps:cNvSpPr>
                                <a:spLocks noEditPoints="1"/>
                              </wps:cNvSpPr>
                              <wps:spPr bwMode="auto">
                                <a:xfrm>
                                  <a:off x="1243965" y="0"/>
                                  <a:ext cx="1374775" cy="2860675"/>
                                </a:xfrm>
                                <a:custGeom>
                                  <a:avLst/>
                                  <a:gdLst>
                                    <a:gd name="T0" fmla="*/ 4 w 2165"/>
                                    <a:gd name="T1" fmla="*/ 4505 h 4505"/>
                                    <a:gd name="T2" fmla="*/ 2160 w 2165"/>
                                    <a:gd name="T3" fmla="*/ 0 h 4505"/>
                                    <a:gd name="T4" fmla="*/ 51 w 2165"/>
                                    <a:gd name="T5" fmla="*/ 4473 h 4505"/>
                                    <a:gd name="T6" fmla="*/ 4 w 2165"/>
                                    <a:gd name="T7" fmla="*/ 4505 h 4505"/>
                                    <a:gd name="T8" fmla="*/ 0 w 2165"/>
                                    <a:gd name="T9" fmla="*/ 4449 h 4505"/>
                                    <a:gd name="T10" fmla="*/ 2165 w 2165"/>
                                    <a:gd name="T11" fmla="*/ 56 h 4505"/>
                                    <a:gd name="T12" fmla="*/ 2160 w 2165"/>
                                    <a:gd name="T13" fmla="*/ 0 h 4505"/>
                                    <a:gd name="T14" fmla="*/ 2114 w 2165"/>
                                    <a:gd name="T15" fmla="*/ 32 h 450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165" h="4505">
                                      <a:moveTo>
                                        <a:pt x="4" y="4505"/>
                                      </a:moveTo>
                                      <a:lnTo>
                                        <a:pt x="2160" y="0"/>
                                      </a:lnTo>
                                      <a:moveTo>
                                        <a:pt x="51" y="4473"/>
                                      </a:moveTo>
                                      <a:lnTo>
                                        <a:pt x="4" y="4505"/>
                                      </a:lnTo>
                                      <a:lnTo>
                                        <a:pt x="0" y="4449"/>
                                      </a:lnTo>
                                      <a:moveTo>
                                        <a:pt x="2165" y="56"/>
                                      </a:moveTo>
                                      <a:lnTo>
                                        <a:pt x="2160" y="0"/>
                                      </a:lnTo>
                                      <a:lnTo>
                                        <a:pt x="2114" y="32"/>
                                      </a:lnTo>
                                    </a:path>
                                  </a:pathLst>
                                </a:custGeom>
                                <a:noFill/>
                                <a:ln w="21" cap="flat">
                                  <a:solidFill>
                                    <a:srgbClr val="00008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 name="Freeform 374"/>
                              <wps:cNvSpPr>
                                <a:spLocks noEditPoints="1"/>
                              </wps:cNvSpPr>
                              <wps:spPr bwMode="auto">
                                <a:xfrm>
                                  <a:off x="2174240" y="0"/>
                                  <a:ext cx="748030" cy="2860675"/>
                                </a:xfrm>
                                <a:custGeom>
                                  <a:avLst/>
                                  <a:gdLst>
                                    <a:gd name="T0" fmla="*/ 15 w 1178"/>
                                    <a:gd name="T1" fmla="*/ 0 h 4505"/>
                                    <a:gd name="T2" fmla="*/ 1163 w 1178"/>
                                    <a:gd name="T3" fmla="*/ 4505 h 4505"/>
                                    <a:gd name="T4" fmla="*/ 0 w 1178"/>
                                    <a:gd name="T5" fmla="*/ 54 h 4505"/>
                                    <a:gd name="T6" fmla="*/ 15 w 1178"/>
                                    <a:gd name="T7" fmla="*/ 0 h 4505"/>
                                    <a:gd name="T8" fmla="*/ 54 w 1178"/>
                                    <a:gd name="T9" fmla="*/ 40 h 4505"/>
                                    <a:gd name="T10" fmla="*/ 1125 w 1178"/>
                                    <a:gd name="T11" fmla="*/ 4465 h 4505"/>
                                    <a:gd name="T12" fmla="*/ 1163 w 1178"/>
                                    <a:gd name="T13" fmla="*/ 4505 h 4505"/>
                                    <a:gd name="T14" fmla="*/ 1178 w 1178"/>
                                    <a:gd name="T15" fmla="*/ 4451 h 450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178" h="4505">
                                      <a:moveTo>
                                        <a:pt x="15" y="0"/>
                                      </a:moveTo>
                                      <a:lnTo>
                                        <a:pt x="1163" y="4505"/>
                                      </a:lnTo>
                                      <a:moveTo>
                                        <a:pt x="0" y="54"/>
                                      </a:moveTo>
                                      <a:lnTo>
                                        <a:pt x="15" y="0"/>
                                      </a:lnTo>
                                      <a:lnTo>
                                        <a:pt x="54" y="40"/>
                                      </a:lnTo>
                                      <a:moveTo>
                                        <a:pt x="1125" y="4465"/>
                                      </a:moveTo>
                                      <a:lnTo>
                                        <a:pt x="1163" y="4505"/>
                                      </a:lnTo>
                                      <a:lnTo>
                                        <a:pt x="1178" y="4451"/>
                                      </a:lnTo>
                                    </a:path>
                                  </a:pathLst>
                                </a:custGeom>
                                <a:noFill/>
                                <a:ln w="21" cap="flat">
                                  <a:solidFill>
                                    <a:srgbClr val="00008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 name="Oval 375"/>
                              <wps:cNvSpPr>
                                <a:spLocks noChangeArrowheads="1"/>
                              </wps:cNvSpPr>
                              <wps:spPr bwMode="auto">
                                <a:xfrm>
                                  <a:off x="1623695" y="13970"/>
                                  <a:ext cx="2684780" cy="2681605"/>
                                </a:xfrm>
                                <a:prstGeom prst="ellipse">
                                  <a:avLst/>
                                </a:prstGeom>
                                <a:noFill/>
                                <a:ln w="21">
                                  <a:solidFill>
                                    <a:srgbClr val="008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4" name="Line 376"/>
                              <wps:cNvCnPr/>
                              <wps:spPr bwMode="auto">
                                <a:xfrm flipV="1">
                                  <a:off x="1724025" y="1208405"/>
                                  <a:ext cx="2576195" cy="655320"/>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s:wsp>
                              <wps:cNvPr id="1415" name="Line 377"/>
                              <wps:cNvCnPr/>
                              <wps:spPr bwMode="auto">
                                <a:xfrm flipH="1" flipV="1">
                                  <a:off x="2241550" y="226060"/>
                                  <a:ext cx="2058670" cy="982345"/>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s:wsp>
                              <wps:cNvPr id="1416" name="Line 378"/>
                              <wps:cNvCnPr/>
                              <wps:spPr bwMode="auto">
                                <a:xfrm flipH="1">
                                  <a:off x="1724025" y="226060"/>
                                  <a:ext cx="517525" cy="1637665"/>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s:wsp>
                              <wps:cNvPr id="1417" name="Line 379"/>
                              <wps:cNvCnPr/>
                              <wps:spPr bwMode="auto">
                                <a:xfrm>
                                  <a:off x="2241550" y="226060"/>
                                  <a:ext cx="724535" cy="1128395"/>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s:wsp>
                              <wps:cNvPr id="1418" name="Line 380"/>
                              <wps:cNvCnPr/>
                              <wps:spPr bwMode="auto">
                                <a:xfrm flipV="1">
                                  <a:off x="1724025" y="1354455"/>
                                  <a:ext cx="1242060" cy="509270"/>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s:wsp>
                              <wps:cNvPr id="1419" name="Line 381"/>
                              <wps:cNvCnPr/>
                              <wps:spPr bwMode="auto">
                                <a:xfrm>
                                  <a:off x="1299210" y="829310"/>
                                  <a:ext cx="1666875" cy="525145"/>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s:wsp>
                              <wps:cNvPr id="1420" name="Line 382"/>
                              <wps:cNvCnPr/>
                              <wps:spPr bwMode="auto">
                                <a:xfrm>
                                  <a:off x="1982470" y="1044575"/>
                                  <a:ext cx="2317750" cy="163830"/>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g:wgp>
                              <wpg:cNvPr id="1421" name="Group 383"/>
                              <wpg:cNvGrpSpPr>
                                <a:grpSpLocks/>
                              </wpg:cNvGrpSpPr>
                              <wpg:grpSpPr bwMode="auto">
                                <a:xfrm>
                                  <a:off x="1299210" y="801370"/>
                                  <a:ext cx="3001010" cy="407035"/>
                                  <a:chOff x="2046" y="1262"/>
                                  <a:chExt cx="4726" cy="641"/>
                                </a:xfrm>
                              </wpg:grpSpPr>
                              <wps:wsp>
                                <wps:cNvPr id="1422" name="Line 384"/>
                                <wps:cNvCnPr/>
                                <wps:spPr bwMode="auto">
                                  <a:xfrm>
                                    <a:off x="2046" y="1306"/>
                                    <a:ext cx="4726" cy="597"/>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s:wsp>
                                <wps:cNvPr id="1423" name="Rectangle 385"/>
                                <wps:cNvSpPr>
                                  <a:spLocks noChangeArrowheads="1"/>
                                </wps:cNvSpPr>
                                <wps:spPr bwMode="auto">
                                  <a:xfrm>
                                    <a:off x="3037" y="1262"/>
                                    <a:ext cx="136" cy="1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Default="008419FA" w:rsidP="008419FA">
                                      <w:r>
                                        <w:rPr>
                                          <w:b/>
                                          <w:bCs/>
                                          <w:i/>
                                          <w:iCs/>
                                          <w:color w:val="000000"/>
                                          <w:sz w:val="16"/>
                                          <w:szCs w:val="16"/>
                                        </w:rPr>
                                        <w:t>P</w:t>
                                      </w:r>
                                    </w:p>
                                  </w:txbxContent>
                                </wps:txbx>
                                <wps:bodyPr rot="0" vert="horz" wrap="square" lIns="0" tIns="0" rIns="0" bIns="0" anchor="t" anchorCtr="0">
                                  <a:spAutoFit/>
                                </wps:bodyPr>
                              </wps:wsp>
                            </wpg:wgp>
                            <wps:wsp>
                              <wps:cNvPr id="1424" name="Line 386"/>
                              <wps:cNvCnPr/>
                              <wps:spPr bwMode="auto">
                                <a:xfrm>
                                  <a:off x="2458085" y="329565"/>
                                  <a:ext cx="144145" cy="1310640"/>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s:wsp>
                              <wps:cNvPr id="1425" name="Line 387"/>
                              <wps:cNvCnPr/>
                              <wps:spPr bwMode="auto">
                                <a:xfrm>
                                  <a:off x="2021840" y="920750"/>
                                  <a:ext cx="519430" cy="163195"/>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s:wsp>
                              <wps:cNvPr id="1426" name="Line 388"/>
                              <wps:cNvCnPr/>
                              <wps:spPr bwMode="auto">
                                <a:xfrm flipV="1">
                                  <a:off x="1982470" y="329565"/>
                                  <a:ext cx="475615" cy="715010"/>
                                </a:xfrm>
                                <a:prstGeom prst="line">
                                  <a:avLst/>
                                </a:prstGeom>
                                <a:noFill/>
                                <a:ln w="21">
                                  <a:solidFill>
                                    <a:srgbClr val="000080"/>
                                  </a:solidFill>
                                  <a:miter lim="800000"/>
                                  <a:headEnd/>
                                  <a:tailEnd/>
                                </a:ln>
                                <a:extLst>
                                  <a:ext uri="{909E8E84-426E-40DD-AFC4-6F175D3DCCD1}">
                                    <a14:hiddenFill xmlns:a14="http://schemas.microsoft.com/office/drawing/2010/main">
                                      <a:noFill/>
                                    </a14:hiddenFill>
                                  </a:ext>
                                </a:extLst>
                              </wps:spPr>
                              <wps:bodyPr/>
                            </wps:wsp>
                            <wpg:wgp>
                              <wpg:cNvPr id="1427" name="Group 389"/>
                              <wpg:cNvGrpSpPr>
                                <a:grpSpLocks/>
                              </wpg:cNvGrpSpPr>
                              <wpg:grpSpPr bwMode="auto">
                                <a:xfrm>
                                  <a:off x="2012950" y="911860"/>
                                  <a:ext cx="17780" cy="17780"/>
                                  <a:chOff x="3170" y="1436"/>
                                  <a:chExt cx="28" cy="28"/>
                                </a:xfrm>
                              </wpg:grpSpPr>
                              <wps:wsp>
                                <wps:cNvPr id="1428" name="Oval 390"/>
                                <wps:cNvSpPr>
                                  <a:spLocks noChangeArrowheads="1"/>
                                </wps:cNvSpPr>
                                <wps:spPr bwMode="auto">
                                  <a:xfrm>
                                    <a:off x="3170" y="1436"/>
                                    <a:ext cx="28" cy="2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29" name="Oval 391"/>
                                <wps:cNvSpPr>
                                  <a:spLocks noChangeArrowheads="1"/>
                                </wps:cNvSpPr>
                                <wps:spPr bwMode="auto">
                                  <a:xfrm>
                                    <a:off x="3170" y="1436"/>
                                    <a:ext cx="28" cy="28"/>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430" name="Group 392"/>
                              <wpg:cNvGrpSpPr>
                                <a:grpSpLocks/>
                              </wpg:cNvGrpSpPr>
                              <wpg:grpSpPr bwMode="auto">
                                <a:xfrm>
                                  <a:off x="2509520" y="1064258"/>
                                  <a:ext cx="122555" cy="123953"/>
                                  <a:chOff x="3988" y="1520"/>
                                  <a:chExt cx="193" cy="202"/>
                                </a:xfrm>
                              </wpg:grpSpPr>
                              <wps:wsp>
                                <wps:cNvPr id="1431" name="Oval 393"/>
                                <wps:cNvSpPr>
                                  <a:spLocks noChangeArrowheads="1"/>
                                </wps:cNvSpPr>
                                <wps:spPr bwMode="auto">
                                  <a:xfrm>
                                    <a:off x="3988" y="1694"/>
                                    <a:ext cx="28" cy="27"/>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32" name="Oval 394"/>
                                <wps:cNvSpPr>
                                  <a:spLocks noChangeArrowheads="1"/>
                                </wps:cNvSpPr>
                                <wps:spPr bwMode="auto">
                                  <a:xfrm>
                                    <a:off x="3988" y="1694"/>
                                    <a:ext cx="28" cy="27"/>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3" name="Rectangle 395"/>
                                <wps:cNvSpPr>
                                  <a:spLocks noChangeArrowheads="1"/>
                                </wps:cNvSpPr>
                                <wps:spPr bwMode="auto">
                                  <a:xfrm>
                                    <a:off x="4028" y="1520"/>
                                    <a:ext cx="153"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Default="008419FA" w:rsidP="008419FA">
                                      <w:r>
                                        <w:rPr>
                                          <w:b/>
                                          <w:bCs/>
                                          <w:i/>
                                          <w:iCs/>
                                          <w:color w:val="000000"/>
                                          <w:sz w:val="16"/>
                                          <w:szCs w:val="16"/>
                                        </w:rPr>
                                        <w:t>N</w:t>
                                      </w:r>
                                    </w:p>
                                  </w:txbxContent>
                                </wps:txbx>
                                <wps:bodyPr rot="0" vert="horz" wrap="square" lIns="0" tIns="0" rIns="0" bIns="0" anchor="t" anchorCtr="0">
                                  <a:spAutoFit/>
                                </wps:bodyPr>
                              </wps:wsp>
                            </wpg:wgp>
                            <wpg:wgp>
                              <wpg:cNvPr id="1434" name="Group 396"/>
                              <wpg:cNvGrpSpPr>
                                <a:grpSpLocks/>
                              </wpg:cNvGrpSpPr>
                              <wpg:grpSpPr bwMode="auto">
                                <a:xfrm>
                                  <a:off x="2593340" y="1620523"/>
                                  <a:ext cx="123190" cy="123581"/>
                                  <a:chOff x="4084" y="2552"/>
                                  <a:chExt cx="194" cy="220"/>
                                </a:xfrm>
                              </wpg:grpSpPr>
                              <wps:wsp>
                                <wps:cNvPr id="1435" name="Oval 397"/>
                                <wps:cNvSpPr>
                                  <a:spLocks noChangeArrowheads="1"/>
                                </wps:cNvSpPr>
                                <wps:spPr bwMode="auto">
                                  <a:xfrm>
                                    <a:off x="4084" y="2569"/>
                                    <a:ext cx="28" cy="2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36" name="Oval 398"/>
                                <wps:cNvSpPr>
                                  <a:spLocks noChangeArrowheads="1"/>
                                </wps:cNvSpPr>
                                <wps:spPr bwMode="auto">
                                  <a:xfrm>
                                    <a:off x="4084" y="2569"/>
                                    <a:ext cx="28" cy="28"/>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7" name="Rectangle 399"/>
                                <wps:cNvSpPr>
                                  <a:spLocks noChangeArrowheads="1"/>
                                </wps:cNvSpPr>
                                <wps:spPr bwMode="auto">
                                  <a:xfrm>
                                    <a:off x="4133" y="2552"/>
                                    <a:ext cx="1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Default="008419FA" w:rsidP="008419FA">
                                      <w:r>
                                        <w:rPr>
                                          <w:b/>
                                          <w:bCs/>
                                          <w:i/>
                                          <w:iCs/>
                                          <w:color w:val="000000"/>
                                          <w:sz w:val="16"/>
                                          <w:szCs w:val="16"/>
                                        </w:rPr>
                                        <w:t>F</w:t>
                                      </w:r>
                                    </w:p>
                                  </w:txbxContent>
                                </wps:txbx>
                                <wps:bodyPr rot="0" vert="horz" wrap="square" lIns="0" tIns="0" rIns="0" bIns="0" anchor="t" anchorCtr="0">
                                  <a:spAutoFit/>
                                </wps:bodyPr>
                              </wps:wsp>
                            </wpg:wgp>
                            <wpg:wgp>
                              <wpg:cNvPr id="1438" name="Group 400"/>
                              <wpg:cNvGrpSpPr>
                                <a:grpSpLocks/>
                              </wpg:cNvGrpSpPr>
                              <wpg:grpSpPr bwMode="auto">
                                <a:xfrm>
                                  <a:off x="2449195" y="221615"/>
                                  <a:ext cx="134620" cy="123581"/>
                                  <a:chOff x="3857" y="349"/>
                                  <a:chExt cx="212" cy="220"/>
                                </a:xfrm>
                              </wpg:grpSpPr>
                              <wps:wsp>
                                <wps:cNvPr id="1439" name="Oval 401"/>
                                <wps:cNvSpPr>
                                  <a:spLocks noChangeArrowheads="1"/>
                                </wps:cNvSpPr>
                                <wps:spPr bwMode="auto">
                                  <a:xfrm>
                                    <a:off x="3857" y="505"/>
                                    <a:ext cx="28" cy="2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40" name="Oval 402"/>
                                <wps:cNvSpPr>
                                  <a:spLocks noChangeArrowheads="1"/>
                                </wps:cNvSpPr>
                                <wps:spPr bwMode="auto">
                                  <a:xfrm>
                                    <a:off x="3857" y="505"/>
                                    <a:ext cx="28" cy="28"/>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 name="Rectangle 403"/>
                                <wps:cNvSpPr>
                                  <a:spLocks noChangeArrowheads="1"/>
                                </wps:cNvSpPr>
                                <wps:spPr bwMode="auto">
                                  <a:xfrm>
                                    <a:off x="3924" y="349"/>
                                    <a:ext cx="1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Default="008419FA" w:rsidP="008419FA">
                                      <w:r>
                                        <w:rPr>
                                          <w:b/>
                                          <w:bCs/>
                                          <w:i/>
                                          <w:iCs/>
                                          <w:color w:val="000000"/>
                                          <w:sz w:val="16"/>
                                          <w:szCs w:val="16"/>
                                        </w:rPr>
                                        <w:t>E</w:t>
                                      </w:r>
                                    </w:p>
                                  </w:txbxContent>
                                </wps:txbx>
                                <wps:bodyPr rot="0" vert="horz" wrap="square" lIns="0" tIns="0" rIns="0" bIns="0" anchor="t" anchorCtr="0">
                                  <a:spAutoFit/>
                                </wps:bodyPr>
                              </wps:wsp>
                            </wpg:wgp>
                            <wpg:wgp>
                              <wpg:cNvPr id="1442" name="Group 404"/>
                              <wpg:cNvGrpSpPr>
                                <a:grpSpLocks/>
                              </wpg:cNvGrpSpPr>
                              <wpg:grpSpPr bwMode="auto">
                                <a:xfrm>
                                  <a:off x="1840230" y="1035684"/>
                                  <a:ext cx="151130" cy="151540"/>
                                  <a:chOff x="2898" y="1631"/>
                                  <a:chExt cx="238" cy="269"/>
                                </a:xfrm>
                              </wpg:grpSpPr>
                              <wps:wsp>
                                <wps:cNvPr id="1443" name="Oval 405"/>
                                <wps:cNvSpPr>
                                  <a:spLocks noChangeArrowheads="1"/>
                                </wps:cNvSpPr>
                                <wps:spPr bwMode="auto">
                                  <a:xfrm>
                                    <a:off x="3108" y="1631"/>
                                    <a:ext cx="28" cy="2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44" name="Oval 406"/>
                                <wps:cNvSpPr>
                                  <a:spLocks noChangeArrowheads="1"/>
                                </wps:cNvSpPr>
                                <wps:spPr bwMode="auto">
                                  <a:xfrm>
                                    <a:off x="3108" y="1631"/>
                                    <a:ext cx="28" cy="28"/>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 name="Rectangle 407"/>
                                <wps:cNvSpPr>
                                  <a:spLocks noChangeArrowheads="1"/>
                                </wps:cNvSpPr>
                                <wps:spPr bwMode="auto">
                                  <a:xfrm>
                                    <a:off x="2898" y="1680"/>
                                    <a:ext cx="180"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Default="008419FA" w:rsidP="008419FA">
                                      <w:r>
                                        <w:rPr>
                                          <w:b/>
                                          <w:bCs/>
                                          <w:i/>
                                          <w:iCs/>
                                          <w:color w:val="000000"/>
                                          <w:sz w:val="16"/>
                                          <w:szCs w:val="16"/>
                                        </w:rPr>
                                        <w:t>M</w:t>
                                      </w:r>
                                    </w:p>
                                  </w:txbxContent>
                                </wps:txbx>
                                <wps:bodyPr rot="0" vert="horz" wrap="square" lIns="0" tIns="0" rIns="0" bIns="0" anchor="t" anchorCtr="0">
                                  <a:spAutoFit/>
                                </wps:bodyPr>
                              </wps:wsp>
                            </wpg:wgp>
                            <wpg:wgp>
                              <wpg:cNvPr id="1446" name="Group 408"/>
                              <wpg:cNvGrpSpPr>
                                <a:grpSpLocks/>
                              </wpg:cNvGrpSpPr>
                              <wpg:grpSpPr bwMode="auto">
                                <a:xfrm>
                                  <a:off x="1192530" y="739776"/>
                                  <a:ext cx="115570" cy="123581"/>
                                  <a:chOff x="1878" y="1165"/>
                                  <a:chExt cx="182" cy="220"/>
                                </a:xfrm>
                              </wpg:grpSpPr>
                              <wps:wsp>
                                <wps:cNvPr id="1447" name="Oval 409"/>
                                <wps:cNvSpPr>
                                  <a:spLocks noChangeArrowheads="1"/>
                                </wps:cNvSpPr>
                                <wps:spPr bwMode="auto">
                                  <a:xfrm>
                                    <a:off x="2032" y="1292"/>
                                    <a:ext cx="28" cy="2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48" name="Oval 410"/>
                                <wps:cNvSpPr>
                                  <a:spLocks noChangeArrowheads="1"/>
                                </wps:cNvSpPr>
                                <wps:spPr bwMode="auto">
                                  <a:xfrm>
                                    <a:off x="2032" y="1292"/>
                                    <a:ext cx="28" cy="28"/>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9" name="Rectangle 411"/>
                                <wps:cNvSpPr>
                                  <a:spLocks noChangeArrowheads="1"/>
                                </wps:cNvSpPr>
                                <wps:spPr bwMode="auto">
                                  <a:xfrm>
                                    <a:off x="1878" y="1165"/>
                                    <a:ext cx="127"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Default="008419FA" w:rsidP="008419FA">
                                      <w:r>
                                        <w:rPr>
                                          <w:b/>
                                          <w:bCs/>
                                          <w:i/>
                                          <w:iCs/>
                                          <w:color w:val="000000"/>
                                          <w:sz w:val="16"/>
                                          <w:szCs w:val="16"/>
                                        </w:rPr>
                                        <w:t>S</w:t>
                                      </w:r>
                                    </w:p>
                                  </w:txbxContent>
                                </wps:txbx>
                                <wps:bodyPr rot="0" vert="horz" wrap="square" lIns="0" tIns="0" rIns="0" bIns="0" anchor="t" anchorCtr="0">
                                  <a:spAutoFit/>
                                </wps:bodyPr>
                              </wps:wsp>
                            </wpg:wgp>
                            <wpg:wgp>
                              <wpg:cNvPr id="1450" name="Group 412"/>
                              <wpg:cNvGrpSpPr>
                                <a:grpSpLocks/>
                              </wpg:cNvGrpSpPr>
                              <wpg:grpSpPr bwMode="auto">
                                <a:xfrm>
                                  <a:off x="2957195" y="1319530"/>
                                  <a:ext cx="136525" cy="175260"/>
                                  <a:chOff x="4657" y="2078"/>
                                  <a:chExt cx="215" cy="306"/>
                                </a:xfrm>
                              </wpg:grpSpPr>
                              <wps:wsp>
                                <wps:cNvPr id="1451" name="Oval 413"/>
                                <wps:cNvSpPr>
                                  <a:spLocks noChangeArrowheads="1"/>
                                </wps:cNvSpPr>
                                <wps:spPr bwMode="auto">
                                  <a:xfrm>
                                    <a:off x="4657" y="2120"/>
                                    <a:ext cx="28" cy="27"/>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52" name="Oval 414"/>
                                <wps:cNvSpPr>
                                  <a:spLocks noChangeArrowheads="1"/>
                                </wps:cNvSpPr>
                                <wps:spPr bwMode="auto">
                                  <a:xfrm>
                                    <a:off x="4657" y="2120"/>
                                    <a:ext cx="28" cy="27"/>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3" name="Rectangle 415"/>
                                <wps:cNvSpPr>
                                  <a:spLocks noChangeArrowheads="1"/>
                                </wps:cNvSpPr>
                                <wps:spPr bwMode="auto">
                                  <a:xfrm>
                                    <a:off x="4719" y="2078"/>
                                    <a:ext cx="153" cy="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Pr="00AE7269" w:rsidRDefault="008419FA" w:rsidP="008419FA">
                                      <w:pPr>
                                        <w:rPr>
                                          <w:i/>
                                        </w:rPr>
                                      </w:pPr>
                                      <w:r w:rsidRPr="00AE7269">
                                        <w:rPr>
                                          <w:i/>
                                        </w:rPr>
                                        <w:t>O</w:t>
                                      </w:r>
                                    </w:p>
                                  </w:txbxContent>
                                </wps:txbx>
                                <wps:bodyPr rot="0" vert="horz" wrap="square" lIns="0" tIns="0" rIns="0" bIns="0" anchor="t" anchorCtr="0">
                                  <a:spAutoFit/>
                                </wps:bodyPr>
                              </wps:wsp>
                            </wpg:wgp>
                            <wpg:wgp>
                              <wpg:cNvPr id="1454" name="Group 416"/>
                              <wpg:cNvGrpSpPr>
                                <a:grpSpLocks/>
                              </wpg:cNvGrpSpPr>
                              <wpg:grpSpPr bwMode="auto">
                                <a:xfrm>
                                  <a:off x="4291330" y="1137922"/>
                                  <a:ext cx="136525" cy="123581"/>
                                  <a:chOff x="6758" y="1792"/>
                                  <a:chExt cx="215" cy="220"/>
                                </a:xfrm>
                              </wpg:grpSpPr>
                              <wps:wsp>
                                <wps:cNvPr id="1455" name="Oval 417"/>
                                <wps:cNvSpPr>
                                  <a:spLocks noChangeArrowheads="1"/>
                                </wps:cNvSpPr>
                                <wps:spPr bwMode="auto">
                                  <a:xfrm>
                                    <a:off x="6758" y="1889"/>
                                    <a:ext cx="28" cy="2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56" name="Oval 418"/>
                                <wps:cNvSpPr>
                                  <a:spLocks noChangeArrowheads="1"/>
                                </wps:cNvSpPr>
                                <wps:spPr bwMode="auto">
                                  <a:xfrm>
                                    <a:off x="6758" y="1889"/>
                                    <a:ext cx="28" cy="28"/>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7" name="Rectangle 419"/>
                                <wps:cNvSpPr>
                                  <a:spLocks noChangeArrowheads="1"/>
                                </wps:cNvSpPr>
                                <wps:spPr bwMode="auto">
                                  <a:xfrm>
                                    <a:off x="6828" y="1792"/>
                                    <a:ext cx="1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Default="008419FA" w:rsidP="008419FA">
                                      <w:r>
                                        <w:rPr>
                                          <w:b/>
                                          <w:bCs/>
                                          <w:i/>
                                          <w:iCs/>
                                          <w:color w:val="000000"/>
                                          <w:sz w:val="16"/>
                                          <w:szCs w:val="16"/>
                                        </w:rPr>
                                        <w:t>A</w:t>
                                      </w:r>
                                    </w:p>
                                  </w:txbxContent>
                                </wps:txbx>
                                <wps:bodyPr rot="0" vert="horz" wrap="square" lIns="0" tIns="0" rIns="0" bIns="0" anchor="t" anchorCtr="0">
                                  <a:spAutoFit/>
                                </wps:bodyPr>
                              </wps:wsp>
                            </wpg:wgp>
                            <wpg:wgp>
                              <wpg:cNvPr id="1458" name="Group 420"/>
                              <wpg:cNvGrpSpPr>
                                <a:grpSpLocks/>
                              </wpg:cNvGrpSpPr>
                              <wpg:grpSpPr bwMode="auto">
                                <a:xfrm>
                                  <a:off x="1605280" y="1797688"/>
                                  <a:ext cx="127635" cy="123581"/>
                                  <a:chOff x="2528" y="2831"/>
                                  <a:chExt cx="201" cy="220"/>
                                </a:xfrm>
                              </wpg:grpSpPr>
                              <wps:wsp>
                                <wps:cNvPr id="1459" name="Oval 421"/>
                                <wps:cNvSpPr>
                                  <a:spLocks noChangeArrowheads="1"/>
                                </wps:cNvSpPr>
                                <wps:spPr bwMode="auto">
                                  <a:xfrm>
                                    <a:off x="2701" y="2921"/>
                                    <a:ext cx="28" cy="2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60" name="Oval 422"/>
                                <wps:cNvSpPr>
                                  <a:spLocks noChangeArrowheads="1"/>
                                </wps:cNvSpPr>
                                <wps:spPr bwMode="auto">
                                  <a:xfrm>
                                    <a:off x="2701" y="2921"/>
                                    <a:ext cx="28" cy="28"/>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1" name="Rectangle 423"/>
                                <wps:cNvSpPr>
                                  <a:spLocks noChangeArrowheads="1"/>
                                </wps:cNvSpPr>
                                <wps:spPr bwMode="auto">
                                  <a:xfrm>
                                    <a:off x="2528" y="2831"/>
                                    <a:ext cx="1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Default="008419FA" w:rsidP="008419FA">
                                      <w:r>
                                        <w:rPr>
                                          <w:b/>
                                          <w:bCs/>
                                          <w:i/>
                                          <w:iCs/>
                                          <w:color w:val="000000"/>
                                          <w:sz w:val="16"/>
                                          <w:szCs w:val="16"/>
                                        </w:rPr>
                                        <w:t>B</w:t>
                                      </w:r>
                                    </w:p>
                                  </w:txbxContent>
                                </wps:txbx>
                                <wps:bodyPr rot="0" vert="horz" wrap="square" lIns="0" tIns="0" rIns="0" bIns="0" anchor="t" anchorCtr="0">
                                  <a:spAutoFit/>
                                </wps:bodyPr>
                              </wps:wsp>
                            </wpg:wgp>
                            <wpg:wgp>
                              <wpg:cNvPr id="1462" name="Group 424"/>
                              <wpg:cNvGrpSpPr>
                                <a:grpSpLocks/>
                              </wpg:cNvGrpSpPr>
                              <wpg:grpSpPr bwMode="auto">
                                <a:xfrm>
                                  <a:off x="2127885" y="133350"/>
                                  <a:ext cx="122555" cy="123581"/>
                                  <a:chOff x="3351" y="210"/>
                                  <a:chExt cx="193" cy="220"/>
                                </a:xfrm>
                              </wpg:grpSpPr>
                              <wps:wsp>
                                <wps:cNvPr id="1463" name="Oval 425"/>
                                <wps:cNvSpPr>
                                  <a:spLocks noChangeArrowheads="1"/>
                                </wps:cNvSpPr>
                                <wps:spPr bwMode="auto">
                                  <a:xfrm>
                                    <a:off x="3516" y="342"/>
                                    <a:ext cx="28" cy="2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64" name="Oval 426"/>
                                <wps:cNvSpPr>
                                  <a:spLocks noChangeArrowheads="1"/>
                                </wps:cNvSpPr>
                                <wps:spPr bwMode="auto">
                                  <a:xfrm>
                                    <a:off x="3516" y="342"/>
                                    <a:ext cx="28" cy="28"/>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5" name="Rectangle 427"/>
                                <wps:cNvSpPr>
                                  <a:spLocks noChangeArrowheads="1"/>
                                </wps:cNvSpPr>
                                <wps:spPr bwMode="auto">
                                  <a:xfrm>
                                    <a:off x="3351" y="210"/>
                                    <a:ext cx="1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Default="008419FA" w:rsidP="008419FA">
                                      <w:r>
                                        <w:rPr>
                                          <w:b/>
                                          <w:bCs/>
                                          <w:i/>
                                          <w:iCs/>
                                          <w:color w:val="000000"/>
                                          <w:sz w:val="16"/>
                                          <w:szCs w:val="16"/>
                                        </w:rPr>
                                        <w:t>C</w:t>
                                      </w:r>
                                    </w:p>
                                  </w:txbxContent>
                                </wps:txbx>
                                <wps:bodyPr rot="0" vert="horz" wrap="square" lIns="0" tIns="0" rIns="0" bIns="0" anchor="t" anchorCtr="0">
                                  <a:spAutoFit/>
                                </wps:bodyPr>
                              </wps:wsp>
                            </wpg:wgp>
                            <wpg:wgp>
                              <wpg:cNvPr id="1466" name="Group 428"/>
                              <wpg:cNvGrpSpPr>
                                <a:grpSpLocks/>
                              </wpg:cNvGrpSpPr>
                              <wpg:grpSpPr bwMode="auto">
                                <a:xfrm>
                                  <a:off x="2489200" y="857885"/>
                                  <a:ext cx="134620" cy="123581"/>
                                  <a:chOff x="3857" y="349"/>
                                  <a:chExt cx="212" cy="220"/>
                                </a:xfrm>
                              </wpg:grpSpPr>
                              <wps:wsp>
                                <wps:cNvPr id="1467" name="Oval 429"/>
                                <wps:cNvSpPr>
                                  <a:spLocks noChangeArrowheads="1"/>
                                </wps:cNvSpPr>
                                <wps:spPr bwMode="auto">
                                  <a:xfrm>
                                    <a:off x="3857" y="505"/>
                                    <a:ext cx="28" cy="28"/>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468" name="Oval 430"/>
                                <wps:cNvSpPr>
                                  <a:spLocks noChangeArrowheads="1"/>
                                </wps:cNvSpPr>
                                <wps:spPr bwMode="auto">
                                  <a:xfrm>
                                    <a:off x="3857" y="505"/>
                                    <a:ext cx="28" cy="28"/>
                                  </a:xfrm>
                                  <a:prstGeom prst="ellipse">
                                    <a:avLst/>
                                  </a:prstGeom>
                                  <a:noFill/>
                                  <a:ln w="7">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9" name="Rectangle 431"/>
                                <wps:cNvSpPr>
                                  <a:spLocks noChangeArrowheads="1"/>
                                </wps:cNvSpPr>
                                <wps:spPr bwMode="auto">
                                  <a:xfrm>
                                    <a:off x="3924" y="349"/>
                                    <a:ext cx="1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19FA" w:rsidRPr="006F5054" w:rsidRDefault="008419FA" w:rsidP="008419FA">
                                      <w:pPr>
                                        <w:rPr>
                                          <w:b/>
                                          <w:i/>
                                          <w:sz w:val="16"/>
                                        </w:rPr>
                                      </w:pPr>
                                      <w:r w:rsidRPr="006F5054">
                                        <w:rPr>
                                          <w:b/>
                                          <w:i/>
                                          <w:sz w:val="16"/>
                                        </w:rPr>
                                        <w:t>Q</w:t>
                                      </w:r>
                                    </w:p>
                                  </w:txbxContent>
                                </wps:txbx>
                                <wps:bodyPr rot="0" vert="horz" wrap="square" lIns="0" tIns="0" rIns="0" bIns="0" anchor="t" anchorCtr="0">
                                  <a:spAutoFit/>
                                </wps:bodyPr>
                              </wps:wsp>
                            </wpg:wgp>
                          </wpc:wpc>
                        </a:graphicData>
                      </a:graphic>
                    </wp:inline>
                  </w:drawing>
                </mc:Choice>
                <mc:Fallback>
                  <w:pict>
                    <v:group id="Canvas 1470" o:spid="_x0000_s1158" editas="canvas" style="width:348.65pt;height:225.25pt;mso-position-horizontal-relative:char;mso-position-vertical-relative:line" coordsize="44278,286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">
                      <v:shape id="_x0000_s1159" type="#_x0000_t75" style="position:absolute;width:44278;height:28606;visibility:visible;mso-wrap-style:square">
                        <v:fill o:detectmouseclick="t"/>
                        <v:path o:connecttype="none"/>
                      </v:shape>
                      <v:shape id="Freeform 371" o:spid="_x0000_s1160" style="position:absolute;width:25946;height:16605;visibility:visible;mso-wrap-style:square;v-text-anchor:top" coordsize="4086,26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LDCcUA&#10;AADdAAAADwAAAGRycy9kb3ducmV2LnhtbERP0WrCQBB8F/yHY4W+6aVSJU09RYRSX1RMK/RxyW2T&#10;0NxekjtN/HtPEGRedpmdmZ3FqjeVuFDrSssKXicRCOLM6pJzBT/fn+MYhPPIGivLpOBKDlbL4WCB&#10;ibYdH+mS+lwEE3YJKii8rxMpXVaQQTexNXHg/mxr0Ie1zaVusQvmppLTKJpLgyWHhAJr2hSU/adn&#10;oyDenX7Xh+4UN1+e97MmYCYbpV5G/foDhKfeP48f6q0O779F73BvE0a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sMJxQAAAN0AAAAPAAAAAAAAAAAAAAAAAJgCAABkcnMv&#10;ZG93bnJldi54bWxQSwUGAAAAAAQABAD1AAAAigMAAAAA&#10;" path="m4086,l,2615m4031,3l4086,r-25,50m26,2565l,2615r56,-3e" filled="f" strokecolor="navy" strokeweight="58e-5mm">
                        <v:stroke joinstyle="miter"/>
                        <v:path arrowok="t" o:connecttype="custom" o:connectlocs="2594610,0;0,1660525;2559685,1905;2594610,0;2578735,31750;16510,1628775;0,1660525;35560,1658620" o:connectangles="0,0,0,0,0,0,0,0"/>
                        <o:lock v:ext="edit" verticies="t"/>
                      </v:shape>
                      <v:shape id="Freeform 372" o:spid="_x0000_s1161" style="position:absolute;left:9537;width:11843;height:28606;visibility:visible;mso-wrap-style:square;v-text-anchor:top" coordsize="1865,4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Bub8QA&#10;AADdAAAADwAAAGRycy9kb3ducmV2LnhtbESPTWvCQBCG70L/wzIFb7qxFmlTV5FAxR61pfQ43Z0m&#10;odnZkF1N9Nc7B8HbDPN+PLNcD75RJ+piHdjAbJqBIrbB1Vwa+Pp8n7yAignZYROYDJwpwnr1MFpi&#10;7kLPezodUqkkhGOOBqqU2lzraCvyGKehJZbbX+g8Jlm7UrsOewn3jX7KsoX2WLM0VNhSUZH9Pxy9&#10;lPz8vg4ftCmK7/2lx8R2t51bY8aPw+YNVKIh3cU3984J/vNM+OUbGUGv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Qbm/EAAAA3QAAAA8AAAAAAAAAAAAAAAAAmAIAAGRycy9k&#10;b3ducmV2LnhtbFBLBQYAAAAABAAEAPUAAACJAwAAAAA=&#10;" path="m8,l1857,4505m,55l8,,52,34m1813,4470r44,35l1865,4449e" filled="f" strokecolor="navy" strokeweight="58e-5mm">
                        <v:stroke joinstyle="miter"/>
                        <v:path arrowok="t" o:connecttype="custom" o:connectlocs="5080,0;1179195,2860675;0,34925;5080,0;33020,21590;1151255,2838450;1179195,2860675;1184275,2825115" o:connectangles="0,0,0,0,0,0,0,0"/>
                        <o:lock v:ext="edit" verticies="t"/>
                      </v:shape>
                      <v:shape id="Freeform 373" o:spid="_x0000_s1162" style="position:absolute;left:12439;width:13748;height:28606;visibility:visible;mso-wrap-style:square;v-text-anchor:top" coordsize="2165,4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idTsIA&#10;AADdAAAADwAAAGRycy9kb3ducmV2LnhtbERPTYvCMBC9C/6HMII3TbuoSDWKKIvKntRV8DY0Y1tM&#10;JqWJWv/9ZmFhb/N4nzNfttaIJzW+cqwgHSYgiHOnKy4UfJ8+B1MQPiBrNI5JwZs8LBfdzhwz7V58&#10;oOcxFCKGsM9QQRlCnUnp85Is+qGriSN3c43FEGFTSN3gK4ZbIz+SZCItVhwbSqxpXVJ+Pz6sAj3+&#10;mpzN9jq+XuRmag5mn1SnvVL9XruagQjUhn/xn3un4/xRmsLvN/EEuf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J1OwgAAAN0AAAAPAAAAAAAAAAAAAAAAAJgCAABkcnMvZG93&#10;bnJldi54bWxQSwUGAAAAAAQABAD1AAAAhwMAAAAA&#10;" path="m4,4505l2160,m51,4473l4,4505,,4449m2165,56l2160,r-46,32e" filled="f" strokecolor="navy" strokeweight="58e-5mm">
                        <v:stroke joinstyle="miter"/>
                        <v:path arrowok="t" o:connecttype="custom" o:connectlocs="2540,2860675;1371600,0;32385,2840355;2540,2860675;0,2825115;1374775,35560;1371600,0;1342390,20320" o:connectangles="0,0,0,0,0,0,0,0"/>
                        <o:lock v:ext="edit" verticies="t"/>
                      </v:shape>
                      <v:shape id="Freeform 374" o:spid="_x0000_s1163" style="position:absolute;left:21742;width:7480;height:28606;visibility:visible;mso-wrap-style:square;v-text-anchor:top" coordsize="1178,45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WKb8MA&#10;AADdAAAADwAAAGRycy9kb3ducmV2LnhtbERPTWsCMRC9F/wPYQRvNauoyNYoYi0IHlrtUupt2Iy7&#10;i5vJkkRd/fVNQfA2j/c5s0VranEh5yvLCgb9BARxbnXFhYLs++N1CsIHZI21ZVJwIw+Leedlhqm2&#10;V97RZR8KEUPYp6igDKFJpfR5SQZ93zbEkTtaZzBE6AqpHV5juKnlMEkm0mDFsaHEhlYl5af92Sj4&#10;Payr8Q9jdnfhvfj8Mm57XDulet12+QYiUBue4od7o+P80WAI/9/EE+T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WKb8MAAADdAAAADwAAAAAAAAAAAAAAAACYAgAAZHJzL2Rv&#10;d25yZXYueG1sUEsFBgAAAAAEAAQA9QAAAIgDAAAAAA==&#10;" path="m15,l1163,4505m,54l15,,54,40m1125,4465r38,40l1178,4451e" filled="f" strokecolor="navy" strokeweight="58e-5mm">
                        <v:stroke joinstyle="miter"/>
                        <v:path arrowok="t" o:connecttype="custom" o:connectlocs="9525,0;738505,2860675;0,34290;9525,0;34290,25400;714375,2835275;738505,2860675;748030,2826385" o:connectangles="0,0,0,0,0,0,0,0"/>
                        <o:lock v:ext="edit" verticies="t"/>
                      </v:shape>
                      <v:oval id="Oval 375" o:spid="_x0000_s1164" style="position:absolute;left:16236;top:139;width:26848;height:26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jwEMUA&#10;AADdAAAADwAAAGRycy9kb3ducmV2LnhtbERP22rCQBB9L/gPywi+FN1oxEvqKkUUCiLYKOLjNDsm&#10;odnZkN1q+vddQejbHM51FqvWVOJGjSstKxgOIhDEmdUl5wpOx21/BsJ5ZI2VZVLwSw5Wy87LAhNt&#10;7/xJt9TnIoSwS1BB4X2dSOmyggy6ga2JA3e1jUEfYJNL3eA9hJtKjqJoIg2WHBoKrGldUPad/hgF&#10;h0O2mej4a7+NZ7vX6f56OfP8olSv276/gfDU+n/x0/2hw/zxMIbHN+EE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CPAQxQAAAN0AAAAPAAAAAAAAAAAAAAAAAJgCAABkcnMv&#10;ZG93bnJldi54bWxQSwUGAAAAAAQABAD1AAAAigMAAAAA&#10;" filled="f" strokecolor="green" strokeweight="58e-5mm">
                        <v:stroke joinstyle="miter"/>
                      </v:oval>
                      <v:line id="Line 376" o:spid="_x0000_s1165" style="position:absolute;flip:y;visibility:visible;mso-wrap-style:square" from="17240,12084" to="4300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rgk8UAAADdAAAADwAAAGRycy9kb3ducmV2LnhtbERPTWsCMRC9F/ofwgheimYtS9HVKKVQ&#10;6qEgXUX0Nmymm62byZJE3fbXNwWht3m8z1msetuKC/nQOFYwGWcgiCunG64V7LavoymIEJE1to5J&#10;wTcFWC3v7xZYaHflD7qUsRYphEOBCkyMXSFlqAxZDGPXESfu03mLMUFfS+3xmsJtKx+z7ElabDg1&#10;GOzoxVB1Ks9WwUP1dTQbejuE8of3s03+7ptzUGo46J/nICL18V98c691mp9Pcvj7Jp0gl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Grgk8UAAADdAAAADwAAAAAAAAAA&#10;AAAAAAChAgAAZHJzL2Rvd25yZXYueG1sUEsFBgAAAAAEAAQA+QAAAJMDAAAAAA==&#10;" strokecolor="navy" strokeweight="58e-5mm">
                        <v:stroke joinstyle="miter"/>
                      </v:line>
                      <v:line id="Line 377" o:spid="_x0000_s1166" style="position:absolute;flip:x y;visibility:visible;mso-wrap-style:square" from="22415,2260" to="43002,12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a6FcQAAADdAAAADwAAAGRycy9kb3ducmV2LnhtbERPTWvCQBC9F/oflin0ImajxBLSrFIq&#10;Fu2tUfA6ZKdJNDsbsquJ/fXdgtDbPN7n5KvRtOJKvWssK5hFMQji0uqGKwWH/WaagnAeWWNrmRTc&#10;yMFq+fiQY6btwF90LXwlQgi7DBXU3neZlK6syaCLbEccuG/bG/QB9pXUPQ4h3LRyHscv0mDDoaHG&#10;jt5rKs/FxSjY/JzS4rPZyY9dMpn7Y+d4vSiVen4a315BeBr9v/ju3uowP5kt4O+bcIJ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ZroVxAAAAN0AAAAPAAAAAAAAAAAA&#10;AAAAAKECAABkcnMvZG93bnJldi54bWxQSwUGAAAAAAQABAD5AAAAkgMAAAAA&#10;" strokecolor="navy" strokeweight="58e-5mm">
                        <v:stroke joinstyle="miter"/>
                      </v:line>
                      <v:line id="Line 378" o:spid="_x0000_s1167" style="position:absolute;flip:x;visibility:visible;mso-wrap-style:square" from="17240,2260" to="2241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bf8QAAADdAAAADwAAAGRycy9kb3ducmV2LnhtbERPTWsCMRC9C/6HMIKXollFRLdGEaG0&#10;h4J0LaW9DZvpZtvNZEmibvvrjSB4m8f7nNWms404kQ+1YwWTcQaCuHS65krB++FptAARIrLGxjEp&#10;+KMAm3W/t8JcuzO/0amIlUghHHJUYGJscylDachiGLuWOHHfzluMCfpKao/nFG4bOc2yubRYc2ow&#10;2NLOUPlbHK2Ch/Lny+zp+TMU//yx3M9efX0MSg0H3fYRRKQu3sU394tO82eTOVy/SSfI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9Nt/xAAAAN0AAAAPAAAAAAAAAAAA&#10;AAAAAKECAABkcnMvZG93bnJldi54bWxQSwUGAAAAAAQABAD5AAAAkgMAAAAA&#10;" strokecolor="navy" strokeweight="58e-5mm">
                        <v:stroke joinstyle="miter"/>
                      </v:line>
                      <v:line id="Line 379" o:spid="_x0000_s1168" style="position:absolute;visibility:visible;mso-wrap-style:square" from="22415,2260" to="29660,13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rc8UAAADdAAAADwAAAGRycy9kb3ducmV2LnhtbERPTWvCQBC9F/oflil4qxtFbJu6iiiK&#10;CoXG1oO3ITsmqdnZsLua+O/dQqG3ebzPmcw6U4srOV9ZVjDoJyCIc6srLhR8f62eX0H4gKyxtkwK&#10;buRhNn18mGCqbcsZXfehEDGEfYoKyhCaVEqfl2TQ921DHLmTdQZDhK6Q2mEbw00th0kylgYrjg0l&#10;NrQoKT/vL0ZB4Zbb9mNz/Hzj0/qQrbLhj9mtleo9dfN3EIG68C/+c290nD8avMDvN/EEOb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rc8UAAADdAAAADwAAAAAAAAAA&#10;AAAAAAChAgAAZHJzL2Rvd25yZXYueG1sUEsFBgAAAAAEAAQA+QAAAJMDAAAAAA==&#10;" strokecolor="navy" strokeweight="58e-5mm">
                        <v:stroke joinstyle="miter"/>
                      </v:line>
                      <v:line id="Line 380" o:spid="_x0000_s1169" style="position:absolute;flip:y;visibility:visible;mso-wrap-style:square" from="17240,13544" to="2966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fqlscAAADdAAAADwAAAGRycy9kb3ducmV2LnhtbESPQUsDMRCF7wX/QxjBS3GzlVJ0bVpE&#10;ED0IxVVEb8Nm3KxuJkuSttv+eudQ6G2G9+a9b5br0fdqRzF1gQ3MihIUcRNsx62Bj/en61tQKSNb&#10;7AOTgQMlWK8uJkusbNjzG+3q3CoJ4VShAZfzUGmdGkceUxEGYtF+QvSYZY2tthH3Eu57fVOWC+2x&#10;Y2lwONCjo+av3noD0+b3223o+SvVR/6828xfY7dNxlxdjg/3oDKN+Ww+Xb9YwZ/PBFe+kRH06h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J+qWxwAAAN0AAAAPAAAAAAAA&#10;AAAAAAAAAKECAABkcnMvZG93bnJldi54bWxQSwUGAAAAAAQABAD5AAAAlQMAAAAA&#10;" strokecolor="navy" strokeweight="58e-5mm">
                        <v:stroke joinstyle="miter"/>
                      </v:line>
                      <v:line id="Line 381" o:spid="_x0000_s1170" style="position:absolute;visibility:visible;mso-wrap-style:square" from="12992,8293" to="29660,13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yamsUAAADdAAAADwAAAGRycy9kb3ducmV2LnhtbERPS2vCQBC+F/oflin0VjdKkSa6SlEU&#10;KxSMj0NvQ3ZM0mZnw+7WxH/vFgre5uN7znTem0ZcyPnasoLhIAFBXFhdc6ngeFi9vIHwAVljY5kU&#10;XMnDfPb4MMVM245zuuxDKWII+wwVVCG0mZS+qMigH9iWOHJn6wyGCF0ptcMuhptGjpJkLA3WHBsq&#10;bGlRUfGz/zUKSrf86D43X7uUz+tTvspH32a7Vur5qX+fgAjUh7v4373Rcf7rMIW/b+IJ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NyamsUAAADdAAAADwAAAAAAAAAA&#10;AAAAAAChAgAAZHJzL2Rvd25yZXYueG1sUEsFBgAAAAAEAAQA+QAAAJMDAAAAAA==&#10;" strokecolor="navy" strokeweight="58e-5mm">
                        <v:stroke joinstyle="miter"/>
                      </v:line>
                      <v:line id="Line 382" o:spid="_x0000_s1171" style="position:absolute;visibility:visible;mso-wrap-style:square" from="19824,10445" to="43002,120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r5usgAAADdAAAADwAAAGRycy9kb3ducmV2LnhtbESPQUvDQBCF74L/YRnBm90YRGzabRGl&#10;pRaEptVDb0N2mkSzs2F3beK/7xwEbzO8N+99M1+OrlNnCrH1bOB+koEirrxtuTbwcVjdPYGKCdli&#10;55kM/FKE5eL6ao6F9QOXdN6nWkkIxwINNCn1hdaxashhnPieWLSTDw6TrKHWNuAg4a7TeZY9aoct&#10;S0ODPb00VH3vf5yBOry+De+b427Kp/VnuSrzL7ddG3N7Mz7PQCUa07/573pjBf8hF375RkbQi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4r5usgAAADdAAAADwAAAAAA&#10;AAAAAAAAAAChAgAAZHJzL2Rvd25yZXYueG1sUEsFBgAAAAAEAAQA+QAAAJYDAAAAAA==&#10;" strokecolor="navy" strokeweight="58e-5mm">
                        <v:stroke joinstyle="miter"/>
                      </v:line>
                      <v:group id="Group 383" o:spid="_x0000_s1172" style="position:absolute;left:12992;top:8013;width:30010;height:4071" coordorigin="2046,1262" coordsize="4726,6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Ow8gcUAAADdAAAADwAAAGRycy9kb3ducmV2LnhtbERPS2vCQBC+F/wPywi9&#10;1U1iKyV1FREtPUjBRCi9DdkxCWZnQ3bN4993C4Xe5uN7zno7mkb01LnasoJ4EYEgLqyuuVRwyY9P&#10;ryCcR9bYWCYFEznYbmYPa0y1HfhMfeZLEULYpaig8r5NpXRFRQbdwrbEgbvazqAPsCul7nAI4aaR&#10;SRStpMGaQ0OFLe0rKm7Z3Sh4H3DYLeNDf7pd99N3/vL5dYpJqcf5uHsD4Wn0/+I/94cO85+TG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sPIHFAAAA3QAA&#10;AA8AAAAAAAAAAAAAAAAAqgIAAGRycy9kb3ducmV2LnhtbFBLBQYAAAAABAAEAPoAAACcAwAAAAA=&#10;">
                        <v:line id="Line 384" o:spid="_x0000_s1173" style="position:absolute;visibility:visible;mso-wrap-style:square" from="2046,1306" to="6772,1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TCVsUAAADdAAAADwAAAGRycy9kb3ducmV2LnhtbERPS2vCQBC+F/wPywi91Y2hlBpdRVoU&#10;KxQaHwdvQ3ZMotnZsLs16b93C4Xe5uN7zmzRm0bcyPnasoLxKAFBXFhdc6ngsF89vYLwAVljY5kU&#10;/JCHxXzwMMNM245zuu1CKWII+wwVVCG0mZS+qMigH9mWOHJn6wyGCF0ptcMuhptGpknyIg3WHBsq&#10;bOmtouK6+zYKSvf+0X1uTl8TPq+P+SpPL2a7Vupx2C+nIAL14V/8597oOP85TeH3m3i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BTCVsUAAADdAAAADwAAAAAAAAAA&#10;AAAAAAChAgAAZHJzL2Rvd25yZXYueG1sUEsFBgAAAAAEAAQA+QAAAJMDAAAAAA==&#10;" strokecolor="navy" strokeweight="58e-5mm">
                          <v:stroke joinstyle="miter"/>
                        </v:line>
                        <v:rect id="Rectangle 385" o:spid="_x0000_s1174" style="position:absolute;left:3037;top:1262;width:136;height:1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ypA8QA&#10;AADdAAAADwAAAGRycy9kb3ducmV2LnhtbERPTWvCQBC9C/6HZQpepG5MpdjUVUQQPBTEtIf2NmSn&#10;2bTZ2ZBdTfTXu4LgbR7vcxar3tbiRK2vHCuYThIQxIXTFZcKvj63z3MQPiBrrB2TgjN5WC2HgwVm&#10;2nV8oFMeShFD2GeowITQZFL6wpBFP3ENceR+XWsxRNiWUrfYxXBbyzRJXqXFimODwYY2hor//GgV&#10;bPffFfFFHsZv8879FelPbj4apUZP/fodRKA+PMR3907H+bP0BW7fxBPk8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cqQPEAAAA3QAAAA8AAAAAAAAAAAAAAAAAmAIAAGRycy9k&#10;b3ducmV2LnhtbFBLBQYAAAAABAAEAPUAAACJAwAAAAA=&#10;" filled="f" stroked="f">
                          <v:textbox style="mso-fit-shape-to-text:t" inset="0,0,0,0">
                            <w:txbxContent>
                              <w:p w:rsidR="008419FA" w:rsidRDefault="008419FA" w:rsidP="008419FA">
                                <w:r>
                                  <w:rPr>
                                    <w:b/>
                                    <w:bCs/>
                                    <w:i/>
                                    <w:iCs/>
                                    <w:color w:val="000000"/>
                                    <w:sz w:val="16"/>
                                    <w:szCs w:val="16"/>
                                  </w:rPr>
                                  <w:t>P</w:t>
                                </w:r>
                              </w:p>
                            </w:txbxContent>
                          </v:textbox>
                        </v:rect>
                      </v:group>
                      <v:line id="Line 386" o:spid="_x0000_s1175" style="position:absolute;visibility:visible;mso-wrap-style:square" from="24580,3295" to="26022,16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ucUAAADdAAAADwAAAGRycy9kb3ducmV2LnhtbERPTWvCQBC9F/wPywje6qZBpKauUiqK&#10;CgVj20NvQ3ZM0mZnw+5q4r93CwVv83ifM1/2phEXcr62rOBpnIAgLqyuuVTw+bF+fAbhA7LGxjIp&#10;uJKH5WLwMMdM245zuhxDKWII+wwVVCG0mZS+qMigH9uWOHIn6wyGCF0ptcMuhptGpkkylQZrjg0V&#10;tvRWUfF7PBsFpVvtuvft92HGp81Xvs7TH7PfKDUa9q8vIAL14S7+d291nD9JJ/D3TTxBL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H/ucUAAADdAAAADwAAAAAAAAAA&#10;AAAAAAChAgAAZHJzL2Rvd25yZXYueG1sUEsFBgAAAAAEAAQA+QAAAJMDAAAAAA==&#10;" strokecolor="navy" strokeweight="58e-5mm">
                        <v:stroke joinstyle="miter"/>
                      </v:line>
                      <v:line id="Line 387" o:spid="_x0000_s1176" style="position:absolute;visibility:visible;mso-wrap-style:square" from="20218,9207" to="25412,108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aIsUAAADdAAAADwAAAGRycy9kb3ducmV2LnhtbERPTWvCQBC9F/wPyxR6q5uGWmzqKtKi&#10;qCAY2x56G7JjEs3Oht3VxH/vFgq9zeN9zmTWm0ZcyPnasoKnYQKCuLC65lLB1+ficQzCB2SNjWVS&#10;cCUPs+ngboKZth3ndNmHUsQQ9hkqqEJoMyl9UZFBP7QtceQO1hkMEbpSaoddDDeNTJPkRRqsOTZU&#10;2NJ7RcVpfzYKSvex7rarn90rH5bf+SJPj2azVOrhvp+/gQjUh3/xn3ul4/zndAS/38QT5PQ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1aIsUAAADdAAAADwAAAAAAAAAA&#10;AAAAAAChAgAAZHJzL2Rvd25yZXYueG1sUEsFBgAAAAAEAAQA+QAAAJMDAAAAAA==&#10;" strokecolor="navy" strokeweight="58e-5mm">
                        <v:stroke joinstyle="miter"/>
                      </v:line>
                      <v:line id="Line 388" o:spid="_x0000_s1177" style="position:absolute;flip:y;visibility:visible;mso-wrap-style:square" from="19824,3295" to="24580,104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gRwsQAAADdAAAADwAAAGRycy9kb3ducmV2LnhtbERPTWsCMRC9C/6HMIKXotmKiG6NIkKx&#10;h4J0LaW9DZvpZtvNZEmibvvrjSB4m8f7nOW6s404kQ+1YwWP4wwEcel0zZWC98PzaA4iRGSNjWNS&#10;8EcB1qt+b4m5dmd+o1MRK5FCOOSowMTY5lKG0pDFMHYtceK+nbcYE/SV1B7PKdw2cpJlM2mx5tRg&#10;sKWtofK3OFoFD+XPl9nT7jMU//yx2E9ffX0MSg0H3eYJRKQu3sU394tO86eTGVy/SSfI1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mBHCxAAAAN0AAAAPAAAAAAAAAAAA&#10;AAAAAKECAABkcnMvZG93bnJldi54bWxQSwUGAAAAAAQABAD5AAAAkgMAAAAA&#10;" strokecolor="navy" strokeweight="58e-5mm">
                        <v:stroke joinstyle="miter"/>
                      </v:line>
                      <v:group id="Group 389" o:spid="_x0000_s1178" style="position:absolute;left:20129;top:9118;width:178;height:178" coordorigin="3170,1436" coordsize="2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EkBbsQAAADdAAAA&#10;DwAAAAAAAAAAAAAAAACqAgAAZHJzL2Rvd25yZXYueG1sUEsFBgAAAAAEAAQA+gAAAJsDAAAAAA==&#10;">
                        <v:oval id="Oval 390" o:spid="_x0000_s1179" style="position:absolute;left:3170;top:1436;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198cA&#10;AADdAAAADwAAAGRycy9kb3ducmV2LnhtbESPQWvCQBCF74L/YRnBm24UaUvqKiJI7aFCtYf2NmSn&#10;SdrsbMhus2l/fecgeJvhvXnvm/V2cI3qqQu1ZwOLeQaKuPC25tLA2+UwewAVIrLFxjMZ+KUA2814&#10;tMbc+sSv1J9jqSSEQ44GqhjbXOtQVOQwzH1LLNqn7xxGWbtS2w6ThLtGL7PsTjusWRoqbGlfUfF9&#10;/nEG6NR/PLmscS/v92k1PKfd39chGTOdDLtHUJGGeDNfr49W8FdLwZVvZAS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PtffHAAAA3QAAAA8AAAAAAAAAAAAAAAAAmAIAAGRy&#10;cy9kb3ducmV2LnhtbFBLBQYAAAAABAAEAPUAAACMAwAAAAA=&#10;" fillcolor="red" strokeweight="0"/>
                        <v:oval id="Oval 391" o:spid="_x0000_s1180" style="position:absolute;left:3170;top:1436;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pd4cMA&#10;AADdAAAADwAAAGRycy9kb3ducmV2LnhtbERPS2vCQBC+C/6HZQq96SaplRqzERFK7a1qEbwN2cmD&#10;ZmdDdpuk/75bKHibj+852W4yrRiod41lBfEyAkFcWN1wpeDz8rp4AeE8ssbWMin4IQe7fD7LMNV2&#10;5BMNZ1+JEMIuRQW1910qpStqMuiWtiMOXGl7gz7AvpK6xzGEm1YmUbSWBhsODTV2dKip+Dp/GwWa&#10;1uaj3Fz94e0mr0XcvndPybNSjw/TfgvC0+Tv4n/3UYf5q2QDf9+EE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pd4cMAAADdAAAADwAAAAAAAAAAAAAAAACYAgAAZHJzL2Rv&#10;d25yZXYueG1sUEsFBgAAAAAEAAQA9QAAAIgDAAAAAA==&#10;" filled="f" strokeweight="19e-5mm">
                          <v:stroke joinstyle="miter"/>
                        </v:oval>
                      </v:group>
                      <v:group id="Group 392" o:spid="_x0000_s1181" style="position:absolute;left:25095;top:10642;width:1225;height:1240" coordorigin="3988,1520" coordsize="193,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Px8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nkPx8cAAADd&#10;AAAADwAAAAAAAAAAAAAAAACqAgAAZHJzL2Rvd25yZXYueG1sUEsFBgAAAAAEAAQA+gAAAJ4DAAAA&#10;AA==&#10;">
                        <v:oval id="Oval 393" o:spid="_x0000_s1182" style="position:absolute;left:3988;top:1694;width:28;height: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Kt8UA&#10;AADdAAAADwAAAGRycy9kb3ducmV2LnhtbERPTWvCQBC9C/0PyxS8mY2tWImuIgVpe6ig9aC3ITsm&#10;abOzIbtm0/76riB4m8f7nMWqN7XoqHWVZQXjJAVBnFtdcaHg8LUZzUA4j6yxtkwKfsnBavkwWGCm&#10;beAddXtfiBjCLkMFpfdNJqXLSzLoEtsQR+5sW4M+wraQusUQw00tn9J0Kg1WHBtKbOi1pPxnfzEK&#10;aNud3kxam8/jS5j0H2H9970JSg0f+/UchKfe38U397uO8yfPY7h+E0+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bIq3xQAAAN0AAAAPAAAAAAAAAAAAAAAAAJgCAABkcnMv&#10;ZG93bnJldi54bWxQSwUGAAAAAAQABAD1AAAAigMAAAAA&#10;" fillcolor="red" strokeweight="0"/>
                        <v:oval id="Oval 394" o:spid="_x0000_s1183" style="position:absolute;left:3988;top:1694;width:28;height: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dZTcMA&#10;AADdAAAADwAAAGRycy9kb3ducmV2LnhtbERPTWvCQBC9F/wPywi91Y1JKxqzEQmUtrfWiuBtyI5J&#10;MDsbsmuS/vtuoeBtHu9zst1kWjFQ7xrLCpaLCARxaXXDlYLj9+vTGoTzyBpby6Tghxzs8tlDhqm2&#10;I3/RcPCVCCHsUlRQe9+lUrqyJoNuYTviwF1sb9AH2FdS9ziGcNPKOIpW0mDDoaHGjoqayuvhZhRo&#10;WpnPy+bki7ezPJXL9qNL4helHufTfgvC0+Tv4n/3uw7zn5MY/r4JJ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dZTcMAAADdAAAADwAAAAAAAAAAAAAAAACYAgAAZHJzL2Rv&#10;d25yZXYueG1sUEsFBgAAAAAEAAQA9QAAAIgDAAAAAA==&#10;" filled="f" strokeweight="19e-5mm">
                          <v:stroke joinstyle="miter"/>
                        </v:oval>
                        <v:rect id="Rectangle 395" o:spid="_x0000_s1184" style="position:absolute;left:4028;top:1520;width:153;height:2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U/3sQA&#10;AADdAAAADwAAAGRycy9kb3ducmV2LnhtbERPTWvCQBC9F/oflil4KbqplqLRVYogeBDE2IPehuyY&#10;TZudDdnVRH+9KxS8zeN9zmzR2UpcqPGlYwUfgwQEce50yYWCn/2qPwbhA7LGyjEpuJKHxfz1ZYap&#10;di3v6JKFQsQQ9ikqMCHUqZQ+N2TRD1xNHLmTayyGCJtC6gbbGG4rOUySL2mx5NhgsKalofwvO1sF&#10;q+2hJL7J3ftk3LrffHjMzKZWqvfWfU9BBOrCU/zvXus4/3M0gsc38QQ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FP97EAAAA3QAAAA8AAAAAAAAAAAAAAAAAmAIAAGRycy9k&#10;b3ducmV2LnhtbFBLBQYAAAAABAAEAPUAAACJAwAAAAA=&#10;" filled="f" stroked="f">
                          <v:textbox style="mso-fit-shape-to-text:t" inset="0,0,0,0">
                            <w:txbxContent>
                              <w:p w:rsidR="008419FA" w:rsidRDefault="008419FA" w:rsidP="008419FA">
                                <w:r>
                                  <w:rPr>
                                    <w:b/>
                                    <w:bCs/>
                                    <w:i/>
                                    <w:iCs/>
                                    <w:color w:val="000000"/>
                                    <w:sz w:val="16"/>
                                    <w:szCs w:val="16"/>
                                  </w:rPr>
                                  <w:t>N</w:t>
                                </w:r>
                              </w:p>
                            </w:txbxContent>
                          </v:textbox>
                        </v:rect>
                      </v:group>
                      <v:group id="Group 396" o:spid="_x0000_s1185" style="position:absolute;left:25933;top:16205;width:1232;height:1236" coordorigin="4084,2552" coordsize="194,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IJxMUAAADdAAAADwAAAGRycy9kb3ducmV2LnhtbERPTWvCQBC9F/wPyxS8&#10;NZtoWiTNKiJVPIRCVSi9DdkxCWZnQ3abxH/fLRR6m8f7nHwzmVYM1LvGsoIkikEQl1Y3XCm4nPdP&#10;KxDOI2tsLZOCOznYrGcPOWbajvxBw8lXIoSwy1BB7X2XSenKmgy6yHbEgbva3qAPsK+k7nEM4aaV&#10;izh+kQYbDg01drSrqbydvo2Cw4jjdpm8DcXturt/nZ/fP4uElJo/TttXEJ4m/y/+cx91mJ8u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CCcTFAAAA3QAA&#10;AA8AAAAAAAAAAAAAAAAAqgIAAGRycy9kb3ducmV2LnhtbFBLBQYAAAAABAAEAPoAAACcAwAAAAA=&#10;">
                        <v:oval id="Oval 397" o:spid="_x0000_s1186" style="position:absolute;left:4084;top:256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eMtMUA&#10;AADdAAAADwAAAGRycy9kb3ducmV2LnhtbERPS2vCQBC+F/wPywje6sZqVaKrSEHaHir4OOhtyI5J&#10;NDsbstts2l/fLRR6m4/vOct1ZyrRUuNKywpGwwQEcWZ1ybmC03H7OAfhPLLGyjIp+CIH61XvYYmp&#10;toH31B58LmIIuxQVFN7XqZQuK8igG9qaOHJX2xj0ETa51A2GGG4q+ZQkU2mw5NhQYE0vBWX3w6dR&#10;QLv28mqSynycZ2HSvYfN920blBr0u80ChKfO/4v/3G86zp+Mn+H3m3iC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V4y0xQAAAN0AAAAPAAAAAAAAAAAAAAAAAJgCAABkcnMv&#10;ZG93bnJldi54bWxQSwUGAAAAAAQABAD1AAAAigMAAAAA&#10;" fillcolor="red" strokeweight="0"/>
                        <v:oval id="Oval 398" o:spid="_x0000_s1187" style="position:absolute;left:4084;top:256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xfTsEA&#10;AADdAAAADwAAAGRycy9kb3ducmV2LnhtbERPy6rCMBDdC/5DGMGdpuq1aDWKCHKvO18I7oZmbIvN&#10;pDRRe//eCIK7OZznzJeNKcWDaldYVjDoRyCIU6sLzhScjpveBITzyBpLy6TgnxwsF+3WHBNtn7yn&#10;x8FnIoSwS1BB7n2VSOnSnAy6vq2IA3e1tUEfYJ1JXeMzhJtSDqMolgYLDg05VrTOKb0d7kaBptjs&#10;rtOzX/9e5DkdlNtqNBwr1e00qxkIT43/ij/uPx3m/4xieH8TTp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cX07BAAAA3QAAAA8AAAAAAAAAAAAAAAAAmAIAAGRycy9kb3du&#10;cmV2LnhtbFBLBQYAAAAABAAEAPUAAACGAwAAAAA=&#10;" filled="f" strokeweight="19e-5mm">
                          <v:stroke joinstyle="miter"/>
                        </v:oval>
                        <v:rect id="Rectangle 399" o:spid="_x0000_s1188" style="position:absolute;left:4133;top:2552;width:145;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453cUA&#10;AADdAAAADwAAAGRycy9kb3ducmV2LnhtbERPTWvCQBC9C/6HZYReRDdqsWl0FSkIHgrF2IO9Ddkx&#10;mzY7G7Krif313UKht3m8z1lve1uLG7W+cqxgNk1AEBdOV1wqeD/tJykIH5A11o5JwZ08bDfDwRoz&#10;7To+0i0PpYgh7DNUYEJoMil9Yciin7qGOHIX11oMEbal1C12MdzWcp4kS2mx4thgsKEXQ8VXfrUK&#10;9m/nivhbHsfPaec+i/lHbl4bpR5G/W4FIlAf/sV/7oOO8x8XT/D7TTx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ndxQAAAN0AAAAPAAAAAAAAAAAAAAAAAJgCAABkcnMv&#10;ZG93bnJldi54bWxQSwUGAAAAAAQABAD1AAAAigMAAAAA&#10;" filled="f" stroked="f">
                          <v:textbox style="mso-fit-shape-to-text:t" inset="0,0,0,0">
                            <w:txbxContent>
                              <w:p w:rsidR="008419FA" w:rsidRDefault="008419FA" w:rsidP="008419FA">
                                <w:r>
                                  <w:rPr>
                                    <w:b/>
                                    <w:bCs/>
                                    <w:i/>
                                    <w:iCs/>
                                    <w:color w:val="000000"/>
                                    <w:sz w:val="16"/>
                                    <w:szCs w:val="16"/>
                                  </w:rPr>
                                  <w:t>F</w:t>
                                </w:r>
                              </w:p>
                            </w:txbxContent>
                          </v:textbox>
                        </v:rect>
                      </v:group>
                      <v:group id="Group 400" o:spid="_x0000_s1189" style="position:absolute;left:24491;top:2216;width:1347;height:1235" coordorigin="3857,349" coordsize="212,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8Dwc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A8DwccAAADd&#10;AAAADwAAAAAAAAAAAAAAAACqAgAAZHJzL2Rvd25yZXYueG1sUEsFBgAAAAAEAAQA+gAAAJ4DAAAA&#10;AA==&#10;">
                        <v:oval id="Oval 401" o:spid="_x0000_s1190" style="position:absolute;left:3857;top:5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qGscUA&#10;AADdAAAADwAAAGRycy9kb3ducmV2LnhtbERPS2vCQBC+F/wPywje6sYqVaOrSEHaHir4OOhtyI5J&#10;NDsbstts2l/fLRR6m4/vOct1ZyrRUuNKywpGwwQEcWZ1ybmC03H7OAPhPLLGyjIp+CIH61XvYYmp&#10;toH31B58LmIIuxQVFN7XqZQuK8igG9qaOHJX2xj0ETa51A2GGG4q+ZQkz9JgybGhwJpeCsruh0+j&#10;gHbt5dUklfk4T8Okew+b79s2KDXod5sFCE+d/xf/ud90nD8Zz+H3m3iC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GoaxxQAAAN0AAAAPAAAAAAAAAAAAAAAAAJgCAABkcnMv&#10;ZG93bnJldi54bWxQSwUGAAAAAAQABAD1AAAAigMAAAAA&#10;" fillcolor="red" strokeweight="0"/>
                        <v:oval id="Oval 402" o:spid="_x0000_s1191" style="position:absolute;left:3857;top:5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8R3MUA&#10;AADdAAAADwAAAGRycy9kb3ducmV2LnhtbESPT4vCQAzF7wt+hyGCt3XqnxWtjiKC6N52XRG8hU5s&#10;i51M6Yxav/3mIHhLeC/v/bJYta5Sd2pC6dnAoJ+AIs68LTk3cPzbfk5BhYhssfJMBp4UYLXsfCww&#10;tf7Bv3Q/xFxJCIcUDRQx1qnWISvIYej7mli0i28cRlmbXNsGHxLuKj1Mkol2WLI0FFjTpqDserg5&#10;A5Ym7ucyO8XN7qxP2aD6rkfDL2N63XY9BxWpjW/z63pvBX88Fn75Rk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PxHcxQAAAN0AAAAPAAAAAAAAAAAAAAAAAJgCAABkcnMv&#10;ZG93bnJldi54bWxQSwUGAAAAAAQABAD1AAAAigMAAAAA&#10;" filled="f" strokeweight="19e-5mm">
                          <v:stroke joinstyle="miter"/>
                        </v:oval>
                        <v:rect id="Rectangle 403" o:spid="_x0000_s1192" style="position:absolute;left:3924;top:349;width:145;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13T8QA&#10;AADdAAAADwAAAGRycy9kb3ducmV2LnhtbERPTWvCQBC9C/6HZYReRDeKSExdRQShh0IxemhvQ3aa&#10;jWZnQ3Zr0v76riB4m8f7nPW2t7W4Uesrxwpm0wQEceF0xaWC8+kwSUH4gKyxdkwKfsnDdjMcrDHT&#10;ruMj3fJQihjCPkMFJoQmk9IXhiz6qWuII/ftWoshwraUusUuhttazpNkKS1WHBsMNrQ3VFzzH6vg&#10;8PFZEf/J43iVdu5SzL9y894o9TLqd68gAvXhKX6433Scv1jM4P5NPEF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dd0/EAAAA3QAAAA8AAAAAAAAAAAAAAAAAmAIAAGRycy9k&#10;b3ducmV2LnhtbFBLBQYAAAAABAAEAPUAAACJAwAAAAA=&#10;" filled="f" stroked="f">
                          <v:textbox style="mso-fit-shape-to-text:t" inset="0,0,0,0">
                            <w:txbxContent>
                              <w:p w:rsidR="008419FA" w:rsidRDefault="008419FA" w:rsidP="008419FA">
                                <w:r>
                                  <w:rPr>
                                    <w:b/>
                                    <w:bCs/>
                                    <w:i/>
                                    <w:iCs/>
                                    <w:color w:val="000000"/>
                                    <w:sz w:val="16"/>
                                    <w:szCs w:val="16"/>
                                  </w:rPr>
                                  <w:t>E</w:t>
                                </w:r>
                              </w:p>
                            </w:txbxContent>
                          </v:textbox>
                        </v:rect>
                      </v:group>
                      <v:group id="Group 404" o:spid="_x0000_s1193" style="position:absolute;left:18402;top:10356;width:1511;height:1516" coordorigin="2898,1631" coordsize="238,2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FHVsUAAADdAAAADwAAAGRycy9kb3ducmV2LnhtbERPTWvCQBC9F/wPyxS8&#10;NZtoWiTNKiJWPIRCVSi9DdkxCWZnQ3abxH/fLRR6m8f7nHwzmVYM1LvGsoIkikEQl1Y3XCm4nN+e&#10;ViCcR9bYWiYFd3KwWc8ecsy0HfmDhpOvRAhhl6GC2vsuk9KVNRl0ke2IA3e1vUEfYF9J3eMYwk0r&#10;F3H8Ig02HBpq7GhXU3k7fRsFhxHH7TLZD8Xturt/nZ/fP4uElJo/TttXEJ4m/y/+cx91mJ+m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hR1bFAAAA3QAA&#10;AA8AAAAAAAAAAAAAAAAAqgIAAGRycy9kb3ducmV2LnhtbFBLBQYAAAAABAAEAPoAAACcAwAAAAA=&#10;">
                        <v:oval id="Oval 405" o:spid="_x0000_s1194" style="position:absolute;left:3108;top:1631;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CJsUA&#10;AADdAAAADwAAAGRycy9kb3ducmV2LnhtbERPTWvCQBC9C/6HZQRvumkbVKKrSEHaHipoe9DbkJ0m&#10;abOzIbtm0/76riB4m8f7nNWmN7XoqHWVZQUP0wQEcW51xYWCz4/dZAHCeWSNtWVS8EsONuvhYIWZ&#10;toEP1B19IWIIuwwVlN43mZQuL8mgm9qGOHJftjXoI2wLqVsMMdzU8jFJZtJgxbGhxIaeS8p/jhej&#10;gPbd+cUktXk/zUPav4Xt3/cuKDUe9dslCE+9v4tv7lcd56fpE1y/iSf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9MImxQAAAN0AAAAPAAAAAAAAAAAAAAAAAJgCAABkcnMv&#10;ZG93bnJldi54bWxQSwUGAAAAAAQABAD1AAAAigMAAAAA&#10;" fillcolor="red" strokeweight="0"/>
                        <v:oval id="Oval 406" o:spid="_x0000_s1195" style="position:absolute;left:3108;top:1631;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QX38IA&#10;AADdAAAADwAAAGRycy9kb3ducmV2LnhtbERPS4vCMBC+C/sfwix401StorWpLILo3nwheBuasS02&#10;k9Jktf77zcKCt/n4npOuOlOLB7WusqxgNIxAEOdWV1woOJ82gzkI55E11pZJwYscrLKPXoqJtk8+&#10;0OPoCxFC2CWooPS+SaR0eUkG3dA2xIG72dagD7AtpG7xGcJNLcdRNJMGKw4NJTa0Lim/H3+MAk0z&#10;s78tLn69vcpLPqq/m8l4qlT/s/tagvDU+bf4373TYX4cx/D3TThB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BffwgAAAN0AAAAPAAAAAAAAAAAAAAAAAJgCAABkcnMvZG93&#10;bnJldi54bWxQSwUGAAAAAAQABAD1AAAAhwMAAAAA&#10;" filled="f" strokeweight="19e-5mm">
                          <v:stroke joinstyle="miter"/>
                        </v:oval>
                        <v:rect id="Rectangle 407" o:spid="_x0000_s1196" style="position:absolute;left:2898;top:1680;width:180;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ZxTMQA&#10;AADdAAAADwAAAGRycy9kb3ducmV2LnhtbERPTWvCQBC9F/oflil4Kbqp2KLRVYogeBDE2IPehuyY&#10;TZudDdnVRH+9KxS8zeN9zmzR2UpcqPGlYwUfgwQEce50yYWCn/2qPwbhA7LGyjEpuJKHxfz1ZYap&#10;di3v6JKFQsQQ9ikqMCHUqZQ+N2TRD1xNHLmTayyGCJtC6gbbGG4rOUySL2mx5NhgsKalofwvO1sF&#10;q+2hJL7J3ftk3LrffHjMzKZWqvfWfU9BBOrCU/zvXus4fzT6hMc38QQ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mcUzEAAAA3QAAAA8AAAAAAAAAAAAAAAAAmAIAAGRycy9k&#10;b3ducmV2LnhtbFBLBQYAAAAABAAEAPUAAACJAwAAAAA=&#10;" filled="f" stroked="f">
                          <v:textbox style="mso-fit-shape-to-text:t" inset="0,0,0,0">
                            <w:txbxContent>
                              <w:p w:rsidR="008419FA" w:rsidRDefault="008419FA" w:rsidP="008419FA">
                                <w:r>
                                  <w:rPr>
                                    <w:b/>
                                    <w:bCs/>
                                    <w:i/>
                                    <w:iCs/>
                                    <w:color w:val="000000"/>
                                    <w:sz w:val="16"/>
                                    <w:szCs w:val="16"/>
                                  </w:rPr>
                                  <w:t>M</w:t>
                                </w:r>
                              </w:p>
                            </w:txbxContent>
                          </v:textbox>
                        </v:rect>
                      </v:group>
                      <v:group id="Group 408" o:spid="_x0000_s1197" style="position:absolute;left:11925;top:7397;width:1156;height:1236" coordorigin="1878,1165" coordsize="182,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pBVcUAAADdAAAADwAAAGRycy9kb3ducmV2LnhtbERPS2vCQBC+F/wPyxS8&#10;1U00FUldRaRKD1JoIpTehuyYBLOzIbvN4993C4Xe5uN7znY/mkb01LnasoJ4EYEgLqyuuVRwzU9P&#10;GxDOI2tsLJOCiRzsd7OHLabaDvxBfeZLEULYpaig8r5NpXRFRQbdwrbEgbvZzqAPsCul7nAI4aaR&#10;yyhaS4M1h4YKWzpWVNyzb6PgPOBwWMWv/eV+O05f+fP75yUmpeaP4+EFhKfR/4v/3G86zE+SN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LaQVXFAAAA3QAA&#10;AA8AAAAAAAAAAAAAAAAAqgIAAGRycy9kb3ducmV2LnhtbFBLBQYAAAAABAAEAPoAAACcAwAAAAA=&#10;">
                        <v:oval id="Oval 409" o:spid="_x0000_s1198" style="position:absolute;left:2032;top:1292;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EJcQA&#10;AADdAAAADwAAAGRycy9kb3ducmV2LnhtbERPTWvCQBC9F/oflil4azYtQSW6ihREPVio9lBvQ3ZM&#10;YrOzIbtmY399t1DwNo/3OfPlYBrRU+dqywpekhQEcWF1zaWCz+P6eQrCeWSNjWVScCMHy8Xjwxxz&#10;bQN/UH/wpYgh7HJUUHnf5lK6oiKDLrEtceTOtjPoI+xKqTsMMdw08jVNx9JgzbGhwpbeKiq+D1ej&#10;gN7708akjdl/TUI27MLq57IOSo2ehtUMhKfB38X/7q2O87NsA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PxCXEAAAA3QAAAA8AAAAAAAAAAAAAAAAAmAIAAGRycy9k&#10;b3ducmV2LnhtbFBLBQYAAAAABAAEAPUAAACJAwAAAAA=&#10;" fillcolor="red" strokeweight="0"/>
                        <v:oval id="Oval 410" o:spid="_x0000_s1199" style="position:absolute;left:2032;top:1292;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kd2sUA&#10;AADdAAAADwAAAGRycy9kb3ducmV2LnhtbESPT4vCQAzF7wt+hyGCt3XqnxWtjiKC6N52XRG8hU5s&#10;i51M6Yxav/3mIHhLeC/v/bJYta5Sd2pC6dnAoJ+AIs68LTk3cPzbfk5BhYhssfJMBp4UYLXsfCww&#10;tf7Bv3Q/xFxJCIcUDRQx1qnWISvIYej7mli0i28cRlmbXNsGHxLuKj1Mkol2WLI0FFjTpqDserg5&#10;A5Ym7ucyO8XN7qxP2aD6rkfDL2N63XY9BxWpjW/z63pvBX88Flz5Rk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SR3axQAAAN0AAAAPAAAAAAAAAAAAAAAAAJgCAABkcnMv&#10;ZG93bnJldi54bWxQSwUGAAAAAAQABAD1AAAAigMAAAAA&#10;" filled="f" strokeweight="19e-5mm">
                          <v:stroke joinstyle="miter"/>
                        </v:oval>
                        <v:rect id="Rectangle 411" o:spid="_x0000_s1200" style="position:absolute;left:1878;top:1165;width:127;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t7ScQA&#10;AADdAAAADwAAAGRycy9kb3ducmV2LnhtbERPTWvCQBC9F/oflin0UnSjSInRVYogeCiI0UN7G7Jj&#10;NjY7G7Krif56VxB6m8f7nPmyt7W4UOsrxwpGwwQEceF0xaWCw349SEH4gKyxdkwKruRhuXh9mWOm&#10;Xcc7uuShFDGEfYYKTAhNJqUvDFn0Q9cQR+7oWoshwraUusUuhttajpPkU1qsODYYbGhlqPjLz1bB&#10;evtTEd/k7mOadu5UjH9z890o9f7Wf81ABOrDv/jp3ug4fzKZwuObeIJ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re0nEAAAA3QAAAA8AAAAAAAAAAAAAAAAAmAIAAGRycy9k&#10;b3ducmV2LnhtbFBLBQYAAAAABAAEAPUAAACJAwAAAAA=&#10;" filled="f" stroked="f">
                          <v:textbox style="mso-fit-shape-to-text:t" inset="0,0,0,0">
                            <w:txbxContent>
                              <w:p w:rsidR="008419FA" w:rsidRDefault="008419FA" w:rsidP="008419FA">
                                <w:r>
                                  <w:rPr>
                                    <w:b/>
                                    <w:bCs/>
                                    <w:i/>
                                    <w:iCs/>
                                    <w:color w:val="000000"/>
                                    <w:sz w:val="16"/>
                                    <w:szCs w:val="16"/>
                                  </w:rPr>
                                  <w:t>S</w:t>
                                </w:r>
                              </w:p>
                            </w:txbxContent>
                          </v:textbox>
                        </v:rect>
                      </v:group>
                      <v:group id="Group 412" o:spid="_x0000_s1201" style="position:absolute;left:29571;top:13195;width:1366;height:1752" coordorigin="4657,2078" coordsize="215,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6bqZ8cAAADd&#10;AAAADwAAAAAAAAAAAAAAAACqAgAAZHJzL2Rvd25yZXYueG1sUEsFBgAAAAAEAAQA+gAAAJ4DAAAA&#10;AA==&#10;">
                        <v:oval id="Oval 413" o:spid="_x0000_s1202" style="position:absolute;left:4657;top:2120;width:28;height: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F8UA&#10;AADdAAAADwAAAGRycy9kb3ducmV2LnhtbERPTWvCQBC9C/0PyxS8mY1FW4muIgVRDxVqPehtyI5J&#10;2uxsyK7ZtL++KxR6m8f7nMWqN7XoqHWVZQXjJAVBnFtdcaHg9LEZzUA4j6yxtkwKvsnBavkwWGCm&#10;beB36o6+EDGEXYYKSu+bTEqXl2TQJbYhjtzVtgZ9hG0hdYshhptaPqXpszRYcWwosaHXkvKv480o&#10;oEN32Zq0Nm/nlzDp92H987kJSg0f+/UchKfe/4v/3Dsd50+mY7h/E0+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s28XxQAAAN0AAAAPAAAAAAAAAAAAAAAAAJgCAABkcnMv&#10;ZG93bnJldi54bWxQSwUGAAAAAAQABAD1AAAAigMAAAAA&#10;" fillcolor="red" strokeweight="0"/>
                        <v:oval id="Oval 414" o:spid="_x0000_s1203" style="position:absolute;left:4657;top:2120;width:28;height: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i87cMA&#10;AADdAAAADwAAAGRycy9kb3ducmV2LnhtbERPTWvCQBC9F/oflin0VjemKhqzEQmUtrfWiuBtyI5J&#10;cHc2ZNeY/nu3UPA2j/c5+Wa0RgzU+9axgukkAUFcOd1yrWD/8/ayBOEDskbjmBT8kodN8fiQY6bd&#10;lb9p2IVaxBD2GSpoQugyKX3VkEU/cR1x5E6utxgi7Gupe7zGcGtkmiQLabHl2NBgR2VD1Xl3sQo0&#10;LezXaXUI5ftRHqqp+exe07lSz0/jdg0i0Bju4n/3h47zZ/MU/r6JJ8j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i87cMAAADdAAAADwAAAAAAAAAAAAAAAACYAgAAZHJzL2Rv&#10;d25yZXYueG1sUEsFBgAAAAAEAAQA9QAAAIgDAAAAAA==&#10;" filled="f" strokeweight="19e-5mm">
                          <v:stroke joinstyle="miter"/>
                        </v:oval>
                        <v:rect id="Rectangle 415" o:spid="_x0000_s1204" style="position:absolute;left:4719;top:2078;width:153;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rafsUA&#10;AADdAAAADwAAAGRycy9kb3ducmV2LnhtbERPTWvCQBC9C/6HZYReRDdqLWl0FSkIHgrF2IO9Ddkx&#10;mzY7G7Krif313UKht3m8z1lve1uLG7W+cqxgNk1AEBdOV1wqeD/tJykIH5A11o5JwZ08bDfDwRoz&#10;7To+0i0PpYgh7DNUYEJoMil9Yciin7qGOHIX11oMEbal1C12MdzWcp4kT9JixbHBYEMvhoqv/GoV&#10;7N/OFfG3PI6f0859FvOP3Lw2Sj2M+t0KRKA+/Iv/3Acd5z8uF/D7TTx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Gtp+xQAAAN0AAAAPAAAAAAAAAAAAAAAAAJgCAABkcnMv&#10;ZG93bnJldi54bWxQSwUGAAAAAAQABAD1AAAAigMAAAAA&#10;" filled="f" stroked="f">
                          <v:textbox style="mso-fit-shape-to-text:t" inset="0,0,0,0">
                            <w:txbxContent>
                              <w:p w:rsidR="008419FA" w:rsidRPr="00AE7269" w:rsidRDefault="008419FA" w:rsidP="008419FA">
                                <w:pPr>
                                  <w:rPr>
                                    <w:i/>
                                  </w:rPr>
                                </w:pPr>
                                <w:r w:rsidRPr="00AE7269">
                                  <w:rPr>
                                    <w:i/>
                                  </w:rPr>
                                  <w:t>O</w:t>
                                </w:r>
                              </w:p>
                            </w:txbxContent>
                          </v:textbox>
                        </v:rect>
                      </v:group>
                      <v:group id="Group 416" o:spid="_x0000_s1205" style="position:absolute;left:42913;top:11379;width:1365;height:1236" coordorigin="6758,1792" coordsize="215,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3sZMUAAADdAAAADwAAAGRycy9kb3ducmV2LnhtbERPS2vCQBC+F/wPyxS8&#10;1U00KZK6ikiVHkKhKpTehuyYBLOzIbvN4993C4Xe5uN7zmY3mkb01LnasoJ4EYEgLqyuuVRwvRyf&#10;1iCcR9bYWCYFEznYbWcPG8y0HfiD+rMvRQhhl6GCyvs2k9IVFRl0C9sSB+5mO4M+wK6UusMhhJtG&#10;LqPoWRqsOTRU2NKhouJ+/jYKTgMO+1X82uf322H6uqTvn3lMSs0fx/0LCE+j/xf/ud90mJ+k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d7GTFAAAA3QAA&#10;AA8AAAAAAAAAAAAAAAAAqgIAAGRycy9kb3ducmV2LnhtbFBLBQYAAAAABAAEAPoAAACcAwAAAAA=&#10;">
                        <v:oval id="Oval 417" o:spid="_x0000_s1206" style="position:absolute;left:6758;top:188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hpFMUA&#10;AADdAAAADwAAAGRycy9kb3ducmV2LnhtbERPTWvCQBC9C/0PyxS8mU2LWomuIgVpe6ig9aC3ITsm&#10;abOzIbtm0/76riB4m8f7nMWqN7XoqHWVZQVPSQqCOLe64kLB4WszmoFwHlljbZkU/JKD1fJhsMBM&#10;28A76va+EDGEXYYKSu+bTEqXl2TQJbYhjtzZtgZ9hG0hdYshhptaPqfpVBqsODaU2NBrSfnP/mIU&#10;0LY7vZm0Np/HlzDuP8L673sTlBo+9us5CE+9v4tv7ncd548nE7h+E0+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iGkUxQAAAN0AAAAPAAAAAAAAAAAAAAAAAJgCAABkcnMv&#10;ZG93bnJldi54bWxQSwUGAAAAAAQABAD1AAAAigMAAAAA&#10;" fillcolor="red" strokeweight="0"/>
                        <v:oval id="Oval 418" o:spid="_x0000_s1207" style="position:absolute;left:6758;top:1889;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O67sIA&#10;AADdAAAADwAAAGRycy9kb3ducmV2LnhtbERPS4vCMBC+L+x/CLPgbU19Fa1NZRFEva0PBG9DM7bF&#10;ZlKarNZ/b4QFb/PxPSdddKYWN2pdZVnBoB+BIM6trrhQcDysvqcgnEfWWFsmBQ9ysMg+P1JMtL3z&#10;jm57X4gQwi5BBaX3TSKly0sy6Pq2IQ7cxbYGfYBtIXWL9xBuajmMolgarDg0lNjQsqT8uv8zCjTF&#10;5vcyO/nl+ixP+aDeNqPhRKneV/czB+Gp82/xv3ujw/zxJIbXN+EEmT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Q7ruwgAAAN0AAAAPAAAAAAAAAAAAAAAAAJgCAABkcnMvZG93&#10;bnJldi54bWxQSwUGAAAAAAQABAD1AAAAhwMAAAAA&#10;" filled="f" strokeweight="19e-5mm">
                          <v:stroke joinstyle="miter"/>
                        </v:oval>
                        <v:rect id="Rectangle 419" o:spid="_x0000_s1208" style="position:absolute;left:6828;top:1792;width:145;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HcfcUA&#10;AADdAAAADwAAAGRycy9kb3ducmV2LnhtbERPTWvCQBC9C/6HZYReRDeKtWl0FSkIHgrF2IO9Ddkx&#10;mzY7G7Krif313UKht3m8z1lve1uLG7W+cqxgNk1AEBdOV1wqeD/tJykIH5A11o5JwZ08bDfDwRoz&#10;7To+0i0PpYgh7DNUYEJoMil9Yciin7qGOHIX11oMEbal1C12MdzWcp4kS2mx4thgsKEXQ8VXfrUK&#10;9m/nivhbHsfPaec+i/lHbl4bpR5G/W4FIlAf/sV/7oOO8xePT/D7TTxB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Idx9xQAAAN0AAAAPAAAAAAAAAAAAAAAAAJgCAABkcnMv&#10;ZG93bnJldi54bWxQSwUGAAAAAAQABAD1AAAAigMAAAAA&#10;" filled="f" stroked="f">
                          <v:textbox style="mso-fit-shape-to-text:t" inset="0,0,0,0">
                            <w:txbxContent>
                              <w:p w:rsidR="008419FA" w:rsidRDefault="008419FA" w:rsidP="008419FA">
                                <w:r>
                                  <w:rPr>
                                    <w:b/>
                                    <w:bCs/>
                                    <w:i/>
                                    <w:iCs/>
                                    <w:color w:val="000000"/>
                                    <w:sz w:val="16"/>
                                    <w:szCs w:val="16"/>
                                  </w:rPr>
                                  <w:t>A</w:t>
                                </w:r>
                              </w:p>
                            </w:txbxContent>
                          </v:textbox>
                        </v:rect>
                      </v:group>
                      <v:group id="Group 420" o:spid="_x0000_s1209" style="position:absolute;left:16052;top:17976;width:1277;height:1236" coordorigin="2528,2831" coordsize="201,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dDmYccAAADdAAAADwAAAGRycy9kb3ducmV2LnhtbESPQWvCQBCF74X+h2UK&#10;3uomrZaSuoqIFQ9SaCyItyE7JsHsbMiuSfz3nUOhtxnem/e+WaxG16ieulB7NpBOE1DEhbc1lwZ+&#10;jp/P76BCRLbYeCYDdwqwWj4+LDCzfuBv6vNYKgnhkKGBKsY20zoUFTkMU98Si3bxncMoa1dq2+Eg&#10;4a7RL0nyph3WLA0VtrSpqLjmN2dgN+Cwfk23/eF62dzPx/nX6ZCSMZOncf0BKtIY/81/13sr+LO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dDmYccAAADd&#10;AAAADwAAAAAAAAAAAAAAAACqAgAAZHJzL2Rvd25yZXYueG1sUEsFBgAAAAAEAAQA+gAAAJ4DAAAA&#10;AA==&#10;">
                        <v:oval id="Oval 421" o:spid="_x0000_s1210" style="position:absolute;left:2701;top:2921;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VjEcUA&#10;AADdAAAADwAAAGRycy9kb3ducmV2LnhtbERPS2vCQBC+C/6HZQq91U3FZ+oqIkjbQwUfB3sbstMk&#10;NTsbstts7K/vCgVv8/E9Z7HqTCVaalxpWcHzIAFBnFldcq7gdNw+zUA4j6yxskwKruRgtez3Fphq&#10;G3hP7cHnIoawS1FB4X2dSumyggy6ga2JI/dlG4M+wiaXusEQw00lh0kykQZLjg0F1rQpKLscfowC&#10;2rWfryapzMd5Gkbde1j/fm+DUo8P3foFhKfO38X/7jcd54/Gc7h9E0+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xWMRxQAAAN0AAAAPAAAAAAAAAAAAAAAAAJgCAABkcnMv&#10;ZG93bnJldi54bWxQSwUGAAAAAAQABAD1AAAAigMAAAAA&#10;" fillcolor="red" strokeweight="0"/>
                        <v:oval id="Oval 422" o:spid="_x0000_s1211" style="position:absolute;left:2701;top:2921;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pNvMUA&#10;AADdAAAADwAAAGRycy9kb3ducmV2LnhtbESPzWvCQBDF7wX/h2UEb3XjR0ObuooIRb3VD4TehuyY&#10;BLOzIbvV+N87B8HbDO/Ne7+ZLTpXqyu1ofJsYDRMQBHn3lZcGDgeft4/QYWIbLH2TAbuFGAx773N&#10;MLP+xju67mOhJIRDhgbKGJtM65CX5DAMfUMs2tm3DqOsbaFtizcJd7UeJ0mqHVYsDSU2tCopv+z/&#10;nQFLqfs9f53iav2nT/mo3jaT8Ycxg363/AYVqYsv8/N6YwV/mgq/fCMj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ik28xQAAAN0AAAAPAAAAAAAAAAAAAAAAAJgCAABkcnMv&#10;ZG93bnJldi54bWxQSwUGAAAAAAQABAD1AAAAigMAAAAA&#10;" filled="f" strokeweight="19e-5mm">
                          <v:stroke joinstyle="miter"/>
                        </v:oval>
                        <v:rect id="Rectangle 423" o:spid="_x0000_s1212" style="position:absolute;left:2528;top:2831;width:145;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grL8QA&#10;AADdAAAADwAAAGRycy9kb3ducmV2LnhtbERPTWvCQBC9C/6HZYReRDeKSExdRQShh4IYPbS3ITvN&#10;RrOzIbs1aX99tyB4m8f7nPW2t7W4U+srxwpm0wQEceF0xaWCy/kwSUH4gKyxdkwKfsjDdjMcrDHT&#10;ruMT3fNQihjCPkMFJoQmk9IXhiz6qWuII/flWoshwraUusUuhttazpNkKS1WHBsMNrQ3VNzyb6vg&#10;cPyoiH/labxKO3ct5p+5eW+Uehn1u1cQgfrwFD/cbzrOXyxn8P9NPEF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oKy/EAAAA3QAAAA8AAAAAAAAAAAAAAAAAmAIAAGRycy9k&#10;b3ducmV2LnhtbFBLBQYAAAAABAAEAPUAAACJAwAAAAA=&#10;" filled="f" stroked="f">
                          <v:textbox style="mso-fit-shape-to-text:t" inset="0,0,0,0">
                            <w:txbxContent>
                              <w:p w:rsidR="008419FA" w:rsidRDefault="008419FA" w:rsidP="008419FA">
                                <w:r>
                                  <w:rPr>
                                    <w:b/>
                                    <w:bCs/>
                                    <w:i/>
                                    <w:iCs/>
                                    <w:color w:val="000000"/>
                                    <w:sz w:val="16"/>
                                    <w:szCs w:val="16"/>
                                  </w:rPr>
                                  <w:t>B</w:t>
                                </w:r>
                              </w:p>
                            </w:txbxContent>
                          </v:textbox>
                        </v:rect>
                      </v:group>
                      <v:group id="Group 424" o:spid="_x0000_s1213" style="position:absolute;left:21278;top:1333;width:1226;height:1236" coordorigin="3351,210" coordsize="193,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QbNsUAAADdAAAADwAAAGRycy9kb3ducmV2LnhtbERPTWvCQBC9F/wPyxS8&#10;NZtoGyTNKiJWPIRCVSi9DdkxCWZnQ3abxH/fLRR6m8f7nHwzmVYM1LvGsoIkikEQl1Y3XCm4nN+e&#10;ViCcR9bYWiYFd3KwWc8ecsy0HfmDhpOvRAhhl6GC2vsuk9KVNRl0ke2IA3e1vUEfYF9J3eMYwk0r&#10;F3GcSoMNh4YaO9rVVN5O30bBYcRxu0z2Q3G77u5f55f3zyIhpeaP0/YVhKfJ/4v/3Ecd5j+n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UGzbFAAAA3QAA&#10;AA8AAAAAAAAAAAAAAAAAqgIAAGRycy9kb3ducmV2LnhtbFBLBQYAAAAABAAEAPoAAACcAwAAAAA=&#10;">
                        <v:oval id="Oval 425" o:spid="_x0000_s1214" style="position:absolute;left:3516;top:342;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eRsUA&#10;AADdAAAADwAAAGRycy9kb3ducmV2LnhtbERPTWvCQBC9F/wPywi9NRutaEldRQSxHlqo9qC3ITtN&#10;otnZkN1mY3+9KxR6m8f7nPmyN7XoqHWVZQWjJAVBnFtdcaHg67B5egHhPLLG2jIpuJKD5WLwMMdM&#10;28Cf1O19IWIIuwwVlN43mZQuL8mgS2xDHLlv2xr0EbaF1C2GGG5qOU7TqTRYcWwosaF1Sfll/2MU&#10;0Ed32pq0Nu/HWZj0u7D6PW+CUo/DfvUKwlPv/8V/7jcd50+mz3D/Jp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QZ5GxQAAAN0AAAAPAAAAAAAAAAAAAAAAAJgCAABkcnMv&#10;ZG93bnJldi54bWxQSwUGAAAAAAQABAD1AAAAigMAAAAA&#10;" fillcolor="red" strokeweight="0"/>
                        <v:oval id="Oval 426" o:spid="_x0000_s1215" style="position:absolute;left:3516;top:342;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FLv8MA&#10;AADdAAAADwAAAGRycy9kb3ducmV2LnhtbERPTWvCQBC9F/oflil4azZaGzS6ighFe2tTEbwN2TEJ&#10;ZmdDdk3iv+8Kgrd5vM9ZrgdTi45aV1lWMI5iEMS51RUXCg5/X+8zEM4ja6wtk4IbOVivXl+WmGrb&#10;8y91mS9ECGGXooLS+yaV0uUlGXSRbYgDd7atQR9gW0jdYh/CTS0ncZxIgxWHhhIb2paUX7KrUaAp&#10;MT/n+dFvdyd5zMf1d/Mx+VRq9DZsFiA8Df4pfrj3OsyfJlO4fxNO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LFLv8MAAADdAAAADwAAAAAAAAAAAAAAAACYAgAAZHJzL2Rv&#10;d25yZXYueG1sUEsFBgAAAAAEAAQA9QAAAIgDAAAAAA==&#10;" filled="f" strokeweight="19e-5mm">
                          <v:stroke joinstyle="miter"/>
                        </v:oval>
                        <v:rect id="Rectangle 427" o:spid="_x0000_s1216" style="position:absolute;left:3351;top:210;width:145;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tLMQA&#10;AADdAAAADwAAAGRycy9kb3ducmV2LnhtbERPTWvCQBC9F/oflin0UnSjqGh0lSIIPQhi7KHehuyY&#10;jc3OhuzWpP56VxC8zeN9zmLV2UpcqPGlYwWDfgKCOHe65ELB92HTm4LwAVlj5ZgU/JOH1fL1ZYGp&#10;di3v6ZKFQsQQ9ikqMCHUqZQ+N2TR911NHLmTayyGCJtC6gbbGG4rOUySibRYcmwwWNPaUP6b/VkF&#10;m91PSXyV+4/ZtHXnfHjMzLZW6v2t+5yDCNSFp/jh/tJx/mgyhvs38QS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TLSzEAAAA3QAAAA8AAAAAAAAAAAAAAAAAmAIAAGRycy9k&#10;b3ducmV2LnhtbFBLBQYAAAAABAAEAPUAAACJAwAAAAA=&#10;" filled="f" stroked="f">
                          <v:textbox style="mso-fit-shape-to-text:t" inset="0,0,0,0">
                            <w:txbxContent>
                              <w:p w:rsidR="008419FA" w:rsidRDefault="008419FA" w:rsidP="008419FA">
                                <w:r>
                                  <w:rPr>
                                    <w:b/>
                                    <w:bCs/>
                                    <w:i/>
                                    <w:iCs/>
                                    <w:color w:val="000000"/>
                                    <w:sz w:val="16"/>
                                    <w:szCs w:val="16"/>
                                  </w:rPr>
                                  <w:t>C</w:t>
                                </w:r>
                              </w:p>
                            </w:txbxContent>
                          </v:textbox>
                        </v:rect>
                      </v:group>
                      <v:group id="Group 428" o:spid="_x0000_s1217" style="position:absolute;left:24892;top:8578;width:1346;height:1236" coordorigin="3857,349" coordsize="212,2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8dNcQAAADdAAAADwAAAGRycy9kb3ducmV2LnhtbERPS2vCQBC+F/wPywi9&#10;1U1sGyS6ioiKByn4APE2ZMckmJ0N2TWJ/75bKHibj+85s0VvKtFS40rLCuJRBII4s7rkXMH5tPmY&#10;gHAeWWNlmRQ8ycFiPnibYaptxwdqjz4XIYRdigoK7+tUSpcVZNCNbE0cuJttDPoAm1zqBrsQbio5&#10;jqJEGiw5NBRY06qg7H58GAXbDrvlZ7xu9/fb6nk9ff9c9jEp9T7sl1MQnnr/Ev+7dzrM/0oS+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W8dNcQAAADdAAAA&#10;DwAAAAAAAAAAAAAAAACqAgAAZHJzL2Rvd25yZXYueG1sUEsFBgAAAAAEAAQA+gAAAJsDAAAAAA==&#10;">
                        <v:oval id="Oval 429" o:spid="_x0000_s1218" style="position:absolute;left:3857;top:5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qYRcQA&#10;AADdAAAADwAAAGRycy9kb3ducmV2LnhtbERPTWvCQBC9F/oflil4q5uKaImuIgWxHiyoPehtyI5J&#10;NDsbstts9Ne7BcHbPN7nTOedqURLjSstK/joJyCIM6tLzhX87pfvnyCcR9ZYWSYFV3Iwn72+TDHV&#10;NvCW2p3PRQxhl6KCwvs6ldJlBRl0fVsTR+5kG4M+wiaXusEQw00lB0kykgZLjg0F1vRVUHbZ/RkF&#10;9NMeVyapzOYwDsNuHRa38zIo1XvrFhMQnjr/FD/c3zrOH47G8P9NPE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6mEXEAAAA3QAAAA8AAAAAAAAAAAAAAAAAmAIAAGRycy9k&#10;b3ducmV2LnhtbFBLBQYAAAAABAAEAPUAAACJAwAAAAA=&#10;" fillcolor="red" strokeweight="0"/>
                        <v:oval id="Oval 430" o:spid="_x0000_s1219" style="position:absolute;left:3857;top:505;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xBusUA&#10;AADdAAAADwAAAGRycy9kb3ducmV2LnhtbESPzWvCQBDF7wX/h2UEb3XjR0ObuooIRb3VD4TehuyY&#10;BLOzIbvV+N87B8HbDO/Ne7+ZLTpXqyu1ofJsYDRMQBHn3lZcGDgeft4/QYWIbLH2TAbuFGAx773N&#10;MLP+xju67mOhJIRDhgbKGJtM65CX5DAMfUMs2tm3DqOsbaFtizcJd7UeJ0mqHVYsDSU2tCopv+z/&#10;nQFLqfs9f53iav2nT/mo3jaT8Ycxg363/AYVqYsv8/N6YwV/mgqufCMj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G6xQAAAN0AAAAPAAAAAAAAAAAAAAAAAJgCAABkcnMv&#10;ZG93bnJldi54bWxQSwUGAAAAAAQABAD1AAAAigMAAAAA&#10;" filled="f" strokeweight="19e-5mm">
                          <v:stroke joinstyle="miter"/>
                        </v:oval>
                        <v:rect id="Rectangle 431" o:spid="_x0000_s1220" style="position:absolute;left:3924;top:349;width:145;height: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4nKcQA&#10;AADdAAAADwAAAGRycy9kb3ducmV2LnhtbERPTWvCQBC9F/oflin0IrqpiMToKqUgeCiI0UN7G7Jj&#10;NjY7G7Krif56VxB6m8f7nMWqt7W4UOsrxwo+RgkI4sLpiksFh/16mILwAVlj7ZgUXMnDavn6ssBM&#10;u453dMlDKWII+wwVmBCaTEpfGLLoR64hjtzRtRZDhG0pdYtdDLe1HCfJVFqsODYYbOjLUPGXn62C&#10;9fanIr7J3WCWdu5UjH9z890o9f7Wf85BBOrDv/jp3ug4fzKdweObeIJ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eJynEAAAA3QAAAA8AAAAAAAAAAAAAAAAAmAIAAGRycy9k&#10;b3ducmV2LnhtbFBLBQYAAAAABAAEAPUAAACJAwAAAAA=&#10;" filled="f" stroked="f">
                          <v:textbox style="mso-fit-shape-to-text:t" inset="0,0,0,0">
                            <w:txbxContent>
                              <w:p w:rsidR="008419FA" w:rsidRPr="006F5054" w:rsidRDefault="008419FA" w:rsidP="008419FA">
                                <w:pPr>
                                  <w:rPr>
                                    <w:b/>
                                    <w:i/>
                                    <w:sz w:val="16"/>
                                  </w:rPr>
                                </w:pPr>
                                <w:r w:rsidRPr="006F5054">
                                  <w:rPr>
                                    <w:b/>
                                    <w:i/>
                                    <w:sz w:val="16"/>
                                  </w:rPr>
                                  <w:t>Q</w:t>
                                </w:r>
                              </w:p>
                            </w:txbxContent>
                          </v:textbox>
                        </v:rect>
                      </v:group>
                      <w10:anchorlock/>
                    </v:group>
                  </w:pict>
                </mc:Fallback>
              </mc:AlternateContent>
            </w:r>
          </w:p>
          <w:p w:rsidR="008419FA" w:rsidRPr="0076546C" w:rsidRDefault="008419FA" w:rsidP="008419FA">
            <w:pPr>
              <w:ind w:left="720"/>
              <w:rPr>
                <w:rFonts w:ascii="Times New Roman" w:hAnsi="Times New Roman" w:cs="Times New Roman"/>
                <w:color w:val="333333"/>
                <w:sz w:val="28"/>
                <w:szCs w:val="28"/>
                <w:shd w:val="clear" w:color="auto" w:fill="FFFFFF"/>
              </w:rPr>
            </w:pPr>
          </w:p>
          <w:p w:rsidR="008419FA" w:rsidRPr="0076546C" w:rsidRDefault="008419FA" w:rsidP="0022436A">
            <w:pPr>
              <w:numPr>
                <w:ilvl w:val="0"/>
                <w:numId w:val="51"/>
              </w:numPr>
              <w:spacing w:after="200" w:line="276" w:lineRule="auto"/>
              <w:rPr>
                <w:rFonts w:ascii="Times New Roman" w:hAnsi="Times New Roman" w:cs="Times New Roman"/>
                <w:color w:val="333333"/>
                <w:sz w:val="28"/>
                <w:szCs w:val="28"/>
                <w:shd w:val="clear" w:color="auto" w:fill="FFFFFF"/>
              </w:rPr>
            </w:pPr>
            <w:r w:rsidRPr="0076546C">
              <w:rPr>
                <w:rFonts w:ascii="Times New Roman" w:hAnsi="Times New Roman" w:cs="Times New Roman"/>
                <w:sz w:val="28"/>
                <w:szCs w:val="28"/>
                <w:shd w:val="clear" w:color="auto" w:fill="FFFFFF"/>
              </w:rPr>
              <w:t>Suy ra từ hai tam giác đồng dạng là ABE và BSM</w:t>
            </w:r>
          </w:p>
          <w:p w:rsidR="008419FA" w:rsidRPr="0076546C" w:rsidRDefault="008419FA" w:rsidP="0022436A">
            <w:pPr>
              <w:numPr>
                <w:ilvl w:val="0"/>
                <w:numId w:val="51"/>
              </w:numPr>
              <w:spacing w:after="200" w:line="276" w:lineRule="auto"/>
              <w:rPr>
                <w:rFonts w:ascii="Times New Roman" w:hAnsi="Times New Roman" w:cs="Times New Roman"/>
                <w:color w:val="333333"/>
                <w:sz w:val="28"/>
                <w:szCs w:val="28"/>
                <w:shd w:val="clear" w:color="auto" w:fill="FFFFFF"/>
                <w:lang w:val="pl-PL"/>
              </w:rPr>
            </w:pPr>
            <w:r w:rsidRPr="0076546C">
              <w:rPr>
                <w:rFonts w:ascii="Times New Roman" w:hAnsi="Times New Roman" w:cs="Times New Roman"/>
                <w:sz w:val="28"/>
                <w:szCs w:val="28"/>
                <w:shd w:val="clear" w:color="auto" w:fill="FFFFFF"/>
                <w:lang w:val="pl-PL"/>
              </w:rPr>
              <w:t xml:space="preserve">Từ câu a) ta có </w:t>
            </w:r>
            <w:r w:rsidRPr="0076546C">
              <w:rPr>
                <w:rFonts w:ascii="Times New Roman" w:hAnsi="Times New Roman" w:cs="Times New Roman"/>
                <w:position w:val="-26"/>
                <w:sz w:val="28"/>
                <w:szCs w:val="28"/>
              </w:rPr>
              <w:object w:dxaOrig="1180" w:dyaOrig="680">
                <v:shape id="_x0000_i2173" type="#_x0000_t75" style="width:59.25pt;height:33.75pt">
                  <v:imagedata r:id="rId2204" o:title=""/>
                </v:shape>
              </w:object>
            </w:r>
            <w:r w:rsidRPr="0076546C">
              <w:rPr>
                <w:rFonts w:ascii="Times New Roman" w:hAnsi="Times New Roman" w:cs="Times New Roman"/>
                <w:sz w:val="28"/>
                <w:szCs w:val="28"/>
                <w:lang w:val="pl-PL"/>
              </w:rPr>
              <w:t xml:space="preserve"> (1)</w:t>
            </w:r>
          </w:p>
          <w:p w:rsidR="008419FA" w:rsidRPr="0076546C" w:rsidRDefault="008419FA" w:rsidP="008419FA">
            <w:pPr>
              <w:ind w:left="1080"/>
              <w:rPr>
                <w:rFonts w:ascii="Times New Roman" w:hAnsi="Times New Roman" w:cs="Times New Roman"/>
                <w:sz w:val="28"/>
                <w:szCs w:val="28"/>
                <w:lang w:val="pl-PL"/>
              </w:rPr>
            </w:pPr>
            <w:r w:rsidRPr="0076546C">
              <w:rPr>
                <w:rFonts w:ascii="Times New Roman" w:hAnsi="Times New Roman" w:cs="Times New Roman"/>
                <w:sz w:val="28"/>
                <w:szCs w:val="28"/>
                <w:lang w:val="pl-PL"/>
              </w:rPr>
              <w:t>Mà MB = EM( do tam giác BEC vuông tại E có M là trung điểm của BC</w:t>
            </w:r>
          </w:p>
          <w:p w:rsidR="008419FA" w:rsidRPr="0076546C" w:rsidRDefault="008419FA" w:rsidP="008419FA">
            <w:pPr>
              <w:ind w:left="108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Nên </w:t>
            </w:r>
            <w:r w:rsidRPr="0076546C">
              <w:rPr>
                <w:rFonts w:ascii="Times New Roman" w:hAnsi="Times New Roman" w:cs="Times New Roman"/>
                <w:position w:val="-26"/>
                <w:sz w:val="28"/>
                <w:szCs w:val="28"/>
              </w:rPr>
              <w:object w:dxaOrig="1180" w:dyaOrig="680">
                <v:shape id="_x0000_i2174" type="#_x0000_t75" style="width:59.25pt;height:33.75pt">
                  <v:imagedata r:id="rId2205" o:title=""/>
                </v:shape>
              </w:object>
            </w:r>
          </w:p>
          <w:p w:rsidR="008419FA" w:rsidRPr="0076546C" w:rsidRDefault="008419FA" w:rsidP="008419FA">
            <w:pPr>
              <w:ind w:left="108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Có </w:t>
            </w:r>
            <w:r w:rsidRPr="0076546C">
              <w:rPr>
                <w:rFonts w:ascii="Times New Roman" w:hAnsi="Times New Roman" w:cs="Times New Roman"/>
                <w:position w:val="-10"/>
                <w:sz w:val="28"/>
                <w:szCs w:val="28"/>
              </w:rPr>
              <w:object w:dxaOrig="5560" w:dyaOrig="420">
                <v:shape id="_x0000_i2175" type="#_x0000_t75" style="width:278.25pt;height:21pt">
                  <v:imagedata r:id="rId2206" o:title=""/>
                </v:shape>
              </w:object>
            </w:r>
          </w:p>
          <w:p w:rsidR="008419FA" w:rsidRPr="0076546C" w:rsidRDefault="008419FA" w:rsidP="008419FA">
            <w:pPr>
              <w:ind w:left="108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Nên </w:t>
            </w:r>
            <w:r w:rsidRPr="0076546C">
              <w:rPr>
                <w:rFonts w:ascii="Times New Roman" w:hAnsi="Times New Roman" w:cs="Times New Roman"/>
                <w:position w:val="-6"/>
                <w:sz w:val="28"/>
                <w:szCs w:val="28"/>
              </w:rPr>
              <w:object w:dxaOrig="1460" w:dyaOrig="380">
                <v:shape id="_x0000_i2176" type="#_x0000_t75" style="width:72.75pt;height:18.75pt">
                  <v:imagedata r:id="rId2207" o:title=""/>
                </v:shape>
              </w:object>
            </w:r>
            <w:r w:rsidRPr="0076546C">
              <w:rPr>
                <w:rFonts w:ascii="Times New Roman" w:hAnsi="Times New Roman" w:cs="Times New Roman"/>
                <w:sz w:val="28"/>
                <w:szCs w:val="28"/>
                <w:lang w:val="pt-BR"/>
              </w:rPr>
              <w:t xml:space="preserve"> do đó </w:t>
            </w:r>
            <w:r w:rsidRPr="0076546C">
              <w:rPr>
                <w:rFonts w:ascii="Times New Roman" w:hAnsi="Times New Roman" w:cs="Times New Roman"/>
                <w:position w:val="-10"/>
                <w:sz w:val="28"/>
                <w:szCs w:val="28"/>
              </w:rPr>
              <w:object w:dxaOrig="2400" w:dyaOrig="420">
                <v:shape id="_x0000_i2177" type="#_x0000_t75" style="width:120pt;height:21pt">
                  <v:imagedata r:id="rId2208" o:title=""/>
                </v:shape>
              </w:object>
            </w:r>
          </w:p>
          <w:p w:rsidR="008419FA" w:rsidRPr="0076546C" w:rsidRDefault="008419FA" w:rsidP="008419FA">
            <w:pPr>
              <w:ind w:left="108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Suy ra </w:t>
            </w:r>
            <w:r w:rsidRPr="0076546C">
              <w:rPr>
                <w:rFonts w:ascii="Times New Roman" w:hAnsi="Times New Roman" w:cs="Times New Roman"/>
                <w:position w:val="-6"/>
                <w:sz w:val="28"/>
                <w:szCs w:val="28"/>
              </w:rPr>
              <w:object w:dxaOrig="1420" w:dyaOrig="380">
                <v:shape id="_x0000_i2178" type="#_x0000_t75" style="width:71.25pt;height:18.75pt">
                  <v:imagedata r:id="rId2209" o:title=""/>
                </v:shape>
              </w:object>
            </w:r>
            <w:r w:rsidRPr="0076546C">
              <w:rPr>
                <w:rFonts w:ascii="Times New Roman" w:hAnsi="Times New Roman" w:cs="Times New Roman"/>
                <w:sz w:val="28"/>
                <w:szCs w:val="28"/>
                <w:lang w:val="pt-BR"/>
              </w:rPr>
              <w:t>(2)</w:t>
            </w:r>
          </w:p>
          <w:p w:rsidR="008419FA" w:rsidRPr="0076546C" w:rsidRDefault="008419FA" w:rsidP="008419FA">
            <w:pPr>
              <w:rPr>
                <w:rFonts w:ascii="Times New Roman" w:hAnsi="Times New Roman" w:cs="Times New Roman"/>
                <w:sz w:val="28"/>
                <w:szCs w:val="28"/>
                <w:lang w:val="pt-BR"/>
              </w:rPr>
            </w:pPr>
            <w:r w:rsidRPr="0076546C">
              <w:rPr>
                <w:rFonts w:ascii="Times New Roman" w:hAnsi="Times New Roman" w:cs="Times New Roman"/>
                <w:sz w:val="28"/>
                <w:szCs w:val="28"/>
                <w:lang w:val="pt-BR"/>
              </w:rPr>
              <w:t>Từ (1) và (2) suy ra hai tam giác AEM và ABS đồng dạng(đpcm.)</w:t>
            </w:r>
          </w:p>
          <w:p w:rsidR="008419FA" w:rsidRPr="0076546C" w:rsidRDefault="008419FA" w:rsidP="0022436A">
            <w:pPr>
              <w:numPr>
                <w:ilvl w:val="0"/>
                <w:numId w:val="51"/>
              </w:numPr>
              <w:spacing w:after="200" w:line="276" w:lineRule="auto"/>
              <w:rPr>
                <w:rFonts w:ascii="Times New Roman" w:hAnsi="Times New Roman" w:cs="Times New Roman"/>
                <w:sz w:val="28"/>
                <w:szCs w:val="28"/>
                <w:lang w:val="pt-BR"/>
              </w:rPr>
            </w:pPr>
            <w:r w:rsidRPr="0076546C">
              <w:rPr>
                <w:rFonts w:ascii="Times New Roman" w:hAnsi="Times New Roman" w:cs="Times New Roman"/>
                <w:sz w:val="28"/>
                <w:szCs w:val="28"/>
                <w:lang w:val="pt-BR"/>
              </w:rPr>
              <w:t>Dễ thấy SM vuông góc với BC nên để chứng minh bài toán ta chứng minh NP //SM.</w:t>
            </w:r>
          </w:p>
          <w:p w:rsidR="008419FA" w:rsidRPr="0076546C" w:rsidRDefault="008419FA" w:rsidP="008419FA">
            <w:pPr>
              <w:ind w:left="720"/>
              <w:rPr>
                <w:rFonts w:ascii="Times New Roman" w:hAnsi="Times New Roman" w:cs="Times New Roman"/>
                <w:sz w:val="28"/>
                <w:szCs w:val="28"/>
                <w:lang w:val="pt-BR"/>
              </w:rPr>
            </w:pPr>
            <w:r w:rsidRPr="0076546C">
              <w:rPr>
                <w:rFonts w:ascii="Times New Roman" w:hAnsi="Times New Roman" w:cs="Times New Roman"/>
                <w:sz w:val="28"/>
                <w:szCs w:val="28"/>
                <w:lang w:val="pt-BR"/>
              </w:rPr>
              <w:t>+ Xét hai tam giác ANE và APB:</w:t>
            </w:r>
          </w:p>
          <w:p w:rsidR="008419FA" w:rsidRPr="0076546C" w:rsidRDefault="008419FA" w:rsidP="008419FA">
            <w:pPr>
              <w:ind w:left="72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Từ câu b) ta có hai tam giác AEM và ABS đồng dạng nên </w:t>
            </w:r>
            <w:r w:rsidRPr="0076546C">
              <w:rPr>
                <w:rFonts w:ascii="Times New Roman" w:hAnsi="Times New Roman" w:cs="Times New Roman"/>
                <w:position w:val="-6"/>
                <w:sz w:val="28"/>
                <w:szCs w:val="28"/>
              </w:rPr>
              <w:object w:dxaOrig="1380" w:dyaOrig="380">
                <v:shape id="_x0000_i2179" type="#_x0000_t75" style="width:69pt;height:18.75pt">
                  <v:imagedata r:id="rId2210" o:title=""/>
                </v:shape>
              </w:object>
            </w:r>
            <w:r w:rsidRPr="0076546C">
              <w:rPr>
                <w:rFonts w:ascii="Times New Roman" w:hAnsi="Times New Roman" w:cs="Times New Roman"/>
                <w:sz w:val="28"/>
                <w:szCs w:val="28"/>
                <w:lang w:val="pt-BR"/>
              </w:rPr>
              <w:t>,</w:t>
            </w:r>
          </w:p>
          <w:p w:rsidR="008419FA" w:rsidRPr="0076546C" w:rsidRDefault="008419FA" w:rsidP="008419FA">
            <w:pPr>
              <w:ind w:left="72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Mà </w:t>
            </w:r>
            <w:r w:rsidRPr="0076546C">
              <w:rPr>
                <w:rFonts w:ascii="Times New Roman" w:hAnsi="Times New Roman" w:cs="Times New Roman"/>
                <w:position w:val="-6"/>
                <w:sz w:val="28"/>
                <w:szCs w:val="28"/>
              </w:rPr>
              <w:object w:dxaOrig="1380" w:dyaOrig="380">
                <v:shape id="_x0000_i2180" type="#_x0000_t75" style="width:69pt;height:18.75pt">
                  <v:imagedata r:id="rId2211" o:title=""/>
                </v:shape>
              </w:object>
            </w:r>
            <w:r w:rsidRPr="0076546C">
              <w:rPr>
                <w:rFonts w:ascii="Times New Roman" w:hAnsi="Times New Roman" w:cs="Times New Roman"/>
                <w:sz w:val="28"/>
                <w:szCs w:val="28"/>
                <w:lang w:val="pt-BR"/>
              </w:rPr>
              <w:t>( do tứ giác BCEF nội tiếp)</w:t>
            </w:r>
          </w:p>
          <w:p w:rsidR="008419FA" w:rsidRPr="0076546C" w:rsidRDefault="008419FA" w:rsidP="008419FA">
            <w:pPr>
              <w:ind w:left="72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Do đó hai tam giác ANE và APB đồng dạng nên </w:t>
            </w:r>
            <w:r w:rsidRPr="0076546C">
              <w:rPr>
                <w:rFonts w:ascii="Times New Roman" w:hAnsi="Times New Roman" w:cs="Times New Roman"/>
                <w:position w:val="-26"/>
                <w:sz w:val="28"/>
                <w:szCs w:val="28"/>
              </w:rPr>
              <w:object w:dxaOrig="1160" w:dyaOrig="680">
                <v:shape id="_x0000_i2181" type="#_x0000_t75" style="width:57.75pt;height:33.75pt">
                  <v:imagedata r:id="rId2212" o:title=""/>
                </v:shape>
              </w:object>
            </w:r>
          </w:p>
          <w:p w:rsidR="008419FA" w:rsidRPr="0076546C" w:rsidRDefault="008419FA" w:rsidP="008419FA">
            <w:pPr>
              <w:ind w:left="72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Lại có </w:t>
            </w:r>
            <w:r w:rsidRPr="0076546C">
              <w:rPr>
                <w:rFonts w:ascii="Times New Roman" w:hAnsi="Times New Roman" w:cs="Times New Roman"/>
                <w:position w:val="-26"/>
                <w:sz w:val="28"/>
                <w:szCs w:val="28"/>
              </w:rPr>
              <w:object w:dxaOrig="1200" w:dyaOrig="680">
                <v:shape id="_x0000_i2182" type="#_x0000_t75" style="width:60pt;height:33.75pt">
                  <v:imagedata r:id="rId2213" o:title=""/>
                </v:shape>
              </w:object>
            </w:r>
            <w:r w:rsidRPr="0076546C">
              <w:rPr>
                <w:rFonts w:ascii="Times New Roman" w:hAnsi="Times New Roman" w:cs="Times New Roman"/>
                <w:sz w:val="28"/>
                <w:szCs w:val="28"/>
                <w:lang w:val="pt-BR"/>
              </w:rPr>
              <w:t>( hai tam giác AEM và ABS đồng dạng)</w:t>
            </w:r>
          </w:p>
          <w:p w:rsidR="008419FA" w:rsidRPr="0076546C" w:rsidRDefault="008419FA" w:rsidP="008419FA">
            <w:pPr>
              <w:ind w:left="72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Suy ra </w:t>
            </w:r>
            <w:r w:rsidRPr="0076546C">
              <w:rPr>
                <w:rFonts w:ascii="Times New Roman" w:hAnsi="Times New Roman" w:cs="Times New Roman"/>
                <w:position w:val="-26"/>
                <w:sz w:val="28"/>
                <w:szCs w:val="28"/>
              </w:rPr>
              <w:object w:dxaOrig="1219" w:dyaOrig="680">
                <v:shape id="_x0000_i2183" type="#_x0000_t75" style="width:60.75pt;height:33.75pt">
                  <v:imagedata r:id="rId2214" o:title=""/>
                </v:shape>
              </w:object>
            </w:r>
            <w:r w:rsidRPr="0076546C">
              <w:rPr>
                <w:rFonts w:ascii="Times New Roman" w:hAnsi="Times New Roman" w:cs="Times New Roman"/>
                <w:sz w:val="28"/>
                <w:szCs w:val="28"/>
                <w:lang w:val="pt-BR"/>
              </w:rPr>
              <w:t xml:space="preserve"> nên trong tam giác AMS có NP//SM( định lí Talet đảo)</w:t>
            </w:r>
          </w:p>
          <w:p w:rsidR="008419FA" w:rsidRPr="0076546C" w:rsidRDefault="008419FA" w:rsidP="008419FA">
            <w:pPr>
              <w:rPr>
                <w:rFonts w:ascii="Times New Roman" w:hAnsi="Times New Roman" w:cs="Times New Roman"/>
                <w:sz w:val="28"/>
                <w:szCs w:val="28"/>
                <w:lang w:val="pt-BR"/>
              </w:rPr>
            </w:pPr>
            <w:r w:rsidRPr="0076546C">
              <w:rPr>
                <w:rFonts w:ascii="Times New Roman" w:hAnsi="Times New Roman" w:cs="Times New Roman"/>
                <w:sz w:val="28"/>
                <w:szCs w:val="28"/>
                <w:lang w:val="pt-BR"/>
              </w:rPr>
              <w:t>Do đó bài toán được chứng minh.</w:t>
            </w:r>
          </w:p>
          <w:p w:rsidR="008419FA" w:rsidRPr="0076546C" w:rsidRDefault="008419FA" w:rsidP="008419FA">
            <w:pPr>
              <w:rPr>
                <w:rFonts w:ascii="Times New Roman" w:hAnsi="Times New Roman" w:cs="Times New Roman"/>
                <w:b/>
                <w:color w:val="000000"/>
                <w:sz w:val="28"/>
                <w:szCs w:val="28"/>
                <w:lang w:val="pt-BR"/>
              </w:rPr>
            </w:pPr>
            <w:r w:rsidRPr="0076546C">
              <w:rPr>
                <w:rFonts w:ascii="Times New Roman" w:hAnsi="Times New Roman" w:cs="Times New Roman"/>
                <w:b/>
                <w:color w:val="000000"/>
                <w:sz w:val="28"/>
                <w:szCs w:val="28"/>
                <w:lang w:val="pt-BR"/>
              </w:rPr>
              <w:t>Bài 5</w:t>
            </w:r>
          </w:p>
          <w:p w:rsidR="008419FA" w:rsidRPr="0076546C" w:rsidRDefault="008419FA" w:rsidP="008419FA">
            <w:pPr>
              <w:ind w:firstLine="720"/>
              <w:rPr>
                <w:rFonts w:ascii="Times New Roman" w:hAnsi="Times New Roman" w:cs="Times New Roman"/>
                <w:color w:val="000000"/>
                <w:sz w:val="28"/>
                <w:szCs w:val="28"/>
                <w:lang w:val="pt-BR"/>
              </w:rPr>
            </w:pPr>
            <w:r w:rsidRPr="0076546C">
              <w:rPr>
                <w:rFonts w:ascii="Times New Roman" w:hAnsi="Times New Roman" w:cs="Times New Roman"/>
                <w:color w:val="000000"/>
                <w:sz w:val="28"/>
                <w:szCs w:val="28"/>
                <w:lang w:val="pt-BR"/>
              </w:rPr>
              <w:t>a. Giả sử kết luận của bài toán là sai, tức là trong ba đội bất kỳ thì có hai đội đã đấu với nhau rồi. Giả sử đội </w:t>
            </w:r>
            <w:r w:rsidRPr="0076546C">
              <w:rPr>
                <w:rFonts w:ascii="Times New Roman" w:hAnsi="Times New Roman" w:cs="Times New Roman"/>
                <w:noProof/>
                <w:color w:val="000000"/>
                <w:sz w:val="28"/>
                <w:szCs w:val="28"/>
                <w:lang w:val="en-US"/>
              </w:rPr>
              <w:drawing>
                <wp:inline distT="0" distB="0" distL="0" distR="0" wp14:anchorId="0BF2ADCF" wp14:editId="78029E56">
                  <wp:extent cx="76200" cy="114300"/>
                  <wp:effectExtent l="0" t="0" r="0" b="0"/>
                  <wp:docPr id="1408" name="Picture 1408"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4" descr="1"/>
                          <pic:cNvPicPr>
                            <a:picLocks noChangeAspect="1" noChangeArrowheads="1"/>
                          </pic:cNvPicPr>
                        </pic:nvPicPr>
                        <pic:blipFill>
                          <a:blip r:embed="rId2215" r:link="rId2216">
                            <a:extLst>
                              <a:ext uri="{28A0092B-C50C-407E-A947-70E740481C1C}">
                                <a14:useLocalDpi xmlns:a14="http://schemas.microsoft.com/office/drawing/2010/main" val="0"/>
                              </a:ext>
                            </a:extLst>
                          </a:blip>
                          <a:srcRect/>
                          <a:stretch>
                            <a:fillRect/>
                          </a:stretch>
                        </pic:blipFill>
                        <pic:spPr bwMode="auto">
                          <a:xfrm>
                            <a:off x="0" y="0"/>
                            <a:ext cx="76200" cy="114300"/>
                          </a:xfrm>
                          <a:prstGeom prst="rect">
                            <a:avLst/>
                          </a:prstGeom>
                          <a:noFill/>
                          <a:ln>
                            <a:noFill/>
                          </a:ln>
                        </pic:spPr>
                      </pic:pic>
                    </a:graphicData>
                  </a:graphic>
                </wp:inline>
              </w:drawing>
            </w:r>
            <w:r w:rsidRPr="0076546C">
              <w:rPr>
                <w:rFonts w:ascii="Times New Roman" w:hAnsi="Times New Roman" w:cs="Times New Roman"/>
                <w:color w:val="000000"/>
                <w:sz w:val="28"/>
                <w:szCs w:val="28"/>
                <w:lang w:val="pt-BR"/>
              </w:rPr>
              <w:t xml:space="preserve"> đã gặp các đội 2, 3, 4, 5. Xét các bộ (1; 6; i) với i </w:t>
            </w:r>
            <w:r w:rsidRPr="0076546C">
              <w:rPr>
                <w:rFonts w:ascii="Times New Roman" w:hAnsi="Times New Roman" w:cs="Times New Roman"/>
                <w:color w:val="000000"/>
                <w:sz w:val="28"/>
                <w:szCs w:val="28"/>
              </w:rPr>
              <w:t>Є</w:t>
            </w:r>
            <w:r w:rsidRPr="0076546C">
              <w:rPr>
                <w:rFonts w:ascii="Times New Roman" w:hAnsi="Times New Roman" w:cs="Times New Roman"/>
                <w:color w:val="000000"/>
                <w:sz w:val="28"/>
                <w:szCs w:val="28"/>
                <w:lang w:val="pt-BR"/>
              </w:rPr>
              <w:t xml:space="preserve">{7; 8; 9;…;12}, trong các bộ này phải có ít nhất một cặp đã đấu với nhau, tuy nhiên 1 không gặp 6 hay i nên 6 gặp i với mọi i </w:t>
            </w:r>
            <w:r w:rsidRPr="0076546C">
              <w:rPr>
                <w:rFonts w:ascii="Times New Roman" w:hAnsi="Times New Roman" w:cs="Times New Roman"/>
                <w:color w:val="000000"/>
                <w:sz w:val="28"/>
                <w:szCs w:val="28"/>
              </w:rPr>
              <w:t>Є</w:t>
            </w:r>
            <w:r w:rsidRPr="0076546C">
              <w:rPr>
                <w:rFonts w:ascii="Times New Roman" w:hAnsi="Times New Roman" w:cs="Times New Roman"/>
                <w:color w:val="000000"/>
                <w:sz w:val="28"/>
                <w:szCs w:val="28"/>
                <w:lang w:val="pt-BR"/>
              </w:rPr>
              <w:t>{7; 8; 9;…;12} , vô lý vì đội 6 như thế đã đấu hơn 4 trận. Vậy có đpcm.</w:t>
            </w:r>
            <w:r w:rsidRPr="0076546C">
              <w:rPr>
                <w:rFonts w:ascii="Times New Roman" w:hAnsi="Times New Roman" w:cs="Times New Roman"/>
                <w:color w:val="000000"/>
                <w:sz w:val="28"/>
                <w:szCs w:val="28"/>
                <w:lang w:val="pt-BR"/>
              </w:rPr>
              <w:br/>
            </w:r>
            <w:r w:rsidRPr="0076546C">
              <w:rPr>
                <w:rFonts w:ascii="Times New Roman" w:hAnsi="Times New Roman" w:cs="Times New Roman"/>
                <w:color w:val="000000"/>
                <w:sz w:val="28"/>
                <w:szCs w:val="28"/>
                <w:lang w:val="pt-BR"/>
              </w:rPr>
              <w:br/>
              <w:t xml:space="preserve"> </w:t>
            </w:r>
            <w:r w:rsidRPr="0076546C">
              <w:rPr>
                <w:rFonts w:ascii="Times New Roman" w:hAnsi="Times New Roman" w:cs="Times New Roman"/>
                <w:color w:val="000000"/>
                <w:sz w:val="28"/>
                <w:szCs w:val="28"/>
                <w:lang w:val="pt-BR"/>
              </w:rPr>
              <w:tab/>
              <w:t>b. Kết luận không đúng. Chia 12 đội thành 2 nhóm, mỗi nhóm 6 đội. Trong mỗi nhóm này, cho tất cả các đội đôi một đã thi đấu với nhau. Lúc này rõ ràng mỗi đội đã đấu 5 trận. Khi xét 3 đội bất kỳ, phải có 2 đội thuộc cùng một nhóm, do đó 2 đội này đã đấu với nhau. Ta có phản ví dụ.</w:t>
            </w:r>
            <w:r w:rsidRPr="0076546C">
              <w:rPr>
                <w:rFonts w:ascii="Times New Roman" w:hAnsi="Times New Roman" w:cs="Times New Roman"/>
                <w:color w:val="000000"/>
                <w:sz w:val="28"/>
                <w:szCs w:val="28"/>
                <w:lang w:val="pt-BR"/>
              </w:rPr>
              <w:br/>
            </w:r>
            <w:r w:rsidRPr="0076546C">
              <w:rPr>
                <w:rFonts w:ascii="Times New Roman" w:hAnsi="Times New Roman" w:cs="Times New Roman"/>
                <w:color w:val="000000"/>
                <w:sz w:val="28"/>
                <w:szCs w:val="28"/>
                <w:lang w:val="pt-BR"/>
              </w:rPr>
              <w:br/>
            </w:r>
            <w:r w:rsidRPr="0076546C">
              <w:rPr>
                <w:rFonts w:ascii="Times New Roman" w:hAnsi="Times New Roman" w:cs="Times New Roman"/>
                <w:b/>
                <w:i/>
                <w:color w:val="000000"/>
                <w:sz w:val="28"/>
                <w:szCs w:val="28"/>
                <w:lang w:val="pt-BR"/>
              </w:rPr>
              <w:t>Có thể giải quyết đơn giản hơn cho câu a. như sau:</w:t>
            </w:r>
            <w:r w:rsidRPr="0076546C">
              <w:rPr>
                <w:rFonts w:ascii="Times New Roman" w:hAnsi="Times New Roman" w:cs="Times New Roman"/>
                <w:b/>
                <w:i/>
                <w:color w:val="000000"/>
                <w:sz w:val="28"/>
                <w:szCs w:val="28"/>
                <w:lang w:val="pt-BR"/>
              </w:rPr>
              <w:br/>
            </w:r>
            <w:r w:rsidRPr="0076546C">
              <w:rPr>
                <w:rFonts w:ascii="Times New Roman" w:hAnsi="Times New Roman" w:cs="Times New Roman"/>
                <w:color w:val="000000"/>
                <w:sz w:val="28"/>
                <w:szCs w:val="28"/>
                <w:lang w:val="pt-BR"/>
              </w:rPr>
              <w:t>Do mỗi đội đã đấu 4 trận nên tồn tại hai đội A, B chưa đấu với nhau. Trong các đội còn lại, vì A và B chỉ đấu 3 trận với họ nên tổng số trận của A, B với các đội này nhiều nhất là 6 và do đó, tồn tại đội C trong số các đội còn lại chưa đấu với cả A và B. Ta có A, B, C là bộ ba đội đôi một chưa đấu với nhau.</w:t>
            </w:r>
            <w:r w:rsidRPr="0076546C">
              <w:rPr>
                <w:rFonts w:ascii="Times New Roman" w:hAnsi="Times New Roman" w:cs="Times New Roman"/>
                <w:color w:val="000000"/>
                <w:sz w:val="28"/>
                <w:szCs w:val="28"/>
                <w:lang w:val="pt-BR"/>
              </w:rPr>
              <w:br/>
            </w:r>
          </w:p>
          <w:p w:rsidR="008419FA" w:rsidRPr="0076546C" w:rsidRDefault="008419FA"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Pr="0076546C"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1572</w:t>
            </w:r>
          </w:p>
          <w:tbl>
            <w:tblPr>
              <w:tblW w:w="4902" w:type="pct"/>
              <w:tblInd w:w="108" w:type="dxa"/>
              <w:tblLook w:val="04A0" w:firstRow="1" w:lastRow="0" w:firstColumn="1" w:lastColumn="0" w:noHBand="0" w:noVBand="1"/>
            </w:tblPr>
            <w:tblGrid>
              <w:gridCol w:w="3329"/>
              <w:gridCol w:w="6286"/>
            </w:tblGrid>
            <w:tr w:rsidR="0076546C" w:rsidRPr="0076546C" w:rsidTr="003B6AA7">
              <w:tc>
                <w:tcPr>
                  <w:tcW w:w="1731" w:type="pct"/>
                  <w:shd w:val="clear" w:color="auto" w:fill="auto"/>
                </w:tcPr>
                <w:p w:rsidR="0076546C" w:rsidRPr="0076546C" w:rsidRDefault="0076546C" w:rsidP="003B6AA7">
                  <w:pPr>
                    <w:spacing w:before="120" w:after="120"/>
                    <w:jc w:val="center"/>
                    <w:rPr>
                      <w:b/>
                      <w:sz w:val="28"/>
                      <w:szCs w:val="28"/>
                      <w:lang w:val="pt-BR"/>
                    </w:rPr>
                  </w:pPr>
                  <w:r w:rsidRPr="0076546C">
                    <w:rPr>
                      <w:sz w:val="28"/>
                      <w:szCs w:val="28"/>
                      <w:lang w:val="pt-BR"/>
                    </w:rPr>
                    <w:t xml:space="preserve">   </w:t>
                  </w:r>
                  <w:r w:rsidRPr="0076546C">
                    <w:rPr>
                      <w:b/>
                      <w:sz w:val="28"/>
                      <w:szCs w:val="28"/>
                      <w:lang w:val="pt-BR"/>
                    </w:rPr>
                    <w:t>SỞ GIÁO DỤC VÀ ĐÀO TẠO</w:t>
                  </w:r>
                </w:p>
                <w:p w:rsidR="0076546C" w:rsidRPr="0076546C" w:rsidRDefault="0076546C" w:rsidP="003B6AA7">
                  <w:pPr>
                    <w:spacing w:before="120" w:after="120"/>
                    <w:jc w:val="center"/>
                    <w:rPr>
                      <w:sz w:val="28"/>
                      <w:szCs w:val="28"/>
                    </w:rPr>
                  </w:pPr>
                  <w:r w:rsidRPr="0076546C">
                    <w:rPr>
                      <w:b/>
                      <w:noProof/>
                      <w:sz w:val="28"/>
                      <w:szCs w:val="28"/>
                      <w:lang w:val="en-US"/>
                    </w:rPr>
                    <mc:AlternateContent>
                      <mc:Choice Requires="wps">
                        <w:drawing>
                          <wp:anchor distT="0" distB="0" distL="114300" distR="114300" simplePos="0" relativeHeight="251774976" behindDoc="0" locked="0" layoutInCell="1" allowOverlap="1" wp14:anchorId="640538AA" wp14:editId="375BAE5F">
                            <wp:simplePos x="0" y="0"/>
                            <wp:positionH relativeFrom="column">
                              <wp:posOffset>398780</wp:posOffset>
                            </wp:positionH>
                            <wp:positionV relativeFrom="paragraph">
                              <wp:posOffset>206375</wp:posOffset>
                            </wp:positionV>
                            <wp:extent cx="1424940" cy="182880"/>
                            <wp:effectExtent l="10160" t="7620" r="12700" b="9525"/>
                            <wp:wrapNone/>
                            <wp:docPr id="1475" name="Text Box 1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4940" cy="182880"/>
                                    </a:xfrm>
                                    <a:prstGeom prst="rect">
                                      <a:avLst/>
                                    </a:prstGeom>
                                    <a:solidFill>
                                      <a:srgbClr val="FFFFFF"/>
                                    </a:solidFill>
                                    <a:ln w="9525">
                                      <a:solidFill>
                                        <a:srgbClr val="000000"/>
                                      </a:solidFill>
                                      <a:miter lim="800000"/>
                                      <a:headEnd/>
                                      <a:tailEnd/>
                                    </a:ln>
                                  </wps:spPr>
                                  <wps:txbx>
                                    <w:txbxContent>
                                      <w:p w:rsidR="0076546C" w:rsidRPr="00716CD1" w:rsidRDefault="0076546C" w:rsidP="0076546C">
                                        <w:pPr>
                                          <w:jc w:val="center"/>
                                          <w:rPr>
                                            <w:b/>
                                            <w:color w:val="FF0000"/>
                                          </w:rPr>
                                        </w:pPr>
                                        <w:r w:rsidRPr="00716CD1">
                                          <w:rPr>
                                            <w:b/>
                                            <w:color w:val="FF0000"/>
                                          </w:rPr>
                                          <w:t>ĐỀ CHÍNH THỨC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5" o:spid="_x0000_s1221" type="#_x0000_t202" style="position:absolute;left:0;text-align:left;margin-left:31.4pt;margin-top:16.25pt;width:112.2pt;height:14.4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">
                            <v:textbox inset="0,0,0,0">
                              <w:txbxContent>
                                <w:p w:rsidR="0076546C" w:rsidRPr="00716CD1" w:rsidRDefault="0076546C" w:rsidP="0076546C">
                                  <w:pPr>
                                    <w:jc w:val="center"/>
                                    <w:rPr>
                                      <w:b/>
                                      <w:color w:val="FF0000"/>
                                    </w:rPr>
                                  </w:pPr>
                                  <w:r w:rsidRPr="00716CD1">
                                    <w:rPr>
                                      <w:b/>
                                      <w:color w:val="FF0000"/>
                                    </w:rPr>
                                    <w:t>ĐỀ CHÍNH THỨC</w:t>
                                  </w:r>
                                </w:p>
                              </w:txbxContent>
                            </v:textbox>
                          </v:shape>
                        </w:pict>
                      </mc:Fallback>
                    </mc:AlternateContent>
                  </w:r>
                  <w:r w:rsidRPr="0076546C">
                    <w:rPr>
                      <w:b/>
                      <w:sz w:val="28"/>
                      <w:szCs w:val="28"/>
                    </w:rPr>
                    <w:t>HƯNG YÊN</w:t>
                  </w:r>
                </w:p>
              </w:tc>
              <w:tc>
                <w:tcPr>
                  <w:tcW w:w="3269" w:type="pct"/>
                  <w:shd w:val="clear" w:color="auto" w:fill="auto"/>
                </w:tcPr>
                <w:p w:rsidR="0076546C" w:rsidRPr="0076546C" w:rsidRDefault="0076546C" w:rsidP="003B6AA7">
                  <w:pPr>
                    <w:spacing w:before="120" w:after="120"/>
                    <w:jc w:val="center"/>
                    <w:rPr>
                      <w:b/>
                      <w:sz w:val="28"/>
                      <w:szCs w:val="28"/>
                    </w:rPr>
                  </w:pPr>
                  <w:r w:rsidRPr="0076546C">
                    <w:rPr>
                      <w:b/>
                      <w:sz w:val="28"/>
                      <w:szCs w:val="28"/>
                    </w:rPr>
                    <w:t>KỲ THI TUYỂN SINH VÀO LỚP 10 THPT</w:t>
                  </w:r>
                </w:p>
                <w:p w:rsidR="0076546C" w:rsidRPr="0076546C" w:rsidRDefault="0076546C" w:rsidP="003B6AA7">
                  <w:pPr>
                    <w:spacing w:before="120" w:after="120"/>
                    <w:jc w:val="center"/>
                    <w:rPr>
                      <w:b/>
                      <w:sz w:val="28"/>
                      <w:szCs w:val="28"/>
                    </w:rPr>
                  </w:pPr>
                  <w:r w:rsidRPr="0076546C">
                    <w:rPr>
                      <w:b/>
                      <w:sz w:val="28"/>
                      <w:szCs w:val="28"/>
                    </w:rPr>
                    <w:t>NĂM HỌC 2012 - 2013</w:t>
                  </w:r>
                </w:p>
                <w:p w:rsidR="0076546C" w:rsidRPr="0076546C" w:rsidRDefault="0076546C" w:rsidP="003B6AA7">
                  <w:pPr>
                    <w:spacing w:before="120" w:after="120"/>
                    <w:jc w:val="center"/>
                    <w:rPr>
                      <w:i/>
                      <w:sz w:val="28"/>
                      <w:szCs w:val="28"/>
                    </w:rPr>
                  </w:pPr>
                  <w:r w:rsidRPr="0076546C">
                    <w:rPr>
                      <w:i/>
                      <w:sz w:val="28"/>
                      <w:szCs w:val="28"/>
                    </w:rPr>
                    <w:t>Thời gian làm bài: 120 phút (không kể thời gian giao đề)</w:t>
                  </w:r>
                </w:p>
              </w:tc>
            </w:tr>
          </w:tbl>
          <w:p w:rsidR="0076546C" w:rsidRPr="0076546C" w:rsidRDefault="0076546C" w:rsidP="0076546C">
            <w:pPr>
              <w:spacing w:before="120" w:after="120"/>
              <w:rPr>
                <w:rFonts w:ascii="Times New Roman" w:hAnsi="Times New Roman" w:cs="Times New Roman"/>
                <w:b/>
                <w:sz w:val="28"/>
                <w:szCs w:val="28"/>
              </w:rPr>
            </w:pPr>
            <w:r w:rsidRPr="0076546C">
              <w:rPr>
                <w:rFonts w:ascii="Times New Roman" w:hAnsi="Times New Roman" w:cs="Times New Roman"/>
                <w:b/>
                <w:sz w:val="28"/>
                <w:szCs w:val="28"/>
              </w:rPr>
              <w:t>PHẦN A: TRẮC NGHIỆM KHÁCH QUAN (2 điểm)</w:t>
            </w:r>
          </w:p>
          <w:p w:rsidR="0076546C" w:rsidRPr="0076546C" w:rsidRDefault="0076546C" w:rsidP="0076546C">
            <w:pPr>
              <w:spacing w:before="120" w:after="120"/>
              <w:rPr>
                <w:rFonts w:ascii="Times New Roman" w:hAnsi="Times New Roman" w:cs="Times New Roman"/>
                <w:i/>
                <w:sz w:val="28"/>
                <w:szCs w:val="28"/>
              </w:rPr>
            </w:pPr>
            <w:r w:rsidRPr="0076546C">
              <w:rPr>
                <w:rFonts w:ascii="Times New Roman" w:hAnsi="Times New Roman" w:cs="Times New Roman"/>
                <w:i/>
                <w:sz w:val="28"/>
                <w:szCs w:val="28"/>
              </w:rPr>
              <w:t>Từ câu 1 đến câu 8, hãy chọn phương án đúng và viết chữ cái đứng trước phương án đó vào bài làm</w:t>
            </w:r>
          </w:p>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sz w:val="28"/>
                <w:szCs w:val="28"/>
              </w:rPr>
              <w:t xml:space="preserve">Câu 1: giá trị của biểu thức </w:t>
            </w:r>
            <w:r w:rsidRPr="0076546C">
              <w:rPr>
                <w:rFonts w:ascii="Times New Roman" w:hAnsi="Times New Roman" w:cs="Times New Roman"/>
                <w:bCs/>
                <w:position w:val="-8"/>
                <w:sz w:val="28"/>
                <w:szCs w:val="28"/>
              </w:rPr>
              <w:object w:dxaOrig="880" w:dyaOrig="360">
                <v:shape id="_x0000_i2184" type="#_x0000_t75" style="width:44.25pt;height:18pt" o:ole="">
                  <v:imagedata r:id="rId2217" o:title=""/>
                </v:shape>
                <o:OLEObject Type="Embed" ProgID="Equation.DSMT4" ShapeID="_x0000_i2184" DrawAspect="Content" ObjectID="_1587385935" r:id="rId2218"/>
              </w:object>
            </w:r>
            <w:r w:rsidRPr="0076546C">
              <w:rPr>
                <w:rFonts w:ascii="Times New Roman" w:hAnsi="Times New Roman" w:cs="Times New Roman"/>
                <w:bCs/>
                <w:sz w:val="28"/>
                <w:szCs w:val="28"/>
              </w:rPr>
              <w:t xml:space="preserve"> bằng:</w:t>
            </w:r>
          </w:p>
          <w:tbl>
            <w:tblPr>
              <w:tblW w:w="0" w:type="auto"/>
              <w:tblInd w:w="108" w:type="dxa"/>
              <w:tblBorders>
                <w:insideH w:val="single" w:sz="4" w:space="0" w:color="auto"/>
              </w:tblBorders>
              <w:tblLook w:val="04A0" w:firstRow="1" w:lastRow="0" w:firstColumn="1" w:lastColumn="0" w:noHBand="0" w:noVBand="1"/>
            </w:tblPr>
            <w:tblGrid>
              <w:gridCol w:w="2310"/>
              <w:gridCol w:w="2310"/>
              <w:gridCol w:w="2311"/>
              <w:gridCol w:w="2311"/>
            </w:tblGrid>
            <w:tr w:rsidR="0076546C" w:rsidRPr="0076546C" w:rsidTr="003B6AA7">
              <w:tc>
                <w:tcPr>
                  <w:tcW w:w="2310" w:type="dxa"/>
                  <w:shd w:val="clear" w:color="auto" w:fill="auto"/>
                </w:tcPr>
                <w:p w:rsidR="0076546C" w:rsidRPr="0076546C" w:rsidRDefault="0076546C" w:rsidP="0022436A">
                  <w:pPr>
                    <w:numPr>
                      <w:ilvl w:val="0"/>
                      <w:numId w:val="54"/>
                    </w:numPr>
                    <w:spacing w:before="120" w:after="120"/>
                    <w:rPr>
                      <w:rFonts w:ascii="Times New Roman" w:hAnsi="Times New Roman" w:cs="Times New Roman"/>
                      <w:bCs/>
                      <w:sz w:val="28"/>
                      <w:szCs w:val="28"/>
                    </w:rPr>
                  </w:pPr>
                  <w:r w:rsidRPr="0076546C">
                    <w:rPr>
                      <w:rFonts w:ascii="Times New Roman" w:hAnsi="Times New Roman" w:cs="Times New Roman"/>
                      <w:bCs/>
                      <w:position w:val="-8"/>
                      <w:sz w:val="28"/>
                      <w:szCs w:val="28"/>
                    </w:rPr>
                    <w:object w:dxaOrig="460" w:dyaOrig="360">
                      <v:shape id="_x0000_i2185" type="#_x0000_t75" style="width:23.25pt;height:18pt" o:ole="">
                        <v:imagedata r:id="rId2219" o:title=""/>
                      </v:shape>
                      <o:OLEObject Type="Embed" ProgID="Equation.DSMT4" ShapeID="_x0000_i2185" DrawAspect="Content" ObjectID="_1587385936" r:id="rId2220"/>
                    </w:object>
                  </w:r>
                </w:p>
              </w:tc>
              <w:tc>
                <w:tcPr>
                  <w:tcW w:w="2310" w:type="dxa"/>
                  <w:shd w:val="clear" w:color="auto" w:fill="auto"/>
                </w:tcPr>
                <w:p w:rsidR="0076546C" w:rsidRPr="0076546C" w:rsidRDefault="0076546C" w:rsidP="0022436A">
                  <w:pPr>
                    <w:numPr>
                      <w:ilvl w:val="0"/>
                      <w:numId w:val="54"/>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480" w:dyaOrig="340">
                      <v:shape id="_x0000_i2186" type="#_x0000_t75" style="width:24pt;height:17.25pt" o:ole="">
                        <v:imagedata r:id="rId2221" o:title=""/>
                      </v:shape>
                      <o:OLEObject Type="Embed" ProgID="Equation.DSMT4" ShapeID="_x0000_i2186" DrawAspect="Content" ObjectID="_1587385937" r:id="rId2222"/>
                    </w:object>
                  </w:r>
                </w:p>
              </w:tc>
              <w:tc>
                <w:tcPr>
                  <w:tcW w:w="2311" w:type="dxa"/>
                  <w:shd w:val="clear" w:color="auto" w:fill="auto"/>
                </w:tcPr>
                <w:p w:rsidR="0076546C" w:rsidRPr="0076546C" w:rsidRDefault="0076546C" w:rsidP="0022436A">
                  <w:pPr>
                    <w:numPr>
                      <w:ilvl w:val="0"/>
                      <w:numId w:val="54"/>
                    </w:numPr>
                    <w:spacing w:before="120" w:after="120"/>
                    <w:rPr>
                      <w:rFonts w:ascii="Times New Roman" w:hAnsi="Times New Roman" w:cs="Times New Roman"/>
                      <w:bCs/>
                      <w:sz w:val="28"/>
                      <w:szCs w:val="28"/>
                    </w:rPr>
                  </w:pPr>
                  <w:r w:rsidRPr="0076546C">
                    <w:rPr>
                      <w:rFonts w:ascii="Times New Roman" w:hAnsi="Times New Roman" w:cs="Times New Roman"/>
                      <w:bCs/>
                      <w:position w:val="-8"/>
                      <w:sz w:val="28"/>
                      <w:szCs w:val="28"/>
                    </w:rPr>
                    <w:object w:dxaOrig="380" w:dyaOrig="360">
                      <v:shape id="_x0000_i2187" type="#_x0000_t75" style="width:18.75pt;height:18pt" o:ole="">
                        <v:imagedata r:id="rId2223" o:title=""/>
                      </v:shape>
                      <o:OLEObject Type="Embed" ProgID="Equation.DSMT4" ShapeID="_x0000_i2187" DrawAspect="Content" ObjectID="_1587385938" r:id="rId2224"/>
                    </w:object>
                  </w:r>
                </w:p>
              </w:tc>
              <w:tc>
                <w:tcPr>
                  <w:tcW w:w="2311" w:type="dxa"/>
                  <w:shd w:val="clear" w:color="auto" w:fill="auto"/>
                </w:tcPr>
                <w:p w:rsidR="0076546C" w:rsidRPr="0076546C" w:rsidRDefault="0076546C" w:rsidP="0022436A">
                  <w:pPr>
                    <w:numPr>
                      <w:ilvl w:val="0"/>
                      <w:numId w:val="54"/>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700" w:dyaOrig="340">
                      <v:shape id="_x0000_i2188" type="#_x0000_t75" style="width:35.25pt;height:17.25pt" o:ole="">
                        <v:imagedata r:id="rId2225" o:title=""/>
                      </v:shape>
                      <o:OLEObject Type="Embed" ProgID="Equation.DSMT4" ShapeID="_x0000_i2188" DrawAspect="Content" ObjectID="_1587385939" r:id="rId2226"/>
                    </w:object>
                  </w:r>
                </w:p>
              </w:tc>
            </w:tr>
          </w:tbl>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 xml:space="preserve">Câu 2: Biểu thức </w:t>
            </w:r>
            <w:r w:rsidRPr="0076546C">
              <w:rPr>
                <w:rFonts w:ascii="Times New Roman" w:hAnsi="Times New Roman" w:cs="Times New Roman"/>
                <w:bCs/>
                <w:position w:val="-8"/>
                <w:sz w:val="28"/>
                <w:szCs w:val="28"/>
              </w:rPr>
              <w:object w:dxaOrig="1340" w:dyaOrig="360">
                <v:shape id="_x0000_i2189" type="#_x0000_t75" style="width:66.75pt;height:18pt" o:ole="">
                  <v:imagedata r:id="rId2227" o:title=""/>
                </v:shape>
                <o:OLEObject Type="Embed" ProgID="Equation.DSMT4" ShapeID="_x0000_i2189" DrawAspect="Content" ObjectID="_1587385940" r:id="rId2228"/>
              </w:object>
            </w:r>
            <w:r w:rsidRPr="0076546C">
              <w:rPr>
                <w:rFonts w:ascii="Times New Roman" w:hAnsi="Times New Roman" w:cs="Times New Roman"/>
                <w:bCs/>
                <w:sz w:val="28"/>
                <w:szCs w:val="28"/>
              </w:rPr>
              <w:t>có nghĩa khi:</w:t>
            </w:r>
          </w:p>
          <w:tbl>
            <w:tblPr>
              <w:tblW w:w="0" w:type="auto"/>
              <w:tblInd w:w="108" w:type="dxa"/>
              <w:tblBorders>
                <w:insideH w:val="single" w:sz="4" w:space="0" w:color="auto"/>
              </w:tblBorders>
              <w:tblLook w:val="04A0" w:firstRow="1" w:lastRow="0" w:firstColumn="1" w:lastColumn="0" w:noHBand="0" w:noVBand="1"/>
            </w:tblPr>
            <w:tblGrid>
              <w:gridCol w:w="2310"/>
              <w:gridCol w:w="2310"/>
              <w:gridCol w:w="2311"/>
              <w:gridCol w:w="2311"/>
            </w:tblGrid>
            <w:tr w:rsidR="0076546C" w:rsidRPr="0076546C" w:rsidTr="003B6AA7">
              <w:tc>
                <w:tcPr>
                  <w:tcW w:w="2310" w:type="dxa"/>
                  <w:shd w:val="clear" w:color="auto" w:fill="auto"/>
                </w:tcPr>
                <w:p w:rsidR="0076546C" w:rsidRPr="0076546C" w:rsidRDefault="0076546C" w:rsidP="0022436A">
                  <w:pPr>
                    <w:numPr>
                      <w:ilvl w:val="0"/>
                      <w:numId w:val="55"/>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x &lt; 2</w:t>
                  </w:r>
                </w:p>
              </w:tc>
              <w:tc>
                <w:tcPr>
                  <w:tcW w:w="2310" w:type="dxa"/>
                  <w:shd w:val="clear" w:color="auto" w:fill="auto"/>
                </w:tcPr>
                <w:p w:rsidR="0076546C" w:rsidRPr="0076546C" w:rsidRDefault="0076546C" w:rsidP="0022436A">
                  <w:pPr>
                    <w:numPr>
                      <w:ilvl w:val="0"/>
                      <w:numId w:val="55"/>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560" w:dyaOrig="279">
                      <v:shape id="_x0000_i2190" type="#_x0000_t75" style="width:27.75pt;height:14.25pt" o:ole="">
                        <v:imagedata r:id="rId2229" o:title=""/>
                      </v:shape>
                      <o:OLEObject Type="Embed" ProgID="Equation.DSMT4" ShapeID="_x0000_i2190" DrawAspect="Content" ObjectID="_1587385941" r:id="rId2230"/>
                    </w:object>
                  </w:r>
                </w:p>
              </w:tc>
              <w:tc>
                <w:tcPr>
                  <w:tcW w:w="2311" w:type="dxa"/>
                  <w:shd w:val="clear" w:color="auto" w:fill="auto"/>
                </w:tcPr>
                <w:p w:rsidR="0076546C" w:rsidRPr="0076546C" w:rsidRDefault="0076546C" w:rsidP="0022436A">
                  <w:pPr>
                    <w:numPr>
                      <w:ilvl w:val="0"/>
                      <w:numId w:val="55"/>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520" w:dyaOrig="279">
                      <v:shape id="_x0000_i2191" type="#_x0000_t75" style="width:26.25pt;height:14.25pt" o:ole="">
                        <v:imagedata r:id="rId2231" o:title=""/>
                      </v:shape>
                      <o:OLEObject Type="Embed" ProgID="Equation.DSMT4" ShapeID="_x0000_i2191" DrawAspect="Content" ObjectID="_1587385942" r:id="rId2232"/>
                    </w:object>
                  </w:r>
                </w:p>
              </w:tc>
              <w:tc>
                <w:tcPr>
                  <w:tcW w:w="2311" w:type="dxa"/>
                  <w:shd w:val="clear" w:color="auto" w:fill="auto"/>
                </w:tcPr>
                <w:p w:rsidR="0076546C" w:rsidRPr="0076546C" w:rsidRDefault="0076546C" w:rsidP="0022436A">
                  <w:pPr>
                    <w:numPr>
                      <w:ilvl w:val="0"/>
                      <w:numId w:val="55"/>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499" w:dyaOrig="279">
                      <v:shape id="_x0000_i2192" type="#_x0000_t75" style="width:24.75pt;height:14.25pt" o:ole="">
                        <v:imagedata r:id="rId2233" o:title=""/>
                      </v:shape>
                      <o:OLEObject Type="Embed" ProgID="Equation.DSMT4" ShapeID="_x0000_i2192" DrawAspect="Content" ObjectID="_1587385943" r:id="rId2234"/>
                    </w:object>
                  </w:r>
                </w:p>
              </w:tc>
            </w:tr>
          </w:tbl>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Câu 3: đường thẳng y = (2m – 1)x + 3 song song với đường thẳng y = 3x – 2 khi:</w:t>
            </w:r>
          </w:p>
          <w:tbl>
            <w:tblPr>
              <w:tblW w:w="0" w:type="auto"/>
              <w:tblInd w:w="108" w:type="dxa"/>
              <w:tblBorders>
                <w:insideH w:val="single" w:sz="4" w:space="0" w:color="auto"/>
              </w:tblBorders>
              <w:tblLook w:val="04A0" w:firstRow="1" w:lastRow="0" w:firstColumn="1" w:lastColumn="0" w:noHBand="0" w:noVBand="1"/>
            </w:tblPr>
            <w:tblGrid>
              <w:gridCol w:w="2310"/>
              <w:gridCol w:w="2310"/>
              <w:gridCol w:w="2311"/>
              <w:gridCol w:w="2311"/>
            </w:tblGrid>
            <w:tr w:rsidR="0076546C" w:rsidRPr="0076546C" w:rsidTr="003B6AA7">
              <w:tc>
                <w:tcPr>
                  <w:tcW w:w="2310" w:type="dxa"/>
                  <w:shd w:val="clear" w:color="auto" w:fill="auto"/>
                </w:tcPr>
                <w:p w:rsidR="0076546C" w:rsidRPr="0076546C" w:rsidRDefault="0076546C" w:rsidP="0022436A">
                  <w:pPr>
                    <w:numPr>
                      <w:ilvl w:val="0"/>
                      <w:numId w:val="56"/>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m = 2</w:t>
                  </w:r>
                </w:p>
              </w:tc>
              <w:tc>
                <w:tcPr>
                  <w:tcW w:w="2310" w:type="dxa"/>
                  <w:shd w:val="clear" w:color="auto" w:fill="auto"/>
                </w:tcPr>
                <w:p w:rsidR="0076546C" w:rsidRPr="0076546C" w:rsidRDefault="0076546C" w:rsidP="0022436A">
                  <w:pPr>
                    <w:numPr>
                      <w:ilvl w:val="0"/>
                      <w:numId w:val="56"/>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 xml:space="preserve">m = - 2  </w:t>
                  </w:r>
                </w:p>
              </w:tc>
              <w:tc>
                <w:tcPr>
                  <w:tcW w:w="2311" w:type="dxa"/>
                  <w:shd w:val="clear" w:color="auto" w:fill="auto"/>
                </w:tcPr>
                <w:p w:rsidR="0076546C" w:rsidRPr="0076546C" w:rsidRDefault="0076546C" w:rsidP="0022436A">
                  <w:pPr>
                    <w:numPr>
                      <w:ilvl w:val="0"/>
                      <w:numId w:val="56"/>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620" w:dyaOrig="279">
                      <v:shape id="_x0000_i2193" type="#_x0000_t75" style="width:30.75pt;height:14.25pt" o:ole="">
                        <v:imagedata r:id="rId2235" o:title=""/>
                      </v:shape>
                      <o:OLEObject Type="Embed" ProgID="Equation.DSMT4" ShapeID="_x0000_i2193" DrawAspect="Content" ObjectID="_1587385944" r:id="rId2236"/>
                    </w:object>
                  </w:r>
                </w:p>
              </w:tc>
              <w:tc>
                <w:tcPr>
                  <w:tcW w:w="2311" w:type="dxa"/>
                  <w:shd w:val="clear" w:color="auto" w:fill="auto"/>
                </w:tcPr>
                <w:p w:rsidR="0076546C" w:rsidRPr="0076546C" w:rsidRDefault="0076546C" w:rsidP="0022436A">
                  <w:pPr>
                    <w:numPr>
                      <w:ilvl w:val="0"/>
                      <w:numId w:val="56"/>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740" w:dyaOrig="279">
                      <v:shape id="_x0000_i2194" type="#_x0000_t75" style="width:36.75pt;height:14.25pt" o:ole="">
                        <v:imagedata r:id="rId2237" o:title=""/>
                      </v:shape>
                      <o:OLEObject Type="Embed" ProgID="Equation.DSMT4" ShapeID="_x0000_i2194" DrawAspect="Content" ObjectID="_1587385945" r:id="rId2238"/>
                    </w:object>
                  </w:r>
                </w:p>
              </w:tc>
            </w:tr>
          </w:tbl>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 xml:space="preserve">Câu 4: Hệ phương trình </w:t>
            </w:r>
            <w:r w:rsidRPr="0076546C">
              <w:rPr>
                <w:rFonts w:ascii="Times New Roman" w:hAnsi="Times New Roman" w:cs="Times New Roman"/>
                <w:bCs/>
                <w:position w:val="-30"/>
                <w:sz w:val="28"/>
                <w:szCs w:val="28"/>
              </w:rPr>
              <w:object w:dxaOrig="1140" w:dyaOrig="720">
                <v:shape id="_x0000_i2195" type="#_x0000_t75" style="width:57pt;height:36pt" o:ole="">
                  <v:imagedata r:id="rId2239" o:title=""/>
                </v:shape>
                <o:OLEObject Type="Embed" ProgID="Equation.DSMT4" ShapeID="_x0000_i2195" DrawAspect="Content" ObjectID="_1587385946" r:id="rId2240"/>
              </w:object>
            </w:r>
            <w:r w:rsidRPr="0076546C">
              <w:rPr>
                <w:rFonts w:ascii="Times New Roman" w:hAnsi="Times New Roman" w:cs="Times New Roman"/>
                <w:bCs/>
                <w:sz w:val="28"/>
                <w:szCs w:val="28"/>
              </w:rPr>
              <w:t>có nghiệm (x;y) là:</w:t>
            </w:r>
          </w:p>
          <w:tbl>
            <w:tblPr>
              <w:tblW w:w="9180" w:type="dxa"/>
              <w:tblInd w:w="108" w:type="dxa"/>
              <w:tblBorders>
                <w:insideH w:val="single" w:sz="4" w:space="0" w:color="auto"/>
              </w:tblBorders>
              <w:tblLook w:val="04A0" w:firstRow="1" w:lastRow="0" w:firstColumn="1" w:lastColumn="0" w:noHBand="0" w:noVBand="1"/>
            </w:tblPr>
            <w:tblGrid>
              <w:gridCol w:w="2310"/>
              <w:gridCol w:w="2310"/>
              <w:gridCol w:w="2311"/>
              <w:gridCol w:w="2249"/>
            </w:tblGrid>
            <w:tr w:rsidR="0076546C" w:rsidRPr="0076546C" w:rsidTr="003B6AA7">
              <w:tc>
                <w:tcPr>
                  <w:tcW w:w="2310" w:type="dxa"/>
                  <w:shd w:val="clear" w:color="auto" w:fill="auto"/>
                </w:tcPr>
                <w:p w:rsidR="0076546C" w:rsidRPr="0076546C" w:rsidRDefault="0076546C" w:rsidP="0022436A">
                  <w:pPr>
                    <w:numPr>
                      <w:ilvl w:val="0"/>
                      <w:numId w:val="57"/>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(-2;5)</w:t>
                  </w:r>
                </w:p>
              </w:tc>
              <w:tc>
                <w:tcPr>
                  <w:tcW w:w="2310" w:type="dxa"/>
                  <w:shd w:val="clear" w:color="auto" w:fill="auto"/>
                </w:tcPr>
                <w:p w:rsidR="0076546C" w:rsidRPr="0076546C" w:rsidRDefault="0076546C" w:rsidP="0022436A">
                  <w:pPr>
                    <w:numPr>
                      <w:ilvl w:val="0"/>
                      <w:numId w:val="57"/>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(0;-3)</w:t>
                  </w:r>
                </w:p>
              </w:tc>
              <w:tc>
                <w:tcPr>
                  <w:tcW w:w="2311" w:type="dxa"/>
                  <w:shd w:val="clear" w:color="auto" w:fill="auto"/>
                </w:tcPr>
                <w:p w:rsidR="0076546C" w:rsidRPr="0076546C" w:rsidRDefault="0076546C" w:rsidP="0022436A">
                  <w:pPr>
                    <w:numPr>
                      <w:ilvl w:val="0"/>
                      <w:numId w:val="57"/>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(1;2)</w:t>
                  </w:r>
                </w:p>
              </w:tc>
              <w:tc>
                <w:tcPr>
                  <w:tcW w:w="2249" w:type="dxa"/>
                  <w:shd w:val="clear" w:color="auto" w:fill="auto"/>
                </w:tcPr>
                <w:p w:rsidR="0076546C" w:rsidRPr="0076546C" w:rsidRDefault="0076546C" w:rsidP="0022436A">
                  <w:pPr>
                    <w:numPr>
                      <w:ilvl w:val="0"/>
                      <w:numId w:val="57"/>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(2;1)</w:t>
                  </w:r>
                </w:p>
              </w:tc>
            </w:tr>
          </w:tbl>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Câu 5: Phương trình x</w:t>
            </w:r>
            <w:r w:rsidRPr="0076546C">
              <w:rPr>
                <w:rFonts w:ascii="Times New Roman" w:hAnsi="Times New Roman" w:cs="Times New Roman"/>
                <w:bCs/>
                <w:sz w:val="28"/>
                <w:szCs w:val="28"/>
                <w:vertAlign w:val="superscript"/>
              </w:rPr>
              <w:t>2</w:t>
            </w:r>
            <w:r w:rsidRPr="0076546C">
              <w:rPr>
                <w:rFonts w:ascii="Times New Roman" w:hAnsi="Times New Roman" w:cs="Times New Roman"/>
                <w:bCs/>
                <w:sz w:val="28"/>
                <w:szCs w:val="28"/>
              </w:rPr>
              <w:t xml:space="preserve"> – 6x – 5 = 0 có tổng hai nghiệm là S và tích hai nghiệm là P thì:</w:t>
            </w:r>
          </w:p>
          <w:tbl>
            <w:tblPr>
              <w:tblW w:w="0" w:type="auto"/>
              <w:tblInd w:w="108" w:type="dxa"/>
              <w:tblBorders>
                <w:insideH w:val="single" w:sz="4" w:space="0" w:color="auto"/>
              </w:tblBorders>
              <w:tblLook w:val="04A0" w:firstRow="1" w:lastRow="0" w:firstColumn="1" w:lastColumn="0" w:noHBand="0" w:noVBand="1"/>
            </w:tblPr>
            <w:tblGrid>
              <w:gridCol w:w="2310"/>
              <w:gridCol w:w="2310"/>
              <w:gridCol w:w="2311"/>
              <w:gridCol w:w="2311"/>
            </w:tblGrid>
            <w:tr w:rsidR="0076546C" w:rsidRPr="0076546C" w:rsidTr="003B6AA7">
              <w:tc>
                <w:tcPr>
                  <w:tcW w:w="2310" w:type="dxa"/>
                  <w:shd w:val="clear" w:color="auto" w:fill="auto"/>
                </w:tcPr>
                <w:p w:rsidR="0076546C" w:rsidRPr="0076546C" w:rsidRDefault="0076546C" w:rsidP="0022436A">
                  <w:pPr>
                    <w:numPr>
                      <w:ilvl w:val="0"/>
                      <w:numId w:val="58"/>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S = 6; P = -5</w:t>
                  </w:r>
                </w:p>
              </w:tc>
              <w:tc>
                <w:tcPr>
                  <w:tcW w:w="2310" w:type="dxa"/>
                  <w:shd w:val="clear" w:color="auto" w:fill="auto"/>
                </w:tcPr>
                <w:p w:rsidR="0076546C" w:rsidRPr="0076546C" w:rsidRDefault="0076546C" w:rsidP="0022436A">
                  <w:pPr>
                    <w:numPr>
                      <w:ilvl w:val="0"/>
                      <w:numId w:val="58"/>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S = -6; P = 5</w:t>
                  </w:r>
                </w:p>
              </w:tc>
              <w:tc>
                <w:tcPr>
                  <w:tcW w:w="2311" w:type="dxa"/>
                  <w:shd w:val="clear" w:color="auto" w:fill="auto"/>
                </w:tcPr>
                <w:p w:rsidR="0076546C" w:rsidRPr="0076546C" w:rsidRDefault="0076546C" w:rsidP="0022436A">
                  <w:pPr>
                    <w:numPr>
                      <w:ilvl w:val="0"/>
                      <w:numId w:val="58"/>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S = -5; P = 6</w:t>
                  </w:r>
                </w:p>
              </w:tc>
              <w:tc>
                <w:tcPr>
                  <w:tcW w:w="2311" w:type="dxa"/>
                  <w:shd w:val="clear" w:color="auto" w:fill="auto"/>
                </w:tcPr>
                <w:p w:rsidR="0076546C" w:rsidRPr="0076546C" w:rsidRDefault="0076546C" w:rsidP="0022436A">
                  <w:pPr>
                    <w:numPr>
                      <w:ilvl w:val="0"/>
                      <w:numId w:val="58"/>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S = 6; P = 5</w:t>
                  </w:r>
                </w:p>
              </w:tc>
            </w:tr>
          </w:tbl>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Câu 6: Đồ thị hàm số y = -x</w:t>
            </w:r>
            <w:r w:rsidRPr="0076546C">
              <w:rPr>
                <w:rFonts w:ascii="Times New Roman" w:hAnsi="Times New Roman" w:cs="Times New Roman"/>
                <w:bCs/>
                <w:sz w:val="28"/>
                <w:szCs w:val="28"/>
                <w:vertAlign w:val="superscript"/>
              </w:rPr>
              <w:t>2</w:t>
            </w:r>
            <w:r w:rsidRPr="0076546C">
              <w:rPr>
                <w:rFonts w:ascii="Times New Roman" w:hAnsi="Times New Roman" w:cs="Times New Roman"/>
                <w:bCs/>
                <w:sz w:val="28"/>
                <w:szCs w:val="28"/>
              </w:rPr>
              <w:t xml:space="preserve"> đi qua điểm:</w:t>
            </w:r>
          </w:p>
          <w:tbl>
            <w:tblPr>
              <w:tblW w:w="0" w:type="auto"/>
              <w:tblInd w:w="108" w:type="dxa"/>
              <w:tblBorders>
                <w:insideH w:val="single" w:sz="4" w:space="0" w:color="auto"/>
              </w:tblBorders>
              <w:tblLook w:val="04A0" w:firstRow="1" w:lastRow="0" w:firstColumn="1" w:lastColumn="0" w:noHBand="0" w:noVBand="1"/>
            </w:tblPr>
            <w:tblGrid>
              <w:gridCol w:w="2310"/>
              <w:gridCol w:w="2310"/>
              <w:gridCol w:w="2311"/>
              <w:gridCol w:w="2311"/>
            </w:tblGrid>
            <w:tr w:rsidR="0076546C" w:rsidRPr="0076546C" w:rsidTr="003B6AA7">
              <w:tc>
                <w:tcPr>
                  <w:tcW w:w="2310" w:type="dxa"/>
                  <w:shd w:val="clear" w:color="auto" w:fill="auto"/>
                </w:tcPr>
                <w:p w:rsidR="0076546C" w:rsidRPr="0076546C" w:rsidRDefault="0076546C" w:rsidP="0022436A">
                  <w:pPr>
                    <w:numPr>
                      <w:ilvl w:val="0"/>
                      <w:numId w:val="59"/>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(1;1)</w:t>
                  </w:r>
                </w:p>
              </w:tc>
              <w:tc>
                <w:tcPr>
                  <w:tcW w:w="2310" w:type="dxa"/>
                  <w:shd w:val="clear" w:color="auto" w:fill="auto"/>
                </w:tcPr>
                <w:p w:rsidR="0076546C" w:rsidRPr="0076546C" w:rsidRDefault="0076546C" w:rsidP="0022436A">
                  <w:pPr>
                    <w:numPr>
                      <w:ilvl w:val="0"/>
                      <w:numId w:val="59"/>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(-2;4)</w:t>
                  </w:r>
                </w:p>
              </w:tc>
              <w:tc>
                <w:tcPr>
                  <w:tcW w:w="2311" w:type="dxa"/>
                  <w:shd w:val="clear" w:color="auto" w:fill="auto"/>
                </w:tcPr>
                <w:p w:rsidR="0076546C" w:rsidRPr="0076546C" w:rsidRDefault="0076546C" w:rsidP="0022436A">
                  <w:pPr>
                    <w:numPr>
                      <w:ilvl w:val="0"/>
                      <w:numId w:val="59"/>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(2;-4)</w:t>
                  </w:r>
                </w:p>
              </w:tc>
              <w:tc>
                <w:tcPr>
                  <w:tcW w:w="2311" w:type="dxa"/>
                  <w:shd w:val="clear" w:color="auto" w:fill="auto"/>
                </w:tcPr>
                <w:p w:rsidR="0076546C" w:rsidRPr="0076546C" w:rsidRDefault="0076546C" w:rsidP="0022436A">
                  <w:pPr>
                    <w:numPr>
                      <w:ilvl w:val="0"/>
                      <w:numId w:val="59"/>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w:t>
                  </w:r>
                  <w:r w:rsidRPr="0076546C">
                    <w:rPr>
                      <w:rFonts w:ascii="Times New Roman" w:hAnsi="Times New Roman" w:cs="Times New Roman"/>
                      <w:bCs/>
                      <w:position w:val="-6"/>
                      <w:sz w:val="28"/>
                      <w:szCs w:val="28"/>
                    </w:rPr>
                    <w:object w:dxaOrig="380" w:dyaOrig="340">
                      <v:shape id="_x0000_i2196" type="#_x0000_t75" style="width:18.75pt;height:17.25pt" o:ole="">
                        <v:imagedata r:id="rId2241" o:title=""/>
                      </v:shape>
                      <o:OLEObject Type="Embed" ProgID="Equation.DSMT4" ShapeID="_x0000_i2196" DrawAspect="Content" ObjectID="_1587385947" r:id="rId2242"/>
                    </w:object>
                  </w:r>
                  <w:r w:rsidRPr="0076546C">
                    <w:rPr>
                      <w:rFonts w:ascii="Times New Roman" w:hAnsi="Times New Roman" w:cs="Times New Roman"/>
                      <w:bCs/>
                      <w:sz w:val="28"/>
                      <w:szCs w:val="28"/>
                    </w:rPr>
                    <w:t>;-1)</w:t>
                  </w:r>
                </w:p>
              </w:tc>
            </w:tr>
          </w:tbl>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Câu 7: Tam giác ABC vuông  tại A có AB = 4cm; AC = 3cm thì độ dài đường cao AH là:</w:t>
            </w:r>
          </w:p>
          <w:tbl>
            <w:tblPr>
              <w:tblW w:w="0" w:type="auto"/>
              <w:tblInd w:w="108" w:type="dxa"/>
              <w:tblBorders>
                <w:insideH w:val="single" w:sz="4" w:space="0" w:color="auto"/>
              </w:tblBorders>
              <w:tblLook w:val="04A0" w:firstRow="1" w:lastRow="0" w:firstColumn="1" w:lastColumn="0" w:noHBand="0" w:noVBand="1"/>
            </w:tblPr>
            <w:tblGrid>
              <w:gridCol w:w="2310"/>
              <w:gridCol w:w="2310"/>
              <w:gridCol w:w="2311"/>
              <w:gridCol w:w="2311"/>
            </w:tblGrid>
            <w:tr w:rsidR="0076546C" w:rsidRPr="0076546C" w:rsidTr="003B6AA7">
              <w:tc>
                <w:tcPr>
                  <w:tcW w:w="2310" w:type="dxa"/>
                  <w:shd w:val="clear" w:color="auto" w:fill="auto"/>
                </w:tcPr>
                <w:p w:rsidR="0076546C" w:rsidRPr="0076546C" w:rsidRDefault="0076546C" w:rsidP="0022436A">
                  <w:pPr>
                    <w:numPr>
                      <w:ilvl w:val="0"/>
                      <w:numId w:val="60"/>
                    </w:numPr>
                    <w:spacing w:before="120" w:after="120"/>
                    <w:rPr>
                      <w:rFonts w:ascii="Times New Roman" w:hAnsi="Times New Roman" w:cs="Times New Roman"/>
                      <w:bCs/>
                      <w:sz w:val="28"/>
                      <w:szCs w:val="28"/>
                    </w:rPr>
                  </w:pPr>
                  <w:r w:rsidRPr="0076546C">
                    <w:rPr>
                      <w:rFonts w:ascii="Times New Roman" w:hAnsi="Times New Roman" w:cs="Times New Roman"/>
                      <w:bCs/>
                      <w:position w:val="-24"/>
                      <w:sz w:val="28"/>
                      <w:szCs w:val="28"/>
                    </w:rPr>
                    <w:object w:dxaOrig="240" w:dyaOrig="620">
                      <v:shape id="_x0000_i2197" type="#_x0000_t75" style="width:12pt;height:30.75pt" o:ole="">
                        <v:imagedata r:id="rId2243" o:title=""/>
                      </v:shape>
                      <o:OLEObject Type="Embed" ProgID="Equation.DSMT4" ShapeID="_x0000_i2197" DrawAspect="Content" ObjectID="_1587385948" r:id="rId2244"/>
                    </w:object>
                  </w:r>
                  <w:r w:rsidRPr="0076546C">
                    <w:rPr>
                      <w:rFonts w:ascii="Times New Roman" w:hAnsi="Times New Roman" w:cs="Times New Roman"/>
                      <w:bCs/>
                      <w:sz w:val="28"/>
                      <w:szCs w:val="28"/>
                    </w:rPr>
                    <w:t>cm</w:t>
                  </w:r>
                </w:p>
              </w:tc>
              <w:tc>
                <w:tcPr>
                  <w:tcW w:w="2310" w:type="dxa"/>
                  <w:shd w:val="clear" w:color="auto" w:fill="auto"/>
                </w:tcPr>
                <w:p w:rsidR="0076546C" w:rsidRPr="0076546C" w:rsidRDefault="0076546C" w:rsidP="0022436A">
                  <w:pPr>
                    <w:numPr>
                      <w:ilvl w:val="0"/>
                      <w:numId w:val="60"/>
                    </w:numPr>
                    <w:spacing w:before="120" w:after="120"/>
                    <w:rPr>
                      <w:rFonts w:ascii="Times New Roman" w:hAnsi="Times New Roman" w:cs="Times New Roman"/>
                      <w:bCs/>
                      <w:sz w:val="28"/>
                      <w:szCs w:val="28"/>
                    </w:rPr>
                  </w:pPr>
                  <w:r w:rsidRPr="0076546C">
                    <w:rPr>
                      <w:rFonts w:ascii="Times New Roman" w:hAnsi="Times New Roman" w:cs="Times New Roman"/>
                      <w:bCs/>
                      <w:position w:val="-24"/>
                      <w:sz w:val="28"/>
                      <w:szCs w:val="28"/>
                    </w:rPr>
                    <w:object w:dxaOrig="320" w:dyaOrig="620">
                      <v:shape id="_x0000_i2198" type="#_x0000_t75" style="width:15.75pt;height:30.75pt" o:ole="">
                        <v:imagedata r:id="rId2245" o:title=""/>
                      </v:shape>
                      <o:OLEObject Type="Embed" ProgID="Equation.DSMT4" ShapeID="_x0000_i2198" DrawAspect="Content" ObjectID="_1587385949" r:id="rId2246"/>
                    </w:object>
                  </w:r>
                  <w:r w:rsidRPr="0076546C">
                    <w:rPr>
                      <w:rFonts w:ascii="Times New Roman" w:hAnsi="Times New Roman" w:cs="Times New Roman"/>
                      <w:bCs/>
                      <w:sz w:val="28"/>
                      <w:szCs w:val="28"/>
                    </w:rPr>
                    <w:t>cm</w:t>
                  </w:r>
                </w:p>
              </w:tc>
              <w:tc>
                <w:tcPr>
                  <w:tcW w:w="2311" w:type="dxa"/>
                  <w:shd w:val="clear" w:color="auto" w:fill="auto"/>
                </w:tcPr>
                <w:p w:rsidR="0076546C" w:rsidRPr="0076546C" w:rsidRDefault="0076546C" w:rsidP="0022436A">
                  <w:pPr>
                    <w:numPr>
                      <w:ilvl w:val="0"/>
                      <w:numId w:val="60"/>
                    </w:numPr>
                    <w:spacing w:before="120" w:after="120"/>
                    <w:rPr>
                      <w:rFonts w:ascii="Times New Roman" w:hAnsi="Times New Roman" w:cs="Times New Roman"/>
                      <w:bCs/>
                      <w:sz w:val="28"/>
                      <w:szCs w:val="28"/>
                    </w:rPr>
                  </w:pPr>
                  <w:r w:rsidRPr="0076546C">
                    <w:rPr>
                      <w:rFonts w:ascii="Times New Roman" w:hAnsi="Times New Roman" w:cs="Times New Roman"/>
                      <w:bCs/>
                      <w:position w:val="-24"/>
                      <w:sz w:val="28"/>
                      <w:szCs w:val="28"/>
                    </w:rPr>
                    <w:object w:dxaOrig="320" w:dyaOrig="620">
                      <v:shape id="_x0000_i2199" type="#_x0000_t75" style="width:15.75pt;height:30.75pt" o:ole="">
                        <v:imagedata r:id="rId2247" o:title=""/>
                      </v:shape>
                      <o:OLEObject Type="Embed" ProgID="Equation.DSMT4" ShapeID="_x0000_i2199" DrawAspect="Content" ObjectID="_1587385950" r:id="rId2248"/>
                    </w:object>
                  </w:r>
                  <w:r w:rsidRPr="0076546C">
                    <w:rPr>
                      <w:rFonts w:ascii="Times New Roman" w:hAnsi="Times New Roman" w:cs="Times New Roman"/>
                      <w:bCs/>
                      <w:sz w:val="28"/>
                      <w:szCs w:val="28"/>
                    </w:rPr>
                    <w:t>cm</w:t>
                  </w:r>
                </w:p>
              </w:tc>
              <w:tc>
                <w:tcPr>
                  <w:tcW w:w="2311" w:type="dxa"/>
                  <w:shd w:val="clear" w:color="auto" w:fill="auto"/>
                </w:tcPr>
                <w:p w:rsidR="0076546C" w:rsidRPr="0076546C" w:rsidRDefault="0076546C" w:rsidP="0022436A">
                  <w:pPr>
                    <w:numPr>
                      <w:ilvl w:val="0"/>
                      <w:numId w:val="60"/>
                    </w:numPr>
                    <w:spacing w:before="120" w:after="120"/>
                    <w:rPr>
                      <w:rFonts w:ascii="Times New Roman" w:hAnsi="Times New Roman" w:cs="Times New Roman"/>
                      <w:bCs/>
                      <w:sz w:val="28"/>
                      <w:szCs w:val="28"/>
                    </w:rPr>
                  </w:pPr>
                  <w:r w:rsidRPr="0076546C">
                    <w:rPr>
                      <w:rFonts w:ascii="Times New Roman" w:hAnsi="Times New Roman" w:cs="Times New Roman"/>
                      <w:bCs/>
                      <w:position w:val="-24"/>
                      <w:sz w:val="28"/>
                      <w:szCs w:val="28"/>
                    </w:rPr>
                    <w:object w:dxaOrig="240" w:dyaOrig="620">
                      <v:shape id="_x0000_i2200" type="#_x0000_t75" style="width:12pt;height:30.75pt" o:ole="">
                        <v:imagedata r:id="rId2249" o:title=""/>
                      </v:shape>
                      <o:OLEObject Type="Embed" ProgID="Equation.DSMT4" ShapeID="_x0000_i2200" DrawAspect="Content" ObjectID="_1587385951" r:id="rId2250"/>
                    </w:object>
                  </w:r>
                  <w:r w:rsidRPr="0076546C">
                    <w:rPr>
                      <w:rFonts w:ascii="Times New Roman" w:hAnsi="Times New Roman" w:cs="Times New Roman"/>
                      <w:bCs/>
                      <w:sz w:val="28"/>
                      <w:szCs w:val="28"/>
                    </w:rPr>
                    <w:t>cm</w:t>
                  </w:r>
                </w:p>
              </w:tc>
            </w:tr>
          </w:tbl>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Câu 8: Hình trụ có bán kính đáy và chiều cao cùng bằng R thì thể tích là</w:t>
            </w:r>
          </w:p>
          <w:tbl>
            <w:tblPr>
              <w:tblW w:w="0" w:type="auto"/>
              <w:tblInd w:w="108" w:type="dxa"/>
              <w:tblBorders>
                <w:insideH w:val="single" w:sz="4" w:space="0" w:color="auto"/>
              </w:tblBorders>
              <w:tblLook w:val="04A0" w:firstRow="1" w:lastRow="0" w:firstColumn="1" w:lastColumn="0" w:noHBand="0" w:noVBand="1"/>
            </w:tblPr>
            <w:tblGrid>
              <w:gridCol w:w="2310"/>
              <w:gridCol w:w="2310"/>
              <w:gridCol w:w="2311"/>
              <w:gridCol w:w="2311"/>
            </w:tblGrid>
            <w:tr w:rsidR="0076546C" w:rsidRPr="0076546C" w:rsidTr="003B6AA7">
              <w:tc>
                <w:tcPr>
                  <w:tcW w:w="2310" w:type="dxa"/>
                  <w:shd w:val="clear" w:color="auto" w:fill="auto"/>
                </w:tcPr>
                <w:p w:rsidR="0076546C" w:rsidRPr="0076546C" w:rsidRDefault="0076546C" w:rsidP="0022436A">
                  <w:pPr>
                    <w:numPr>
                      <w:ilvl w:val="0"/>
                      <w:numId w:val="61"/>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580" w:dyaOrig="320">
                      <v:shape id="_x0000_i2201" type="#_x0000_t75" style="width:29.25pt;height:15.75pt" o:ole="">
                        <v:imagedata r:id="rId2251" o:title=""/>
                      </v:shape>
                      <o:OLEObject Type="Embed" ProgID="Equation.DSMT4" ShapeID="_x0000_i2201" DrawAspect="Content" ObjectID="_1587385952" r:id="rId2252"/>
                    </w:object>
                  </w:r>
                </w:p>
              </w:tc>
              <w:tc>
                <w:tcPr>
                  <w:tcW w:w="2310" w:type="dxa"/>
                  <w:shd w:val="clear" w:color="auto" w:fill="auto"/>
                </w:tcPr>
                <w:p w:rsidR="0076546C" w:rsidRPr="0076546C" w:rsidRDefault="0076546C" w:rsidP="0022436A">
                  <w:pPr>
                    <w:numPr>
                      <w:ilvl w:val="0"/>
                      <w:numId w:val="61"/>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460" w:dyaOrig="320">
                      <v:shape id="_x0000_i2202" type="#_x0000_t75" style="width:23.25pt;height:15.75pt" o:ole="">
                        <v:imagedata r:id="rId2253" o:title=""/>
                      </v:shape>
                      <o:OLEObject Type="Embed" ProgID="Equation.DSMT4" ShapeID="_x0000_i2202" DrawAspect="Content" ObjectID="_1587385953" r:id="rId2254"/>
                    </w:object>
                  </w:r>
                </w:p>
              </w:tc>
              <w:tc>
                <w:tcPr>
                  <w:tcW w:w="2311" w:type="dxa"/>
                  <w:shd w:val="clear" w:color="auto" w:fill="auto"/>
                </w:tcPr>
                <w:p w:rsidR="0076546C" w:rsidRPr="0076546C" w:rsidRDefault="0076546C" w:rsidP="0022436A">
                  <w:pPr>
                    <w:numPr>
                      <w:ilvl w:val="0"/>
                      <w:numId w:val="61"/>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460" w:dyaOrig="320">
                      <v:shape id="_x0000_i2203" type="#_x0000_t75" style="width:23.25pt;height:15.75pt" o:ole="">
                        <v:imagedata r:id="rId2255" o:title=""/>
                      </v:shape>
                      <o:OLEObject Type="Embed" ProgID="Equation.DSMT4" ShapeID="_x0000_i2203" DrawAspect="Content" ObjectID="_1587385954" r:id="rId2256"/>
                    </w:object>
                  </w:r>
                </w:p>
              </w:tc>
              <w:tc>
                <w:tcPr>
                  <w:tcW w:w="2311" w:type="dxa"/>
                  <w:shd w:val="clear" w:color="auto" w:fill="auto"/>
                </w:tcPr>
                <w:p w:rsidR="0076546C" w:rsidRPr="0076546C" w:rsidRDefault="0076546C" w:rsidP="0022436A">
                  <w:pPr>
                    <w:numPr>
                      <w:ilvl w:val="0"/>
                      <w:numId w:val="61"/>
                    </w:numPr>
                    <w:spacing w:before="120" w:after="120"/>
                    <w:rPr>
                      <w:rFonts w:ascii="Times New Roman" w:hAnsi="Times New Roman" w:cs="Times New Roman"/>
                      <w:bCs/>
                      <w:sz w:val="28"/>
                      <w:szCs w:val="28"/>
                    </w:rPr>
                  </w:pPr>
                  <w:r w:rsidRPr="0076546C">
                    <w:rPr>
                      <w:rFonts w:ascii="Times New Roman" w:hAnsi="Times New Roman" w:cs="Times New Roman"/>
                      <w:bCs/>
                      <w:position w:val="-6"/>
                      <w:sz w:val="28"/>
                      <w:szCs w:val="28"/>
                    </w:rPr>
                    <w:object w:dxaOrig="580" w:dyaOrig="320">
                      <v:shape id="_x0000_i2204" type="#_x0000_t75" style="width:29.25pt;height:15.75pt" o:ole="">
                        <v:imagedata r:id="rId2257" o:title=""/>
                      </v:shape>
                      <o:OLEObject Type="Embed" ProgID="Equation.DSMT4" ShapeID="_x0000_i2204" DrawAspect="Content" ObjectID="_1587385955" r:id="rId2258"/>
                    </w:object>
                  </w:r>
                </w:p>
              </w:tc>
            </w:tr>
          </w:tbl>
          <w:p w:rsidR="0076546C" w:rsidRPr="0076546C" w:rsidRDefault="0076546C" w:rsidP="0076546C">
            <w:pPr>
              <w:spacing w:before="120" w:after="120"/>
              <w:rPr>
                <w:rFonts w:ascii="Times New Roman" w:hAnsi="Times New Roman" w:cs="Times New Roman"/>
                <w:b/>
                <w:bCs/>
                <w:sz w:val="28"/>
                <w:szCs w:val="28"/>
              </w:rPr>
            </w:pPr>
            <w:r w:rsidRPr="0076546C">
              <w:rPr>
                <w:rFonts w:ascii="Times New Roman" w:hAnsi="Times New Roman" w:cs="Times New Roman"/>
                <w:b/>
                <w:bCs/>
                <w:sz w:val="28"/>
                <w:szCs w:val="28"/>
              </w:rPr>
              <w:t>PHẦN B: TỰ LUẬN ( 8,0 điểm)</w:t>
            </w:r>
          </w:p>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Bài 1: (1 điểm)</w:t>
            </w:r>
          </w:p>
          <w:p w:rsidR="0076546C" w:rsidRPr="0076546C" w:rsidRDefault="0076546C" w:rsidP="0022436A">
            <w:pPr>
              <w:numPr>
                <w:ilvl w:val="0"/>
                <w:numId w:val="62"/>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 xml:space="preserve">Tìm x biết </w:t>
            </w:r>
            <w:r w:rsidRPr="0076546C">
              <w:rPr>
                <w:rFonts w:ascii="Times New Roman" w:hAnsi="Times New Roman" w:cs="Times New Roman"/>
                <w:bCs/>
                <w:position w:val="-18"/>
                <w:sz w:val="28"/>
                <w:szCs w:val="28"/>
              </w:rPr>
              <w:object w:dxaOrig="2040" w:dyaOrig="480">
                <v:shape id="_x0000_i2205" type="#_x0000_t75" style="width:102pt;height:24pt" o:ole="">
                  <v:imagedata r:id="rId2259" o:title=""/>
                </v:shape>
                <o:OLEObject Type="Embed" ProgID="Equation.DSMT4" ShapeID="_x0000_i2205" DrawAspect="Content" ObjectID="_1587385956" r:id="rId2260"/>
              </w:object>
            </w:r>
          </w:p>
          <w:p w:rsidR="0076546C" w:rsidRPr="0076546C" w:rsidRDefault="0076546C" w:rsidP="0022436A">
            <w:pPr>
              <w:numPr>
                <w:ilvl w:val="0"/>
                <w:numId w:val="62"/>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 xml:space="preserve">Rút gọn biểu thức: </w:t>
            </w:r>
            <w:r w:rsidRPr="0076546C">
              <w:rPr>
                <w:rFonts w:ascii="Times New Roman" w:hAnsi="Times New Roman" w:cs="Times New Roman"/>
                <w:bCs/>
                <w:position w:val="-20"/>
                <w:sz w:val="28"/>
                <w:szCs w:val="28"/>
              </w:rPr>
              <w:object w:dxaOrig="2000" w:dyaOrig="600">
                <v:shape id="_x0000_i2206" type="#_x0000_t75" style="width:99.75pt;height:30pt" o:ole="">
                  <v:imagedata r:id="rId2261" o:title=""/>
                </v:shape>
                <o:OLEObject Type="Embed" ProgID="Equation.DSMT4" ShapeID="_x0000_i2206" DrawAspect="Content" ObjectID="_1587385957" r:id="rId2262"/>
              </w:object>
            </w:r>
          </w:p>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Bài 2: (1,5 điểm)</w:t>
            </w:r>
          </w:p>
          <w:p w:rsidR="0076546C" w:rsidRPr="0076546C" w:rsidRDefault="0076546C" w:rsidP="0076546C">
            <w:pPr>
              <w:spacing w:before="120" w:after="120"/>
              <w:rPr>
                <w:rFonts w:ascii="Times New Roman" w:hAnsi="Times New Roman" w:cs="Times New Roman"/>
                <w:bCs/>
                <w:sz w:val="28"/>
                <w:szCs w:val="28"/>
                <w:lang w:val="es-ES"/>
              </w:rPr>
            </w:pPr>
            <w:r w:rsidRPr="0076546C">
              <w:rPr>
                <w:rFonts w:ascii="Times New Roman" w:hAnsi="Times New Roman" w:cs="Times New Roman"/>
                <w:bCs/>
                <w:sz w:val="28"/>
                <w:szCs w:val="28"/>
                <w:lang w:val="es-ES"/>
              </w:rPr>
              <w:t>Cho đường thẳng (d): y = 2x + m – 1</w:t>
            </w:r>
          </w:p>
          <w:p w:rsidR="0076546C" w:rsidRPr="0076546C" w:rsidRDefault="0076546C" w:rsidP="0022436A">
            <w:pPr>
              <w:numPr>
                <w:ilvl w:val="0"/>
                <w:numId w:val="63"/>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Khi m = 3, tìm a để điểm A(a; -4) thuộc đường thẳng (d).</w:t>
            </w:r>
          </w:p>
          <w:p w:rsidR="0076546C" w:rsidRPr="0076546C" w:rsidRDefault="0076546C" w:rsidP="0022436A">
            <w:pPr>
              <w:numPr>
                <w:ilvl w:val="0"/>
                <w:numId w:val="63"/>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Tìm m để đường thẳng (d) cắt các trục tọa độ Ox, Oy lần lượt tại M và N sao cho tam giác OMN có diện tích bằng 1.</w:t>
            </w:r>
          </w:p>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Bài 3: (1,5 điểm) Cho phương trình x</w:t>
            </w:r>
            <w:r w:rsidRPr="0076546C">
              <w:rPr>
                <w:rFonts w:ascii="Times New Roman" w:hAnsi="Times New Roman" w:cs="Times New Roman"/>
                <w:bCs/>
                <w:sz w:val="28"/>
                <w:szCs w:val="28"/>
                <w:vertAlign w:val="superscript"/>
              </w:rPr>
              <w:t>2</w:t>
            </w:r>
            <w:r w:rsidRPr="0076546C">
              <w:rPr>
                <w:rFonts w:ascii="Times New Roman" w:hAnsi="Times New Roman" w:cs="Times New Roman"/>
                <w:bCs/>
                <w:sz w:val="28"/>
                <w:szCs w:val="28"/>
              </w:rPr>
              <w:t xml:space="preserve"> – 2(m + 1)x + 4m = 0     (1)</w:t>
            </w:r>
          </w:p>
          <w:p w:rsidR="0076546C" w:rsidRPr="0076546C" w:rsidRDefault="0076546C" w:rsidP="0022436A">
            <w:pPr>
              <w:numPr>
                <w:ilvl w:val="0"/>
                <w:numId w:val="64"/>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Giải phương trình (1) với m = 2.</w:t>
            </w:r>
          </w:p>
          <w:p w:rsidR="0076546C" w:rsidRPr="0076546C" w:rsidRDefault="0076546C" w:rsidP="0022436A">
            <w:pPr>
              <w:numPr>
                <w:ilvl w:val="0"/>
                <w:numId w:val="64"/>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Tìm m để phương trình (1) có nghiệm x</w:t>
            </w:r>
            <w:r w:rsidRPr="0076546C">
              <w:rPr>
                <w:rFonts w:ascii="Times New Roman" w:hAnsi="Times New Roman" w:cs="Times New Roman"/>
                <w:bCs/>
                <w:sz w:val="28"/>
                <w:szCs w:val="28"/>
                <w:vertAlign w:val="subscript"/>
              </w:rPr>
              <w:t>1</w:t>
            </w:r>
            <w:r w:rsidRPr="0076546C">
              <w:rPr>
                <w:rFonts w:ascii="Times New Roman" w:hAnsi="Times New Roman" w:cs="Times New Roman"/>
                <w:bCs/>
                <w:sz w:val="28"/>
                <w:szCs w:val="28"/>
              </w:rPr>
              <w:t>, x</w:t>
            </w:r>
            <w:r w:rsidRPr="0076546C">
              <w:rPr>
                <w:rFonts w:ascii="Times New Roman" w:hAnsi="Times New Roman" w:cs="Times New Roman"/>
                <w:bCs/>
                <w:sz w:val="28"/>
                <w:szCs w:val="28"/>
                <w:vertAlign w:val="subscript"/>
              </w:rPr>
              <w:t>2</w:t>
            </w:r>
            <w:r w:rsidRPr="0076546C">
              <w:rPr>
                <w:rFonts w:ascii="Times New Roman" w:hAnsi="Times New Roman" w:cs="Times New Roman"/>
                <w:bCs/>
                <w:sz w:val="28"/>
                <w:szCs w:val="28"/>
              </w:rPr>
              <w:t xml:space="preserve"> thỏa mãn (x</w:t>
            </w:r>
            <w:r w:rsidRPr="0076546C">
              <w:rPr>
                <w:rFonts w:ascii="Times New Roman" w:hAnsi="Times New Roman" w:cs="Times New Roman"/>
                <w:bCs/>
                <w:sz w:val="28"/>
                <w:szCs w:val="28"/>
                <w:vertAlign w:val="subscript"/>
              </w:rPr>
              <w:t>1</w:t>
            </w:r>
            <w:r w:rsidRPr="0076546C">
              <w:rPr>
                <w:rFonts w:ascii="Times New Roman" w:hAnsi="Times New Roman" w:cs="Times New Roman"/>
                <w:bCs/>
                <w:sz w:val="28"/>
                <w:szCs w:val="28"/>
              </w:rPr>
              <w:t xml:space="preserve"> + m)(x</w:t>
            </w:r>
            <w:r w:rsidRPr="0076546C">
              <w:rPr>
                <w:rFonts w:ascii="Times New Roman" w:hAnsi="Times New Roman" w:cs="Times New Roman"/>
                <w:bCs/>
                <w:sz w:val="28"/>
                <w:szCs w:val="28"/>
                <w:vertAlign w:val="subscript"/>
              </w:rPr>
              <w:t>2</w:t>
            </w:r>
            <w:r w:rsidRPr="0076546C">
              <w:rPr>
                <w:rFonts w:ascii="Times New Roman" w:hAnsi="Times New Roman" w:cs="Times New Roman"/>
                <w:bCs/>
                <w:sz w:val="28"/>
                <w:szCs w:val="28"/>
              </w:rPr>
              <w:t xml:space="preserve"> + m) = 3m</w:t>
            </w:r>
            <w:r w:rsidRPr="0076546C">
              <w:rPr>
                <w:rFonts w:ascii="Times New Roman" w:hAnsi="Times New Roman" w:cs="Times New Roman"/>
                <w:bCs/>
                <w:sz w:val="28"/>
                <w:szCs w:val="28"/>
                <w:vertAlign w:val="superscript"/>
              </w:rPr>
              <w:t>2</w:t>
            </w:r>
            <w:r w:rsidRPr="0076546C">
              <w:rPr>
                <w:rFonts w:ascii="Times New Roman" w:hAnsi="Times New Roman" w:cs="Times New Roman"/>
                <w:bCs/>
                <w:sz w:val="28"/>
                <w:szCs w:val="28"/>
              </w:rPr>
              <w:t xml:space="preserve"> + 12</w:t>
            </w:r>
          </w:p>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Bài 4: (3 điểm) Từ điểm A ở bên ngoài đường tròn (O), kẻ các tiếp tuyến Am, AN với đường tròn (M, N là các tiếp điểm). Đường thẳng d đi qua A cắt đường tròn (O) tại hai điểm phân biệt B,C (O không thuộc  (d), B nằm giữa A và C). Gọi H là trung điểm của BC.</w:t>
            </w:r>
          </w:p>
          <w:p w:rsidR="0076546C" w:rsidRPr="0076546C" w:rsidRDefault="0076546C" w:rsidP="0022436A">
            <w:pPr>
              <w:numPr>
                <w:ilvl w:val="0"/>
                <w:numId w:val="65"/>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Chứng minh các điểm O, H, M, A, N cùng nằm trên một đường tròn,</w:t>
            </w:r>
          </w:p>
          <w:p w:rsidR="0076546C" w:rsidRPr="0076546C" w:rsidRDefault="0076546C" w:rsidP="0022436A">
            <w:pPr>
              <w:numPr>
                <w:ilvl w:val="0"/>
                <w:numId w:val="65"/>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 xml:space="preserve">Chứng minh HA là tia phân giác của </w:t>
            </w:r>
            <w:r w:rsidRPr="0076546C">
              <w:rPr>
                <w:rFonts w:ascii="Times New Roman" w:hAnsi="Times New Roman" w:cs="Times New Roman"/>
                <w:bCs/>
                <w:position w:val="-6"/>
                <w:sz w:val="28"/>
                <w:szCs w:val="28"/>
              </w:rPr>
              <w:object w:dxaOrig="639" w:dyaOrig="360">
                <v:shape id="_x0000_i2207" type="#_x0000_t75" style="width:32.25pt;height:18pt" o:ole="">
                  <v:imagedata r:id="rId2263" o:title=""/>
                </v:shape>
                <o:OLEObject Type="Embed" ProgID="Equation.DSMT4" ShapeID="_x0000_i2207" DrawAspect="Content" ObjectID="_1587385958" r:id="rId2264"/>
              </w:object>
            </w:r>
            <w:r w:rsidRPr="0076546C">
              <w:rPr>
                <w:rFonts w:ascii="Times New Roman" w:hAnsi="Times New Roman" w:cs="Times New Roman"/>
                <w:bCs/>
                <w:sz w:val="28"/>
                <w:szCs w:val="28"/>
              </w:rPr>
              <w:t>.</w:t>
            </w:r>
          </w:p>
          <w:p w:rsidR="0076546C" w:rsidRPr="0076546C" w:rsidRDefault="0076546C" w:rsidP="0022436A">
            <w:pPr>
              <w:numPr>
                <w:ilvl w:val="0"/>
                <w:numId w:val="65"/>
              </w:num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Lấy điểm E trân MN sao cho BE song song với AM. Chứng minh HE//CM.</w:t>
            </w:r>
          </w:p>
          <w:p w:rsidR="0076546C" w:rsidRPr="0076546C" w:rsidRDefault="0076546C" w:rsidP="0076546C">
            <w:pPr>
              <w:spacing w:before="120" w:after="120"/>
              <w:rPr>
                <w:rFonts w:ascii="Times New Roman" w:hAnsi="Times New Roman" w:cs="Times New Roman"/>
                <w:bCs/>
                <w:sz w:val="28"/>
                <w:szCs w:val="28"/>
              </w:rPr>
            </w:pPr>
            <w:r w:rsidRPr="0076546C">
              <w:rPr>
                <w:rFonts w:ascii="Times New Roman" w:hAnsi="Times New Roman" w:cs="Times New Roman"/>
                <w:bCs/>
                <w:sz w:val="28"/>
                <w:szCs w:val="28"/>
              </w:rPr>
              <w:t xml:space="preserve">Bài 5 (1,0 điểm) Cho các số thực dương x, y , z thỏa mãn x + y + z = 4. </w:t>
            </w:r>
          </w:p>
          <w:p w:rsidR="0076546C" w:rsidRPr="0076546C" w:rsidRDefault="0076546C" w:rsidP="0076546C">
            <w:pPr>
              <w:spacing w:before="120" w:after="120"/>
              <w:ind w:left="720"/>
              <w:rPr>
                <w:rFonts w:ascii="Times New Roman" w:hAnsi="Times New Roman" w:cs="Times New Roman"/>
                <w:bCs/>
                <w:sz w:val="28"/>
                <w:szCs w:val="28"/>
              </w:rPr>
            </w:pPr>
            <w:r w:rsidRPr="0076546C">
              <w:rPr>
                <w:rFonts w:ascii="Times New Roman" w:hAnsi="Times New Roman" w:cs="Times New Roman"/>
                <w:bCs/>
                <w:sz w:val="28"/>
                <w:szCs w:val="28"/>
              </w:rPr>
              <w:t xml:space="preserve">Chứng minh rằng </w:t>
            </w:r>
            <w:r w:rsidRPr="0076546C">
              <w:rPr>
                <w:rFonts w:ascii="Times New Roman" w:hAnsi="Times New Roman" w:cs="Times New Roman"/>
                <w:bCs/>
                <w:position w:val="-28"/>
                <w:sz w:val="28"/>
                <w:szCs w:val="28"/>
              </w:rPr>
              <w:object w:dxaOrig="1120" w:dyaOrig="660">
                <v:shape id="_x0000_i2208" type="#_x0000_t75" style="width:56.25pt;height:33pt" o:ole="">
                  <v:imagedata r:id="rId2265" o:title=""/>
                </v:shape>
                <o:OLEObject Type="Embed" ProgID="Equation.DSMT4" ShapeID="_x0000_i2208" DrawAspect="Content" ObjectID="_1587385959" r:id="rId2266"/>
              </w:object>
            </w:r>
          </w:p>
          <w:p w:rsidR="0076546C" w:rsidRPr="0076546C" w:rsidRDefault="0076546C" w:rsidP="0076546C">
            <w:pPr>
              <w:spacing w:before="120" w:after="120"/>
              <w:jc w:val="center"/>
              <w:rPr>
                <w:b/>
                <w:sz w:val="28"/>
                <w:szCs w:val="28"/>
              </w:rPr>
            </w:pPr>
            <w:r w:rsidRPr="0076546C">
              <w:rPr>
                <w:b/>
                <w:sz w:val="28"/>
                <w:szCs w:val="28"/>
              </w:rPr>
              <w:t>HƯỚNG DẪN GIẢI:</w:t>
            </w:r>
          </w:p>
          <w:p w:rsidR="0076546C" w:rsidRPr="0076546C" w:rsidRDefault="0076546C" w:rsidP="0076546C">
            <w:pPr>
              <w:spacing w:before="120" w:after="120"/>
              <w:rPr>
                <w:b/>
                <w:sz w:val="28"/>
                <w:szCs w:val="28"/>
              </w:rPr>
            </w:pPr>
            <w:r w:rsidRPr="0076546C">
              <w:rPr>
                <w:b/>
                <w:sz w:val="28"/>
                <w:szCs w:val="28"/>
              </w:rPr>
              <w:t>Phần trắc nghiệm: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5"/>
              <w:gridCol w:w="1224"/>
              <w:gridCol w:w="1224"/>
              <w:gridCol w:w="1224"/>
              <w:gridCol w:w="1225"/>
              <w:gridCol w:w="1225"/>
              <w:gridCol w:w="1225"/>
              <w:gridCol w:w="1225"/>
            </w:tblGrid>
            <w:tr w:rsidR="0076546C" w:rsidRPr="0076546C" w:rsidTr="003B6AA7">
              <w:trPr>
                <w:jc w:val="center"/>
              </w:trPr>
              <w:tc>
                <w:tcPr>
                  <w:tcW w:w="1264" w:type="dxa"/>
                  <w:shd w:val="clear" w:color="auto" w:fill="auto"/>
                </w:tcPr>
                <w:p w:rsidR="0076546C" w:rsidRPr="0076546C" w:rsidRDefault="0076546C" w:rsidP="003B6AA7">
                  <w:pPr>
                    <w:spacing w:before="120" w:after="120"/>
                    <w:jc w:val="right"/>
                    <w:rPr>
                      <w:b/>
                      <w:sz w:val="28"/>
                      <w:szCs w:val="28"/>
                    </w:rPr>
                  </w:pPr>
                  <w:r w:rsidRPr="0076546C">
                    <w:rPr>
                      <w:b/>
                      <w:sz w:val="28"/>
                      <w:szCs w:val="28"/>
                    </w:rPr>
                    <w:t>Câu</w:t>
                  </w:r>
                </w:p>
              </w:tc>
              <w:tc>
                <w:tcPr>
                  <w:tcW w:w="1264" w:type="dxa"/>
                  <w:shd w:val="clear" w:color="auto" w:fill="auto"/>
                </w:tcPr>
                <w:p w:rsidR="0076546C" w:rsidRPr="0076546C" w:rsidRDefault="0076546C" w:rsidP="003B6AA7">
                  <w:pPr>
                    <w:jc w:val="right"/>
                    <w:rPr>
                      <w:sz w:val="28"/>
                      <w:szCs w:val="28"/>
                    </w:rPr>
                  </w:pPr>
                  <w:r w:rsidRPr="0076546C">
                    <w:rPr>
                      <w:b/>
                      <w:sz w:val="28"/>
                      <w:szCs w:val="28"/>
                    </w:rPr>
                    <w:t>Câu</w:t>
                  </w:r>
                </w:p>
              </w:tc>
              <w:tc>
                <w:tcPr>
                  <w:tcW w:w="1264" w:type="dxa"/>
                  <w:shd w:val="clear" w:color="auto" w:fill="auto"/>
                </w:tcPr>
                <w:p w:rsidR="0076546C" w:rsidRPr="0076546C" w:rsidRDefault="0076546C" w:rsidP="003B6AA7">
                  <w:pPr>
                    <w:jc w:val="right"/>
                    <w:rPr>
                      <w:sz w:val="28"/>
                      <w:szCs w:val="28"/>
                    </w:rPr>
                  </w:pPr>
                  <w:r w:rsidRPr="0076546C">
                    <w:rPr>
                      <w:b/>
                      <w:sz w:val="28"/>
                      <w:szCs w:val="28"/>
                    </w:rPr>
                    <w:t>Câu</w:t>
                  </w:r>
                </w:p>
              </w:tc>
              <w:tc>
                <w:tcPr>
                  <w:tcW w:w="1264" w:type="dxa"/>
                  <w:shd w:val="clear" w:color="auto" w:fill="auto"/>
                </w:tcPr>
                <w:p w:rsidR="0076546C" w:rsidRPr="0076546C" w:rsidRDefault="0076546C" w:rsidP="003B6AA7">
                  <w:pPr>
                    <w:jc w:val="right"/>
                    <w:rPr>
                      <w:sz w:val="28"/>
                      <w:szCs w:val="28"/>
                    </w:rPr>
                  </w:pPr>
                  <w:r w:rsidRPr="0076546C">
                    <w:rPr>
                      <w:b/>
                      <w:sz w:val="28"/>
                      <w:szCs w:val="28"/>
                    </w:rPr>
                    <w:t>Câu</w:t>
                  </w:r>
                </w:p>
              </w:tc>
              <w:tc>
                <w:tcPr>
                  <w:tcW w:w="1265" w:type="dxa"/>
                  <w:shd w:val="clear" w:color="auto" w:fill="auto"/>
                </w:tcPr>
                <w:p w:rsidR="0076546C" w:rsidRPr="0076546C" w:rsidRDefault="0076546C" w:rsidP="003B6AA7">
                  <w:pPr>
                    <w:jc w:val="right"/>
                    <w:rPr>
                      <w:sz w:val="28"/>
                      <w:szCs w:val="28"/>
                    </w:rPr>
                  </w:pPr>
                  <w:r w:rsidRPr="0076546C">
                    <w:rPr>
                      <w:b/>
                      <w:sz w:val="28"/>
                      <w:szCs w:val="28"/>
                    </w:rPr>
                    <w:t>Câu</w:t>
                  </w:r>
                </w:p>
              </w:tc>
              <w:tc>
                <w:tcPr>
                  <w:tcW w:w="1265" w:type="dxa"/>
                  <w:shd w:val="clear" w:color="auto" w:fill="auto"/>
                </w:tcPr>
                <w:p w:rsidR="0076546C" w:rsidRPr="0076546C" w:rsidRDefault="0076546C" w:rsidP="003B6AA7">
                  <w:pPr>
                    <w:jc w:val="right"/>
                    <w:rPr>
                      <w:sz w:val="28"/>
                      <w:szCs w:val="28"/>
                    </w:rPr>
                  </w:pPr>
                  <w:r w:rsidRPr="0076546C">
                    <w:rPr>
                      <w:b/>
                      <w:sz w:val="28"/>
                      <w:szCs w:val="28"/>
                    </w:rPr>
                    <w:t>Câu</w:t>
                  </w:r>
                </w:p>
              </w:tc>
              <w:tc>
                <w:tcPr>
                  <w:tcW w:w="1265" w:type="dxa"/>
                  <w:shd w:val="clear" w:color="auto" w:fill="auto"/>
                </w:tcPr>
                <w:p w:rsidR="0076546C" w:rsidRPr="0076546C" w:rsidRDefault="0076546C" w:rsidP="003B6AA7">
                  <w:pPr>
                    <w:jc w:val="right"/>
                    <w:rPr>
                      <w:sz w:val="28"/>
                      <w:szCs w:val="28"/>
                    </w:rPr>
                  </w:pPr>
                  <w:r w:rsidRPr="0076546C">
                    <w:rPr>
                      <w:b/>
                      <w:sz w:val="28"/>
                      <w:szCs w:val="28"/>
                    </w:rPr>
                    <w:t>Câu</w:t>
                  </w:r>
                </w:p>
              </w:tc>
              <w:tc>
                <w:tcPr>
                  <w:tcW w:w="1265" w:type="dxa"/>
                  <w:shd w:val="clear" w:color="auto" w:fill="auto"/>
                </w:tcPr>
                <w:p w:rsidR="0076546C" w:rsidRPr="0076546C" w:rsidRDefault="0076546C" w:rsidP="003B6AA7">
                  <w:pPr>
                    <w:jc w:val="right"/>
                    <w:rPr>
                      <w:sz w:val="28"/>
                      <w:szCs w:val="28"/>
                    </w:rPr>
                  </w:pPr>
                  <w:r w:rsidRPr="0076546C">
                    <w:rPr>
                      <w:b/>
                      <w:sz w:val="28"/>
                      <w:szCs w:val="28"/>
                    </w:rPr>
                    <w:t>Câu</w:t>
                  </w:r>
                </w:p>
              </w:tc>
            </w:tr>
            <w:tr w:rsidR="0076546C" w:rsidRPr="0076546C" w:rsidTr="003B6AA7">
              <w:trPr>
                <w:jc w:val="center"/>
              </w:trPr>
              <w:tc>
                <w:tcPr>
                  <w:tcW w:w="1264" w:type="dxa"/>
                  <w:shd w:val="clear" w:color="auto" w:fill="auto"/>
                </w:tcPr>
                <w:p w:rsidR="0076546C" w:rsidRPr="0076546C" w:rsidRDefault="0076546C" w:rsidP="003B6AA7">
                  <w:pPr>
                    <w:spacing w:before="120" w:after="120"/>
                    <w:rPr>
                      <w:sz w:val="28"/>
                      <w:szCs w:val="28"/>
                    </w:rPr>
                  </w:pPr>
                  <w:r w:rsidRPr="0076546C">
                    <w:rPr>
                      <w:sz w:val="28"/>
                      <w:szCs w:val="28"/>
                    </w:rPr>
                    <w:t>B</w:t>
                  </w:r>
                </w:p>
              </w:tc>
              <w:tc>
                <w:tcPr>
                  <w:tcW w:w="1264" w:type="dxa"/>
                  <w:shd w:val="clear" w:color="auto" w:fill="auto"/>
                </w:tcPr>
                <w:p w:rsidR="0076546C" w:rsidRPr="0076546C" w:rsidRDefault="0076546C" w:rsidP="003B6AA7">
                  <w:pPr>
                    <w:spacing w:before="120" w:after="120"/>
                    <w:rPr>
                      <w:sz w:val="28"/>
                      <w:szCs w:val="28"/>
                    </w:rPr>
                  </w:pPr>
                  <w:r w:rsidRPr="0076546C">
                    <w:rPr>
                      <w:sz w:val="28"/>
                      <w:szCs w:val="28"/>
                    </w:rPr>
                    <w:t>D</w:t>
                  </w:r>
                </w:p>
              </w:tc>
              <w:tc>
                <w:tcPr>
                  <w:tcW w:w="1264" w:type="dxa"/>
                  <w:shd w:val="clear" w:color="auto" w:fill="auto"/>
                </w:tcPr>
                <w:p w:rsidR="0076546C" w:rsidRPr="0076546C" w:rsidRDefault="0076546C" w:rsidP="003B6AA7">
                  <w:pPr>
                    <w:spacing w:before="120" w:after="120"/>
                    <w:rPr>
                      <w:sz w:val="28"/>
                      <w:szCs w:val="28"/>
                    </w:rPr>
                  </w:pPr>
                  <w:r w:rsidRPr="0076546C">
                    <w:rPr>
                      <w:sz w:val="28"/>
                      <w:szCs w:val="28"/>
                    </w:rPr>
                    <w:t>A</w:t>
                  </w:r>
                </w:p>
              </w:tc>
              <w:tc>
                <w:tcPr>
                  <w:tcW w:w="1264" w:type="dxa"/>
                  <w:shd w:val="clear" w:color="auto" w:fill="auto"/>
                </w:tcPr>
                <w:p w:rsidR="0076546C" w:rsidRPr="0076546C" w:rsidRDefault="0076546C" w:rsidP="003B6AA7">
                  <w:pPr>
                    <w:spacing w:before="120" w:after="120"/>
                    <w:rPr>
                      <w:sz w:val="28"/>
                      <w:szCs w:val="28"/>
                    </w:rPr>
                  </w:pPr>
                  <w:r w:rsidRPr="0076546C">
                    <w:rPr>
                      <w:sz w:val="28"/>
                      <w:szCs w:val="28"/>
                    </w:rPr>
                    <w:t>D</w:t>
                  </w:r>
                </w:p>
              </w:tc>
              <w:tc>
                <w:tcPr>
                  <w:tcW w:w="1265" w:type="dxa"/>
                  <w:shd w:val="clear" w:color="auto" w:fill="auto"/>
                </w:tcPr>
                <w:p w:rsidR="0076546C" w:rsidRPr="0076546C" w:rsidRDefault="0076546C" w:rsidP="003B6AA7">
                  <w:pPr>
                    <w:spacing w:before="120" w:after="120"/>
                    <w:rPr>
                      <w:sz w:val="28"/>
                      <w:szCs w:val="28"/>
                    </w:rPr>
                  </w:pPr>
                  <w:r w:rsidRPr="0076546C">
                    <w:rPr>
                      <w:sz w:val="28"/>
                      <w:szCs w:val="28"/>
                    </w:rPr>
                    <w:t>A</w:t>
                  </w:r>
                </w:p>
              </w:tc>
              <w:tc>
                <w:tcPr>
                  <w:tcW w:w="1265" w:type="dxa"/>
                  <w:shd w:val="clear" w:color="auto" w:fill="auto"/>
                </w:tcPr>
                <w:p w:rsidR="0076546C" w:rsidRPr="0076546C" w:rsidRDefault="0076546C" w:rsidP="003B6AA7">
                  <w:pPr>
                    <w:spacing w:before="120" w:after="120"/>
                    <w:rPr>
                      <w:sz w:val="28"/>
                      <w:szCs w:val="28"/>
                    </w:rPr>
                  </w:pPr>
                  <w:r w:rsidRPr="0076546C">
                    <w:rPr>
                      <w:sz w:val="28"/>
                      <w:szCs w:val="28"/>
                    </w:rPr>
                    <w:t>B</w:t>
                  </w:r>
                </w:p>
              </w:tc>
              <w:tc>
                <w:tcPr>
                  <w:tcW w:w="1265" w:type="dxa"/>
                  <w:shd w:val="clear" w:color="auto" w:fill="auto"/>
                </w:tcPr>
                <w:p w:rsidR="0076546C" w:rsidRPr="0076546C" w:rsidRDefault="0076546C" w:rsidP="003B6AA7">
                  <w:pPr>
                    <w:spacing w:before="120" w:after="120"/>
                    <w:rPr>
                      <w:sz w:val="28"/>
                      <w:szCs w:val="28"/>
                    </w:rPr>
                  </w:pPr>
                  <w:r w:rsidRPr="0076546C">
                    <w:rPr>
                      <w:sz w:val="28"/>
                      <w:szCs w:val="28"/>
                    </w:rPr>
                    <w:t>B</w:t>
                  </w:r>
                </w:p>
              </w:tc>
              <w:tc>
                <w:tcPr>
                  <w:tcW w:w="1265" w:type="dxa"/>
                  <w:shd w:val="clear" w:color="auto" w:fill="auto"/>
                </w:tcPr>
                <w:p w:rsidR="0076546C" w:rsidRPr="0076546C" w:rsidRDefault="0076546C" w:rsidP="003B6AA7">
                  <w:pPr>
                    <w:spacing w:before="120" w:after="120"/>
                    <w:rPr>
                      <w:sz w:val="28"/>
                      <w:szCs w:val="28"/>
                    </w:rPr>
                  </w:pPr>
                  <w:r w:rsidRPr="0076546C">
                    <w:rPr>
                      <w:sz w:val="28"/>
                      <w:szCs w:val="28"/>
                    </w:rPr>
                    <w:t>C</w:t>
                  </w:r>
                </w:p>
              </w:tc>
            </w:tr>
          </w:tbl>
          <w:p w:rsidR="0076546C" w:rsidRPr="0076546C" w:rsidRDefault="0076546C" w:rsidP="0076546C">
            <w:pPr>
              <w:spacing w:before="120" w:after="120"/>
              <w:rPr>
                <w:b/>
                <w:sz w:val="28"/>
                <w:szCs w:val="28"/>
              </w:rPr>
            </w:pPr>
            <w:r w:rsidRPr="0076546C">
              <w:rPr>
                <w:b/>
                <w:sz w:val="28"/>
                <w:szCs w:val="28"/>
              </w:rPr>
              <w:t>Phần tự luận:</w:t>
            </w:r>
          </w:p>
          <w:p w:rsidR="0076546C" w:rsidRPr="0076546C" w:rsidRDefault="0076546C" w:rsidP="0076546C">
            <w:pPr>
              <w:spacing w:before="120" w:after="120"/>
              <w:rPr>
                <w:sz w:val="28"/>
                <w:szCs w:val="28"/>
              </w:rPr>
            </w:pPr>
            <w:r w:rsidRPr="0076546C">
              <w:rPr>
                <w:sz w:val="28"/>
                <w:szCs w:val="28"/>
              </w:rPr>
              <w:t xml:space="preserve">Bài 1: </w:t>
            </w:r>
          </w:p>
          <w:p w:rsidR="0076546C" w:rsidRPr="0076546C" w:rsidRDefault="0076546C" w:rsidP="0022436A">
            <w:pPr>
              <w:numPr>
                <w:ilvl w:val="0"/>
                <w:numId w:val="66"/>
              </w:numPr>
              <w:spacing w:before="120" w:after="120"/>
              <w:rPr>
                <w:sz w:val="28"/>
                <w:szCs w:val="28"/>
              </w:rPr>
            </w:pPr>
            <w:r w:rsidRPr="0076546C">
              <w:rPr>
                <w:bCs/>
                <w:sz w:val="28"/>
                <w:szCs w:val="28"/>
              </w:rPr>
              <w:t xml:space="preserve">Tìm x biết </w:t>
            </w:r>
            <w:r w:rsidRPr="0076546C">
              <w:rPr>
                <w:bCs/>
                <w:position w:val="-18"/>
                <w:sz w:val="28"/>
                <w:szCs w:val="28"/>
              </w:rPr>
              <w:object w:dxaOrig="2040" w:dyaOrig="480">
                <v:shape id="_x0000_i2209" type="#_x0000_t75" style="width:102pt;height:24pt" o:ole="">
                  <v:imagedata r:id="rId2267" o:title=""/>
                </v:shape>
                <o:OLEObject Type="Embed" ProgID="Equation.DSMT4" ShapeID="_x0000_i2209" DrawAspect="Content" ObjectID="_1587385960" r:id="rId2268"/>
              </w:object>
            </w:r>
            <w:r w:rsidRPr="0076546C">
              <w:rPr>
                <w:bCs/>
                <w:position w:val="-6"/>
                <w:sz w:val="28"/>
                <w:szCs w:val="28"/>
              </w:rPr>
              <w:object w:dxaOrig="2260" w:dyaOrig="340">
                <v:shape id="_x0000_i2210" type="#_x0000_t75" style="width:113.25pt;height:17.25pt" o:ole="">
                  <v:imagedata r:id="rId2269" o:title=""/>
                </v:shape>
                <o:OLEObject Type="Embed" ProgID="Equation.DSMT4" ShapeID="_x0000_i2210" DrawAspect="Content" ObjectID="_1587385961" r:id="rId2270"/>
              </w:object>
            </w:r>
            <w:r w:rsidRPr="0076546C">
              <w:rPr>
                <w:bCs/>
                <w:position w:val="-6"/>
                <w:sz w:val="28"/>
                <w:szCs w:val="28"/>
              </w:rPr>
              <w:object w:dxaOrig="1060" w:dyaOrig="340">
                <v:shape id="_x0000_i2211" type="#_x0000_t75" style="width:53.25pt;height:17.25pt" o:ole="">
                  <v:imagedata r:id="rId2271" o:title=""/>
                </v:shape>
                <o:OLEObject Type="Embed" ProgID="Equation.DSMT4" ShapeID="_x0000_i2211" DrawAspect="Content" ObjectID="_1587385962" r:id="rId2272"/>
              </w:object>
            </w:r>
            <w:r w:rsidRPr="0076546C">
              <w:rPr>
                <w:bCs/>
                <w:sz w:val="28"/>
                <w:szCs w:val="28"/>
              </w:rPr>
              <w:t xml:space="preserve">. Vậy </w:t>
            </w:r>
            <w:r w:rsidRPr="0076546C">
              <w:rPr>
                <w:bCs/>
                <w:position w:val="-6"/>
                <w:sz w:val="28"/>
                <w:szCs w:val="28"/>
              </w:rPr>
              <w:object w:dxaOrig="740" w:dyaOrig="340">
                <v:shape id="_x0000_i2212" type="#_x0000_t75" style="width:36.75pt;height:17.25pt" o:ole="">
                  <v:imagedata r:id="rId2273" o:title=""/>
                </v:shape>
                <o:OLEObject Type="Embed" ProgID="Equation.DSMT4" ShapeID="_x0000_i2212" DrawAspect="Content" ObjectID="_1587385963" r:id="rId2274"/>
              </w:object>
            </w:r>
          </w:p>
          <w:p w:rsidR="0076546C" w:rsidRPr="0076546C" w:rsidRDefault="0076546C" w:rsidP="0022436A">
            <w:pPr>
              <w:numPr>
                <w:ilvl w:val="0"/>
                <w:numId w:val="66"/>
              </w:numPr>
              <w:spacing w:before="120" w:after="120"/>
              <w:rPr>
                <w:bCs/>
                <w:sz w:val="28"/>
                <w:szCs w:val="28"/>
              </w:rPr>
            </w:pPr>
            <w:r w:rsidRPr="0076546C">
              <w:rPr>
                <w:bCs/>
                <w:sz w:val="28"/>
                <w:szCs w:val="28"/>
              </w:rPr>
              <w:t xml:space="preserve">Rút gọn biểu thức: </w:t>
            </w:r>
            <w:r w:rsidRPr="0076546C">
              <w:rPr>
                <w:bCs/>
                <w:position w:val="-20"/>
                <w:sz w:val="28"/>
                <w:szCs w:val="28"/>
              </w:rPr>
              <w:object w:dxaOrig="5179" w:dyaOrig="600">
                <v:shape id="_x0000_i2213" type="#_x0000_t75" style="width:258.75pt;height:30pt" o:ole="">
                  <v:imagedata r:id="rId2275" o:title=""/>
                </v:shape>
                <o:OLEObject Type="Embed" ProgID="Equation.DSMT4" ShapeID="_x0000_i2213" DrawAspect="Content" ObjectID="_1587385964" r:id="rId2276"/>
              </w:object>
            </w:r>
            <w:r w:rsidRPr="0076546C">
              <w:rPr>
                <w:bCs/>
                <w:sz w:val="28"/>
                <w:szCs w:val="28"/>
              </w:rPr>
              <w:t xml:space="preserve">. Vậy  </w:t>
            </w:r>
            <w:r w:rsidRPr="0076546C">
              <w:rPr>
                <w:bCs/>
                <w:position w:val="-4"/>
                <w:sz w:val="28"/>
                <w:szCs w:val="28"/>
              </w:rPr>
              <w:object w:dxaOrig="700" w:dyaOrig="260">
                <v:shape id="_x0000_i2214" type="#_x0000_t75" style="width:35.25pt;height:12.75pt" o:ole="">
                  <v:imagedata r:id="rId2277" o:title=""/>
                </v:shape>
                <o:OLEObject Type="Embed" ProgID="Equation.DSMT4" ShapeID="_x0000_i2214" DrawAspect="Content" ObjectID="_1587385965" r:id="rId2278"/>
              </w:object>
            </w:r>
          </w:p>
          <w:p w:rsidR="0076546C" w:rsidRPr="0076546C" w:rsidRDefault="0076546C" w:rsidP="0076546C">
            <w:pPr>
              <w:spacing w:before="120" w:after="120"/>
              <w:rPr>
                <w:bCs/>
                <w:sz w:val="28"/>
                <w:szCs w:val="28"/>
              </w:rPr>
            </w:pPr>
            <w:r w:rsidRPr="0076546C">
              <w:rPr>
                <w:bCs/>
                <w:sz w:val="28"/>
                <w:szCs w:val="28"/>
              </w:rPr>
              <w:t>Bài 2:</w:t>
            </w:r>
          </w:p>
          <w:p w:rsidR="0076546C" w:rsidRPr="0076546C" w:rsidRDefault="0076546C" w:rsidP="0022436A">
            <w:pPr>
              <w:numPr>
                <w:ilvl w:val="0"/>
                <w:numId w:val="67"/>
              </w:numPr>
              <w:spacing w:before="120" w:after="120"/>
              <w:rPr>
                <w:bCs/>
                <w:sz w:val="28"/>
                <w:szCs w:val="28"/>
              </w:rPr>
            </w:pPr>
            <w:r w:rsidRPr="0076546C">
              <w:rPr>
                <w:bCs/>
                <w:sz w:val="28"/>
                <w:szCs w:val="28"/>
              </w:rPr>
              <w:t xml:space="preserve"> Thay m = 3 vào phương trình đường thẳng ta có: y = 2x + 2.</w:t>
            </w:r>
          </w:p>
          <w:p w:rsidR="0076546C" w:rsidRPr="0076546C" w:rsidRDefault="0076546C" w:rsidP="0076546C">
            <w:pPr>
              <w:spacing w:before="120" w:after="120"/>
              <w:rPr>
                <w:bCs/>
                <w:sz w:val="28"/>
                <w:szCs w:val="28"/>
              </w:rPr>
            </w:pPr>
            <w:r w:rsidRPr="0076546C">
              <w:rPr>
                <w:bCs/>
                <w:sz w:val="28"/>
                <w:szCs w:val="28"/>
              </w:rPr>
              <w:t>Để điểm A(a; -4) thuộc đường thẳng (d) khi và chỉ khi: -4 = 2a + 2 suy ra a = -3.</w:t>
            </w:r>
          </w:p>
          <w:p w:rsidR="0076546C" w:rsidRPr="0076546C" w:rsidRDefault="0076546C" w:rsidP="0022436A">
            <w:pPr>
              <w:numPr>
                <w:ilvl w:val="0"/>
                <w:numId w:val="67"/>
              </w:numPr>
              <w:spacing w:before="120" w:after="120"/>
              <w:rPr>
                <w:bCs/>
                <w:sz w:val="28"/>
                <w:szCs w:val="28"/>
                <w:lang w:val="es-ES"/>
              </w:rPr>
            </w:pPr>
            <w:r w:rsidRPr="0076546C">
              <w:rPr>
                <w:bCs/>
                <w:sz w:val="28"/>
                <w:szCs w:val="28"/>
                <w:lang w:val="es-ES"/>
              </w:rPr>
              <w:t xml:space="preserve">Cho x = 0 suy ra y = m – 1  suy ra: </w:t>
            </w:r>
            <w:r w:rsidRPr="0076546C">
              <w:rPr>
                <w:bCs/>
                <w:position w:val="-14"/>
                <w:sz w:val="28"/>
                <w:szCs w:val="28"/>
              </w:rPr>
              <w:object w:dxaOrig="1200" w:dyaOrig="400">
                <v:shape id="_x0000_i2215" type="#_x0000_t75" style="width:60pt;height:20.25pt" o:ole="">
                  <v:imagedata r:id="rId2279" o:title=""/>
                </v:shape>
                <o:OLEObject Type="Embed" ProgID="Equation.DSMT4" ShapeID="_x0000_i2215" DrawAspect="Content" ObjectID="_1587385966" r:id="rId2280"/>
              </w:object>
            </w:r>
            <w:r w:rsidRPr="0076546C">
              <w:rPr>
                <w:bCs/>
                <w:sz w:val="28"/>
                <w:szCs w:val="28"/>
                <w:lang w:val="es-ES"/>
              </w:rPr>
              <w:t xml:space="preserve">, cho y = 0 suy ra </w:t>
            </w:r>
            <w:r w:rsidRPr="0076546C">
              <w:rPr>
                <w:bCs/>
                <w:position w:val="-24"/>
                <w:sz w:val="28"/>
                <w:szCs w:val="28"/>
              </w:rPr>
              <w:object w:dxaOrig="940" w:dyaOrig="620">
                <v:shape id="_x0000_i2216" type="#_x0000_t75" style="width:47.25pt;height:30.75pt" o:ole="">
                  <v:imagedata r:id="rId2281" o:title=""/>
                </v:shape>
                <o:OLEObject Type="Embed" ProgID="Equation.DSMT4" ShapeID="_x0000_i2216" DrawAspect="Content" ObjectID="_1587385967" r:id="rId2282"/>
              </w:object>
            </w:r>
            <w:r w:rsidRPr="0076546C">
              <w:rPr>
                <w:bCs/>
                <w:sz w:val="28"/>
                <w:szCs w:val="28"/>
                <w:lang w:val="es-ES"/>
              </w:rPr>
              <w:t xml:space="preserve"> </w:t>
            </w:r>
          </w:p>
          <w:p w:rsidR="0076546C" w:rsidRPr="0076546C" w:rsidRDefault="0076546C" w:rsidP="0076546C">
            <w:pPr>
              <w:spacing w:before="120" w:after="120"/>
              <w:ind w:left="720"/>
              <w:rPr>
                <w:bCs/>
                <w:sz w:val="28"/>
                <w:szCs w:val="28"/>
                <w:lang w:val="es-ES"/>
              </w:rPr>
            </w:pPr>
            <w:r w:rsidRPr="0076546C">
              <w:rPr>
                <w:bCs/>
                <w:sz w:val="28"/>
                <w:szCs w:val="28"/>
                <w:lang w:val="es-ES"/>
              </w:rPr>
              <w:t xml:space="preserve">suy ra </w:t>
            </w:r>
            <w:r w:rsidRPr="0076546C">
              <w:rPr>
                <w:bCs/>
                <w:position w:val="-28"/>
                <w:sz w:val="28"/>
                <w:szCs w:val="28"/>
              </w:rPr>
              <w:object w:dxaOrig="2900" w:dyaOrig="680">
                <v:shape id="_x0000_i2217" type="#_x0000_t75" style="width:144.75pt;height:33.75pt" o:ole="">
                  <v:imagedata r:id="rId2283" o:title=""/>
                </v:shape>
                <o:OLEObject Type="Embed" ProgID="Equation.DSMT4" ShapeID="_x0000_i2217" DrawAspect="Content" ObjectID="_1587385968" r:id="rId2284"/>
              </w:object>
            </w:r>
            <w:r w:rsidRPr="0076546C">
              <w:rPr>
                <w:bCs/>
                <w:sz w:val="28"/>
                <w:szCs w:val="28"/>
                <w:lang w:val="es-ES"/>
              </w:rPr>
              <w:t xml:space="preserve"> </w:t>
            </w:r>
          </w:p>
          <w:p w:rsidR="0076546C" w:rsidRPr="0076546C" w:rsidRDefault="0076546C" w:rsidP="0076546C">
            <w:pPr>
              <w:spacing w:before="120" w:after="120"/>
              <w:rPr>
                <w:bCs/>
                <w:sz w:val="28"/>
                <w:szCs w:val="28"/>
                <w:lang w:val="es-ES"/>
              </w:rPr>
            </w:pPr>
            <w:r w:rsidRPr="0076546C">
              <w:rPr>
                <w:bCs/>
                <w:sz w:val="28"/>
                <w:szCs w:val="28"/>
                <w:lang w:val="es-ES"/>
              </w:rPr>
              <w:t xml:space="preserve">Để diện tích tam giác OMN = 1 khi và chỉ khi: OM.ON = 2 khi và chỉ khi </w:t>
            </w:r>
            <w:r w:rsidRPr="0076546C">
              <w:rPr>
                <w:bCs/>
                <w:position w:val="-14"/>
                <w:sz w:val="28"/>
                <w:szCs w:val="28"/>
              </w:rPr>
              <w:object w:dxaOrig="620" w:dyaOrig="400">
                <v:shape id="_x0000_i2218" type="#_x0000_t75" style="width:30.75pt;height:20.25pt" o:ole="">
                  <v:imagedata r:id="rId2285" o:title=""/>
                </v:shape>
                <o:OLEObject Type="Embed" ProgID="Equation.DSMT4" ShapeID="_x0000_i2218" DrawAspect="Content" ObjectID="_1587385969" r:id="rId2286"/>
              </w:object>
            </w:r>
            <w:r w:rsidRPr="0076546C">
              <w:rPr>
                <w:bCs/>
                <w:sz w:val="28"/>
                <w:szCs w:val="28"/>
                <w:lang w:val="es-ES"/>
              </w:rPr>
              <w:t>.</w:t>
            </w:r>
            <w:r w:rsidRPr="0076546C">
              <w:rPr>
                <w:bCs/>
                <w:position w:val="-28"/>
                <w:sz w:val="28"/>
                <w:szCs w:val="28"/>
              </w:rPr>
              <w:object w:dxaOrig="1020" w:dyaOrig="680">
                <v:shape id="_x0000_i2219" type="#_x0000_t75" style="width:51pt;height:33.75pt" o:ole="">
                  <v:imagedata r:id="rId2287" o:title=""/>
                </v:shape>
                <o:OLEObject Type="Embed" ProgID="Equation.DSMT4" ShapeID="_x0000_i2219" DrawAspect="Content" ObjectID="_1587385970" r:id="rId2288"/>
              </w:object>
            </w:r>
          </w:p>
          <w:p w:rsidR="0076546C" w:rsidRPr="0076546C" w:rsidRDefault="0076546C" w:rsidP="0076546C">
            <w:pPr>
              <w:spacing w:before="120" w:after="120"/>
              <w:rPr>
                <w:bCs/>
                <w:sz w:val="28"/>
                <w:szCs w:val="28"/>
                <w:lang w:val="es-ES"/>
              </w:rPr>
            </w:pPr>
            <w:r w:rsidRPr="0076546C">
              <w:rPr>
                <w:bCs/>
                <w:sz w:val="28"/>
                <w:szCs w:val="28"/>
                <w:lang w:val="es-ES"/>
              </w:rPr>
              <w:t>Khi và chỉ khi (m – 1)</w:t>
            </w:r>
            <w:r w:rsidRPr="0076546C">
              <w:rPr>
                <w:bCs/>
                <w:sz w:val="28"/>
                <w:szCs w:val="28"/>
                <w:vertAlign w:val="superscript"/>
                <w:lang w:val="es-ES"/>
              </w:rPr>
              <w:t>2</w:t>
            </w:r>
            <w:r w:rsidRPr="0076546C">
              <w:rPr>
                <w:bCs/>
                <w:sz w:val="28"/>
                <w:szCs w:val="28"/>
                <w:lang w:val="es-ES"/>
              </w:rPr>
              <w:t xml:space="preserve"> = 4 khi và chỉ khi: m – 1 = 2 hoặc m – 1 = -2 suy ra m = 3 hoặc m = -1 </w:t>
            </w:r>
          </w:p>
          <w:p w:rsidR="0076546C" w:rsidRPr="0076546C" w:rsidRDefault="0076546C" w:rsidP="0076546C">
            <w:pPr>
              <w:spacing w:before="120" w:after="120"/>
              <w:rPr>
                <w:bCs/>
                <w:sz w:val="28"/>
                <w:szCs w:val="28"/>
                <w:lang w:val="es-ES"/>
              </w:rPr>
            </w:pPr>
            <w:r w:rsidRPr="0076546C">
              <w:rPr>
                <w:bCs/>
                <w:sz w:val="28"/>
                <w:szCs w:val="28"/>
                <w:lang w:val="es-ES"/>
              </w:rPr>
              <w:t>Vậy để diện tích tam giác OMN = 1 khi và chỉ khi m = 3 hoặc m = -1.</w:t>
            </w:r>
          </w:p>
          <w:p w:rsidR="0076546C" w:rsidRPr="0076546C" w:rsidRDefault="0076546C" w:rsidP="0076546C">
            <w:pPr>
              <w:spacing w:before="120" w:after="120"/>
              <w:rPr>
                <w:bCs/>
                <w:sz w:val="28"/>
                <w:szCs w:val="28"/>
                <w:lang w:val="es-ES"/>
              </w:rPr>
            </w:pPr>
            <w:r w:rsidRPr="0076546C">
              <w:rPr>
                <w:bCs/>
                <w:sz w:val="28"/>
                <w:szCs w:val="28"/>
                <w:lang w:val="es-ES"/>
              </w:rPr>
              <w:t>Bài 3: Cho phương trình x</w:t>
            </w:r>
            <w:r w:rsidRPr="0076546C">
              <w:rPr>
                <w:bCs/>
                <w:sz w:val="28"/>
                <w:szCs w:val="28"/>
                <w:vertAlign w:val="superscript"/>
                <w:lang w:val="es-ES"/>
              </w:rPr>
              <w:t>2</w:t>
            </w:r>
            <w:r w:rsidRPr="0076546C">
              <w:rPr>
                <w:bCs/>
                <w:sz w:val="28"/>
                <w:szCs w:val="28"/>
                <w:lang w:val="es-ES"/>
              </w:rPr>
              <w:t xml:space="preserve"> – 2(m + 1)x + 4m = 0     (1)</w:t>
            </w:r>
          </w:p>
          <w:p w:rsidR="0076546C" w:rsidRPr="0076546C" w:rsidRDefault="0076546C" w:rsidP="0022436A">
            <w:pPr>
              <w:numPr>
                <w:ilvl w:val="0"/>
                <w:numId w:val="68"/>
              </w:numPr>
              <w:spacing w:before="120" w:after="120"/>
              <w:rPr>
                <w:bCs/>
                <w:sz w:val="28"/>
                <w:szCs w:val="28"/>
                <w:lang w:val="es-ES"/>
              </w:rPr>
            </w:pPr>
            <w:r w:rsidRPr="0076546C">
              <w:rPr>
                <w:bCs/>
                <w:sz w:val="28"/>
                <w:szCs w:val="28"/>
                <w:lang w:val="es-ES"/>
              </w:rPr>
              <w:t>Giải phương trình (1) với m = 2.</w:t>
            </w:r>
          </w:p>
          <w:p w:rsidR="0076546C" w:rsidRPr="0076546C" w:rsidRDefault="0076546C" w:rsidP="0022436A">
            <w:pPr>
              <w:numPr>
                <w:ilvl w:val="0"/>
                <w:numId w:val="68"/>
              </w:numPr>
              <w:spacing w:before="120" w:after="120"/>
              <w:rPr>
                <w:bCs/>
                <w:sz w:val="28"/>
                <w:szCs w:val="28"/>
                <w:lang w:val="es-ES"/>
              </w:rPr>
            </w:pPr>
            <w:r w:rsidRPr="0076546C">
              <w:rPr>
                <w:bCs/>
                <w:sz w:val="28"/>
                <w:szCs w:val="28"/>
                <w:lang w:val="es-ES"/>
              </w:rPr>
              <w:t>Tìm m để phương trình (1) có nghiệm x</w:t>
            </w:r>
            <w:r w:rsidRPr="0076546C">
              <w:rPr>
                <w:bCs/>
                <w:sz w:val="28"/>
                <w:szCs w:val="28"/>
                <w:vertAlign w:val="subscript"/>
                <w:lang w:val="es-ES"/>
              </w:rPr>
              <w:t>1</w:t>
            </w:r>
            <w:r w:rsidRPr="0076546C">
              <w:rPr>
                <w:bCs/>
                <w:sz w:val="28"/>
                <w:szCs w:val="28"/>
                <w:lang w:val="es-ES"/>
              </w:rPr>
              <w:t>, x</w:t>
            </w:r>
            <w:r w:rsidRPr="0076546C">
              <w:rPr>
                <w:bCs/>
                <w:sz w:val="28"/>
                <w:szCs w:val="28"/>
                <w:vertAlign w:val="subscript"/>
                <w:lang w:val="es-ES"/>
              </w:rPr>
              <w:t>2</w:t>
            </w:r>
            <w:r w:rsidRPr="0076546C">
              <w:rPr>
                <w:bCs/>
                <w:sz w:val="28"/>
                <w:szCs w:val="28"/>
                <w:lang w:val="es-ES"/>
              </w:rPr>
              <w:t xml:space="preserve"> thỏa mãn (x</w:t>
            </w:r>
            <w:r w:rsidRPr="0076546C">
              <w:rPr>
                <w:bCs/>
                <w:sz w:val="28"/>
                <w:szCs w:val="28"/>
                <w:vertAlign w:val="subscript"/>
                <w:lang w:val="es-ES"/>
              </w:rPr>
              <w:t>1</w:t>
            </w:r>
            <w:r w:rsidRPr="0076546C">
              <w:rPr>
                <w:bCs/>
                <w:sz w:val="28"/>
                <w:szCs w:val="28"/>
                <w:lang w:val="es-ES"/>
              </w:rPr>
              <w:t xml:space="preserve"> + m)(x</w:t>
            </w:r>
            <w:r w:rsidRPr="0076546C">
              <w:rPr>
                <w:bCs/>
                <w:sz w:val="28"/>
                <w:szCs w:val="28"/>
                <w:vertAlign w:val="subscript"/>
                <w:lang w:val="es-ES"/>
              </w:rPr>
              <w:t>2</w:t>
            </w:r>
            <w:r w:rsidRPr="0076546C">
              <w:rPr>
                <w:bCs/>
                <w:sz w:val="28"/>
                <w:szCs w:val="28"/>
                <w:lang w:val="es-ES"/>
              </w:rPr>
              <w:t xml:space="preserve"> + m) = 3m</w:t>
            </w:r>
            <w:r w:rsidRPr="0076546C">
              <w:rPr>
                <w:bCs/>
                <w:sz w:val="28"/>
                <w:szCs w:val="28"/>
                <w:vertAlign w:val="superscript"/>
                <w:lang w:val="es-ES"/>
              </w:rPr>
              <w:t>2</w:t>
            </w:r>
            <w:r w:rsidRPr="0076546C">
              <w:rPr>
                <w:bCs/>
                <w:sz w:val="28"/>
                <w:szCs w:val="28"/>
                <w:lang w:val="es-ES"/>
              </w:rPr>
              <w:t xml:space="preserve"> + 12</w:t>
            </w:r>
          </w:p>
          <w:p w:rsidR="0076546C" w:rsidRPr="0076546C" w:rsidRDefault="0076546C" w:rsidP="0076546C">
            <w:pPr>
              <w:spacing w:before="120" w:after="120"/>
              <w:rPr>
                <w:bCs/>
                <w:sz w:val="28"/>
                <w:szCs w:val="28"/>
              </w:rPr>
            </w:pPr>
            <w:r w:rsidRPr="0076546C">
              <w:rPr>
                <w:bCs/>
                <w:sz w:val="28"/>
                <w:szCs w:val="28"/>
              </w:rPr>
              <w:t>HD:</w:t>
            </w:r>
          </w:p>
          <w:p w:rsidR="0076546C" w:rsidRPr="0076546C" w:rsidRDefault="0076546C" w:rsidP="0022436A">
            <w:pPr>
              <w:numPr>
                <w:ilvl w:val="0"/>
                <w:numId w:val="69"/>
              </w:numPr>
              <w:spacing w:before="120" w:after="120"/>
              <w:rPr>
                <w:bCs/>
                <w:sz w:val="28"/>
                <w:szCs w:val="28"/>
              </w:rPr>
            </w:pPr>
            <w:r w:rsidRPr="0076546C">
              <w:rPr>
                <w:bCs/>
                <w:sz w:val="28"/>
                <w:szCs w:val="28"/>
              </w:rPr>
              <w:t>Thay m = 2 vào phương trình (1) ta được phương trình:</w:t>
            </w:r>
          </w:p>
          <w:p w:rsidR="0076546C" w:rsidRPr="0076546C" w:rsidRDefault="0076546C" w:rsidP="0076546C">
            <w:pPr>
              <w:spacing w:before="120" w:after="120"/>
              <w:ind w:left="720"/>
              <w:rPr>
                <w:bCs/>
                <w:sz w:val="28"/>
                <w:szCs w:val="28"/>
              </w:rPr>
            </w:pPr>
            <w:r w:rsidRPr="0076546C">
              <w:rPr>
                <w:bCs/>
                <w:sz w:val="28"/>
                <w:szCs w:val="28"/>
              </w:rPr>
              <w:t>x</w:t>
            </w:r>
            <w:r w:rsidRPr="0076546C">
              <w:rPr>
                <w:bCs/>
                <w:sz w:val="28"/>
                <w:szCs w:val="28"/>
                <w:vertAlign w:val="superscript"/>
              </w:rPr>
              <w:t>2</w:t>
            </w:r>
            <w:r w:rsidRPr="0076546C">
              <w:rPr>
                <w:bCs/>
                <w:sz w:val="28"/>
                <w:szCs w:val="28"/>
              </w:rPr>
              <w:t xml:space="preserve"> – 6x + 8 = 0 Khi và chỉ khi (x – 2)(x – 4) = 0 khi và chỉ khi x = 2 hoặc x = 4</w:t>
            </w:r>
          </w:p>
          <w:p w:rsidR="0076546C" w:rsidRPr="0076546C" w:rsidRDefault="0076546C" w:rsidP="0076546C">
            <w:pPr>
              <w:spacing w:before="120" w:after="120"/>
              <w:ind w:left="720"/>
              <w:rPr>
                <w:bCs/>
                <w:sz w:val="28"/>
                <w:szCs w:val="28"/>
              </w:rPr>
            </w:pPr>
            <w:r w:rsidRPr="0076546C">
              <w:rPr>
                <w:bCs/>
                <w:sz w:val="28"/>
                <w:szCs w:val="28"/>
              </w:rPr>
              <w:t>Vậy với m = 2 thì phương trình có 2 nghiệm x</w:t>
            </w:r>
            <w:r w:rsidRPr="0076546C">
              <w:rPr>
                <w:bCs/>
                <w:sz w:val="28"/>
                <w:szCs w:val="28"/>
                <w:vertAlign w:val="subscript"/>
              </w:rPr>
              <w:t>1</w:t>
            </w:r>
            <w:r w:rsidRPr="0076546C">
              <w:rPr>
                <w:bCs/>
                <w:sz w:val="28"/>
                <w:szCs w:val="28"/>
              </w:rPr>
              <w:t xml:space="preserve"> = 2 , x</w:t>
            </w:r>
            <w:r w:rsidRPr="0076546C">
              <w:rPr>
                <w:bCs/>
                <w:sz w:val="28"/>
                <w:szCs w:val="28"/>
                <w:vertAlign w:val="subscript"/>
              </w:rPr>
              <w:t>2</w:t>
            </w:r>
            <w:r w:rsidRPr="0076546C">
              <w:rPr>
                <w:bCs/>
                <w:sz w:val="28"/>
                <w:szCs w:val="28"/>
              </w:rPr>
              <w:t xml:space="preserve"> = 4.</w:t>
            </w:r>
          </w:p>
          <w:p w:rsidR="0076546C" w:rsidRPr="0076546C" w:rsidRDefault="0076546C" w:rsidP="0022436A">
            <w:pPr>
              <w:numPr>
                <w:ilvl w:val="0"/>
                <w:numId w:val="69"/>
              </w:numPr>
              <w:spacing w:before="120" w:after="120"/>
              <w:rPr>
                <w:bCs/>
                <w:sz w:val="28"/>
                <w:szCs w:val="28"/>
              </w:rPr>
            </w:pPr>
            <w:r w:rsidRPr="0076546C">
              <w:rPr>
                <w:bCs/>
                <w:sz w:val="28"/>
                <w:szCs w:val="28"/>
              </w:rPr>
              <w:t xml:space="preserve">Ta có </w:t>
            </w:r>
            <w:r w:rsidRPr="0076546C">
              <w:rPr>
                <w:bCs/>
                <w:position w:val="-14"/>
                <w:sz w:val="28"/>
                <w:szCs w:val="28"/>
              </w:rPr>
              <w:object w:dxaOrig="3140" w:dyaOrig="440">
                <v:shape id="_x0000_i2220" type="#_x0000_t75" style="width:156.75pt;height:21.75pt" o:ole="">
                  <v:imagedata r:id="rId2289" o:title=""/>
                </v:shape>
                <o:OLEObject Type="Embed" ProgID="Equation.DSMT4" ShapeID="_x0000_i2220" DrawAspect="Content" ObjectID="_1587385971" r:id="rId2290"/>
              </w:object>
            </w:r>
            <w:r w:rsidRPr="0076546C">
              <w:rPr>
                <w:bCs/>
                <w:sz w:val="28"/>
                <w:szCs w:val="28"/>
              </w:rPr>
              <w:t>vậy phương trình luôn có nghiệm với mọi m.</w:t>
            </w:r>
          </w:p>
          <w:p w:rsidR="0076546C" w:rsidRPr="0076546C" w:rsidRDefault="0076546C" w:rsidP="0076546C">
            <w:pPr>
              <w:spacing w:before="120" w:after="120"/>
              <w:ind w:left="720"/>
              <w:rPr>
                <w:bCs/>
                <w:sz w:val="28"/>
                <w:szCs w:val="28"/>
                <w:lang w:val="nb-NO"/>
              </w:rPr>
            </w:pPr>
            <w:r w:rsidRPr="0076546C">
              <w:rPr>
                <w:bCs/>
                <w:sz w:val="28"/>
                <w:szCs w:val="28"/>
                <w:lang w:val="nb-NO"/>
              </w:rPr>
              <w:t xml:space="preserve">Áp dụng định lí Vi-et ta có: </w:t>
            </w:r>
            <w:r w:rsidRPr="0076546C">
              <w:rPr>
                <w:bCs/>
                <w:position w:val="-34"/>
                <w:sz w:val="28"/>
                <w:szCs w:val="28"/>
              </w:rPr>
              <w:object w:dxaOrig="1380" w:dyaOrig="800">
                <v:shape id="_x0000_i2221" type="#_x0000_t75" style="width:69pt;height:39.75pt" o:ole="">
                  <v:imagedata r:id="rId2291" o:title=""/>
                </v:shape>
                <o:OLEObject Type="Embed" ProgID="Equation.DSMT4" ShapeID="_x0000_i2221" DrawAspect="Content" ObjectID="_1587385972" r:id="rId2292"/>
              </w:object>
            </w:r>
          </w:p>
          <w:p w:rsidR="0076546C" w:rsidRPr="0076546C" w:rsidRDefault="0076546C" w:rsidP="0076546C">
            <w:pPr>
              <w:spacing w:before="120" w:after="120"/>
              <w:ind w:left="720"/>
              <w:rPr>
                <w:bCs/>
                <w:sz w:val="28"/>
                <w:szCs w:val="28"/>
                <w:lang w:val="nb-NO"/>
              </w:rPr>
            </w:pPr>
            <w:r w:rsidRPr="0076546C">
              <w:rPr>
                <w:bCs/>
                <w:sz w:val="28"/>
                <w:szCs w:val="28"/>
                <w:lang w:val="nb-NO"/>
              </w:rPr>
              <w:t>Để (x</w:t>
            </w:r>
            <w:r w:rsidRPr="0076546C">
              <w:rPr>
                <w:bCs/>
                <w:sz w:val="28"/>
                <w:szCs w:val="28"/>
                <w:vertAlign w:val="subscript"/>
                <w:lang w:val="nb-NO"/>
              </w:rPr>
              <w:t>1</w:t>
            </w:r>
            <w:r w:rsidRPr="0076546C">
              <w:rPr>
                <w:bCs/>
                <w:sz w:val="28"/>
                <w:szCs w:val="28"/>
                <w:lang w:val="nb-NO"/>
              </w:rPr>
              <w:t xml:space="preserve"> + m)(x</w:t>
            </w:r>
            <w:r w:rsidRPr="0076546C">
              <w:rPr>
                <w:bCs/>
                <w:sz w:val="28"/>
                <w:szCs w:val="28"/>
                <w:vertAlign w:val="subscript"/>
                <w:lang w:val="nb-NO"/>
              </w:rPr>
              <w:t>2</w:t>
            </w:r>
            <w:r w:rsidRPr="0076546C">
              <w:rPr>
                <w:bCs/>
                <w:sz w:val="28"/>
                <w:szCs w:val="28"/>
                <w:lang w:val="nb-NO"/>
              </w:rPr>
              <w:t xml:space="preserve"> + m) = 3m</w:t>
            </w:r>
            <w:r w:rsidRPr="0076546C">
              <w:rPr>
                <w:bCs/>
                <w:sz w:val="28"/>
                <w:szCs w:val="28"/>
                <w:vertAlign w:val="superscript"/>
                <w:lang w:val="nb-NO"/>
              </w:rPr>
              <w:t>2</w:t>
            </w:r>
            <w:r w:rsidRPr="0076546C">
              <w:rPr>
                <w:bCs/>
                <w:sz w:val="28"/>
                <w:szCs w:val="28"/>
                <w:lang w:val="nb-NO"/>
              </w:rPr>
              <w:t xml:space="preserve"> + 12 khi và chỉ khi x</w:t>
            </w:r>
            <w:r w:rsidRPr="0076546C">
              <w:rPr>
                <w:bCs/>
                <w:sz w:val="28"/>
                <w:szCs w:val="28"/>
                <w:vertAlign w:val="subscript"/>
                <w:lang w:val="nb-NO"/>
              </w:rPr>
              <w:t>1</w:t>
            </w:r>
            <w:r w:rsidRPr="0076546C">
              <w:rPr>
                <w:bCs/>
                <w:sz w:val="28"/>
                <w:szCs w:val="28"/>
                <w:lang w:val="nb-NO"/>
              </w:rPr>
              <w:t>x</w:t>
            </w:r>
            <w:r w:rsidRPr="0076546C">
              <w:rPr>
                <w:bCs/>
                <w:sz w:val="28"/>
                <w:szCs w:val="28"/>
                <w:vertAlign w:val="subscript"/>
                <w:lang w:val="nb-NO"/>
              </w:rPr>
              <w:t>2</w:t>
            </w:r>
            <w:r w:rsidRPr="0076546C">
              <w:rPr>
                <w:bCs/>
                <w:sz w:val="28"/>
                <w:szCs w:val="28"/>
                <w:lang w:val="nb-NO"/>
              </w:rPr>
              <w:t xml:space="preserve"> + (x</w:t>
            </w:r>
            <w:r w:rsidRPr="0076546C">
              <w:rPr>
                <w:bCs/>
                <w:sz w:val="28"/>
                <w:szCs w:val="28"/>
                <w:vertAlign w:val="subscript"/>
                <w:lang w:val="nb-NO"/>
              </w:rPr>
              <w:t>1</w:t>
            </w:r>
            <w:r w:rsidRPr="0076546C">
              <w:rPr>
                <w:bCs/>
                <w:sz w:val="28"/>
                <w:szCs w:val="28"/>
                <w:lang w:val="nb-NO"/>
              </w:rPr>
              <w:t xml:space="preserve"> + x</w:t>
            </w:r>
            <w:r w:rsidRPr="0076546C">
              <w:rPr>
                <w:bCs/>
                <w:sz w:val="28"/>
                <w:szCs w:val="28"/>
                <w:vertAlign w:val="subscript"/>
                <w:lang w:val="nb-NO"/>
              </w:rPr>
              <w:t>2</w:t>
            </w:r>
            <w:r w:rsidRPr="0076546C">
              <w:rPr>
                <w:bCs/>
                <w:sz w:val="28"/>
                <w:szCs w:val="28"/>
                <w:lang w:val="nb-NO"/>
              </w:rPr>
              <w:t>) m - 2 m</w:t>
            </w:r>
            <w:r w:rsidRPr="0076546C">
              <w:rPr>
                <w:bCs/>
                <w:sz w:val="28"/>
                <w:szCs w:val="28"/>
                <w:vertAlign w:val="superscript"/>
                <w:lang w:val="nb-NO"/>
              </w:rPr>
              <w:t>2</w:t>
            </w:r>
            <w:r w:rsidRPr="0076546C">
              <w:rPr>
                <w:bCs/>
                <w:sz w:val="28"/>
                <w:szCs w:val="28"/>
                <w:lang w:val="nb-NO"/>
              </w:rPr>
              <w:t xml:space="preserve"> – 12 = 0. S khi và chỉ khi : 4m + m.2(m + 1) – 2m</w:t>
            </w:r>
            <w:r w:rsidRPr="0076546C">
              <w:rPr>
                <w:bCs/>
                <w:sz w:val="28"/>
                <w:szCs w:val="28"/>
                <w:vertAlign w:val="superscript"/>
                <w:lang w:val="nb-NO"/>
              </w:rPr>
              <w:t>2</w:t>
            </w:r>
            <w:r w:rsidRPr="0076546C">
              <w:rPr>
                <w:bCs/>
                <w:sz w:val="28"/>
                <w:szCs w:val="28"/>
                <w:lang w:val="nb-NO"/>
              </w:rPr>
              <w:t xml:space="preserve"> – 12 = 0 khi và chỉ khi 6m = 12 khi và chỉ khi m= 2</w:t>
            </w:r>
          </w:p>
          <w:p w:rsidR="0076546C" w:rsidRPr="0076546C" w:rsidRDefault="0076546C" w:rsidP="0076546C">
            <w:pPr>
              <w:spacing w:before="120" w:after="120"/>
              <w:rPr>
                <w:bCs/>
                <w:sz w:val="28"/>
                <w:szCs w:val="28"/>
                <w:lang w:val="fr-FR"/>
              </w:rPr>
            </w:pPr>
            <w:r w:rsidRPr="0076546C">
              <w:rPr>
                <w:noProof/>
                <w:sz w:val="28"/>
                <w:szCs w:val="28"/>
                <w:lang w:val="en-US"/>
              </w:rPr>
              <w:drawing>
                <wp:anchor distT="0" distB="0" distL="114300" distR="114300" simplePos="0" relativeHeight="251776000" behindDoc="0" locked="0" layoutInCell="1" allowOverlap="1" wp14:anchorId="533D3978" wp14:editId="6ED28AF4">
                  <wp:simplePos x="0" y="0"/>
                  <wp:positionH relativeFrom="column">
                    <wp:posOffset>3492500</wp:posOffset>
                  </wp:positionH>
                  <wp:positionV relativeFrom="paragraph">
                    <wp:posOffset>186055</wp:posOffset>
                  </wp:positionV>
                  <wp:extent cx="2830830" cy="1652905"/>
                  <wp:effectExtent l="0" t="0" r="0" b="0"/>
                  <wp:wrapNone/>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2830830" cy="1652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546C">
              <w:rPr>
                <w:bCs/>
                <w:sz w:val="28"/>
                <w:szCs w:val="28"/>
                <w:lang w:val="fr-FR"/>
              </w:rPr>
              <w:t xml:space="preserve">Bài 5 : </w:t>
            </w:r>
          </w:p>
          <w:p w:rsidR="0076546C" w:rsidRPr="0076546C" w:rsidRDefault="0076546C" w:rsidP="0022436A">
            <w:pPr>
              <w:numPr>
                <w:ilvl w:val="0"/>
                <w:numId w:val="70"/>
              </w:numPr>
              <w:spacing w:before="120" w:after="120"/>
              <w:rPr>
                <w:bCs/>
                <w:sz w:val="28"/>
                <w:szCs w:val="28"/>
                <w:lang w:val="fr-FR"/>
              </w:rPr>
            </w:pPr>
            <w:r w:rsidRPr="0076546C">
              <w:rPr>
                <w:bCs/>
                <w:sz w:val="28"/>
                <w:szCs w:val="28"/>
                <w:lang w:val="fr-FR"/>
              </w:rPr>
              <w:t>Theo tính chất tiếp tuyến căt nhau ta có :</w:t>
            </w:r>
          </w:p>
          <w:p w:rsidR="0076546C" w:rsidRPr="0076546C" w:rsidRDefault="0076546C" w:rsidP="0076546C">
            <w:pPr>
              <w:spacing w:before="120" w:after="120"/>
              <w:ind w:left="720"/>
              <w:rPr>
                <w:bCs/>
                <w:sz w:val="28"/>
                <w:szCs w:val="28"/>
              </w:rPr>
            </w:pPr>
            <w:r w:rsidRPr="0076546C">
              <w:rPr>
                <w:bCs/>
                <w:position w:val="-6"/>
                <w:sz w:val="28"/>
                <w:szCs w:val="28"/>
              </w:rPr>
              <w:object w:dxaOrig="1920" w:dyaOrig="360">
                <v:shape id="_x0000_i2222" type="#_x0000_t75" style="width:96pt;height:18pt" o:ole="">
                  <v:imagedata r:id="rId2294" o:title=""/>
                </v:shape>
                <o:OLEObject Type="Embed" ProgID="Equation.DSMT4" ShapeID="_x0000_i2222" DrawAspect="Content" ObjectID="_1587385973" r:id="rId2295"/>
              </w:object>
            </w:r>
          </w:p>
          <w:p w:rsidR="0076546C" w:rsidRPr="0076546C" w:rsidRDefault="0076546C" w:rsidP="0076546C">
            <w:pPr>
              <w:spacing w:before="120" w:after="120"/>
              <w:ind w:left="720"/>
              <w:rPr>
                <w:bCs/>
                <w:sz w:val="28"/>
                <w:szCs w:val="28"/>
              </w:rPr>
            </w:pPr>
            <w:r w:rsidRPr="0076546C">
              <w:rPr>
                <w:bCs/>
                <w:sz w:val="28"/>
                <w:szCs w:val="28"/>
              </w:rPr>
              <w:t>Do H là trung điểm của BC nên ta có:</w:t>
            </w:r>
          </w:p>
          <w:p w:rsidR="0076546C" w:rsidRPr="0076546C" w:rsidRDefault="0076546C" w:rsidP="0076546C">
            <w:pPr>
              <w:spacing w:before="120" w:after="120"/>
              <w:ind w:left="720"/>
              <w:rPr>
                <w:bCs/>
                <w:sz w:val="28"/>
                <w:szCs w:val="28"/>
              </w:rPr>
            </w:pPr>
            <w:r w:rsidRPr="0076546C">
              <w:rPr>
                <w:bCs/>
                <w:position w:val="-6"/>
                <w:sz w:val="28"/>
                <w:szCs w:val="28"/>
              </w:rPr>
              <w:object w:dxaOrig="1140" w:dyaOrig="360">
                <v:shape id="_x0000_i2223" type="#_x0000_t75" style="width:57pt;height:18pt" o:ole="">
                  <v:imagedata r:id="rId2296" o:title=""/>
                </v:shape>
                <o:OLEObject Type="Embed" ProgID="Equation.DSMT4" ShapeID="_x0000_i2223" DrawAspect="Content" ObjectID="_1587385974" r:id="rId2297"/>
              </w:object>
            </w:r>
          </w:p>
          <w:p w:rsidR="0076546C" w:rsidRPr="0076546C" w:rsidRDefault="0076546C" w:rsidP="0076546C">
            <w:pPr>
              <w:spacing w:before="120" w:after="120"/>
              <w:ind w:left="720"/>
              <w:rPr>
                <w:bCs/>
                <w:sz w:val="28"/>
                <w:szCs w:val="28"/>
              </w:rPr>
            </w:pPr>
            <w:r w:rsidRPr="0076546C">
              <w:rPr>
                <w:bCs/>
                <w:sz w:val="28"/>
                <w:szCs w:val="28"/>
              </w:rPr>
              <w:t>Do đó 3 điểm A, M, H, N, O thuộc đường tròn đường kính AO</w:t>
            </w:r>
          </w:p>
          <w:p w:rsidR="0076546C" w:rsidRPr="0076546C" w:rsidRDefault="0076546C" w:rsidP="0022436A">
            <w:pPr>
              <w:numPr>
                <w:ilvl w:val="0"/>
                <w:numId w:val="70"/>
              </w:numPr>
              <w:spacing w:before="120" w:after="120"/>
              <w:rPr>
                <w:bCs/>
                <w:sz w:val="28"/>
                <w:szCs w:val="28"/>
              </w:rPr>
            </w:pPr>
            <w:r w:rsidRPr="0076546C">
              <w:rPr>
                <w:bCs/>
                <w:sz w:val="28"/>
                <w:szCs w:val="28"/>
              </w:rPr>
              <w:t>Theo tính chất hai tiếp tuyến cắt nhau ta có: AM = AN</w:t>
            </w:r>
          </w:p>
          <w:p w:rsidR="0076546C" w:rsidRPr="0076546C" w:rsidRDefault="0076546C" w:rsidP="0076546C">
            <w:pPr>
              <w:spacing w:before="120" w:after="120"/>
              <w:ind w:left="720"/>
              <w:rPr>
                <w:bCs/>
                <w:sz w:val="28"/>
                <w:szCs w:val="28"/>
              </w:rPr>
            </w:pPr>
            <w:r w:rsidRPr="0076546C">
              <w:rPr>
                <w:bCs/>
                <w:sz w:val="28"/>
                <w:szCs w:val="28"/>
              </w:rPr>
              <w:t>Do 5 điểm A, M, H, O, N cùng thuộc một đường tròn nên:</w:t>
            </w:r>
          </w:p>
          <w:p w:rsidR="0076546C" w:rsidRPr="0076546C" w:rsidRDefault="0076546C" w:rsidP="0076546C">
            <w:pPr>
              <w:spacing w:before="120" w:after="120"/>
              <w:ind w:left="720"/>
              <w:rPr>
                <w:bCs/>
                <w:sz w:val="28"/>
                <w:szCs w:val="28"/>
              </w:rPr>
            </w:pPr>
            <w:r w:rsidRPr="0076546C">
              <w:rPr>
                <w:bCs/>
                <w:position w:val="-6"/>
                <w:sz w:val="28"/>
                <w:szCs w:val="28"/>
              </w:rPr>
              <w:object w:dxaOrig="1420" w:dyaOrig="360">
                <v:shape id="_x0000_i2224" type="#_x0000_t75" style="width:71.25pt;height:18pt" o:ole="">
                  <v:imagedata r:id="rId2298" o:title=""/>
                </v:shape>
                <o:OLEObject Type="Embed" ProgID="Equation.DSMT4" ShapeID="_x0000_i2224" DrawAspect="Content" ObjectID="_1587385975" r:id="rId2299"/>
              </w:object>
            </w:r>
            <w:r w:rsidRPr="0076546C">
              <w:rPr>
                <w:bCs/>
                <w:sz w:val="28"/>
                <w:szCs w:val="28"/>
              </w:rPr>
              <w:t xml:space="preserve"> (góc nội tiếp chắn hai cung bằng nhau)</w:t>
            </w:r>
          </w:p>
          <w:p w:rsidR="0076546C" w:rsidRPr="0076546C" w:rsidRDefault="0076546C" w:rsidP="0076546C">
            <w:pPr>
              <w:spacing w:before="120" w:after="120"/>
              <w:ind w:left="720"/>
              <w:rPr>
                <w:bCs/>
                <w:sz w:val="28"/>
                <w:szCs w:val="28"/>
              </w:rPr>
            </w:pPr>
            <w:r w:rsidRPr="0076546C">
              <w:rPr>
                <w:bCs/>
                <w:sz w:val="28"/>
                <w:szCs w:val="28"/>
              </w:rPr>
              <w:t xml:space="preserve">Do đó HA là tia phân giác của </w:t>
            </w:r>
            <w:r w:rsidRPr="0076546C">
              <w:rPr>
                <w:bCs/>
                <w:position w:val="-6"/>
                <w:sz w:val="28"/>
                <w:szCs w:val="28"/>
              </w:rPr>
              <w:object w:dxaOrig="639" w:dyaOrig="360">
                <v:shape id="_x0000_i2225" type="#_x0000_t75" style="width:32.25pt;height:18pt" o:ole="">
                  <v:imagedata r:id="rId2300" o:title=""/>
                </v:shape>
                <o:OLEObject Type="Embed" ProgID="Equation.DSMT4" ShapeID="_x0000_i2225" DrawAspect="Content" ObjectID="_1587385976" r:id="rId2301"/>
              </w:object>
            </w:r>
            <w:r w:rsidRPr="0076546C">
              <w:rPr>
                <w:bCs/>
                <w:sz w:val="28"/>
                <w:szCs w:val="28"/>
              </w:rPr>
              <w:t xml:space="preserve"> </w:t>
            </w:r>
          </w:p>
          <w:p w:rsidR="0076546C" w:rsidRPr="0076546C" w:rsidRDefault="0076546C" w:rsidP="0022436A">
            <w:pPr>
              <w:numPr>
                <w:ilvl w:val="0"/>
                <w:numId w:val="70"/>
              </w:numPr>
              <w:spacing w:before="120" w:after="120"/>
              <w:rPr>
                <w:bCs/>
                <w:sz w:val="28"/>
                <w:szCs w:val="28"/>
              </w:rPr>
            </w:pPr>
            <w:r w:rsidRPr="0076546C">
              <w:rPr>
                <w:bCs/>
                <w:sz w:val="28"/>
                <w:szCs w:val="28"/>
              </w:rPr>
              <w:t xml:space="preserve">Theo giả thiết AM//BE nên </w:t>
            </w:r>
            <w:r w:rsidRPr="0076546C">
              <w:rPr>
                <w:bCs/>
                <w:position w:val="-6"/>
                <w:sz w:val="28"/>
                <w:szCs w:val="28"/>
              </w:rPr>
              <w:object w:dxaOrig="1340" w:dyaOrig="360">
                <v:shape id="_x0000_i2226" type="#_x0000_t75" style="width:66.75pt;height:18pt" o:ole="">
                  <v:imagedata r:id="rId2302" o:title=""/>
                </v:shape>
                <o:OLEObject Type="Embed" ProgID="Equation.DSMT4" ShapeID="_x0000_i2226" DrawAspect="Content" ObjectID="_1587385977" r:id="rId2303"/>
              </w:object>
            </w:r>
            <w:r w:rsidRPr="0076546C">
              <w:rPr>
                <w:bCs/>
                <w:sz w:val="28"/>
                <w:szCs w:val="28"/>
              </w:rPr>
              <w:t>( đồng vị)   (1)</w:t>
            </w:r>
          </w:p>
          <w:p w:rsidR="0076546C" w:rsidRPr="0076546C" w:rsidRDefault="0076546C" w:rsidP="0076546C">
            <w:pPr>
              <w:spacing w:before="120" w:after="120"/>
              <w:ind w:left="720"/>
              <w:rPr>
                <w:bCs/>
                <w:sz w:val="28"/>
                <w:szCs w:val="28"/>
              </w:rPr>
            </w:pPr>
            <w:r w:rsidRPr="0076546C">
              <w:rPr>
                <w:bCs/>
                <w:noProof/>
                <w:sz w:val="28"/>
                <w:szCs w:val="28"/>
                <w:lang w:val="en-US"/>
              </w:rPr>
              <w:drawing>
                <wp:anchor distT="0" distB="0" distL="114300" distR="114300" simplePos="0" relativeHeight="251777024" behindDoc="0" locked="0" layoutInCell="1" allowOverlap="1" wp14:anchorId="1E29B518" wp14:editId="41151656">
                  <wp:simplePos x="0" y="0"/>
                  <wp:positionH relativeFrom="column">
                    <wp:posOffset>3562350</wp:posOffset>
                  </wp:positionH>
                  <wp:positionV relativeFrom="paragraph">
                    <wp:posOffset>238125</wp:posOffset>
                  </wp:positionV>
                  <wp:extent cx="2830830" cy="1652905"/>
                  <wp:effectExtent l="0" t="0" r="0" b="0"/>
                  <wp:wrapNone/>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2830830" cy="1652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546C">
              <w:rPr>
                <w:bCs/>
                <w:sz w:val="28"/>
                <w:szCs w:val="28"/>
              </w:rPr>
              <w:t>Do 5 điểm A, M, H, O, N cùng thuộc một đường tròn nên:</w:t>
            </w:r>
          </w:p>
          <w:p w:rsidR="0076546C" w:rsidRPr="0076546C" w:rsidRDefault="0076546C" w:rsidP="0076546C">
            <w:pPr>
              <w:spacing w:before="120" w:after="120"/>
              <w:ind w:left="720"/>
              <w:rPr>
                <w:bCs/>
                <w:sz w:val="28"/>
                <w:szCs w:val="28"/>
              </w:rPr>
            </w:pPr>
            <w:r w:rsidRPr="0076546C">
              <w:rPr>
                <w:bCs/>
                <w:position w:val="-6"/>
                <w:sz w:val="28"/>
                <w:szCs w:val="28"/>
              </w:rPr>
              <w:object w:dxaOrig="1440" w:dyaOrig="360">
                <v:shape id="_x0000_i2227" type="#_x0000_t75" style="width:1in;height:18pt" o:ole="">
                  <v:imagedata r:id="rId2304" o:title=""/>
                </v:shape>
                <o:OLEObject Type="Embed" ProgID="Equation.DSMT4" ShapeID="_x0000_i2227" DrawAspect="Content" ObjectID="_1587385978" r:id="rId2305"/>
              </w:object>
            </w:r>
            <w:r w:rsidRPr="0076546C">
              <w:rPr>
                <w:bCs/>
                <w:sz w:val="28"/>
                <w:szCs w:val="28"/>
              </w:rPr>
              <w:t xml:space="preserve"> (góc nội tiếp chắn cung MH)               (2)</w:t>
            </w:r>
          </w:p>
          <w:p w:rsidR="0076546C" w:rsidRPr="0076546C" w:rsidRDefault="0076546C" w:rsidP="0076546C">
            <w:pPr>
              <w:spacing w:before="120" w:after="120"/>
              <w:ind w:left="720"/>
              <w:rPr>
                <w:bCs/>
                <w:sz w:val="28"/>
                <w:szCs w:val="28"/>
              </w:rPr>
            </w:pPr>
            <w:r w:rsidRPr="0076546C">
              <w:rPr>
                <w:bCs/>
                <w:sz w:val="28"/>
                <w:szCs w:val="28"/>
              </w:rPr>
              <w:t xml:space="preserve">Từ (1) và (2) suy ra </w:t>
            </w:r>
            <w:r w:rsidRPr="0076546C">
              <w:rPr>
                <w:bCs/>
                <w:position w:val="-6"/>
                <w:sz w:val="28"/>
                <w:szCs w:val="28"/>
              </w:rPr>
              <w:object w:dxaOrig="1340" w:dyaOrig="360">
                <v:shape id="_x0000_i2228" type="#_x0000_t75" style="width:66.75pt;height:18pt" o:ole="">
                  <v:imagedata r:id="rId2306" o:title=""/>
                </v:shape>
                <o:OLEObject Type="Embed" ProgID="Equation.DSMT4" ShapeID="_x0000_i2228" DrawAspect="Content" ObjectID="_1587385979" r:id="rId2307"/>
              </w:object>
            </w:r>
          </w:p>
          <w:p w:rsidR="0076546C" w:rsidRPr="0076546C" w:rsidRDefault="0076546C" w:rsidP="0076546C">
            <w:pPr>
              <w:spacing w:before="120" w:after="120"/>
              <w:ind w:left="720"/>
              <w:rPr>
                <w:bCs/>
                <w:sz w:val="28"/>
                <w:szCs w:val="28"/>
              </w:rPr>
            </w:pPr>
            <w:r w:rsidRPr="0076546C">
              <w:rPr>
                <w:bCs/>
                <w:sz w:val="28"/>
                <w:szCs w:val="28"/>
              </w:rPr>
              <w:t xml:space="preserve">Suy ra tứ giác EBNH nội tiếp </w:t>
            </w:r>
          </w:p>
          <w:p w:rsidR="0076546C" w:rsidRPr="0076546C" w:rsidRDefault="0076546C" w:rsidP="0076546C">
            <w:pPr>
              <w:spacing w:before="120" w:after="120"/>
              <w:ind w:left="720"/>
              <w:rPr>
                <w:bCs/>
                <w:sz w:val="28"/>
                <w:szCs w:val="28"/>
              </w:rPr>
            </w:pPr>
            <w:r w:rsidRPr="0076546C">
              <w:rPr>
                <w:bCs/>
                <w:sz w:val="28"/>
                <w:szCs w:val="28"/>
              </w:rPr>
              <w:t xml:space="preserve">Suy ra </w:t>
            </w:r>
            <w:r w:rsidRPr="0076546C">
              <w:rPr>
                <w:bCs/>
                <w:position w:val="-6"/>
                <w:sz w:val="28"/>
                <w:szCs w:val="28"/>
              </w:rPr>
              <w:object w:dxaOrig="1260" w:dyaOrig="360">
                <v:shape id="_x0000_i2229" type="#_x0000_t75" style="width:63pt;height:18pt" o:ole="">
                  <v:imagedata r:id="rId2308" o:title=""/>
                </v:shape>
                <o:OLEObject Type="Embed" ProgID="Equation.DSMT4" ShapeID="_x0000_i2229" DrawAspect="Content" ObjectID="_1587385980" r:id="rId2309"/>
              </w:object>
            </w:r>
          </w:p>
          <w:p w:rsidR="0076546C" w:rsidRPr="0076546C" w:rsidRDefault="0076546C" w:rsidP="0076546C">
            <w:pPr>
              <w:spacing w:before="120" w:after="120"/>
              <w:ind w:left="720"/>
              <w:rPr>
                <w:bCs/>
                <w:sz w:val="28"/>
                <w:szCs w:val="28"/>
              </w:rPr>
            </w:pPr>
            <w:r w:rsidRPr="0076546C">
              <w:rPr>
                <w:bCs/>
                <w:sz w:val="28"/>
                <w:szCs w:val="28"/>
              </w:rPr>
              <w:t xml:space="preserve">Mà </w:t>
            </w:r>
            <w:r w:rsidRPr="0076546C">
              <w:rPr>
                <w:bCs/>
                <w:position w:val="-6"/>
                <w:sz w:val="28"/>
                <w:szCs w:val="28"/>
              </w:rPr>
              <w:object w:dxaOrig="1300" w:dyaOrig="360">
                <v:shape id="_x0000_i2230" type="#_x0000_t75" style="width:65.25pt;height:18pt" o:ole="">
                  <v:imagedata r:id="rId2310" o:title=""/>
                </v:shape>
                <o:OLEObject Type="Embed" ProgID="Equation.DSMT4" ShapeID="_x0000_i2230" DrawAspect="Content" ObjectID="_1587385981" r:id="rId2311"/>
              </w:object>
            </w:r>
            <w:r w:rsidRPr="0076546C">
              <w:rPr>
                <w:bCs/>
                <w:sz w:val="28"/>
                <w:szCs w:val="28"/>
              </w:rPr>
              <w:t>(góc nội tiếp chắn cung MB)</w:t>
            </w:r>
          </w:p>
          <w:p w:rsidR="0076546C" w:rsidRPr="0076546C" w:rsidRDefault="0076546C" w:rsidP="0076546C">
            <w:pPr>
              <w:spacing w:before="120" w:after="120"/>
              <w:ind w:left="720"/>
              <w:rPr>
                <w:bCs/>
                <w:sz w:val="28"/>
                <w:szCs w:val="28"/>
                <w:lang w:val="es-ES"/>
              </w:rPr>
            </w:pPr>
            <w:r w:rsidRPr="0076546C">
              <w:rPr>
                <w:bCs/>
                <w:sz w:val="28"/>
                <w:szCs w:val="28"/>
                <w:lang w:val="es-ES"/>
              </w:rPr>
              <w:t xml:space="preserve">Suy ra: </w:t>
            </w:r>
            <w:r w:rsidRPr="0076546C">
              <w:rPr>
                <w:bCs/>
                <w:position w:val="-6"/>
                <w:sz w:val="28"/>
                <w:szCs w:val="28"/>
              </w:rPr>
              <w:object w:dxaOrig="1320" w:dyaOrig="360">
                <v:shape id="_x0000_i2231" type="#_x0000_t75" style="width:66pt;height:18pt" o:ole="">
                  <v:imagedata r:id="rId2312" o:title=""/>
                </v:shape>
                <o:OLEObject Type="Embed" ProgID="Equation.DSMT4" ShapeID="_x0000_i2231" DrawAspect="Content" ObjectID="_1587385982" r:id="rId2313"/>
              </w:object>
            </w:r>
          </w:p>
          <w:p w:rsidR="0076546C" w:rsidRPr="0076546C" w:rsidRDefault="0076546C" w:rsidP="0076546C">
            <w:pPr>
              <w:spacing w:before="120" w:after="120"/>
              <w:ind w:left="720"/>
              <w:rPr>
                <w:bCs/>
                <w:sz w:val="28"/>
                <w:szCs w:val="28"/>
                <w:lang w:val="es-ES"/>
              </w:rPr>
            </w:pPr>
            <w:r w:rsidRPr="0076546C">
              <w:rPr>
                <w:bCs/>
                <w:sz w:val="28"/>
                <w:szCs w:val="28"/>
                <w:lang w:val="es-ES"/>
              </w:rPr>
              <w:t>Suy ra EH//MC.</w:t>
            </w:r>
          </w:p>
          <w:p w:rsidR="0076546C" w:rsidRPr="0076546C" w:rsidRDefault="0076546C" w:rsidP="0076546C">
            <w:pPr>
              <w:spacing w:before="120" w:after="120"/>
              <w:rPr>
                <w:bCs/>
                <w:sz w:val="28"/>
                <w:szCs w:val="28"/>
                <w:lang w:val="es-ES"/>
              </w:rPr>
            </w:pPr>
            <w:r w:rsidRPr="0076546C">
              <w:rPr>
                <w:bCs/>
                <w:sz w:val="28"/>
                <w:szCs w:val="28"/>
                <w:lang w:val="es-ES"/>
              </w:rPr>
              <w:t xml:space="preserve">Bài 5 (1,0 điểm) Cho các số thực dương x, y , z thỏa mãn x + y + z = 4. </w:t>
            </w:r>
          </w:p>
          <w:p w:rsidR="0076546C" w:rsidRPr="0076546C" w:rsidRDefault="0076546C" w:rsidP="0076546C">
            <w:pPr>
              <w:spacing w:before="120" w:after="120"/>
              <w:rPr>
                <w:bCs/>
                <w:sz w:val="28"/>
                <w:szCs w:val="28"/>
                <w:lang w:val="es-ES"/>
              </w:rPr>
            </w:pPr>
            <w:r w:rsidRPr="0076546C">
              <w:rPr>
                <w:bCs/>
                <w:sz w:val="28"/>
                <w:szCs w:val="28"/>
                <w:lang w:val="es-ES"/>
              </w:rPr>
              <w:t xml:space="preserve">Chứng minh rằng </w:t>
            </w:r>
            <w:r w:rsidRPr="0076546C">
              <w:rPr>
                <w:bCs/>
                <w:position w:val="-28"/>
                <w:sz w:val="28"/>
                <w:szCs w:val="28"/>
              </w:rPr>
              <w:object w:dxaOrig="1120" w:dyaOrig="660">
                <v:shape id="_x0000_i2232" type="#_x0000_t75" style="width:56.25pt;height:33pt" o:ole="">
                  <v:imagedata r:id="rId2265" o:title=""/>
                </v:shape>
                <o:OLEObject Type="Embed" ProgID="Equation.DSMT4" ShapeID="_x0000_i2232" DrawAspect="Content" ObjectID="_1587385983" r:id="rId2314"/>
              </w:object>
            </w:r>
          </w:p>
          <w:p w:rsidR="0076546C" w:rsidRPr="0076546C" w:rsidRDefault="0076546C" w:rsidP="0076546C">
            <w:pPr>
              <w:spacing w:before="120" w:after="120"/>
              <w:rPr>
                <w:bCs/>
                <w:sz w:val="28"/>
                <w:szCs w:val="28"/>
                <w:lang w:val="es-ES"/>
              </w:rPr>
            </w:pPr>
            <w:r w:rsidRPr="0076546C">
              <w:rPr>
                <w:bCs/>
                <w:sz w:val="28"/>
                <w:szCs w:val="28"/>
                <w:lang w:val="es-ES"/>
              </w:rPr>
              <w:t>Hướng dẫn:</w:t>
            </w:r>
          </w:p>
          <w:p w:rsidR="0076546C" w:rsidRPr="0076546C" w:rsidRDefault="0076546C" w:rsidP="0076546C">
            <w:pPr>
              <w:spacing w:before="120" w:after="120"/>
              <w:rPr>
                <w:bCs/>
                <w:sz w:val="28"/>
                <w:szCs w:val="28"/>
                <w:lang w:val="es-ES"/>
              </w:rPr>
            </w:pPr>
            <w:r w:rsidRPr="0076546C">
              <w:rPr>
                <w:bCs/>
                <w:sz w:val="28"/>
                <w:szCs w:val="28"/>
                <w:lang w:val="es-ES"/>
              </w:rPr>
              <w:t>Vì x + y + z = 4 nên suy ra x = 4 – (y + z)</w:t>
            </w:r>
          </w:p>
          <w:p w:rsidR="0076546C" w:rsidRPr="0076546C" w:rsidRDefault="0076546C" w:rsidP="0076546C">
            <w:pPr>
              <w:spacing w:before="120" w:after="120"/>
              <w:rPr>
                <w:bCs/>
                <w:sz w:val="28"/>
                <w:szCs w:val="28"/>
                <w:lang w:val="pl-PL"/>
              </w:rPr>
            </w:pPr>
            <w:r w:rsidRPr="0076546C">
              <w:rPr>
                <w:bCs/>
                <w:sz w:val="28"/>
                <w:szCs w:val="28"/>
                <w:lang w:val="pl-PL"/>
              </w:rPr>
              <w:t xml:space="preserve">Mặt khác: </w:t>
            </w:r>
            <w:r w:rsidRPr="0076546C">
              <w:rPr>
                <w:bCs/>
                <w:position w:val="-30"/>
                <w:sz w:val="28"/>
                <w:szCs w:val="28"/>
              </w:rPr>
              <w:object w:dxaOrig="4040" w:dyaOrig="720">
                <v:shape id="_x0000_i2233" type="#_x0000_t75" style="width:201.75pt;height:36pt" o:ole="">
                  <v:imagedata r:id="rId2315" o:title=""/>
                </v:shape>
                <o:OLEObject Type="Embed" ProgID="Equation.DSMT4" ShapeID="_x0000_i2233" DrawAspect="Content" ObjectID="_1587385984" r:id="rId2316"/>
              </w:object>
            </w:r>
            <w:r w:rsidRPr="0076546C">
              <w:rPr>
                <w:bCs/>
                <w:sz w:val="28"/>
                <w:szCs w:val="28"/>
                <w:lang w:val="pl-PL"/>
              </w:rPr>
              <w:t xml:space="preserve"> do x dương.  (*)</w:t>
            </w:r>
          </w:p>
          <w:p w:rsidR="0076546C" w:rsidRPr="0076546C" w:rsidRDefault="0076546C" w:rsidP="0076546C">
            <w:pPr>
              <w:spacing w:before="120" w:after="120"/>
              <w:rPr>
                <w:bCs/>
                <w:sz w:val="28"/>
                <w:szCs w:val="28"/>
                <w:lang w:val="pl-PL"/>
              </w:rPr>
            </w:pPr>
            <w:r w:rsidRPr="0076546C">
              <w:rPr>
                <w:bCs/>
                <w:sz w:val="28"/>
                <w:szCs w:val="28"/>
                <w:lang w:val="pl-PL"/>
              </w:rPr>
              <w:t xml:space="preserve">Thay x = 4 – (y + z) vào (*) ta có : </w:t>
            </w:r>
            <w:r w:rsidRPr="0076546C">
              <w:rPr>
                <w:bCs/>
                <w:position w:val="-34"/>
                <w:sz w:val="28"/>
                <w:szCs w:val="28"/>
              </w:rPr>
              <w:object w:dxaOrig="7780" w:dyaOrig="859">
                <v:shape id="_x0000_i2234" type="#_x0000_t75" style="width:389.25pt;height:42.75pt" o:ole="">
                  <v:imagedata r:id="rId2317" o:title=""/>
                </v:shape>
                <o:OLEObject Type="Embed" ProgID="Equation.DSMT4" ShapeID="_x0000_i2234" DrawAspect="Content" ObjectID="_1587385985" r:id="rId2318"/>
              </w:object>
            </w:r>
          </w:p>
          <w:p w:rsidR="0076546C" w:rsidRPr="0076546C" w:rsidRDefault="0076546C" w:rsidP="0076546C">
            <w:pPr>
              <w:spacing w:before="120" w:after="120"/>
              <w:rPr>
                <w:bCs/>
                <w:sz w:val="28"/>
                <w:szCs w:val="28"/>
                <w:lang w:val="pl-PL"/>
              </w:rPr>
            </w:pPr>
            <w:r w:rsidRPr="0076546C">
              <w:rPr>
                <w:bCs/>
                <w:sz w:val="28"/>
                <w:szCs w:val="28"/>
                <w:lang w:val="pl-PL"/>
              </w:rPr>
              <w:t>Luôn đúng với mọi x, y, z dương, dấu bằng xảy ra khi và chỉ khi : y = z = 1, x = 2.</w:t>
            </w:r>
          </w:p>
          <w:p w:rsidR="0076546C" w:rsidRPr="0076546C" w:rsidRDefault="0076546C"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4F1830"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1573</w:t>
            </w:r>
          </w:p>
          <w:p w:rsidR="0076546C" w:rsidRPr="00BF7F89" w:rsidRDefault="0076546C" w:rsidP="0076546C">
            <w:pPr>
              <w:jc w:val="center"/>
              <w:rPr>
                <w:b/>
                <w:lang w:val="pt-BR"/>
              </w:rPr>
            </w:pPr>
            <w:r w:rsidRPr="00BF7F89">
              <w:rPr>
                <w:b/>
                <w:lang w:val="pt-BR"/>
              </w:rPr>
              <w:t>SỞ GIÁO DỤC VÀ ĐÀO TẠO                 KỲ THI TUYỂN SINH VÀO LỚP 10 THPT NĂM HỌC 2012</w:t>
            </w:r>
          </w:p>
          <w:p w:rsidR="0076546C" w:rsidRPr="00BF7F89" w:rsidRDefault="0076546C" w:rsidP="0076546C">
            <w:pPr>
              <w:rPr>
                <w:lang w:val="pt-BR"/>
              </w:rPr>
            </w:pPr>
            <w:r>
              <w:rPr>
                <w:b/>
                <w:lang w:val="pt-BR"/>
              </w:rPr>
              <w:t xml:space="preserve">   </w:t>
            </w:r>
            <w:r>
              <w:rPr>
                <w:b/>
                <w:lang w:val="pt-BR"/>
              </w:rPr>
              <w:tab/>
              <w:t xml:space="preserve">   </w:t>
            </w:r>
            <w:r w:rsidRPr="00BF7F89">
              <w:rPr>
                <w:b/>
                <w:lang w:val="pt-BR"/>
              </w:rPr>
              <w:t>ĐỒNG NAI</w:t>
            </w:r>
            <w:r w:rsidRPr="00BF7F89">
              <w:rPr>
                <w:lang w:val="pt-BR"/>
              </w:rPr>
              <w:t xml:space="preserve"> </w:t>
            </w:r>
            <w:r>
              <w:rPr>
                <w:lang w:val="pt-BR"/>
              </w:rPr>
              <w:tab/>
            </w:r>
            <w:r>
              <w:rPr>
                <w:lang w:val="pt-BR"/>
              </w:rPr>
              <w:tab/>
            </w:r>
            <w:r>
              <w:rPr>
                <w:lang w:val="pt-BR"/>
              </w:rPr>
              <w:tab/>
            </w:r>
            <w:r>
              <w:rPr>
                <w:lang w:val="pt-BR"/>
              </w:rPr>
              <w:tab/>
            </w:r>
            <w:r>
              <w:rPr>
                <w:lang w:val="pt-BR"/>
              </w:rPr>
              <w:tab/>
            </w:r>
            <w:r w:rsidRPr="00BF7F89">
              <w:rPr>
                <w:lang w:val="pt-BR"/>
              </w:rPr>
              <w:t>Khóa ngày : 29 , 30 / 6 / 2012</w:t>
            </w:r>
          </w:p>
          <w:p w:rsidR="0076546C" w:rsidRPr="00BF7F89" w:rsidRDefault="0076546C" w:rsidP="0076546C">
            <w:pPr>
              <w:ind w:left="2160" w:firstLine="720"/>
              <w:jc w:val="center"/>
              <w:rPr>
                <w:lang w:val="pt-BR"/>
              </w:rPr>
            </w:pPr>
            <w:r>
              <w:rPr>
                <w:b/>
                <w:noProof/>
                <w:lang w:val="en-US"/>
              </w:rPr>
              <mc:AlternateContent>
                <mc:Choice Requires="wps">
                  <w:drawing>
                    <wp:anchor distT="0" distB="0" distL="114300" distR="114300" simplePos="0" relativeHeight="251780096" behindDoc="0" locked="0" layoutInCell="1" allowOverlap="1">
                      <wp:simplePos x="0" y="0"/>
                      <wp:positionH relativeFrom="column">
                        <wp:posOffset>161925</wp:posOffset>
                      </wp:positionH>
                      <wp:positionV relativeFrom="paragraph">
                        <wp:posOffset>52705</wp:posOffset>
                      </wp:positionV>
                      <wp:extent cx="1512570" cy="278130"/>
                      <wp:effectExtent l="9525" t="8255" r="11430" b="8890"/>
                      <wp:wrapNone/>
                      <wp:docPr id="1477" name="Text Box 1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76546C" w:rsidRPr="00955690" w:rsidRDefault="0076546C" w:rsidP="0076546C">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7" o:spid="_x0000_s1222" type="#_x0000_t202" style="position:absolute;left:0;text-align:left;margin-left:12.75pt;margin-top:4.15pt;width:119.1pt;height:21.9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">
                      <v:textbox>
                        <w:txbxContent>
                          <w:p w:rsidR="0076546C" w:rsidRPr="00955690" w:rsidRDefault="0076546C" w:rsidP="0076546C">
                            <w:pPr>
                              <w:jc w:val="center"/>
                              <w:rPr>
                                <w:b/>
                                <w:color w:val="FF0000"/>
                              </w:rPr>
                            </w:pPr>
                            <w:r w:rsidRPr="00955690">
                              <w:rPr>
                                <w:b/>
                                <w:color w:val="FF0000"/>
                              </w:rPr>
                              <w:t>ĐỀ CHÍNH THỨC</w:t>
                            </w:r>
                          </w:p>
                        </w:txbxContent>
                      </v:textbox>
                    </v:shape>
                  </w:pict>
                </mc:Fallback>
              </mc:AlternateContent>
            </w:r>
            <w:r w:rsidRPr="00BF7F89">
              <w:rPr>
                <w:b/>
                <w:lang w:val="pt-BR"/>
              </w:rPr>
              <w:t>Môn thi : TOÁN HỌC</w:t>
            </w:r>
            <w:r w:rsidRPr="00BF7F89">
              <w:rPr>
                <w:lang w:val="pt-BR"/>
              </w:rPr>
              <w:t xml:space="preserve"> </w:t>
            </w:r>
          </w:p>
          <w:p w:rsidR="0076546C" w:rsidRPr="00BF7F89" w:rsidRDefault="0076546C" w:rsidP="0076546C">
            <w:pPr>
              <w:ind w:left="2160" w:firstLine="720"/>
              <w:jc w:val="center"/>
              <w:rPr>
                <w:lang w:val="pt-BR"/>
              </w:rPr>
            </w:pPr>
            <w:r w:rsidRPr="00BF7F89">
              <w:rPr>
                <w:lang w:val="pt-BR"/>
              </w:rPr>
              <w:t>Thời gian làm bài : 120 phút</w:t>
            </w:r>
          </w:p>
          <w:p w:rsidR="0076546C" w:rsidRPr="00BF7F89" w:rsidRDefault="0076546C" w:rsidP="0076546C">
            <w:pPr>
              <w:ind w:left="2160" w:firstLine="720"/>
              <w:jc w:val="center"/>
              <w:rPr>
                <w:lang w:val="pt-BR"/>
              </w:rPr>
            </w:pPr>
            <w:r w:rsidRPr="00BF7F89">
              <w:rPr>
                <w:lang w:val="pt-BR"/>
              </w:rPr>
              <w:t>( Đề này có 1 trang , 5 câu )</w:t>
            </w:r>
          </w:p>
          <w:p w:rsidR="0076546C" w:rsidRPr="0076546C" w:rsidRDefault="0076546C" w:rsidP="0076546C">
            <w:pPr>
              <w:rPr>
                <w:sz w:val="28"/>
                <w:lang w:val="pt-BR"/>
              </w:rPr>
            </w:pPr>
            <w:r w:rsidRPr="0076546C">
              <w:rPr>
                <w:b/>
                <w:sz w:val="28"/>
                <w:lang w:val="pt-BR"/>
              </w:rPr>
              <w:t>Câu 1 :</w:t>
            </w:r>
            <w:r w:rsidRPr="0076546C">
              <w:rPr>
                <w:sz w:val="28"/>
                <w:lang w:val="pt-BR"/>
              </w:rPr>
              <w:t xml:space="preserve"> ( 1,5 điểm )</w:t>
            </w:r>
          </w:p>
          <w:p w:rsidR="0076546C" w:rsidRPr="0076546C" w:rsidRDefault="0076546C" w:rsidP="0076546C">
            <w:pPr>
              <w:rPr>
                <w:sz w:val="28"/>
                <w:lang w:val="pt-BR"/>
              </w:rPr>
            </w:pPr>
            <w:r w:rsidRPr="0076546C">
              <w:rPr>
                <w:sz w:val="28"/>
                <w:lang w:val="pt-BR"/>
              </w:rPr>
              <w:tab/>
              <w:t>1 / Giải phương trình : 7x</w:t>
            </w:r>
            <w:r w:rsidRPr="0076546C">
              <w:rPr>
                <w:sz w:val="28"/>
                <w:vertAlign w:val="superscript"/>
                <w:lang w:val="pt-BR"/>
              </w:rPr>
              <w:t>2</w:t>
            </w:r>
            <w:r w:rsidRPr="0076546C">
              <w:rPr>
                <w:sz w:val="28"/>
                <w:lang w:val="pt-BR"/>
              </w:rPr>
              <w:t xml:space="preserve"> – 8x – 9 = 0   .</w:t>
            </w:r>
            <w:r w:rsidRPr="0076546C">
              <w:rPr>
                <w:sz w:val="28"/>
                <w:lang w:val="pt-BR"/>
              </w:rPr>
              <w:tab/>
            </w:r>
            <w:r w:rsidRPr="0076546C">
              <w:rPr>
                <w:sz w:val="28"/>
                <w:lang w:val="pt-BR"/>
              </w:rPr>
              <w:tab/>
            </w:r>
            <w:r w:rsidRPr="0076546C">
              <w:rPr>
                <w:sz w:val="28"/>
                <w:lang w:val="pt-BR"/>
              </w:rPr>
              <w:tab/>
            </w:r>
          </w:p>
          <w:p w:rsidR="0076546C" w:rsidRPr="0076546C" w:rsidRDefault="0076546C" w:rsidP="0076546C">
            <w:pPr>
              <w:ind w:firstLine="720"/>
              <w:rPr>
                <w:sz w:val="28"/>
                <w:lang w:val="pt-BR"/>
              </w:rPr>
            </w:pPr>
            <w:r w:rsidRPr="0076546C">
              <w:rPr>
                <w:sz w:val="28"/>
                <w:lang w:val="pt-BR"/>
              </w:rPr>
              <w:t xml:space="preserve">2 / Giải hệ phương trình : </w:t>
            </w:r>
            <w:r w:rsidRPr="0076546C">
              <w:rPr>
                <w:position w:val="-32"/>
                <w:sz w:val="28"/>
              </w:rPr>
              <w:object w:dxaOrig="1400" w:dyaOrig="760">
                <v:shape id="_x0000_i2235" type="#_x0000_t75" style="width:69.75pt;height:38.25pt" o:ole="">
                  <v:imagedata r:id="rId2319" o:title=""/>
                </v:shape>
                <o:OLEObject Type="Embed" ProgID="Equation.DSMT4" ShapeID="_x0000_i2235" DrawAspect="Content" ObjectID="_1587385986" r:id="rId2320"/>
              </w:object>
            </w:r>
          </w:p>
          <w:p w:rsidR="0076546C" w:rsidRPr="0076546C" w:rsidRDefault="0076546C" w:rsidP="0076546C">
            <w:pPr>
              <w:rPr>
                <w:sz w:val="28"/>
                <w:lang w:val="pt-BR"/>
              </w:rPr>
            </w:pPr>
            <w:r w:rsidRPr="0076546C">
              <w:rPr>
                <w:b/>
                <w:sz w:val="28"/>
                <w:lang w:val="pt-BR"/>
              </w:rPr>
              <w:t>Câu 2 :</w:t>
            </w:r>
            <w:r w:rsidRPr="0076546C">
              <w:rPr>
                <w:sz w:val="28"/>
                <w:lang w:val="pt-BR"/>
              </w:rPr>
              <w:t xml:space="preserve"> ( 2,0 điểm )</w:t>
            </w:r>
          </w:p>
          <w:p w:rsidR="0076546C" w:rsidRPr="0076546C" w:rsidRDefault="0076546C" w:rsidP="0076546C">
            <w:pPr>
              <w:rPr>
                <w:sz w:val="28"/>
                <w:lang w:val="pt-BR"/>
              </w:rPr>
            </w:pPr>
            <w:r w:rsidRPr="0076546C">
              <w:rPr>
                <w:sz w:val="28"/>
                <w:lang w:val="pt-BR"/>
              </w:rPr>
              <w:tab/>
              <w:t xml:space="preserve">1 / Rút gọn các biểu thức : </w:t>
            </w:r>
            <w:r w:rsidRPr="0076546C">
              <w:rPr>
                <w:position w:val="-32"/>
                <w:sz w:val="28"/>
              </w:rPr>
              <w:object w:dxaOrig="2940" w:dyaOrig="760">
                <v:shape id="_x0000_i2236" type="#_x0000_t75" style="width:147pt;height:38.25pt" o:ole="">
                  <v:imagedata r:id="rId2321" o:title=""/>
                </v:shape>
                <o:OLEObject Type="Embed" ProgID="Equation.DSMT4" ShapeID="_x0000_i2236" DrawAspect="Content" ObjectID="_1587385987" r:id="rId2322"/>
              </w:object>
            </w:r>
          </w:p>
          <w:p w:rsidR="0076546C" w:rsidRPr="0076546C" w:rsidRDefault="0076546C" w:rsidP="0076546C">
            <w:pPr>
              <w:ind w:firstLine="720"/>
              <w:rPr>
                <w:sz w:val="28"/>
                <w:lang w:val="pt-BR"/>
              </w:rPr>
            </w:pPr>
            <w:r w:rsidRPr="0076546C">
              <w:rPr>
                <w:sz w:val="28"/>
                <w:lang w:val="pt-BR"/>
              </w:rPr>
              <w:t>2 / Cho x</w:t>
            </w:r>
            <w:r w:rsidRPr="0076546C">
              <w:rPr>
                <w:sz w:val="28"/>
                <w:vertAlign w:val="subscript"/>
                <w:lang w:val="pt-BR"/>
              </w:rPr>
              <w:t>1</w:t>
            </w:r>
            <w:r w:rsidRPr="0076546C">
              <w:rPr>
                <w:sz w:val="28"/>
                <w:lang w:val="pt-BR"/>
              </w:rPr>
              <w:t xml:space="preserve"> ; x</w:t>
            </w:r>
            <w:r w:rsidRPr="0076546C">
              <w:rPr>
                <w:sz w:val="28"/>
                <w:vertAlign w:val="subscript"/>
                <w:lang w:val="pt-BR"/>
              </w:rPr>
              <w:t>2</w:t>
            </w:r>
            <w:r w:rsidRPr="0076546C">
              <w:rPr>
                <w:sz w:val="28"/>
                <w:lang w:val="pt-BR"/>
              </w:rPr>
              <w:t xml:space="preserve"> là hai nghiệm của phương trình : x</w:t>
            </w:r>
            <w:r w:rsidRPr="0076546C">
              <w:rPr>
                <w:sz w:val="28"/>
                <w:vertAlign w:val="superscript"/>
                <w:lang w:val="pt-BR"/>
              </w:rPr>
              <w:t>2</w:t>
            </w:r>
            <w:r w:rsidRPr="0076546C">
              <w:rPr>
                <w:sz w:val="28"/>
                <w:lang w:val="pt-BR"/>
              </w:rPr>
              <w:t xml:space="preserve"> – x – 1 = 0 .</w:t>
            </w:r>
            <w:r w:rsidRPr="0076546C">
              <w:rPr>
                <w:sz w:val="28"/>
                <w:lang w:val="pt-BR"/>
              </w:rPr>
              <w:tab/>
            </w:r>
          </w:p>
          <w:p w:rsidR="0076546C" w:rsidRPr="0076546C" w:rsidRDefault="0076546C" w:rsidP="0076546C">
            <w:pPr>
              <w:ind w:firstLine="720"/>
              <w:rPr>
                <w:sz w:val="28"/>
                <w:lang w:val="pt-BR"/>
              </w:rPr>
            </w:pPr>
            <w:r w:rsidRPr="0076546C">
              <w:rPr>
                <w:sz w:val="28"/>
                <w:lang w:val="pt-BR"/>
              </w:rPr>
              <w:tab/>
              <w:t xml:space="preserve">Tính : </w:t>
            </w:r>
            <w:r w:rsidRPr="0076546C">
              <w:rPr>
                <w:position w:val="-32"/>
                <w:sz w:val="28"/>
              </w:rPr>
              <w:object w:dxaOrig="880" w:dyaOrig="720">
                <v:shape id="_x0000_i2237" type="#_x0000_t75" style="width:44.25pt;height:36pt" o:ole="">
                  <v:imagedata r:id="rId2323" o:title=""/>
                </v:shape>
                <o:OLEObject Type="Embed" ProgID="Equation.DSMT4" ShapeID="_x0000_i2237" DrawAspect="Content" ObjectID="_1587385988" r:id="rId2324"/>
              </w:object>
            </w:r>
            <w:r w:rsidRPr="0076546C">
              <w:rPr>
                <w:sz w:val="28"/>
                <w:lang w:val="pt-BR"/>
              </w:rPr>
              <w:t xml:space="preserve"> .</w:t>
            </w:r>
          </w:p>
          <w:p w:rsidR="0076546C" w:rsidRPr="0076546C" w:rsidRDefault="0076546C" w:rsidP="0076546C">
            <w:pPr>
              <w:rPr>
                <w:sz w:val="28"/>
                <w:lang w:val="pt-BR"/>
              </w:rPr>
            </w:pPr>
            <w:r w:rsidRPr="0076546C">
              <w:rPr>
                <w:b/>
                <w:sz w:val="28"/>
                <w:lang w:val="pt-BR"/>
              </w:rPr>
              <w:t>Câu 3 :</w:t>
            </w:r>
            <w:r w:rsidRPr="0076546C">
              <w:rPr>
                <w:sz w:val="28"/>
                <w:lang w:val="pt-BR"/>
              </w:rPr>
              <w:t xml:space="preserve"> ( 1,5 điểm )</w:t>
            </w:r>
          </w:p>
          <w:p w:rsidR="0076546C" w:rsidRPr="0076546C" w:rsidRDefault="0076546C" w:rsidP="0076546C">
            <w:pPr>
              <w:ind w:firstLine="720"/>
              <w:rPr>
                <w:sz w:val="28"/>
                <w:lang w:val="pt-BR"/>
              </w:rPr>
            </w:pPr>
            <w:r w:rsidRPr="0076546C">
              <w:rPr>
                <w:sz w:val="28"/>
                <w:lang w:val="pt-BR"/>
              </w:rPr>
              <w:t xml:space="preserve">Trong mặt phẳng với hệ trục tọa độ Oxy cho các hàm số : </w:t>
            </w:r>
          </w:p>
          <w:p w:rsidR="0076546C" w:rsidRPr="0076546C" w:rsidRDefault="0076546C" w:rsidP="0076546C">
            <w:pPr>
              <w:rPr>
                <w:sz w:val="28"/>
                <w:lang w:val="pt-BR"/>
              </w:rPr>
            </w:pPr>
            <w:r w:rsidRPr="0076546C">
              <w:rPr>
                <w:sz w:val="28"/>
                <w:lang w:val="pt-BR"/>
              </w:rPr>
              <w:t xml:space="preserve"> y = 3x</w:t>
            </w:r>
            <w:r w:rsidRPr="0076546C">
              <w:rPr>
                <w:sz w:val="28"/>
                <w:vertAlign w:val="superscript"/>
                <w:lang w:val="pt-BR"/>
              </w:rPr>
              <w:t>2 </w:t>
            </w:r>
            <w:r w:rsidRPr="0076546C">
              <w:rPr>
                <w:sz w:val="28"/>
                <w:lang w:val="pt-BR"/>
              </w:rPr>
              <w:t xml:space="preserve"> có đồ thị ( P ) ;  y = 2x – 3 có đồ thị là ( d ) ;  y = kx  + n có đồ thị là ( d</w:t>
            </w:r>
            <w:r w:rsidRPr="0076546C">
              <w:rPr>
                <w:sz w:val="28"/>
                <w:vertAlign w:val="subscript"/>
                <w:lang w:val="pt-BR"/>
              </w:rPr>
              <w:t>1</w:t>
            </w:r>
            <w:r w:rsidRPr="0076546C">
              <w:rPr>
                <w:sz w:val="28"/>
                <w:lang w:val="pt-BR"/>
              </w:rPr>
              <w:t xml:space="preserve"> ) với k và n là những số thực .</w:t>
            </w:r>
          </w:p>
          <w:p w:rsidR="0076546C" w:rsidRPr="0076546C" w:rsidRDefault="0076546C" w:rsidP="0076546C">
            <w:pPr>
              <w:ind w:firstLine="720"/>
              <w:rPr>
                <w:sz w:val="28"/>
                <w:lang w:val="pt-BR"/>
              </w:rPr>
            </w:pPr>
            <w:r w:rsidRPr="0076546C">
              <w:rPr>
                <w:sz w:val="28"/>
                <w:lang w:val="pt-BR"/>
              </w:rPr>
              <w:t>1 / Vẽ đồ thị ( P ) .</w:t>
            </w:r>
          </w:p>
          <w:p w:rsidR="0076546C" w:rsidRPr="0076546C" w:rsidRDefault="0076546C" w:rsidP="0076546C">
            <w:pPr>
              <w:jc w:val="both"/>
              <w:rPr>
                <w:sz w:val="28"/>
                <w:lang w:val="pt-BR"/>
              </w:rPr>
            </w:pPr>
            <w:r w:rsidRPr="0076546C">
              <w:rPr>
                <w:sz w:val="28"/>
                <w:lang w:val="pt-BR"/>
              </w:rPr>
              <w:tab/>
              <w:t>2 / Tìm k và n biết ( d</w:t>
            </w:r>
            <w:r w:rsidRPr="0076546C">
              <w:rPr>
                <w:sz w:val="28"/>
                <w:vertAlign w:val="subscript"/>
                <w:lang w:val="pt-BR"/>
              </w:rPr>
              <w:t>1</w:t>
            </w:r>
            <w:r w:rsidRPr="0076546C">
              <w:rPr>
                <w:sz w:val="28"/>
                <w:lang w:val="pt-BR"/>
              </w:rPr>
              <w:t xml:space="preserve"> ) đi qua điểm  T( 1 ; 2 ) và ( d</w:t>
            </w:r>
            <w:r w:rsidRPr="0076546C">
              <w:rPr>
                <w:sz w:val="28"/>
                <w:vertAlign w:val="subscript"/>
                <w:lang w:val="pt-BR"/>
              </w:rPr>
              <w:t>1</w:t>
            </w:r>
            <w:r w:rsidRPr="0076546C">
              <w:rPr>
                <w:sz w:val="28"/>
                <w:lang w:val="pt-BR"/>
              </w:rPr>
              <w:t xml:space="preserve"> ) // ( d ) .</w:t>
            </w:r>
          </w:p>
          <w:p w:rsidR="0076546C" w:rsidRPr="0076546C" w:rsidRDefault="0076546C" w:rsidP="0076546C">
            <w:pPr>
              <w:rPr>
                <w:sz w:val="28"/>
                <w:lang w:val="pt-BR"/>
              </w:rPr>
            </w:pPr>
          </w:p>
          <w:p w:rsidR="0076546C" w:rsidRPr="0076546C" w:rsidRDefault="0076546C" w:rsidP="0076546C">
            <w:pPr>
              <w:rPr>
                <w:sz w:val="28"/>
                <w:lang w:val="pt-BR"/>
              </w:rPr>
            </w:pPr>
            <w:r w:rsidRPr="0076546C">
              <w:rPr>
                <w:b/>
                <w:sz w:val="28"/>
                <w:lang w:val="pt-BR"/>
              </w:rPr>
              <w:t>Câu 4 :</w:t>
            </w:r>
            <w:r w:rsidRPr="0076546C">
              <w:rPr>
                <w:sz w:val="28"/>
                <w:lang w:val="pt-BR"/>
              </w:rPr>
              <w:t xml:space="preserve"> ( 1,5 điểm )</w:t>
            </w:r>
          </w:p>
          <w:p w:rsidR="0076546C" w:rsidRPr="0076546C" w:rsidRDefault="0076546C" w:rsidP="0076546C">
            <w:pPr>
              <w:ind w:firstLine="720"/>
              <w:rPr>
                <w:sz w:val="28"/>
                <w:lang w:val="pt-BR"/>
              </w:rPr>
            </w:pPr>
            <w:r w:rsidRPr="0076546C">
              <w:rPr>
                <w:sz w:val="28"/>
                <w:lang w:val="pt-BR"/>
              </w:rPr>
              <w:t xml:space="preserve"> Một thửa đất hình chữ nhật có chu vi bằng 198 m , diện tích bằng 2430 m</w:t>
            </w:r>
            <w:r w:rsidRPr="0076546C">
              <w:rPr>
                <w:sz w:val="28"/>
                <w:vertAlign w:val="superscript"/>
                <w:lang w:val="pt-BR"/>
              </w:rPr>
              <w:t>2</w:t>
            </w:r>
            <w:r w:rsidRPr="0076546C">
              <w:rPr>
                <w:sz w:val="28"/>
                <w:lang w:val="pt-BR"/>
              </w:rPr>
              <w:t xml:space="preserve"> . Tính chiều dài và chiều rộng của thửa đất hình chữ nhật đã cho .</w:t>
            </w:r>
          </w:p>
          <w:p w:rsidR="0076546C" w:rsidRPr="0076546C" w:rsidRDefault="0076546C" w:rsidP="0076546C">
            <w:pPr>
              <w:ind w:firstLine="720"/>
              <w:rPr>
                <w:sz w:val="28"/>
                <w:lang w:val="pt-BR"/>
              </w:rPr>
            </w:pPr>
            <w:r w:rsidRPr="0076546C">
              <w:rPr>
                <w:sz w:val="28"/>
                <w:lang w:val="pt-BR"/>
              </w:rPr>
              <w:br/>
            </w:r>
            <w:r w:rsidRPr="0076546C">
              <w:rPr>
                <w:b/>
                <w:sz w:val="28"/>
                <w:lang w:val="pt-BR"/>
              </w:rPr>
              <w:t>Câu 5 :</w:t>
            </w:r>
            <w:r w:rsidRPr="0076546C">
              <w:rPr>
                <w:sz w:val="28"/>
                <w:lang w:val="pt-BR"/>
              </w:rPr>
              <w:t xml:space="preserve"> ( 3,5 điểm )</w:t>
            </w:r>
          </w:p>
          <w:p w:rsidR="0076546C" w:rsidRPr="0076546C" w:rsidRDefault="0076546C" w:rsidP="0076546C">
            <w:pPr>
              <w:jc w:val="both"/>
              <w:rPr>
                <w:sz w:val="28"/>
                <w:lang w:val="pt-BR"/>
              </w:rPr>
            </w:pPr>
            <w:r w:rsidRPr="0076546C">
              <w:rPr>
                <w:sz w:val="28"/>
                <w:lang w:val="pt-BR"/>
              </w:rPr>
              <w:tab/>
              <w:t>Cho hình vuông ABCD . Lấy điểm E thuộc cạnh BC , với E không trùng B và E không trùng C . Vẽ EF vuông góc với AE , với F thuộc CD . Đường thẳng AF cắt đường thẳng BC tại G . Vẽ đường thẳng a đi qua điểm A và vuông góc với AE , đường thẳng a cắt đường thẳng DE tại điểm H .</w:t>
            </w:r>
          </w:p>
          <w:p w:rsidR="0076546C" w:rsidRPr="0076546C" w:rsidRDefault="0076546C" w:rsidP="0076546C">
            <w:pPr>
              <w:jc w:val="both"/>
              <w:rPr>
                <w:sz w:val="28"/>
                <w:lang w:val="pt-BR"/>
              </w:rPr>
            </w:pPr>
            <w:r w:rsidRPr="0076546C">
              <w:rPr>
                <w:sz w:val="28"/>
                <w:lang w:val="pt-BR"/>
              </w:rPr>
              <w:tab/>
              <w:t xml:space="preserve">1 / Chứng minh </w:t>
            </w:r>
            <w:r w:rsidRPr="0076546C">
              <w:rPr>
                <w:position w:val="-24"/>
                <w:sz w:val="28"/>
              </w:rPr>
              <w:object w:dxaOrig="1120" w:dyaOrig="639">
                <v:shape id="_x0000_i2238" type="#_x0000_t75" style="width:56.25pt;height:32.25pt" o:ole="">
                  <v:imagedata r:id="rId2325" o:title=""/>
                </v:shape>
                <o:OLEObject Type="Embed" ProgID="Equation.DSMT4" ShapeID="_x0000_i2238" DrawAspect="Content" ObjectID="_1587385989" r:id="rId2326"/>
              </w:object>
            </w:r>
            <w:r w:rsidRPr="0076546C">
              <w:rPr>
                <w:sz w:val="28"/>
                <w:lang w:val="pt-BR"/>
              </w:rPr>
              <w:t xml:space="preserve"> .</w:t>
            </w:r>
          </w:p>
          <w:p w:rsidR="0076546C" w:rsidRPr="0076546C" w:rsidRDefault="0076546C" w:rsidP="0076546C">
            <w:pPr>
              <w:jc w:val="both"/>
              <w:rPr>
                <w:sz w:val="28"/>
                <w:lang w:val="pt-BR"/>
              </w:rPr>
            </w:pPr>
            <w:r w:rsidRPr="0076546C">
              <w:rPr>
                <w:sz w:val="28"/>
                <w:lang w:val="pt-BR"/>
              </w:rPr>
              <w:tab/>
              <w:t>2 / Chứng minh rằng tứ giác AEGH là tứ giác nội tiếp được đường tròn .</w:t>
            </w:r>
          </w:p>
          <w:p w:rsidR="0076546C" w:rsidRPr="0076546C" w:rsidRDefault="0076546C" w:rsidP="0076546C">
            <w:pPr>
              <w:jc w:val="both"/>
              <w:rPr>
                <w:sz w:val="28"/>
                <w:lang w:val="pt-BR"/>
              </w:rPr>
            </w:pPr>
            <w:r w:rsidRPr="0076546C">
              <w:rPr>
                <w:sz w:val="28"/>
                <w:lang w:val="pt-BR"/>
              </w:rPr>
              <w:tab/>
              <w:t>3 / Gọi b là tiếp tuyến của đường tròn ngoại tiếp tam giác AHE tại E , biết b cắt đường trung trực của đoạn thẳng EG tại điểm K . Chứng minh rằng KG là tiếp tuyến của đường tròn ngoại tiếp tam giác AHE .</w:t>
            </w:r>
          </w:p>
          <w:p w:rsidR="0076546C" w:rsidRPr="00BF7F89" w:rsidRDefault="0076546C" w:rsidP="0076546C">
            <w:pPr>
              <w:rPr>
                <w:lang w:val="pt-BR"/>
              </w:rPr>
            </w:pPr>
            <w:r w:rsidRPr="00BF7F89">
              <w:rPr>
                <w:lang w:val="pt-BR"/>
              </w:rPr>
              <w:tab/>
            </w:r>
          </w:p>
          <w:p w:rsidR="0076546C" w:rsidRPr="0076546C" w:rsidRDefault="0076546C" w:rsidP="0076546C">
            <w:pPr>
              <w:jc w:val="center"/>
              <w:rPr>
                <w:b/>
                <w:sz w:val="28"/>
                <w:lang w:val="pt-BR"/>
              </w:rPr>
            </w:pPr>
            <w:r w:rsidRPr="0076546C">
              <w:rPr>
                <w:b/>
                <w:sz w:val="28"/>
                <w:lang w:val="pt-BR"/>
              </w:rPr>
              <w:t>HƯỚNG DẪN GIẢI:</w:t>
            </w:r>
          </w:p>
          <w:p w:rsidR="0076546C" w:rsidRPr="0076546C" w:rsidRDefault="0076546C" w:rsidP="0076546C">
            <w:pPr>
              <w:jc w:val="center"/>
              <w:rPr>
                <w:b/>
                <w:sz w:val="28"/>
                <w:lang w:val="pt-BR"/>
              </w:rPr>
            </w:pPr>
          </w:p>
          <w:p w:rsidR="0076546C" w:rsidRPr="0076546C" w:rsidRDefault="0076546C" w:rsidP="0076546C">
            <w:pPr>
              <w:rPr>
                <w:sz w:val="28"/>
                <w:lang w:val="pt-BR"/>
              </w:rPr>
            </w:pPr>
            <w:r w:rsidRPr="0076546C">
              <w:rPr>
                <w:b/>
                <w:sz w:val="28"/>
                <w:lang w:val="pt-BR"/>
              </w:rPr>
              <w:t>Câu 1 :</w:t>
            </w:r>
            <w:r w:rsidRPr="0076546C">
              <w:rPr>
                <w:sz w:val="28"/>
                <w:lang w:val="pt-BR"/>
              </w:rPr>
              <w:t xml:space="preserve"> ( 1,5 điểm )</w:t>
            </w:r>
          </w:p>
          <w:p w:rsidR="0076546C" w:rsidRPr="0076546C" w:rsidRDefault="0076546C" w:rsidP="0076546C">
            <w:pPr>
              <w:rPr>
                <w:sz w:val="28"/>
                <w:lang w:val="pt-BR"/>
              </w:rPr>
            </w:pPr>
            <w:r w:rsidRPr="0076546C">
              <w:rPr>
                <w:sz w:val="28"/>
                <w:lang w:val="pt-BR"/>
              </w:rPr>
              <w:tab/>
              <w:t>1 / Giải phương trình : 7x</w:t>
            </w:r>
            <w:r w:rsidRPr="0076546C">
              <w:rPr>
                <w:sz w:val="28"/>
                <w:vertAlign w:val="superscript"/>
                <w:lang w:val="pt-BR"/>
              </w:rPr>
              <w:t>2</w:t>
            </w:r>
            <w:r w:rsidRPr="0076546C">
              <w:rPr>
                <w:sz w:val="28"/>
                <w:lang w:val="pt-BR"/>
              </w:rPr>
              <w:t xml:space="preserve"> – 8x – 9 = 0   ( x</w:t>
            </w:r>
            <w:r w:rsidRPr="0076546C">
              <w:rPr>
                <w:sz w:val="28"/>
                <w:vertAlign w:val="subscript"/>
                <w:lang w:val="pt-BR"/>
              </w:rPr>
              <w:t>1,2</w:t>
            </w:r>
            <w:r w:rsidRPr="0076546C">
              <w:rPr>
                <w:sz w:val="28"/>
                <w:lang w:val="pt-BR"/>
              </w:rPr>
              <w:t xml:space="preserve"> = </w:t>
            </w:r>
            <w:r w:rsidRPr="0076546C">
              <w:rPr>
                <w:position w:val="-24"/>
                <w:sz w:val="28"/>
              </w:rPr>
              <w:object w:dxaOrig="840" w:dyaOrig="680">
                <v:shape id="_x0000_i2239" type="#_x0000_t75" style="width:42pt;height:33.75pt" o:ole="">
                  <v:imagedata r:id="rId2327" o:title=""/>
                </v:shape>
                <o:OLEObject Type="Embed" ProgID="Equation.DSMT4" ShapeID="_x0000_i2239" DrawAspect="Content" ObjectID="_1587385990" r:id="rId2328"/>
              </w:object>
            </w:r>
            <w:r w:rsidRPr="0076546C">
              <w:rPr>
                <w:sz w:val="28"/>
                <w:lang w:val="pt-BR"/>
              </w:rPr>
              <w:t xml:space="preserve"> )</w:t>
            </w:r>
            <w:r w:rsidRPr="0076546C">
              <w:rPr>
                <w:sz w:val="28"/>
                <w:lang w:val="pt-BR"/>
              </w:rPr>
              <w:tab/>
            </w:r>
            <w:r w:rsidRPr="0076546C">
              <w:rPr>
                <w:sz w:val="28"/>
                <w:lang w:val="pt-BR"/>
              </w:rPr>
              <w:tab/>
            </w:r>
            <w:r w:rsidRPr="0076546C">
              <w:rPr>
                <w:sz w:val="28"/>
                <w:lang w:val="pt-BR"/>
              </w:rPr>
              <w:tab/>
            </w:r>
          </w:p>
          <w:p w:rsidR="0076546C" w:rsidRPr="0076546C" w:rsidRDefault="0076546C" w:rsidP="0076546C">
            <w:pPr>
              <w:ind w:firstLine="720"/>
              <w:rPr>
                <w:sz w:val="28"/>
                <w:lang w:val="pt-BR"/>
              </w:rPr>
            </w:pPr>
            <w:r w:rsidRPr="0076546C">
              <w:rPr>
                <w:sz w:val="28"/>
                <w:lang w:val="pt-BR"/>
              </w:rPr>
              <w:t xml:space="preserve">2 / Giải hệ phương trình : </w:t>
            </w:r>
            <w:r w:rsidRPr="0076546C">
              <w:rPr>
                <w:position w:val="-32"/>
                <w:sz w:val="28"/>
              </w:rPr>
              <w:object w:dxaOrig="1399" w:dyaOrig="760">
                <v:shape id="_x0000_i2240" type="#_x0000_t75" style="width:69.75pt;height:38.25pt" o:ole="">
                  <v:imagedata r:id="rId2329" o:title=""/>
                </v:shape>
                <o:OLEObject Type="Embed" ProgID="Equation.DSMT4" ShapeID="_x0000_i2240" DrawAspect="Content" ObjectID="_1587385991" r:id="rId2330"/>
              </w:object>
            </w:r>
            <w:r w:rsidRPr="0076546C">
              <w:rPr>
                <w:sz w:val="28"/>
                <w:lang w:val="pt-BR"/>
              </w:rPr>
              <w:t xml:space="preserve">     ( x ; y ) = (–1 ; 2 )</w:t>
            </w:r>
          </w:p>
          <w:p w:rsidR="0076546C" w:rsidRPr="0076546C" w:rsidRDefault="0076546C" w:rsidP="0076546C">
            <w:pPr>
              <w:rPr>
                <w:sz w:val="28"/>
                <w:lang w:val="pt-BR"/>
              </w:rPr>
            </w:pPr>
            <w:r w:rsidRPr="0076546C">
              <w:rPr>
                <w:sz w:val="28"/>
                <w:lang w:val="pt-BR"/>
              </w:rPr>
              <w:tab/>
            </w:r>
          </w:p>
          <w:p w:rsidR="0076546C" w:rsidRPr="0076546C" w:rsidRDefault="0076546C" w:rsidP="0076546C">
            <w:pPr>
              <w:rPr>
                <w:sz w:val="28"/>
                <w:lang w:val="pt-BR"/>
              </w:rPr>
            </w:pPr>
            <w:r w:rsidRPr="0076546C">
              <w:rPr>
                <w:b/>
                <w:sz w:val="28"/>
                <w:lang w:val="pt-BR"/>
              </w:rPr>
              <w:t>Câu 2 :</w:t>
            </w:r>
            <w:r w:rsidRPr="0076546C">
              <w:rPr>
                <w:sz w:val="28"/>
                <w:lang w:val="pt-BR"/>
              </w:rPr>
              <w:t xml:space="preserve"> ( 2,0 điểm )</w:t>
            </w:r>
          </w:p>
          <w:p w:rsidR="0076546C" w:rsidRPr="0076546C" w:rsidRDefault="0076546C" w:rsidP="0076546C">
            <w:pPr>
              <w:rPr>
                <w:sz w:val="28"/>
                <w:lang w:val="pt-BR"/>
              </w:rPr>
            </w:pPr>
            <w:r w:rsidRPr="0076546C">
              <w:rPr>
                <w:sz w:val="28"/>
                <w:lang w:val="pt-BR"/>
              </w:rPr>
              <w:tab/>
              <w:t xml:space="preserve">1 / Rút gọn các biểu thức : </w:t>
            </w:r>
            <w:r w:rsidRPr="0076546C">
              <w:rPr>
                <w:position w:val="-32"/>
                <w:sz w:val="28"/>
              </w:rPr>
              <w:object w:dxaOrig="3420" w:dyaOrig="780">
                <v:shape id="_x0000_i2241" type="#_x0000_t75" style="width:171pt;height:39pt" o:ole="">
                  <v:imagedata r:id="rId2331" o:title=""/>
                </v:shape>
                <o:OLEObject Type="Embed" ProgID="Equation.DSMT4" ShapeID="_x0000_i2241" DrawAspect="Content" ObjectID="_1587385992" r:id="rId2332"/>
              </w:object>
            </w:r>
          </w:p>
          <w:p w:rsidR="0076546C" w:rsidRPr="0076546C" w:rsidRDefault="0076546C" w:rsidP="0076546C">
            <w:pPr>
              <w:ind w:left="2160" w:firstLine="720"/>
              <w:rPr>
                <w:sz w:val="28"/>
              </w:rPr>
            </w:pPr>
            <w:r w:rsidRPr="0076546C">
              <w:rPr>
                <w:position w:val="-32"/>
                <w:sz w:val="28"/>
              </w:rPr>
              <w:object w:dxaOrig="3300" w:dyaOrig="920">
                <v:shape id="_x0000_i2242" type="#_x0000_t75" style="width:165pt;height:45.75pt" o:ole="">
                  <v:imagedata r:id="rId2333" o:title=""/>
                </v:shape>
                <o:OLEObject Type="Embed" ProgID="Equation.DSMT4" ShapeID="_x0000_i2242" DrawAspect="Content" ObjectID="_1587385993" r:id="rId2334"/>
              </w:object>
            </w:r>
          </w:p>
          <w:p w:rsidR="0076546C" w:rsidRPr="0076546C" w:rsidRDefault="0076546C" w:rsidP="0076546C">
            <w:pPr>
              <w:ind w:firstLine="720"/>
              <w:rPr>
                <w:sz w:val="28"/>
              </w:rPr>
            </w:pPr>
            <w:r w:rsidRPr="0076546C">
              <w:rPr>
                <w:sz w:val="28"/>
              </w:rPr>
              <w:t>2 / Cho x</w:t>
            </w:r>
            <w:r w:rsidRPr="0076546C">
              <w:rPr>
                <w:sz w:val="28"/>
                <w:vertAlign w:val="subscript"/>
              </w:rPr>
              <w:t>1</w:t>
            </w:r>
            <w:r w:rsidRPr="0076546C">
              <w:rPr>
                <w:sz w:val="28"/>
              </w:rPr>
              <w:t xml:space="preserve"> ; x</w:t>
            </w:r>
            <w:r w:rsidRPr="0076546C">
              <w:rPr>
                <w:sz w:val="28"/>
                <w:vertAlign w:val="subscript"/>
              </w:rPr>
              <w:t>2</w:t>
            </w:r>
            <w:r w:rsidRPr="0076546C">
              <w:rPr>
                <w:sz w:val="28"/>
              </w:rPr>
              <w:t xml:space="preserve"> là hai nghiệm của phương trình : x</w:t>
            </w:r>
            <w:r w:rsidRPr="0076546C">
              <w:rPr>
                <w:sz w:val="28"/>
                <w:vertAlign w:val="superscript"/>
              </w:rPr>
              <w:t>2</w:t>
            </w:r>
            <w:r w:rsidRPr="0076546C">
              <w:rPr>
                <w:sz w:val="28"/>
              </w:rPr>
              <w:t xml:space="preserve"> – x – 1 = 0 .</w:t>
            </w:r>
            <w:r w:rsidRPr="0076546C">
              <w:rPr>
                <w:sz w:val="28"/>
              </w:rPr>
              <w:tab/>
            </w:r>
          </w:p>
          <w:p w:rsidR="0076546C" w:rsidRPr="0076546C" w:rsidRDefault="0076546C" w:rsidP="0076546C">
            <w:pPr>
              <w:ind w:firstLine="720"/>
              <w:rPr>
                <w:sz w:val="28"/>
                <w:lang w:val="pl-PL"/>
              </w:rPr>
            </w:pPr>
            <w:r w:rsidRPr="0076546C">
              <w:rPr>
                <w:sz w:val="28"/>
              </w:rPr>
              <w:tab/>
            </w:r>
            <w:r w:rsidRPr="0076546C">
              <w:rPr>
                <w:sz w:val="28"/>
                <w:lang w:val="pl-PL"/>
              </w:rPr>
              <w:t xml:space="preserve">S = </w:t>
            </w:r>
            <w:r w:rsidRPr="0076546C">
              <w:rPr>
                <w:position w:val="-24"/>
                <w:sz w:val="28"/>
              </w:rPr>
              <w:object w:dxaOrig="740" w:dyaOrig="640">
                <v:shape id="_x0000_i2243" type="#_x0000_t75" style="width:36.75pt;height:32.25pt" o:ole="">
                  <v:imagedata r:id="rId2335" o:title=""/>
                </v:shape>
                <o:OLEObject Type="Embed" ProgID="Equation.DSMT4" ShapeID="_x0000_i2243" DrawAspect="Content" ObjectID="_1587385994" r:id="rId2336"/>
              </w:object>
            </w:r>
            <w:r w:rsidRPr="0076546C">
              <w:rPr>
                <w:sz w:val="28"/>
                <w:lang w:val="pl-PL"/>
              </w:rPr>
              <w:t xml:space="preserve">   ;  P = </w:t>
            </w:r>
            <w:r w:rsidRPr="0076546C">
              <w:rPr>
                <w:position w:val="-24"/>
                <w:sz w:val="28"/>
              </w:rPr>
              <w:object w:dxaOrig="740" w:dyaOrig="620">
                <v:shape id="_x0000_i2244" type="#_x0000_t75" style="width:36.75pt;height:30.75pt" o:ole="">
                  <v:imagedata r:id="rId2337" o:title=""/>
                </v:shape>
                <o:OLEObject Type="Embed" ProgID="Equation.DSMT4" ShapeID="_x0000_i2244" DrawAspect="Content" ObjectID="_1587385995" r:id="rId2338"/>
              </w:object>
            </w:r>
          </w:p>
          <w:p w:rsidR="0076546C" w:rsidRPr="0076546C" w:rsidRDefault="0076546C" w:rsidP="0076546C">
            <w:pPr>
              <w:ind w:firstLine="720"/>
              <w:rPr>
                <w:sz w:val="28"/>
                <w:lang w:val="pl-PL"/>
              </w:rPr>
            </w:pPr>
            <w:r w:rsidRPr="0076546C">
              <w:rPr>
                <w:sz w:val="28"/>
                <w:lang w:val="pl-PL"/>
              </w:rPr>
              <w:tab/>
              <w:t xml:space="preserve">Nên : </w:t>
            </w:r>
            <w:r w:rsidRPr="0076546C">
              <w:rPr>
                <w:position w:val="-32"/>
                <w:sz w:val="28"/>
              </w:rPr>
              <w:object w:dxaOrig="2720" w:dyaOrig="720">
                <v:shape id="_x0000_i2245" type="#_x0000_t75" style="width:135.75pt;height:36pt" o:ole="">
                  <v:imagedata r:id="rId2339" o:title=""/>
                </v:shape>
                <o:OLEObject Type="Embed" ProgID="Equation.DSMT4" ShapeID="_x0000_i2245" DrawAspect="Content" ObjectID="_1587385996" r:id="rId2340"/>
              </w:object>
            </w:r>
            <w:r w:rsidRPr="0076546C">
              <w:rPr>
                <w:sz w:val="28"/>
                <w:lang w:val="pl-PL"/>
              </w:rPr>
              <w:t xml:space="preserve"> </w:t>
            </w:r>
          </w:p>
          <w:p w:rsidR="0076546C" w:rsidRPr="0076546C" w:rsidRDefault="0076546C" w:rsidP="0076546C">
            <w:pPr>
              <w:rPr>
                <w:sz w:val="28"/>
                <w:lang w:val="pl-PL"/>
              </w:rPr>
            </w:pPr>
            <w:r w:rsidRPr="0076546C">
              <w:rPr>
                <w:b/>
                <w:sz w:val="28"/>
                <w:lang w:val="pl-PL"/>
              </w:rPr>
              <w:t>Câu 3 :</w:t>
            </w:r>
            <w:r w:rsidRPr="0076546C">
              <w:rPr>
                <w:sz w:val="28"/>
                <w:lang w:val="pl-PL"/>
              </w:rPr>
              <w:t xml:space="preserve"> ( 1,5 điểm )</w:t>
            </w:r>
          </w:p>
          <w:p w:rsidR="0076546C" w:rsidRPr="0076546C" w:rsidRDefault="0076546C" w:rsidP="0076546C">
            <w:pPr>
              <w:ind w:firstLine="720"/>
              <w:rPr>
                <w:sz w:val="28"/>
                <w:lang w:val="pl-PL"/>
              </w:rPr>
            </w:pPr>
            <w:r w:rsidRPr="0076546C">
              <w:rPr>
                <w:sz w:val="28"/>
                <w:lang w:val="pl-PL"/>
              </w:rPr>
              <w:t>1 / Vẽ đồ thị ( P ) .</w:t>
            </w:r>
          </w:p>
          <w:p w:rsidR="0076546C" w:rsidRPr="0076546C" w:rsidRDefault="0076546C" w:rsidP="0076546C">
            <w:pPr>
              <w:jc w:val="both"/>
              <w:rPr>
                <w:sz w:val="28"/>
                <w:lang w:val="pl-PL"/>
              </w:rPr>
            </w:pPr>
            <w:r w:rsidRPr="0076546C">
              <w:rPr>
                <w:sz w:val="28"/>
                <w:lang w:val="pl-PL"/>
              </w:rPr>
              <w:tab/>
              <w:t>2 / ( d</w:t>
            </w:r>
            <w:r w:rsidRPr="0076546C">
              <w:rPr>
                <w:sz w:val="28"/>
                <w:vertAlign w:val="subscript"/>
                <w:lang w:val="pl-PL"/>
              </w:rPr>
              <w:t>1</w:t>
            </w:r>
            <w:r w:rsidRPr="0076546C">
              <w:rPr>
                <w:sz w:val="28"/>
                <w:lang w:val="pl-PL"/>
              </w:rPr>
              <w:t xml:space="preserve"> ) // ( d ) nên k = 2 ; n </w:t>
            </w:r>
            <w:r w:rsidRPr="0076546C">
              <w:rPr>
                <w:position w:val="-4"/>
                <w:sz w:val="28"/>
              </w:rPr>
              <w:object w:dxaOrig="240" w:dyaOrig="240">
                <v:shape id="_x0000_i2246" type="#_x0000_t75" style="width:12pt;height:12pt" o:ole="">
                  <v:imagedata r:id="rId2341" o:title=""/>
                </v:shape>
                <o:OLEObject Type="Embed" ProgID="Equation.DSMT4" ShapeID="_x0000_i2246" DrawAspect="Content" ObjectID="_1587385997" r:id="rId2342"/>
              </w:object>
            </w:r>
            <w:r w:rsidRPr="0076546C">
              <w:rPr>
                <w:sz w:val="28"/>
                <w:lang w:val="pl-PL"/>
              </w:rPr>
              <w:t xml:space="preserve">–3 và đi qua điểm  T( 1 ; 2 ) nên x = 1 ; y = 2 . Ta có phương trình : 2 = 1.2 + n </w:t>
            </w:r>
            <w:r w:rsidRPr="0076546C">
              <w:rPr>
                <w:position w:val="-6"/>
                <w:sz w:val="28"/>
              </w:rPr>
              <w:object w:dxaOrig="340" w:dyaOrig="260">
                <v:shape id="_x0000_i2247" type="#_x0000_t75" style="width:17.25pt;height:12.75pt" o:ole="">
                  <v:imagedata r:id="rId2343" o:title=""/>
                </v:shape>
                <o:OLEObject Type="Embed" ProgID="Equation.DSMT4" ShapeID="_x0000_i2247" DrawAspect="Content" ObjectID="_1587385998" r:id="rId2344"/>
              </w:object>
            </w:r>
            <w:r w:rsidRPr="0076546C">
              <w:rPr>
                <w:sz w:val="28"/>
                <w:lang w:val="pl-PL"/>
              </w:rPr>
              <w:t>n = 0</w:t>
            </w:r>
          </w:p>
          <w:p w:rsidR="0076546C" w:rsidRPr="0076546C" w:rsidRDefault="0076546C" w:rsidP="0076546C">
            <w:pPr>
              <w:rPr>
                <w:sz w:val="28"/>
                <w:lang w:val="pl-PL"/>
              </w:rPr>
            </w:pPr>
          </w:p>
          <w:p w:rsidR="0076546C" w:rsidRPr="0076546C" w:rsidRDefault="0076546C" w:rsidP="0076546C">
            <w:pPr>
              <w:rPr>
                <w:sz w:val="28"/>
                <w:lang w:val="pl-PL"/>
              </w:rPr>
            </w:pPr>
            <w:r w:rsidRPr="0076546C">
              <w:rPr>
                <w:b/>
                <w:sz w:val="28"/>
                <w:lang w:val="pl-PL"/>
              </w:rPr>
              <w:t>Câu 4 :</w:t>
            </w:r>
            <w:r w:rsidRPr="0076546C">
              <w:rPr>
                <w:sz w:val="28"/>
                <w:lang w:val="pl-PL"/>
              </w:rPr>
              <w:t xml:space="preserve"> ( 1,5 điểm )</w:t>
            </w:r>
          </w:p>
          <w:p w:rsidR="0076546C" w:rsidRPr="0076546C" w:rsidRDefault="0076546C" w:rsidP="0076546C">
            <w:pPr>
              <w:ind w:firstLine="720"/>
              <w:rPr>
                <w:sz w:val="28"/>
                <w:lang w:val="pl-PL"/>
              </w:rPr>
            </w:pPr>
            <w:r w:rsidRPr="0076546C">
              <w:rPr>
                <w:sz w:val="28"/>
                <w:lang w:val="pl-PL"/>
              </w:rPr>
              <w:t>Gọi x ( m ) là chiều dài thửa đất hình chữ  nhật ( 49,5 &lt; x &lt; 99 )</w:t>
            </w:r>
          </w:p>
          <w:p w:rsidR="0076546C" w:rsidRPr="0076546C" w:rsidRDefault="0076546C" w:rsidP="0076546C">
            <w:pPr>
              <w:ind w:firstLine="720"/>
              <w:rPr>
                <w:sz w:val="28"/>
                <w:lang w:val="pl-PL"/>
              </w:rPr>
            </w:pPr>
            <w:r w:rsidRPr="0076546C">
              <w:rPr>
                <w:sz w:val="28"/>
                <w:lang w:val="pl-PL"/>
              </w:rPr>
              <w:t>Chiều rộng của thửa đất hình chữ nhật là : 99 – x ( m )</w:t>
            </w:r>
          </w:p>
          <w:p w:rsidR="0076546C" w:rsidRPr="0076546C" w:rsidRDefault="0076546C" w:rsidP="0076546C">
            <w:pPr>
              <w:ind w:firstLine="720"/>
              <w:rPr>
                <w:sz w:val="28"/>
                <w:lang w:val="pl-PL"/>
              </w:rPr>
            </w:pPr>
            <w:r w:rsidRPr="0076546C">
              <w:rPr>
                <w:sz w:val="28"/>
                <w:lang w:val="pl-PL"/>
              </w:rPr>
              <w:t>Theo đề bài ta có phương trình : x ( x – 99 ) = 2430</w:t>
            </w:r>
          </w:p>
          <w:p w:rsidR="0076546C" w:rsidRPr="0076546C" w:rsidRDefault="0076546C" w:rsidP="0076546C">
            <w:pPr>
              <w:ind w:firstLine="720"/>
              <w:rPr>
                <w:sz w:val="28"/>
                <w:lang w:val="pl-PL"/>
              </w:rPr>
            </w:pPr>
            <w:r w:rsidRPr="0076546C">
              <w:rPr>
                <w:sz w:val="28"/>
                <w:lang w:val="pl-PL"/>
              </w:rPr>
              <w:t>Giải được : x</w:t>
            </w:r>
            <w:r w:rsidRPr="0076546C">
              <w:rPr>
                <w:sz w:val="28"/>
                <w:vertAlign w:val="subscript"/>
                <w:lang w:val="pl-PL"/>
              </w:rPr>
              <w:t>1</w:t>
            </w:r>
            <w:r w:rsidRPr="0076546C">
              <w:rPr>
                <w:sz w:val="28"/>
                <w:lang w:val="pl-PL"/>
              </w:rPr>
              <w:t xml:space="preserve"> = 54 ( nhận )  ; x</w:t>
            </w:r>
            <w:r w:rsidRPr="0076546C">
              <w:rPr>
                <w:sz w:val="28"/>
                <w:vertAlign w:val="subscript"/>
                <w:lang w:val="pl-PL"/>
              </w:rPr>
              <w:t>2</w:t>
            </w:r>
            <w:r w:rsidRPr="0076546C">
              <w:rPr>
                <w:sz w:val="28"/>
                <w:lang w:val="pl-PL"/>
              </w:rPr>
              <w:t xml:space="preserve"> = 45 ( loại )</w:t>
            </w:r>
          </w:p>
          <w:p w:rsidR="0076546C" w:rsidRPr="0076546C" w:rsidRDefault="0076546C" w:rsidP="0076546C">
            <w:pPr>
              <w:ind w:firstLine="720"/>
              <w:rPr>
                <w:sz w:val="28"/>
                <w:lang w:val="pl-PL"/>
              </w:rPr>
            </w:pPr>
            <w:r w:rsidRPr="0076546C">
              <w:rPr>
                <w:sz w:val="28"/>
                <w:lang w:val="pl-PL"/>
              </w:rPr>
              <w:t xml:space="preserve">Vậy chiều dài thửa đất hình chữ  nhật là 54 ( m ) </w:t>
            </w:r>
          </w:p>
          <w:p w:rsidR="0076546C" w:rsidRPr="0076546C" w:rsidRDefault="0076546C" w:rsidP="0076546C">
            <w:pPr>
              <w:ind w:firstLine="720"/>
              <w:rPr>
                <w:sz w:val="28"/>
                <w:lang w:val="pl-PL"/>
              </w:rPr>
            </w:pPr>
            <w:r w:rsidRPr="0076546C">
              <w:rPr>
                <w:sz w:val="28"/>
                <w:lang w:val="pl-PL"/>
              </w:rPr>
              <w:t>Chiều rộng của thửa đất hình chữ nhật là : 99 – 54 = 45 ( m )</w:t>
            </w:r>
          </w:p>
          <w:p w:rsidR="0076546C" w:rsidRPr="0076546C" w:rsidRDefault="0076546C" w:rsidP="0076546C">
            <w:pPr>
              <w:ind w:firstLine="720"/>
              <w:rPr>
                <w:sz w:val="28"/>
                <w:lang w:val="pl-PL"/>
              </w:rPr>
            </w:pPr>
            <w:r w:rsidRPr="0076546C">
              <w:rPr>
                <w:sz w:val="28"/>
                <w:lang w:val="pl-PL"/>
              </w:rPr>
              <w:br/>
            </w:r>
            <w:r w:rsidRPr="0076546C">
              <w:rPr>
                <w:b/>
                <w:sz w:val="28"/>
                <w:lang w:val="pl-PL"/>
              </w:rPr>
              <w:t>Câu 5 :</w:t>
            </w:r>
            <w:r w:rsidRPr="0076546C">
              <w:rPr>
                <w:sz w:val="28"/>
                <w:lang w:val="pl-PL"/>
              </w:rPr>
              <w:t xml:space="preserve"> ( 3,5 điểm )</w:t>
            </w:r>
          </w:p>
          <w:p w:rsidR="0076546C" w:rsidRPr="0076546C" w:rsidRDefault="0076546C" w:rsidP="0076546C">
            <w:pPr>
              <w:ind w:firstLine="720"/>
              <w:rPr>
                <w:sz w:val="28"/>
                <w:lang w:val="pl-PL"/>
              </w:rPr>
            </w:pPr>
            <w:r w:rsidRPr="0076546C">
              <w:rPr>
                <w:sz w:val="28"/>
                <w:lang w:val="pl-PL"/>
              </w:rPr>
              <w:t>1 / Chứng minh tứ giác AEFD nội tiếp</w:t>
            </w:r>
          </w:p>
          <w:p w:rsidR="0076546C" w:rsidRPr="0076546C" w:rsidRDefault="0076546C" w:rsidP="0076546C">
            <w:pPr>
              <w:ind w:firstLine="720"/>
              <w:rPr>
                <w:sz w:val="28"/>
              </w:rPr>
            </w:pPr>
            <w:r w:rsidRPr="0076546C">
              <w:rPr>
                <w:noProof/>
                <w:sz w:val="28"/>
                <w:lang w:val="en-US"/>
              </w:rPr>
              <w:drawing>
                <wp:anchor distT="0" distB="0" distL="114300" distR="114300" simplePos="0" relativeHeight="251779072" behindDoc="0" locked="0" layoutInCell="1" allowOverlap="1" wp14:anchorId="09ED7C4C" wp14:editId="76C61A3E">
                  <wp:simplePos x="0" y="0"/>
                  <wp:positionH relativeFrom="column">
                    <wp:posOffset>3733800</wp:posOffset>
                  </wp:positionH>
                  <wp:positionV relativeFrom="paragraph">
                    <wp:posOffset>-340360</wp:posOffset>
                  </wp:positionV>
                  <wp:extent cx="2495550" cy="2819400"/>
                  <wp:effectExtent l="0" t="0" r="0" b="0"/>
                  <wp:wrapNone/>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2345">
                            <a:extLst>
                              <a:ext uri="{28A0092B-C50C-407E-A947-70E740481C1C}">
                                <a14:useLocalDpi xmlns:a14="http://schemas.microsoft.com/office/drawing/2010/main" val="0"/>
                              </a:ext>
                            </a:extLst>
                          </a:blip>
                          <a:srcRect/>
                          <a:stretch>
                            <a:fillRect/>
                          </a:stretch>
                        </pic:blipFill>
                        <pic:spPr bwMode="auto">
                          <a:xfrm>
                            <a:off x="0" y="0"/>
                            <a:ext cx="2495550" cy="2819400"/>
                          </a:xfrm>
                          <a:prstGeom prst="rect">
                            <a:avLst/>
                          </a:prstGeom>
                          <a:noFill/>
                        </pic:spPr>
                      </pic:pic>
                    </a:graphicData>
                  </a:graphic>
                  <wp14:sizeRelH relativeFrom="page">
                    <wp14:pctWidth>0</wp14:pctWidth>
                  </wp14:sizeRelH>
                  <wp14:sizeRelV relativeFrom="page">
                    <wp14:pctHeight>0</wp14:pctHeight>
                  </wp14:sizeRelV>
                </wp:anchor>
              </w:drawing>
            </w:r>
            <w:r w:rsidRPr="0076546C">
              <w:rPr>
                <w:position w:val="-12"/>
                <w:sz w:val="28"/>
              </w:rPr>
              <w:object w:dxaOrig="1219" w:dyaOrig="420">
                <v:shape id="_x0000_i2248" type="#_x0000_t75" style="width:60.75pt;height:21pt" o:ole="">
                  <v:imagedata r:id="rId2346" o:title=""/>
                </v:shape>
                <o:OLEObject Type="Embed" ProgID="Equation.DSMT4" ShapeID="_x0000_i2248" DrawAspect="Content" ObjectID="_1587385999" r:id="rId2347"/>
              </w:object>
            </w:r>
          </w:p>
          <w:p w:rsidR="0076546C" w:rsidRPr="0076546C" w:rsidRDefault="0076546C" w:rsidP="0076546C">
            <w:pPr>
              <w:ind w:firstLine="720"/>
              <w:rPr>
                <w:sz w:val="28"/>
              </w:rPr>
            </w:pPr>
            <w:r w:rsidRPr="0076546C">
              <w:rPr>
                <w:position w:val="-10"/>
                <w:sz w:val="28"/>
              </w:rPr>
              <w:object w:dxaOrig="380" w:dyaOrig="300">
                <v:shape id="_x0000_i2249" type="#_x0000_t75" style="width:18.75pt;height:15pt" o:ole="">
                  <v:imagedata r:id="rId2348" o:title=""/>
                </v:shape>
                <o:OLEObject Type="Embed" ProgID="Equation.DSMT4" ShapeID="_x0000_i2249" DrawAspect="Content" ObjectID="_1587386000" r:id="rId2349"/>
              </w:object>
            </w:r>
            <w:r w:rsidRPr="0076546C">
              <w:rPr>
                <w:color w:val="000000"/>
                <w:position w:val="-4"/>
                <w:sz w:val="28"/>
                <w:lang w:val="nl-NL"/>
              </w:rPr>
              <w:object w:dxaOrig="220" w:dyaOrig="260">
                <v:shape id="_x0000_i2250" type="#_x0000_t75" style="width:11.25pt;height:12.75pt" o:ole="">
                  <v:imagedata r:id="rId2350" o:title=""/>
                </v:shape>
                <o:OLEObject Type="Embed" ProgID="Equation.DSMT4" ShapeID="_x0000_i2250" DrawAspect="Content" ObjectID="_1587386001" r:id="rId2351"/>
              </w:object>
            </w:r>
            <w:r w:rsidRPr="0076546C">
              <w:rPr>
                <w:color w:val="000000"/>
                <w:sz w:val="28"/>
                <w:lang w:val="nl-NL"/>
              </w:rPr>
              <w:t>AEF</w:t>
            </w:r>
            <w:r w:rsidRPr="0076546C">
              <w:rPr>
                <w:sz w:val="28"/>
                <w:lang w:val="nl-NL"/>
              </w:rPr>
              <w:t xml:space="preserve"> </w:t>
            </w:r>
            <w:r w:rsidRPr="0076546C">
              <w:rPr>
                <w:sz w:val="28"/>
              </w:rPr>
              <w:object w:dxaOrig="420" w:dyaOrig="195">
                <v:shape id="_x0000_i2251" type="#_x0000_t75" style="width:21pt;height:9.75pt" o:ole="">
                  <v:imagedata r:id="rId2352" o:title=""/>
                </v:shape>
                <o:OLEObject Type="Embed" ProgID="PBrush" ShapeID="_x0000_i2251" DrawAspect="Content" ObjectID="_1587386002" r:id="rId2353"/>
              </w:object>
            </w:r>
            <w:r w:rsidRPr="0076546C">
              <w:rPr>
                <w:sz w:val="28"/>
                <w:lang w:val="nl-NL"/>
              </w:rPr>
              <w:t xml:space="preserve"> </w:t>
            </w:r>
            <w:r w:rsidRPr="0076546C">
              <w:rPr>
                <w:color w:val="000000"/>
                <w:position w:val="-4"/>
                <w:sz w:val="28"/>
                <w:lang w:val="nl-NL"/>
              </w:rPr>
              <w:object w:dxaOrig="220" w:dyaOrig="260">
                <v:shape id="_x0000_i2252" type="#_x0000_t75" style="width:11.25pt;height:12.75pt" o:ole="">
                  <v:imagedata r:id="rId2350" o:title=""/>
                </v:shape>
                <o:OLEObject Type="Embed" ProgID="Equation.DSMT4" ShapeID="_x0000_i2252" DrawAspect="Content" ObjectID="_1587386003" r:id="rId2354"/>
              </w:object>
            </w:r>
            <w:r w:rsidRPr="0076546C">
              <w:rPr>
                <w:color w:val="000000"/>
                <w:sz w:val="28"/>
                <w:lang w:val="nl-NL"/>
              </w:rPr>
              <w:t>DCE  ( g – g )</w:t>
            </w:r>
          </w:p>
          <w:p w:rsidR="0076546C" w:rsidRPr="0076546C" w:rsidRDefault="0076546C" w:rsidP="0076546C">
            <w:pPr>
              <w:ind w:firstLine="720"/>
              <w:rPr>
                <w:sz w:val="28"/>
              </w:rPr>
            </w:pPr>
            <w:r w:rsidRPr="0076546C">
              <w:rPr>
                <w:position w:val="-58"/>
                <w:sz w:val="28"/>
              </w:rPr>
              <w:object w:dxaOrig="1440" w:dyaOrig="1280">
                <v:shape id="_x0000_i2253" type="#_x0000_t75" style="width:1in;height:63.75pt" o:ole="">
                  <v:imagedata r:id="rId2355" o:title=""/>
                </v:shape>
                <o:OLEObject Type="Embed" ProgID="Equation.DSMT4" ShapeID="_x0000_i2253" DrawAspect="Content" ObjectID="_1587386004" r:id="rId2356"/>
              </w:object>
            </w:r>
          </w:p>
          <w:p w:rsidR="0076546C" w:rsidRPr="0076546C" w:rsidRDefault="0076546C" w:rsidP="0076546C">
            <w:pPr>
              <w:ind w:firstLine="720"/>
              <w:rPr>
                <w:sz w:val="28"/>
              </w:rPr>
            </w:pPr>
            <w:r w:rsidRPr="0076546C">
              <w:rPr>
                <w:sz w:val="28"/>
              </w:rPr>
              <w:t xml:space="preserve">2 / Ta có </w:t>
            </w:r>
            <w:r w:rsidRPr="0076546C">
              <w:rPr>
                <w:position w:val="-12"/>
                <w:sz w:val="28"/>
              </w:rPr>
              <w:object w:dxaOrig="419" w:dyaOrig="419">
                <v:shape id="_x0000_i2254" type="#_x0000_t75" style="width:21pt;height:21pt" o:ole="">
                  <v:imagedata r:id="rId2357" o:title=""/>
                </v:shape>
                <o:OLEObject Type="Embed" ProgID="Equation.DSMT4" ShapeID="_x0000_i2254" DrawAspect="Content" ObjectID="_1587386005" r:id="rId2358"/>
              </w:object>
            </w:r>
            <w:r w:rsidRPr="0076546C">
              <w:rPr>
                <w:sz w:val="28"/>
              </w:rPr>
              <w:t>phụ với</w:t>
            </w:r>
            <w:r w:rsidRPr="0076546C">
              <w:rPr>
                <w:position w:val="-12"/>
                <w:sz w:val="28"/>
              </w:rPr>
              <w:object w:dxaOrig="460" w:dyaOrig="420">
                <v:shape id="_x0000_i2255" type="#_x0000_t75" style="width:23.25pt;height:21pt" o:ole="">
                  <v:imagedata r:id="rId2359" o:title=""/>
                </v:shape>
                <o:OLEObject Type="Embed" ProgID="Equation.DSMT4" ShapeID="_x0000_i2255" DrawAspect="Content" ObjectID="_1587386006" r:id="rId2360"/>
              </w:object>
            </w:r>
          </w:p>
          <w:p w:rsidR="0076546C" w:rsidRPr="0076546C" w:rsidRDefault="0076546C" w:rsidP="0076546C">
            <w:pPr>
              <w:ind w:firstLine="720"/>
              <w:rPr>
                <w:sz w:val="28"/>
              </w:rPr>
            </w:pPr>
            <w:r w:rsidRPr="0076546C">
              <w:rPr>
                <w:sz w:val="28"/>
              </w:rPr>
              <w:t xml:space="preserve">Ta có  </w:t>
            </w:r>
            <w:r w:rsidRPr="0076546C">
              <w:rPr>
                <w:position w:val="-12"/>
                <w:sz w:val="28"/>
              </w:rPr>
              <w:object w:dxaOrig="340" w:dyaOrig="419">
                <v:shape id="_x0000_i2256" type="#_x0000_t75" style="width:17.25pt;height:21pt" o:ole="">
                  <v:imagedata r:id="rId2361" o:title=""/>
                </v:shape>
                <o:OLEObject Type="Embed" ProgID="Equation.DSMT4" ShapeID="_x0000_i2256" DrawAspect="Content" ObjectID="_1587386007" r:id="rId2362"/>
              </w:object>
            </w:r>
            <w:r w:rsidRPr="0076546C">
              <w:rPr>
                <w:sz w:val="28"/>
              </w:rPr>
              <w:t xml:space="preserve"> phụ với </w:t>
            </w:r>
            <w:r w:rsidRPr="0076546C">
              <w:rPr>
                <w:position w:val="-12"/>
                <w:sz w:val="28"/>
              </w:rPr>
              <w:object w:dxaOrig="400" w:dyaOrig="420">
                <v:shape id="_x0000_i2257" type="#_x0000_t75" style="width:20.25pt;height:21pt" o:ole="">
                  <v:imagedata r:id="rId2363" o:title=""/>
                </v:shape>
                <o:OLEObject Type="Embed" ProgID="Equation.DSMT4" ShapeID="_x0000_i2257" DrawAspect="Content" ObjectID="_1587386008" r:id="rId2364"/>
              </w:object>
            </w:r>
          </w:p>
          <w:p w:rsidR="0076546C" w:rsidRPr="0076546C" w:rsidRDefault="0076546C" w:rsidP="0076546C">
            <w:pPr>
              <w:ind w:firstLine="720"/>
              <w:rPr>
                <w:sz w:val="28"/>
              </w:rPr>
            </w:pPr>
            <w:r w:rsidRPr="0076546C">
              <w:rPr>
                <w:sz w:val="28"/>
              </w:rPr>
              <w:t xml:space="preserve">Mà </w:t>
            </w:r>
            <w:r w:rsidRPr="0076546C">
              <w:rPr>
                <w:position w:val="-12"/>
                <w:sz w:val="28"/>
              </w:rPr>
              <w:object w:dxaOrig="960" w:dyaOrig="420">
                <v:shape id="_x0000_i2258" type="#_x0000_t75" style="width:48pt;height:21pt" o:ole="">
                  <v:imagedata r:id="rId2365" o:title=""/>
                </v:shape>
                <o:OLEObject Type="Embed" ProgID="Equation.DSMT4" ShapeID="_x0000_i2258" DrawAspect="Content" ObjectID="_1587386009" r:id="rId2366"/>
              </w:object>
            </w:r>
          </w:p>
          <w:p w:rsidR="0076546C" w:rsidRPr="0076546C" w:rsidRDefault="0076546C" w:rsidP="0076546C">
            <w:pPr>
              <w:ind w:firstLine="720"/>
              <w:rPr>
                <w:sz w:val="28"/>
              </w:rPr>
            </w:pPr>
            <w:r w:rsidRPr="0076546C">
              <w:rPr>
                <w:position w:val="-12"/>
                <w:sz w:val="28"/>
              </w:rPr>
              <w:object w:dxaOrig="1199" w:dyaOrig="420">
                <v:shape id="_x0000_i2259" type="#_x0000_t75" style="width:60pt;height:21pt" o:ole="">
                  <v:imagedata r:id="rId2367" o:title=""/>
                </v:shape>
                <o:OLEObject Type="Embed" ProgID="Equation.DSMT4" ShapeID="_x0000_i2259" DrawAspect="Content" ObjectID="_1587386010" r:id="rId2368"/>
              </w:object>
            </w:r>
          </w:p>
          <w:p w:rsidR="0076546C" w:rsidRPr="0076546C" w:rsidRDefault="0076546C" w:rsidP="0076546C">
            <w:pPr>
              <w:ind w:firstLine="720"/>
              <w:rPr>
                <w:sz w:val="28"/>
              </w:rPr>
            </w:pPr>
            <w:r w:rsidRPr="0076546C">
              <w:rPr>
                <w:sz w:val="28"/>
              </w:rPr>
              <w:t>Suy ra tứ giác AEFD nội tiếp đường tròn đường kính HE</w:t>
            </w:r>
          </w:p>
          <w:p w:rsidR="0076546C" w:rsidRPr="0076546C" w:rsidRDefault="0076546C" w:rsidP="0076546C">
            <w:pPr>
              <w:ind w:firstLine="720"/>
              <w:rPr>
                <w:sz w:val="28"/>
              </w:rPr>
            </w:pPr>
            <w:r w:rsidRPr="0076546C">
              <w:rPr>
                <w:sz w:val="28"/>
              </w:rPr>
              <w:t>Gọi I trung điểm của HE</w:t>
            </w:r>
            <w:r w:rsidRPr="0076546C">
              <w:rPr>
                <w:position w:val="-10"/>
                <w:sz w:val="28"/>
              </w:rPr>
              <w:object w:dxaOrig="380" w:dyaOrig="300">
                <v:shape id="_x0000_i2260" type="#_x0000_t75" style="width:18.75pt;height:15pt" o:ole="">
                  <v:imagedata r:id="rId2348" o:title=""/>
                </v:shape>
                <o:OLEObject Type="Embed" ProgID="Equation.DSMT4" ShapeID="_x0000_i2260" DrawAspect="Content" ObjectID="_1587386011" r:id="rId2369"/>
              </w:object>
            </w:r>
            <w:r w:rsidRPr="0076546C">
              <w:rPr>
                <w:sz w:val="28"/>
              </w:rPr>
              <w:t xml:space="preserve">I là tâm đường tròn ngoại tiếp tứ giác AEFD cũng là đường tròn ngoại tiếp </w:t>
            </w:r>
            <w:r w:rsidRPr="0076546C">
              <w:rPr>
                <w:position w:val="-4"/>
                <w:sz w:val="28"/>
              </w:rPr>
              <w:object w:dxaOrig="819" w:dyaOrig="280">
                <v:shape id="_x0000_i2261" type="#_x0000_t75" style="width:41.25pt;height:14.25pt" o:ole="">
                  <v:imagedata r:id="rId2370" o:title=""/>
                </v:shape>
                <o:OLEObject Type="Embed" ProgID="Equation.DSMT4" ShapeID="_x0000_i2261" DrawAspect="Content" ObjectID="_1587386012" r:id="rId2371"/>
              </w:object>
            </w:r>
          </w:p>
          <w:p w:rsidR="0076546C" w:rsidRPr="0076546C" w:rsidRDefault="0076546C" w:rsidP="0076546C">
            <w:pPr>
              <w:ind w:firstLine="720"/>
              <w:rPr>
                <w:sz w:val="28"/>
              </w:rPr>
            </w:pPr>
            <w:r w:rsidRPr="0076546C">
              <w:rPr>
                <w:position w:val="-10"/>
                <w:sz w:val="28"/>
              </w:rPr>
              <w:object w:dxaOrig="380" w:dyaOrig="300">
                <v:shape id="_x0000_i2262" type="#_x0000_t75" style="width:18.75pt;height:15pt" o:ole="">
                  <v:imagedata r:id="rId2348" o:title=""/>
                </v:shape>
                <o:OLEObject Type="Embed" ProgID="Equation.DSMT4" ShapeID="_x0000_i2262" DrawAspect="Content" ObjectID="_1587386013" r:id="rId2372"/>
              </w:object>
            </w:r>
            <w:r w:rsidRPr="0076546C">
              <w:rPr>
                <w:sz w:val="28"/>
              </w:rPr>
              <w:t xml:space="preserve">I nằm trên đường trung trực EG </w:t>
            </w:r>
            <w:r w:rsidRPr="0076546C">
              <w:rPr>
                <w:position w:val="-10"/>
                <w:sz w:val="28"/>
              </w:rPr>
              <w:object w:dxaOrig="380" w:dyaOrig="300">
                <v:shape id="_x0000_i2263" type="#_x0000_t75" style="width:18.75pt;height:15pt" o:ole="">
                  <v:imagedata r:id="rId2348" o:title=""/>
                </v:shape>
                <o:OLEObject Type="Embed" ProgID="Equation.DSMT4" ShapeID="_x0000_i2263" DrawAspect="Content" ObjectID="_1587386014" r:id="rId2373"/>
              </w:object>
            </w:r>
            <w:r w:rsidRPr="0076546C">
              <w:rPr>
                <w:sz w:val="28"/>
              </w:rPr>
              <w:t>IE = IG</w:t>
            </w:r>
          </w:p>
          <w:p w:rsidR="0076546C" w:rsidRPr="0076546C" w:rsidRDefault="0076546C" w:rsidP="0076546C">
            <w:pPr>
              <w:ind w:firstLine="720"/>
              <w:rPr>
                <w:sz w:val="28"/>
              </w:rPr>
            </w:pPr>
            <w:r w:rsidRPr="0076546C">
              <w:rPr>
                <w:sz w:val="28"/>
              </w:rPr>
              <w:t xml:space="preserve">Vì K nằm trên đường trung trực EG </w:t>
            </w:r>
            <w:r w:rsidRPr="0076546C">
              <w:rPr>
                <w:position w:val="-10"/>
                <w:sz w:val="28"/>
              </w:rPr>
              <w:object w:dxaOrig="380" w:dyaOrig="300">
                <v:shape id="_x0000_i2264" type="#_x0000_t75" style="width:18.75pt;height:15pt" o:ole="">
                  <v:imagedata r:id="rId2348" o:title=""/>
                </v:shape>
                <o:OLEObject Type="Embed" ProgID="Equation.DSMT4" ShapeID="_x0000_i2264" DrawAspect="Content" ObjectID="_1587386015" r:id="rId2374"/>
              </w:object>
            </w:r>
            <w:r w:rsidRPr="0076546C">
              <w:rPr>
                <w:sz w:val="28"/>
              </w:rPr>
              <w:t>KE = KG</w:t>
            </w:r>
          </w:p>
          <w:p w:rsidR="0076546C" w:rsidRPr="0076546C" w:rsidRDefault="0076546C" w:rsidP="0076546C">
            <w:pPr>
              <w:ind w:firstLine="720"/>
              <w:rPr>
                <w:color w:val="000000"/>
                <w:sz w:val="28"/>
                <w:lang w:val="nl-NL"/>
              </w:rPr>
            </w:pPr>
            <w:r w:rsidRPr="0076546C">
              <w:rPr>
                <w:sz w:val="28"/>
                <w:lang w:val="pl-PL"/>
              </w:rPr>
              <w:t xml:space="preserve">Suy ra </w:t>
            </w:r>
            <w:r w:rsidRPr="0076546C">
              <w:rPr>
                <w:color w:val="000000"/>
                <w:position w:val="-4"/>
                <w:sz w:val="28"/>
                <w:lang w:val="nl-NL"/>
              </w:rPr>
              <w:object w:dxaOrig="220" w:dyaOrig="260">
                <v:shape id="_x0000_i2265" type="#_x0000_t75" style="width:11.25pt;height:12.75pt" o:ole="">
                  <v:imagedata r:id="rId2350" o:title=""/>
                </v:shape>
                <o:OLEObject Type="Embed" ProgID="Equation.DSMT4" ShapeID="_x0000_i2265" DrawAspect="Content" ObjectID="_1587386016" r:id="rId2375"/>
              </w:object>
            </w:r>
            <w:r w:rsidRPr="0076546C">
              <w:rPr>
                <w:color w:val="000000"/>
                <w:sz w:val="28"/>
                <w:lang w:val="nl-NL"/>
              </w:rPr>
              <w:t>IEK</w:t>
            </w:r>
            <w:r w:rsidRPr="0076546C">
              <w:rPr>
                <w:sz w:val="28"/>
                <w:lang w:val="nl-NL"/>
              </w:rPr>
              <w:t xml:space="preserve"> </w:t>
            </w:r>
            <w:r w:rsidRPr="0076546C">
              <w:rPr>
                <w:sz w:val="28"/>
                <w:lang w:val="pl-PL"/>
              </w:rPr>
              <w:t>=</w:t>
            </w:r>
            <w:r w:rsidRPr="0076546C">
              <w:rPr>
                <w:color w:val="000000"/>
                <w:position w:val="-4"/>
                <w:sz w:val="28"/>
                <w:lang w:val="nl-NL"/>
              </w:rPr>
              <w:object w:dxaOrig="220" w:dyaOrig="260">
                <v:shape id="_x0000_i2266" type="#_x0000_t75" style="width:11.25pt;height:12.75pt" o:ole="">
                  <v:imagedata r:id="rId2350" o:title=""/>
                </v:shape>
                <o:OLEObject Type="Embed" ProgID="Equation.DSMT4" ShapeID="_x0000_i2266" DrawAspect="Content" ObjectID="_1587386017" r:id="rId2376"/>
              </w:object>
            </w:r>
            <w:r w:rsidRPr="0076546C">
              <w:rPr>
                <w:color w:val="000000"/>
                <w:sz w:val="28"/>
                <w:lang w:val="nl-NL"/>
              </w:rPr>
              <w:t>IGK ( c-c-c )</w:t>
            </w:r>
          </w:p>
          <w:p w:rsidR="0076546C" w:rsidRPr="0076546C" w:rsidRDefault="0076546C" w:rsidP="0076546C">
            <w:pPr>
              <w:ind w:firstLine="720"/>
              <w:rPr>
                <w:sz w:val="28"/>
              </w:rPr>
            </w:pPr>
            <w:r w:rsidRPr="0076546C">
              <w:rPr>
                <w:position w:val="-10"/>
                <w:sz w:val="28"/>
              </w:rPr>
              <w:object w:dxaOrig="1979" w:dyaOrig="400">
                <v:shape id="_x0000_i2267" type="#_x0000_t75" style="width:99pt;height:20.25pt" o:ole="">
                  <v:imagedata r:id="rId2377" o:title=""/>
                </v:shape>
                <o:OLEObject Type="Embed" ProgID="Equation.DSMT4" ShapeID="_x0000_i2267" DrawAspect="Content" ObjectID="_1587386018" r:id="rId2378"/>
              </w:object>
            </w:r>
          </w:p>
          <w:p w:rsidR="0076546C" w:rsidRPr="0076546C" w:rsidRDefault="0076546C" w:rsidP="0076546C">
            <w:pPr>
              <w:ind w:firstLine="720"/>
              <w:rPr>
                <w:sz w:val="28"/>
              </w:rPr>
            </w:pPr>
            <w:r w:rsidRPr="0076546C">
              <w:rPr>
                <w:position w:val="-10"/>
                <w:sz w:val="28"/>
              </w:rPr>
              <w:object w:dxaOrig="1379" w:dyaOrig="340">
                <v:shape id="_x0000_i2268" type="#_x0000_t75" style="width:69pt;height:17.25pt" o:ole="">
                  <v:imagedata r:id="rId2379" o:title=""/>
                </v:shape>
                <o:OLEObject Type="Embed" ProgID="Equation.DSMT4" ShapeID="_x0000_i2268" DrawAspect="Content" ObjectID="_1587386019" r:id="rId2380"/>
              </w:object>
            </w:r>
            <w:r w:rsidRPr="0076546C">
              <w:rPr>
                <w:sz w:val="28"/>
              </w:rPr>
              <w:t xml:space="preserve">tại G của đường tròn ngoại tiếp </w:t>
            </w:r>
            <w:r w:rsidRPr="0076546C">
              <w:rPr>
                <w:position w:val="-4"/>
                <w:sz w:val="28"/>
              </w:rPr>
              <w:object w:dxaOrig="819" w:dyaOrig="280">
                <v:shape id="_x0000_i2269" type="#_x0000_t75" style="width:41.25pt;height:14.25pt" o:ole="">
                  <v:imagedata r:id="rId2370" o:title=""/>
                </v:shape>
                <o:OLEObject Type="Embed" ProgID="Equation.DSMT4" ShapeID="_x0000_i2269" DrawAspect="Content" ObjectID="_1587386020" r:id="rId2381"/>
              </w:object>
            </w:r>
          </w:p>
          <w:p w:rsidR="0076546C" w:rsidRPr="0076546C" w:rsidRDefault="0076546C" w:rsidP="0076546C">
            <w:pPr>
              <w:ind w:firstLine="720"/>
              <w:rPr>
                <w:sz w:val="28"/>
              </w:rPr>
            </w:pPr>
            <w:r w:rsidRPr="0076546C">
              <w:rPr>
                <w:position w:val="-10"/>
                <w:sz w:val="28"/>
              </w:rPr>
              <w:object w:dxaOrig="380" w:dyaOrig="300">
                <v:shape id="_x0000_i2270" type="#_x0000_t75" style="width:18.75pt;height:15pt" o:ole="">
                  <v:imagedata r:id="rId2348" o:title=""/>
                </v:shape>
                <o:OLEObject Type="Embed" ProgID="Equation.DSMT4" ShapeID="_x0000_i2270" DrawAspect="Content" ObjectID="_1587386021" r:id="rId2382"/>
              </w:object>
            </w:r>
            <w:r w:rsidRPr="0076546C">
              <w:rPr>
                <w:sz w:val="28"/>
              </w:rPr>
              <w:t>KG là tiếp tuyến của đường tròn ngoại tiếp</w:t>
            </w:r>
            <w:r w:rsidRPr="0076546C">
              <w:rPr>
                <w:position w:val="-4"/>
                <w:sz w:val="28"/>
              </w:rPr>
              <w:object w:dxaOrig="819" w:dyaOrig="280">
                <v:shape id="_x0000_i2271" type="#_x0000_t75" style="width:41.25pt;height:14.25pt" o:ole="">
                  <v:imagedata r:id="rId2370" o:title=""/>
                </v:shape>
                <o:OLEObject Type="Embed" ProgID="Equation.DSMT4" ShapeID="_x0000_i2271" DrawAspect="Content" ObjectID="_1587386022" r:id="rId2383"/>
              </w:object>
            </w:r>
          </w:p>
          <w:p w:rsidR="0076546C" w:rsidRPr="0076546C" w:rsidRDefault="0076546C"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1574</w:t>
            </w:r>
          </w:p>
          <w:p w:rsidR="0076546C" w:rsidRPr="0076546C" w:rsidRDefault="0076546C" w:rsidP="0076546C">
            <w:pPr>
              <w:rPr>
                <w:b/>
                <w:sz w:val="28"/>
                <w:lang w:val="pt-BR"/>
              </w:rPr>
            </w:pPr>
            <w:r w:rsidRPr="0076546C">
              <w:rPr>
                <w:b/>
                <w:sz w:val="28"/>
                <w:lang w:val="pt-BR"/>
              </w:rPr>
              <w:t>THI TUYỂN SINH VÀO LỚP 10 CHUYÊN TỈNH ĐỒNG NAI</w:t>
            </w:r>
          </w:p>
          <w:p w:rsidR="0076546C" w:rsidRPr="0076546C" w:rsidRDefault="0076546C" w:rsidP="0076546C">
            <w:pPr>
              <w:rPr>
                <w:b/>
                <w:sz w:val="28"/>
                <w:lang w:val="pt-BR"/>
              </w:rPr>
            </w:pPr>
            <w:r w:rsidRPr="0076546C">
              <w:rPr>
                <w:b/>
                <w:noProof/>
                <w:color w:val="000000"/>
                <w:sz w:val="28"/>
                <w:lang w:val="en-US"/>
              </w:rPr>
              <mc:AlternateContent>
                <mc:Choice Requires="wps">
                  <w:drawing>
                    <wp:anchor distT="0" distB="0" distL="114300" distR="114300" simplePos="0" relativeHeight="251782144" behindDoc="0" locked="0" layoutInCell="1" allowOverlap="1" wp14:anchorId="2BC99E2E" wp14:editId="70C603BB">
                      <wp:simplePos x="0" y="0"/>
                      <wp:positionH relativeFrom="column">
                        <wp:posOffset>381000</wp:posOffset>
                      </wp:positionH>
                      <wp:positionV relativeFrom="paragraph">
                        <wp:posOffset>53340</wp:posOffset>
                      </wp:positionV>
                      <wp:extent cx="1497330" cy="292100"/>
                      <wp:effectExtent l="9525" t="12700" r="7620" b="9525"/>
                      <wp:wrapNone/>
                      <wp:docPr id="1480" name="Text Box 1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92100"/>
                              </a:xfrm>
                              <a:prstGeom prst="rect">
                                <a:avLst/>
                              </a:prstGeom>
                              <a:solidFill>
                                <a:srgbClr val="FFFFFF"/>
                              </a:solidFill>
                              <a:ln w="9525">
                                <a:solidFill>
                                  <a:srgbClr val="000000"/>
                                </a:solidFill>
                                <a:miter lim="800000"/>
                                <a:headEnd/>
                                <a:tailEnd/>
                              </a:ln>
                            </wps:spPr>
                            <wps:txbx>
                              <w:txbxContent>
                                <w:p w:rsidR="0076546C" w:rsidRPr="00533D2B" w:rsidRDefault="0076546C" w:rsidP="0076546C">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0" o:spid="_x0000_s1223" type="#_x0000_t202" style="position:absolute;margin-left:30pt;margin-top:4.2pt;width:117.9pt;height:23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">
                      <v:textbox>
                        <w:txbxContent>
                          <w:p w:rsidR="0076546C" w:rsidRPr="00533D2B" w:rsidRDefault="0076546C" w:rsidP="0076546C">
                            <w:pPr>
                              <w:rPr>
                                <w:color w:val="FF0000"/>
                              </w:rPr>
                            </w:pPr>
                            <w:r w:rsidRPr="00533D2B">
                              <w:rPr>
                                <w:b/>
                                <w:color w:val="FF0000"/>
                              </w:rPr>
                              <w:t>ĐỀ CHÍNH THỨC</w:t>
                            </w:r>
                          </w:p>
                        </w:txbxContent>
                      </v:textbox>
                    </v:shape>
                  </w:pict>
                </mc:Fallback>
              </mc:AlternateContent>
            </w:r>
            <w:r w:rsidRPr="0076546C">
              <w:rPr>
                <w:b/>
                <w:sz w:val="28"/>
                <w:lang w:val="pt-BR"/>
              </w:rPr>
              <w:t xml:space="preserve">                                                               </w:t>
            </w:r>
            <w:r w:rsidRPr="0076546C">
              <w:rPr>
                <w:b/>
                <w:sz w:val="28"/>
                <w:lang w:val="pt-BR"/>
              </w:rPr>
              <w:tab/>
              <w:t xml:space="preserve">NĂM HỌC 2012 - 2013 </w:t>
            </w:r>
          </w:p>
          <w:p w:rsidR="0076546C" w:rsidRPr="0076546C" w:rsidRDefault="0076546C" w:rsidP="0076546C">
            <w:pPr>
              <w:rPr>
                <w:sz w:val="28"/>
                <w:lang w:val="pt-BR"/>
              </w:rPr>
            </w:pPr>
            <w:r w:rsidRPr="0076546C">
              <w:rPr>
                <w:sz w:val="28"/>
                <w:lang w:val="pt-BR"/>
              </w:rPr>
              <w:tab/>
            </w:r>
            <w:r w:rsidRPr="0076546C">
              <w:rPr>
                <w:sz w:val="28"/>
                <w:lang w:val="pt-BR"/>
              </w:rPr>
              <w:tab/>
            </w:r>
            <w:r w:rsidRPr="0076546C">
              <w:rPr>
                <w:sz w:val="28"/>
                <w:lang w:val="pt-BR"/>
              </w:rPr>
              <w:tab/>
            </w:r>
            <w:r w:rsidRPr="0076546C">
              <w:rPr>
                <w:sz w:val="28"/>
                <w:lang w:val="pt-BR"/>
              </w:rPr>
              <w:tab/>
            </w:r>
            <w:r w:rsidRPr="0076546C">
              <w:rPr>
                <w:sz w:val="28"/>
                <w:lang w:val="pt-BR"/>
              </w:rPr>
              <w:tab/>
            </w:r>
            <w:r w:rsidRPr="0076546C">
              <w:rPr>
                <w:sz w:val="28"/>
                <w:lang w:val="pt-BR"/>
              </w:rPr>
              <w:tab/>
              <w:t>Môn thi: Toán chung</w:t>
            </w:r>
          </w:p>
          <w:p w:rsidR="0076546C" w:rsidRPr="0076546C" w:rsidRDefault="0076546C" w:rsidP="0076546C">
            <w:pPr>
              <w:rPr>
                <w:sz w:val="28"/>
                <w:lang w:val="pt-BR"/>
              </w:rPr>
            </w:pPr>
            <w:r w:rsidRPr="0076546C">
              <w:rPr>
                <w:sz w:val="28"/>
                <w:lang w:val="pt-BR"/>
              </w:rPr>
              <w:t xml:space="preserve">                                             </w:t>
            </w:r>
            <w:r w:rsidRPr="0076546C">
              <w:rPr>
                <w:sz w:val="28"/>
                <w:lang w:val="pt-BR"/>
              </w:rPr>
              <w:tab/>
            </w:r>
            <w:r w:rsidRPr="0076546C">
              <w:rPr>
                <w:sz w:val="28"/>
                <w:lang w:val="pt-BR"/>
              </w:rPr>
              <w:tab/>
            </w:r>
            <w:r w:rsidRPr="0076546C">
              <w:rPr>
                <w:sz w:val="28"/>
                <w:lang w:val="pt-BR"/>
              </w:rPr>
              <w:tab/>
              <w:t>Thời gian làm bài: 120 phút ( không kể thời gian giao đề)</w:t>
            </w:r>
          </w:p>
          <w:p w:rsidR="0076546C" w:rsidRPr="0076546C" w:rsidRDefault="0076546C" w:rsidP="0076546C">
            <w:pPr>
              <w:rPr>
                <w:i/>
                <w:sz w:val="28"/>
                <w:lang w:val="pt-BR"/>
              </w:rPr>
            </w:pPr>
            <w:r w:rsidRPr="0076546C">
              <w:rPr>
                <w:i/>
                <w:noProof/>
                <w:sz w:val="28"/>
                <w:lang w:val="en-US"/>
              </w:rPr>
              <mc:AlternateContent>
                <mc:Choice Requires="wps">
                  <w:drawing>
                    <wp:anchor distT="0" distB="0" distL="114300" distR="114300" simplePos="0" relativeHeight="251783168" behindDoc="0" locked="0" layoutInCell="1" allowOverlap="1" wp14:anchorId="6AF8D0A1" wp14:editId="6668AD51">
                      <wp:simplePos x="0" y="0"/>
                      <wp:positionH relativeFrom="column">
                        <wp:posOffset>2844800</wp:posOffset>
                      </wp:positionH>
                      <wp:positionV relativeFrom="paragraph">
                        <wp:posOffset>137795</wp:posOffset>
                      </wp:positionV>
                      <wp:extent cx="0" cy="0"/>
                      <wp:effectExtent l="6350" t="13335" r="12700" b="5715"/>
                      <wp:wrapNone/>
                      <wp:docPr id="1479" name="Straight Connector 14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9" o:spid="_x0000_s1026" style="position:absolute;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pt,10.85pt" to="224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"/>
                  </w:pict>
                </mc:Fallback>
              </mc:AlternateContent>
            </w:r>
            <w:r w:rsidRPr="0076546C">
              <w:rPr>
                <w:i/>
                <w:sz w:val="28"/>
                <w:lang w:val="pt-BR"/>
              </w:rPr>
              <w:t xml:space="preserve">                                                             </w:t>
            </w:r>
            <w:r w:rsidRPr="0076546C">
              <w:rPr>
                <w:i/>
                <w:sz w:val="28"/>
                <w:lang w:val="pt-BR"/>
              </w:rPr>
              <w:tab/>
            </w:r>
            <w:r w:rsidRPr="0076546C">
              <w:rPr>
                <w:i/>
                <w:sz w:val="28"/>
                <w:lang w:val="pt-BR"/>
              </w:rPr>
              <w:tab/>
              <w:t xml:space="preserve"> ( Đề thi này gồm một trang, có bốn câu)</w:t>
            </w:r>
          </w:p>
          <w:p w:rsidR="0076546C" w:rsidRPr="0076546C" w:rsidRDefault="0076546C" w:rsidP="0076546C">
            <w:pPr>
              <w:rPr>
                <w:sz w:val="28"/>
                <w:lang w:val="pt-BR"/>
              </w:rPr>
            </w:pPr>
            <w:r w:rsidRPr="0076546C">
              <w:rPr>
                <w:i/>
                <w:noProof/>
                <w:sz w:val="28"/>
                <w:lang w:val="en-US"/>
              </w:rPr>
              <mc:AlternateContent>
                <mc:Choice Requires="wps">
                  <w:drawing>
                    <wp:anchor distT="0" distB="0" distL="114300" distR="114300" simplePos="0" relativeHeight="251784192" behindDoc="0" locked="0" layoutInCell="1" allowOverlap="1" wp14:anchorId="5D60A206" wp14:editId="5F349C57">
                      <wp:simplePos x="0" y="0"/>
                      <wp:positionH relativeFrom="column">
                        <wp:posOffset>3354705</wp:posOffset>
                      </wp:positionH>
                      <wp:positionV relativeFrom="paragraph">
                        <wp:posOffset>28575</wp:posOffset>
                      </wp:positionV>
                      <wp:extent cx="2222500" cy="0"/>
                      <wp:effectExtent l="11430" t="12700" r="13970" b="6350"/>
                      <wp:wrapNone/>
                      <wp:docPr id="1478" name="Straight Connector 1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22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78" o:spid="_x0000_s1026" style="position:absolute;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15pt,2.25pt" to="439.15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"/>
                  </w:pict>
                </mc:Fallback>
              </mc:AlternateContent>
            </w:r>
            <w:r w:rsidRPr="0076546C">
              <w:rPr>
                <w:b/>
                <w:sz w:val="28"/>
                <w:lang w:val="pt-BR"/>
              </w:rPr>
              <w:t>Câu 1</w:t>
            </w:r>
            <w:r w:rsidRPr="0076546C">
              <w:rPr>
                <w:sz w:val="28"/>
                <w:lang w:val="pt-BR"/>
              </w:rPr>
              <w:t>: ( 2,5 điểm) .</w:t>
            </w:r>
          </w:p>
          <w:p w:rsidR="0076546C" w:rsidRPr="0076546C" w:rsidRDefault="0076546C" w:rsidP="0076546C">
            <w:pPr>
              <w:rPr>
                <w:sz w:val="28"/>
                <w:lang w:val="pt-BR"/>
              </w:rPr>
            </w:pPr>
            <w:r w:rsidRPr="0076546C">
              <w:rPr>
                <w:sz w:val="28"/>
                <w:lang w:val="pt-BR"/>
              </w:rPr>
              <w:tab/>
              <w:t>1/ Giải các phương trình :</w:t>
            </w:r>
          </w:p>
          <w:p w:rsidR="0076546C" w:rsidRPr="0076546C" w:rsidRDefault="0076546C" w:rsidP="0076546C">
            <w:pPr>
              <w:rPr>
                <w:sz w:val="28"/>
                <w:lang w:val="pt-BR"/>
              </w:rPr>
            </w:pPr>
            <w:r w:rsidRPr="0076546C">
              <w:rPr>
                <w:sz w:val="28"/>
                <w:lang w:val="pt-BR"/>
              </w:rPr>
              <w:tab/>
              <w:t xml:space="preserve">a/     </w:t>
            </w:r>
            <w:r w:rsidRPr="0076546C">
              <w:rPr>
                <w:position w:val="-6"/>
                <w:sz w:val="28"/>
              </w:rPr>
              <w:object w:dxaOrig="1540" w:dyaOrig="320">
                <v:shape id="_x0000_i2272" type="#_x0000_t75" style="width:77.25pt;height:15.75pt" o:ole="">
                  <v:imagedata r:id="rId2384" o:title=""/>
                </v:shape>
                <o:OLEObject Type="Embed" ProgID="Equation.DSMT4" ShapeID="_x0000_i2272" DrawAspect="Content" ObjectID="_1587386023" r:id="rId2385"/>
              </w:object>
            </w:r>
          </w:p>
          <w:p w:rsidR="0076546C" w:rsidRPr="0076546C" w:rsidRDefault="0076546C" w:rsidP="0076546C">
            <w:pPr>
              <w:rPr>
                <w:sz w:val="28"/>
                <w:lang w:val="pt-BR"/>
              </w:rPr>
            </w:pPr>
            <w:r w:rsidRPr="0076546C">
              <w:rPr>
                <w:sz w:val="28"/>
                <w:lang w:val="pt-BR"/>
              </w:rPr>
              <w:tab/>
              <w:t xml:space="preserve">b/     </w:t>
            </w:r>
            <w:r w:rsidRPr="0076546C">
              <w:rPr>
                <w:position w:val="-8"/>
                <w:sz w:val="28"/>
              </w:rPr>
              <w:object w:dxaOrig="1320" w:dyaOrig="360">
                <v:shape id="_x0000_i2273" type="#_x0000_t75" style="width:66pt;height:18pt" o:ole="">
                  <v:imagedata r:id="rId2386" o:title=""/>
                </v:shape>
                <o:OLEObject Type="Embed" ProgID="Equation.DSMT4" ShapeID="_x0000_i2273" DrawAspect="Content" ObjectID="_1587386024" r:id="rId2387"/>
              </w:object>
            </w:r>
          </w:p>
          <w:p w:rsidR="0076546C" w:rsidRPr="0076546C" w:rsidRDefault="0076546C" w:rsidP="0076546C">
            <w:pPr>
              <w:rPr>
                <w:sz w:val="28"/>
                <w:lang w:val="pt-BR"/>
              </w:rPr>
            </w:pPr>
            <w:r w:rsidRPr="0076546C">
              <w:rPr>
                <w:sz w:val="28"/>
                <w:lang w:val="pt-BR"/>
              </w:rPr>
              <w:tab/>
              <w:t xml:space="preserve">2/ Giải hệ phương trình : </w:t>
            </w:r>
            <w:r w:rsidRPr="0076546C">
              <w:rPr>
                <w:position w:val="-34"/>
                <w:sz w:val="28"/>
              </w:rPr>
              <w:object w:dxaOrig="1460" w:dyaOrig="800">
                <v:shape id="_x0000_i2274" type="#_x0000_t75" style="width:72.75pt;height:39.75pt" o:ole="">
                  <v:imagedata r:id="rId2388" o:title=""/>
                </v:shape>
                <o:OLEObject Type="Embed" ProgID="Equation.DSMT4" ShapeID="_x0000_i2274" DrawAspect="Content" ObjectID="_1587386025" r:id="rId2389"/>
              </w:object>
            </w:r>
          </w:p>
          <w:p w:rsidR="0076546C" w:rsidRPr="0076546C" w:rsidRDefault="0076546C" w:rsidP="0076546C">
            <w:pPr>
              <w:rPr>
                <w:sz w:val="28"/>
                <w:lang w:val="pt-BR"/>
              </w:rPr>
            </w:pPr>
            <w:r w:rsidRPr="0076546C">
              <w:rPr>
                <w:b/>
                <w:sz w:val="28"/>
                <w:lang w:val="pt-BR"/>
              </w:rPr>
              <w:t>Câu 2</w:t>
            </w:r>
            <w:r w:rsidRPr="0076546C">
              <w:rPr>
                <w:sz w:val="28"/>
                <w:lang w:val="pt-BR"/>
              </w:rPr>
              <w:t xml:space="preserve"> : ( 2,0 điểm) .</w:t>
            </w:r>
          </w:p>
          <w:p w:rsidR="0076546C" w:rsidRPr="0076546C" w:rsidRDefault="0076546C" w:rsidP="0076546C">
            <w:pPr>
              <w:rPr>
                <w:sz w:val="28"/>
                <w:lang w:val="pt-BR"/>
              </w:rPr>
            </w:pPr>
            <w:r w:rsidRPr="0076546C">
              <w:rPr>
                <w:sz w:val="28"/>
                <w:lang w:val="pt-BR"/>
              </w:rPr>
              <w:tab/>
              <w:t>Cho parabol y = x</w:t>
            </w:r>
            <w:r w:rsidRPr="0076546C">
              <w:rPr>
                <w:sz w:val="28"/>
                <w:vertAlign w:val="superscript"/>
                <w:lang w:val="pt-BR"/>
              </w:rPr>
              <w:t>2</w:t>
            </w:r>
            <w:r w:rsidRPr="0076546C">
              <w:rPr>
                <w:sz w:val="28"/>
                <w:lang w:val="pt-BR"/>
              </w:rPr>
              <w:t xml:space="preserve"> (P) và đường thẳng y = mx (d), với m là tham số.</w:t>
            </w:r>
          </w:p>
          <w:p w:rsidR="0076546C" w:rsidRPr="0076546C" w:rsidRDefault="0076546C" w:rsidP="0076546C">
            <w:pPr>
              <w:rPr>
                <w:sz w:val="28"/>
                <w:lang w:val="pt-BR"/>
              </w:rPr>
            </w:pPr>
            <w:r w:rsidRPr="0076546C">
              <w:rPr>
                <w:sz w:val="28"/>
                <w:lang w:val="pt-BR"/>
              </w:rPr>
              <w:tab/>
              <w:t>1/ Tìm các giá trị của m để (P) và (d) cắt nhau tại điểm có tung độ bằng 9.</w:t>
            </w:r>
          </w:p>
          <w:p w:rsidR="0076546C" w:rsidRPr="0076546C" w:rsidRDefault="0076546C" w:rsidP="0076546C">
            <w:pPr>
              <w:rPr>
                <w:sz w:val="28"/>
                <w:lang w:val="pt-BR"/>
              </w:rPr>
            </w:pPr>
            <w:r w:rsidRPr="0076546C">
              <w:rPr>
                <w:sz w:val="28"/>
                <w:lang w:val="pt-BR"/>
              </w:rPr>
              <w:tab/>
              <w:t xml:space="preserve">2/ Tìm các giá trị của m để (P) và (d) cắt nhau tại 2 điểm, mà khoảng cách giữa hai điểm này bằng </w:t>
            </w:r>
            <w:r w:rsidRPr="0076546C">
              <w:rPr>
                <w:position w:val="-8"/>
                <w:sz w:val="28"/>
              </w:rPr>
              <w:object w:dxaOrig="380" w:dyaOrig="360">
                <v:shape id="_x0000_i2275" type="#_x0000_t75" style="width:18.75pt;height:18pt" o:ole="">
                  <v:imagedata r:id="rId2390" o:title=""/>
                </v:shape>
                <o:OLEObject Type="Embed" ProgID="Equation.DSMT4" ShapeID="_x0000_i2275" DrawAspect="Content" ObjectID="_1587386026" r:id="rId2391"/>
              </w:object>
            </w:r>
          </w:p>
          <w:p w:rsidR="0076546C" w:rsidRPr="0076546C" w:rsidRDefault="0076546C" w:rsidP="0076546C">
            <w:pPr>
              <w:rPr>
                <w:sz w:val="28"/>
                <w:lang w:val="pt-BR"/>
              </w:rPr>
            </w:pPr>
          </w:p>
          <w:p w:rsidR="0076546C" w:rsidRPr="0076546C" w:rsidRDefault="0076546C" w:rsidP="0076546C">
            <w:pPr>
              <w:rPr>
                <w:sz w:val="28"/>
                <w:lang w:val="pt-BR"/>
              </w:rPr>
            </w:pPr>
            <w:r w:rsidRPr="0076546C">
              <w:rPr>
                <w:b/>
                <w:sz w:val="28"/>
                <w:lang w:val="pt-BR"/>
              </w:rPr>
              <w:t>Câu 3</w:t>
            </w:r>
            <w:r w:rsidRPr="0076546C">
              <w:rPr>
                <w:sz w:val="28"/>
                <w:lang w:val="pt-BR"/>
              </w:rPr>
              <w:t xml:space="preserve"> : ( 2,0 điểm)</w:t>
            </w:r>
          </w:p>
          <w:p w:rsidR="0076546C" w:rsidRPr="0076546C" w:rsidRDefault="0076546C" w:rsidP="0076546C">
            <w:pPr>
              <w:rPr>
                <w:sz w:val="28"/>
                <w:lang w:val="pt-BR"/>
              </w:rPr>
            </w:pPr>
            <w:r w:rsidRPr="0076546C">
              <w:rPr>
                <w:sz w:val="28"/>
                <w:lang w:val="pt-BR"/>
              </w:rPr>
              <w:tab/>
              <w:t xml:space="preserve">1/ Tính : </w:t>
            </w:r>
            <w:r w:rsidRPr="0076546C">
              <w:rPr>
                <w:position w:val="-28"/>
                <w:sz w:val="28"/>
              </w:rPr>
              <w:object w:dxaOrig="2880" w:dyaOrig="720">
                <v:shape id="_x0000_i2276" type="#_x0000_t75" style="width:2in;height:36pt" o:ole="">
                  <v:imagedata r:id="rId2392" o:title=""/>
                </v:shape>
                <o:OLEObject Type="Embed" ProgID="Equation.DSMT4" ShapeID="_x0000_i2276" DrawAspect="Content" ObjectID="_1587386027" r:id="rId2393"/>
              </w:object>
            </w:r>
          </w:p>
          <w:p w:rsidR="0076546C" w:rsidRPr="0076546C" w:rsidRDefault="0076546C" w:rsidP="0076546C">
            <w:pPr>
              <w:rPr>
                <w:sz w:val="28"/>
                <w:lang w:val="pt-BR"/>
              </w:rPr>
            </w:pPr>
            <w:r w:rsidRPr="0076546C">
              <w:rPr>
                <w:sz w:val="28"/>
                <w:lang w:val="pt-BR"/>
              </w:rPr>
              <w:tab/>
              <w:t xml:space="preserve">2/ Chứng minh : </w:t>
            </w:r>
            <w:r w:rsidRPr="0076546C">
              <w:rPr>
                <w:position w:val="-6"/>
                <w:sz w:val="28"/>
              </w:rPr>
              <w:object w:dxaOrig="2000" w:dyaOrig="320">
                <v:shape id="_x0000_i2277" type="#_x0000_t75" style="width:99.75pt;height:15.75pt" o:ole="">
                  <v:imagedata r:id="rId2394" o:title=""/>
                </v:shape>
                <o:OLEObject Type="Embed" ProgID="Equation.DSMT4" ShapeID="_x0000_i2277" DrawAspect="Content" ObjectID="_1587386028" r:id="rId2395"/>
              </w:object>
            </w:r>
            <w:r w:rsidRPr="0076546C">
              <w:rPr>
                <w:sz w:val="28"/>
                <w:lang w:val="pt-BR"/>
              </w:rPr>
              <w:t xml:space="preserve">, biết rằng </w:t>
            </w:r>
            <w:r w:rsidRPr="0076546C">
              <w:rPr>
                <w:position w:val="-6"/>
                <w:sz w:val="28"/>
              </w:rPr>
              <w:object w:dxaOrig="880" w:dyaOrig="279">
                <v:shape id="_x0000_i2278" type="#_x0000_t75" style="width:44.25pt;height:14.25pt" o:ole="">
                  <v:imagedata r:id="rId2396" o:title=""/>
                </v:shape>
                <o:OLEObject Type="Embed" ProgID="Equation.DSMT4" ShapeID="_x0000_i2278" DrawAspect="Content" ObjectID="_1587386029" r:id="rId2397"/>
              </w:object>
            </w:r>
            <w:r w:rsidRPr="0076546C">
              <w:rPr>
                <w:sz w:val="28"/>
                <w:lang w:val="pt-BR"/>
              </w:rPr>
              <w:t xml:space="preserve"> .</w:t>
            </w:r>
          </w:p>
          <w:p w:rsidR="0076546C" w:rsidRPr="0076546C" w:rsidRDefault="0076546C" w:rsidP="0076546C">
            <w:pPr>
              <w:rPr>
                <w:sz w:val="28"/>
                <w:lang w:val="pt-BR"/>
              </w:rPr>
            </w:pPr>
          </w:p>
          <w:p w:rsidR="0076546C" w:rsidRPr="0076546C" w:rsidRDefault="0076546C" w:rsidP="0076546C">
            <w:pPr>
              <w:rPr>
                <w:sz w:val="28"/>
                <w:lang w:val="pt-BR"/>
              </w:rPr>
            </w:pPr>
            <w:r w:rsidRPr="0076546C">
              <w:rPr>
                <w:b/>
                <w:sz w:val="28"/>
                <w:lang w:val="pt-BR"/>
              </w:rPr>
              <w:t>Câu 4</w:t>
            </w:r>
            <w:r w:rsidRPr="0076546C">
              <w:rPr>
                <w:sz w:val="28"/>
                <w:lang w:val="pt-BR"/>
              </w:rPr>
              <w:t xml:space="preserve"> : (3,5 điểm)</w:t>
            </w:r>
          </w:p>
          <w:p w:rsidR="0076546C" w:rsidRPr="0076546C" w:rsidRDefault="0076546C" w:rsidP="0076546C">
            <w:pPr>
              <w:rPr>
                <w:sz w:val="28"/>
                <w:lang w:val="pt-BR"/>
              </w:rPr>
            </w:pPr>
            <w:r w:rsidRPr="0076546C">
              <w:rPr>
                <w:sz w:val="28"/>
                <w:lang w:val="pt-BR"/>
              </w:rPr>
              <w:tab/>
              <w:t>Cho tam giác ABC vuông ở A, đường cao AH. Vẽ đường tròn tâm O, đường kính AH, đường tròn này cắt các cạnh AB, AC theo thứ tự tại D và E .</w:t>
            </w:r>
          </w:p>
          <w:p w:rsidR="0076546C" w:rsidRPr="0076546C" w:rsidRDefault="0076546C" w:rsidP="0076546C">
            <w:pPr>
              <w:rPr>
                <w:sz w:val="28"/>
                <w:lang w:val="pt-BR"/>
              </w:rPr>
            </w:pPr>
            <w:r w:rsidRPr="0076546C">
              <w:rPr>
                <w:sz w:val="28"/>
                <w:lang w:val="pt-BR"/>
              </w:rPr>
              <w:tab/>
              <w:t>1/ Chứng minh tứ giác BDEC là tứ giác nội tiếp được đường tròn.</w:t>
            </w:r>
          </w:p>
          <w:p w:rsidR="0076546C" w:rsidRPr="0076546C" w:rsidRDefault="0076546C" w:rsidP="0076546C">
            <w:pPr>
              <w:rPr>
                <w:sz w:val="28"/>
                <w:lang w:val="pt-BR"/>
              </w:rPr>
            </w:pPr>
            <w:r w:rsidRPr="0076546C">
              <w:rPr>
                <w:sz w:val="28"/>
                <w:lang w:val="pt-BR"/>
              </w:rPr>
              <w:tab/>
              <w:t>2/ Chứng minh 3 điểm D, O, E thẳng hàng.</w:t>
            </w:r>
          </w:p>
          <w:p w:rsidR="0076546C" w:rsidRPr="0076546C" w:rsidRDefault="0076546C" w:rsidP="0076546C">
            <w:pPr>
              <w:rPr>
                <w:sz w:val="28"/>
                <w:lang w:val="pt-BR"/>
              </w:rPr>
            </w:pPr>
            <w:r w:rsidRPr="0076546C">
              <w:rPr>
                <w:sz w:val="28"/>
                <w:lang w:val="pt-BR"/>
              </w:rPr>
              <w:tab/>
              <w:t>3/ Cho biết AB = 3 cm, BC = 5 cm. Tính diện tích tứ giác BDEC.</w:t>
            </w:r>
          </w:p>
          <w:p w:rsidR="0076546C" w:rsidRPr="00000B6F" w:rsidRDefault="0076546C" w:rsidP="0076546C">
            <w:pPr>
              <w:ind w:left="900"/>
              <w:jc w:val="center"/>
              <w:rPr>
                <w:b/>
                <w:lang w:val="pt-BR"/>
              </w:rPr>
            </w:pPr>
            <w:r w:rsidRPr="00000B6F">
              <w:rPr>
                <w:b/>
                <w:lang w:val="pt-BR"/>
              </w:rPr>
              <w:t xml:space="preserve">GIẢI ĐỀ THI VÀO LỚP 10 </w:t>
            </w:r>
          </w:p>
          <w:p w:rsidR="0076546C" w:rsidRPr="00000B6F" w:rsidRDefault="0076546C" w:rsidP="0076546C">
            <w:pPr>
              <w:ind w:left="900"/>
              <w:jc w:val="center"/>
              <w:rPr>
                <w:b/>
                <w:lang w:val="pt-BR"/>
              </w:rPr>
            </w:pPr>
            <w:r w:rsidRPr="00000B6F">
              <w:rPr>
                <w:b/>
                <w:lang w:val="pt-BR"/>
              </w:rPr>
              <w:t xml:space="preserve"> CHUYÊN LƯƠNG THẾ VINH ĐỒNG NAI</w:t>
            </w:r>
          </w:p>
          <w:p w:rsidR="0076546C" w:rsidRPr="00000B6F" w:rsidRDefault="0076546C" w:rsidP="0076546C">
            <w:pPr>
              <w:ind w:left="900"/>
              <w:jc w:val="center"/>
              <w:rPr>
                <w:lang w:val="pt-BR"/>
              </w:rPr>
            </w:pPr>
            <w:r w:rsidRPr="00000B6F">
              <w:rPr>
                <w:lang w:val="pt-BR"/>
              </w:rPr>
              <w:t>NĂM 2012 – 2013</w:t>
            </w:r>
          </w:p>
          <w:p w:rsidR="0076546C" w:rsidRPr="00000B6F" w:rsidRDefault="0076546C" w:rsidP="0076546C">
            <w:pPr>
              <w:ind w:left="900"/>
              <w:jc w:val="center"/>
              <w:rPr>
                <w:lang w:val="pt-BR"/>
              </w:rPr>
            </w:pPr>
            <w:r w:rsidRPr="00000B6F">
              <w:rPr>
                <w:lang w:val="pt-BR"/>
              </w:rPr>
              <w:t>Môn: Toán chung</w:t>
            </w:r>
          </w:p>
          <w:p w:rsidR="0076546C" w:rsidRPr="00000B6F" w:rsidRDefault="0076546C" w:rsidP="0076546C">
            <w:pPr>
              <w:ind w:left="900"/>
              <w:jc w:val="center"/>
              <w:rPr>
                <w:lang w:val="pt-BR"/>
              </w:rPr>
            </w:pPr>
            <w:r w:rsidRPr="00000B6F">
              <w:rPr>
                <w:lang w:val="pt-BR"/>
              </w:rPr>
              <w:t>-----------------</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b/>
                <w:sz w:val="28"/>
                <w:szCs w:val="28"/>
                <w:lang w:val="pt-BR"/>
              </w:rPr>
              <w:t>Câu 1</w:t>
            </w:r>
            <w:r w:rsidRPr="0076546C">
              <w:rPr>
                <w:rFonts w:ascii="Times New Roman" w:hAnsi="Times New Roman" w:cs="Times New Roman"/>
                <w:sz w:val="28"/>
                <w:szCs w:val="28"/>
                <w:lang w:val="pt-BR"/>
              </w:rPr>
              <w:t>: ( 2,5 điểm) .</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ab/>
              <w:t>1/ Giải các phương trình :</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ab/>
              <w:t xml:space="preserve">a/     </w:t>
            </w:r>
            <w:r w:rsidRPr="0076546C">
              <w:rPr>
                <w:rFonts w:ascii="Times New Roman" w:hAnsi="Times New Roman" w:cs="Times New Roman"/>
                <w:position w:val="-6"/>
                <w:sz w:val="28"/>
                <w:szCs w:val="28"/>
              </w:rPr>
              <w:object w:dxaOrig="1540" w:dyaOrig="320">
                <v:shape id="_x0000_i2285" type="#_x0000_t75" style="width:77.25pt;height:15.75pt" o:ole="">
                  <v:imagedata r:id="rId2384" o:title=""/>
                </v:shape>
                <o:OLEObject Type="Embed" ProgID="Equation.DSMT4" ShapeID="_x0000_i2285" DrawAspect="Content" ObjectID="_1587386030" r:id="rId2398"/>
              </w:object>
            </w:r>
            <w:r w:rsidRPr="0076546C">
              <w:rPr>
                <w:rFonts w:ascii="Times New Roman" w:hAnsi="Times New Roman" w:cs="Times New Roman"/>
                <w:sz w:val="28"/>
                <w:szCs w:val="28"/>
                <w:lang w:val="pt-BR"/>
              </w:rPr>
              <w:t xml:space="preserve"> (*)            Đặt </w:t>
            </w:r>
            <w:r w:rsidRPr="0076546C">
              <w:rPr>
                <w:rFonts w:ascii="Times New Roman" w:hAnsi="Times New Roman" w:cs="Times New Roman"/>
                <w:position w:val="-10"/>
                <w:sz w:val="28"/>
                <w:szCs w:val="28"/>
              </w:rPr>
              <w:object w:dxaOrig="1300" w:dyaOrig="360">
                <v:shape id="_x0000_i2286" type="#_x0000_t75" style="width:65.25pt;height:18pt" o:ole="">
                  <v:imagedata r:id="rId2399" o:title=""/>
                </v:shape>
                <o:OLEObject Type="Embed" ProgID="Equation.DSMT4" ShapeID="_x0000_i2286" DrawAspect="Content" ObjectID="_1587386031" r:id="rId2400"/>
              </w:object>
            </w:r>
            <w:r w:rsidRPr="0076546C">
              <w:rPr>
                <w:rFonts w:ascii="Times New Roman" w:hAnsi="Times New Roman" w:cs="Times New Roman"/>
                <w:sz w:val="28"/>
                <w:szCs w:val="28"/>
                <w:lang w:val="pt-BR"/>
              </w:rPr>
              <w:t xml:space="preserve"> </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sz w:val="28"/>
                <w:szCs w:val="28"/>
                <w:lang w:val="pt-BR"/>
              </w:rPr>
              <w:t xml:space="preserve"> </w:t>
            </w:r>
            <w:r w:rsidRPr="0076546C">
              <w:rPr>
                <w:rFonts w:ascii="Times New Roman" w:hAnsi="Times New Roman" w:cs="Times New Roman"/>
                <w:sz w:val="28"/>
                <w:szCs w:val="28"/>
                <w:lang w:val="pt-BR"/>
              </w:rPr>
              <w:t>t</w:t>
            </w:r>
            <w:r w:rsidRPr="0076546C">
              <w:rPr>
                <w:rFonts w:ascii="Times New Roman" w:hAnsi="Times New Roman" w:cs="Times New Roman"/>
                <w:sz w:val="28"/>
                <w:szCs w:val="28"/>
                <w:vertAlign w:val="superscript"/>
                <w:lang w:val="pt-BR"/>
              </w:rPr>
              <w:t>2</w:t>
            </w:r>
            <w:r w:rsidRPr="0076546C">
              <w:rPr>
                <w:rFonts w:ascii="Times New Roman" w:hAnsi="Times New Roman" w:cs="Times New Roman"/>
                <w:sz w:val="28"/>
                <w:szCs w:val="28"/>
                <w:lang w:val="pt-BR"/>
              </w:rPr>
              <w:t xml:space="preserve"> – t – 20 = 0 </w: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lang w:val="pt-BR"/>
              </w:rPr>
              <w:t xml:space="preserve"> (t</w:t>
            </w:r>
            <w:r w:rsidRPr="0076546C">
              <w:rPr>
                <w:rFonts w:ascii="Times New Roman" w:hAnsi="Times New Roman" w:cs="Times New Roman"/>
                <w:sz w:val="28"/>
                <w:szCs w:val="28"/>
                <w:vertAlign w:val="subscript"/>
                <w:lang w:val="pt-BR"/>
              </w:rPr>
              <w:t>1</w:t>
            </w:r>
            <w:r w:rsidRPr="0076546C">
              <w:rPr>
                <w:rFonts w:ascii="Times New Roman" w:hAnsi="Times New Roman" w:cs="Times New Roman"/>
                <w:sz w:val="28"/>
                <w:szCs w:val="28"/>
                <w:lang w:val="pt-BR"/>
              </w:rPr>
              <w:t xml:space="preserve"> = 5 (nhận) v t</w:t>
            </w:r>
            <w:r w:rsidRPr="0076546C">
              <w:rPr>
                <w:rFonts w:ascii="Times New Roman" w:hAnsi="Times New Roman" w:cs="Times New Roman"/>
                <w:sz w:val="28"/>
                <w:szCs w:val="28"/>
                <w:vertAlign w:val="subscript"/>
                <w:lang w:val="pt-BR"/>
              </w:rPr>
              <w:t>2</w:t>
            </w:r>
            <w:r w:rsidRPr="0076546C">
              <w:rPr>
                <w:rFonts w:ascii="Times New Roman" w:hAnsi="Times New Roman" w:cs="Times New Roman"/>
                <w:sz w:val="28"/>
                <w:szCs w:val="28"/>
                <w:lang w:val="pt-BR"/>
              </w:rPr>
              <w:t xml:space="preserve"> = - 4 ( loại));   Với t = 5 </w:t>
            </w:r>
            <w:r w:rsidRPr="0076546C">
              <w:rPr>
                <w:rFonts w:ascii="Times New Roman" w:hAnsi="Times New Roman" w:cs="Times New Roman"/>
                <w:noProof/>
                <w:sz w:val="28"/>
                <w:szCs w:val="28"/>
                <w:lang w:val="pt-BR"/>
              </w:rPr>
              <w:t>=&gt; x</w:t>
            </w:r>
            <w:r w:rsidRPr="0076546C">
              <w:rPr>
                <w:rFonts w:ascii="Times New Roman" w:hAnsi="Times New Roman" w:cs="Times New Roman"/>
                <w:noProof/>
                <w:sz w:val="28"/>
                <w:szCs w:val="28"/>
                <w:vertAlign w:val="superscript"/>
                <w:lang w:val="pt-BR"/>
              </w:rPr>
              <w:t>2</w:t>
            </w:r>
            <w:r w:rsidRPr="0076546C">
              <w:rPr>
                <w:rFonts w:ascii="Times New Roman" w:hAnsi="Times New Roman" w:cs="Times New Roman"/>
                <w:sz w:val="28"/>
                <w:szCs w:val="28"/>
                <w:lang w:val="pt-BR"/>
              </w:rPr>
              <w:t xml:space="preserve"> = 5 </w: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lang w:val="pt-BR"/>
              </w:rPr>
              <w:t xml:space="preserve"> x = </w:t>
            </w:r>
            <w:r w:rsidRPr="0076546C">
              <w:rPr>
                <w:rFonts w:ascii="Times New Roman" w:hAnsi="Times New Roman" w:cs="Times New Roman"/>
                <w:position w:val="-8"/>
                <w:sz w:val="28"/>
                <w:szCs w:val="28"/>
              </w:rPr>
              <w:object w:dxaOrig="499" w:dyaOrig="360">
                <v:shape id="_x0000_i2287" type="#_x0000_t75" style="width:24.75pt;height:18pt" o:ole="">
                  <v:imagedata r:id="rId2401" o:title=""/>
                </v:shape>
                <o:OLEObject Type="Embed" ProgID="Equation.DSMT4" ShapeID="_x0000_i2287" DrawAspect="Content" ObjectID="_1587386032" r:id="rId2402"/>
              </w:objec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 Vậy phương trình có hai nghiệm x =  </w:t>
            </w:r>
            <w:r w:rsidRPr="0076546C">
              <w:rPr>
                <w:rFonts w:ascii="Times New Roman" w:hAnsi="Times New Roman" w:cs="Times New Roman"/>
                <w:position w:val="-8"/>
                <w:sz w:val="28"/>
                <w:szCs w:val="28"/>
              </w:rPr>
              <w:object w:dxaOrig="360" w:dyaOrig="360">
                <v:shape id="_x0000_i2288" type="#_x0000_t75" style="width:18pt;height:18pt" o:ole="">
                  <v:imagedata r:id="rId2403" o:title=""/>
                </v:shape>
                <o:OLEObject Type="Embed" ProgID="Equation.DSMT4" ShapeID="_x0000_i2288" DrawAspect="Content" ObjectID="_1587386033" r:id="rId2404"/>
              </w:object>
            </w:r>
            <w:r w:rsidRPr="0076546C">
              <w:rPr>
                <w:rFonts w:ascii="Times New Roman" w:hAnsi="Times New Roman" w:cs="Times New Roman"/>
                <w:sz w:val="28"/>
                <w:szCs w:val="28"/>
                <w:lang w:val="pt-BR"/>
              </w:rPr>
              <w:t xml:space="preserve"> và x = - </w:t>
            </w:r>
            <w:r w:rsidRPr="0076546C">
              <w:rPr>
                <w:rFonts w:ascii="Times New Roman" w:hAnsi="Times New Roman" w:cs="Times New Roman"/>
                <w:position w:val="-8"/>
                <w:sz w:val="28"/>
                <w:szCs w:val="28"/>
              </w:rPr>
              <w:object w:dxaOrig="360" w:dyaOrig="360">
                <v:shape id="_x0000_i2289" type="#_x0000_t75" style="width:18pt;height:18pt" o:ole="">
                  <v:imagedata r:id="rId2403" o:title=""/>
                </v:shape>
                <o:OLEObject Type="Embed" ProgID="Equation.DSMT4" ShapeID="_x0000_i2289" DrawAspect="Content" ObjectID="_1587386034" r:id="rId2405"/>
              </w:objec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ab/>
              <w:t xml:space="preserve">b/     </w:t>
            </w:r>
            <w:r w:rsidRPr="0076546C">
              <w:rPr>
                <w:rFonts w:ascii="Times New Roman" w:hAnsi="Times New Roman" w:cs="Times New Roman"/>
                <w:position w:val="-8"/>
                <w:sz w:val="28"/>
                <w:szCs w:val="28"/>
              </w:rPr>
              <w:object w:dxaOrig="1320" w:dyaOrig="360">
                <v:shape id="_x0000_i2290" type="#_x0000_t75" style="width:66pt;height:18pt" o:ole="">
                  <v:imagedata r:id="rId2386" o:title=""/>
                </v:shape>
                <o:OLEObject Type="Embed" ProgID="Equation.DSMT4" ShapeID="_x0000_i2290" DrawAspect="Content" ObjectID="_1587386035" r:id="rId2406"/>
              </w:object>
            </w:r>
            <w:r w:rsidRPr="0076546C">
              <w:rPr>
                <w:rFonts w:ascii="Times New Roman" w:hAnsi="Times New Roman" w:cs="Times New Roman"/>
                <w:sz w:val="28"/>
                <w:szCs w:val="28"/>
                <w:lang w:val="pt-BR"/>
              </w:rPr>
              <w:t xml:space="preserve">   ( điều kiện </w:t>
            </w:r>
            <w:r w:rsidRPr="0076546C">
              <w:rPr>
                <w:rFonts w:ascii="Times New Roman" w:hAnsi="Times New Roman" w:cs="Times New Roman"/>
                <w:position w:val="-6"/>
                <w:sz w:val="28"/>
                <w:szCs w:val="28"/>
              </w:rPr>
              <w:object w:dxaOrig="499" w:dyaOrig="279">
                <v:shape id="_x0000_i2291" type="#_x0000_t75" style="width:24.75pt;height:14.25pt" o:ole="">
                  <v:imagedata r:id="rId2407" o:title=""/>
                </v:shape>
                <o:OLEObject Type="Embed" ProgID="Equation.DSMT4" ShapeID="_x0000_i2291" DrawAspect="Content" ObjectID="_1587386036" r:id="rId2408"/>
              </w:object>
            </w:r>
            <w:r w:rsidRPr="0076546C">
              <w:rPr>
                <w:rFonts w:ascii="Times New Roman" w:hAnsi="Times New Roman" w:cs="Times New Roman"/>
                <w:sz w:val="28"/>
                <w:szCs w:val="28"/>
                <w:lang w:val="pt-BR"/>
              </w:rPr>
              <w:t>)</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position w:val="-10"/>
                <w:sz w:val="28"/>
                <w:szCs w:val="28"/>
              </w:rPr>
              <w:object w:dxaOrig="5200" w:dyaOrig="380">
                <v:shape id="_x0000_i2292" type="#_x0000_t75" style="width:260.25pt;height:18.75pt" o:ole="">
                  <v:imagedata r:id="rId2409" o:title=""/>
                </v:shape>
                <o:OLEObject Type="Embed" ProgID="Equation.DSMT4" ShapeID="_x0000_i2292" DrawAspect="Content" ObjectID="_1587386037" r:id="rId2410"/>
              </w:object>
            </w:r>
            <w:r w:rsidRPr="0076546C">
              <w:rPr>
                <w:rFonts w:ascii="Times New Roman" w:hAnsi="Times New Roman" w:cs="Times New Roman"/>
                <w:sz w:val="28"/>
                <w:szCs w:val="28"/>
                <w:lang w:val="pt-BR"/>
              </w:rPr>
              <w:t xml:space="preserve"> </w: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lang w:val="pt-BR"/>
              </w:rPr>
              <w:t xml:space="preserve"> x(x-3) = 0 </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lang w:val="pt-BR"/>
              </w:rPr>
              <w:t xml:space="preserve"> x = 0 ( loại) v x = 3 ( nhận). </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Vậy phương trình có một nghiệm x = 3.</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ab/>
              <w:t xml:space="preserve">2/ Giải hệ phương trình : </w:t>
            </w:r>
            <w:r w:rsidRPr="0076546C">
              <w:rPr>
                <w:rFonts w:ascii="Times New Roman" w:hAnsi="Times New Roman" w:cs="Times New Roman"/>
                <w:position w:val="-34"/>
                <w:sz w:val="28"/>
                <w:szCs w:val="28"/>
              </w:rPr>
              <w:object w:dxaOrig="1460" w:dyaOrig="800">
                <v:shape id="_x0000_i2293" type="#_x0000_t75" style="width:72.75pt;height:39.75pt" o:ole="">
                  <v:imagedata r:id="rId2388" o:title=""/>
                </v:shape>
                <o:OLEObject Type="Embed" ProgID="Equation.DSMT4" ShapeID="_x0000_i2293" DrawAspect="Content" ObjectID="_1587386038" r:id="rId2411"/>
              </w:objec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Từ </w:t>
            </w:r>
            <w:r w:rsidRPr="0076546C">
              <w:rPr>
                <w:rFonts w:ascii="Times New Roman" w:hAnsi="Times New Roman" w:cs="Times New Roman"/>
                <w:position w:val="-14"/>
                <w:sz w:val="28"/>
                <w:szCs w:val="28"/>
              </w:rPr>
              <w:object w:dxaOrig="4940" w:dyaOrig="400">
                <v:shape id="_x0000_i2294" type="#_x0000_t75" style="width:246.75pt;height:20.25pt" o:ole="">
                  <v:imagedata r:id="rId2412" o:title=""/>
                </v:shape>
                <o:OLEObject Type="Embed" ProgID="Equation.DSMT4" ShapeID="_x0000_i2294" DrawAspect="Content" ObjectID="_1587386039" r:id="rId2413"/>
              </w:objec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position w:val="-60"/>
                <w:sz w:val="28"/>
                <w:szCs w:val="28"/>
              </w:rPr>
              <w:object w:dxaOrig="7080" w:dyaOrig="1320">
                <v:shape id="_x0000_i2295" type="#_x0000_t75" style="width:354pt;height:66pt" o:ole="">
                  <v:imagedata r:id="rId2414" o:title=""/>
                </v:shape>
                <o:OLEObject Type="Embed" ProgID="Equation.DSMT4" ShapeID="_x0000_i2295" DrawAspect="Content" ObjectID="_1587386040" r:id="rId2415"/>
              </w:object>
            </w:r>
            <w:r w:rsidRPr="0076546C">
              <w:rPr>
                <w:rFonts w:ascii="Times New Roman" w:hAnsi="Times New Roman" w:cs="Times New Roman"/>
                <w:sz w:val="28"/>
                <w:szCs w:val="28"/>
                <w:lang w:val="pt-BR"/>
              </w:rPr>
              <w:t xml:space="preserve"> (nhận)</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Vậy hệ phương trình có 2 nghiệm (x; y): </w:t>
            </w:r>
            <w:r w:rsidRPr="0076546C">
              <w:rPr>
                <w:rFonts w:ascii="Times New Roman" w:hAnsi="Times New Roman" w:cs="Times New Roman"/>
                <w:position w:val="-24"/>
                <w:sz w:val="28"/>
                <w:szCs w:val="28"/>
              </w:rPr>
              <w:object w:dxaOrig="1520" w:dyaOrig="620">
                <v:shape id="_x0000_i2296" type="#_x0000_t75" style="width:75.75pt;height:30.75pt" o:ole="">
                  <v:imagedata r:id="rId2416" o:title=""/>
                </v:shape>
                <o:OLEObject Type="Embed" ProgID="Equation.DSMT4" ShapeID="_x0000_i2296" DrawAspect="Content" ObjectID="_1587386041" r:id="rId2417"/>
              </w:object>
            </w:r>
          </w:p>
          <w:p w:rsidR="0076546C" w:rsidRPr="0076546C" w:rsidRDefault="0076546C" w:rsidP="0076546C">
            <w:pPr>
              <w:rPr>
                <w:rFonts w:ascii="Times New Roman" w:hAnsi="Times New Roman" w:cs="Times New Roman"/>
                <w:sz w:val="28"/>
                <w:szCs w:val="28"/>
                <w:lang w:val="pt-BR"/>
              </w:rPr>
            </w:pP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b/>
                <w:sz w:val="28"/>
                <w:szCs w:val="28"/>
                <w:lang w:val="pt-BR"/>
              </w:rPr>
              <w:t>Câu 2</w:t>
            </w:r>
            <w:r w:rsidRPr="0076546C">
              <w:rPr>
                <w:rFonts w:ascii="Times New Roman" w:hAnsi="Times New Roman" w:cs="Times New Roman"/>
                <w:sz w:val="28"/>
                <w:szCs w:val="28"/>
                <w:lang w:val="pt-BR"/>
              </w:rPr>
              <w:t xml:space="preserve"> : ( 2,0 điểm) .</w:t>
            </w:r>
          </w:p>
          <w:p w:rsidR="0076546C" w:rsidRPr="0076546C" w:rsidRDefault="0076546C" w:rsidP="0076546C">
            <w:pPr>
              <w:ind w:firstLine="72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1/ P.trình hoành độ giao điểm  (P) và (d) :    </w:t>
            </w:r>
            <w:r w:rsidRPr="0076546C">
              <w:rPr>
                <w:rFonts w:ascii="Times New Roman" w:hAnsi="Times New Roman" w:cs="Times New Roman"/>
                <w:position w:val="-32"/>
                <w:sz w:val="28"/>
                <w:szCs w:val="28"/>
              </w:rPr>
              <w:object w:dxaOrig="3780" w:dyaOrig="760">
                <v:shape id="_x0000_i2297" type="#_x0000_t75" style="width:189pt;height:38.25pt" o:ole="">
                  <v:imagedata r:id="rId2418" o:title=""/>
                </v:shape>
                <o:OLEObject Type="Embed" ProgID="Equation.DSMT4" ShapeID="_x0000_i2297" DrawAspect="Content" ObjectID="_1587386042" r:id="rId2419"/>
              </w:objec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Vì giao điểm </w:t>
            </w:r>
            <w:r w:rsidRPr="0076546C">
              <w:rPr>
                <w:rFonts w:ascii="Times New Roman" w:hAnsi="Times New Roman" w:cs="Times New Roman"/>
                <w:position w:val="-10"/>
                <w:sz w:val="28"/>
                <w:szCs w:val="28"/>
              </w:rPr>
              <w:object w:dxaOrig="2299" w:dyaOrig="360">
                <v:shape id="_x0000_i2298" type="#_x0000_t75" style="width:114.75pt;height:18pt" o:ole="">
                  <v:imagedata r:id="rId2420" o:title=""/>
                </v:shape>
                <o:OLEObject Type="Embed" ProgID="Equation.DSMT4" ShapeID="_x0000_i2298" DrawAspect="Content" ObjectID="_1587386043" r:id="rId2421"/>
              </w:object>
            </w:r>
            <w:r w:rsidRPr="0076546C">
              <w:rPr>
                <w:rFonts w:ascii="Times New Roman" w:hAnsi="Times New Roman" w:cs="Times New Roman"/>
                <w:sz w:val="28"/>
                <w:szCs w:val="28"/>
                <w:lang w:val="pt-BR"/>
              </w:rPr>
              <w:t>. Với y = 9 =&gt; m</w:t>
            </w:r>
            <w:r w:rsidRPr="0076546C">
              <w:rPr>
                <w:rFonts w:ascii="Times New Roman" w:hAnsi="Times New Roman" w:cs="Times New Roman"/>
                <w:sz w:val="28"/>
                <w:szCs w:val="28"/>
                <w:vertAlign w:val="superscript"/>
                <w:lang w:val="pt-BR"/>
              </w:rPr>
              <w:t>2</w:t>
            </w:r>
            <w:r w:rsidRPr="0076546C">
              <w:rPr>
                <w:rFonts w:ascii="Times New Roman" w:hAnsi="Times New Roman" w:cs="Times New Roman"/>
                <w:sz w:val="28"/>
                <w:szCs w:val="28"/>
                <w:lang w:val="pt-BR"/>
              </w:rPr>
              <w:t xml:space="preserve"> = 9 </w: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lang w:val="pt-BR"/>
              </w:rPr>
              <w:t xml:space="preserve"> (m = 3 v m = -3)</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Vậy với </w:t>
            </w:r>
            <w:r w:rsidRPr="0076546C">
              <w:rPr>
                <w:rFonts w:ascii="Times New Roman" w:hAnsi="Times New Roman" w:cs="Times New Roman"/>
                <w:position w:val="-6"/>
                <w:sz w:val="28"/>
                <w:szCs w:val="28"/>
              </w:rPr>
              <w:object w:dxaOrig="740" w:dyaOrig="279">
                <v:shape id="_x0000_i2299" type="#_x0000_t75" style="width:36.75pt;height:14.25pt" o:ole="">
                  <v:imagedata r:id="rId2422" o:title=""/>
                </v:shape>
                <o:OLEObject Type="Embed" ProgID="Equation.DSMT4" ShapeID="_x0000_i2299" DrawAspect="Content" ObjectID="_1587386044" r:id="rId2423"/>
              </w:object>
            </w:r>
            <w:r w:rsidRPr="0076546C">
              <w:rPr>
                <w:rFonts w:ascii="Times New Roman" w:hAnsi="Times New Roman" w:cs="Times New Roman"/>
                <w:sz w:val="28"/>
                <w:szCs w:val="28"/>
                <w:lang w:val="pt-BR"/>
              </w:rPr>
              <w:t xml:space="preserve"> thì (P) và (d) cắt nhau tại điểm có tung độ bằng 9.</w:t>
            </w:r>
          </w:p>
          <w:p w:rsidR="0076546C" w:rsidRPr="0076546C" w:rsidRDefault="0076546C" w:rsidP="0076546C">
            <w:pPr>
              <w:rPr>
                <w:rFonts w:ascii="Times New Roman" w:hAnsi="Times New Roman" w:cs="Times New Roman"/>
                <w:sz w:val="28"/>
                <w:szCs w:val="28"/>
                <w:lang w:val="pt-BR"/>
              </w:rPr>
            </w:pPr>
          </w:p>
          <w:p w:rsidR="0076546C" w:rsidRPr="0076546C" w:rsidRDefault="0076546C" w:rsidP="0076546C">
            <w:pPr>
              <w:ind w:firstLine="720"/>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2/ Từ câu 1 =&gt; (P) và (d) luôn cắt nhau tại hai điểm phân biệt khi </w:t>
            </w:r>
            <w:r w:rsidRPr="0076546C">
              <w:rPr>
                <w:rFonts w:ascii="Times New Roman" w:hAnsi="Times New Roman" w:cs="Times New Roman"/>
                <w:position w:val="-6"/>
                <w:sz w:val="28"/>
                <w:szCs w:val="28"/>
              </w:rPr>
              <w:object w:dxaOrig="620" w:dyaOrig="279">
                <v:shape id="_x0000_i2300" type="#_x0000_t75" style="width:30.75pt;height:14.25pt" o:ole="">
                  <v:imagedata r:id="rId2424" o:title=""/>
                </v:shape>
                <o:OLEObject Type="Embed" ProgID="Equation.DSMT4" ShapeID="_x0000_i2300" DrawAspect="Content" ObjectID="_1587386045" r:id="rId2425"/>
              </w:object>
            </w:r>
            <w:r w:rsidRPr="0076546C">
              <w:rPr>
                <w:rFonts w:ascii="Times New Roman" w:hAnsi="Times New Roman" w:cs="Times New Roman"/>
                <w:sz w:val="28"/>
                <w:szCs w:val="28"/>
                <w:lang w:val="pt-BR"/>
              </w:rPr>
              <w:t>.</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 Khi đó giao điểm thứ nhất là gốc toạ độ O ( x = 0; y = 0), giao điểm thứ 2 là điểm A có ( x = m; y = m</w:t>
            </w:r>
            <w:r w:rsidRPr="0076546C">
              <w:rPr>
                <w:rFonts w:ascii="Times New Roman" w:hAnsi="Times New Roman" w:cs="Times New Roman"/>
                <w:sz w:val="28"/>
                <w:szCs w:val="28"/>
                <w:vertAlign w:val="superscript"/>
                <w:lang w:val="pt-BR"/>
              </w:rPr>
              <w:t>2</w:t>
            </w:r>
            <w:r w:rsidRPr="0076546C">
              <w:rPr>
                <w:rFonts w:ascii="Times New Roman" w:hAnsi="Times New Roman" w:cs="Times New Roman"/>
                <w:sz w:val="28"/>
                <w:szCs w:val="28"/>
                <w:lang w:val="pt-BR"/>
              </w:rPr>
              <w:t>).</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Khoảng cách giữa hai giao điểm : AO = </w:t>
            </w:r>
            <w:r w:rsidRPr="0076546C">
              <w:rPr>
                <w:rFonts w:ascii="Times New Roman" w:hAnsi="Times New Roman" w:cs="Times New Roman"/>
                <w:position w:val="-8"/>
                <w:sz w:val="28"/>
                <w:szCs w:val="28"/>
              </w:rPr>
              <w:object w:dxaOrig="3379" w:dyaOrig="400">
                <v:shape id="_x0000_i2301" type="#_x0000_t75" style="width:168.75pt;height:20.25pt" o:ole="">
                  <v:imagedata r:id="rId2426" o:title=""/>
                </v:shape>
                <o:OLEObject Type="Embed" ProgID="Equation.DSMT4" ShapeID="_x0000_i2301" DrawAspect="Content" ObjectID="_1587386046" r:id="rId2427"/>
              </w:object>
            </w:r>
            <w:r w:rsidRPr="0076546C">
              <w:rPr>
                <w:rFonts w:ascii="Times New Roman" w:hAnsi="Times New Roman" w:cs="Times New Roman"/>
                <w:sz w:val="28"/>
                <w:szCs w:val="28"/>
                <w:lang w:val="pt-BR"/>
              </w:rPr>
              <w:t xml:space="preserve">                  (1)</w:t>
            </w:r>
          </w:p>
          <w:p w:rsidR="0076546C" w:rsidRPr="0076546C" w:rsidRDefault="0076546C" w:rsidP="0076546C">
            <w:pPr>
              <w:rPr>
                <w:rFonts w:ascii="Times New Roman" w:hAnsi="Times New Roman" w:cs="Times New Roman"/>
                <w:sz w:val="28"/>
                <w:szCs w:val="28"/>
                <w:lang w:val="fr-FR"/>
              </w:rPr>
            </w:pPr>
            <w:r w:rsidRPr="0076546C">
              <w:rPr>
                <w:rFonts w:ascii="Times New Roman" w:hAnsi="Times New Roman" w:cs="Times New Roman"/>
                <w:sz w:val="28"/>
                <w:szCs w:val="28"/>
                <w:lang w:val="fr-FR"/>
              </w:rPr>
              <w:t xml:space="preserve">Đặt </w:t>
            </w:r>
            <w:r w:rsidRPr="0076546C">
              <w:rPr>
                <w:rFonts w:ascii="Times New Roman" w:hAnsi="Times New Roman" w:cs="Times New Roman"/>
                <w:position w:val="-10"/>
                <w:sz w:val="28"/>
                <w:szCs w:val="28"/>
              </w:rPr>
              <w:object w:dxaOrig="1340" w:dyaOrig="360">
                <v:shape id="_x0000_i2302" type="#_x0000_t75" style="width:66.75pt;height:18pt" o:ole="">
                  <v:imagedata r:id="rId2428" o:title=""/>
                </v:shape>
                <o:OLEObject Type="Embed" ProgID="Equation.DSMT4" ShapeID="_x0000_i2302" DrawAspect="Content" ObjectID="_1587386047" r:id="rId2429"/>
              </w:object>
            </w:r>
            <w:r w:rsidRPr="0076546C">
              <w:rPr>
                <w:rFonts w:ascii="Times New Roman" w:hAnsi="Times New Roman" w:cs="Times New Roman"/>
                <w:sz w:val="28"/>
                <w:szCs w:val="28"/>
                <w:lang w:val="fr-FR"/>
              </w:rPr>
              <w:t xml:space="preserve">  (1) </w:t>
            </w:r>
            <w:r w:rsidRPr="0076546C">
              <w:rPr>
                <w:rFonts w:ascii="Times New Roman" w:hAnsi="Times New Roman" w:cs="Times New Roman"/>
                <w:position w:val="-6"/>
                <w:sz w:val="28"/>
                <w:szCs w:val="28"/>
              </w:rPr>
              <w:object w:dxaOrig="1540" w:dyaOrig="320">
                <v:shape id="_x0000_i2303" type="#_x0000_t75" style="width:77.25pt;height:15.75pt" o:ole="">
                  <v:imagedata r:id="rId2430" o:title=""/>
                </v:shape>
                <o:OLEObject Type="Embed" ProgID="Equation.DSMT4" ShapeID="_x0000_i2303" DrawAspect="Content" ObjectID="_1587386048" r:id="rId2431"/>
              </w:objec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lang w:val="fr-FR"/>
              </w:rPr>
              <w:t xml:space="preserve"> (t</w:t>
            </w:r>
            <w:r w:rsidRPr="0076546C">
              <w:rPr>
                <w:rFonts w:ascii="Times New Roman" w:hAnsi="Times New Roman" w:cs="Times New Roman"/>
                <w:sz w:val="28"/>
                <w:szCs w:val="28"/>
                <w:vertAlign w:val="subscript"/>
                <w:lang w:val="fr-FR"/>
              </w:rPr>
              <w:t>1</w:t>
            </w:r>
            <w:r w:rsidRPr="0076546C">
              <w:rPr>
                <w:rFonts w:ascii="Times New Roman" w:hAnsi="Times New Roman" w:cs="Times New Roman"/>
                <w:sz w:val="28"/>
                <w:szCs w:val="28"/>
                <w:lang w:val="fr-FR"/>
              </w:rPr>
              <w:t xml:space="preserve"> = 3 ( nhận ) v t</w:t>
            </w:r>
            <w:r w:rsidRPr="0076546C">
              <w:rPr>
                <w:rFonts w:ascii="Times New Roman" w:hAnsi="Times New Roman" w:cs="Times New Roman"/>
                <w:sz w:val="28"/>
                <w:szCs w:val="28"/>
                <w:vertAlign w:val="subscript"/>
                <w:lang w:val="fr-FR"/>
              </w:rPr>
              <w:t>2</w:t>
            </w:r>
            <w:r w:rsidRPr="0076546C">
              <w:rPr>
                <w:rFonts w:ascii="Times New Roman" w:hAnsi="Times New Roman" w:cs="Times New Roman"/>
                <w:sz w:val="28"/>
                <w:szCs w:val="28"/>
                <w:lang w:val="fr-FR"/>
              </w:rPr>
              <w:t xml:space="preserve"> = - 2 ( loại))</w:t>
            </w:r>
          </w:p>
          <w:p w:rsidR="0076546C" w:rsidRPr="0076546C" w:rsidRDefault="0076546C" w:rsidP="0076546C">
            <w:pPr>
              <w:rPr>
                <w:rFonts w:ascii="Times New Roman" w:hAnsi="Times New Roman" w:cs="Times New Roman"/>
                <w:sz w:val="28"/>
                <w:szCs w:val="28"/>
                <w:lang w:val="fr-FR"/>
              </w:rPr>
            </w:pPr>
            <w:r w:rsidRPr="0076546C">
              <w:rPr>
                <w:rFonts w:ascii="Times New Roman" w:hAnsi="Times New Roman" w:cs="Times New Roman"/>
                <w:sz w:val="28"/>
                <w:szCs w:val="28"/>
                <w:lang w:val="fr-FR"/>
              </w:rPr>
              <w:t>Với t</w:t>
            </w:r>
            <w:r w:rsidRPr="0076546C">
              <w:rPr>
                <w:rFonts w:ascii="Times New Roman" w:hAnsi="Times New Roman" w:cs="Times New Roman"/>
                <w:sz w:val="28"/>
                <w:szCs w:val="28"/>
                <w:vertAlign w:val="subscript"/>
                <w:lang w:val="fr-FR"/>
              </w:rPr>
              <w:t>1</w:t>
            </w:r>
            <w:r w:rsidRPr="0076546C">
              <w:rPr>
                <w:rFonts w:ascii="Times New Roman" w:hAnsi="Times New Roman" w:cs="Times New Roman"/>
                <w:sz w:val="28"/>
                <w:szCs w:val="28"/>
                <w:lang w:val="fr-FR"/>
              </w:rPr>
              <w:t xml:space="preserve"> = 3  </w: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lang w:val="fr-FR"/>
              </w:rPr>
              <w:t xml:space="preserve"> m</w:t>
            </w:r>
            <w:r w:rsidRPr="0076546C">
              <w:rPr>
                <w:rFonts w:ascii="Times New Roman" w:hAnsi="Times New Roman" w:cs="Times New Roman"/>
                <w:sz w:val="28"/>
                <w:szCs w:val="28"/>
                <w:vertAlign w:val="superscript"/>
                <w:lang w:val="fr-FR"/>
              </w:rPr>
              <w:t>2</w:t>
            </w:r>
            <w:r w:rsidRPr="0076546C">
              <w:rPr>
                <w:rFonts w:ascii="Times New Roman" w:hAnsi="Times New Roman" w:cs="Times New Roman"/>
                <w:sz w:val="28"/>
                <w:szCs w:val="28"/>
                <w:lang w:val="fr-FR"/>
              </w:rPr>
              <w:t xml:space="preserve"> = 3 ,</w: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lang w:val="fr-FR"/>
              </w:rPr>
              <w:t xml:space="preserve">  </w:t>
            </w:r>
            <w:r w:rsidRPr="0076546C">
              <w:rPr>
                <w:rFonts w:ascii="Times New Roman" w:hAnsi="Times New Roman" w:cs="Times New Roman"/>
                <w:position w:val="-8"/>
                <w:sz w:val="28"/>
                <w:szCs w:val="28"/>
              </w:rPr>
              <w:object w:dxaOrig="920" w:dyaOrig="360">
                <v:shape id="_x0000_i2304" type="#_x0000_t75" style="width:45.75pt;height:18pt" o:ole="">
                  <v:imagedata r:id="rId2432" o:title=""/>
                </v:shape>
                <o:OLEObject Type="Embed" ProgID="Equation.DSMT4" ShapeID="_x0000_i2304" DrawAspect="Content" ObjectID="_1587386049" r:id="rId2433"/>
              </w:object>
            </w:r>
            <w:r w:rsidRPr="0076546C">
              <w:rPr>
                <w:rFonts w:ascii="Times New Roman" w:hAnsi="Times New Roman" w:cs="Times New Roman"/>
                <w:sz w:val="28"/>
                <w:szCs w:val="28"/>
                <w:lang w:val="fr-FR"/>
              </w:rPr>
              <w:t xml:space="preserve"> ( nhận)</w:t>
            </w:r>
          </w:p>
          <w:p w:rsidR="0076546C" w:rsidRPr="0076546C" w:rsidRDefault="0076546C" w:rsidP="0076546C">
            <w:pPr>
              <w:rPr>
                <w:rFonts w:ascii="Times New Roman" w:hAnsi="Times New Roman" w:cs="Times New Roman"/>
                <w:sz w:val="28"/>
                <w:szCs w:val="28"/>
                <w:lang w:val="fr-FR"/>
              </w:rPr>
            </w:pPr>
            <w:r w:rsidRPr="0076546C">
              <w:rPr>
                <w:rFonts w:ascii="Times New Roman" w:hAnsi="Times New Roman" w:cs="Times New Roman"/>
                <w:sz w:val="28"/>
                <w:szCs w:val="28"/>
                <w:lang w:val="fr-FR"/>
              </w:rPr>
              <w:t xml:space="preserve">Vậy với </w:t>
            </w:r>
            <w:r w:rsidRPr="0076546C">
              <w:rPr>
                <w:rFonts w:ascii="Times New Roman" w:hAnsi="Times New Roman" w:cs="Times New Roman"/>
                <w:position w:val="-8"/>
                <w:sz w:val="28"/>
                <w:szCs w:val="28"/>
              </w:rPr>
              <w:object w:dxaOrig="920" w:dyaOrig="360">
                <v:shape id="_x0000_i2305" type="#_x0000_t75" style="width:45.75pt;height:18pt" o:ole="">
                  <v:imagedata r:id="rId2434" o:title=""/>
                </v:shape>
                <o:OLEObject Type="Embed" ProgID="Equation.DSMT4" ShapeID="_x0000_i2305" DrawAspect="Content" ObjectID="_1587386050" r:id="rId2435"/>
              </w:object>
            </w:r>
            <w:r w:rsidRPr="0076546C">
              <w:rPr>
                <w:rFonts w:ascii="Times New Roman" w:hAnsi="Times New Roman" w:cs="Times New Roman"/>
                <w:sz w:val="28"/>
                <w:szCs w:val="28"/>
                <w:lang w:val="fr-FR"/>
              </w:rPr>
              <w:t xml:space="preserve"> thì (P) cắt (d) tại hai điểm có khoảng cách bằng </w:t>
            </w:r>
            <w:r w:rsidRPr="0076546C">
              <w:rPr>
                <w:rFonts w:ascii="Times New Roman" w:hAnsi="Times New Roman" w:cs="Times New Roman"/>
                <w:position w:val="-8"/>
                <w:sz w:val="28"/>
                <w:szCs w:val="28"/>
              </w:rPr>
              <w:object w:dxaOrig="380" w:dyaOrig="360">
                <v:shape id="_x0000_i2306" type="#_x0000_t75" style="width:18.75pt;height:18pt" o:ole="">
                  <v:imagedata r:id="rId2436" o:title=""/>
                </v:shape>
                <o:OLEObject Type="Embed" ProgID="Equation.DSMT4" ShapeID="_x0000_i2306" DrawAspect="Content" ObjectID="_1587386051" r:id="rId2437"/>
              </w:object>
            </w:r>
            <w:r w:rsidRPr="0076546C">
              <w:rPr>
                <w:rFonts w:ascii="Times New Roman" w:hAnsi="Times New Roman" w:cs="Times New Roman"/>
                <w:sz w:val="28"/>
                <w:szCs w:val="28"/>
                <w:lang w:val="fr-FR"/>
              </w:rPr>
              <w:t>.</w:t>
            </w:r>
          </w:p>
          <w:p w:rsidR="0076546C" w:rsidRPr="0076546C" w:rsidRDefault="0076546C" w:rsidP="0076546C">
            <w:pPr>
              <w:rPr>
                <w:rFonts w:ascii="Times New Roman" w:hAnsi="Times New Roman" w:cs="Times New Roman"/>
                <w:sz w:val="28"/>
                <w:szCs w:val="28"/>
                <w:lang w:val="fr-FR"/>
              </w:rPr>
            </w:pP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b/>
                <w:sz w:val="28"/>
                <w:szCs w:val="28"/>
              </w:rPr>
              <w:t>Câu 3</w:t>
            </w:r>
            <w:r w:rsidRPr="0076546C">
              <w:rPr>
                <w:rFonts w:ascii="Times New Roman" w:hAnsi="Times New Roman" w:cs="Times New Roman"/>
                <w:sz w:val="28"/>
                <w:szCs w:val="28"/>
              </w:rPr>
              <w:t xml:space="preserve"> : ( 2,0 điểm)</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1/ Tính:</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w:t>
            </w:r>
            <w:r w:rsidRPr="0076546C">
              <w:rPr>
                <w:rFonts w:ascii="Times New Roman" w:hAnsi="Times New Roman" w:cs="Times New Roman"/>
                <w:position w:val="-30"/>
                <w:sz w:val="28"/>
                <w:szCs w:val="28"/>
              </w:rPr>
              <w:object w:dxaOrig="6120" w:dyaOrig="740">
                <v:shape id="_x0000_i2307" type="#_x0000_t75" style="width:306pt;height:36.75pt" o:ole="">
                  <v:imagedata r:id="rId2438" o:title=""/>
                </v:shape>
                <o:OLEObject Type="Embed" ProgID="Equation.DSMT4" ShapeID="_x0000_i2307" DrawAspect="Content" ObjectID="_1587386052" r:id="rId2439"/>
              </w:object>
            </w:r>
          </w:p>
          <w:p w:rsidR="0076546C" w:rsidRPr="0076546C" w:rsidRDefault="0076546C" w:rsidP="0076546C">
            <w:pPr>
              <w:rPr>
                <w:rFonts w:ascii="Times New Roman" w:hAnsi="Times New Roman" w:cs="Times New Roman"/>
                <w:sz w:val="28"/>
                <w:szCs w:val="28"/>
                <w:lang w:val="pl-PL"/>
              </w:rPr>
            </w:pPr>
            <w:r w:rsidRPr="0076546C">
              <w:rPr>
                <w:rFonts w:ascii="Times New Roman" w:hAnsi="Times New Roman" w:cs="Times New Roman"/>
                <w:sz w:val="28"/>
                <w:szCs w:val="28"/>
                <w:lang w:val="pl-PL"/>
              </w:rPr>
              <w:t>2/ Ta có:</w:t>
            </w:r>
            <w:r w:rsidRPr="0076546C">
              <w:rPr>
                <w:rFonts w:ascii="Times New Roman" w:hAnsi="Times New Roman" w:cs="Times New Roman"/>
                <w:sz w:val="28"/>
                <w:szCs w:val="28"/>
                <w:lang w:val="pl-PL"/>
              </w:rPr>
              <w:tab/>
              <w:t xml:space="preserve"> </w:t>
            </w:r>
            <w:r w:rsidRPr="0076546C">
              <w:rPr>
                <w:rFonts w:ascii="Times New Roman" w:hAnsi="Times New Roman" w:cs="Times New Roman"/>
                <w:position w:val="-32"/>
                <w:sz w:val="28"/>
                <w:szCs w:val="28"/>
              </w:rPr>
              <w:object w:dxaOrig="9999" w:dyaOrig="760">
                <v:shape id="_x0000_i2308" type="#_x0000_t75" style="width:500.25pt;height:38.25pt" o:ole="">
                  <v:imagedata r:id="rId2440" o:title=""/>
                </v:shape>
                <o:OLEObject Type="Embed" ProgID="Equation.DSMT4" ShapeID="_x0000_i2308" DrawAspect="Content" ObjectID="_1587386053" r:id="rId2441"/>
              </w:object>
            </w:r>
          </w:p>
          <w:p w:rsidR="0076546C" w:rsidRPr="0076546C" w:rsidRDefault="0076546C" w:rsidP="0076546C">
            <w:pPr>
              <w:rPr>
                <w:rFonts w:ascii="Times New Roman" w:hAnsi="Times New Roman" w:cs="Times New Roman"/>
                <w:sz w:val="28"/>
                <w:szCs w:val="28"/>
                <w:lang w:val="pl-PL"/>
              </w:rPr>
            </w:pPr>
            <w:r w:rsidRPr="0076546C">
              <w:rPr>
                <w:rFonts w:ascii="Times New Roman" w:hAnsi="Times New Roman" w:cs="Times New Roman"/>
                <w:sz w:val="28"/>
                <w:szCs w:val="28"/>
                <w:lang w:val="pl-PL"/>
              </w:rPr>
              <w:t xml:space="preserve">Vì :     </w:t>
            </w:r>
            <w:r w:rsidRPr="0076546C">
              <w:rPr>
                <w:rFonts w:ascii="Times New Roman" w:hAnsi="Times New Roman" w:cs="Times New Roman"/>
                <w:position w:val="-10"/>
                <w:sz w:val="28"/>
                <w:szCs w:val="28"/>
              </w:rPr>
              <w:object w:dxaOrig="1140" w:dyaOrig="360">
                <v:shape id="_x0000_i2309" type="#_x0000_t75" style="width:57pt;height:18pt" o:ole="">
                  <v:imagedata r:id="rId2442" o:title=""/>
                </v:shape>
                <o:OLEObject Type="Embed" ProgID="Equation.DSMT4" ShapeID="_x0000_i2309" DrawAspect="Content" ObjectID="_1587386054" r:id="rId2443"/>
              </w:object>
            </w:r>
            <w:r w:rsidRPr="0076546C">
              <w:rPr>
                <w:rFonts w:ascii="Times New Roman" w:hAnsi="Times New Roman" w:cs="Times New Roman"/>
                <w:sz w:val="28"/>
                <w:szCs w:val="28"/>
                <w:lang w:val="pl-PL"/>
              </w:rPr>
              <w:t xml:space="preserve">        (với mọi a, b </w:t>
            </w:r>
            <w:r w:rsidRPr="0076546C">
              <w:rPr>
                <w:rFonts w:ascii="Times New Roman" w:hAnsi="Times New Roman" w:cs="Times New Roman"/>
                <w:position w:val="-4"/>
                <w:sz w:val="28"/>
                <w:szCs w:val="28"/>
              </w:rPr>
              <w:object w:dxaOrig="420" w:dyaOrig="260">
                <v:shape id="_x0000_i2310" type="#_x0000_t75" style="width:21pt;height:12.75pt" o:ole="">
                  <v:imagedata r:id="rId2444" o:title=""/>
                </v:shape>
                <o:OLEObject Type="Embed" ProgID="Equation.DSMT4" ShapeID="_x0000_i2310" DrawAspect="Content" ObjectID="_1587386055" r:id="rId2445"/>
              </w:object>
            </w:r>
            <w:r w:rsidRPr="0076546C">
              <w:rPr>
                <w:rFonts w:ascii="Times New Roman" w:hAnsi="Times New Roman" w:cs="Times New Roman"/>
                <w:sz w:val="28"/>
                <w:szCs w:val="28"/>
                <w:lang w:val="pl-PL"/>
              </w:rPr>
              <w:t>).</w:t>
            </w:r>
          </w:p>
          <w:p w:rsidR="0076546C" w:rsidRPr="0076546C" w:rsidRDefault="0076546C" w:rsidP="0076546C">
            <w:pPr>
              <w:rPr>
                <w:rFonts w:ascii="Times New Roman" w:hAnsi="Times New Roman" w:cs="Times New Roman"/>
                <w:sz w:val="28"/>
                <w:szCs w:val="28"/>
                <w:lang w:val="pl-PL"/>
              </w:rPr>
            </w:pPr>
            <w:r w:rsidRPr="0076546C">
              <w:rPr>
                <w:rFonts w:ascii="Times New Roman" w:hAnsi="Times New Roman" w:cs="Times New Roman"/>
                <w:sz w:val="28"/>
                <w:szCs w:val="28"/>
                <w:lang w:val="pl-PL"/>
              </w:rPr>
              <w:tab/>
              <w:t xml:space="preserve"> </w:t>
            </w:r>
            <w:r w:rsidRPr="0076546C">
              <w:rPr>
                <w:rFonts w:ascii="Times New Roman" w:hAnsi="Times New Roman" w:cs="Times New Roman"/>
                <w:position w:val="-6"/>
                <w:sz w:val="28"/>
                <w:szCs w:val="28"/>
              </w:rPr>
              <w:object w:dxaOrig="880" w:dyaOrig="279">
                <v:shape id="_x0000_i2311" type="#_x0000_t75" style="width:44.25pt;height:14.25pt" o:ole="">
                  <v:imagedata r:id="rId2446" o:title=""/>
                </v:shape>
                <o:OLEObject Type="Embed" ProgID="Equation.DSMT4" ShapeID="_x0000_i2311" DrawAspect="Content" ObjectID="_1587386056" r:id="rId2447"/>
              </w:object>
            </w:r>
            <w:r w:rsidRPr="0076546C">
              <w:rPr>
                <w:rFonts w:ascii="Times New Roman" w:hAnsi="Times New Roman" w:cs="Times New Roman"/>
                <w:sz w:val="28"/>
                <w:szCs w:val="28"/>
                <w:lang w:val="pl-PL"/>
              </w:rPr>
              <w:t xml:space="preserve">           ( theo giả thiết)</w:t>
            </w:r>
          </w:p>
          <w:p w:rsidR="0076546C" w:rsidRPr="0076546C" w:rsidRDefault="0076546C" w:rsidP="0076546C">
            <w:pPr>
              <w:rPr>
                <w:rFonts w:ascii="Times New Roman" w:hAnsi="Times New Roman" w:cs="Times New Roman"/>
                <w:sz w:val="28"/>
                <w:szCs w:val="28"/>
                <w:lang w:val="pl-PL"/>
              </w:rPr>
            </w:pPr>
            <w:r w:rsidRPr="0076546C">
              <w:rPr>
                <w:rFonts w:ascii="Times New Roman" w:hAnsi="Times New Roman" w:cs="Times New Roman"/>
                <w:sz w:val="28"/>
                <w:szCs w:val="28"/>
                <w:lang w:val="pl-PL"/>
              </w:rPr>
              <w:tab/>
            </w:r>
            <w:r w:rsidRPr="0076546C">
              <w:rPr>
                <w:rFonts w:ascii="Times New Roman" w:hAnsi="Times New Roman" w:cs="Times New Roman"/>
                <w:position w:val="-6"/>
                <w:sz w:val="28"/>
                <w:szCs w:val="28"/>
              </w:rPr>
              <w:object w:dxaOrig="1540" w:dyaOrig="320">
                <v:shape id="_x0000_i2312" type="#_x0000_t75" style="width:77.25pt;height:15.75pt" o:ole="">
                  <v:imagedata r:id="rId2448" o:title=""/>
                </v:shape>
                <o:OLEObject Type="Embed" ProgID="Equation.DSMT4" ShapeID="_x0000_i2312" DrawAspect="Content" ObjectID="_1587386057" r:id="rId2449"/>
              </w:object>
            </w:r>
            <w:r w:rsidRPr="0076546C">
              <w:rPr>
                <w:rFonts w:ascii="Times New Roman" w:hAnsi="Times New Roman" w:cs="Times New Roman"/>
                <w:sz w:val="28"/>
                <w:szCs w:val="28"/>
                <w:lang w:val="pl-PL"/>
              </w:rPr>
              <w:t xml:space="preserve">  ( với mọi a, b</w:t>
            </w:r>
            <w:r w:rsidRPr="0076546C">
              <w:rPr>
                <w:rFonts w:ascii="Times New Roman" w:hAnsi="Times New Roman" w:cs="Times New Roman"/>
                <w:position w:val="-4"/>
                <w:sz w:val="28"/>
                <w:szCs w:val="28"/>
              </w:rPr>
              <w:object w:dxaOrig="420" w:dyaOrig="260">
                <v:shape id="_x0000_i2313" type="#_x0000_t75" style="width:21pt;height:12.75pt" o:ole="">
                  <v:imagedata r:id="rId2444" o:title=""/>
                </v:shape>
                <o:OLEObject Type="Embed" ProgID="Equation.DSMT4" ShapeID="_x0000_i2313" DrawAspect="Content" ObjectID="_1587386058" r:id="rId2450"/>
              </w:object>
            </w:r>
            <w:r w:rsidRPr="0076546C">
              <w:rPr>
                <w:rFonts w:ascii="Times New Roman" w:hAnsi="Times New Roman" w:cs="Times New Roman"/>
                <w:sz w:val="28"/>
                <w:szCs w:val="28"/>
                <w:lang w:val="pl-PL"/>
              </w:rPr>
              <w:t xml:space="preserve"> )</w:t>
            </w:r>
          </w:p>
          <w:p w:rsidR="0076546C" w:rsidRPr="0076546C" w:rsidRDefault="0076546C" w:rsidP="0076546C">
            <w:pPr>
              <w:rPr>
                <w:rFonts w:ascii="Times New Roman" w:hAnsi="Times New Roman" w:cs="Times New Roman"/>
                <w:sz w:val="28"/>
                <w:szCs w:val="28"/>
                <w:lang w:val="pl-PL"/>
              </w:rPr>
            </w:pPr>
            <w:r w:rsidRPr="0076546C">
              <w:rPr>
                <w:rFonts w:ascii="Times New Roman" w:hAnsi="Times New Roman" w:cs="Times New Roman"/>
                <w:sz w:val="28"/>
                <w:szCs w:val="28"/>
                <w:lang w:val="pl-PL"/>
              </w:rPr>
              <w:t>Nên bất đằng thức cuối đúng.  Vậy</w:t>
            </w:r>
            <w:r w:rsidRPr="0076546C">
              <w:rPr>
                <w:rFonts w:ascii="Times New Roman" w:hAnsi="Times New Roman" w:cs="Times New Roman"/>
                <w:position w:val="-6"/>
                <w:sz w:val="28"/>
                <w:szCs w:val="28"/>
              </w:rPr>
              <w:object w:dxaOrig="2000" w:dyaOrig="320">
                <v:shape id="_x0000_i2314" type="#_x0000_t75" style="width:99.75pt;height:15.75pt" o:ole="">
                  <v:imagedata r:id="rId2394" o:title=""/>
                </v:shape>
                <o:OLEObject Type="Embed" ProgID="Equation.DSMT4" ShapeID="_x0000_i2314" DrawAspect="Content" ObjectID="_1587386059" r:id="rId2451"/>
              </w:object>
            </w:r>
            <w:r w:rsidRPr="0076546C">
              <w:rPr>
                <w:rFonts w:ascii="Times New Roman" w:hAnsi="Times New Roman" w:cs="Times New Roman"/>
                <w:sz w:val="28"/>
                <w:szCs w:val="28"/>
                <w:lang w:val="pl-PL"/>
              </w:rPr>
              <w:t xml:space="preserve"> với </w:t>
            </w:r>
            <w:r w:rsidRPr="0076546C">
              <w:rPr>
                <w:rFonts w:ascii="Times New Roman" w:hAnsi="Times New Roman" w:cs="Times New Roman"/>
                <w:position w:val="-6"/>
                <w:sz w:val="28"/>
                <w:szCs w:val="28"/>
              </w:rPr>
              <w:object w:dxaOrig="880" w:dyaOrig="279">
                <v:shape id="_x0000_i2315" type="#_x0000_t75" style="width:44.25pt;height:14.25pt" o:ole="">
                  <v:imagedata r:id="rId2446" o:title=""/>
                </v:shape>
                <o:OLEObject Type="Embed" ProgID="Equation.DSMT4" ShapeID="_x0000_i2315" DrawAspect="Content" ObjectID="_1587386060" r:id="rId2452"/>
              </w:object>
            </w:r>
            <w:r w:rsidRPr="0076546C">
              <w:rPr>
                <w:rFonts w:ascii="Times New Roman" w:hAnsi="Times New Roman" w:cs="Times New Roman"/>
                <w:sz w:val="28"/>
                <w:szCs w:val="28"/>
                <w:lang w:val="pl-PL"/>
              </w:rPr>
              <w:t xml:space="preserve"> (đpcm)</w:t>
            </w:r>
          </w:p>
          <w:p w:rsidR="0076546C" w:rsidRPr="0076546C" w:rsidRDefault="0076546C" w:rsidP="0076546C">
            <w:pPr>
              <w:rPr>
                <w:rFonts w:ascii="Times New Roman" w:hAnsi="Times New Roman" w:cs="Times New Roman"/>
                <w:sz w:val="28"/>
                <w:szCs w:val="28"/>
                <w:lang w:val="pl-PL"/>
              </w:rPr>
            </w:pPr>
          </w:p>
          <w:p w:rsidR="0076546C" w:rsidRPr="0076546C" w:rsidRDefault="0076546C" w:rsidP="0076546C">
            <w:pPr>
              <w:rPr>
                <w:rFonts w:ascii="Times New Roman" w:hAnsi="Times New Roman" w:cs="Times New Roman"/>
                <w:sz w:val="28"/>
                <w:szCs w:val="28"/>
                <w:lang w:val="pl-PL"/>
              </w:rPr>
            </w:pPr>
            <w:r w:rsidRPr="0076546C">
              <w:rPr>
                <w:rFonts w:ascii="Times New Roman" w:hAnsi="Times New Roman" w:cs="Times New Roman"/>
                <w:b/>
                <w:sz w:val="28"/>
                <w:szCs w:val="28"/>
                <w:lang w:val="pl-PL"/>
              </w:rPr>
              <w:t>Câu 4</w:t>
            </w:r>
            <w:r w:rsidRPr="0076546C">
              <w:rPr>
                <w:rFonts w:ascii="Times New Roman" w:hAnsi="Times New Roman" w:cs="Times New Roman"/>
                <w:sz w:val="28"/>
                <w:szCs w:val="28"/>
                <w:lang w:val="pl-PL"/>
              </w:rPr>
              <w:t xml:space="preserve"> : (3,5 điểm)</w:t>
            </w:r>
          </w:p>
          <w:p w:rsidR="0076546C" w:rsidRPr="0076546C" w:rsidRDefault="0076546C" w:rsidP="0076546C">
            <w:pPr>
              <w:ind w:left="900"/>
              <w:jc w:val="center"/>
              <w:rPr>
                <w:rFonts w:ascii="Times New Roman" w:hAnsi="Times New Roman" w:cs="Times New Roman"/>
                <w:sz w:val="28"/>
                <w:szCs w:val="28"/>
              </w:rPr>
            </w:pPr>
            <w:r w:rsidRPr="0076546C">
              <w:rPr>
                <w:rFonts w:ascii="Times New Roman" w:hAnsi="Times New Roman" w:cs="Times New Roman"/>
                <w:noProof/>
                <w:sz w:val="28"/>
                <w:szCs w:val="28"/>
                <w:lang w:val="en-US"/>
              </w:rPr>
              <w:drawing>
                <wp:inline distT="0" distB="0" distL="0" distR="0" wp14:anchorId="42384200" wp14:editId="0348C59B">
                  <wp:extent cx="2943225" cy="1581150"/>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43"/>
                          <pic:cNvPicPr>
                            <a:picLocks noChangeAspect="1" noChangeArrowheads="1"/>
                          </pic:cNvPicPr>
                        </pic:nvPicPr>
                        <pic:blipFill>
                          <a:blip r:embed="rId2453">
                            <a:extLst>
                              <a:ext uri="{28A0092B-C50C-407E-A947-70E740481C1C}">
                                <a14:useLocalDpi xmlns:a14="http://schemas.microsoft.com/office/drawing/2010/main" val="0"/>
                              </a:ext>
                            </a:extLst>
                          </a:blip>
                          <a:srcRect/>
                          <a:stretch>
                            <a:fillRect/>
                          </a:stretch>
                        </pic:blipFill>
                        <pic:spPr bwMode="auto">
                          <a:xfrm>
                            <a:off x="0" y="0"/>
                            <a:ext cx="2943225" cy="1581150"/>
                          </a:xfrm>
                          <a:prstGeom prst="rect">
                            <a:avLst/>
                          </a:prstGeom>
                          <a:noFill/>
                          <a:ln>
                            <a:noFill/>
                          </a:ln>
                        </pic:spPr>
                      </pic:pic>
                    </a:graphicData>
                  </a:graphic>
                </wp:inline>
              </w:drawing>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1/ Nối H với E .</w:t>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 xml:space="preserve">+  </w:t>
            </w:r>
            <w:r w:rsidRPr="0076546C">
              <w:rPr>
                <w:rFonts w:ascii="Times New Roman" w:hAnsi="Times New Roman" w:cs="Times New Roman"/>
                <w:position w:val="-6"/>
                <w:sz w:val="28"/>
                <w:szCs w:val="28"/>
              </w:rPr>
              <w:object w:dxaOrig="1260" w:dyaOrig="320">
                <v:shape id="_x0000_i2316" type="#_x0000_t75" style="width:63pt;height:15.75pt" o:ole="">
                  <v:imagedata r:id="rId2454" o:title=""/>
                </v:shape>
                <o:OLEObject Type="Embed" ProgID="Equation.DSMT4" ShapeID="_x0000_i2316" DrawAspect="Content" ObjectID="_1587386061" r:id="rId2455"/>
              </w:object>
            </w:r>
            <w:r w:rsidRPr="0076546C">
              <w:rPr>
                <w:rFonts w:ascii="Times New Roman" w:hAnsi="Times New Roman" w:cs="Times New Roman"/>
                <w:sz w:val="28"/>
                <w:szCs w:val="28"/>
              </w:rPr>
              <w:t xml:space="preserve">  ( vì AH là đường kính), </w:t>
            </w:r>
            <w:r w:rsidRPr="0076546C">
              <w:rPr>
                <w:rFonts w:ascii="Times New Roman" w:hAnsi="Times New Roman" w:cs="Times New Roman"/>
                <w:position w:val="-6"/>
                <w:sz w:val="28"/>
                <w:szCs w:val="28"/>
              </w:rPr>
              <w:object w:dxaOrig="1300" w:dyaOrig="320">
                <v:shape id="_x0000_i2317" type="#_x0000_t75" style="width:65.25pt;height:15.75pt" o:ole="">
                  <v:imagedata r:id="rId2456" o:title=""/>
                </v:shape>
                <o:OLEObject Type="Embed" ProgID="Equation.DSMT4" ShapeID="_x0000_i2317" DrawAspect="Content" ObjectID="_1587386062" r:id="rId2457"/>
              </w:object>
            </w:r>
            <w:r w:rsidRPr="0076546C">
              <w:rPr>
                <w:rFonts w:ascii="Times New Roman" w:hAnsi="Times New Roman" w:cs="Times New Roman"/>
                <w:sz w:val="28"/>
                <w:szCs w:val="28"/>
              </w:rPr>
              <w:t xml:space="preserve"> ( AH là đường cao)</w:t>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 xml:space="preserve"> =&gt; </w:t>
            </w:r>
            <w:r w:rsidRPr="0076546C">
              <w:rPr>
                <w:rFonts w:ascii="Times New Roman" w:hAnsi="Times New Roman" w:cs="Times New Roman"/>
                <w:position w:val="-6"/>
                <w:sz w:val="28"/>
                <w:szCs w:val="28"/>
              </w:rPr>
              <w:object w:dxaOrig="1620" w:dyaOrig="279">
                <v:shape id="_x0000_i2318" type="#_x0000_t75" style="width:81pt;height:14.25pt" o:ole="">
                  <v:imagedata r:id="rId2458" o:title=""/>
                </v:shape>
                <o:OLEObject Type="Embed" ProgID="Equation.DSMT4" ShapeID="_x0000_i2318" DrawAspect="Content" ObjectID="_1587386063" r:id="rId2459"/>
              </w:object>
            </w:r>
            <w:r w:rsidRPr="0076546C">
              <w:rPr>
                <w:rFonts w:ascii="Times New Roman" w:hAnsi="Times New Roman" w:cs="Times New Roman"/>
                <w:sz w:val="28"/>
                <w:szCs w:val="28"/>
              </w:rPr>
              <w:t xml:space="preserve"> (cùng phụ với </w:t>
            </w:r>
            <w:r w:rsidRPr="0076546C">
              <w:rPr>
                <w:rFonts w:ascii="Times New Roman" w:hAnsi="Times New Roman" w:cs="Times New Roman"/>
                <w:position w:val="-6"/>
                <w:sz w:val="28"/>
                <w:szCs w:val="28"/>
              </w:rPr>
              <w:object w:dxaOrig="740" w:dyaOrig="279">
                <v:shape id="_x0000_i2319" type="#_x0000_t75" style="width:36.75pt;height:14.25pt" o:ole="">
                  <v:imagedata r:id="rId2460" o:title=""/>
                </v:shape>
                <o:OLEObject Type="Embed" ProgID="Equation.DSMT4" ShapeID="_x0000_i2319" DrawAspect="Content" ObjectID="_1587386064" r:id="rId2461"/>
              </w:object>
            </w:r>
            <w:r w:rsidRPr="0076546C">
              <w:rPr>
                <w:rFonts w:ascii="Times New Roman" w:hAnsi="Times New Roman" w:cs="Times New Roman"/>
                <w:sz w:val="28"/>
                <w:szCs w:val="28"/>
              </w:rPr>
              <w:t>)                                                      (1)</w:t>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 xml:space="preserve">+ </w:t>
            </w:r>
            <w:r w:rsidRPr="0076546C">
              <w:rPr>
                <w:rFonts w:ascii="Times New Roman" w:hAnsi="Times New Roman" w:cs="Times New Roman"/>
                <w:position w:val="-4"/>
                <w:sz w:val="28"/>
                <w:szCs w:val="28"/>
              </w:rPr>
              <w:object w:dxaOrig="1640" w:dyaOrig="260">
                <v:shape id="_x0000_i2320" type="#_x0000_t75" style="width:81.75pt;height:12.75pt" o:ole="">
                  <v:imagedata r:id="rId2462" o:title=""/>
                </v:shape>
                <o:OLEObject Type="Embed" ProgID="Equation.DSMT4" ShapeID="_x0000_i2320" DrawAspect="Content" ObjectID="_1587386065" r:id="rId2463"/>
              </w:object>
            </w:r>
            <w:r w:rsidRPr="0076546C">
              <w:rPr>
                <w:rFonts w:ascii="Times New Roman" w:hAnsi="Times New Roman" w:cs="Times New Roman"/>
                <w:sz w:val="28"/>
                <w:szCs w:val="28"/>
              </w:rPr>
              <w:t xml:space="preserve">  ( góc nội tiếp cùng chắn cung AE)                                     (2)</w:t>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 xml:space="preserve">Từ (1) và (2) =&gt; </w:t>
            </w:r>
            <w:r w:rsidRPr="0076546C">
              <w:rPr>
                <w:rFonts w:ascii="Times New Roman" w:hAnsi="Times New Roman" w:cs="Times New Roman"/>
                <w:position w:val="-4"/>
                <w:sz w:val="28"/>
                <w:szCs w:val="28"/>
              </w:rPr>
              <w:object w:dxaOrig="260" w:dyaOrig="240">
                <v:shape id="_x0000_i2321" type="#_x0000_t75" style="width:12.75pt;height:12pt" o:ole="">
                  <v:imagedata r:id="rId2464" o:title=""/>
                </v:shape>
                <o:OLEObject Type="Embed" ProgID="Equation.DSMT4" ShapeID="_x0000_i2321" DrawAspect="Content" ObjectID="_1587386066" r:id="rId2465"/>
              </w:object>
            </w:r>
            <w:r w:rsidRPr="0076546C">
              <w:rPr>
                <w:rFonts w:ascii="Times New Roman" w:hAnsi="Times New Roman" w:cs="Times New Roman"/>
                <w:sz w:val="28"/>
                <w:szCs w:val="28"/>
              </w:rPr>
              <w:t xml:space="preserve">ADE = </w:t>
            </w:r>
            <w:r w:rsidRPr="0076546C">
              <w:rPr>
                <w:rFonts w:ascii="Times New Roman" w:hAnsi="Times New Roman" w:cs="Times New Roman"/>
                <w:position w:val="-4"/>
                <w:sz w:val="28"/>
                <w:szCs w:val="28"/>
              </w:rPr>
              <w:object w:dxaOrig="260" w:dyaOrig="240">
                <v:shape id="_x0000_i2322" type="#_x0000_t75" style="width:12.75pt;height:12pt" o:ole="">
                  <v:imagedata r:id="rId2464" o:title=""/>
                </v:shape>
                <o:OLEObject Type="Embed" ProgID="Equation.DSMT4" ShapeID="_x0000_i2322" DrawAspect="Content" ObjectID="_1587386067" r:id="rId2466"/>
              </w:object>
            </w:r>
            <w:r w:rsidRPr="0076546C">
              <w:rPr>
                <w:rFonts w:ascii="Times New Roman" w:hAnsi="Times New Roman" w:cs="Times New Roman"/>
                <w:sz w:val="28"/>
                <w:szCs w:val="28"/>
              </w:rPr>
              <w:t>ACB  =&gt;Tứ giác BDEC nội tiếp đường tròn ( có góc đối bằng góc kề bù góc đối)</w:t>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 xml:space="preserve">2/ Vì </w:t>
            </w:r>
            <w:r w:rsidRPr="0076546C">
              <w:rPr>
                <w:rFonts w:ascii="Times New Roman" w:hAnsi="Times New Roman" w:cs="Times New Roman"/>
                <w:position w:val="-6"/>
                <w:sz w:val="28"/>
                <w:szCs w:val="28"/>
              </w:rPr>
              <w:object w:dxaOrig="1280" w:dyaOrig="320">
                <v:shape id="_x0000_i2323" type="#_x0000_t75" style="width:63.75pt;height:15.75pt" o:ole="">
                  <v:imagedata r:id="rId2467" o:title=""/>
                </v:shape>
                <o:OLEObject Type="Embed" ProgID="Equation.DSMT4" ShapeID="_x0000_i2323" DrawAspect="Content" ObjectID="_1587386068" r:id="rId2468"/>
              </w:object>
            </w:r>
            <w:r w:rsidRPr="0076546C">
              <w:rPr>
                <w:rFonts w:ascii="Times New Roman" w:hAnsi="Times New Roman" w:cs="Times New Roman"/>
                <w:sz w:val="28"/>
                <w:szCs w:val="28"/>
              </w:rPr>
              <w:t xml:space="preserve"> =&gt; DE là đường kính =&gt; D, O, E thẳng hàng (đpcm).</w:t>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 xml:space="preserve">3/ Ta có </w:t>
            </w:r>
            <w:r w:rsidRPr="0076546C">
              <w:rPr>
                <w:rFonts w:ascii="Times New Roman" w:hAnsi="Times New Roman" w:cs="Times New Roman"/>
                <w:position w:val="-12"/>
                <w:sz w:val="28"/>
                <w:szCs w:val="28"/>
              </w:rPr>
              <w:object w:dxaOrig="2060" w:dyaOrig="360">
                <v:shape id="_x0000_i2324" type="#_x0000_t75" style="width:102.75pt;height:18pt" o:ole="">
                  <v:imagedata r:id="rId2469" o:title=""/>
                </v:shape>
                <o:OLEObject Type="Embed" ProgID="Equation.DSMT4" ShapeID="_x0000_i2324" DrawAspect="Content" ObjectID="_1587386069" r:id="rId2470"/>
              </w:object>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w:t>
            </w:r>
            <w:r w:rsidRPr="0076546C">
              <w:rPr>
                <w:rFonts w:ascii="Times New Roman" w:hAnsi="Times New Roman" w:cs="Times New Roman"/>
                <w:position w:val="-6"/>
                <w:sz w:val="28"/>
                <w:szCs w:val="28"/>
              </w:rPr>
              <w:object w:dxaOrig="680" w:dyaOrig="279">
                <v:shape id="_x0000_i2325" type="#_x0000_t75" style="width:33.75pt;height:14.25pt" o:ole="">
                  <v:imagedata r:id="rId2471" o:title=""/>
                </v:shape>
                <o:OLEObject Type="Embed" ProgID="Equation.DSMT4" ShapeID="_x0000_i2325" DrawAspect="Content" ObjectID="_1587386070" r:id="rId2472"/>
              </w:object>
            </w:r>
            <w:r w:rsidRPr="0076546C">
              <w:rPr>
                <w:rFonts w:ascii="Times New Roman" w:hAnsi="Times New Roman" w:cs="Times New Roman"/>
                <w:sz w:val="28"/>
                <w:szCs w:val="28"/>
              </w:rPr>
              <w:t xml:space="preserve"> vuông  có AH là đường cao:</w:t>
            </w:r>
          </w:p>
          <w:p w:rsidR="0076546C" w:rsidRPr="0076546C" w:rsidRDefault="0076546C" w:rsidP="0076546C">
            <w:pPr>
              <w:ind w:left="900" w:firstLine="540"/>
              <w:rPr>
                <w:rFonts w:ascii="Times New Roman" w:hAnsi="Times New Roman" w:cs="Times New Roman"/>
                <w:sz w:val="28"/>
                <w:szCs w:val="28"/>
              </w:rPr>
            </w:pPr>
            <w:r w:rsidRPr="0076546C">
              <w:rPr>
                <w:rFonts w:ascii="Times New Roman" w:hAnsi="Times New Roman" w:cs="Times New Roman"/>
                <w:sz w:val="28"/>
                <w:szCs w:val="28"/>
              </w:rPr>
              <w:t xml:space="preserve"> </w:t>
            </w:r>
            <w:r w:rsidRPr="0076546C">
              <w:rPr>
                <w:rFonts w:ascii="Times New Roman" w:hAnsi="Times New Roman" w:cs="Times New Roman"/>
                <w:position w:val="-8"/>
                <w:sz w:val="28"/>
                <w:szCs w:val="28"/>
              </w:rPr>
              <w:object w:dxaOrig="2540" w:dyaOrig="400">
                <v:shape id="_x0000_i2326" type="#_x0000_t75" style="width:126.75pt;height:20.25pt" o:ole="">
                  <v:imagedata r:id="rId2473" o:title=""/>
                </v:shape>
                <o:OLEObject Type="Embed" ProgID="Equation.DSMT4" ShapeID="_x0000_i2326" DrawAspect="Content" ObjectID="_1587386071" r:id="rId2474"/>
              </w:object>
            </w:r>
            <w:r w:rsidRPr="0076546C">
              <w:rPr>
                <w:rFonts w:ascii="Times New Roman" w:hAnsi="Times New Roman" w:cs="Times New Roman"/>
                <w:sz w:val="28"/>
                <w:szCs w:val="28"/>
              </w:rPr>
              <w:t xml:space="preserve"> =&gt;</w:t>
            </w:r>
            <w:r w:rsidRPr="0076546C">
              <w:rPr>
                <w:rFonts w:ascii="Times New Roman" w:hAnsi="Times New Roman" w:cs="Times New Roman"/>
                <w:position w:val="-24"/>
                <w:sz w:val="28"/>
                <w:szCs w:val="28"/>
              </w:rPr>
              <w:object w:dxaOrig="1880" w:dyaOrig="620">
                <v:shape id="_x0000_i2327" type="#_x0000_t75" style="width:93.75pt;height:30.75pt" o:ole="">
                  <v:imagedata r:id="rId2475" o:title=""/>
                </v:shape>
                <o:OLEObject Type="Embed" ProgID="Equation.DSMT4" ShapeID="_x0000_i2327" DrawAspect="Content" ObjectID="_1587386072" r:id="rId2476"/>
              </w:object>
            </w:r>
            <w:r w:rsidRPr="0076546C">
              <w:rPr>
                <w:rFonts w:ascii="Times New Roman" w:hAnsi="Times New Roman" w:cs="Times New Roman"/>
                <w:sz w:val="28"/>
                <w:szCs w:val="28"/>
              </w:rPr>
              <w:t xml:space="preserve"> (cm</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w:t>
            </w:r>
          </w:p>
          <w:p w:rsidR="0076546C" w:rsidRPr="0076546C" w:rsidRDefault="0076546C" w:rsidP="0076546C">
            <w:pPr>
              <w:ind w:left="900" w:firstLine="540"/>
              <w:rPr>
                <w:rFonts w:ascii="Times New Roman" w:hAnsi="Times New Roman" w:cs="Times New Roman"/>
                <w:sz w:val="28"/>
                <w:szCs w:val="28"/>
              </w:rPr>
            </w:pPr>
            <w:r w:rsidRPr="0076546C">
              <w:rPr>
                <w:rFonts w:ascii="Times New Roman" w:hAnsi="Times New Roman" w:cs="Times New Roman"/>
                <w:position w:val="-24"/>
                <w:sz w:val="28"/>
                <w:szCs w:val="28"/>
              </w:rPr>
              <w:object w:dxaOrig="2500" w:dyaOrig="620">
                <v:shape id="_x0000_i2328" type="#_x0000_t75" style="width:125.25pt;height:30.75pt" o:ole="">
                  <v:imagedata r:id="rId2477" o:title=""/>
                </v:shape>
                <o:OLEObject Type="Embed" ProgID="Equation.DSMT4" ShapeID="_x0000_i2328" DrawAspect="Content" ObjectID="_1587386073" r:id="rId2478"/>
              </w:object>
            </w:r>
            <w:r w:rsidRPr="0076546C">
              <w:rPr>
                <w:rFonts w:ascii="Times New Roman" w:hAnsi="Times New Roman" w:cs="Times New Roman"/>
                <w:sz w:val="28"/>
                <w:szCs w:val="28"/>
              </w:rPr>
              <w:t xml:space="preserve"> (cm)  ( cùng là đường kính đt O).</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ab/>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w:t>
            </w:r>
            <w:r w:rsidRPr="0076546C">
              <w:rPr>
                <w:rFonts w:ascii="Times New Roman" w:hAnsi="Times New Roman" w:cs="Times New Roman"/>
                <w:position w:val="-4"/>
                <w:sz w:val="28"/>
                <w:szCs w:val="28"/>
              </w:rPr>
              <w:object w:dxaOrig="220" w:dyaOrig="260">
                <v:shape id="_x0000_i2329" type="#_x0000_t75" style="width:11.25pt;height:12.75pt" o:ole="">
                  <v:imagedata r:id="rId2479" o:title=""/>
                </v:shape>
                <o:OLEObject Type="Embed" ProgID="Equation.DSMT4" ShapeID="_x0000_i2329" DrawAspect="Content" ObjectID="_1587386074" r:id="rId2480"/>
              </w:object>
            </w:r>
            <w:r w:rsidRPr="0076546C">
              <w:rPr>
                <w:rFonts w:ascii="Times New Roman" w:hAnsi="Times New Roman" w:cs="Times New Roman"/>
                <w:sz w:val="28"/>
                <w:szCs w:val="28"/>
              </w:rPr>
              <w:t>ADE  và</w:t>
            </w:r>
            <w:r w:rsidRPr="0076546C">
              <w:rPr>
                <w:rFonts w:ascii="Times New Roman" w:hAnsi="Times New Roman" w:cs="Times New Roman"/>
                <w:position w:val="-4"/>
                <w:sz w:val="28"/>
                <w:szCs w:val="28"/>
              </w:rPr>
              <w:object w:dxaOrig="220" w:dyaOrig="260">
                <v:shape id="_x0000_i2330" type="#_x0000_t75" style="width:11.25pt;height:12.75pt" o:ole="">
                  <v:imagedata r:id="rId2479" o:title=""/>
                </v:shape>
                <o:OLEObject Type="Embed" ProgID="Equation.DSMT4" ShapeID="_x0000_i2330" DrawAspect="Content" ObjectID="_1587386075" r:id="rId2481"/>
              </w:object>
            </w:r>
            <w:r w:rsidRPr="0076546C">
              <w:rPr>
                <w:rFonts w:ascii="Times New Roman" w:hAnsi="Times New Roman" w:cs="Times New Roman"/>
                <w:sz w:val="28"/>
                <w:szCs w:val="28"/>
              </w:rPr>
              <w:t xml:space="preserve">ABC  có :  </w:t>
            </w:r>
            <w:r w:rsidRPr="0076546C">
              <w:rPr>
                <w:rFonts w:ascii="Times New Roman" w:hAnsi="Times New Roman" w:cs="Times New Roman"/>
                <w:position w:val="-4"/>
                <w:sz w:val="28"/>
                <w:szCs w:val="28"/>
              </w:rPr>
              <w:object w:dxaOrig="260" w:dyaOrig="240">
                <v:shape id="_x0000_i2331" type="#_x0000_t75" style="width:12.75pt;height:12pt" o:ole="">
                  <v:imagedata r:id="rId2464" o:title=""/>
                </v:shape>
                <o:OLEObject Type="Embed" ProgID="Equation.DSMT4" ShapeID="_x0000_i2331" DrawAspect="Content" ObjectID="_1587386076" r:id="rId2482"/>
              </w:object>
            </w:r>
            <w:r w:rsidRPr="0076546C">
              <w:rPr>
                <w:rFonts w:ascii="Times New Roman" w:hAnsi="Times New Roman" w:cs="Times New Roman"/>
                <w:sz w:val="28"/>
                <w:szCs w:val="28"/>
              </w:rPr>
              <w:t xml:space="preserve">A chung , </w:t>
            </w:r>
            <w:r w:rsidRPr="0076546C">
              <w:rPr>
                <w:rFonts w:ascii="Times New Roman" w:hAnsi="Times New Roman" w:cs="Times New Roman"/>
                <w:position w:val="-4"/>
                <w:sz w:val="28"/>
                <w:szCs w:val="28"/>
              </w:rPr>
              <w:object w:dxaOrig="260" w:dyaOrig="240">
                <v:shape id="_x0000_i2332" type="#_x0000_t75" style="width:12.75pt;height:12pt" o:ole="">
                  <v:imagedata r:id="rId2464" o:title=""/>
                </v:shape>
                <o:OLEObject Type="Embed" ProgID="Equation.DSMT4" ShapeID="_x0000_i2332" DrawAspect="Content" ObjectID="_1587386077" r:id="rId2483"/>
              </w:object>
            </w:r>
            <w:r w:rsidRPr="0076546C">
              <w:rPr>
                <w:rFonts w:ascii="Times New Roman" w:hAnsi="Times New Roman" w:cs="Times New Roman"/>
                <w:sz w:val="28"/>
                <w:szCs w:val="28"/>
              </w:rPr>
              <w:t xml:space="preserve">ADE = </w:t>
            </w:r>
            <w:r w:rsidRPr="0076546C">
              <w:rPr>
                <w:rFonts w:ascii="Times New Roman" w:hAnsi="Times New Roman" w:cs="Times New Roman"/>
                <w:position w:val="-4"/>
                <w:sz w:val="28"/>
                <w:szCs w:val="28"/>
              </w:rPr>
              <w:object w:dxaOrig="260" w:dyaOrig="240">
                <v:shape id="_x0000_i2333" type="#_x0000_t75" style="width:12.75pt;height:12pt" o:ole="">
                  <v:imagedata r:id="rId2464" o:title=""/>
                </v:shape>
                <o:OLEObject Type="Embed" ProgID="Equation.DSMT4" ShapeID="_x0000_i2333" DrawAspect="Content" ObjectID="_1587386078" r:id="rId2484"/>
              </w:object>
            </w:r>
            <w:r w:rsidRPr="0076546C">
              <w:rPr>
                <w:rFonts w:ascii="Times New Roman" w:hAnsi="Times New Roman" w:cs="Times New Roman"/>
                <w:sz w:val="28"/>
                <w:szCs w:val="28"/>
              </w:rPr>
              <w:t xml:space="preserve">ACB ( câu 1) </w:t>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 xml:space="preserve">=&gt;  </w:t>
            </w:r>
            <w:r w:rsidRPr="0076546C">
              <w:rPr>
                <w:rFonts w:ascii="Times New Roman" w:hAnsi="Times New Roman" w:cs="Times New Roman"/>
                <w:position w:val="-4"/>
                <w:sz w:val="28"/>
                <w:szCs w:val="28"/>
              </w:rPr>
              <w:object w:dxaOrig="220" w:dyaOrig="260">
                <v:shape id="_x0000_i2334" type="#_x0000_t75" style="width:11.25pt;height:12.75pt" o:ole="">
                  <v:imagedata r:id="rId2479" o:title=""/>
                </v:shape>
                <o:OLEObject Type="Embed" ProgID="Equation.DSMT4" ShapeID="_x0000_i2334" DrawAspect="Content" ObjectID="_1587386079" r:id="rId2485"/>
              </w:object>
            </w:r>
            <w:r w:rsidRPr="0076546C">
              <w:rPr>
                <w:rFonts w:ascii="Times New Roman" w:hAnsi="Times New Roman" w:cs="Times New Roman"/>
                <w:sz w:val="28"/>
                <w:szCs w:val="28"/>
              </w:rPr>
              <w:t xml:space="preserve">ADE  ~ </w:t>
            </w:r>
            <w:r w:rsidRPr="0076546C">
              <w:rPr>
                <w:rFonts w:ascii="Times New Roman" w:hAnsi="Times New Roman" w:cs="Times New Roman"/>
                <w:position w:val="-4"/>
                <w:sz w:val="28"/>
                <w:szCs w:val="28"/>
              </w:rPr>
              <w:object w:dxaOrig="220" w:dyaOrig="260">
                <v:shape id="_x0000_i2335" type="#_x0000_t75" style="width:11.25pt;height:12.75pt" o:ole="">
                  <v:imagedata r:id="rId2479" o:title=""/>
                </v:shape>
                <o:OLEObject Type="Embed" ProgID="Equation.DSMT4" ShapeID="_x0000_i2335" DrawAspect="Content" ObjectID="_1587386080" r:id="rId2486"/>
              </w:object>
            </w:r>
            <w:r w:rsidRPr="0076546C">
              <w:rPr>
                <w:rFonts w:ascii="Times New Roman" w:hAnsi="Times New Roman" w:cs="Times New Roman"/>
                <w:sz w:val="28"/>
                <w:szCs w:val="28"/>
              </w:rPr>
              <w:t>ABC  (g.g) =&gt; tỉ số diện tích bằng bình phương tỉ đồng dạng :</w:t>
            </w: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 xml:space="preserve"> </w: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rPr>
              <w:t xml:space="preserve"> </w:t>
            </w:r>
            <w:r w:rsidRPr="0076546C">
              <w:rPr>
                <w:rFonts w:ascii="Times New Roman" w:hAnsi="Times New Roman" w:cs="Times New Roman"/>
                <w:position w:val="-30"/>
                <w:sz w:val="28"/>
                <w:szCs w:val="28"/>
              </w:rPr>
              <w:object w:dxaOrig="3739" w:dyaOrig="760">
                <v:shape id="_x0000_i2336" type="#_x0000_t75" style="width:186.75pt;height:38.25pt" o:ole="">
                  <v:imagedata r:id="rId2487" o:title=""/>
                </v:shape>
                <o:OLEObject Type="Embed" ProgID="Equation.DSMT4" ShapeID="_x0000_i2336" DrawAspect="Content" ObjectID="_1587386081" r:id="rId2488"/>
              </w:object>
            </w:r>
          </w:p>
          <w:p w:rsidR="0076546C" w:rsidRPr="0076546C" w:rsidRDefault="0076546C" w:rsidP="0076546C">
            <w:pPr>
              <w:ind w:left="900"/>
              <w:rPr>
                <w:rFonts w:ascii="Times New Roman" w:hAnsi="Times New Roman" w:cs="Times New Roman"/>
                <w:sz w:val="28"/>
                <w:szCs w:val="28"/>
              </w:rPr>
            </w:pPr>
          </w:p>
          <w:p w:rsidR="0076546C" w:rsidRPr="0076546C" w:rsidRDefault="0076546C" w:rsidP="0076546C">
            <w:pPr>
              <w:ind w:left="900"/>
              <w:rPr>
                <w:rFonts w:ascii="Times New Roman" w:hAnsi="Times New Roman" w:cs="Times New Roman"/>
                <w:sz w:val="28"/>
                <w:szCs w:val="28"/>
              </w:rPr>
            </w:pPr>
            <w:r w:rsidRPr="0076546C">
              <w:rPr>
                <w:rFonts w:ascii="Times New Roman" w:hAnsi="Times New Roman" w:cs="Times New Roman"/>
                <w:sz w:val="28"/>
                <w:szCs w:val="28"/>
              </w:rPr>
              <w:t xml:space="preserve">+ </w:t>
            </w:r>
            <w:r w:rsidRPr="0076546C">
              <w:rPr>
                <w:rFonts w:ascii="Times New Roman" w:hAnsi="Times New Roman" w:cs="Times New Roman"/>
                <w:position w:val="-24"/>
                <w:sz w:val="28"/>
                <w:szCs w:val="28"/>
              </w:rPr>
              <w:object w:dxaOrig="5080" w:dyaOrig="660">
                <v:shape id="_x0000_i2337" type="#_x0000_t75" style="width:254.25pt;height:33pt" o:ole="">
                  <v:imagedata r:id="rId2489" o:title=""/>
                </v:shape>
                <o:OLEObject Type="Embed" ProgID="Equation.DSMT4" ShapeID="_x0000_i2337" DrawAspect="Content" ObjectID="_1587386082" r:id="rId2490"/>
              </w:object>
            </w:r>
            <w:r w:rsidRPr="0076546C">
              <w:rPr>
                <w:rFonts w:ascii="Times New Roman" w:hAnsi="Times New Roman" w:cs="Times New Roman"/>
                <w:sz w:val="28"/>
                <w:szCs w:val="28"/>
              </w:rPr>
              <w:t>= 4,6176 (cm</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w:t>
            </w:r>
          </w:p>
          <w:p w:rsidR="0076546C" w:rsidRPr="0076546C" w:rsidRDefault="0076546C" w:rsidP="0076546C">
            <w:pPr>
              <w:rPr>
                <w:sz w:val="28"/>
                <w:lang w:val="pt-BR"/>
              </w:rPr>
            </w:pPr>
          </w:p>
          <w:p w:rsidR="0076546C" w:rsidRPr="0076546C" w:rsidRDefault="0076546C"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Pr="0076546C"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1575</w:t>
            </w:r>
          </w:p>
          <w:p w:rsidR="0076546C" w:rsidRPr="0076546C" w:rsidRDefault="0076546C" w:rsidP="0076546C">
            <w:pPr>
              <w:rPr>
                <w:b/>
                <w:sz w:val="28"/>
                <w:szCs w:val="28"/>
                <w:lang w:val="pt-BR"/>
              </w:rPr>
            </w:pPr>
            <w:r w:rsidRPr="0076546C">
              <w:rPr>
                <w:b/>
                <w:sz w:val="28"/>
                <w:szCs w:val="28"/>
                <w:lang w:val="pt-BR"/>
              </w:rPr>
              <w:t>THI TUYỂN SINH VÀO LỚP 10 CHUYÊN TỈNH ĐỒNG NAI</w:t>
            </w:r>
          </w:p>
          <w:p w:rsidR="0076546C" w:rsidRPr="0076546C" w:rsidRDefault="0076546C" w:rsidP="0076546C">
            <w:pPr>
              <w:rPr>
                <w:b/>
                <w:sz w:val="28"/>
                <w:szCs w:val="28"/>
                <w:lang w:val="pt-BR"/>
              </w:rPr>
            </w:pPr>
            <w:r w:rsidRPr="0076546C">
              <w:rPr>
                <w:b/>
                <w:noProof/>
                <w:sz w:val="28"/>
                <w:szCs w:val="28"/>
                <w:lang w:val="en-US"/>
              </w:rPr>
              <mc:AlternateContent>
                <mc:Choice Requires="wps">
                  <w:drawing>
                    <wp:anchor distT="0" distB="0" distL="114300" distR="114300" simplePos="0" relativeHeight="251788288" behindDoc="0" locked="0" layoutInCell="1" allowOverlap="1" wp14:anchorId="0F803653" wp14:editId="44B0B8DD">
                      <wp:simplePos x="0" y="0"/>
                      <wp:positionH relativeFrom="column">
                        <wp:posOffset>304800</wp:posOffset>
                      </wp:positionH>
                      <wp:positionV relativeFrom="paragraph">
                        <wp:posOffset>43815</wp:posOffset>
                      </wp:positionV>
                      <wp:extent cx="1497330" cy="292100"/>
                      <wp:effectExtent l="9525" t="6985" r="7620" b="5715"/>
                      <wp:wrapNone/>
                      <wp:docPr id="1483" name="Text Box 1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92100"/>
                              </a:xfrm>
                              <a:prstGeom prst="rect">
                                <a:avLst/>
                              </a:prstGeom>
                              <a:solidFill>
                                <a:srgbClr val="FFFFFF"/>
                              </a:solidFill>
                              <a:ln w="9525">
                                <a:solidFill>
                                  <a:srgbClr val="000000"/>
                                </a:solidFill>
                                <a:miter lim="800000"/>
                                <a:headEnd/>
                                <a:tailEnd/>
                              </a:ln>
                            </wps:spPr>
                            <wps:txbx>
                              <w:txbxContent>
                                <w:p w:rsidR="0076546C" w:rsidRPr="00533D2B" w:rsidRDefault="0076546C" w:rsidP="0076546C">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3" o:spid="_x0000_s1224" type="#_x0000_t202" style="position:absolute;margin-left:24pt;margin-top:3.45pt;width:117.9pt;height:23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">
                      <v:textbox>
                        <w:txbxContent>
                          <w:p w:rsidR="0076546C" w:rsidRPr="00533D2B" w:rsidRDefault="0076546C" w:rsidP="0076546C">
                            <w:pPr>
                              <w:rPr>
                                <w:color w:val="FF0000"/>
                              </w:rPr>
                            </w:pPr>
                            <w:r w:rsidRPr="00533D2B">
                              <w:rPr>
                                <w:b/>
                                <w:color w:val="FF0000"/>
                              </w:rPr>
                              <w:t>ĐỀ CHÍNH THỨC</w:t>
                            </w:r>
                          </w:p>
                        </w:txbxContent>
                      </v:textbox>
                    </v:shape>
                  </w:pict>
                </mc:Fallback>
              </mc:AlternateContent>
            </w:r>
            <w:r w:rsidRPr="0076546C">
              <w:rPr>
                <w:b/>
                <w:sz w:val="28"/>
                <w:szCs w:val="28"/>
                <w:lang w:val="pt-BR"/>
              </w:rPr>
              <w:t xml:space="preserve">                                                           </w:t>
            </w:r>
            <w:r w:rsidRPr="0076546C">
              <w:rPr>
                <w:b/>
                <w:sz w:val="28"/>
                <w:szCs w:val="28"/>
                <w:lang w:val="pt-BR"/>
              </w:rPr>
              <w:tab/>
              <w:t xml:space="preserve">NĂM HỌC 2012 - 2013 </w:t>
            </w:r>
          </w:p>
          <w:p w:rsidR="0076546C" w:rsidRPr="0076546C" w:rsidRDefault="0076546C" w:rsidP="0076546C">
            <w:pPr>
              <w:rPr>
                <w:sz w:val="28"/>
                <w:szCs w:val="28"/>
                <w:lang w:val="pt-BR"/>
              </w:rPr>
            </w:pPr>
            <w:r w:rsidRPr="0076546C">
              <w:rPr>
                <w:sz w:val="28"/>
                <w:szCs w:val="28"/>
                <w:lang w:val="pt-BR"/>
              </w:rPr>
              <w:tab/>
            </w:r>
            <w:r w:rsidRPr="0076546C">
              <w:rPr>
                <w:sz w:val="28"/>
                <w:szCs w:val="28"/>
                <w:lang w:val="pt-BR"/>
              </w:rPr>
              <w:tab/>
            </w:r>
            <w:r w:rsidRPr="0076546C">
              <w:rPr>
                <w:sz w:val="28"/>
                <w:szCs w:val="28"/>
                <w:lang w:val="pt-BR"/>
              </w:rPr>
              <w:tab/>
            </w:r>
            <w:r w:rsidRPr="0076546C">
              <w:rPr>
                <w:sz w:val="28"/>
                <w:szCs w:val="28"/>
                <w:lang w:val="pt-BR"/>
              </w:rPr>
              <w:tab/>
              <w:t xml:space="preserve">            Môn thi: </w:t>
            </w:r>
            <w:r w:rsidRPr="0076546C">
              <w:rPr>
                <w:b/>
                <w:sz w:val="28"/>
                <w:szCs w:val="28"/>
                <w:lang w:val="pt-BR"/>
              </w:rPr>
              <w:t>Toán</w:t>
            </w:r>
            <w:r w:rsidRPr="0076546C">
              <w:rPr>
                <w:sz w:val="28"/>
                <w:szCs w:val="28"/>
                <w:lang w:val="pt-BR"/>
              </w:rPr>
              <w:t xml:space="preserve"> ( môn chuyên)</w:t>
            </w:r>
          </w:p>
          <w:p w:rsidR="0076546C" w:rsidRPr="0076546C" w:rsidRDefault="0076546C" w:rsidP="0076546C">
            <w:pPr>
              <w:rPr>
                <w:sz w:val="28"/>
                <w:szCs w:val="28"/>
                <w:lang w:val="pt-BR"/>
              </w:rPr>
            </w:pPr>
            <w:r w:rsidRPr="0076546C">
              <w:rPr>
                <w:sz w:val="28"/>
                <w:szCs w:val="28"/>
                <w:lang w:val="pt-BR"/>
              </w:rPr>
              <w:t xml:space="preserve">                   </w:t>
            </w:r>
            <w:r w:rsidRPr="0076546C">
              <w:rPr>
                <w:sz w:val="28"/>
                <w:szCs w:val="28"/>
                <w:lang w:val="pt-BR"/>
              </w:rPr>
              <w:tab/>
            </w:r>
            <w:r w:rsidRPr="0076546C">
              <w:rPr>
                <w:sz w:val="28"/>
                <w:szCs w:val="28"/>
                <w:lang w:val="pt-BR"/>
              </w:rPr>
              <w:tab/>
              <w:t xml:space="preserve">                       </w:t>
            </w:r>
            <w:r w:rsidRPr="0076546C">
              <w:rPr>
                <w:sz w:val="28"/>
                <w:szCs w:val="28"/>
                <w:lang w:val="pt-BR"/>
              </w:rPr>
              <w:tab/>
              <w:t>Thời gian làm bài: 150 phút ( không kể thời gian giao đề)</w:t>
            </w:r>
          </w:p>
          <w:p w:rsidR="0076546C" w:rsidRPr="0076546C" w:rsidRDefault="0076546C" w:rsidP="0076546C">
            <w:pPr>
              <w:rPr>
                <w:i/>
                <w:sz w:val="28"/>
                <w:szCs w:val="28"/>
                <w:lang w:val="pt-BR"/>
              </w:rPr>
            </w:pPr>
            <w:r w:rsidRPr="0076546C">
              <w:rPr>
                <w:i/>
                <w:noProof/>
                <w:sz w:val="28"/>
                <w:szCs w:val="28"/>
                <w:lang w:val="en-US"/>
              </w:rPr>
              <mc:AlternateContent>
                <mc:Choice Requires="wps">
                  <w:drawing>
                    <wp:anchor distT="0" distB="0" distL="114300" distR="114300" simplePos="0" relativeHeight="251786240" behindDoc="0" locked="0" layoutInCell="1" allowOverlap="1" wp14:anchorId="4AB0BE4A" wp14:editId="79810C13">
                      <wp:simplePos x="0" y="0"/>
                      <wp:positionH relativeFrom="column">
                        <wp:posOffset>2844800</wp:posOffset>
                      </wp:positionH>
                      <wp:positionV relativeFrom="paragraph">
                        <wp:posOffset>137795</wp:posOffset>
                      </wp:positionV>
                      <wp:extent cx="0" cy="0"/>
                      <wp:effectExtent l="6350" t="7620" r="12700" b="11430"/>
                      <wp:wrapNone/>
                      <wp:docPr id="1482" name="Straight Connector 1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2"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pt,10.85pt" to="224pt,1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"/>
                  </w:pict>
                </mc:Fallback>
              </mc:AlternateContent>
            </w:r>
            <w:r w:rsidRPr="0076546C">
              <w:rPr>
                <w:i/>
                <w:sz w:val="28"/>
                <w:szCs w:val="28"/>
                <w:lang w:val="pt-BR"/>
              </w:rPr>
              <w:t xml:space="preserve">                                                           </w:t>
            </w:r>
            <w:r w:rsidRPr="0076546C">
              <w:rPr>
                <w:i/>
                <w:sz w:val="28"/>
                <w:szCs w:val="28"/>
                <w:lang w:val="pt-BR"/>
              </w:rPr>
              <w:tab/>
            </w:r>
            <w:r w:rsidRPr="0076546C">
              <w:rPr>
                <w:i/>
                <w:sz w:val="28"/>
                <w:szCs w:val="28"/>
                <w:lang w:val="pt-BR"/>
              </w:rPr>
              <w:tab/>
              <w:t xml:space="preserve">   ( Đề thi này gồm một trang, có năm câu)</w:t>
            </w:r>
          </w:p>
          <w:p w:rsidR="0076546C" w:rsidRPr="0076546C" w:rsidRDefault="0076546C" w:rsidP="0076546C">
            <w:pPr>
              <w:rPr>
                <w:i/>
                <w:sz w:val="28"/>
                <w:szCs w:val="28"/>
                <w:lang w:val="pt-BR"/>
              </w:rPr>
            </w:pPr>
            <w:r w:rsidRPr="0076546C">
              <w:rPr>
                <w:i/>
                <w:noProof/>
                <w:sz w:val="28"/>
                <w:szCs w:val="28"/>
                <w:lang w:val="en-US"/>
              </w:rPr>
              <mc:AlternateContent>
                <mc:Choice Requires="wps">
                  <w:drawing>
                    <wp:anchor distT="0" distB="0" distL="114300" distR="114300" simplePos="0" relativeHeight="251787264" behindDoc="0" locked="0" layoutInCell="1" allowOverlap="1" wp14:anchorId="66B92405" wp14:editId="67A7BC0A">
                      <wp:simplePos x="0" y="0"/>
                      <wp:positionH relativeFrom="column">
                        <wp:posOffset>2959100</wp:posOffset>
                      </wp:positionH>
                      <wp:positionV relativeFrom="paragraph">
                        <wp:posOffset>28575</wp:posOffset>
                      </wp:positionV>
                      <wp:extent cx="2222500" cy="0"/>
                      <wp:effectExtent l="6350" t="6985" r="9525" b="12065"/>
                      <wp:wrapNone/>
                      <wp:docPr id="1481" name="Straight Connector 1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22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1" o:spid="_x0000_s1026" style="position:absolute;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pt,2.25pt" to="408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catHgIAADw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"/>
                  </w:pict>
                </mc:Fallback>
              </mc:AlternateContent>
            </w:r>
          </w:p>
          <w:p w:rsidR="0076546C" w:rsidRPr="0076546C" w:rsidRDefault="0076546C" w:rsidP="0076546C">
            <w:pPr>
              <w:rPr>
                <w:sz w:val="28"/>
                <w:szCs w:val="28"/>
                <w:lang w:val="pt-BR"/>
              </w:rPr>
            </w:pPr>
            <w:r w:rsidRPr="0076546C">
              <w:rPr>
                <w:b/>
                <w:sz w:val="28"/>
                <w:szCs w:val="28"/>
                <w:lang w:val="pt-BR"/>
              </w:rPr>
              <w:t>Câu 1</w:t>
            </w:r>
            <w:r w:rsidRPr="0076546C">
              <w:rPr>
                <w:sz w:val="28"/>
                <w:szCs w:val="28"/>
                <w:lang w:val="pt-BR"/>
              </w:rPr>
              <w:t>. (1,5 điểm)</w:t>
            </w:r>
          </w:p>
          <w:p w:rsidR="0076546C" w:rsidRPr="0076546C" w:rsidRDefault="0076546C" w:rsidP="0076546C">
            <w:pPr>
              <w:rPr>
                <w:sz w:val="28"/>
                <w:szCs w:val="28"/>
                <w:lang w:val="pt-BR"/>
              </w:rPr>
            </w:pPr>
            <w:r w:rsidRPr="0076546C">
              <w:rPr>
                <w:sz w:val="28"/>
                <w:szCs w:val="28"/>
                <w:lang w:val="pt-BR"/>
              </w:rPr>
              <w:tab/>
              <w:t xml:space="preserve">Cho phương trình   </w:t>
            </w:r>
            <w:r w:rsidRPr="0076546C">
              <w:rPr>
                <w:position w:val="-4"/>
                <w:sz w:val="28"/>
                <w:szCs w:val="28"/>
              </w:rPr>
              <w:object w:dxaOrig="180" w:dyaOrig="279">
                <v:shape id="_x0000_i2279" type="#_x0000_t75" style="width:9pt;height:14.25pt" o:ole="">
                  <v:imagedata r:id="rId2491" o:title=""/>
                </v:shape>
                <o:OLEObject Type="Embed" ProgID="Equation.DSMT4" ShapeID="_x0000_i2279" DrawAspect="Content" ObjectID="_1587386083" r:id="rId2492"/>
              </w:object>
            </w:r>
            <w:r w:rsidRPr="0076546C">
              <w:rPr>
                <w:position w:val="-6"/>
                <w:sz w:val="28"/>
                <w:szCs w:val="28"/>
              </w:rPr>
              <w:object w:dxaOrig="1760" w:dyaOrig="320">
                <v:shape id="_x0000_i2280" type="#_x0000_t75" style="width:87.75pt;height:15.75pt" o:ole="">
                  <v:imagedata r:id="rId2493" o:title=""/>
                </v:shape>
                <o:OLEObject Type="Embed" ProgID="Equation.DSMT4" ShapeID="_x0000_i2280" DrawAspect="Content" ObjectID="_1587386084" r:id="rId2494"/>
              </w:object>
            </w:r>
            <w:r w:rsidRPr="0076546C">
              <w:rPr>
                <w:sz w:val="28"/>
                <w:szCs w:val="28"/>
                <w:lang w:val="pt-BR"/>
              </w:rPr>
              <w:t xml:space="preserve"> ( với </w:t>
            </w:r>
            <w:r w:rsidRPr="0076546C">
              <w:rPr>
                <w:position w:val="-6"/>
                <w:sz w:val="28"/>
                <w:szCs w:val="28"/>
              </w:rPr>
              <w:object w:dxaOrig="580" w:dyaOrig="279">
                <v:shape id="_x0000_i2281" type="#_x0000_t75" style="width:29.25pt;height:14.25pt" o:ole="">
                  <v:imagedata r:id="rId2495" o:title=""/>
                </v:shape>
                <o:OLEObject Type="Embed" ProgID="Equation.DSMT4" ShapeID="_x0000_i2281" DrawAspect="Content" ObjectID="_1587386085" r:id="rId2496"/>
              </w:object>
            </w:r>
            <w:r w:rsidRPr="0076546C">
              <w:rPr>
                <w:sz w:val="28"/>
                <w:szCs w:val="28"/>
                <w:lang w:val="pt-BR"/>
              </w:rPr>
              <w:t>)</w:t>
            </w:r>
          </w:p>
          <w:p w:rsidR="0076546C" w:rsidRPr="0076546C" w:rsidRDefault="0076546C" w:rsidP="0076546C">
            <w:pPr>
              <w:ind w:left="720"/>
              <w:rPr>
                <w:sz w:val="28"/>
                <w:szCs w:val="28"/>
                <w:lang w:val="pt-BR"/>
              </w:rPr>
            </w:pPr>
            <w:r w:rsidRPr="0076546C">
              <w:rPr>
                <w:sz w:val="28"/>
                <w:szCs w:val="28"/>
                <w:lang w:val="pt-BR"/>
              </w:rPr>
              <w:t xml:space="preserve">Chứng minh rằng  </w:t>
            </w:r>
            <w:r w:rsidRPr="0076546C">
              <w:rPr>
                <w:position w:val="-10"/>
                <w:sz w:val="28"/>
                <w:szCs w:val="28"/>
              </w:rPr>
              <w:object w:dxaOrig="3379" w:dyaOrig="499">
                <v:shape id="_x0000_i2282" type="#_x0000_t75" style="width:168.75pt;height:24.75pt" o:ole="">
                  <v:imagedata r:id="rId2497" o:title=""/>
                </v:shape>
                <o:OLEObject Type="Embed" ProgID="Equation.DSMT4" ShapeID="_x0000_i2282" DrawAspect="Content" ObjectID="_1587386086" r:id="rId2498"/>
              </w:object>
            </w:r>
            <w:r w:rsidRPr="0076546C">
              <w:rPr>
                <w:sz w:val="28"/>
                <w:szCs w:val="28"/>
                <w:lang w:val="pt-BR"/>
              </w:rPr>
              <w:t xml:space="preserve"> là một nghiệm của phương trình đã cho.</w:t>
            </w:r>
          </w:p>
          <w:p w:rsidR="0076546C" w:rsidRPr="0076546C" w:rsidRDefault="0076546C" w:rsidP="0076546C">
            <w:pPr>
              <w:ind w:left="720"/>
              <w:rPr>
                <w:sz w:val="28"/>
                <w:szCs w:val="28"/>
                <w:lang w:val="pt-BR"/>
              </w:rPr>
            </w:pPr>
          </w:p>
          <w:p w:rsidR="0076546C" w:rsidRPr="0076546C" w:rsidRDefault="0076546C" w:rsidP="0076546C">
            <w:pPr>
              <w:rPr>
                <w:sz w:val="28"/>
                <w:szCs w:val="28"/>
                <w:lang w:val="pt-BR"/>
              </w:rPr>
            </w:pPr>
            <w:r w:rsidRPr="0076546C">
              <w:rPr>
                <w:b/>
                <w:sz w:val="28"/>
                <w:szCs w:val="28"/>
                <w:lang w:val="pt-BR"/>
              </w:rPr>
              <w:t>Câu 2</w:t>
            </w:r>
            <w:r w:rsidRPr="0076546C">
              <w:rPr>
                <w:sz w:val="28"/>
                <w:szCs w:val="28"/>
                <w:lang w:val="pt-BR"/>
              </w:rPr>
              <w:t>. (2,5 điểm)</w:t>
            </w:r>
          </w:p>
          <w:p w:rsidR="0076546C" w:rsidRPr="0076546C" w:rsidRDefault="0076546C" w:rsidP="0076546C">
            <w:pPr>
              <w:rPr>
                <w:sz w:val="28"/>
                <w:szCs w:val="28"/>
                <w:lang w:val="pt-BR"/>
              </w:rPr>
            </w:pPr>
            <w:r w:rsidRPr="0076546C">
              <w:rPr>
                <w:sz w:val="28"/>
                <w:szCs w:val="28"/>
                <w:lang w:val="pt-BR"/>
              </w:rPr>
              <w:tab/>
              <w:t xml:space="preserve">Giải hệ phương trình </w:t>
            </w:r>
            <w:r w:rsidRPr="0076546C">
              <w:rPr>
                <w:position w:val="-30"/>
                <w:sz w:val="28"/>
                <w:szCs w:val="28"/>
              </w:rPr>
              <w:object w:dxaOrig="2560" w:dyaOrig="720">
                <v:shape id="_x0000_i2283" type="#_x0000_t75" style="width:128.25pt;height:36pt" o:ole="">
                  <v:imagedata r:id="rId2499" o:title=""/>
                </v:shape>
                <o:OLEObject Type="Embed" ProgID="Equation.DSMT4" ShapeID="_x0000_i2283" DrawAspect="Content" ObjectID="_1587386087" r:id="rId2500"/>
              </w:object>
            </w:r>
            <w:r w:rsidRPr="0076546C">
              <w:rPr>
                <w:sz w:val="28"/>
                <w:szCs w:val="28"/>
                <w:lang w:val="pt-BR"/>
              </w:rPr>
              <w:t xml:space="preserve">  ( với </w:t>
            </w:r>
            <w:r w:rsidRPr="0076546C">
              <w:rPr>
                <w:position w:val="-10"/>
                <w:sz w:val="28"/>
                <w:szCs w:val="28"/>
              </w:rPr>
              <w:object w:dxaOrig="1200" w:dyaOrig="320">
                <v:shape id="_x0000_i2284" type="#_x0000_t75" style="width:60pt;height:15.75pt" o:ole="">
                  <v:imagedata r:id="rId2501" o:title=""/>
                </v:shape>
                <o:OLEObject Type="Embed" ProgID="Equation.DSMT4" ShapeID="_x0000_i2284" DrawAspect="Content" ObjectID="_1587386088" r:id="rId2502"/>
              </w:object>
            </w:r>
            <w:r w:rsidRPr="0076546C">
              <w:rPr>
                <w:sz w:val="28"/>
                <w:szCs w:val="28"/>
                <w:lang w:val="pt-BR"/>
              </w:rPr>
              <w:t>).</w:t>
            </w:r>
          </w:p>
          <w:p w:rsidR="0076546C" w:rsidRPr="0076546C" w:rsidRDefault="0076546C" w:rsidP="0076546C">
            <w:pPr>
              <w:rPr>
                <w:sz w:val="28"/>
                <w:szCs w:val="28"/>
                <w:lang w:val="pt-BR"/>
              </w:rPr>
            </w:pPr>
          </w:p>
          <w:p w:rsidR="0076546C" w:rsidRPr="0076546C" w:rsidRDefault="0076546C" w:rsidP="0076546C">
            <w:pPr>
              <w:rPr>
                <w:sz w:val="28"/>
                <w:szCs w:val="28"/>
                <w:lang w:val="pt-BR"/>
              </w:rPr>
            </w:pPr>
            <w:r w:rsidRPr="0076546C">
              <w:rPr>
                <w:b/>
                <w:sz w:val="28"/>
                <w:szCs w:val="28"/>
                <w:lang w:val="pt-BR"/>
              </w:rPr>
              <w:t>Câu 3</w:t>
            </w:r>
            <w:r w:rsidRPr="0076546C">
              <w:rPr>
                <w:sz w:val="28"/>
                <w:szCs w:val="28"/>
                <w:lang w:val="pt-BR"/>
              </w:rPr>
              <w:t>.(1,5 điểm)</w:t>
            </w:r>
          </w:p>
          <w:p w:rsidR="0076546C" w:rsidRPr="0076546C" w:rsidRDefault="0076546C" w:rsidP="0076546C">
            <w:pPr>
              <w:ind w:left="720"/>
              <w:rPr>
                <w:sz w:val="28"/>
                <w:szCs w:val="28"/>
                <w:lang w:val="pt-BR"/>
              </w:rPr>
            </w:pPr>
            <w:r w:rsidRPr="0076546C">
              <w:rPr>
                <w:sz w:val="28"/>
                <w:szCs w:val="28"/>
                <w:lang w:val="pt-BR"/>
              </w:rPr>
              <w:t>Cho tam giác đều MNP có cạnh bằng 2 cm. Lấy n điểm thuộc các cạnh hoặc ở phía trong tam giác đều MNP sao cho khoảng cách giửa hai điểm tuỳ ý lớn hơn 1 cm ( với n là số nguyên dương). Tìm n lớn nhất thoả mãn điều kiện đã cho.</w:t>
            </w:r>
          </w:p>
          <w:p w:rsidR="0076546C" w:rsidRPr="0076546C" w:rsidRDefault="0076546C" w:rsidP="0076546C">
            <w:pPr>
              <w:ind w:left="720"/>
              <w:rPr>
                <w:sz w:val="28"/>
                <w:szCs w:val="28"/>
                <w:lang w:val="pt-BR"/>
              </w:rPr>
            </w:pPr>
          </w:p>
          <w:p w:rsidR="0076546C" w:rsidRPr="0076546C" w:rsidRDefault="0076546C" w:rsidP="0076546C">
            <w:pPr>
              <w:rPr>
                <w:sz w:val="28"/>
                <w:szCs w:val="28"/>
                <w:lang w:val="pt-BR"/>
              </w:rPr>
            </w:pPr>
            <w:r w:rsidRPr="0076546C">
              <w:rPr>
                <w:b/>
                <w:sz w:val="28"/>
                <w:szCs w:val="28"/>
                <w:lang w:val="pt-BR"/>
              </w:rPr>
              <w:t>Câu 4</w:t>
            </w:r>
            <w:r w:rsidRPr="0076546C">
              <w:rPr>
                <w:sz w:val="28"/>
                <w:szCs w:val="28"/>
                <w:lang w:val="pt-BR"/>
              </w:rPr>
              <w:t>. (1 điểm)</w:t>
            </w:r>
          </w:p>
          <w:p w:rsidR="0076546C" w:rsidRPr="0076546C" w:rsidRDefault="0076546C" w:rsidP="0076546C">
            <w:pPr>
              <w:ind w:left="720"/>
              <w:rPr>
                <w:sz w:val="28"/>
                <w:szCs w:val="28"/>
                <w:lang w:val="pt-BR"/>
              </w:rPr>
            </w:pPr>
            <w:r w:rsidRPr="0076546C">
              <w:rPr>
                <w:sz w:val="28"/>
                <w:szCs w:val="28"/>
                <w:lang w:val="pt-BR"/>
              </w:rPr>
              <w:t>Chứng minh rằng trong 10 số nguyên dương liên tiếp không tồn tại hai số có ước chung lớn hơn 9.</w:t>
            </w:r>
          </w:p>
          <w:p w:rsidR="0076546C" w:rsidRPr="0076546C" w:rsidRDefault="0076546C" w:rsidP="0076546C">
            <w:pPr>
              <w:ind w:left="720"/>
              <w:rPr>
                <w:sz w:val="28"/>
                <w:szCs w:val="28"/>
                <w:lang w:val="pt-BR"/>
              </w:rPr>
            </w:pPr>
          </w:p>
          <w:p w:rsidR="0076546C" w:rsidRPr="0076546C" w:rsidRDefault="0076546C" w:rsidP="0076546C">
            <w:pPr>
              <w:rPr>
                <w:sz w:val="28"/>
                <w:szCs w:val="28"/>
                <w:lang w:val="pt-BR"/>
              </w:rPr>
            </w:pPr>
            <w:r w:rsidRPr="0076546C">
              <w:rPr>
                <w:b/>
                <w:sz w:val="28"/>
                <w:szCs w:val="28"/>
                <w:lang w:val="pt-BR"/>
              </w:rPr>
              <w:t>Câu 5</w:t>
            </w:r>
            <w:r w:rsidRPr="0076546C">
              <w:rPr>
                <w:sz w:val="28"/>
                <w:szCs w:val="28"/>
                <w:lang w:val="pt-BR"/>
              </w:rPr>
              <w:t>. (3,5 điểm)</w:t>
            </w:r>
          </w:p>
          <w:p w:rsidR="0076546C" w:rsidRPr="0076546C" w:rsidRDefault="0076546C" w:rsidP="0076546C">
            <w:pPr>
              <w:ind w:left="720"/>
              <w:rPr>
                <w:sz w:val="28"/>
                <w:szCs w:val="28"/>
                <w:lang w:val="pt-BR"/>
              </w:rPr>
            </w:pPr>
            <w:r w:rsidRPr="0076546C">
              <w:rPr>
                <w:sz w:val="28"/>
                <w:szCs w:val="28"/>
                <w:lang w:val="pt-BR"/>
              </w:rPr>
              <w:t>Cho tam giác ABC không là tam giác cân, biết tam giác ABC ngoại tiếp đường tròn (I). Gọi D,E,F lần lượt là các tiếp điểm của BC, CA, AB với đường tròn (I). Gọi M là giao điểm của đường thẳng EF và đường thẳng BC, biết AD cắt đường tròn (I) tại điểm N (N không trùng với D), giọi K là giao điểm của AI và EF.</w:t>
            </w:r>
          </w:p>
          <w:p w:rsidR="0076546C" w:rsidRPr="0076546C" w:rsidRDefault="0076546C" w:rsidP="0022436A">
            <w:pPr>
              <w:numPr>
                <w:ilvl w:val="0"/>
                <w:numId w:val="71"/>
              </w:numPr>
              <w:rPr>
                <w:sz w:val="28"/>
                <w:szCs w:val="28"/>
                <w:lang w:val="pt-BR"/>
              </w:rPr>
            </w:pPr>
            <w:r w:rsidRPr="0076546C">
              <w:rPr>
                <w:sz w:val="28"/>
                <w:szCs w:val="28"/>
                <w:lang w:val="pt-BR"/>
              </w:rPr>
              <w:t>Chứng minh rằng các điểm I, D, N, K cùng thuộc một đường tròn.</w:t>
            </w:r>
          </w:p>
          <w:p w:rsidR="0076546C" w:rsidRPr="0076546C" w:rsidRDefault="0076546C" w:rsidP="0022436A">
            <w:pPr>
              <w:numPr>
                <w:ilvl w:val="0"/>
                <w:numId w:val="71"/>
              </w:numPr>
              <w:rPr>
                <w:sz w:val="28"/>
                <w:szCs w:val="28"/>
                <w:lang w:val="pt-BR"/>
              </w:rPr>
            </w:pPr>
            <w:r w:rsidRPr="0076546C">
              <w:rPr>
                <w:sz w:val="28"/>
                <w:szCs w:val="28"/>
                <w:lang w:val="pt-BR"/>
              </w:rPr>
              <w:t>Chứng minh MN là tiếp tuyến của đường tròn (I).</w:t>
            </w:r>
          </w:p>
          <w:p w:rsidR="0076546C" w:rsidRPr="00000B6F" w:rsidRDefault="0076546C" w:rsidP="0076546C">
            <w:pPr>
              <w:ind w:left="900"/>
              <w:jc w:val="center"/>
              <w:rPr>
                <w:b/>
              </w:rPr>
            </w:pPr>
            <w:r w:rsidRPr="00000B6F">
              <w:t xml:space="preserve"> </w:t>
            </w:r>
            <w:r w:rsidRPr="00000B6F">
              <w:rPr>
                <w:b/>
              </w:rPr>
              <w:t xml:space="preserve">GIẢI ĐỀ THI VÀO LỚP 10 </w:t>
            </w:r>
          </w:p>
          <w:p w:rsidR="0076546C" w:rsidRPr="0076546C" w:rsidRDefault="0076546C" w:rsidP="0076546C">
            <w:pPr>
              <w:ind w:left="900"/>
              <w:jc w:val="center"/>
              <w:rPr>
                <w:rFonts w:ascii="Times New Roman" w:hAnsi="Times New Roman" w:cs="Times New Roman"/>
                <w:b/>
                <w:sz w:val="28"/>
                <w:szCs w:val="28"/>
              </w:rPr>
            </w:pPr>
            <w:r w:rsidRPr="0076546C">
              <w:rPr>
                <w:rFonts w:ascii="Times New Roman" w:hAnsi="Times New Roman" w:cs="Times New Roman"/>
                <w:b/>
                <w:sz w:val="28"/>
                <w:szCs w:val="28"/>
              </w:rPr>
              <w:t xml:space="preserve"> CHUYÊN LƯƠNG THẾ VINH ĐỒNG NAI</w:t>
            </w:r>
          </w:p>
          <w:p w:rsidR="0076546C" w:rsidRPr="0076546C" w:rsidRDefault="0076546C" w:rsidP="0076546C">
            <w:pPr>
              <w:ind w:left="900"/>
              <w:jc w:val="center"/>
              <w:rPr>
                <w:rFonts w:ascii="Times New Roman" w:hAnsi="Times New Roman" w:cs="Times New Roman"/>
                <w:sz w:val="28"/>
                <w:szCs w:val="28"/>
              </w:rPr>
            </w:pPr>
            <w:r w:rsidRPr="0076546C">
              <w:rPr>
                <w:rFonts w:ascii="Times New Roman" w:hAnsi="Times New Roman" w:cs="Times New Roman"/>
                <w:sz w:val="28"/>
                <w:szCs w:val="28"/>
              </w:rPr>
              <w:t>NĂM 2012 – 2013</w:t>
            </w:r>
          </w:p>
          <w:p w:rsidR="0076546C" w:rsidRPr="0076546C" w:rsidRDefault="0076546C" w:rsidP="0076546C">
            <w:pPr>
              <w:ind w:left="900"/>
              <w:jc w:val="center"/>
              <w:rPr>
                <w:rFonts w:ascii="Times New Roman" w:hAnsi="Times New Roman" w:cs="Times New Roman"/>
                <w:sz w:val="28"/>
                <w:szCs w:val="28"/>
              </w:rPr>
            </w:pPr>
            <w:r w:rsidRPr="0076546C">
              <w:rPr>
                <w:rFonts w:ascii="Times New Roman" w:hAnsi="Times New Roman" w:cs="Times New Roman"/>
                <w:sz w:val="28"/>
                <w:szCs w:val="28"/>
              </w:rPr>
              <w:t>Môn: Toán chuyên</w:t>
            </w:r>
          </w:p>
          <w:p w:rsidR="0076546C" w:rsidRPr="0076546C" w:rsidRDefault="0076546C" w:rsidP="0076546C">
            <w:pPr>
              <w:ind w:left="900"/>
              <w:jc w:val="center"/>
              <w:rPr>
                <w:rFonts w:ascii="Times New Roman" w:hAnsi="Times New Roman" w:cs="Times New Roman"/>
                <w:sz w:val="28"/>
                <w:szCs w:val="28"/>
              </w:rPr>
            </w:pPr>
            <w:r w:rsidRPr="0076546C">
              <w:rPr>
                <w:rFonts w:ascii="Times New Roman" w:hAnsi="Times New Roman" w:cs="Times New Roman"/>
                <w:sz w:val="28"/>
                <w:szCs w:val="28"/>
              </w:rPr>
              <w:t>-----------------</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b/>
                <w:sz w:val="28"/>
                <w:szCs w:val="28"/>
              </w:rPr>
              <w:t>Câu 1</w:t>
            </w:r>
            <w:r w:rsidRPr="0076546C">
              <w:rPr>
                <w:rFonts w:ascii="Times New Roman" w:hAnsi="Times New Roman" w:cs="Times New Roman"/>
                <w:sz w:val="28"/>
                <w:szCs w:val="28"/>
              </w:rPr>
              <w:t xml:space="preserve">: Phương trình đã cho : </w:t>
            </w:r>
            <w:r w:rsidRPr="0076546C">
              <w:rPr>
                <w:rFonts w:ascii="Times New Roman" w:hAnsi="Times New Roman" w:cs="Times New Roman"/>
                <w:position w:val="-6"/>
                <w:sz w:val="28"/>
                <w:szCs w:val="28"/>
              </w:rPr>
              <w:object w:dxaOrig="1760" w:dyaOrig="320">
                <v:shape id="_x0000_i2338" type="#_x0000_t75" style="width:87.75pt;height:15.75pt" o:ole="">
                  <v:imagedata r:id="rId2493" o:title=""/>
                </v:shape>
                <o:OLEObject Type="Embed" ProgID="Equation.DSMT4" ShapeID="_x0000_i2338" DrawAspect="Content" ObjectID="_1587386089" r:id="rId2503"/>
              </w:object>
            </w:r>
            <w:r w:rsidRPr="0076546C">
              <w:rPr>
                <w:rFonts w:ascii="Times New Roman" w:hAnsi="Times New Roman" w:cs="Times New Roman"/>
                <w:sz w:val="28"/>
                <w:szCs w:val="28"/>
              </w:rPr>
              <w:t xml:space="preserve"> ( với </w:t>
            </w:r>
            <w:r w:rsidRPr="0076546C">
              <w:rPr>
                <w:rFonts w:ascii="Times New Roman" w:hAnsi="Times New Roman" w:cs="Times New Roman"/>
                <w:position w:val="-6"/>
                <w:sz w:val="28"/>
                <w:szCs w:val="28"/>
              </w:rPr>
              <w:object w:dxaOrig="580" w:dyaOrig="279">
                <v:shape id="_x0000_i2339" type="#_x0000_t75" style="width:29.25pt;height:14.25pt" o:ole="">
                  <v:imagedata r:id="rId2495" o:title=""/>
                </v:shape>
                <o:OLEObject Type="Embed" ProgID="Equation.DSMT4" ShapeID="_x0000_i2339" DrawAspect="Content" ObjectID="_1587386090" r:id="rId2504"/>
              </w:object>
            </w:r>
            <w:r w:rsidRPr="0076546C">
              <w:rPr>
                <w:rFonts w:ascii="Times New Roman" w:hAnsi="Times New Roman" w:cs="Times New Roman"/>
                <w:sz w:val="28"/>
                <w:szCs w:val="28"/>
              </w:rPr>
              <w:t xml:space="preserve">) </w: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rPr>
              <w:t xml:space="preserve"> </w:t>
            </w:r>
            <w:r w:rsidRPr="0076546C">
              <w:rPr>
                <w:rFonts w:ascii="Times New Roman" w:hAnsi="Times New Roman" w:cs="Times New Roman"/>
                <w:position w:val="-10"/>
                <w:sz w:val="28"/>
                <w:szCs w:val="28"/>
              </w:rPr>
              <w:object w:dxaOrig="1680" w:dyaOrig="360">
                <v:shape id="_x0000_i2340" type="#_x0000_t75" style="width:84pt;height:18pt" o:ole="">
                  <v:imagedata r:id="rId2505" o:title=""/>
                </v:shape>
                <o:OLEObject Type="Embed" ProgID="Equation.DSMT4" ShapeID="_x0000_i2340" DrawAspect="Content" ObjectID="_1587386091" r:id="rId2506"/>
              </w:object>
            </w:r>
            <w:r w:rsidRPr="0076546C">
              <w:rPr>
                <w:rFonts w:ascii="Times New Roman" w:hAnsi="Times New Roman" w:cs="Times New Roman"/>
                <w:sz w:val="28"/>
                <w:szCs w:val="28"/>
              </w:rPr>
              <w:t xml:space="preserve">   (1)</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Với </w:t>
            </w:r>
            <w:r w:rsidRPr="0076546C">
              <w:rPr>
                <w:rFonts w:ascii="Times New Roman" w:hAnsi="Times New Roman" w:cs="Times New Roman"/>
                <w:position w:val="-10"/>
                <w:sz w:val="28"/>
                <w:szCs w:val="28"/>
              </w:rPr>
              <w:object w:dxaOrig="3379" w:dyaOrig="499">
                <v:shape id="_x0000_i2341" type="#_x0000_t75" style="width:168.75pt;height:24.75pt" o:ole="">
                  <v:imagedata r:id="rId2497" o:title=""/>
                </v:shape>
                <o:OLEObject Type="Embed" ProgID="Equation.DSMT4" ShapeID="_x0000_i2341" DrawAspect="Content" ObjectID="_1587386092" r:id="rId2507"/>
              </w:object>
            </w:r>
            <w:r w:rsidRPr="0076546C">
              <w:rPr>
                <w:rFonts w:ascii="Times New Roman" w:hAnsi="Times New Roman" w:cs="Times New Roman"/>
                <w:sz w:val="28"/>
                <w:szCs w:val="28"/>
              </w:rPr>
              <w:t xml:space="preserve"> </w: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rPr>
              <w:t xml:space="preserve"> </w:t>
            </w:r>
            <w:r w:rsidRPr="0076546C">
              <w:rPr>
                <w:rFonts w:ascii="Times New Roman" w:hAnsi="Times New Roman" w:cs="Times New Roman"/>
                <w:position w:val="-10"/>
                <w:sz w:val="28"/>
                <w:szCs w:val="28"/>
              </w:rPr>
              <w:object w:dxaOrig="3560" w:dyaOrig="499">
                <v:shape id="_x0000_i2342" type="#_x0000_t75" style="width:177.75pt;height:24.75pt" o:ole="">
                  <v:imagedata r:id="rId2508" o:title=""/>
                </v:shape>
                <o:OLEObject Type="Embed" ProgID="Equation.DSMT4" ShapeID="_x0000_i2342" DrawAspect="Content" ObjectID="_1587386093" r:id="rId2509"/>
              </w:object>
            </w:r>
            <w:r w:rsidRPr="0076546C">
              <w:rPr>
                <w:rFonts w:ascii="Times New Roman" w:hAnsi="Times New Roman" w:cs="Times New Roman"/>
                <w:sz w:val="28"/>
                <w:szCs w:val="28"/>
              </w:rPr>
              <w:t xml:space="preserve"> </w:t>
            </w:r>
            <w:r w:rsidRPr="0076546C">
              <w:rPr>
                <w:rFonts w:ascii="Times New Roman" w:hAnsi="Times New Roman" w:cs="Times New Roman"/>
                <w:position w:val="-4"/>
                <w:sz w:val="28"/>
                <w:szCs w:val="28"/>
              </w:rPr>
              <w:object w:dxaOrig="180" w:dyaOrig="279">
                <v:shape id="_x0000_i2343" type="#_x0000_t75" style="width:9pt;height:14.25pt" o:ole="">
                  <v:imagedata r:id="rId2491" o:title=""/>
                </v:shape>
                <o:OLEObject Type="Embed" ProgID="Equation.DSMT4" ShapeID="_x0000_i2343" DrawAspect="Content" ObjectID="_1587386094" r:id="rId2510"/>
              </w:objec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=&gt; </w:t>
            </w:r>
            <w:r w:rsidRPr="0076546C">
              <w:rPr>
                <w:rFonts w:ascii="Times New Roman" w:hAnsi="Times New Roman" w:cs="Times New Roman"/>
                <w:position w:val="-10"/>
                <w:sz w:val="28"/>
                <w:szCs w:val="28"/>
              </w:rPr>
              <w:object w:dxaOrig="3200" w:dyaOrig="440">
                <v:shape id="_x0000_i2344" type="#_x0000_t75" style="width:159.75pt;height:21.75pt" o:ole="">
                  <v:imagedata r:id="rId2511" o:title=""/>
                </v:shape>
                <o:OLEObject Type="Embed" ProgID="Equation.DSMT4" ShapeID="_x0000_i2344" DrawAspect="Content" ObjectID="_1587386095" r:id="rId2512"/>
              </w:objec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Thế x vào vế phải của (1) ta có: </w:t>
            </w:r>
            <w:r w:rsidRPr="0076546C">
              <w:rPr>
                <w:rFonts w:ascii="Times New Roman" w:hAnsi="Times New Roman" w:cs="Times New Roman"/>
                <w:position w:val="-10"/>
                <w:sz w:val="28"/>
                <w:szCs w:val="28"/>
              </w:rPr>
              <w:object w:dxaOrig="8680" w:dyaOrig="440">
                <v:shape id="_x0000_i2345" type="#_x0000_t75" style="width:434.25pt;height:21.75pt" o:ole="">
                  <v:imagedata r:id="rId2513" o:title=""/>
                </v:shape>
                <o:OLEObject Type="Embed" ProgID="Equation.DSMT4" ShapeID="_x0000_i2345" DrawAspect="Content" ObjectID="_1587386096" r:id="rId2514"/>
              </w:objec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w:t>
            </w:r>
            <w:r w:rsidRPr="0076546C">
              <w:rPr>
                <w:rFonts w:ascii="Times New Roman" w:hAnsi="Times New Roman" w:cs="Times New Roman"/>
                <w:position w:val="-8"/>
                <w:sz w:val="28"/>
                <w:szCs w:val="28"/>
              </w:rPr>
              <w:object w:dxaOrig="3379" w:dyaOrig="360">
                <v:shape id="_x0000_i2346" type="#_x0000_t75" style="width:168.75pt;height:18pt" o:ole="">
                  <v:imagedata r:id="rId2515" o:title=""/>
                </v:shape>
                <o:OLEObject Type="Embed" ProgID="Equation.DSMT4" ShapeID="_x0000_i2346" DrawAspect="Content" ObjectID="_1587386097" r:id="rId2516"/>
              </w:object>
            </w:r>
            <w:r w:rsidRPr="0076546C">
              <w:rPr>
                <w:rFonts w:ascii="Times New Roman" w:hAnsi="Times New Roman" w:cs="Times New Roman"/>
                <w:sz w:val="28"/>
                <w:szCs w:val="28"/>
              </w:rPr>
              <w:t xml:space="preserve"> ( vế phải bằng vế trái)</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Vậy </w:t>
            </w:r>
            <w:r w:rsidRPr="0076546C">
              <w:rPr>
                <w:rFonts w:ascii="Times New Roman" w:hAnsi="Times New Roman" w:cs="Times New Roman"/>
                <w:position w:val="-10"/>
                <w:sz w:val="28"/>
                <w:szCs w:val="28"/>
              </w:rPr>
              <w:object w:dxaOrig="3379" w:dyaOrig="499">
                <v:shape id="_x0000_i2347" type="#_x0000_t75" style="width:168.75pt;height:24.75pt" o:ole="">
                  <v:imagedata r:id="rId2497" o:title=""/>
                </v:shape>
                <o:OLEObject Type="Embed" ProgID="Equation.DSMT4" ShapeID="_x0000_i2347" DrawAspect="Content" ObjectID="_1587386098" r:id="rId2517"/>
              </w:object>
            </w:r>
            <w:r w:rsidRPr="0076546C">
              <w:rPr>
                <w:rFonts w:ascii="Times New Roman" w:hAnsi="Times New Roman" w:cs="Times New Roman"/>
                <w:sz w:val="28"/>
                <w:szCs w:val="28"/>
              </w:rPr>
              <w:t xml:space="preserve"> là một nghiệm của phương trình đã cho ( đpcm)</w:t>
            </w:r>
          </w:p>
          <w:p w:rsidR="0076546C" w:rsidRPr="0076546C" w:rsidRDefault="0076546C" w:rsidP="0076546C">
            <w:pPr>
              <w:rPr>
                <w:rFonts w:ascii="Times New Roman" w:hAnsi="Times New Roman" w:cs="Times New Roman"/>
                <w:sz w:val="28"/>
                <w:szCs w:val="28"/>
              </w:rPr>
            </w:pP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b/>
                <w:sz w:val="28"/>
                <w:szCs w:val="28"/>
                <w:u w:val="single"/>
              </w:rPr>
              <w:t>Câu 2</w:t>
            </w:r>
            <w:r w:rsidRPr="0076546C">
              <w:rPr>
                <w:rFonts w:ascii="Times New Roman" w:hAnsi="Times New Roman" w:cs="Times New Roman"/>
                <w:sz w:val="28"/>
                <w:szCs w:val="28"/>
              </w:rPr>
              <w:t xml:space="preserve">:   Hệ pt đã cho </w:t>
            </w:r>
            <w:r w:rsidRPr="0076546C">
              <w:rPr>
                <w:rFonts w:ascii="Times New Roman" w:hAnsi="Times New Roman" w:cs="Times New Roman"/>
                <w:position w:val="-30"/>
                <w:sz w:val="28"/>
                <w:szCs w:val="28"/>
              </w:rPr>
              <w:object w:dxaOrig="2560" w:dyaOrig="720">
                <v:shape id="_x0000_i2348" type="#_x0000_t75" style="width:128.25pt;height:36pt" o:ole="">
                  <v:imagedata r:id="rId2518" o:title=""/>
                </v:shape>
                <o:OLEObject Type="Embed" ProgID="Equation.DSMT4" ShapeID="_x0000_i2348" DrawAspect="Content" ObjectID="_1587386099" r:id="rId2519"/>
              </w:object>
            </w:r>
            <w:r w:rsidRPr="0076546C">
              <w:rPr>
                <w:rFonts w:ascii="Times New Roman" w:hAnsi="Times New Roman" w:cs="Times New Roman"/>
                <w:sz w:val="28"/>
                <w:szCs w:val="28"/>
              </w:rPr>
              <w:t xml:space="preserve"> </w:t>
            </w:r>
            <w:r w:rsidRPr="0076546C">
              <w:rPr>
                <w:rFonts w:ascii="Times New Roman" w:hAnsi="Times New Roman" w:cs="Times New Roman"/>
                <w:noProof/>
                <w:position w:val="-30"/>
                <w:sz w:val="28"/>
                <w:szCs w:val="28"/>
              </w:rPr>
              <w:object w:dxaOrig="600" w:dyaOrig="720">
                <v:shape id="_x0000_i2349" type="#_x0000_t75" style="width:30pt;height:36pt" o:ole="">
                  <v:imagedata r:id="rId2520" o:title=""/>
                </v:shape>
                <o:OLEObject Type="Embed" ProgID="Equation.DSMT4" ShapeID="_x0000_i2349" DrawAspect="Content" ObjectID="_1587386100" r:id="rId2521"/>
              </w:object>
            </w:r>
            <w:r w:rsidRPr="0076546C">
              <w:rPr>
                <w:rFonts w:ascii="Times New Roman" w:hAnsi="Times New Roman" w:cs="Times New Roman"/>
                <w:noProof/>
                <w:sz w:val="28"/>
                <w:szCs w:val="28"/>
              </w:rPr>
              <w:sym w:font="Wingdings" w:char="F0F3"/>
            </w:r>
            <w:r w:rsidRPr="0076546C">
              <w:rPr>
                <w:rFonts w:ascii="Times New Roman" w:hAnsi="Times New Roman" w:cs="Times New Roman"/>
                <w:sz w:val="28"/>
                <w:szCs w:val="28"/>
              </w:rPr>
              <w:t xml:space="preserve"> </w:t>
            </w:r>
            <w:r w:rsidRPr="0076546C">
              <w:rPr>
                <w:rFonts w:ascii="Times New Roman" w:hAnsi="Times New Roman" w:cs="Times New Roman"/>
                <w:position w:val="-30"/>
                <w:sz w:val="28"/>
                <w:szCs w:val="28"/>
              </w:rPr>
              <w:object w:dxaOrig="2560" w:dyaOrig="720">
                <v:shape id="_x0000_i2350" type="#_x0000_t75" style="width:128.25pt;height:36pt" o:ole="">
                  <v:imagedata r:id="rId2522" o:title=""/>
                </v:shape>
                <o:OLEObject Type="Embed" ProgID="Equation.DSMT4" ShapeID="_x0000_i2350" DrawAspect="Content" ObjectID="_1587386101" r:id="rId2523"/>
              </w:objec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Thay  x = 0,  y = 0 thì hệ  không thoả . </w:t>
            </w:r>
            <w:r w:rsidRPr="0076546C">
              <w:rPr>
                <w:rFonts w:ascii="Times New Roman" w:hAnsi="Times New Roman" w:cs="Times New Roman"/>
                <w:noProof/>
                <w:sz w:val="28"/>
                <w:szCs w:val="28"/>
              </w:rPr>
              <w:t>Thay x = -1 và y = -1 vào, hệ không thoả                 =&gt;</w:t>
            </w:r>
            <w:r w:rsidRPr="0076546C">
              <w:rPr>
                <w:rFonts w:ascii="Times New Roman" w:hAnsi="Times New Roman" w:cs="Times New Roman"/>
                <w:noProof/>
                <w:position w:val="-10"/>
                <w:sz w:val="28"/>
                <w:szCs w:val="28"/>
              </w:rPr>
              <w:object w:dxaOrig="4980" w:dyaOrig="320">
                <v:shape id="_x0000_i2351" type="#_x0000_t75" style="width:249pt;height:15.75pt" o:ole="">
                  <v:imagedata r:id="rId2524" o:title=""/>
                </v:shape>
                <o:OLEObject Type="Embed" ProgID="Equation.DSMT4" ShapeID="_x0000_i2351" DrawAspect="Content" ObjectID="_1587386102" r:id="rId2525"/>
              </w:object>
            </w:r>
            <w:r w:rsidRPr="0076546C">
              <w:rPr>
                <w:rFonts w:ascii="Times New Roman" w:hAnsi="Times New Roman" w:cs="Times New Roman"/>
                <w:noProof/>
                <w:sz w:val="28"/>
                <w:szCs w:val="28"/>
              </w:rPr>
              <w:t xml:space="preserve">                                                         (*)</w:t>
            </w:r>
          </w:p>
          <w:p w:rsidR="0076546C" w:rsidRPr="0076546C" w:rsidRDefault="0076546C" w:rsidP="0076546C">
            <w:pPr>
              <w:rPr>
                <w:rFonts w:ascii="Times New Roman" w:hAnsi="Times New Roman" w:cs="Times New Roman"/>
                <w:noProof/>
                <w:sz w:val="28"/>
                <w:szCs w:val="28"/>
              </w:rPr>
            </w:pPr>
            <w:r w:rsidRPr="0076546C">
              <w:rPr>
                <w:rFonts w:ascii="Times New Roman" w:hAnsi="Times New Roman" w:cs="Times New Roman"/>
                <w:noProof/>
                <w:sz w:val="28"/>
                <w:szCs w:val="28"/>
              </w:rPr>
              <w:t xml:space="preserve">- Chia từng vế của hai phương trình cho nhau : =&gt; </w:t>
            </w:r>
            <w:r w:rsidRPr="0076546C">
              <w:rPr>
                <w:rFonts w:ascii="Times New Roman" w:hAnsi="Times New Roman" w:cs="Times New Roman"/>
                <w:noProof/>
                <w:position w:val="-28"/>
                <w:sz w:val="28"/>
                <w:szCs w:val="28"/>
              </w:rPr>
              <w:object w:dxaOrig="3460" w:dyaOrig="660">
                <v:shape id="_x0000_i2352" type="#_x0000_t75" style="width:173.25pt;height:33pt" o:ole="">
                  <v:imagedata r:id="rId2526" o:title=""/>
                </v:shape>
                <o:OLEObject Type="Embed" ProgID="Equation.DSMT4" ShapeID="_x0000_i2352" DrawAspect="Content" ObjectID="_1587386103" r:id="rId2527"/>
              </w:object>
            </w:r>
          </w:p>
          <w:p w:rsidR="0076546C" w:rsidRPr="0076546C" w:rsidRDefault="0076546C" w:rsidP="0076546C">
            <w:pPr>
              <w:rPr>
                <w:rFonts w:ascii="Times New Roman" w:hAnsi="Times New Roman" w:cs="Times New Roman"/>
                <w:noProof/>
                <w:sz w:val="28"/>
                <w:szCs w:val="28"/>
              </w:rPr>
            </w:pPr>
            <w:r w:rsidRPr="0076546C">
              <w:rPr>
                <w:rFonts w:ascii="Times New Roman" w:hAnsi="Times New Roman" w:cs="Times New Roman"/>
                <w:noProof/>
                <w:sz w:val="28"/>
                <w:szCs w:val="28"/>
              </w:rPr>
              <w:t>Thay x = y, hệ pt có vế phải bằng nhau, vế trái khác nhau  (không thoả) =&gt;</w:t>
            </w:r>
            <w:r w:rsidRPr="0076546C">
              <w:rPr>
                <w:rFonts w:ascii="Times New Roman" w:hAnsi="Times New Roman" w:cs="Times New Roman"/>
                <w:noProof/>
                <w:position w:val="-10"/>
                <w:sz w:val="28"/>
                <w:szCs w:val="28"/>
              </w:rPr>
              <w:object w:dxaOrig="900" w:dyaOrig="320">
                <v:shape id="_x0000_i2353" type="#_x0000_t75" style="width:45pt;height:15.75pt" o:ole="">
                  <v:imagedata r:id="rId2528" o:title=""/>
                </v:shape>
                <o:OLEObject Type="Embed" ProgID="Equation.DSMT4" ShapeID="_x0000_i2353" DrawAspect="Content" ObjectID="_1587386104" r:id="rId2529"/>
              </w:object>
            </w:r>
            <w:r w:rsidRPr="0076546C">
              <w:rPr>
                <w:rFonts w:ascii="Times New Roman" w:hAnsi="Times New Roman" w:cs="Times New Roman"/>
                <w:noProof/>
                <w:sz w:val="28"/>
                <w:szCs w:val="28"/>
              </w:rPr>
              <w:t>) (**)</w:t>
            </w:r>
          </w:p>
          <w:p w:rsidR="0076546C" w:rsidRPr="0076546C" w:rsidRDefault="0076546C" w:rsidP="0076546C">
            <w:pPr>
              <w:ind w:left="2160"/>
              <w:rPr>
                <w:rFonts w:ascii="Times New Roman" w:hAnsi="Times New Roman" w:cs="Times New Roman"/>
                <w:noProof/>
                <w:sz w:val="28"/>
                <w:szCs w:val="28"/>
              </w:rPr>
            </w:pPr>
            <w:r w:rsidRPr="0076546C">
              <w:rPr>
                <w:rFonts w:ascii="Times New Roman" w:hAnsi="Times New Roman" w:cs="Times New Roman"/>
                <w:noProof/>
                <w:sz w:val="28"/>
                <w:szCs w:val="28"/>
              </w:rPr>
              <w:t xml:space="preserve">                     =&gt; </w:t>
            </w:r>
            <w:r w:rsidRPr="0076546C">
              <w:rPr>
                <w:rFonts w:ascii="Times New Roman" w:hAnsi="Times New Roman" w:cs="Times New Roman"/>
                <w:noProof/>
                <w:position w:val="-28"/>
                <w:sz w:val="28"/>
                <w:szCs w:val="28"/>
              </w:rPr>
              <w:object w:dxaOrig="1340" w:dyaOrig="660">
                <v:shape id="_x0000_i2354" type="#_x0000_t75" style="width:66.75pt;height:33pt" o:ole="">
                  <v:imagedata r:id="rId2530" o:title=""/>
                </v:shape>
                <o:OLEObject Type="Embed" ProgID="Equation.DSMT4" ShapeID="_x0000_i2354" DrawAspect="Content" ObjectID="_1587386105" r:id="rId2531"/>
              </w:object>
            </w:r>
            <w:r w:rsidRPr="0076546C">
              <w:rPr>
                <w:rFonts w:ascii="Times New Roman" w:hAnsi="Times New Roman" w:cs="Times New Roman"/>
                <w:noProof/>
                <w:sz w:val="28"/>
                <w:szCs w:val="28"/>
              </w:rPr>
              <w:t xml:space="preserve">                                                         (3)</w:t>
            </w:r>
          </w:p>
          <w:p w:rsidR="0076546C" w:rsidRPr="0076546C" w:rsidRDefault="0076546C" w:rsidP="0076546C">
            <w:pPr>
              <w:rPr>
                <w:rFonts w:ascii="Times New Roman" w:hAnsi="Times New Roman" w:cs="Times New Roman"/>
                <w:noProof/>
                <w:sz w:val="28"/>
                <w:szCs w:val="28"/>
              </w:rPr>
            </w:pPr>
            <w:r w:rsidRPr="0076546C">
              <w:rPr>
                <w:rFonts w:ascii="Times New Roman" w:hAnsi="Times New Roman" w:cs="Times New Roman"/>
                <w:noProof/>
                <w:sz w:val="28"/>
                <w:szCs w:val="28"/>
              </w:rPr>
              <w:t>- Cộng từng vế (1) và (2)  của hệ ta được pt: 2(x+y)(x+1)(y+1) + 2xy = 0                    (4)</w: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rPr>
              <w:sym w:font="Wingdings" w:char="F0F3"/>
            </w:r>
            <w:r w:rsidRPr="0076546C">
              <w:rPr>
                <w:rFonts w:ascii="Times New Roman" w:hAnsi="Times New Roman" w:cs="Times New Roman"/>
                <w:noProof/>
                <w:sz w:val="28"/>
                <w:szCs w:val="28"/>
                <w:lang w:val="es-ES"/>
              </w:rPr>
              <w:t xml:space="preserve"> (x + y) ( x + y + xy + 1) + xy = 0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position w:val="-28"/>
                <w:sz w:val="28"/>
                <w:szCs w:val="28"/>
              </w:rPr>
              <w:object w:dxaOrig="4020" w:dyaOrig="660">
                <v:shape id="_x0000_i2355" type="#_x0000_t75" style="width:201pt;height:33pt" o:ole="">
                  <v:imagedata r:id="rId2532" o:title=""/>
                </v:shape>
                <o:OLEObject Type="Embed" ProgID="Equation.DSMT4" ShapeID="_x0000_i2355" DrawAspect="Content" ObjectID="_1587386106" r:id="rId2533"/>
              </w:objec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rPr>
              <w:sym w:font="Wingdings" w:char="F0F3"/>
            </w:r>
            <w:r w:rsidRPr="0076546C">
              <w:rPr>
                <w:rFonts w:ascii="Times New Roman" w:hAnsi="Times New Roman" w:cs="Times New Roman"/>
                <w:noProof/>
                <w:position w:val="-28"/>
                <w:sz w:val="28"/>
                <w:szCs w:val="28"/>
              </w:rPr>
              <w:object w:dxaOrig="3300" w:dyaOrig="660">
                <v:shape id="_x0000_i2356" type="#_x0000_t75" style="width:165pt;height:33pt" o:ole="">
                  <v:imagedata r:id="rId2534" o:title=""/>
                </v:shape>
                <o:OLEObject Type="Embed" ProgID="Equation.DSMT4" ShapeID="_x0000_i2356" DrawAspect="Content" ObjectID="_1587386107" r:id="rId2535"/>
              </w:object>
            </w:r>
            <w:r w:rsidRPr="0076546C">
              <w:rPr>
                <w:rFonts w:ascii="Times New Roman" w:hAnsi="Times New Roman" w:cs="Times New Roman"/>
                <w:noProof/>
                <w:sz w:val="28"/>
                <w:szCs w:val="28"/>
                <w:lang w:val="es-ES"/>
              </w:rPr>
              <w:t xml:space="preserve">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position w:val="-28"/>
                <w:sz w:val="28"/>
                <w:szCs w:val="28"/>
              </w:rPr>
              <w:object w:dxaOrig="2960" w:dyaOrig="660">
                <v:shape id="_x0000_i2357" type="#_x0000_t75" style="width:147.75pt;height:33pt" o:ole="">
                  <v:imagedata r:id="rId2536" o:title=""/>
                </v:shape>
                <o:OLEObject Type="Embed" ProgID="Equation.DSMT4" ShapeID="_x0000_i2357" DrawAspect="Content" ObjectID="_1587386108" r:id="rId2537"/>
              </w:object>
            </w:r>
            <w:r w:rsidRPr="0076546C">
              <w:rPr>
                <w:rFonts w:ascii="Times New Roman" w:hAnsi="Times New Roman" w:cs="Times New Roman"/>
                <w:noProof/>
                <w:sz w:val="28"/>
                <w:szCs w:val="28"/>
                <w:lang w:val="es-ES"/>
              </w:rPr>
              <w:t xml:space="preserve">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position w:val="-66"/>
                <w:sz w:val="28"/>
                <w:szCs w:val="28"/>
              </w:rPr>
              <w:object w:dxaOrig="1340" w:dyaOrig="1440">
                <v:shape id="_x0000_i2358" type="#_x0000_t75" style="width:66.75pt;height:1in" o:ole="">
                  <v:imagedata r:id="rId2538" o:title=""/>
                </v:shape>
                <o:OLEObject Type="Embed" ProgID="Equation.DSMT4" ShapeID="_x0000_i2358" DrawAspect="Content" ObjectID="_1587386109" r:id="rId2539"/>
              </w:objec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Với x + y = 0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sz w:val="28"/>
                <w:szCs w:val="28"/>
                <w:lang w:val="es-ES"/>
              </w:rPr>
              <w:t xml:space="preserve"> x = - y. Thế vào hệ  =&gt; -2y</w:t>
            </w:r>
            <w:r w:rsidRPr="0076546C">
              <w:rPr>
                <w:rFonts w:ascii="Times New Roman" w:hAnsi="Times New Roman" w:cs="Times New Roman"/>
                <w:noProof/>
                <w:sz w:val="28"/>
                <w:szCs w:val="28"/>
                <w:vertAlign w:val="superscript"/>
                <w:lang w:val="es-ES"/>
              </w:rPr>
              <w:t>2</w:t>
            </w:r>
            <w:r w:rsidRPr="0076546C">
              <w:rPr>
                <w:rFonts w:ascii="Times New Roman" w:hAnsi="Times New Roman" w:cs="Times New Roman"/>
                <w:noProof/>
                <w:sz w:val="28"/>
                <w:szCs w:val="28"/>
                <w:lang w:val="es-ES"/>
              </w:rPr>
              <w:t xml:space="preserve"> = 0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sz w:val="28"/>
                <w:szCs w:val="28"/>
                <w:lang w:val="es-ES"/>
              </w:rPr>
              <w:t xml:space="preserve"> (y = 0  v x = 0) không thoả (*)                               </w: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Với x + y +1 =0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sz w:val="28"/>
                <w:szCs w:val="28"/>
                <w:lang w:val="es-ES"/>
              </w:rPr>
              <w:t xml:space="preserve"> x = -y - 1 thế vào phương trình (1) của hệ ta được :</w: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w:t>
            </w:r>
            <w:r w:rsidRPr="0076546C">
              <w:rPr>
                <w:rFonts w:ascii="Times New Roman" w:hAnsi="Times New Roman" w:cs="Times New Roman"/>
                <w:noProof/>
                <w:position w:val="-10"/>
                <w:sz w:val="28"/>
                <w:szCs w:val="28"/>
              </w:rPr>
              <w:object w:dxaOrig="4580" w:dyaOrig="360">
                <v:shape id="_x0000_i2359" type="#_x0000_t75" style="width:228.75pt;height:18pt" o:ole="">
                  <v:imagedata r:id="rId2540" o:title=""/>
                </v:shape>
                <o:OLEObject Type="Embed" ProgID="Equation.DSMT4" ShapeID="_x0000_i2359" DrawAspect="Content" ObjectID="_1587386110" r:id="rId2541"/>
              </w:object>
            </w:r>
            <w:r w:rsidRPr="0076546C">
              <w:rPr>
                <w:rFonts w:ascii="Times New Roman" w:hAnsi="Times New Roman" w:cs="Times New Roman"/>
                <w:noProof/>
                <w:sz w:val="28"/>
                <w:szCs w:val="28"/>
                <w:lang w:val="es-ES"/>
              </w:rPr>
              <w:t xml:space="preserve">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sz w:val="28"/>
                <w:szCs w:val="28"/>
                <w:lang w:val="es-ES"/>
              </w:rPr>
              <w:t xml:space="preserve"> </w:t>
            </w:r>
            <w:r w:rsidRPr="0076546C">
              <w:rPr>
                <w:rFonts w:ascii="Times New Roman" w:hAnsi="Times New Roman" w:cs="Times New Roman"/>
                <w:noProof/>
                <w:position w:val="-30"/>
                <w:sz w:val="28"/>
                <w:szCs w:val="28"/>
              </w:rPr>
              <w:object w:dxaOrig="2000" w:dyaOrig="720">
                <v:shape id="_x0000_i2360" type="#_x0000_t75" style="width:99.75pt;height:36pt" o:ole="">
                  <v:imagedata r:id="rId2542" o:title=""/>
                </v:shape>
                <o:OLEObject Type="Embed" ProgID="Equation.DSMT4" ShapeID="_x0000_i2360" DrawAspect="Content" ObjectID="_1587386111" r:id="rId2543"/>
              </w:object>
            </w:r>
            <w:r w:rsidRPr="0076546C">
              <w:rPr>
                <w:rFonts w:ascii="Times New Roman" w:hAnsi="Times New Roman" w:cs="Times New Roman"/>
                <w:noProof/>
                <w:sz w:val="28"/>
                <w:szCs w:val="28"/>
                <w:lang w:val="es-ES"/>
              </w:rPr>
              <w:t xml:space="preserve">  </w: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Với y = - 2 =&gt; x = 1.Thế vào  hệ thoả, vậy có nghiệm 1: (x; y) = (1; - 2)</w: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Với </w:t>
            </w:r>
            <w:r w:rsidRPr="0076546C">
              <w:rPr>
                <w:rFonts w:ascii="Times New Roman" w:hAnsi="Times New Roman" w:cs="Times New Roman"/>
                <w:noProof/>
                <w:position w:val="-28"/>
                <w:sz w:val="28"/>
                <w:szCs w:val="28"/>
              </w:rPr>
              <w:object w:dxaOrig="3940" w:dyaOrig="660">
                <v:shape id="_x0000_i2361" type="#_x0000_t75" style="width:197.25pt;height:33pt" o:ole="">
                  <v:imagedata r:id="rId2544" o:title=""/>
                </v:shape>
                <o:OLEObject Type="Embed" ProgID="Equation.DSMT4" ShapeID="_x0000_i2361" DrawAspect="Content" ObjectID="_1587386112" r:id="rId2545"/>
              </w:object>
            </w:r>
            <w:r w:rsidRPr="0076546C">
              <w:rPr>
                <w:rFonts w:ascii="Times New Roman" w:hAnsi="Times New Roman" w:cs="Times New Roman"/>
                <w:noProof/>
                <w:sz w:val="28"/>
                <w:szCs w:val="28"/>
                <w:lang w:val="es-ES"/>
              </w:rPr>
              <w:t xml:space="preserve"> </w: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Thế x = y -6 vào pt (2)  của hệ :      </w: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(2)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sz w:val="28"/>
                <w:szCs w:val="28"/>
                <w:lang w:val="es-ES"/>
              </w:rPr>
              <w:t xml:space="preserve"> </w:t>
            </w:r>
            <w:r w:rsidRPr="0076546C">
              <w:rPr>
                <w:rFonts w:ascii="Times New Roman" w:hAnsi="Times New Roman" w:cs="Times New Roman"/>
                <w:noProof/>
                <w:position w:val="-10"/>
                <w:sz w:val="28"/>
                <w:szCs w:val="28"/>
              </w:rPr>
              <w:object w:dxaOrig="2260" w:dyaOrig="360">
                <v:shape id="_x0000_i2362" type="#_x0000_t75" style="width:113.25pt;height:18pt" o:ole="">
                  <v:imagedata r:id="rId2546" o:title=""/>
                </v:shape>
                <o:OLEObject Type="Embed" ProgID="Equation.DSMT4" ShapeID="_x0000_i2362" DrawAspect="Content" ObjectID="_1587386113" r:id="rId2547"/>
              </w:object>
            </w:r>
            <w:r w:rsidRPr="0076546C">
              <w:rPr>
                <w:rFonts w:ascii="Times New Roman" w:hAnsi="Times New Roman" w:cs="Times New Roman"/>
                <w:noProof/>
                <w:sz w:val="28"/>
                <w:szCs w:val="28"/>
                <w:lang w:val="es-ES"/>
              </w:rPr>
              <w:t xml:space="preserve">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position w:val="-30"/>
                <w:sz w:val="28"/>
                <w:szCs w:val="28"/>
              </w:rPr>
              <w:object w:dxaOrig="4200" w:dyaOrig="720">
                <v:shape id="_x0000_i2363" type="#_x0000_t75" style="width:210pt;height:36pt" o:ole="">
                  <v:imagedata r:id="rId2548" o:title=""/>
                </v:shape>
                <o:OLEObject Type="Embed" ProgID="Equation.DSMT4" ShapeID="_x0000_i2363" DrawAspect="Content" ObjectID="_1587386114" r:id="rId2549"/>
              </w:object>
            </w:r>
          </w:p>
          <w:p w:rsidR="0076546C" w:rsidRPr="0076546C" w:rsidRDefault="0076546C" w:rsidP="0076546C">
            <w:pPr>
              <w:ind w:left="720" w:firstLine="720"/>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y</w:t>
            </w:r>
            <w:r w:rsidRPr="0076546C">
              <w:rPr>
                <w:rFonts w:ascii="Times New Roman" w:hAnsi="Times New Roman" w:cs="Times New Roman"/>
                <w:noProof/>
                <w:sz w:val="28"/>
                <w:szCs w:val="28"/>
                <w:vertAlign w:val="superscript"/>
                <w:lang w:val="es-ES"/>
              </w:rPr>
              <w:t>2</w:t>
            </w:r>
            <w:r w:rsidRPr="0076546C">
              <w:rPr>
                <w:rFonts w:ascii="Times New Roman" w:hAnsi="Times New Roman" w:cs="Times New Roman"/>
                <w:noProof/>
                <w:sz w:val="28"/>
                <w:szCs w:val="28"/>
                <w:lang w:val="es-ES"/>
              </w:rPr>
              <w:t xml:space="preserve"> - 4y - 6 = 0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sz w:val="28"/>
                <w:szCs w:val="28"/>
                <w:lang w:val="es-ES"/>
              </w:rPr>
              <w:t xml:space="preserve"> </w:t>
            </w:r>
            <w:r w:rsidRPr="0076546C">
              <w:rPr>
                <w:rFonts w:ascii="Times New Roman" w:hAnsi="Times New Roman" w:cs="Times New Roman"/>
                <w:noProof/>
                <w:position w:val="-36"/>
                <w:sz w:val="28"/>
                <w:szCs w:val="28"/>
              </w:rPr>
              <w:object w:dxaOrig="1380" w:dyaOrig="840">
                <v:shape id="_x0000_i2364" type="#_x0000_t75" style="width:69pt;height:42pt" o:ole="">
                  <v:imagedata r:id="rId2550" o:title=""/>
                </v:shape>
                <o:OLEObject Type="Embed" ProgID="Equation.DSMT4" ShapeID="_x0000_i2364" DrawAspect="Content" ObjectID="_1587386115" r:id="rId2551"/>
              </w:object>
            </w:r>
            <w:r w:rsidRPr="0076546C">
              <w:rPr>
                <w:rFonts w:ascii="Times New Roman" w:hAnsi="Times New Roman" w:cs="Times New Roman"/>
                <w:noProof/>
                <w:sz w:val="28"/>
                <w:szCs w:val="28"/>
                <w:lang w:val="es-ES"/>
              </w:rPr>
              <w:t xml:space="preserve"> </w:t>
            </w:r>
          </w:p>
          <w:p w:rsidR="0076546C" w:rsidRPr="0076546C" w:rsidRDefault="0076546C" w:rsidP="0076546C">
            <w:pPr>
              <w:ind w:left="720" w:firstLine="720"/>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2y +1 = 0                                           </w:t>
            </w:r>
            <w:r w:rsidRPr="0076546C">
              <w:rPr>
                <w:rFonts w:ascii="Times New Roman" w:hAnsi="Times New Roman" w:cs="Times New Roman"/>
                <w:noProof/>
                <w:sz w:val="28"/>
                <w:szCs w:val="28"/>
              </w:rPr>
              <w:sym w:font="Wingdings" w:char="F0F3"/>
            </w:r>
            <w:r w:rsidRPr="0076546C">
              <w:rPr>
                <w:rFonts w:ascii="Times New Roman" w:hAnsi="Times New Roman" w:cs="Times New Roman"/>
                <w:noProof/>
                <w:sz w:val="28"/>
                <w:szCs w:val="28"/>
                <w:lang w:val="es-ES"/>
              </w:rPr>
              <w:t xml:space="preserve"> y</w:t>
            </w:r>
            <w:r w:rsidRPr="0076546C">
              <w:rPr>
                <w:rFonts w:ascii="Times New Roman" w:hAnsi="Times New Roman" w:cs="Times New Roman"/>
                <w:noProof/>
                <w:sz w:val="28"/>
                <w:szCs w:val="28"/>
                <w:vertAlign w:val="subscript"/>
                <w:lang w:val="es-ES"/>
              </w:rPr>
              <w:t>3</w:t>
            </w:r>
            <w:r w:rsidRPr="0076546C">
              <w:rPr>
                <w:rFonts w:ascii="Times New Roman" w:hAnsi="Times New Roman" w:cs="Times New Roman"/>
                <w:noProof/>
                <w:sz w:val="28"/>
                <w:szCs w:val="28"/>
                <w:lang w:val="es-ES"/>
              </w:rPr>
              <w:t xml:space="preserve"> = </w:t>
            </w:r>
            <w:r w:rsidRPr="0076546C">
              <w:rPr>
                <w:rFonts w:ascii="Times New Roman" w:hAnsi="Times New Roman" w:cs="Times New Roman"/>
                <w:noProof/>
                <w:position w:val="-24"/>
                <w:sz w:val="28"/>
                <w:szCs w:val="28"/>
              </w:rPr>
              <w:object w:dxaOrig="400" w:dyaOrig="620">
                <v:shape id="_x0000_i2365" type="#_x0000_t75" style="width:20.25pt;height:30.75pt" o:ole="">
                  <v:imagedata r:id="rId2552" o:title=""/>
                </v:shape>
                <o:OLEObject Type="Embed" ProgID="Equation.DSMT4" ShapeID="_x0000_i2365" DrawAspect="Content" ObjectID="_1587386116" r:id="rId2553"/>
              </w:objec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Từ ba giá trị của y ở trên ta tìm được ba giá trị x tương ứng: </w:t>
            </w:r>
            <w:r w:rsidRPr="0076546C">
              <w:rPr>
                <w:rFonts w:ascii="Times New Roman" w:hAnsi="Times New Roman" w:cs="Times New Roman"/>
                <w:noProof/>
                <w:position w:val="-76"/>
                <w:sz w:val="28"/>
                <w:szCs w:val="28"/>
              </w:rPr>
              <w:object w:dxaOrig="1480" w:dyaOrig="1640">
                <v:shape id="_x0000_i2366" type="#_x0000_t75" style="width:74.25pt;height:81.75pt" o:ole="">
                  <v:imagedata r:id="rId2554" o:title=""/>
                </v:shape>
                <o:OLEObject Type="Embed" ProgID="Equation.DSMT4" ShapeID="_x0000_i2366" DrawAspect="Content" ObjectID="_1587386117" r:id="rId2555"/>
              </w:objec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Thế các giá trị  (x; y) tìm được vào hệ  (thoả).</w:t>
            </w:r>
          </w:p>
          <w:p w:rsidR="0076546C" w:rsidRPr="0076546C" w:rsidRDefault="0076546C" w:rsidP="0076546C">
            <w:pPr>
              <w:rPr>
                <w:rFonts w:ascii="Times New Roman" w:hAnsi="Times New Roman" w:cs="Times New Roman"/>
                <w:noProof/>
                <w:sz w:val="28"/>
                <w:szCs w:val="28"/>
                <w:lang w:val="es-ES"/>
              </w:rPr>
            </w:pP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w:t>
            </w:r>
            <w:r w:rsidRPr="0076546C">
              <w:rPr>
                <w:rFonts w:ascii="Times New Roman" w:hAnsi="Times New Roman" w:cs="Times New Roman"/>
                <w:i/>
                <w:noProof/>
                <w:sz w:val="28"/>
                <w:szCs w:val="28"/>
                <w:lang w:val="es-ES"/>
              </w:rPr>
              <w:t>Vậy hệ phương trình đã cho  có 4 nghiệm</w:t>
            </w:r>
            <w:r w:rsidRPr="0076546C">
              <w:rPr>
                <w:rFonts w:ascii="Times New Roman" w:hAnsi="Times New Roman" w:cs="Times New Roman"/>
                <w:noProof/>
                <w:sz w:val="28"/>
                <w:szCs w:val="28"/>
                <w:lang w:val="es-ES"/>
              </w:rPr>
              <w:t xml:space="preserve"> ( x;y):</w:t>
            </w:r>
          </w:p>
          <w:p w:rsidR="0076546C" w:rsidRPr="0076546C" w:rsidRDefault="0076546C" w:rsidP="0076546C">
            <w:pPr>
              <w:rPr>
                <w:rFonts w:ascii="Times New Roman" w:hAnsi="Times New Roman" w:cs="Times New Roman"/>
                <w:noProof/>
                <w:sz w:val="28"/>
                <w:szCs w:val="28"/>
                <w:lang w:val="es-ES"/>
              </w:rPr>
            </w:pPr>
            <w:r w:rsidRPr="0076546C">
              <w:rPr>
                <w:rFonts w:ascii="Times New Roman" w:hAnsi="Times New Roman" w:cs="Times New Roman"/>
                <w:noProof/>
                <w:sz w:val="28"/>
                <w:szCs w:val="28"/>
                <w:lang w:val="es-ES"/>
              </w:rPr>
              <w:t xml:space="preserve">                                (1; -2), (</w:t>
            </w:r>
            <w:r w:rsidRPr="0076546C">
              <w:rPr>
                <w:rFonts w:ascii="Times New Roman" w:hAnsi="Times New Roman" w:cs="Times New Roman"/>
                <w:noProof/>
                <w:position w:val="-24"/>
                <w:sz w:val="28"/>
                <w:szCs w:val="28"/>
              </w:rPr>
              <w:object w:dxaOrig="4900" w:dyaOrig="620">
                <v:shape id="_x0000_i2367" type="#_x0000_t75" style="width:245.25pt;height:30.75pt" o:ole="">
                  <v:imagedata r:id="rId2556" o:title=""/>
                </v:shape>
                <o:OLEObject Type="Embed" ProgID="Equation.DSMT4" ShapeID="_x0000_i2367" DrawAspect="Content" ObjectID="_1587386118" r:id="rId2557"/>
              </w:object>
            </w:r>
          </w:p>
          <w:p w:rsidR="0076546C" w:rsidRPr="0076546C" w:rsidRDefault="0076546C" w:rsidP="0076546C">
            <w:pPr>
              <w:rPr>
                <w:rFonts w:ascii="Times New Roman" w:hAnsi="Times New Roman" w:cs="Times New Roman"/>
                <w:sz w:val="28"/>
                <w:szCs w:val="28"/>
                <w:lang w:val="es-ES"/>
              </w:rPr>
            </w:pPr>
            <w:r w:rsidRPr="0076546C">
              <w:rPr>
                <w:rFonts w:ascii="Times New Roman" w:hAnsi="Times New Roman" w:cs="Times New Roman"/>
                <w:b/>
                <w:noProof/>
                <w:sz w:val="28"/>
                <w:szCs w:val="28"/>
                <w:lang w:val="es-ES"/>
              </w:rPr>
              <w:t>Câu 3</w:t>
            </w:r>
            <w:r w:rsidRPr="0076546C">
              <w:rPr>
                <w:rFonts w:ascii="Times New Roman" w:hAnsi="Times New Roman" w:cs="Times New Roman"/>
                <w:noProof/>
                <w:sz w:val="28"/>
                <w:szCs w:val="28"/>
                <w:lang w:val="es-ES"/>
              </w:rPr>
              <w:t>. (</w:t>
            </w:r>
            <w:r w:rsidRPr="0076546C">
              <w:rPr>
                <w:rFonts w:ascii="Times New Roman" w:hAnsi="Times New Roman" w:cs="Times New Roman"/>
                <w:sz w:val="28"/>
                <w:szCs w:val="28"/>
                <w:lang w:val="es-ES"/>
              </w:rPr>
              <w:t>Cách 1)</w:t>
            </w:r>
          </w:p>
          <w:p w:rsidR="0076546C" w:rsidRPr="0076546C" w:rsidRDefault="0076546C" w:rsidP="0076546C">
            <w:pPr>
              <w:ind w:firstLine="720"/>
              <w:rPr>
                <w:rFonts w:ascii="Times New Roman" w:hAnsi="Times New Roman" w:cs="Times New Roman"/>
                <w:noProof/>
                <w:sz w:val="28"/>
                <w:szCs w:val="28"/>
                <w:lang w:val="es-ES"/>
              </w:rPr>
            </w:pPr>
            <w:r w:rsidRPr="0076546C">
              <w:rPr>
                <w:rFonts w:ascii="Times New Roman" w:hAnsi="Times New Roman" w:cs="Times New Roman"/>
                <w:sz w:val="28"/>
                <w:szCs w:val="28"/>
                <w:lang w:val="es-ES"/>
              </w:rPr>
              <w:t xml:space="preserve"> Tam giác đều có cạnh bằng 2 cm thì diện tích bằng</w:t>
            </w:r>
            <w:r w:rsidRPr="0076546C">
              <w:rPr>
                <w:rFonts w:ascii="Times New Roman" w:hAnsi="Times New Roman" w:cs="Times New Roman"/>
                <w:position w:val="-8"/>
                <w:sz w:val="28"/>
                <w:szCs w:val="28"/>
              </w:rPr>
              <w:object w:dxaOrig="360" w:dyaOrig="360">
                <v:shape id="_x0000_i2368" type="#_x0000_t75" style="width:18pt;height:18pt" o:ole="">
                  <v:imagedata r:id="rId2558" o:title=""/>
                </v:shape>
                <o:OLEObject Type="Embed" ProgID="Equation.DSMT4" ShapeID="_x0000_i2368" DrawAspect="Content" ObjectID="_1587386119" r:id="rId2559"/>
              </w:object>
            </w:r>
            <w:r w:rsidRPr="0076546C">
              <w:rPr>
                <w:rFonts w:ascii="Times New Roman" w:hAnsi="Times New Roman" w:cs="Times New Roman"/>
                <w:sz w:val="28"/>
                <w:szCs w:val="28"/>
                <w:lang w:val="es-ES"/>
              </w:rPr>
              <w:t>cm</w:t>
            </w:r>
            <w:r w:rsidRPr="0076546C">
              <w:rPr>
                <w:rFonts w:ascii="Times New Roman" w:hAnsi="Times New Roman" w:cs="Times New Roman"/>
                <w:sz w:val="28"/>
                <w:szCs w:val="28"/>
                <w:vertAlign w:val="superscript"/>
                <w:lang w:val="es-ES"/>
              </w:rPr>
              <w:t>2</w:t>
            </w:r>
            <w:r w:rsidRPr="0076546C">
              <w:rPr>
                <w:rFonts w:ascii="Times New Roman" w:hAnsi="Times New Roman" w:cs="Times New Roman"/>
                <w:sz w:val="28"/>
                <w:szCs w:val="28"/>
                <w:lang w:val="es-ES"/>
              </w:rPr>
              <w:t xml:space="preserve"> , tam giác đều có cạnh bằng 1 cm  thì diện tích bằng </w:t>
            </w:r>
            <w:r w:rsidRPr="0076546C">
              <w:rPr>
                <w:rFonts w:ascii="Times New Roman" w:hAnsi="Times New Roman" w:cs="Times New Roman"/>
                <w:position w:val="-24"/>
                <w:sz w:val="28"/>
                <w:szCs w:val="28"/>
              </w:rPr>
              <w:object w:dxaOrig="400" w:dyaOrig="680">
                <v:shape id="_x0000_i2369" type="#_x0000_t75" style="width:20.25pt;height:33.75pt" o:ole="">
                  <v:imagedata r:id="rId2560" o:title=""/>
                </v:shape>
                <o:OLEObject Type="Embed" ProgID="Equation.DSMT4" ShapeID="_x0000_i2369" DrawAspect="Content" ObjectID="_1587386120" r:id="rId2561"/>
              </w:object>
            </w:r>
            <w:r w:rsidRPr="0076546C">
              <w:rPr>
                <w:rFonts w:ascii="Times New Roman" w:hAnsi="Times New Roman" w:cs="Times New Roman"/>
                <w:sz w:val="28"/>
                <w:szCs w:val="28"/>
                <w:lang w:val="es-ES"/>
              </w:rPr>
              <w:t xml:space="preserve"> cm</w:t>
            </w:r>
            <w:r w:rsidRPr="0076546C">
              <w:rPr>
                <w:rFonts w:ascii="Times New Roman" w:hAnsi="Times New Roman" w:cs="Times New Roman"/>
                <w:sz w:val="28"/>
                <w:szCs w:val="28"/>
                <w:vertAlign w:val="superscript"/>
                <w:lang w:val="es-ES"/>
              </w:rPr>
              <w:t>2</w:t>
            </w:r>
            <w:r w:rsidRPr="0076546C">
              <w:rPr>
                <w:rFonts w:ascii="Times New Roman" w:hAnsi="Times New Roman" w:cs="Times New Roman"/>
                <w:sz w:val="28"/>
                <w:szCs w:val="28"/>
                <w:lang w:val="es-ES"/>
              </w:rPr>
              <w:t xml:space="preserve"> . Nếu tam giác đều có cạnh &gt; 1cm thì diện tích &gt; </w:t>
            </w:r>
            <w:r w:rsidRPr="0076546C">
              <w:rPr>
                <w:rFonts w:ascii="Times New Roman" w:hAnsi="Times New Roman" w:cs="Times New Roman"/>
                <w:position w:val="-24"/>
                <w:sz w:val="28"/>
                <w:szCs w:val="28"/>
              </w:rPr>
              <w:object w:dxaOrig="400" w:dyaOrig="680">
                <v:shape id="_x0000_i2370" type="#_x0000_t75" style="width:20.25pt;height:33.75pt" o:ole="">
                  <v:imagedata r:id="rId2560" o:title=""/>
                </v:shape>
                <o:OLEObject Type="Embed" ProgID="Equation.DSMT4" ShapeID="_x0000_i2370" DrawAspect="Content" ObjectID="_1587386121" r:id="rId2562"/>
              </w:object>
            </w:r>
            <w:r w:rsidRPr="0076546C">
              <w:rPr>
                <w:rFonts w:ascii="Times New Roman" w:hAnsi="Times New Roman" w:cs="Times New Roman"/>
                <w:sz w:val="28"/>
                <w:szCs w:val="28"/>
                <w:lang w:val="es-ES"/>
              </w:rPr>
              <w:t xml:space="preserve"> cm</w:t>
            </w:r>
            <w:r w:rsidRPr="0076546C">
              <w:rPr>
                <w:rFonts w:ascii="Times New Roman" w:hAnsi="Times New Roman" w:cs="Times New Roman"/>
                <w:sz w:val="28"/>
                <w:szCs w:val="28"/>
                <w:vertAlign w:val="superscript"/>
                <w:lang w:val="es-ES"/>
              </w:rPr>
              <w:t>2</w:t>
            </w:r>
            <w:r w:rsidRPr="0076546C">
              <w:rPr>
                <w:rFonts w:ascii="Times New Roman" w:hAnsi="Times New Roman" w:cs="Times New Roman"/>
                <w:sz w:val="28"/>
                <w:szCs w:val="28"/>
                <w:lang w:val="es-ES"/>
              </w:rPr>
              <w:t xml:space="preserve"> </w:t>
            </w:r>
          </w:p>
          <w:p w:rsidR="0076546C" w:rsidRPr="0076546C" w:rsidRDefault="0076546C" w:rsidP="0076546C">
            <w:pPr>
              <w:rPr>
                <w:rFonts w:ascii="Times New Roman" w:hAnsi="Times New Roman" w:cs="Times New Roman"/>
                <w:sz w:val="28"/>
                <w:szCs w:val="28"/>
                <w:lang w:val="es-ES"/>
              </w:rPr>
            </w:pPr>
            <w:r w:rsidRPr="0076546C">
              <w:rPr>
                <w:rFonts w:ascii="Times New Roman" w:hAnsi="Times New Roman" w:cs="Times New Roman"/>
                <w:sz w:val="28"/>
                <w:szCs w:val="28"/>
                <w:lang w:val="es-ES"/>
              </w:rPr>
              <w:t>Gọi t là  số tam giác đều có cạnh bằng  &gt; 1cm  chứa được trong tam giác đều có cạnh 2 cm:</w:t>
            </w:r>
          </w:p>
          <w:p w:rsidR="0076546C" w:rsidRPr="0076546C" w:rsidRDefault="0076546C" w:rsidP="0076546C">
            <w:pPr>
              <w:rPr>
                <w:rFonts w:ascii="Times New Roman" w:hAnsi="Times New Roman" w:cs="Times New Roman"/>
                <w:sz w:val="28"/>
                <w:szCs w:val="28"/>
                <w:lang w:val="fr-FR"/>
              </w:rPr>
            </w:pPr>
            <w:r w:rsidRPr="0076546C">
              <w:rPr>
                <w:rFonts w:ascii="Times New Roman" w:hAnsi="Times New Roman" w:cs="Times New Roman"/>
                <w:sz w:val="28"/>
                <w:szCs w:val="28"/>
                <w:lang w:val="es-ES"/>
              </w:rPr>
              <w:t xml:space="preserve">                   </w:t>
            </w:r>
            <w:r w:rsidRPr="0076546C">
              <w:rPr>
                <w:rFonts w:ascii="Times New Roman" w:hAnsi="Times New Roman" w:cs="Times New Roman"/>
                <w:position w:val="-6"/>
                <w:sz w:val="28"/>
                <w:szCs w:val="28"/>
              </w:rPr>
              <w:object w:dxaOrig="840" w:dyaOrig="279">
                <v:shape id="_x0000_i2371" type="#_x0000_t75" style="width:42pt;height:14.25pt" o:ole="">
                  <v:imagedata r:id="rId2563" o:title=""/>
                </v:shape>
                <o:OLEObject Type="Embed" ProgID="Equation.DSMT4" ShapeID="_x0000_i2371" DrawAspect="Content" ObjectID="_1587386122" r:id="rId2564"/>
              </w:object>
            </w:r>
            <w:r w:rsidRPr="0076546C">
              <w:rPr>
                <w:rFonts w:ascii="Times New Roman" w:hAnsi="Times New Roman" w:cs="Times New Roman"/>
                <w:sz w:val="28"/>
                <w:szCs w:val="28"/>
                <w:lang w:val="fr-FR"/>
              </w:rPr>
              <w:t xml:space="preserve">    ( với t là số nguyên dương) =&gt; t</w:t>
            </w:r>
            <w:r w:rsidRPr="0076546C">
              <w:rPr>
                <w:rFonts w:ascii="Times New Roman" w:hAnsi="Times New Roman" w:cs="Times New Roman"/>
                <w:sz w:val="28"/>
                <w:szCs w:val="28"/>
                <w:vertAlign w:val="subscript"/>
                <w:lang w:val="fr-FR"/>
              </w:rPr>
              <w:t xml:space="preserve">max </w:t>
            </w:r>
            <w:r w:rsidRPr="0076546C">
              <w:rPr>
                <w:rFonts w:ascii="Times New Roman" w:hAnsi="Times New Roman" w:cs="Times New Roman"/>
                <w:sz w:val="28"/>
                <w:szCs w:val="28"/>
                <w:lang w:val="fr-FR"/>
              </w:rPr>
              <w:t>=  3.</w:t>
            </w:r>
          </w:p>
          <w:p w:rsidR="0076546C" w:rsidRPr="0076546C" w:rsidRDefault="0076546C" w:rsidP="0076546C">
            <w:pPr>
              <w:rPr>
                <w:rFonts w:ascii="Times New Roman" w:hAnsi="Times New Roman" w:cs="Times New Roman"/>
                <w:sz w:val="28"/>
                <w:szCs w:val="28"/>
                <w:lang w:val="fr-FR"/>
              </w:rPr>
            </w:pPr>
            <w:r w:rsidRPr="0076546C">
              <w:rPr>
                <w:rFonts w:ascii="Times New Roman" w:hAnsi="Times New Roman" w:cs="Times New Roman"/>
                <w:sz w:val="28"/>
                <w:szCs w:val="28"/>
                <w:lang w:val="fr-FR"/>
              </w:rPr>
              <w:t xml:space="preserve">Theo nguyên lý Drichen sẽ có 1 trong t tam giác đều có cạnh &gt; 1cm đó chứa tối đa 2 điểm thoả mãn khoảng cách giữa hai điểm bất kỳ luôn &gt; 1 cm. </w:t>
            </w:r>
          </w:p>
          <w:p w:rsidR="0076546C" w:rsidRPr="0076546C" w:rsidRDefault="0076546C" w:rsidP="0076546C">
            <w:pPr>
              <w:rPr>
                <w:rFonts w:ascii="Times New Roman" w:hAnsi="Times New Roman" w:cs="Times New Roman"/>
                <w:sz w:val="28"/>
                <w:szCs w:val="28"/>
                <w:lang w:val="fr-FR"/>
              </w:rPr>
            </w:pPr>
            <w:r w:rsidRPr="0076546C">
              <w:rPr>
                <w:rFonts w:ascii="Times New Roman" w:hAnsi="Times New Roman" w:cs="Times New Roman"/>
                <w:sz w:val="28"/>
                <w:szCs w:val="28"/>
                <w:lang w:val="fr-FR"/>
              </w:rPr>
              <w:t xml:space="preserve">Vậy số điểm thoả yêu cầu bài toán là : </w:t>
            </w:r>
            <w:r w:rsidRPr="0076546C">
              <w:rPr>
                <w:rFonts w:ascii="Times New Roman" w:hAnsi="Times New Roman" w:cs="Times New Roman"/>
                <w:position w:val="-6"/>
                <w:sz w:val="28"/>
                <w:szCs w:val="28"/>
              </w:rPr>
              <w:object w:dxaOrig="920" w:dyaOrig="279">
                <v:shape id="_x0000_i2372" type="#_x0000_t75" style="width:45.75pt;height:14.25pt" o:ole="">
                  <v:imagedata r:id="rId2565" o:title=""/>
                </v:shape>
                <o:OLEObject Type="Embed" ProgID="Equation.DSMT4" ShapeID="_x0000_i2372" DrawAspect="Content" ObjectID="_1587386123" r:id="rId2566"/>
              </w:object>
            </w:r>
            <w:r w:rsidRPr="0076546C">
              <w:rPr>
                <w:rFonts w:ascii="Times New Roman" w:hAnsi="Times New Roman" w:cs="Times New Roman"/>
                <w:sz w:val="28"/>
                <w:szCs w:val="28"/>
                <w:lang w:val="fr-FR"/>
              </w:rPr>
              <w:t xml:space="preserve"> Vậy n</w:t>
            </w:r>
            <w:r w:rsidRPr="0076546C">
              <w:rPr>
                <w:rFonts w:ascii="Times New Roman" w:hAnsi="Times New Roman" w:cs="Times New Roman"/>
                <w:sz w:val="28"/>
                <w:szCs w:val="28"/>
                <w:vertAlign w:val="subscript"/>
                <w:lang w:val="fr-FR"/>
              </w:rPr>
              <w:t>max</w:t>
            </w:r>
            <w:r w:rsidRPr="0076546C">
              <w:rPr>
                <w:rFonts w:ascii="Times New Roman" w:hAnsi="Times New Roman" w:cs="Times New Roman"/>
                <w:sz w:val="28"/>
                <w:szCs w:val="28"/>
                <w:lang w:val="fr-FR"/>
              </w:rPr>
              <w:t xml:space="preserve"> = 4</w:t>
            </w:r>
          </w:p>
          <w:p w:rsidR="0076546C" w:rsidRPr="0076546C" w:rsidRDefault="0076546C" w:rsidP="0076546C">
            <w:pPr>
              <w:rPr>
                <w:rFonts w:ascii="Times New Roman" w:hAnsi="Times New Roman" w:cs="Times New Roman"/>
                <w:sz w:val="28"/>
                <w:szCs w:val="28"/>
                <w:lang w:val="fr-FR"/>
              </w:rPr>
            </w:pPr>
          </w:p>
          <w:p w:rsidR="0076546C" w:rsidRPr="0076546C" w:rsidRDefault="0076546C" w:rsidP="0076546C">
            <w:pPr>
              <w:rPr>
                <w:rFonts w:ascii="Times New Roman" w:hAnsi="Times New Roman" w:cs="Times New Roman"/>
                <w:sz w:val="28"/>
                <w:szCs w:val="28"/>
                <w:lang w:val="fr-FR"/>
              </w:rPr>
            </w:pPr>
            <w:r w:rsidRPr="0076546C">
              <w:rPr>
                <w:rFonts w:ascii="Times New Roman" w:hAnsi="Times New Roman" w:cs="Times New Roman"/>
                <w:sz w:val="28"/>
                <w:szCs w:val="28"/>
                <w:lang w:val="fr-FR"/>
              </w:rPr>
              <w:t>(Cách 2): Giải theo kiến thức hình học</w:t>
            </w:r>
          </w:p>
          <w:p w:rsidR="0076546C" w:rsidRPr="0076546C" w:rsidRDefault="0076546C" w:rsidP="0076546C">
            <w:pPr>
              <w:jc w:val="center"/>
              <w:rPr>
                <w:rFonts w:ascii="Times New Roman" w:hAnsi="Times New Roman" w:cs="Times New Roman"/>
                <w:sz w:val="28"/>
                <w:szCs w:val="28"/>
              </w:rPr>
            </w:pPr>
            <w:r w:rsidRPr="0076546C">
              <w:rPr>
                <w:rFonts w:ascii="Times New Roman" w:hAnsi="Times New Roman" w:cs="Times New Roman"/>
                <w:noProof/>
                <w:sz w:val="28"/>
                <w:szCs w:val="28"/>
                <w:lang w:val="en-US"/>
              </w:rPr>
              <w:drawing>
                <wp:inline distT="0" distB="0" distL="0" distR="0" wp14:anchorId="601DE5DF" wp14:editId="76088D86">
                  <wp:extent cx="2486025" cy="2171700"/>
                  <wp:effectExtent l="0" t="0" r="9525"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7"/>
                          <pic:cNvPicPr>
                            <a:picLocks noChangeAspect="1" noChangeArrowheads="1"/>
                          </pic:cNvPicPr>
                        </pic:nvPicPr>
                        <pic:blipFill>
                          <a:blip r:embed="rId2567">
                            <a:extLst>
                              <a:ext uri="{28A0092B-C50C-407E-A947-70E740481C1C}">
                                <a14:useLocalDpi xmlns:a14="http://schemas.microsoft.com/office/drawing/2010/main" val="0"/>
                              </a:ext>
                            </a:extLst>
                          </a:blip>
                          <a:srcRect/>
                          <a:stretch>
                            <a:fillRect/>
                          </a:stretch>
                        </pic:blipFill>
                        <pic:spPr bwMode="auto">
                          <a:xfrm>
                            <a:off x="0" y="0"/>
                            <a:ext cx="2486025" cy="2171700"/>
                          </a:xfrm>
                          <a:prstGeom prst="rect">
                            <a:avLst/>
                          </a:prstGeom>
                          <a:noFill/>
                          <a:ln>
                            <a:noFill/>
                          </a:ln>
                        </pic:spPr>
                      </pic:pic>
                    </a:graphicData>
                  </a:graphic>
                </wp:inline>
              </w:drawing>
            </w:r>
          </w:p>
          <w:p w:rsidR="0076546C" w:rsidRPr="0076546C" w:rsidRDefault="0076546C" w:rsidP="0076546C">
            <w:pPr>
              <w:ind w:firstLine="720"/>
              <w:rPr>
                <w:rFonts w:ascii="Times New Roman" w:hAnsi="Times New Roman" w:cs="Times New Roman"/>
                <w:sz w:val="28"/>
                <w:szCs w:val="28"/>
              </w:rPr>
            </w:pPr>
            <w:r w:rsidRPr="0076546C">
              <w:rPr>
                <w:rFonts w:ascii="Times New Roman" w:hAnsi="Times New Roman" w:cs="Times New Roman"/>
                <w:sz w:val="28"/>
                <w:szCs w:val="28"/>
              </w:rPr>
              <w:t>Nếu ta chọn 3 điểm ở 3 đỉnh của tam giác đều cạnh bằng 2 cm  vẽ 3 đường tròn đường kính 1 cm, các đường tròn này tiếp xúc với nhau ở trung điểm mỗi cạnh tam giác. =&gt; Các điểm  khác trong tam giác cách 3 đỉnh &gt; 1cm  chỉ có thể nằm trong  phần diện tích còn lại của tam giác (ngoài phần diện tích bị ba hinh tròn che phủ), được giới hạn bởi 3 cung tròn bán kinh 1 cm.</w:t>
            </w:r>
          </w:p>
          <w:p w:rsidR="0076546C" w:rsidRPr="0076546C" w:rsidRDefault="0076546C" w:rsidP="0076546C">
            <w:pPr>
              <w:ind w:firstLine="720"/>
              <w:rPr>
                <w:rFonts w:ascii="Times New Roman" w:hAnsi="Times New Roman" w:cs="Times New Roman"/>
                <w:sz w:val="28"/>
                <w:szCs w:val="28"/>
              </w:rPr>
            </w:pPr>
            <w:r w:rsidRPr="0076546C">
              <w:rPr>
                <w:rFonts w:ascii="Times New Roman" w:hAnsi="Times New Roman" w:cs="Times New Roman"/>
                <w:sz w:val="28"/>
                <w:szCs w:val="28"/>
              </w:rPr>
              <w:t xml:space="preserve">Vì 3 dây cung là 3 đường trung bình của tam giác có độ dài 1 cm =&gt; khoảng cách giửa hai điểm bất kỳ nằm trong phần diện tích còn lại đó của tam giác luôn  </w:t>
            </w:r>
            <w:r w:rsidRPr="0076546C">
              <w:rPr>
                <w:rFonts w:ascii="Times New Roman" w:hAnsi="Times New Roman" w:cs="Times New Roman"/>
                <w:position w:val="-4"/>
                <w:sz w:val="28"/>
                <w:szCs w:val="28"/>
              </w:rPr>
              <w:object w:dxaOrig="200" w:dyaOrig="240">
                <v:shape id="_x0000_i2373" type="#_x0000_t75" style="width:9.75pt;height:12pt" o:ole="">
                  <v:imagedata r:id="rId2568" o:title=""/>
                </v:shape>
                <o:OLEObject Type="Embed" ProgID="Equation.DSMT4" ShapeID="_x0000_i2373" DrawAspect="Content" ObjectID="_1587386124" r:id="rId2569"/>
              </w:object>
            </w:r>
            <w:r w:rsidRPr="0076546C">
              <w:rPr>
                <w:rFonts w:ascii="Times New Roman" w:hAnsi="Times New Roman" w:cs="Times New Roman"/>
                <w:sz w:val="28"/>
                <w:szCs w:val="28"/>
              </w:rPr>
              <w:t>1 cm.</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=&gt; trong phần diện tích đó chỉ lấy được 1 điểm mà khoảng cách đến 3 đỉnh của tam giác luôn &gt; 1 cm.</w:t>
            </w:r>
          </w:p>
          <w:p w:rsidR="0076546C" w:rsidRPr="0076546C" w:rsidRDefault="0076546C" w:rsidP="0076546C">
            <w:pPr>
              <w:ind w:firstLine="720"/>
              <w:rPr>
                <w:rFonts w:ascii="Times New Roman" w:hAnsi="Times New Roman" w:cs="Times New Roman"/>
                <w:sz w:val="28"/>
                <w:szCs w:val="28"/>
              </w:rPr>
            </w:pPr>
            <w:r w:rsidRPr="0076546C">
              <w:rPr>
                <w:rFonts w:ascii="Times New Roman" w:hAnsi="Times New Roman" w:cs="Times New Roman"/>
                <w:sz w:val="28"/>
                <w:szCs w:val="28"/>
              </w:rPr>
              <w:t>Vậy số điểm  lớn nhất thoả mãn khoảng cách giữa hai điểm bất kỳ &gt; 1cm  là :</w:t>
            </w:r>
          </w:p>
          <w:p w:rsidR="0076546C" w:rsidRPr="0076546C" w:rsidRDefault="0076546C" w:rsidP="0076546C">
            <w:pPr>
              <w:ind w:firstLine="720"/>
              <w:rPr>
                <w:rFonts w:ascii="Times New Roman" w:hAnsi="Times New Roman" w:cs="Times New Roman"/>
                <w:sz w:val="28"/>
                <w:szCs w:val="28"/>
              </w:rPr>
            </w:pPr>
            <w:r w:rsidRPr="0076546C">
              <w:rPr>
                <w:rFonts w:ascii="Times New Roman" w:hAnsi="Times New Roman" w:cs="Times New Roman"/>
                <w:sz w:val="28"/>
                <w:szCs w:val="28"/>
              </w:rPr>
              <w:t xml:space="preserve">                                        n</w:t>
            </w:r>
            <w:r w:rsidRPr="0076546C">
              <w:rPr>
                <w:rFonts w:ascii="Times New Roman" w:hAnsi="Times New Roman" w:cs="Times New Roman"/>
                <w:sz w:val="28"/>
                <w:szCs w:val="28"/>
                <w:vertAlign w:val="subscript"/>
              </w:rPr>
              <w:t>max</w:t>
            </w:r>
            <w:r w:rsidRPr="0076546C">
              <w:rPr>
                <w:rFonts w:ascii="Times New Roman" w:hAnsi="Times New Roman" w:cs="Times New Roman"/>
                <w:sz w:val="28"/>
                <w:szCs w:val="28"/>
              </w:rPr>
              <w:t xml:space="preserve"> = 3 + 1 = 4 điểm.</w:t>
            </w:r>
          </w:p>
          <w:p w:rsidR="0076546C" w:rsidRPr="0076546C" w:rsidRDefault="0076546C" w:rsidP="0076546C">
            <w:pPr>
              <w:ind w:firstLine="720"/>
              <w:rPr>
                <w:rFonts w:ascii="Times New Roman" w:hAnsi="Times New Roman" w:cs="Times New Roman"/>
                <w:sz w:val="28"/>
                <w:szCs w:val="28"/>
              </w:rPr>
            </w:pP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b/>
                <w:sz w:val="28"/>
                <w:szCs w:val="28"/>
              </w:rPr>
              <w:t>Câu 4</w:t>
            </w:r>
            <w:r w:rsidRPr="0076546C">
              <w:rPr>
                <w:rFonts w:ascii="Times New Roman" w:hAnsi="Times New Roman" w:cs="Times New Roman"/>
                <w:sz w:val="28"/>
                <w:szCs w:val="28"/>
              </w:rPr>
              <w:t xml:space="preserve">. Gọi a và b là hai số bất kỳ trong 10 số nguyên dương liên tiếp với a &gt; b ( a; b nguyên dương) </w:t>
            </w:r>
            <w:r w:rsidRPr="0076546C">
              <w:rPr>
                <w:rFonts w:ascii="Times New Roman" w:hAnsi="Times New Roman" w:cs="Times New Roman"/>
                <w:position w:val="-6"/>
                <w:sz w:val="28"/>
                <w:szCs w:val="28"/>
              </w:rPr>
              <w:object w:dxaOrig="1480" w:dyaOrig="279">
                <v:shape id="_x0000_i2374" type="#_x0000_t75" style="width:74.25pt;height:14.25pt" o:ole="">
                  <v:imagedata r:id="rId2570" o:title=""/>
                </v:shape>
                <o:OLEObject Type="Embed" ProgID="Equation.DSMT4" ShapeID="_x0000_i2374" DrawAspect="Content" ObjectID="_1587386125" r:id="rId2571"/>
              </w:object>
            </w:r>
            <w:r w:rsidRPr="0076546C">
              <w:rPr>
                <w:rFonts w:ascii="Times New Roman" w:hAnsi="Times New Roman" w:cs="Times New Roman"/>
                <w:sz w:val="28"/>
                <w:szCs w:val="28"/>
              </w:rPr>
              <w:t xml:space="preserve">.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Gọi n là ước chung của a và b, khi đó : a = n.x và b = n.y  ( n, x, y  là số nguyên dương).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Vì  a &gt; b =&gt; x &gt; y =&gt; </w:t>
            </w:r>
            <w:r w:rsidRPr="0076546C">
              <w:rPr>
                <w:rFonts w:ascii="Times New Roman" w:hAnsi="Times New Roman" w:cs="Times New Roman"/>
                <w:position w:val="-10"/>
                <w:sz w:val="28"/>
                <w:szCs w:val="28"/>
              </w:rPr>
              <w:object w:dxaOrig="859" w:dyaOrig="320">
                <v:shape id="_x0000_i2375" type="#_x0000_t75" style="width:42.75pt;height:15.75pt" o:ole="">
                  <v:imagedata r:id="rId2572" o:title=""/>
                </v:shape>
                <o:OLEObject Type="Embed" ProgID="Equation.DSMT4" ShapeID="_x0000_i2375" DrawAspect="Content" ObjectID="_1587386126" r:id="rId2573"/>
              </w:object>
            </w:r>
            <w:r w:rsidRPr="0076546C">
              <w:rPr>
                <w:rFonts w:ascii="Times New Roman" w:hAnsi="Times New Roman" w:cs="Times New Roman"/>
                <w:sz w:val="28"/>
                <w:szCs w:val="28"/>
              </w:rPr>
              <w:t xml:space="preserve">  </w:t>
            </w:r>
            <w:r w:rsidRPr="0076546C">
              <w:rPr>
                <w:rFonts w:ascii="Times New Roman" w:hAnsi="Times New Roman" w:cs="Times New Roman"/>
                <w:position w:val="-24"/>
                <w:sz w:val="28"/>
                <w:szCs w:val="28"/>
              </w:rPr>
              <w:object w:dxaOrig="3460" w:dyaOrig="620">
                <v:shape id="_x0000_i2376" type="#_x0000_t75" style="width:173.25pt;height:30.75pt" o:ole="">
                  <v:imagedata r:id="rId2574" o:title=""/>
                </v:shape>
                <o:OLEObject Type="Embed" ProgID="Equation.DSMT4" ShapeID="_x0000_i2376" DrawAspect="Content" ObjectID="_1587386127" r:id="rId2575"/>
              </w:object>
            </w:r>
            <w:r w:rsidRPr="0076546C">
              <w:rPr>
                <w:rFonts w:ascii="Times New Roman" w:hAnsi="Times New Roman" w:cs="Times New Roman"/>
                <w:sz w:val="28"/>
                <w:szCs w:val="28"/>
              </w:rPr>
              <w:t xml:space="preserve"> </w:t>
            </w:r>
            <w:r w:rsidRPr="0076546C">
              <w:rPr>
                <w:rFonts w:ascii="Times New Roman" w:hAnsi="Times New Roman" w:cs="Times New Roman"/>
                <w:position w:val="-24"/>
                <w:sz w:val="28"/>
                <w:szCs w:val="28"/>
              </w:rPr>
              <w:object w:dxaOrig="1660" w:dyaOrig="620">
                <v:shape id="_x0000_i2377" type="#_x0000_t75" style="width:83.25pt;height:30.75pt" o:ole="">
                  <v:imagedata r:id="rId2576" o:title=""/>
                </v:shape>
                <o:OLEObject Type="Embed" ProgID="Equation.DSMT4" ShapeID="_x0000_i2377" DrawAspect="Content" ObjectID="_1587386128" r:id="rId2577"/>
              </w:objec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Vậy trong 10 số nguyên dương liên tiếp không tồn tại hai số có ước chung lớn hơn 9. </w:t>
            </w:r>
          </w:p>
          <w:p w:rsidR="0076546C" w:rsidRPr="0076546C" w:rsidRDefault="0076546C" w:rsidP="0076546C">
            <w:pPr>
              <w:rPr>
                <w:rFonts w:ascii="Times New Roman" w:hAnsi="Times New Roman" w:cs="Times New Roman"/>
                <w:sz w:val="28"/>
                <w:szCs w:val="28"/>
              </w:rPr>
            </w:pP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b/>
                <w:sz w:val="28"/>
                <w:szCs w:val="28"/>
              </w:rPr>
              <w:t>Câu 5</w:t>
            </w:r>
            <w:r w:rsidRPr="0076546C">
              <w:rPr>
                <w:rFonts w:ascii="Times New Roman" w:hAnsi="Times New Roman" w:cs="Times New Roman"/>
                <w:sz w:val="28"/>
                <w:szCs w:val="28"/>
              </w:rPr>
              <w:t>.</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noProof/>
                <w:sz w:val="28"/>
                <w:szCs w:val="28"/>
                <w:lang w:val="en-US"/>
              </w:rPr>
              <w:drawing>
                <wp:inline distT="0" distB="0" distL="0" distR="0" wp14:anchorId="412A5500" wp14:editId="100BBC7E">
                  <wp:extent cx="5905500" cy="22764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3"/>
                          <pic:cNvPicPr>
                            <a:picLocks noChangeAspect="1" noChangeArrowheads="1"/>
                          </pic:cNvPicPr>
                        </pic:nvPicPr>
                        <pic:blipFill>
                          <a:blip r:embed="rId2578">
                            <a:extLst>
                              <a:ext uri="{28A0092B-C50C-407E-A947-70E740481C1C}">
                                <a14:useLocalDpi xmlns:a14="http://schemas.microsoft.com/office/drawing/2010/main" val="0"/>
                              </a:ext>
                            </a:extLst>
                          </a:blip>
                          <a:srcRect/>
                          <a:stretch>
                            <a:fillRect/>
                          </a:stretch>
                        </pic:blipFill>
                        <pic:spPr bwMode="auto">
                          <a:xfrm>
                            <a:off x="0" y="0"/>
                            <a:ext cx="5905500" cy="2276475"/>
                          </a:xfrm>
                          <a:prstGeom prst="rect">
                            <a:avLst/>
                          </a:prstGeom>
                          <a:noFill/>
                          <a:ln>
                            <a:noFill/>
                          </a:ln>
                        </pic:spPr>
                      </pic:pic>
                    </a:graphicData>
                  </a:graphic>
                </wp:inline>
              </w:drawing>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1)Nối N và F, D và F.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Xét </w:t>
            </w:r>
            <w:r w:rsidRPr="0076546C">
              <w:rPr>
                <w:rFonts w:ascii="Times New Roman" w:hAnsi="Times New Roman" w:cs="Times New Roman"/>
                <w:position w:val="-4"/>
                <w:sz w:val="28"/>
                <w:szCs w:val="28"/>
              </w:rPr>
              <w:object w:dxaOrig="220" w:dyaOrig="260">
                <v:shape id="_x0000_i2378" type="#_x0000_t75" style="width:11.25pt;height:12.75pt" o:ole="">
                  <v:imagedata r:id="rId2579" o:title=""/>
                </v:shape>
                <o:OLEObject Type="Embed" ProgID="Equation.DSMT4" ShapeID="_x0000_i2378" DrawAspect="Content" ObjectID="_1587386129" r:id="rId2580"/>
              </w:object>
            </w:r>
            <w:r w:rsidRPr="0076546C">
              <w:rPr>
                <w:rFonts w:ascii="Times New Roman" w:hAnsi="Times New Roman" w:cs="Times New Roman"/>
                <w:sz w:val="28"/>
                <w:szCs w:val="28"/>
              </w:rPr>
              <w:t xml:space="preserve">ANF và </w:t>
            </w:r>
            <w:r w:rsidRPr="0076546C">
              <w:rPr>
                <w:rFonts w:ascii="Times New Roman" w:hAnsi="Times New Roman" w:cs="Times New Roman"/>
                <w:position w:val="-4"/>
                <w:sz w:val="28"/>
                <w:szCs w:val="28"/>
              </w:rPr>
              <w:object w:dxaOrig="220" w:dyaOrig="260">
                <v:shape id="_x0000_i2379" type="#_x0000_t75" style="width:11.25pt;height:12.75pt" o:ole="">
                  <v:imagedata r:id="rId2581" o:title=""/>
                </v:shape>
                <o:OLEObject Type="Embed" ProgID="Equation.DSMT4" ShapeID="_x0000_i2379" DrawAspect="Content" ObjectID="_1587386130" r:id="rId2582"/>
              </w:object>
            </w:r>
            <w:r w:rsidRPr="0076546C">
              <w:rPr>
                <w:rFonts w:ascii="Times New Roman" w:hAnsi="Times New Roman" w:cs="Times New Roman"/>
                <w:position w:val="-4"/>
                <w:sz w:val="28"/>
                <w:szCs w:val="28"/>
              </w:rPr>
              <w:object w:dxaOrig="220" w:dyaOrig="260">
                <v:shape id="_x0000_i2380" type="#_x0000_t75" style="width:11.25pt;height:12.75pt" o:ole="">
                  <v:imagedata r:id="rId2579" o:title=""/>
                </v:shape>
                <o:OLEObject Type="Embed" ProgID="Equation.DSMT4" ShapeID="_x0000_i2380" DrawAspect="Content" ObjectID="_1587386131" r:id="rId2583"/>
              </w:object>
            </w:r>
            <w:r w:rsidRPr="0076546C">
              <w:rPr>
                <w:rFonts w:ascii="Times New Roman" w:hAnsi="Times New Roman" w:cs="Times New Roman"/>
                <w:sz w:val="28"/>
                <w:szCs w:val="28"/>
              </w:rPr>
              <w:t xml:space="preserve">AFD có:  </w:t>
            </w:r>
            <w:r w:rsidRPr="0076546C">
              <w:rPr>
                <w:rFonts w:ascii="Times New Roman" w:hAnsi="Times New Roman" w:cs="Times New Roman"/>
                <w:position w:val="-4"/>
                <w:sz w:val="28"/>
                <w:szCs w:val="28"/>
              </w:rPr>
              <w:object w:dxaOrig="260" w:dyaOrig="240">
                <v:shape id="_x0000_i2381" type="#_x0000_t75" style="width:12.75pt;height:12pt" o:ole="">
                  <v:imagedata r:id="rId2584" o:title=""/>
                </v:shape>
                <o:OLEObject Type="Embed" ProgID="Equation.DSMT4" ShapeID="_x0000_i2381" DrawAspect="Content" ObjectID="_1587386132" r:id="rId2585"/>
              </w:object>
            </w:r>
            <w:r w:rsidRPr="0076546C">
              <w:rPr>
                <w:rFonts w:ascii="Times New Roman" w:hAnsi="Times New Roman" w:cs="Times New Roman"/>
                <w:sz w:val="28"/>
                <w:szCs w:val="28"/>
              </w:rPr>
              <w:t xml:space="preserve">AFN = </w:t>
            </w:r>
            <w:r w:rsidRPr="0076546C">
              <w:rPr>
                <w:rFonts w:ascii="Times New Roman" w:hAnsi="Times New Roman" w:cs="Times New Roman"/>
                <w:position w:val="-4"/>
                <w:sz w:val="28"/>
                <w:szCs w:val="28"/>
              </w:rPr>
              <w:object w:dxaOrig="260" w:dyaOrig="240">
                <v:shape id="_x0000_i2382" type="#_x0000_t75" style="width:12.75pt;height:12pt" o:ole="">
                  <v:imagedata r:id="rId2584" o:title=""/>
                </v:shape>
                <o:OLEObject Type="Embed" ProgID="Equation.DSMT4" ShapeID="_x0000_i2382" DrawAspect="Content" ObjectID="_1587386133" r:id="rId2586"/>
              </w:object>
            </w:r>
            <w:r w:rsidRPr="0076546C">
              <w:rPr>
                <w:rFonts w:ascii="Times New Roman" w:hAnsi="Times New Roman" w:cs="Times New Roman"/>
                <w:sz w:val="28"/>
                <w:szCs w:val="28"/>
              </w:rPr>
              <w:t xml:space="preserve">ADF ( vì AF là tt) và </w:t>
            </w:r>
            <w:r w:rsidRPr="0076546C">
              <w:rPr>
                <w:rFonts w:ascii="Times New Roman" w:hAnsi="Times New Roman" w:cs="Times New Roman"/>
                <w:position w:val="-4"/>
                <w:sz w:val="28"/>
                <w:szCs w:val="28"/>
              </w:rPr>
              <w:object w:dxaOrig="260" w:dyaOrig="240">
                <v:shape id="_x0000_i2383" type="#_x0000_t75" style="width:12.75pt;height:12pt" o:ole="">
                  <v:imagedata r:id="rId2584" o:title=""/>
                </v:shape>
                <o:OLEObject Type="Embed" ProgID="Equation.DSMT4" ShapeID="_x0000_i2383" DrawAspect="Content" ObjectID="_1587386134" r:id="rId2587"/>
              </w:object>
            </w:r>
            <w:r w:rsidRPr="0076546C">
              <w:rPr>
                <w:rFonts w:ascii="Times New Roman" w:hAnsi="Times New Roman" w:cs="Times New Roman"/>
                <w:sz w:val="28"/>
                <w:szCs w:val="28"/>
              </w:rPr>
              <w:t>FAD chung =&gt;</w:t>
            </w:r>
            <w:r w:rsidRPr="0076546C">
              <w:rPr>
                <w:rFonts w:ascii="Times New Roman" w:hAnsi="Times New Roman" w:cs="Times New Roman"/>
                <w:position w:val="-4"/>
                <w:sz w:val="28"/>
                <w:szCs w:val="28"/>
              </w:rPr>
              <w:object w:dxaOrig="220" w:dyaOrig="260">
                <v:shape id="_x0000_i2384" type="#_x0000_t75" style="width:11.25pt;height:12.75pt" o:ole="">
                  <v:imagedata r:id="rId2579" o:title=""/>
                </v:shape>
                <o:OLEObject Type="Embed" ProgID="Equation.DSMT4" ShapeID="_x0000_i2384" DrawAspect="Content" ObjectID="_1587386135" r:id="rId2588"/>
              </w:object>
            </w:r>
            <w:r w:rsidRPr="0076546C">
              <w:rPr>
                <w:rFonts w:ascii="Times New Roman" w:hAnsi="Times New Roman" w:cs="Times New Roman"/>
                <w:sz w:val="28"/>
                <w:szCs w:val="28"/>
              </w:rPr>
              <w:t>ANF</w:t>
            </w:r>
            <w:r w:rsidRPr="0076546C">
              <w:rPr>
                <w:rFonts w:ascii="Cambria Math" w:eastAsia="MS Song" w:hAnsi="Cambria Math" w:cs="Cambria Math"/>
                <w:b/>
                <w:sz w:val="28"/>
                <w:szCs w:val="28"/>
              </w:rPr>
              <w:t>∽</w:t>
            </w:r>
            <w:r w:rsidRPr="0076546C">
              <w:rPr>
                <w:rFonts w:ascii="Times New Roman" w:hAnsi="Times New Roman" w:cs="Times New Roman"/>
                <w:position w:val="-4"/>
                <w:sz w:val="28"/>
                <w:szCs w:val="28"/>
              </w:rPr>
              <w:object w:dxaOrig="220" w:dyaOrig="260">
                <v:shape id="_x0000_i2385" type="#_x0000_t75" style="width:11.25pt;height:12.75pt" o:ole="">
                  <v:imagedata r:id="rId2579" o:title=""/>
                </v:shape>
                <o:OLEObject Type="Embed" ProgID="Equation.DSMT4" ShapeID="_x0000_i2385" DrawAspect="Content" ObjectID="_1587386136" r:id="rId2589"/>
              </w:object>
            </w:r>
            <w:r w:rsidRPr="0076546C">
              <w:rPr>
                <w:rFonts w:ascii="Times New Roman" w:hAnsi="Times New Roman" w:cs="Times New Roman"/>
                <w:sz w:val="28"/>
                <w:szCs w:val="28"/>
              </w:rPr>
              <w:t>AFD (g.g) =&gt;</w:t>
            </w:r>
            <w:r w:rsidRPr="0076546C">
              <w:rPr>
                <w:rFonts w:ascii="Times New Roman" w:hAnsi="Times New Roman" w:cs="Times New Roman"/>
                <w:position w:val="-24"/>
                <w:sz w:val="28"/>
                <w:szCs w:val="28"/>
              </w:rPr>
              <w:object w:dxaOrig="2840" w:dyaOrig="620">
                <v:shape id="_x0000_i2386" type="#_x0000_t75" style="width:141.75pt;height:30.75pt" o:ole="">
                  <v:imagedata r:id="rId2590" o:title=""/>
                </v:shape>
                <o:OLEObject Type="Embed" ProgID="Equation.DSMT4" ShapeID="_x0000_i2386" DrawAspect="Content" ObjectID="_1587386137" r:id="rId2591"/>
              </w:object>
            </w:r>
            <w:r w:rsidRPr="0076546C">
              <w:rPr>
                <w:rFonts w:ascii="Times New Roman" w:hAnsi="Times New Roman" w:cs="Times New Roman"/>
                <w:sz w:val="28"/>
                <w:szCs w:val="28"/>
              </w:rPr>
              <w:t xml:space="preserve">                                               (1)</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Xét </w:t>
            </w:r>
            <w:r w:rsidRPr="0076546C">
              <w:rPr>
                <w:rFonts w:ascii="Times New Roman" w:hAnsi="Times New Roman" w:cs="Times New Roman"/>
                <w:position w:val="-4"/>
                <w:sz w:val="28"/>
                <w:szCs w:val="28"/>
              </w:rPr>
              <w:object w:dxaOrig="220" w:dyaOrig="260">
                <v:shape id="_x0000_i2387" type="#_x0000_t75" style="width:11.25pt;height:12.75pt" o:ole="">
                  <v:imagedata r:id="rId2579" o:title=""/>
                </v:shape>
                <o:OLEObject Type="Embed" ProgID="Equation.DSMT4" ShapeID="_x0000_i2387" DrawAspect="Content" ObjectID="_1587386138" r:id="rId2592"/>
              </w:object>
            </w:r>
            <w:r w:rsidRPr="0076546C">
              <w:rPr>
                <w:rFonts w:ascii="Times New Roman" w:hAnsi="Times New Roman" w:cs="Times New Roman"/>
                <w:sz w:val="28"/>
                <w:szCs w:val="28"/>
              </w:rPr>
              <w:t>AFI có: AF</w:t>
            </w:r>
            <w:r w:rsidRPr="0076546C">
              <w:rPr>
                <w:rFonts w:ascii="Times New Roman" w:hAnsi="Times New Roman" w:cs="Times New Roman"/>
                <w:position w:val="-4"/>
                <w:sz w:val="28"/>
                <w:szCs w:val="28"/>
              </w:rPr>
              <w:object w:dxaOrig="240" w:dyaOrig="260">
                <v:shape id="_x0000_i2388" type="#_x0000_t75" style="width:12pt;height:12.75pt" o:ole="">
                  <v:imagedata r:id="rId2593" o:title=""/>
                </v:shape>
                <o:OLEObject Type="Embed" ProgID="Equation.DSMT4" ShapeID="_x0000_i2388" DrawAspect="Content" ObjectID="_1587386139" r:id="rId2594"/>
              </w:object>
            </w:r>
            <w:r w:rsidRPr="0076546C">
              <w:rPr>
                <w:rFonts w:ascii="Times New Roman" w:hAnsi="Times New Roman" w:cs="Times New Roman"/>
                <w:sz w:val="28"/>
                <w:szCs w:val="28"/>
              </w:rPr>
              <w:t xml:space="preserve">IF  ( vì AF tiếp tuyến, FI là bán kính) và  FK </w:t>
            </w:r>
            <w:r w:rsidRPr="0076546C">
              <w:rPr>
                <w:rFonts w:ascii="Times New Roman" w:hAnsi="Times New Roman" w:cs="Times New Roman"/>
                <w:position w:val="-4"/>
                <w:sz w:val="28"/>
                <w:szCs w:val="28"/>
              </w:rPr>
              <w:object w:dxaOrig="240" w:dyaOrig="260">
                <v:shape id="_x0000_i2389" type="#_x0000_t75" style="width:12pt;height:12.75pt" o:ole="">
                  <v:imagedata r:id="rId2593" o:title=""/>
                </v:shape>
                <o:OLEObject Type="Embed" ProgID="Equation.DSMT4" ShapeID="_x0000_i2389" DrawAspect="Content" ObjectID="_1587386140" r:id="rId2595"/>
              </w:object>
            </w:r>
            <w:r w:rsidRPr="0076546C">
              <w:rPr>
                <w:rFonts w:ascii="Times New Roman" w:hAnsi="Times New Roman" w:cs="Times New Roman"/>
                <w:sz w:val="28"/>
                <w:szCs w:val="28"/>
              </w:rPr>
              <w:t xml:space="preserve">AI ( vì AF và AE tt chung  và AI nối tâm) =&gt; </w:t>
            </w:r>
            <w:r w:rsidRPr="0076546C">
              <w:rPr>
                <w:rFonts w:ascii="Times New Roman" w:hAnsi="Times New Roman" w:cs="Times New Roman"/>
                <w:position w:val="-4"/>
                <w:sz w:val="28"/>
                <w:szCs w:val="28"/>
              </w:rPr>
              <w:object w:dxaOrig="220" w:dyaOrig="260">
                <v:shape id="_x0000_i2390" type="#_x0000_t75" style="width:11.25pt;height:12.75pt" o:ole="">
                  <v:imagedata r:id="rId2579" o:title=""/>
                </v:shape>
                <o:OLEObject Type="Embed" ProgID="Equation.DSMT4" ShapeID="_x0000_i2390" DrawAspect="Content" ObjectID="_1587386141" r:id="rId2596"/>
              </w:object>
            </w:r>
            <w:r w:rsidRPr="0076546C">
              <w:rPr>
                <w:rFonts w:ascii="Times New Roman" w:hAnsi="Times New Roman" w:cs="Times New Roman"/>
                <w:sz w:val="28"/>
                <w:szCs w:val="28"/>
              </w:rPr>
              <w:t>AFI  vuông tại F có FK là đường cao) =&gt; AK.AI = AF</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 xml:space="preserve">  (2)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Xét </w:t>
            </w:r>
            <w:r w:rsidRPr="0076546C">
              <w:rPr>
                <w:rFonts w:ascii="Times New Roman" w:hAnsi="Times New Roman" w:cs="Times New Roman"/>
                <w:position w:val="-4"/>
                <w:sz w:val="28"/>
                <w:szCs w:val="28"/>
              </w:rPr>
              <w:object w:dxaOrig="220" w:dyaOrig="260">
                <v:shape id="_x0000_i2391" type="#_x0000_t75" style="width:11.25pt;height:12.75pt" o:ole="">
                  <v:imagedata r:id="rId2579" o:title=""/>
                </v:shape>
                <o:OLEObject Type="Embed" ProgID="Equation.DSMT4" ShapeID="_x0000_i2391" DrawAspect="Content" ObjectID="_1587386142" r:id="rId2597"/>
              </w:object>
            </w:r>
            <w:r w:rsidRPr="0076546C">
              <w:rPr>
                <w:rFonts w:ascii="Times New Roman" w:hAnsi="Times New Roman" w:cs="Times New Roman"/>
                <w:sz w:val="28"/>
                <w:szCs w:val="28"/>
              </w:rPr>
              <w:t xml:space="preserve">ANK và </w:t>
            </w:r>
            <w:r w:rsidRPr="0076546C">
              <w:rPr>
                <w:rFonts w:ascii="Times New Roman" w:hAnsi="Times New Roman" w:cs="Times New Roman"/>
                <w:position w:val="-4"/>
                <w:sz w:val="28"/>
                <w:szCs w:val="28"/>
              </w:rPr>
              <w:object w:dxaOrig="220" w:dyaOrig="260">
                <v:shape id="_x0000_i2392" type="#_x0000_t75" style="width:11.25pt;height:12.75pt" o:ole="">
                  <v:imagedata r:id="rId2579" o:title=""/>
                </v:shape>
                <o:OLEObject Type="Embed" ProgID="Equation.DSMT4" ShapeID="_x0000_i2392" DrawAspect="Content" ObjectID="_1587386143" r:id="rId2598"/>
              </w:object>
            </w:r>
            <w:r w:rsidRPr="0076546C">
              <w:rPr>
                <w:rFonts w:ascii="Times New Roman" w:hAnsi="Times New Roman" w:cs="Times New Roman"/>
                <w:sz w:val="28"/>
                <w:szCs w:val="28"/>
              </w:rPr>
              <w:t xml:space="preserve">AID có: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w:t>
            </w:r>
            <w:r w:rsidRPr="0076546C">
              <w:rPr>
                <w:rFonts w:ascii="Times New Roman" w:hAnsi="Times New Roman" w:cs="Times New Roman"/>
                <w:sz w:val="28"/>
                <w:szCs w:val="28"/>
              </w:rPr>
              <w:tab/>
              <w:t xml:space="preserve">+ </w:t>
            </w:r>
            <w:r w:rsidRPr="0076546C">
              <w:rPr>
                <w:rFonts w:ascii="Times New Roman" w:hAnsi="Times New Roman" w:cs="Times New Roman"/>
                <w:position w:val="-4"/>
                <w:sz w:val="28"/>
                <w:szCs w:val="28"/>
              </w:rPr>
              <w:object w:dxaOrig="260" w:dyaOrig="240">
                <v:shape id="_x0000_i2393" type="#_x0000_t75" style="width:12.75pt;height:12pt" o:ole="">
                  <v:imagedata r:id="rId2584" o:title=""/>
                </v:shape>
                <o:OLEObject Type="Embed" ProgID="Equation.DSMT4" ShapeID="_x0000_i2393" DrawAspect="Content" ObjectID="_1587386144" r:id="rId2599"/>
              </w:object>
            </w:r>
            <w:r w:rsidRPr="0076546C">
              <w:rPr>
                <w:rFonts w:ascii="Times New Roman" w:hAnsi="Times New Roman" w:cs="Times New Roman"/>
                <w:sz w:val="28"/>
                <w:szCs w:val="28"/>
              </w:rPr>
              <w:t xml:space="preserve">IAD chung.  </w:t>
            </w:r>
          </w:p>
          <w:p w:rsidR="0076546C" w:rsidRPr="0076546C" w:rsidRDefault="0076546C" w:rsidP="0076546C">
            <w:pPr>
              <w:ind w:firstLine="720"/>
              <w:rPr>
                <w:rFonts w:ascii="Times New Roman" w:hAnsi="Times New Roman" w:cs="Times New Roman"/>
                <w:sz w:val="28"/>
                <w:szCs w:val="28"/>
              </w:rPr>
            </w:pPr>
            <w:r w:rsidRPr="0076546C">
              <w:rPr>
                <w:rFonts w:ascii="Times New Roman" w:hAnsi="Times New Roman" w:cs="Times New Roman"/>
                <w:sz w:val="28"/>
                <w:szCs w:val="28"/>
              </w:rPr>
              <w:t xml:space="preserve">+ Từ (1) và (2) =&gt; AN.AD = AK.AI =&gt; </w:t>
            </w:r>
            <w:r w:rsidRPr="0076546C">
              <w:rPr>
                <w:rFonts w:ascii="Times New Roman" w:hAnsi="Times New Roman" w:cs="Times New Roman"/>
                <w:position w:val="-24"/>
                <w:sz w:val="28"/>
                <w:szCs w:val="28"/>
              </w:rPr>
              <w:object w:dxaOrig="1080" w:dyaOrig="620">
                <v:shape id="_x0000_i2394" type="#_x0000_t75" style="width:54pt;height:30.75pt" o:ole="">
                  <v:imagedata r:id="rId2600" o:title=""/>
                </v:shape>
                <o:OLEObject Type="Embed" ProgID="Equation.DSMT4" ShapeID="_x0000_i2394" DrawAspect="Content" ObjectID="_1587386145" r:id="rId2601"/>
              </w:objec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=&gt;</w:t>
            </w:r>
            <w:r w:rsidRPr="0076546C">
              <w:rPr>
                <w:rFonts w:ascii="Times New Roman" w:hAnsi="Times New Roman" w:cs="Times New Roman"/>
                <w:position w:val="-4"/>
                <w:sz w:val="28"/>
                <w:szCs w:val="28"/>
              </w:rPr>
              <w:object w:dxaOrig="220" w:dyaOrig="260">
                <v:shape id="_x0000_i2395" type="#_x0000_t75" style="width:11.25pt;height:12.75pt" o:ole="">
                  <v:imagedata r:id="rId2579" o:title=""/>
                </v:shape>
                <o:OLEObject Type="Embed" ProgID="Equation.DSMT4" ShapeID="_x0000_i2395" DrawAspect="Content" ObjectID="_1587386146" r:id="rId2602"/>
              </w:object>
            </w:r>
            <w:r w:rsidRPr="0076546C">
              <w:rPr>
                <w:rFonts w:ascii="Times New Roman" w:hAnsi="Times New Roman" w:cs="Times New Roman"/>
                <w:sz w:val="28"/>
                <w:szCs w:val="28"/>
              </w:rPr>
              <w:t>ANK</w:t>
            </w:r>
            <w:r w:rsidRPr="0076546C">
              <w:rPr>
                <w:rFonts w:ascii="Cambria Math" w:eastAsia="MS Song" w:hAnsi="Cambria Math" w:cs="Cambria Math"/>
                <w:b/>
                <w:sz w:val="28"/>
                <w:szCs w:val="28"/>
              </w:rPr>
              <w:t>∽</w:t>
            </w:r>
            <w:r w:rsidRPr="0076546C">
              <w:rPr>
                <w:rFonts w:ascii="Times New Roman" w:hAnsi="Times New Roman" w:cs="Times New Roman"/>
                <w:position w:val="-4"/>
                <w:sz w:val="28"/>
                <w:szCs w:val="28"/>
              </w:rPr>
              <w:object w:dxaOrig="220" w:dyaOrig="260">
                <v:shape id="_x0000_i2396" type="#_x0000_t75" style="width:11.25pt;height:12.75pt" o:ole="">
                  <v:imagedata r:id="rId2579" o:title=""/>
                </v:shape>
                <o:OLEObject Type="Embed" ProgID="Equation.DSMT4" ShapeID="_x0000_i2396" DrawAspect="Content" ObjectID="_1587386147" r:id="rId2603"/>
              </w:object>
            </w:r>
            <w:r w:rsidRPr="0076546C">
              <w:rPr>
                <w:rFonts w:ascii="Times New Roman" w:hAnsi="Times New Roman" w:cs="Times New Roman"/>
                <w:sz w:val="28"/>
                <w:szCs w:val="28"/>
              </w:rPr>
              <w:t>AID (c.g.c) =&gt;</w:t>
            </w:r>
            <w:r w:rsidRPr="0076546C">
              <w:rPr>
                <w:rFonts w:ascii="Times New Roman" w:hAnsi="Times New Roman" w:cs="Times New Roman"/>
                <w:position w:val="-4"/>
                <w:sz w:val="28"/>
                <w:szCs w:val="28"/>
              </w:rPr>
              <w:object w:dxaOrig="260" w:dyaOrig="240">
                <v:shape id="_x0000_i2397" type="#_x0000_t75" style="width:12.75pt;height:12pt" o:ole="">
                  <v:imagedata r:id="rId2584" o:title=""/>
                </v:shape>
                <o:OLEObject Type="Embed" ProgID="Equation.DSMT4" ShapeID="_x0000_i2397" DrawAspect="Content" ObjectID="_1587386148" r:id="rId2604"/>
              </w:object>
            </w:r>
            <w:r w:rsidRPr="0076546C">
              <w:rPr>
                <w:rFonts w:ascii="Times New Roman" w:hAnsi="Times New Roman" w:cs="Times New Roman"/>
                <w:sz w:val="28"/>
                <w:szCs w:val="28"/>
              </w:rPr>
              <w:t xml:space="preserve">NKA = </w:t>
            </w:r>
            <w:r w:rsidRPr="0076546C">
              <w:rPr>
                <w:rFonts w:ascii="Times New Roman" w:hAnsi="Times New Roman" w:cs="Times New Roman"/>
                <w:position w:val="-4"/>
                <w:sz w:val="28"/>
                <w:szCs w:val="28"/>
              </w:rPr>
              <w:object w:dxaOrig="260" w:dyaOrig="240">
                <v:shape id="_x0000_i2398" type="#_x0000_t75" style="width:12.75pt;height:12pt" o:ole="">
                  <v:imagedata r:id="rId2584" o:title=""/>
                </v:shape>
                <o:OLEObject Type="Embed" ProgID="Equation.DSMT4" ShapeID="_x0000_i2398" DrawAspect="Content" ObjectID="_1587386149" r:id="rId2605"/>
              </w:object>
            </w:r>
            <w:r w:rsidRPr="0076546C">
              <w:rPr>
                <w:rFonts w:ascii="Times New Roman" w:hAnsi="Times New Roman" w:cs="Times New Roman"/>
                <w:sz w:val="28"/>
                <w:szCs w:val="28"/>
              </w:rPr>
              <w:t>IDN                                                             (3)</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Từ (3) =&gt; tứ giác DIKN  nội tiếp đt (vì có góc đối bằng góc kề bù góc đối)</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=&gt; các điểm I,D,N,K cùng thuộc một đường tròn. (đpcm).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2)  Ta có  ID</w:t>
            </w:r>
            <w:r w:rsidRPr="0076546C">
              <w:rPr>
                <w:rFonts w:ascii="Times New Roman" w:hAnsi="Times New Roman" w:cs="Times New Roman"/>
                <w:position w:val="-4"/>
                <w:sz w:val="28"/>
                <w:szCs w:val="28"/>
              </w:rPr>
              <w:object w:dxaOrig="240" w:dyaOrig="260">
                <v:shape id="_x0000_i2399" type="#_x0000_t75" style="width:12pt;height:12.75pt" o:ole="">
                  <v:imagedata r:id="rId2606" o:title=""/>
                </v:shape>
                <o:OLEObject Type="Embed" ProgID="Equation.DSMT4" ShapeID="_x0000_i2399" DrawAspect="Content" ObjectID="_1587386150" r:id="rId2607"/>
              </w:object>
            </w:r>
            <w:r w:rsidRPr="0076546C">
              <w:rPr>
                <w:rFonts w:ascii="Times New Roman" w:hAnsi="Times New Roman" w:cs="Times New Roman"/>
                <w:sz w:val="28"/>
                <w:szCs w:val="28"/>
              </w:rPr>
              <w:t>DM  ( DM là tiếp tuyến, DI là bán kính) và IK</w:t>
            </w:r>
            <w:r w:rsidRPr="0076546C">
              <w:rPr>
                <w:rFonts w:ascii="Times New Roman" w:hAnsi="Times New Roman" w:cs="Times New Roman"/>
                <w:position w:val="-4"/>
                <w:sz w:val="28"/>
                <w:szCs w:val="28"/>
              </w:rPr>
              <w:object w:dxaOrig="240" w:dyaOrig="260">
                <v:shape id="_x0000_i2400" type="#_x0000_t75" style="width:12pt;height:12.75pt" o:ole="">
                  <v:imagedata r:id="rId2606" o:title=""/>
                </v:shape>
                <o:OLEObject Type="Embed" ProgID="Equation.DSMT4" ShapeID="_x0000_i2400" DrawAspect="Content" ObjectID="_1587386151" r:id="rId2608"/>
              </w:object>
            </w:r>
            <w:r w:rsidRPr="0076546C">
              <w:rPr>
                <w:rFonts w:ascii="Times New Roman" w:hAnsi="Times New Roman" w:cs="Times New Roman"/>
                <w:sz w:val="28"/>
                <w:szCs w:val="28"/>
              </w:rPr>
              <w:t xml:space="preserve">KM  ( câu 1) =&gt; tứ giác DIKM nội tiếp đường tròn đường kính MI.  Vì 4 điểm   D, I, K, N cũng thuộc một đường tròn ( câu 1)  =&gt; hai đường tròn này cùng ngoại tiếp </w:t>
            </w:r>
            <w:r w:rsidRPr="0076546C">
              <w:rPr>
                <w:rFonts w:ascii="Times New Roman" w:hAnsi="Times New Roman" w:cs="Times New Roman"/>
                <w:position w:val="-4"/>
                <w:sz w:val="28"/>
                <w:szCs w:val="28"/>
              </w:rPr>
              <w:object w:dxaOrig="220" w:dyaOrig="260">
                <v:shape id="_x0000_i2401" type="#_x0000_t75" style="width:11.25pt;height:12.75pt" o:ole="">
                  <v:imagedata r:id="rId2609" o:title=""/>
                </v:shape>
                <o:OLEObject Type="Embed" ProgID="Equation.DSMT4" ShapeID="_x0000_i2401" DrawAspect="Content" ObjectID="_1587386152" r:id="rId2610"/>
              </w:object>
            </w:r>
            <w:r w:rsidRPr="0076546C">
              <w:rPr>
                <w:rFonts w:ascii="Times New Roman" w:hAnsi="Times New Roman" w:cs="Times New Roman"/>
                <w:sz w:val="28"/>
                <w:szCs w:val="28"/>
              </w:rPr>
              <w:t xml:space="preserve"> DIK =&gt; hai đường tròn trùng nhau   =&gt; N cũng nằm trên đường tròn đường kính MI  =&gt; </w:t>
            </w:r>
            <w:r w:rsidRPr="0076546C">
              <w:rPr>
                <w:rFonts w:ascii="Times New Roman" w:hAnsi="Times New Roman" w:cs="Times New Roman"/>
                <w:position w:val="-6"/>
                <w:sz w:val="28"/>
                <w:szCs w:val="28"/>
              </w:rPr>
              <w:object w:dxaOrig="740" w:dyaOrig="279">
                <v:shape id="_x0000_i2402" type="#_x0000_t75" style="width:36.75pt;height:14.25pt" o:ole="">
                  <v:imagedata r:id="rId2611" o:title=""/>
                </v:shape>
                <o:OLEObject Type="Embed" ProgID="Equation.DSMT4" ShapeID="_x0000_i2402" DrawAspect="Content" ObjectID="_1587386153" r:id="rId2612"/>
              </w:object>
            </w:r>
            <w:r w:rsidRPr="0076546C">
              <w:rPr>
                <w:rFonts w:ascii="Times New Roman" w:hAnsi="Times New Roman" w:cs="Times New Roman"/>
                <w:sz w:val="28"/>
                <w:szCs w:val="28"/>
              </w:rPr>
              <w:t>= 90</w:t>
            </w:r>
            <w:r w:rsidRPr="0076546C">
              <w:rPr>
                <w:rFonts w:ascii="Times New Roman" w:hAnsi="Times New Roman" w:cs="Times New Roman"/>
                <w:sz w:val="28"/>
                <w:szCs w:val="28"/>
                <w:vertAlign w:val="superscript"/>
              </w:rPr>
              <w:t>0</w:t>
            </w:r>
            <w:r w:rsidRPr="0076546C">
              <w:rPr>
                <w:rFonts w:ascii="Times New Roman" w:hAnsi="Times New Roman" w:cs="Times New Roman"/>
                <w:sz w:val="28"/>
                <w:szCs w:val="28"/>
              </w:rPr>
              <w:t xml:space="preserve">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Vì  IN là bán kính đường tròn (I), </w:t>
            </w:r>
            <w:r w:rsidRPr="0076546C">
              <w:rPr>
                <w:rFonts w:ascii="Times New Roman" w:hAnsi="Times New Roman" w:cs="Times New Roman"/>
                <w:position w:val="-6"/>
                <w:sz w:val="28"/>
                <w:szCs w:val="28"/>
              </w:rPr>
              <w:object w:dxaOrig="999" w:dyaOrig="279">
                <v:shape id="_x0000_i2403" type="#_x0000_t75" style="width:50.25pt;height:14.25pt" o:ole="">
                  <v:imagedata r:id="rId2613" o:title=""/>
                </v:shape>
                <o:OLEObject Type="Embed" ProgID="Equation.DSMT4" ShapeID="_x0000_i2403" DrawAspect="Content" ObjectID="_1587386154" r:id="rId2614"/>
              </w:object>
            </w:r>
            <w:r w:rsidRPr="0076546C">
              <w:rPr>
                <w:rFonts w:ascii="Times New Roman" w:hAnsi="Times New Roman" w:cs="Times New Roman"/>
                <w:sz w:val="28"/>
                <w:szCs w:val="28"/>
              </w:rPr>
              <w:t xml:space="preserve"> =&gt; MN là tiếp tuyến của đường tròn (I) tại tiếp điểm N.  (đpcm).</w:t>
            </w:r>
          </w:p>
          <w:p w:rsidR="0076546C" w:rsidRPr="0076546C" w:rsidRDefault="0076546C"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1576</w:t>
            </w:r>
          </w:p>
          <w:p w:rsidR="0076546C" w:rsidRPr="0076546C" w:rsidRDefault="0076546C" w:rsidP="004F1830">
            <w:pPr>
              <w:jc w:val="center"/>
              <w:rPr>
                <w:rFonts w:ascii="Times New Roman" w:eastAsia="Times New Roman" w:hAnsi="Times New Roman" w:cs="Times New Roman"/>
                <w:b/>
                <w:color w:val="FF0000"/>
                <w:sz w:val="28"/>
                <w:szCs w:val="28"/>
                <w:lang w:val="en-US"/>
              </w:rPr>
            </w:pPr>
            <w:r>
              <w:rPr>
                <w:noProof/>
                <w:lang w:val="en-US"/>
              </w:rPr>
              <w:drawing>
                <wp:inline distT="0" distB="0" distL="0" distR="0">
                  <wp:extent cx="6858000" cy="48006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0"/>
                          <pic:cNvPicPr>
                            <a:picLocks noChangeAspect="1" noChangeArrowheads="1"/>
                          </pic:cNvPicPr>
                        </pic:nvPicPr>
                        <pic:blipFill>
                          <a:blip r:embed="rId2615">
                            <a:extLst>
                              <a:ext uri="{28A0092B-C50C-407E-A947-70E740481C1C}">
                                <a14:useLocalDpi xmlns:a14="http://schemas.microsoft.com/office/drawing/2010/main" val="0"/>
                              </a:ext>
                            </a:extLst>
                          </a:blip>
                          <a:srcRect/>
                          <a:stretch>
                            <a:fillRect/>
                          </a:stretch>
                        </pic:blipFill>
                        <pic:spPr bwMode="auto">
                          <a:xfrm>
                            <a:off x="0" y="0"/>
                            <a:ext cx="6858000" cy="4800600"/>
                          </a:xfrm>
                          <a:prstGeom prst="rect">
                            <a:avLst/>
                          </a:prstGeom>
                          <a:noFill/>
                          <a:ln>
                            <a:noFill/>
                          </a:ln>
                        </pic:spPr>
                      </pic:pic>
                    </a:graphicData>
                  </a:graphic>
                </wp:inline>
              </w:drawing>
            </w: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76546C" w:rsidRPr="0076546C" w:rsidRDefault="0076546C" w:rsidP="0076546C">
            <w:pPr>
              <w:rPr>
                <w:sz w:val="28"/>
                <w:szCs w:val="28"/>
              </w:rPr>
            </w:pPr>
            <w:r w:rsidRPr="0076546C">
              <w:rPr>
                <w:sz w:val="28"/>
                <w:szCs w:val="28"/>
              </w:rPr>
              <w:t>Câu 1c C = 1</w:t>
            </w:r>
          </w:p>
          <w:p w:rsidR="0076546C" w:rsidRPr="0076546C" w:rsidRDefault="0076546C" w:rsidP="0076546C">
            <w:pPr>
              <w:rPr>
                <w:sz w:val="28"/>
                <w:szCs w:val="28"/>
              </w:rPr>
            </w:pPr>
            <w:r w:rsidRPr="0076546C">
              <w:rPr>
                <w:sz w:val="28"/>
                <w:szCs w:val="28"/>
              </w:rPr>
              <w:t xml:space="preserve">Câu 2a ( 2;1)  ; Câu 2b  b = - 1 </w:t>
            </w:r>
          </w:p>
          <w:p w:rsidR="0076546C" w:rsidRPr="0076546C" w:rsidRDefault="0076546C" w:rsidP="0076546C">
            <w:pPr>
              <w:rPr>
                <w:sz w:val="28"/>
                <w:szCs w:val="28"/>
              </w:rPr>
            </w:pPr>
            <w:r w:rsidRPr="0076546C">
              <w:rPr>
                <w:sz w:val="28"/>
                <w:szCs w:val="28"/>
              </w:rPr>
              <w:t xml:space="preserve">Câu 3a  a = 1 </w:t>
            </w:r>
          </w:p>
          <w:p w:rsidR="0076546C" w:rsidRPr="0076546C" w:rsidRDefault="0076546C" w:rsidP="0076546C">
            <w:pPr>
              <w:rPr>
                <w:sz w:val="28"/>
                <w:szCs w:val="28"/>
              </w:rPr>
            </w:pPr>
            <w:r w:rsidRPr="0076546C">
              <w:rPr>
                <w:sz w:val="28"/>
                <w:szCs w:val="28"/>
              </w:rPr>
              <w:t>Câu 3b  A ( -1 ; 1 ) ; B (2 ; 4 )</w:t>
            </w:r>
          </w:p>
          <w:p w:rsidR="0076546C" w:rsidRPr="0076546C" w:rsidRDefault="0076546C" w:rsidP="0076546C">
            <w:pPr>
              <w:rPr>
                <w:sz w:val="28"/>
                <w:szCs w:val="28"/>
              </w:rPr>
            </w:pPr>
            <w:r w:rsidRPr="0076546C">
              <w:rPr>
                <w:sz w:val="28"/>
                <w:szCs w:val="28"/>
              </w:rPr>
              <w:t xml:space="preserve"> Câu 4a</w:t>
            </w:r>
            <w:r w:rsidRPr="0076546C">
              <w:rPr>
                <w:sz w:val="28"/>
                <w:szCs w:val="28"/>
                <w:vertAlign w:val="subscript"/>
              </w:rPr>
              <w:t>1</w:t>
            </w:r>
            <w:r w:rsidRPr="0076546C">
              <w:rPr>
                <w:sz w:val="28"/>
                <w:szCs w:val="28"/>
              </w:rPr>
              <w:t xml:space="preserve">  </w:t>
            </w:r>
            <w:r w:rsidRPr="0076546C">
              <w:rPr>
                <w:position w:val="-6"/>
                <w:sz w:val="28"/>
                <w:szCs w:val="28"/>
              </w:rPr>
              <w:object w:dxaOrig="1040" w:dyaOrig="279">
                <v:shape id="_x0000_i2404" type="#_x0000_t75" style="width:51.75pt;height:14.25pt" o:ole="">
                  <v:imagedata r:id="rId2616" o:title=""/>
                </v:shape>
                <o:OLEObject Type="Embed" ProgID="Equation.DSMT4" ShapeID="_x0000_i2404" DrawAspect="Content" ObjectID="_1587386155" r:id="rId2617"/>
              </w:object>
            </w:r>
            <w:r w:rsidRPr="0076546C">
              <w:rPr>
                <w:sz w:val="28"/>
                <w:szCs w:val="28"/>
              </w:rPr>
              <w:t>; nên pt luôn có 2 nghiệm phân biệt  với mọi x</w:t>
            </w:r>
          </w:p>
          <w:p w:rsidR="0076546C" w:rsidRPr="0076546C" w:rsidRDefault="0076546C" w:rsidP="0076546C">
            <w:pPr>
              <w:rPr>
                <w:sz w:val="28"/>
                <w:szCs w:val="28"/>
              </w:rPr>
            </w:pPr>
            <w:r w:rsidRPr="0076546C">
              <w:rPr>
                <w:sz w:val="28"/>
                <w:szCs w:val="28"/>
              </w:rPr>
              <w:t xml:space="preserve">  Câu 4 a</w:t>
            </w:r>
            <w:r w:rsidRPr="0076546C">
              <w:rPr>
                <w:sz w:val="28"/>
                <w:szCs w:val="28"/>
                <w:vertAlign w:val="subscript"/>
              </w:rPr>
              <w:t>2</w:t>
            </w:r>
            <w:r w:rsidRPr="0076546C">
              <w:rPr>
                <w:sz w:val="28"/>
                <w:szCs w:val="28"/>
              </w:rPr>
              <w:t xml:space="preserve">   =&gt; x</w:t>
            </w:r>
            <w:r w:rsidRPr="0076546C">
              <w:rPr>
                <w:sz w:val="28"/>
                <w:szCs w:val="28"/>
                <w:vertAlign w:val="subscript"/>
              </w:rPr>
              <w:t>1</w:t>
            </w:r>
            <w:r w:rsidRPr="0076546C">
              <w:rPr>
                <w:sz w:val="28"/>
                <w:szCs w:val="28"/>
              </w:rPr>
              <w:t xml:space="preserve"> + x</w:t>
            </w:r>
            <w:r w:rsidRPr="0076546C">
              <w:rPr>
                <w:sz w:val="28"/>
                <w:szCs w:val="28"/>
                <w:vertAlign w:val="subscript"/>
              </w:rPr>
              <w:t>2</w:t>
            </w:r>
            <w:r w:rsidRPr="0076546C">
              <w:rPr>
                <w:sz w:val="28"/>
                <w:szCs w:val="28"/>
              </w:rPr>
              <w:t xml:space="preserve"> = - 5 ; x</w:t>
            </w:r>
            <w:r w:rsidRPr="0076546C">
              <w:rPr>
                <w:sz w:val="28"/>
                <w:szCs w:val="28"/>
                <w:vertAlign w:val="subscript"/>
              </w:rPr>
              <w:t>1</w:t>
            </w:r>
            <w:r w:rsidRPr="0076546C">
              <w:rPr>
                <w:sz w:val="28"/>
                <w:szCs w:val="28"/>
              </w:rPr>
              <w:t>x</w:t>
            </w:r>
            <w:r w:rsidRPr="0076546C">
              <w:rPr>
                <w:sz w:val="28"/>
                <w:szCs w:val="28"/>
                <w:vertAlign w:val="subscript"/>
              </w:rPr>
              <w:t>2</w:t>
            </w:r>
            <w:r w:rsidRPr="0076546C">
              <w:rPr>
                <w:sz w:val="28"/>
                <w:szCs w:val="28"/>
              </w:rPr>
              <w:t xml:space="preserve"> = 3</w:t>
            </w:r>
          </w:p>
          <w:p w:rsidR="0076546C" w:rsidRPr="0076546C" w:rsidRDefault="0076546C" w:rsidP="0076546C">
            <w:pPr>
              <w:rPr>
                <w:sz w:val="28"/>
                <w:szCs w:val="28"/>
              </w:rPr>
            </w:pPr>
            <w:r w:rsidRPr="0076546C">
              <w:rPr>
                <w:sz w:val="28"/>
                <w:szCs w:val="28"/>
              </w:rPr>
              <w:t xml:space="preserve">Câu 4b </w:t>
            </w:r>
          </w:p>
          <w:p w:rsidR="0076546C" w:rsidRPr="0076546C" w:rsidRDefault="0076546C" w:rsidP="0076546C">
            <w:pPr>
              <w:rPr>
                <w:sz w:val="28"/>
                <w:szCs w:val="28"/>
              </w:rPr>
            </w:pPr>
            <w:r w:rsidRPr="0076546C">
              <w:rPr>
                <w:sz w:val="28"/>
                <w:szCs w:val="28"/>
              </w:rPr>
              <w:t>Gọi x ( km/h) là vt xe II =&gt; vt xe I là x + 10 ( km/h ) ; x&gt; 0</w:t>
            </w:r>
          </w:p>
          <w:p w:rsidR="0076546C" w:rsidRPr="0076546C" w:rsidRDefault="0076546C" w:rsidP="0076546C">
            <w:pPr>
              <w:rPr>
                <w:sz w:val="28"/>
                <w:szCs w:val="28"/>
              </w:rPr>
            </w:pPr>
          </w:p>
          <w:p w:rsidR="0076546C" w:rsidRPr="0076546C" w:rsidRDefault="0076546C" w:rsidP="0076546C">
            <w:pPr>
              <w:rPr>
                <w:sz w:val="28"/>
                <w:szCs w:val="28"/>
              </w:rPr>
            </w:pPr>
            <w:r w:rsidRPr="0076546C">
              <w:rPr>
                <w:sz w:val="28"/>
                <w:szCs w:val="28"/>
              </w:rPr>
              <w:t xml:space="preserve">Th gian xe I đi hết qđg : </w:t>
            </w:r>
            <w:r w:rsidRPr="0076546C">
              <w:rPr>
                <w:position w:val="-24"/>
                <w:sz w:val="28"/>
                <w:szCs w:val="28"/>
              </w:rPr>
              <w:object w:dxaOrig="440" w:dyaOrig="620">
                <v:shape id="_x0000_i2405" type="#_x0000_t75" style="width:21.75pt;height:30.75pt" o:ole="">
                  <v:imagedata r:id="rId2618" o:title=""/>
                </v:shape>
                <o:OLEObject Type="Embed" ProgID="Equation.DSMT4" ShapeID="_x0000_i2405" DrawAspect="Content" ObjectID="_1587386156" r:id="rId2619"/>
              </w:object>
            </w:r>
            <w:r w:rsidRPr="0076546C">
              <w:rPr>
                <w:sz w:val="28"/>
                <w:szCs w:val="28"/>
              </w:rPr>
              <w:t>(h)</w:t>
            </w:r>
          </w:p>
          <w:p w:rsidR="0076546C" w:rsidRPr="0076546C" w:rsidRDefault="0076546C" w:rsidP="0076546C">
            <w:pPr>
              <w:rPr>
                <w:sz w:val="28"/>
                <w:szCs w:val="28"/>
              </w:rPr>
            </w:pPr>
            <w:r w:rsidRPr="0076546C">
              <w:rPr>
                <w:sz w:val="28"/>
                <w:szCs w:val="28"/>
              </w:rPr>
              <w:t xml:space="preserve">Th gian xe II đi hết qđg : </w:t>
            </w:r>
            <w:r w:rsidRPr="0076546C">
              <w:rPr>
                <w:position w:val="-24"/>
                <w:sz w:val="28"/>
                <w:szCs w:val="28"/>
              </w:rPr>
              <w:object w:dxaOrig="660" w:dyaOrig="620">
                <v:shape id="_x0000_i2406" type="#_x0000_t75" style="width:33pt;height:30.75pt" o:ole="">
                  <v:imagedata r:id="rId2620" o:title=""/>
                </v:shape>
                <o:OLEObject Type="Embed" ProgID="Equation.DSMT4" ShapeID="_x0000_i2406" DrawAspect="Content" ObjectID="_1587386157" r:id="rId2621"/>
              </w:object>
            </w:r>
            <w:r w:rsidRPr="0076546C">
              <w:rPr>
                <w:sz w:val="28"/>
                <w:szCs w:val="28"/>
              </w:rPr>
              <w:t>(h)</w:t>
            </w:r>
          </w:p>
          <w:p w:rsidR="0076546C" w:rsidRPr="0076546C" w:rsidRDefault="0076546C" w:rsidP="0076546C">
            <w:pPr>
              <w:rPr>
                <w:sz w:val="28"/>
                <w:szCs w:val="28"/>
              </w:rPr>
            </w:pPr>
            <w:r w:rsidRPr="0076546C">
              <w:rPr>
                <w:sz w:val="28"/>
                <w:szCs w:val="28"/>
              </w:rPr>
              <w:t xml:space="preserve">PT  </w:t>
            </w:r>
            <w:r w:rsidRPr="0076546C">
              <w:rPr>
                <w:position w:val="-24"/>
                <w:sz w:val="28"/>
                <w:szCs w:val="28"/>
              </w:rPr>
              <w:object w:dxaOrig="440" w:dyaOrig="620">
                <v:shape id="_x0000_i2407" type="#_x0000_t75" style="width:21.75pt;height:30.75pt" o:ole="">
                  <v:imagedata r:id="rId2618" o:title=""/>
                </v:shape>
                <o:OLEObject Type="Embed" ProgID="Equation.DSMT4" ShapeID="_x0000_i2407" DrawAspect="Content" ObjectID="_1587386158" r:id="rId2622"/>
              </w:object>
            </w:r>
            <w:r w:rsidRPr="0076546C">
              <w:rPr>
                <w:sz w:val="28"/>
                <w:szCs w:val="28"/>
              </w:rPr>
              <w:t xml:space="preserve"> - </w:t>
            </w:r>
            <w:r w:rsidRPr="0076546C">
              <w:rPr>
                <w:position w:val="-24"/>
                <w:sz w:val="28"/>
                <w:szCs w:val="28"/>
              </w:rPr>
              <w:object w:dxaOrig="660" w:dyaOrig="620">
                <v:shape id="_x0000_i2408" type="#_x0000_t75" style="width:33pt;height:30.75pt" o:ole="">
                  <v:imagedata r:id="rId2620" o:title=""/>
                </v:shape>
                <o:OLEObject Type="Embed" ProgID="Equation.DSMT4" ShapeID="_x0000_i2408" DrawAspect="Content" ObjectID="_1587386159" r:id="rId2623"/>
              </w:object>
            </w:r>
            <w:r w:rsidRPr="0076546C">
              <w:rPr>
                <w:sz w:val="28"/>
                <w:szCs w:val="28"/>
              </w:rPr>
              <w:t xml:space="preserve"> = </w:t>
            </w:r>
            <w:r w:rsidRPr="0076546C">
              <w:rPr>
                <w:position w:val="-24"/>
                <w:sz w:val="28"/>
                <w:szCs w:val="28"/>
              </w:rPr>
              <w:object w:dxaOrig="240" w:dyaOrig="620">
                <v:shape id="_x0000_i2409" type="#_x0000_t75" style="width:12pt;height:30.75pt" o:ole="">
                  <v:imagedata r:id="rId2624" o:title=""/>
                </v:shape>
                <o:OLEObject Type="Embed" ProgID="Equation.DSMT4" ShapeID="_x0000_i2409" DrawAspect="Content" ObjectID="_1587386160" r:id="rId2625"/>
              </w:object>
            </w:r>
            <w:r w:rsidRPr="0076546C">
              <w:rPr>
                <w:sz w:val="28"/>
                <w:szCs w:val="28"/>
              </w:rPr>
              <w:t xml:space="preserve"> =&gt; x = 40</w:t>
            </w:r>
          </w:p>
          <w:p w:rsidR="0076546C" w:rsidRPr="0076546C" w:rsidRDefault="0076546C" w:rsidP="0076546C">
            <w:pPr>
              <w:rPr>
                <w:sz w:val="28"/>
                <w:szCs w:val="28"/>
              </w:rPr>
            </w:pPr>
            <w:r w:rsidRPr="0076546C">
              <w:rPr>
                <w:sz w:val="28"/>
                <w:szCs w:val="28"/>
              </w:rPr>
              <w:t xml:space="preserve">KL </w:t>
            </w:r>
          </w:p>
          <w:p w:rsidR="0076546C" w:rsidRPr="0076546C" w:rsidRDefault="0076546C" w:rsidP="0076546C">
            <w:pPr>
              <w:rPr>
                <w:sz w:val="28"/>
                <w:szCs w:val="28"/>
              </w:rPr>
            </w:pPr>
          </w:p>
          <w:p w:rsidR="0076546C" w:rsidRPr="0076546C" w:rsidRDefault="0076546C" w:rsidP="0076546C">
            <w:pPr>
              <w:rPr>
                <w:sz w:val="28"/>
                <w:szCs w:val="28"/>
              </w:rPr>
            </w:pPr>
            <w:r w:rsidRPr="0076546C">
              <w:rPr>
                <w:sz w:val="28"/>
                <w:szCs w:val="28"/>
              </w:rPr>
              <w:t xml:space="preserve">  Câu 5  : a</w:t>
            </w:r>
          </w:p>
          <w:p w:rsidR="0076546C" w:rsidRPr="0076546C" w:rsidRDefault="0076546C" w:rsidP="0076546C">
            <w:pPr>
              <w:rPr>
                <w:sz w:val="28"/>
                <w:szCs w:val="28"/>
              </w:rPr>
            </w:pPr>
          </w:p>
          <w:p w:rsidR="0076546C" w:rsidRPr="0076546C" w:rsidRDefault="0076546C" w:rsidP="0022436A">
            <w:pPr>
              <w:numPr>
                <w:ilvl w:val="0"/>
                <w:numId w:val="72"/>
              </w:numPr>
              <w:rPr>
                <w:sz w:val="28"/>
                <w:szCs w:val="28"/>
              </w:rPr>
            </w:pPr>
            <w:r w:rsidRPr="0076546C">
              <w:rPr>
                <w:sz w:val="28"/>
                <w:szCs w:val="28"/>
              </w:rPr>
              <w:t>MH = 20 ( cm ) ; ME = 12 ( cm)</w:t>
            </w:r>
          </w:p>
          <w:p w:rsidR="0076546C" w:rsidRPr="0076546C" w:rsidRDefault="0076546C" w:rsidP="0022436A">
            <w:pPr>
              <w:numPr>
                <w:ilvl w:val="0"/>
                <w:numId w:val="72"/>
              </w:numPr>
              <w:rPr>
                <w:sz w:val="28"/>
                <w:szCs w:val="28"/>
              </w:rPr>
            </w:pPr>
            <w:r w:rsidRPr="0076546C">
              <w:rPr>
                <w:sz w:val="28"/>
                <w:szCs w:val="28"/>
              </w:rPr>
              <w:t>NPFE là h thang cân</w:t>
            </w:r>
          </w:p>
          <w:p w:rsidR="0076546C" w:rsidRPr="0076546C" w:rsidRDefault="0076546C" w:rsidP="0076546C">
            <w:pPr>
              <w:ind w:left="60"/>
              <w:rPr>
                <w:sz w:val="28"/>
                <w:szCs w:val="28"/>
              </w:rPr>
            </w:pPr>
            <w:r w:rsidRPr="0076546C">
              <w:rPr>
                <w:sz w:val="28"/>
                <w:szCs w:val="28"/>
              </w:rPr>
              <w:t xml:space="preserve">   b ) </w:t>
            </w:r>
          </w:p>
          <w:p w:rsidR="0076546C" w:rsidRPr="0076546C" w:rsidRDefault="0076546C" w:rsidP="0076546C">
            <w:pPr>
              <w:ind w:left="60"/>
              <w:rPr>
                <w:sz w:val="28"/>
                <w:szCs w:val="28"/>
              </w:rPr>
            </w:pPr>
            <w:r w:rsidRPr="0076546C">
              <w:rPr>
                <w:sz w:val="28"/>
                <w:szCs w:val="28"/>
              </w:rPr>
              <w:t>b</w:t>
            </w:r>
            <w:r w:rsidRPr="0076546C">
              <w:rPr>
                <w:sz w:val="28"/>
                <w:szCs w:val="28"/>
                <w:vertAlign w:val="subscript"/>
              </w:rPr>
              <w:t>1</w:t>
            </w:r>
            <w:r w:rsidRPr="0076546C">
              <w:rPr>
                <w:sz w:val="28"/>
                <w:szCs w:val="28"/>
              </w:rPr>
              <w:t xml:space="preserve"> </w:t>
            </w:r>
          </w:p>
          <w:p w:rsidR="0076546C" w:rsidRPr="0076546C" w:rsidRDefault="0076546C" w:rsidP="0076546C">
            <w:pPr>
              <w:ind w:left="60"/>
              <w:rPr>
                <w:sz w:val="28"/>
                <w:szCs w:val="28"/>
              </w:rPr>
            </w:pPr>
            <w:r w:rsidRPr="0076546C">
              <w:rPr>
                <w:sz w:val="28"/>
                <w:szCs w:val="28"/>
              </w:rPr>
              <w:t>b</w:t>
            </w:r>
            <w:r w:rsidRPr="0076546C">
              <w:rPr>
                <w:sz w:val="28"/>
                <w:szCs w:val="28"/>
                <w:vertAlign w:val="subscript"/>
              </w:rPr>
              <w:t>2</w:t>
            </w:r>
          </w:p>
          <w:p w:rsidR="0076546C" w:rsidRPr="0076546C" w:rsidRDefault="0076546C" w:rsidP="0076546C">
            <w:pPr>
              <w:rPr>
                <w:sz w:val="28"/>
                <w:szCs w:val="28"/>
              </w:rPr>
            </w:pPr>
            <w:r w:rsidRPr="0076546C">
              <w:rPr>
                <w:sz w:val="28"/>
                <w:szCs w:val="28"/>
              </w:rPr>
              <w:t xml:space="preserve">  Tam giác ABC vuông tại A có AH là đg cao =&gt; AB</w:t>
            </w:r>
            <w:r w:rsidRPr="0076546C">
              <w:rPr>
                <w:sz w:val="28"/>
                <w:szCs w:val="28"/>
                <w:vertAlign w:val="superscript"/>
              </w:rPr>
              <w:t>2</w:t>
            </w:r>
            <w:r w:rsidRPr="0076546C">
              <w:rPr>
                <w:sz w:val="28"/>
                <w:szCs w:val="28"/>
              </w:rPr>
              <w:t xml:space="preserve"> = BH.BC (1)</w:t>
            </w:r>
          </w:p>
          <w:p w:rsidR="0076546C" w:rsidRPr="0076546C" w:rsidRDefault="0076546C" w:rsidP="0076546C">
            <w:pPr>
              <w:rPr>
                <w:sz w:val="28"/>
                <w:szCs w:val="28"/>
              </w:rPr>
            </w:pPr>
            <w:r w:rsidRPr="0076546C">
              <w:rPr>
                <w:sz w:val="28"/>
                <w:szCs w:val="28"/>
              </w:rPr>
              <w:t xml:space="preserve">Tam giác BHE đg dạng với tam giác BDC =&gt; </w:t>
            </w:r>
            <w:r w:rsidRPr="0076546C">
              <w:rPr>
                <w:position w:val="-24"/>
                <w:sz w:val="28"/>
                <w:szCs w:val="28"/>
              </w:rPr>
              <w:object w:dxaOrig="3120" w:dyaOrig="620">
                <v:shape id="_x0000_i2410" type="#_x0000_t75" style="width:156pt;height:30.75pt" o:ole="">
                  <v:imagedata r:id="rId2626" o:title=""/>
                </v:shape>
                <o:OLEObject Type="Embed" ProgID="Equation.DSMT4" ShapeID="_x0000_i2410" DrawAspect="Content" ObjectID="_1587386161" r:id="rId2627"/>
              </w:object>
            </w:r>
            <w:r w:rsidRPr="0076546C">
              <w:rPr>
                <w:sz w:val="28"/>
                <w:szCs w:val="28"/>
              </w:rPr>
              <w:t xml:space="preserve"> (2)</w:t>
            </w:r>
          </w:p>
          <w:p w:rsidR="0076546C" w:rsidRPr="0076546C" w:rsidRDefault="0076546C" w:rsidP="0076546C">
            <w:pPr>
              <w:rPr>
                <w:sz w:val="28"/>
                <w:szCs w:val="28"/>
              </w:rPr>
            </w:pPr>
            <w:r w:rsidRPr="0076546C">
              <w:rPr>
                <w:sz w:val="28"/>
                <w:szCs w:val="28"/>
              </w:rPr>
              <w:t>Từ (1) và (2) =&gt; AB</w:t>
            </w:r>
            <w:r w:rsidRPr="0076546C">
              <w:rPr>
                <w:sz w:val="28"/>
                <w:szCs w:val="28"/>
                <w:vertAlign w:val="superscript"/>
              </w:rPr>
              <w:t>2</w:t>
            </w:r>
            <w:r w:rsidRPr="0076546C">
              <w:rPr>
                <w:sz w:val="28"/>
                <w:szCs w:val="28"/>
              </w:rPr>
              <w:t xml:space="preserve"> = BD . BE</w:t>
            </w:r>
          </w:p>
          <w:p w:rsidR="0076546C" w:rsidRPr="0076546C" w:rsidRDefault="0076546C" w:rsidP="004F1830">
            <w:pPr>
              <w:jc w:val="center"/>
              <w:rPr>
                <w:rFonts w:ascii="Times New Roman" w:eastAsia="Times New Roman" w:hAnsi="Times New Roman" w:cs="Times New Roman"/>
                <w:b/>
                <w:color w:val="FF0000"/>
                <w:sz w:val="28"/>
                <w:szCs w:val="28"/>
                <w:lang w:val="en-US"/>
              </w:rPr>
            </w:pPr>
          </w:p>
          <w:p w:rsidR="0076546C" w:rsidRPr="0076546C" w:rsidRDefault="0076546C" w:rsidP="004F1830">
            <w:pPr>
              <w:jc w:val="center"/>
              <w:rPr>
                <w:rFonts w:ascii="Times New Roman" w:eastAsia="Times New Roman" w:hAnsi="Times New Roman" w:cs="Times New Roman"/>
                <w:b/>
                <w:color w:val="FF0000"/>
                <w:sz w:val="28"/>
                <w:szCs w:val="28"/>
                <w:lang w:val="en-US"/>
              </w:rPr>
            </w:pPr>
          </w:p>
          <w:p w:rsidR="0076546C" w:rsidRPr="0076546C" w:rsidRDefault="0076546C" w:rsidP="004F1830">
            <w:pPr>
              <w:jc w:val="center"/>
              <w:rPr>
                <w:rFonts w:ascii="Times New Roman" w:eastAsia="Times New Roman" w:hAnsi="Times New Roman" w:cs="Times New Roman"/>
                <w:b/>
                <w:color w:val="FF0000"/>
                <w:sz w:val="28"/>
                <w:szCs w:val="28"/>
                <w:lang w:val="en-US"/>
              </w:rPr>
            </w:pPr>
          </w:p>
          <w:p w:rsidR="0076546C" w:rsidRPr="0076546C" w:rsidRDefault="0076546C" w:rsidP="004F1830">
            <w:pPr>
              <w:jc w:val="center"/>
              <w:rPr>
                <w:rFonts w:ascii="Times New Roman" w:eastAsia="Times New Roman" w:hAnsi="Times New Roman" w:cs="Times New Roman"/>
                <w:b/>
                <w:color w:val="FF0000"/>
                <w:sz w:val="28"/>
                <w:szCs w:val="28"/>
                <w:lang w:val="en-US"/>
              </w:rPr>
            </w:pPr>
            <w:r w:rsidRPr="0076546C">
              <w:rPr>
                <w:noProof/>
                <w:sz w:val="28"/>
                <w:szCs w:val="28"/>
                <w:lang w:val="en-US"/>
              </w:rPr>
              <w:drawing>
                <wp:inline distT="0" distB="0" distL="0" distR="0" wp14:anchorId="6D651ED8" wp14:editId="5B5D3323">
                  <wp:extent cx="6858000" cy="42291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2"/>
                          <pic:cNvPicPr>
                            <a:picLocks noChangeAspect="1" noChangeArrowheads="1"/>
                          </pic:cNvPicPr>
                        </pic:nvPicPr>
                        <pic:blipFill>
                          <a:blip r:embed="rId2628">
                            <a:extLst>
                              <a:ext uri="{28A0092B-C50C-407E-A947-70E740481C1C}">
                                <a14:useLocalDpi xmlns:a14="http://schemas.microsoft.com/office/drawing/2010/main" val="0"/>
                              </a:ext>
                            </a:extLst>
                          </a:blip>
                          <a:srcRect/>
                          <a:stretch>
                            <a:fillRect/>
                          </a:stretch>
                        </pic:blipFill>
                        <pic:spPr bwMode="auto">
                          <a:xfrm>
                            <a:off x="0" y="0"/>
                            <a:ext cx="6858000" cy="4229100"/>
                          </a:xfrm>
                          <a:prstGeom prst="rect">
                            <a:avLst/>
                          </a:prstGeom>
                          <a:noFill/>
                          <a:ln>
                            <a:noFill/>
                          </a:ln>
                        </pic:spPr>
                      </pic:pic>
                    </a:graphicData>
                  </a:graphic>
                </wp:inline>
              </w:drawing>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Câu 1c C = 1</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Câu 2a ( 2;1)  ; Câu 2b  b = - 1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Câu 3a  a = 1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Câu 3b  A ( -1 ; 1 ) ; B (2 ; 4 )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Câu 4a</w:t>
            </w:r>
            <w:r w:rsidRPr="0076546C">
              <w:rPr>
                <w:rFonts w:ascii="Times New Roman" w:hAnsi="Times New Roman" w:cs="Times New Roman"/>
                <w:sz w:val="28"/>
                <w:szCs w:val="28"/>
                <w:vertAlign w:val="subscript"/>
              </w:rPr>
              <w:t>1</w:t>
            </w:r>
            <w:r w:rsidRPr="0076546C">
              <w:rPr>
                <w:rFonts w:ascii="Times New Roman" w:hAnsi="Times New Roman" w:cs="Times New Roman"/>
                <w:sz w:val="28"/>
                <w:szCs w:val="28"/>
              </w:rPr>
              <w:t xml:space="preserve">  </w:t>
            </w:r>
            <w:r w:rsidRPr="0076546C">
              <w:rPr>
                <w:rFonts w:ascii="Times New Roman" w:hAnsi="Times New Roman" w:cs="Times New Roman"/>
                <w:position w:val="-6"/>
                <w:sz w:val="28"/>
                <w:szCs w:val="28"/>
              </w:rPr>
              <w:object w:dxaOrig="1040" w:dyaOrig="279">
                <v:shape id="_x0000_i2411" type="#_x0000_t75" style="width:51.75pt;height:14.25pt" o:ole="">
                  <v:imagedata r:id="rId2616" o:title=""/>
                </v:shape>
                <o:OLEObject Type="Embed" ProgID="Equation.DSMT4" ShapeID="_x0000_i2411" DrawAspect="Content" ObjectID="_1587386162" r:id="rId2629"/>
              </w:object>
            </w:r>
            <w:r w:rsidRPr="0076546C">
              <w:rPr>
                <w:rFonts w:ascii="Times New Roman" w:hAnsi="Times New Roman" w:cs="Times New Roman"/>
                <w:sz w:val="28"/>
                <w:szCs w:val="28"/>
              </w:rPr>
              <w:t>; nên pt luôn có 2 nghiệm phân biệt  với mọi x</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Câu 4 a</w:t>
            </w:r>
            <w:r w:rsidRPr="0076546C">
              <w:rPr>
                <w:rFonts w:ascii="Times New Roman" w:hAnsi="Times New Roman" w:cs="Times New Roman"/>
                <w:sz w:val="28"/>
                <w:szCs w:val="28"/>
                <w:vertAlign w:val="subscript"/>
              </w:rPr>
              <w:t>2</w:t>
            </w:r>
            <w:r w:rsidRPr="0076546C">
              <w:rPr>
                <w:rFonts w:ascii="Times New Roman" w:hAnsi="Times New Roman" w:cs="Times New Roman"/>
                <w:sz w:val="28"/>
                <w:szCs w:val="28"/>
              </w:rPr>
              <w:t xml:space="preserve">   =&gt; x</w:t>
            </w:r>
            <w:r w:rsidRPr="0076546C">
              <w:rPr>
                <w:rFonts w:ascii="Times New Roman" w:hAnsi="Times New Roman" w:cs="Times New Roman"/>
                <w:sz w:val="28"/>
                <w:szCs w:val="28"/>
                <w:vertAlign w:val="subscript"/>
              </w:rPr>
              <w:t>1</w:t>
            </w:r>
            <w:r w:rsidRPr="0076546C">
              <w:rPr>
                <w:rFonts w:ascii="Times New Roman" w:hAnsi="Times New Roman" w:cs="Times New Roman"/>
                <w:sz w:val="28"/>
                <w:szCs w:val="28"/>
              </w:rPr>
              <w:t xml:space="preserve"> + x</w:t>
            </w:r>
            <w:r w:rsidRPr="0076546C">
              <w:rPr>
                <w:rFonts w:ascii="Times New Roman" w:hAnsi="Times New Roman" w:cs="Times New Roman"/>
                <w:sz w:val="28"/>
                <w:szCs w:val="28"/>
                <w:vertAlign w:val="subscript"/>
              </w:rPr>
              <w:t>2</w:t>
            </w:r>
            <w:r w:rsidRPr="0076546C">
              <w:rPr>
                <w:rFonts w:ascii="Times New Roman" w:hAnsi="Times New Roman" w:cs="Times New Roman"/>
                <w:sz w:val="28"/>
                <w:szCs w:val="28"/>
              </w:rPr>
              <w:t xml:space="preserve"> = - 5 ; x</w:t>
            </w:r>
            <w:r w:rsidRPr="0076546C">
              <w:rPr>
                <w:rFonts w:ascii="Times New Roman" w:hAnsi="Times New Roman" w:cs="Times New Roman"/>
                <w:sz w:val="28"/>
                <w:szCs w:val="28"/>
                <w:vertAlign w:val="subscript"/>
              </w:rPr>
              <w:t>1</w:t>
            </w:r>
            <w:r w:rsidRPr="0076546C">
              <w:rPr>
                <w:rFonts w:ascii="Times New Roman" w:hAnsi="Times New Roman" w:cs="Times New Roman"/>
                <w:sz w:val="28"/>
                <w:szCs w:val="28"/>
              </w:rPr>
              <w:t>x</w:t>
            </w:r>
            <w:r w:rsidRPr="0076546C">
              <w:rPr>
                <w:rFonts w:ascii="Times New Roman" w:hAnsi="Times New Roman" w:cs="Times New Roman"/>
                <w:sz w:val="28"/>
                <w:szCs w:val="28"/>
                <w:vertAlign w:val="subscript"/>
              </w:rPr>
              <w:t>2</w:t>
            </w:r>
            <w:r w:rsidRPr="0076546C">
              <w:rPr>
                <w:rFonts w:ascii="Times New Roman" w:hAnsi="Times New Roman" w:cs="Times New Roman"/>
                <w:sz w:val="28"/>
                <w:szCs w:val="28"/>
              </w:rPr>
              <w:t xml:space="preserve"> = 3</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Câu 4b </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Gọi x ( km/h) là vt xe II =&gt; vt xe I là x + 10 ( km/h ) ; x&gt; 0</w:t>
            </w:r>
          </w:p>
          <w:p w:rsidR="0076546C" w:rsidRPr="0076546C" w:rsidRDefault="0076546C" w:rsidP="0076546C">
            <w:pPr>
              <w:rPr>
                <w:rFonts w:ascii="Times New Roman" w:hAnsi="Times New Roman" w:cs="Times New Roman"/>
                <w:sz w:val="28"/>
                <w:szCs w:val="28"/>
              </w:rPr>
            </w:pP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Th gian xe I đi hết qđg : </w:t>
            </w:r>
            <w:r w:rsidRPr="0076546C">
              <w:rPr>
                <w:rFonts w:ascii="Times New Roman" w:hAnsi="Times New Roman" w:cs="Times New Roman"/>
                <w:position w:val="-24"/>
                <w:sz w:val="28"/>
                <w:szCs w:val="28"/>
              </w:rPr>
              <w:object w:dxaOrig="440" w:dyaOrig="620">
                <v:shape id="_x0000_i2412" type="#_x0000_t75" style="width:21.75pt;height:30.75pt" o:ole="">
                  <v:imagedata r:id="rId2618" o:title=""/>
                </v:shape>
                <o:OLEObject Type="Embed" ProgID="Equation.DSMT4" ShapeID="_x0000_i2412" DrawAspect="Content" ObjectID="_1587386163" r:id="rId2630"/>
              </w:object>
            </w:r>
            <w:r w:rsidRPr="0076546C">
              <w:rPr>
                <w:rFonts w:ascii="Times New Roman" w:hAnsi="Times New Roman" w:cs="Times New Roman"/>
                <w:sz w:val="28"/>
                <w:szCs w:val="28"/>
              </w:rPr>
              <w:t>(h)</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Th gian xe II đi hết qđg : </w:t>
            </w:r>
            <w:r w:rsidRPr="0076546C">
              <w:rPr>
                <w:rFonts w:ascii="Times New Roman" w:hAnsi="Times New Roman" w:cs="Times New Roman"/>
                <w:position w:val="-24"/>
                <w:sz w:val="28"/>
                <w:szCs w:val="28"/>
              </w:rPr>
              <w:object w:dxaOrig="660" w:dyaOrig="620">
                <v:shape id="_x0000_i2413" type="#_x0000_t75" style="width:33pt;height:30.75pt" o:ole="">
                  <v:imagedata r:id="rId2620" o:title=""/>
                </v:shape>
                <o:OLEObject Type="Embed" ProgID="Equation.DSMT4" ShapeID="_x0000_i2413" DrawAspect="Content" ObjectID="_1587386164" r:id="rId2631"/>
              </w:object>
            </w:r>
            <w:r w:rsidRPr="0076546C">
              <w:rPr>
                <w:rFonts w:ascii="Times New Roman" w:hAnsi="Times New Roman" w:cs="Times New Roman"/>
                <w:sz w:val="28"/>
                <w:szCs w:val="28"/>
              </w:rPr>
              <w:t>(h)</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PT  </w:t>
            </w:r>
            <w:r w:rsidRPr="0076546C">
              <w:rPr>
                <w:rFonts w:ascii="Times New Roman" w:hAnsi="Times New Roman" w:cs="Times New Roman"/>
                <w:position w:val="-24"/>
                <w:sz w:val="28"/>
                <w:szCs w:val="28"/>
              </w:rPr>
              <w:object w:dxaOrig="440" w:dyaOrig="620">
                <v:shape id="_x0000_i2414" type="#_x0000_t75" style="width:21.75pt;height:30.75pt" o:ole="">
                  <v:imagedata r:id="rId2618" o:title=""/>
                </v:shape>
                <o:OLEObject Type="Embed" ProgID="Equation.DSMT4" ShapeID="_x0000_i2414" DrawAspect="Content" ObjectID="_1587386165" r:id="rId2632"/>
              </w:object>
            </w:r>
            <w:r w:rsidRPr="0076546C">
              <w:rPr>
                <w:rFonts w:ascii="Times New Roman" w:hAnsi="Times New Roman" w:cs="Times New Roman"/>
                <w:sz w:val="28"/>
                <w:szCs w:val="28"/>
              </w:rPr>
              <w:t xml:space="preserve"> - </w:t>
            </w:r>
            <w:r w:rsidRPr="0076546C">
              <w:rPr>
                <w:rFonts w:ascii="Times New Roman" w:hAnsi="Times New Roman" w:cs="Times New Roman"/>
                <w:position w:val="-24"/>
                <w:sz w:val="28"/>
                <w:szCs w:val="28"/>
              </w:rPr>
              <w:object w:dxaOrig="660" w:dyaOrig="620">
                <v:shape id="_x0000_i2415" type="#_x0000_t75" style="width:33pt;height:30.75pt" o:ole="">
                  <v:imagedata r:id="rId2620" o:title=""/>
                </v:shape>
                <o:OLEObject Type="Embed" ProgID="Equation.DSMT4" ShapeID="_x0000_i2415" DrawAspect="Content" ObjectID="_1587386166" r:id="rId2633"/>
              </w:object>
            </w:r>
            <w:r w:rsidRPr="0076546C">
              <w:rPr>
                <w:rFonts w:ascii="Times New Roman" w:hAnsi="Times New Roman" w:cs="Times New Roman"/>
                <w:sz w:val="28"/>
                <w:szCs w:val="28"/>
              </w:rPr>
              <w:t xml:space="preserve"> = </w:t>
            </w:r>
            <w:r w:rsidRPr="0076546C">
              <w:rPr>
                <w:rFonts w:ascii="Times New Roman" w:hAnsi="Times New Roman" w:cs="Times New Roman"/>
                <w:position w:val="-24"/>
                <w:sz w:val="28"/>
                <w:szCs w:val="28"/>
              </w:rPr>
              <w:object w:dxaOrig="240" w:dyaOrig="620">
                <v:shape id="_x0000_i2416" type="#_x0000_t75" style="width:12pt;height:30.75pt" o:ole="">
                  <v:imagedata r:id="rId2624" o:title=""/>
                </v:shape>
                <o:OLEObject Type="Embed" ProgID="Equation.DSMT4" ShapeID="_x0000_i2416" DrawAspect="Content" ObjectID="_1587386167" r:id="rId2634"/>
              </w:object>
            </w:r>
            <w:r w:rsidRPr="0076546C">
              <w:rPr>
                <w:rFonts w:ascii="Times New Roman" w:hAnsi="Times New Roman" w:cs="Times New Roman"/>
                <w:sz w:val="28"/>
                <w:szCs w:val="28"/>
              </w:rPr>
              <w:t xml:space="preserve"> =&gt; x = 40</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KL </w:t>
            </w:r>
          </w:p>
          <w:p w:rsidR="0076546C" w:rsidRPr="0076546C" w:rsidRDefault="0076546C" w:rsidP="0076546C">
            <w:pPr>
              <w:rPr>
                <w:rFonts w:ascii="Times New Roman" w:hAnsi="Times New Roman" w:cs="Times New Roman"/>
                <w:sz w:val="28"/>
                <w:szCs w:val="28"/>
              </w:rPr>
            </w:pP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Câu 5  : a</w:t>
            </w:r>
          </w:p>
          <w:p w:rsidR="0076546C" w:rsidRPr="0076546C" w:rsidRDefault="0076546C" w:rsidP="0076546C">
            <w:pPr>
              <w:rPr>
                <w:rFonts w:ascii="Times New Roman" w:hAnsi="Times New Roman" w:cs="Times New Roman"/>
                <w:sz w:val="28"/>
                <w:szCs w:val="28"/>
              </w:rPr>
            </w:pPr>
          </w:p>
          <w:p w:rsidR="0076546C" w:rsidRPr="0076546C" w:rsidRDefault="0076546C" w:rsidP="0022436A">
            <w:pPr>
              <w:numPr>
                <w:ilvl w:val="0"/>
                <w:numId w:val="73"/>
              </w:numPr>
              <w:rPr>
                <w:rFonts w:ascii="Times New Roman" w:hAnsi="Times New Roman" w:cs="Times New Roman"/>
                <w:sz w:val="28"/>
                <w:szCs w:val="28"/>
              </w:rPr>
            </w:pPr>
            <w:r w:rsidRPr="0076546C">
              <w:rPr>
                <w:rFonts w:ascii="Times New Roman" w:hAnsi="Times New Roman" w:cs="Times New Roman"/>
                <w:sz w:val="28"/>
                <w:szCs w:val="28"/>
              </w:rPr>
              <w:t>MH = 20 ( cm ) ; ME = 12 ( cm)</w:t>
            </w:r>
          </w:p>
          <w:p w:rsidR="0076546C" w:rsidRPr="0076546C" w:rsidRDefault="0076546C" w:rsidP="0022436A">
            <w:pPr>
              <w:numPr>
                <w:ilvl w:val="0"/>
                <w:numId w:val="73"/>
              </w:numPr>
              <w:rPr>
                <w:rFonts w:ascii="Times New Roman" w:hAnsi="Times New Roman" w:cs="Times New Roman"/>
                <w:sz w:val="28"/>
                <w:szCs w:val="28"/>
              </w:rPr>
            </w:pPr>
            <w:r w:rsidRPr="0076546C">
              <w:rPr>
                <w:rFonts w:ascii="Times New Roman" w:hAnsi="Times New Roman" w:cs="Times New Roman"/>
                <w:sz w:val="28"/>
                <w:szCs w:val="28"/>
              </w:rPr>
              <w:t>NPFE là h thang cân</w:t>
            </w:r>
          </w:p>
          <w:p w:rsidR="0076546C" w:rsidRPr="0076546C" w:rsidRDefault="0076546C" w:rsidP="0076546C">
            <w:pPr>
              <w:ind w:left="60"/>
              <w:rPr>
                <w:rFonts w:ascii="Times New Roman" w:hAnsi="Times New Roman" w:cs="Times New Roman"/>
                <w:sz w:val="28"/>
                <w:szCs w:val="28"/>
              </w:rPr>
            </w:pPr>
            <w:r w:rsidRPr="0076546C">
              <w:rPr>
                <w:rFonts w:ascii="Times New Roman" w:hAnsi="Times New Roman" w:cs="Times New Roman"/>
                <w:sz w:val="28"/>
                <w:szCs w:val="28"/>
              </w:rPr>
              <w:t xml:space="preserve">   b ) </w:t>
            </w:r>
          </w:p>
          <w:p w:rsidR="0076546C" w:rsidRPr="0076546C" w:rsidRDefault="0076546C" w:rsidP="0076546C">
            <w:pPr>
              <w:ind w:left="60"/>
              <w:rPr>
                <w:rFonts w:ascii="Times New Roman" w:hAnsi="Times New Roman" w:cs="Times New Roman"/>
                <w:sz w:val="28"/>
                <w:szCs w:val="28"/>
              </w:rPr>
            </w:pPr>
            <w:r w:rsidRPr="0076546C">
              <w:rPr>
                <w:rFonts w:ascii="Times New Roman" w:hAnsi="Times New Roman" w:cs="Times New Roman"/>
                <w:sz w:val="28"/>
                <w:szCs w:val="28"/>
              </w:rPr>
              <w:t>b</w:t>
            </w:r>
            <w:r w:rsidRPr="0076546C">
              <w:rPr>
                <w:rFonts w:ascii="Times New Roman" w:hAnsi="Times New Roman" w:cs="Times New Roman"/>
                <w:sz w:val="28"/>
                <w:szCs w:val="28"/>
                <w:vertAlign w:val="subscript"/>
              </w:rPr>
              <w:t>1</w:t>
            </w:r>
            <w:r w:rsidRPr="0076546C">
              <w:rPr>
                <w:rFonts w:ascii="Times New Roman" w:hAnsi="Times New Roman" w:cs="Times New Roman"/>
                <w:sz w:val="28"/>
                <w:szCs w:val="28"/>
              </w:rPr>
              <w:t xml:space="preserve"> </w:t>
            </w:r>
          </w:p>
          <w:p w:rsidR="0076546C" w:rsidRPr="0076546C" w:rsidRDefault="0076546C" w:rsidP="0076546C">
            <w:pPr>
              <w:ind w:left="60"/>
              <w:rPr>
                <w:rFonts w:ascii="Times New Roman" w:hAnsi="Times New Roman" w:cs="Times New Roman"/>
                <w:sz w:val="28"/>
                <w:szCs w:val="28"/>
              </w:rPr>
            </w:pPr>
            <w:r w:rsidRPr="0076546C">
              <w:rPr>
                <w:rFonts w:ascii="Times New Roman" w:hAnsi="Times New Roman" w:cs="Times New Roman"/>
                <w:sz w:val="28"/>
                <w:szCs w:val="28"/>
              </w:rPr>
              <w:t>b</w:t>
            </w:r>
            <w:r w:rsidRPr="0076546C">
              <w:rPr>
                <w:rFonts w:ascii="Times New Roman" w:hAnsi="Times New Roman" w:cs="Times New Roman"/>
                <w:sz w:val="28"/>
                <w:szCs w:val="28"/>
                <w:vertAlign w:val="subscript"/>
              </w:rPr>
              <w:t>2</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  Tam giác ABC vuông tại A có AH là đg cao =&gt; AB</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 xml:space="preserve"> = BH.BC (1)</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 xml:space="preserve">Tam giác BHE đg dạng với tam giác BDC =&gt; </w:t>
            </w:r>
            <w:r w:rsidRPr="0076546C">
              <w:rPr>
                <w:rFonts w:ascii="Times New Roman" w:hAnsi="Times New Roman" w:cs="Times New Roman"/>
                <w:position w:val="-24"/>
                <w:sz w:val="28"/>
                <w:szCs w:val="28"/>
              </w:rPr>
              <w:object w:dxaOrig="3120" w:dyaOrig="620">
                <v:shape id="_x0000_i2417" type="#_x0000_t75" style="width:156pt;height:30.75pt" o:ole="">
                  <v:imagedata r:id="rId2626" o:title=""/>
                </v:shape>
                <o:OLEObject Type="Embed" ProgID="Equation.DSMT4" ShapeID="_x0000_i2417" DrawAspect="Content" ObjectID="_1587386168" r:id="rId2635"/>
              </w:object>
            </w:r>
            <w:r w:rsidRPr="0076546C">
              <w:rPr>
                <w:rFonts w:ascii="Times New Roman" w:hAnsi="Times New Roman" w:cs="Times New Roman"/>
                <w:sz w:val="28"/>
                <w:szCs w:val="28"/>
              </w:rPr>
              <w:t xml:space="preserve"> (2)</w:t>
            </w:r>
          </w:p>
          <w:p w:rsidR="0076546C" w:rsidRPr="0076546C" w:rsidRDefault="0076546C" w:rsidP="0076546C">
            <w:pPr>
              <w:rPr>
                <w:rFonts w:ascii="Times New Roman" w:hAnsi="Times New Roman" w:cs="Times New Roman"/>
                <w:sz w:val="28"/>
                <w:szCs w:val="28"/>
              </w:rPr>
            </w:pPr>
            <w:r w:rsidRPr="0076546C">
              <w:rPr>
                <w:rFonts w:ascii="Times New Roman" w:hAnsi="Times New Roman" w:cs="Times New Roman"/>
                <w:sz w:val="28"/>
                <w:szCs w:val="28"/>
              </w:rPr>
              <w:t>Từ (1) và (2) =&gt; AB</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 xml:space="preserve"> = BD . BE</w:t>
            </w:r>
          </w:p>
          <w:p w:rsidR="0076546C" w:rsidRPr="0076546C" w:rsidRDefault="0076546C" w:rsidP="0076546C">
            <w:pPr>
              <w:rPr>
                <w:rFonts w:ascii="Times New Roman" w:eastAsia="Times New Roman" w:hAnsi="Times New Roman" w:cs="Times New Roman"/>
                <w:b/>
                <w:color w:val="FF0000"/>
                <w:sz w:val="28"/>
                <w:szCs w:val="28"/>
                <w:lang w:val="en-US"/>
              </w:rPr>
            </w:pPr>
          </w:p>
          <w:p w:rsidR="004F1830" w:rsidRPr="0076546C"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1577</w: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b/>
                <w:sz w:val="28"/>
                <w:szCs w:val="28"/>
                <w:lang w:val="pt-BR"/>
              </w:rPr>
              <w:t xml:space="preserve">Câu 1: </w:t>
            </w:r>
            <w:r w:rsidRPr="0076546C">
              <w:rPr>
                <w:rFonts w:ascii="Times New Roman" w:hAnsi="Times New Roman" w:cs="Times New Roman"/>
                <w:sz w:val="28"/>
                <w:szCs w:val="28"/>
                <w:lang w:val="pt-BR"/>
              </w:rPr>
              <w:t xml:space="preserve"> </w:t>
            </w:r>
            <w:r w:rsidRPr="0076546C">
              <w:rPr>
                <w:rFonts w:ascii="Times New Roman" w:hAnsi="Times New Roman" w:cs="Times New Roman"/>
                <w:i/>
                <w:sz w:val="28"/>
                <w:szCs w:val="28"/>
                <w:lang w:val="pt-BR"/>
              </w:rPr>
              <w:t>(2,0 điểm)</w:t>
            </w:r>
          </w:p>
          <w:p w:rsidR="0076546C" w:rsidRPr="0076546C" w:rsidRDefault="0076546C" w:rsidP="0022436A">
            <w:pPr>
              <w:numPr>
                <w:ilvl w:val="1"/>
                <w:numId w:val="68"/>
              </w:numPr>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Cho biểu thức P = x + 5. Tính giá trị biểu thức P tại x = 1.</w:t>
            </w:r>
          </w:p>
          <w:p w:rsidR="0076546C" w:rsidRPr="0076546C" w:rsidRDefault="0076546C" w:rsidP="0022436A">
            <w:pPr>
              <w:numPr>
                <w:ilvl w:val="1"/>
                <w:numId w:val="68"/>
              </w:numPr>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Hàm số bậc nhất y = 2x + 1 đồng biến hay nghịch biến trên R? Vì sao?</w:t>
            </w:r>
          </w:p>
          <w:p w:rsidR="0076546C" w:rsidRPr="0076546C" w:rsidRDefault="0076546C" w:rsidP="0022436A">
            <w:pPr>
              <w:numPr>
                <w:ilvl w:val="1"/>
                <w:numId w:val="68"/>
              </w:numPr>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Giải phương trình x</w:t>
            </w:r>
            <w:r w:rsidRPr="0076546C">
              <w:rPr>
                <w:rFonts w:ascii="Times New Roman" w:hAnsi="Times New Roman" w:cs="Times New Roman"/>
                <w:sz w:val="28"/>
                <w:szCs w:val="28"/>
                <w:vertAlign w:val="superscript"/>
                <w:lang w:val="pt-BR"/>
              </w:rPr>
              <w:t>2</w:t>
            </w:r>
            <w:r w:rsidRPr="0076546C">
              <w:rPr>
                <w:rFonts w:ascii="Times New Roman" w:hAnsi="Times New Roman" w:cs="Times New Roman"/>
                <w:sz w:val="28"/>
                <w:szCs w:val="28"/>
                <w:lang w:val="pt-BR"/>
              </w:rPr>
              <w:t xml:space="preserve"> + 5x + 4 = 0</w: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b/>
                <w:sz w:val="28"/>
                <w:szCs w:val="28"/>
                <w:lang w:val="pt-BR"/>
              </w:rPr>
              <w:t xml:space="preserve">Câu 2: </w:t>
            </w:r>
            <w:r w:rsidRPr="0076546C">
              <w:rPr>
                <w:rFonts w:ascii="Times New Roman" w:hAnsi="Times New Roman" w:cs="Times New Roman"/>
                <w:i/>
                <w:sz w:val="28"/>
                <w:szCs w:val="28"/>
                <w:lang w:val="pt-BR"/>
              </w:rPr>
              <w:t>(2,5 điểm)</w:t>
            </w:r>
          </w:p>
          <w:p w:rsidR="0076546C" w:rsidRPr="0076546C" w:rsidRDefault="0076546C" w:rsidP="0022436A">
            <w:pPr>
              <w:numPr>
                <w:ilvl w:val="0"/>
                <w:numId w:val="74"/>
              </w:numPr>
              <w:ind w:firstLine="0"/>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Giải hệ phương trình: </w:t>
            </w:r>
            <w:r w:rsidRPr="0076546C">
              <w:rPr>
                <w:rFonts w:ascii="Times New Roman" w:hAnsi="Times New Roman" w:cs="Times New Roman"/>
                <w:position w:val="-34"/>
                <w:sz w:val="28"/>
                <w:szCs w:val="28"/>
                <w:lang w:val="pt-BR"/>
              </w:rPr>
              <w:object w:dxaOrig="1460" w:dyaOrig="800">
                <v:shape id="_x0000_i2418" type="#_x0000_t75" style="width:72.75pt;height:39.75pt" o:ole="">
                  <v:imagedata r:id="rId2636" o:title=""/>
                </v:shape>
                <o:OLEObject Type="Embed" ProgID="Equation.DSMT4" ShapeID="_x0000_i2418" DrawAspect="Content" ObjectID="_1587386169" r:id="rId2637"/>
              </w:object>
            </w:r>
          </w:p>
          <w:p w:rsidR="0076546C" w:rsidRPr="0076546C" w:rsidRDefault="0076546C" w:rsidP="0022436A">
            <w:pPr>
              <w:numPr>
                <w:ilvl w:val="0"/>
                <w:numId w:val="74"/>
              </w:numPr>
              <w:ind w:firstLine="0"/>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Cho biểu thức Q = </w:t>
            </w:r>
            <w:r w:rsidRPr="0076546C">
              <w:rPr>
                <w:rFonts w:ascii="Times New Roman" w:hAnsi="Times New Roman" w:cs="Times New Roman"/>
                <w:position w:val="-36"/>
                <w:sz w:val="28"/>
                <w:szCs w:val="28"/>
                <w:lang w:val="pt-BR"/>
              </w:rPr>
              <w:object w:dxaOrig="4120" w:dyaOrig="840">
                <v:shape id="_x0000_i2419" type="#_x0000_t75" style="width:206.25pt;height:42pt" o:ole="">
                  <v:imagedata r:id="rId2638" o:title=""/>
                </v:shape>
                <o:OLEObject Type="Embed" ProgID="Equation.DSMT4" ShapeID="_x0000_i2419" DrawAspect="Content" ObjectID="_1587386170" r:id="rId2639"/>
              </w:object>
            </w:r>
            <w:r w:rsidRPr="0076546C">
              <w:rPr>
                <w:rFonts w:ascii="Times New Roman" w:hAnsi="Times New Roman" w:cs="Times New Roman"/>
                <w:sz w:val="28"/>
                <w:szCs w:val="28"/>
                <w:lang w:val="pt-BR"/>
              </w:rPr>
              <w:t xml:space="preserve"> với x &gt; 0 và x </w:t>
            </w:r>
            <w:r w:rsidRPr="0076546C">
              <w:rPr>
                <w:rFonts w:ascii="Times New Roman" w:hAnsi="Times New Roman" w:cs="Times New Roman"/>
                <w:position w:val="-4"/>
                <w:sz w:val="28"/>
                <w:szCs w:val="28"/>
                <w:lang w:val="pt-BR"/>
              </w:rPr>
              <w:object w:dxaOrig="220" w:dyaOrig="220">
                <v:shape id="_x0000_i2420" type="#_x0000_t75" style="width:11.25pt;height:11.25pt" o:ole="">
                  <v:imagedata r:id="rId2640" o:title=""/>
                </v:shape>
                <o:OLEObject Type="Embed" ProgID="Equation.DSMT4" ShapeID="_x0000_i2420" DrawAspect="Content" ObjectID="_1587386171" r:id="rId2641"/>
              </w:object>
            </w:r>
            <w:r w:rsidRPr="0076546C">
              <w:rPr>
                <w:rFonts w:ascii="Times New Roman" w:hAnsi="Times New Roman" w:cs="Times New Roman"/>
                <w:sz w:val="28"/>
                <w:szCs w:val="28"/>
                <w:lang w:val="pt-BR"/>
              </w:rPr>
              <w:t xml:space="preserve"> 1.</w:t>
            </w:r>
          </w:p>
          <w:p w:rsidR="0076546C" w:rsidRPr="0076546C" w:rsidRDefault="0076546C" w:rsidP="0022436A">
            <w:pPr>
              <w:numPr>
                <w:ilvl w:val="2"/>
                <w:numId w:val="23"/>
              </w:numPr>
              <w:tabs>
                <w:tab w:val="clear" w:pos="2340"/>
                <w:tab w:val="num" w:pos="2040"/>
              </w:tabs>
              <w:ind w:left="720" w:firstLine="960"/>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Rút gọn Q.</w:t>
            </w:r>
          </w:p>
          <w:p w:rsidR="0076546C" w:rsidRPr="0076546C" w:rsidRDefault="0076546C" w:rsidP="0022436A">
            <w:pPr>
              <w:numPr>
                <w:ilvl w:val="2"/>
                <w:numId w:val="23"/>
              </w:numPr>
              <w:tabs>
                <w:tab w:val="clear" w:pos="2340"/>
                <w:tab w:val="num" w:pos="2040"/>
              </w:tabs>
              <w:ind w:left="720" w:firstLine="960"/>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Tính giá trị của Q với x = 7 – 4</w:t>
            </w:r>
            <w:r w:rsidRPr="0076546C">
              <w:rPr>
                <w:rFonts w:ascii="Times New Roman" w:hAnsi="Times New Roman" w:cs="Times New Roman"/>
                <w:position w:val="-8"/>
                <w:sz w:val="28"/>
                <w:szCs w:val="28"/>
                <w:lang w:val="pt-BR"/>
              </w:rPr>
              <w:object w:dxaOrig="380" w:dyaOrig="380">
                <v:shape id="_x0000_i2421" type="#_x0000_t75" style="width:18.75pt;height:18.75pt" o:ole="">
                  <v:imagedata r:id="rId2642" o:title=""/>
                </v:shape>
                <o:OLEObject Type="Embed" ProgID="Equation.DSMT4" ShapeID="_x0000_i2421" DrawAspect="Content" ObjectID="_1587386172" r:id="rId2643"/>
              </w:object>
            </w:r>
            <w:r w:rsidRPr="0076546C">
              <w:rPr>
                <w:rFonts w:ascii="Times New Roman" w:hAnsi="Times New Roman" w:cs="Times New Roman"/>
                <w:sz w:val="28"/>
                <w:szCs w:val="28"/>
                <w:lang w:val="pt-BR"/>
              </w:rPr>
              <w:t>.</w: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b/>
                <w:sz w:val="28"/>
                <w:szCs w:val="28"/>
                <w:lang w:val="pt-BR"/>
              </w:rPr>
              <w:t xml:space="preserve">Câu 3: </w:t>
            </w:r>
            <w:r w:rsidRPr="0076546C">
              <w:rPr>
                <w:rFonts w:ascii="Times New Roman" w:hAnsi="Times New Roman" w:cs="Times New Roman"/>
                <w:i/>
                <w:sz w:val="28"/>
                <w:szCs w:val="28"/>
                <w:lang w:val="pt-BR"/>
              </w:rPr>
              <w:t>(1,5 điểm)</w: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ab/>
              <w:t>Khoảng cách giữa hai bến sông A và b là 30 km. Một ca nô đi xuôi dòng từ bến A đến bến B rồi lại ngược dòng từ bến B về bến A. Tổng thời gian ca nô đi xuôi dòng và ngược dòng là 4 giờ . Tìm vận tốc của ca nô khi nước yên lặng, biết vận tốc của dòng nước là 4 km/h.</w: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b/>
                <w:sz w:val="28"/>
                <w:szCs w:val="28"/>
                <w:lang w:val="pt-BR"/>
              </w:rPr>
              <w:t xml:space="preserve">Câu 4: </w:t>
            </w:r>
            <w:r w:rsidRPr="0076546C">
              <w:rPr>
                <w:rFonts w:ascii="Times New Roman" w:hAnsi="Times New Roman" w:cs="Times New Roman"/>
                <w:i/>
                <w:sz w:val="28"/>
                <w:szCs w:val="28"/>
                <w:lang w:val="pt-BR"/>
              </w:rPr>
              <w:t>(3,0 điểm)</w:t>
            </w:r>
          </w:p>
          <w:p w:rsidR="0076546C" w:rsidRPr="0076546C" w:rsidRDefault="0076546C" w:rsidP="0076546C">
            <w:pPr>
              <w:ind w:firstLine="720"/>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Cho đường tròn tâm O bán kính R. Một đường thẳng d không đi qua O và cắt đường tròn tại hai điểm phân biệt A và B. Trên d lấy điểm M sao cho A nằm giữa M và B. Từ M kẻ hai tiếp tuyến MC và MD với đường tròn (C, D là các tiếp điểm).</w:t>
            </w:r>
          </w:p>
          <w:p w:rsidR="0076546C" w:rsidRPr="0076546C" w:rsidRDefault="0076546C" w:rsidP="0022436A">
            <w:pPr>
              <w:numPr>
                <w:ilvl w:val="1"/>
                <w:numId w:val="66"/>
              </w:numPr>
              <w:tabs>
                <w:tab w:val="clear" w:pos="1440"/>
                <w:tab w:val="num" w:pos="1080"/>
              </w:tabs>
              <w:ind w:hanging="600"/>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Chứng minh rằng MCOD là tứ giác nội tiếp.</w:t>
            </w:r>
          </w:p>
          <w:p w:rsidR="0076546C" w:rsidRPr="0076546C" w:rsidRDefault="0076546C" w:rsidP="0022436A">
            <w:pPr>
              <w:numPr>
                <w:ilvl w:val="1"/>
                <w:numId w:val="66"/>
              </w:numPr>
              <w:tabs>
                <w:tab w:val="clear" w:pos="1440"/>
                <w:tab w:val="num" w:pos="1080"/>
              </w:tabs>
              <w:ind w:hanging="600"/>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Gọi I là trung điểm của AB. Đường thẳng IO cắt tia MD tại K. Chứng minh rằng KD. KM = KO. KI</w:t>
            </w:r>
          </w:p>
          <w:p w:rsidR="0076546C" w:rsidRPr="0076546C" w:rsidRDefault="0076546C" w:rsidP="0022436A">
            <w:pPr>
              <w:numPr>
                <w:ilvl w:val="1"/>
                <w:numId w:val="66"/>
              </w:numPr>
              <w:tabs>
                <w:tab w:val="clear" w:pos="1440"/>
                <w:tab w:val="num" w:pos="1080"/>
              </w:tabs>
              <w:ind w:left="0" w:firstLine="840"/>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Một đường thẳng đi qua O và song song với CD cắt các tia MC và MD lần lượt tại E và F. Xác định vị trí của M trên d sao cho diện tích tam giác MEF đạt giá trị nhỏ nhất.</w:t>
            </w:r>
          </w:p>
          <w:p w:rsidR="0076546C" w:rsidRPr="0076546C" w:rsidRDefault="0076546C" w:rsidP="0076546C">
            <w:pPr>
              <w:jc w:val="both"/>
              <w:rPr>
                <w:rFonts w:ascii="Times New Roman" w:hAnsi="Times New Roman" w:cs="Times New Roman"/>
                <w:i/>
                <w:sz w:val="28"/>
                <w:szCs w:val="28"/>
                <w:lang w:val="pt-BR"/>
              </w:rPr>
            </w:pPr>
            <w:r w:rsidRPr="0076546C">
              <w:rPr>
                <w:rFonts w:ascii="Times New Roman" w:hAnsi="Times New Roman" w:cs="Times New Roman"/>
                <w:b/>
                <w:sz w:val="28"/>
                <w:szCs w:val="28"/>
                <w:lang w:val="pt-BR"/>
              </w:rPr>
              <w:t xml:space="preserve">Câu 5: </w:t>
            </w:r>
            <w:r w:rsidRPr="0076546C">
              <w:rPr>
                <w:rFonts w:ascii="Times New Roman" w:hAnsi="Times New Roman" w:cs="Times New Roman"/>
                <w:i/>
                <w:sz w:val="28"/>
                <w:szCs w:val="28"/>
                <w:lang w:val="pt-BR"/>
              </w:rPr>
              <w:t>(1,0 điểm)</w: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ab/>
              <w:t>Cho a, b, c là các số thực dương. Chứng minh rằng:</w: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ab/>
            </w:r>
            <w:r w:rsidRPr="0076546C">
              <w:rPr>
                <w:rFonts w:ascii="Times New Roman" w:hAnsi="Times New Roman" w:cs="Times New Roman"/>
                <w:sz w:val="28"/>
                <w:szCs w:val="28"/>
                <w:lang w:val="pt-BR"/>
              </w:rPr>
              <w:tab/>
            </w:r>
            <w:r w:rsidRPr="0076546C">
              <w:rPr>
                <w:rFonts w:ascii="Times New Roman" w:hAnsi="Times New Roman" w:cs="Times New Roman"/>
                <w:position w:val="-34"/>
                <w:sz w:val="28"/>
                <w:szCs w:val="28"/>
                <w:lang w:val="pt-BR"/>
              </w:rPr>
              <w:object w:dxaOrig="5539" w:dyaOrig="800">
                <v:shape id="_x0000_i2422" type="#_x0000_t75" style="width:276.75pt;height:39.75pt" o:ole="">
                  <v:imagedata r:id="rId2644" o:title=""/>
                </v:shape>
                <o:OLEObject Type="Embed" ProgID="Equation.DSMT4" ShapeID="_x0000_i2422" DrawAspect="Content" ObjectID="_1587386173" r:id="rId2645"/>
              </w:object>
            </w:r>
          </w:p>
          <w:p w:rsidR="0076546C" w:rsidRPr="0076546C" w:rsidRDefault="0076546C" w:rsidP="0076546C">
            <w:pPr>
              <w:pStyle w:val="NormalWeb"/>
              <w:jc w:val="center"/>
              <w:rPr>
                <w:b/>
                <w:sz w:val="28"/>
                <w:szCs w:val="28"/>
                <w:lang w:val="pt-BR"/>
              </w:rPr>
            </w:pPr>
            <w:r w:rsidRPr="0076546C">
              <w:rPr>
                <w:b/>
                <w:sz w:val="28"/>
                <w:szCs w:val="28"/>
                <w:lang w:val="pt-BR"/>
              </w:rPr>
              <w:t>------------------- Hết ----------------------</w:t>
            </w:r>
          </w:p>
          <w:p w:rsidR="0076546C" w:rsidRPr="0076546C" w:rsidRDefault="0076546C" w:rsidP="0076546C">
            <w:pPr>
              <w:pStyle w:val="NormalWeb"/>
              <w:jc w:val="center"/>
              <w:rPr>
                <w:sz w:val="28"/>
                <w:szCs w:val="28"/>
                <w:lang w:val="pt-BR"/>
              </w:rPr>
            </w:pPr>
            <w:r w:rsidRPr="0076546C">
              <w:rPr>
                <w:b/>
                <w:sz w:val="28"/>
                <w:szCs w:val="28"/>
                <w:lang w:val="pt-BR"/>
              </w:rPr>
              <w:t>HƯỚNG DẪN GIẢI:</w:t>
            </w:r>
          </w:p>
          <w:p w:rsidR="0076546C" w:rsidRPr="0076546C" w:rsidRDefault="0076546C" w:rsidP="0076546C">
            <w:pPr>
              <w:pStyle w:val="NormalWeb"/>
              <w:rPr>
                <w:b/>
                <w:sz w:val="28"/>
                <w:szCs w:val="28"/>
                <w:lang w:val="pt-BR"/>
              </w:rPr>
            </w:pPr>
            <w:r w:rsidRPr="0076546C">
              <w:rPr>
                <w:b/>
                <w:sz w:val="28"/>
                <w:szCs w:val="28"/>
                <w:lang w:val="pt-BR"/>
              </w:rPr>
              <w:t>Câu 1:</w:t>
            </w:r>
          </w:p>
          <w:p w:rsidR="0076546C" w:rsidRPr="0076546C" w:rsidRDefault="0076546C" w:rsidP="0076546C">
            <w:pPr>
              <w:pStyle w:val="NormalWeb"/>
              <w:rPr>
                <w:sz w:val="28"/>
                <w:szCs w:val="28"/>
                <w:lang w:val="pt-BR"/>
              </w:rPr>
            </w:pPr>
            <w:r w:rsidRPr="0076546C">
              <w:rPr>
                <w:sz w:val="28"/>
                <w:szCs w:val="28"/>
                <w:lang w:val="pt-BR"/>
              </w:rPr>
              <w:t>1) Thay x = 1 vào biểu thức P được: P = x + 5 = 1 + 5 = 6.</w:t>
            </w:r>
          </w:p>
          <w:p w:rsidR="0076546C" w:rsidRPr="0076546C" w:rsidRDefault="0076546C" w:rsidP="0076546C">
            <w:pPr>
              <w:pStyle w:val="NormalWeb"/>
              <w:rPr>
                <w:sz w:val="28"/>
                <w:szCs w:val="28"/>
                <w:lang w:val="pt-BR"/>
              </w:rPr>
            </w:pPr>
            <w:r w:rsidRPr="0076546C">
              <w:rPr>
                <w:sz w:val="28"/>
                <w:szCs w:val="28"/>
                <w:lang w:val="pt-BR"/>
              </w:rPr>
              <w:t>2) Hàm số đồng biến trên R vì a = 2 &gt; 0</w:t>
            </w:r>
          </w:p>
          <w:p w:rsidR="0076546C" w:rsidRPr="0076546C" w:rsidRDefault="0076546C" w:rsidP="0076546C">
            <w:pPr>
              <w:pStyle w:val="NormalWeb"/>
              <w:rPr>
                <w:sz w:val="28"/>
                <w:szCs w:val="28"/>
                <w:lang w:val="pt-BR"/>
              </w:rPr>
            </w:pPr>
            <w:r w:rsidRPr="0076546C">
              <w:rPr>
                <w:sz w:val="28"/>
                <w:szCs w:val="28"/>
                <w:lang w:val="pt-BR"/>
              </w:rPr>
              <w:t>3)Ta thấy a – b + c = 1 – 5 + 4 = 0 nên pt có 2 nghiệm: x</w:t>
            </w:r>
            <w:r w:rsidRPr="0076546C">
              <w:rPr>
                <w:sz w:val="28"/>
                <w:szCs w:val="28"/>
                <w:vertAlign w:val="subscript"/>
                <w:lang w:val="pt-BR"/>
              </w:rPr>
              <w:t>1</w:t>
            </w:r>
            <w:r w:rsidRPr="0076546C">
              <w:rPr>
                <w:sz w:val="28"/>
                <w:szCs w:val="28"/>
                <w:lang w:val="pt-BR"/>
              </w:rPr>
              <w:t xml:space="preserve"> = – 1;  x</w:t>
            </w:r>
            <w:r w:rsidRPr="0076546C">
              <w:rPr>
                <w:sz w:val="28"/>
                <w:szCs w:val="28"/>
                <w:vertAlign w:val="subscript"/>
                <w:lang w:val="pt-BR"/>
              </w:rPr>
              <w:t>2</w:t>
            </w:r>
            <w:r w:rsidRPr="0076546C">
              <w:rPr>
                <w:sz w:val="28"/>
                <w:szCs w:val="28"/>
                <w:lang w:val="pt-BR"/>
              </w:rPr>
              <w:t xml:space="preserve"> = – 4</w:t>
            </w:r>
          </w:p>
          <w:p w:rsidR="0076546C" w:rsidRPr="0076546C" w:rsidRDefault="0076546C" w:rsidP="0076546C">
            <w:pPr>
              <w:pStyle w:val="NormalWeb"/>
              <w:rPr>
                <w:b/>
                <w:sz w:val="28"/>
                <w:szCs w:val="28"/>
                <w:lang w:val="en"/>
              </w:rPr>
            </w:pPr>
            <w:r w:rsidRPr="0076546C">
              <w:rPr>
                <w:b/>
                <w:sz w:val="28"/>
                <w:szCs w:val="28"/>
                <w:lang w:val="en"/>
              </w:rPr>
              <w:t>Câu 2:</w:t>
            </w:r>
          </w:p>
          <w:p w:rsidR="0076546C" w:rsidRPr="0076546C" w:rsidRDefault="0076546C" w:rsidP="0076546C">
            <w:pPr>
              <w:pStyle w:val="NormalWeb"/>
              <w:spacing w:before="240"/>
              <w:rPr>
                <w:sz w:val="28"/>
                <w:szCs w:val="28"/>
                <w:lang w:val="en"/>
              </w:rPr>
            </w:pPr>
            <w:r w:rsidRPr="0076546C">
              <w:rPr>
                <w:sz w:val="28"/>
                <w:szCs w:val="28"/>
                <w:lang w:val="en"/>
              </w:rPr>
              <w:t>1.</w:t>
            </w:r>
          </w:p>
          <w:p w:rsidR="0076546C" w:rsidRPr="0076546C" w:rsidRDefault="0076546C" w:rsidP="0076546C">
            <w:pPr>
              <w:pStyle w:val="NormalWeb"/>
              <w:spacing w:before="240"/>
              <w:ind w:firstLine="720"/>
              <w:rPr>
                <w:sz w:val="28"/>
                <w:szCs w:val="28"/>
                <w:lang w:val="en"/>
              </w:rPr>
            </w:pPr>
            <w:r w:rsidRPr="0076546C">
              <w:rPr>
                <w:noProof/>
                <w:color w:val="0000FF"/>
                <w:sz w:val="28"/>
                <w:szCs w:val="28"/>
              </w:rPr>
              <w:drawing>
                <wp:inline distT="0" distB="0" distL="0" distR="0" wp14:anchorId="217FAA7F" wp14:editId="39BC8960">
                  <wp:extent cx="990600" cy="419100"/>
                  <wp:effectExtent l="0" t="0" r="0" b="0"/>
                  <wp:docPr id="1493" name="Picture 1493"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descr="gif"/>
                          <pic:cNvPicPr>
                            <a:picLocks noChangeAspect="1" noChangeArrowheads="1"/>
                          </pic:cNvPicPr>
                        </pic:nvPicPr>
                        <pic:blipFill>
                          <a:blip r:embed="rId2646">
                            <a:extLst>
                              <a:ext uri="{28A0092B-C50C-407E-A947-70E740481C1C}">
                                <a14:useLocalDpi xmlns:a14="http://schemas.microsoft.com/office/drawing/2010/main" val="0"/>
                              </a:ext>
                            </a:extLst>
                          </a:blip>
                          <a:srcRect/>
                          <a:stretch>
                            <a:fillRect/>
                          </a:stretch>
                        </pic:blipFill>
                        <pic:spPr bwMode="auto">
                          <a:xfrm>
                            <a:off x="0" y="0"/>
                            <a:ext cx="990600" cy="419100"/>
                          </a:xfrm>
                          <a:prstGeom prst="rect">
                            <a:avLst/>
                          </a:prstGeom>
                          <a:noFill/>
                          <a:ln>
                            <a:noFill/>
                          </a:ln>
                        </pic:spPr>
                      </pic:pic>
                    </a:graphicData>
                  </a:graphic>
                </wp:inline>
              </w:drawing>
            </w:r>
            <w:r w:rsidRPr="0076546C">
              <w:rPr>
                <w:color w:val="0000FF"/>
                <w:sz w:val="28"/>
                <w:szCs w:val="28"/>
                <w:lang w:val="en"/>
              </w:rPr>
              <w:t xml:space="preserve"> </w:t>
            </w:r>
            <w:r w:rsidRPr="0076546C">
              <w:rPr>
                <w:noProof/>
                <w:color w:val="0000FF"/>
                <w:sz w:val="28"/>
                <w:szCs w:val="28"/>
              </w:rPr>
              <w:drawing>
                <wp:inline distT="0" distB="0" distL="0" distR="0" wp14:anchorId="10EF0D68" wp14:editId="3DE206FA">
                  <wp:extent cx="1752600" cy="419100"/>
                  <wp:effectExtent l="0" t="0" r="0" b="0"/>
                  <wp:docPr id="1492" name="Picture 1492"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descr="gif"/>
                          <pic:cNvPicPr>
                            <a:picLocks noChangeAspect="1" noChangeArrowheads="1"/>
                          </pic:cNvPicPr>
                        </pic:nvPicPr>
                        <pic:blipFill>
                          <a:blip r:embed="rId2647">
                            <a:extLst>
                              <a:ext uri="{28A0092B-C50C-407E-A947-70E740481C1C}">
                                <a14:useLocalDpi xmlns:a14="http://schemas.microsoft.com/office/drawing/2010/main" val="0"/>
                              </a:ext>
                            </a:extLst>
                          </a:blip>
                          <a:srcRect/>
                          <a:stretch>
                            <a:fillRect/>
                          </a:stretch>
                        </pic:blipFill>
                        <pic:spPr bwMode="auto">
                          <a:xfrm>
                            <a:off x="0" y="0"/>
                            <a:ext cx="1752600" cy="419100"/>
                          </a:xfrm>
                          <a:prstGeom prst="rect">
                            <a:avLst/>
                          </a:prstGeom>
                          <a:noFill/>
                          <a:ln>
                            <a:noFill/>
                          </a:ln>
                        </pic:spPr>
                      </pic:pic>
                    </a:graphicData>
                  </a:graphic>
                </wp:inline>
              </w:drawing>
            </w:r>
            <w:r w:rsidRPr="0076546C">
              <w:rPr>
                <w:sz w:val="28"/>
                <w:szCs w:val="28"/>
                <w:lang w:val="en"/>
              </w:rPr>
              <w:t xml:space="preserve"> </w:t>
            </w:r>
            <w:r w:rsidRPr="0076546C">
              <w:rPr>
                <w:noProof/>
                <w:color w:val="0000FF"/>
                <w:sz w:val="28"/>
                <w:szCs w:val="28"/>
              </w:rPr>
              <w:drawing>
                <wp:inline distT="0" distB="0" distL="0" distR="0" wp14:anchorId="23328781" wp14:editId="64851BCE">
                  <wp:extent cx="1143000" cy="419100"/>
                  <wp:effectExtent l="0" t="0" r="0" b="0"/>
                  <wp:docPr id="1491" name="Picture 1491"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0" descr="gif"/>
                          <pic:cNvPicPr>
                            <a:picLocks noChangeAspect="1" noChangeArrowheads="1"/>
                          </pic:cNvPicPr>
                        </pic:nvPicPr>
                        <pic:blipFill>
                          <a:blip r:embed="rId2648">
                            <a:extLst>
                              <a:ext uri="{28A0092B-C50C-407E-A947-70E740481C1C}">
                                <a14:useLocalDpi xmlns:a14="http://schemas.microsoft.com/office/drawing/2010/main" val="0"/>
                              </a:ext>
                            </a:extLst>
                          </a:blip>
                          <a:srcRect/>
                          <a:stretch>
                            <a:fillRect/>
                          </a:stretch>
                        </pic:blipFill>
                        <pic:spPr bwMode="auto">
                          <a:xfrm>
                            <a:off x="0" y="0"/>
                            <a:ext cx="1143000" cy="419100"/>
                          </a:xfrm>
                          <a:prstGeom prst="rect">
                            <a:avLst/>
                          </a:prstGeom>
                          <a:noFill/>
                          <a:ln>
                            <a:noFill/>
                          </a:ln>
                        </pic:spPr>
                      </pic:pic>
                    </a:graphicData>
                  </a:graphic>
                </wp:inline>
              </w:drawing>
            </w:r>
            <w:r w:rsidRPr="0076546C">
              <w:rPr>
                <w:sz w:val="28"/>
                <w:szCs w:val="28"/>
                <w:lang w:val="en"/>
              </w:rPr>
              <w:t xml:space="preserve"> </w:t>
            </w:r>
            <w:r w:rsidRPr="0076546C">
              <w:rPr>
                <w:noProof/>
                <w:color w:val="0000FF"/>
                <w:sz w:val="28"/>
                <w:szCs w:val="28"/>
              </w:rPr>
              <w:drawing>
                <wp:inline distT="0" distB="0" distL="0" distR="0" wp14:anchorId="618893A9" wp14:editId="4F95B4D4">
                  <wp:extent cx="885825" cy="419100"/>
                  <wp:effectExtent l="0" t="0" r="9525" b="0"/>
                  <wp:docPr id="1490" name="Picture 1490"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1" descr="gif"/>
                          <pic:cNvPicPr>
                            <a:picLocks noChangeAspect="1" noChangeArrowheads="1"/>
                          </pic:cNvPicPr>
                        </pic:nvPicPr>
                        <pic:blipFill>
                          <a:blip r:embed="rId2649">
                            <a:extLst>
                              <a:ext uri="{28A0092B-C50C-407E-A947-70E740481C1C}">
                                <a14:useLocalDpi xmlns:a14="http://schemas.microsoft.com/office/drawing/2010/main" val="0"/>
                              </a:ext>
                            </a:extLst>
                          </a:blip>
                          <a:srcRect/>
                          <a:stretch>
                            <a:fillRect/>
                          </a:stretch>
                        </pic:blipFill>
                        <pic:spPr bwMode="auto">
                          <a:xfrm>
                            <a:off x="0" y="0"/>
                            <a:ext cx="885825" cy="419100"/>
                          </a:xfrm>
                          <a:prstGeom prst="rect">
                            <a:avLst/>
                          </a:prstGeom>
                          <a:noFill/>
                          <a:ln>
                            <a:noFill/>
                          </a:ln>
                        </pic:spPr>
                      </pic:pic>
                    </a:graphicData>
                  </a:graphic>
                </wp:inline>
              </w:drawing>
            </w:r>
          </w:p>
          <w:p w:rsidR="0076546C" w:rsidRPr="0076546C" w:rsidRDefault="0076546C" w:rsidP="0076546C">
            <w:pPr>
              <w:pStyle w:val="NormalWeb"/>
              <w:rPr>
                <w:sz w:val="28"/>
                <w:szCs w:val="28"/>
                <w:lang w:val="en"/>
              </w:rPr>
            </w:pPr>
            <w:r w:rsidRPr="0076546C">
              <w:rPr>
                <w:sz w:val="28"/>
                <w:szCs w:val="28"/>
                <w:lang w:val="en"/>
              </w:rPr>
              <w:t>Vậy hệ pt  có nghiệm : x = 1 và y = – 1.</w:t>
            </w:r>
          </w:p>
          <w:p w:rsidR="0076546C" w:rsidRPr="0076546C" w:rsidRDefault="0076546C" w:rsidP="0076546C">
            <w:pPr>
              <w:pStyle w:val="NormalWeb"/>
              <w:rPr>
                <w:sz w:val="28"/>
                <w:szCs w:val="28"/>
                <w:lang w:val="pt-BR"/>
              </w:rPr>
            </w:pPr>
            <w:r w:rsidRPr="0076546C">
              <w:rPr>
                <w:sz w:val="28"/>
                <w:szCs w:val="28"/>
                <w:lang w:val="fr-FR"/>
              </w:rPr>
              <w:t xml:space="preserve"> 2. Với</w:t>
            </w:r>
            <w:r w:rsidRPr="0076546C">
              <w:rPr>
                <w:sz w:val="28"/>
                <w:szCs w:val="28"/>
                <w:lang w:val="pt-BR"/>
              </w:rPr>
              <w:t xml:space="preserve"> x &gt; 0 và x </w:t>
            </w:r>
            <w:r w:rsidRPr="0076546C">
              <w:rPr>
                <w:position w:val="-4"/>
                <w:sz w:val="28"/>
                <w:szCs w:val="28"/>
                <w:lang w:val="pt-BR"/>
              </w:rPr>
              <w:object w:dxaOrig="220" w:dyaOrig="220">
                <v:shape id="_x0000_i2423" type="#_x0000_t75" style="width:11.25pt;height:11.25pt" o:ole="">
                  <v:imagedata r:id="rId2640" o:title=""/>
                </v:shape>
                <o:OLEObject Type="Embed" ProgID="Equation.DSMT4" ShapeID="_x0000_i2423" DrawAspect="Content" ObjectID="_1587386174" r:id="rId2650"/>
              </w:object>
            </w:r>
            <w:r w:rsidRPr="0076546C">
              <w:rPr>
                <w:sz w:val="28"/>
                <w:szCs w:val="28"/>
                <w:lang w:val="pt-BR"/>
              </w:rPr>
              <w:t xml:space="preserve"> 1, ta có:</w:t>
            </w:r>
          </w:p>
          <w:p w:rsidR="0076546C" w:rsidRPr="0076546C" w:rsidRDefault="0076546C" w:rsidP="0076546C">
            <w:pPr>
              <w:pStyle w:val="NormalWeb"/>
              <w:rPr>
                <w:sz w:val="28"/>
                <w:szCs w:val="28"/>
                <w:lang w:val="pt-BR"/>
              </w:rPr>
            </w:pPr>
            <w:r w:rsidRPr="0076546C">
              <w:rPr>
                <w:noProof/>
                <w:sz w:val="28"/>
                <w:szCs w:val="28"/>
              </w:rPr>
              <mc:AlternateContent>
                <mc:Choice Requires="wpg">
                  <w:drawing>
                    <wp:anchor distT="0" distB="0" distL="114300" distR="114300" simplePos="0" relativeHeight="251792384" behindDoc="0" locked="0" layoutInCell="1" allowOverlap="1" wp14:anchorId="3D46FB36" wp14:editId="67202A6B">
                      <wp:simplePos x="0" y="0"/>
                      <wp:positionH relativeFrom="column">
                        <wp:posOffset>776605</wp:posOffset>
                      </wp:positionH>
                      <wp:positionV relativeFrom="paragraph">
                        <wp:posOffset>172085</wp:posOffset>
                      </wp:positionV>
                      <wp:extent cx="3602355" cy="580390"/>
                      <wp:effectExtent l="5080" t="1270" r="2540" b="0"/>
                      <wp:wrapNone/>
                      <wp:docPr id="1501" name="Group 15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2355" cy="580390"/>
                                <a:chOff x="1943" y="3586"/>
                                <a:chExt cx="5673" cy="914"/>
                              </a:xfrm>
                            </wpg:grpSpPr>
                            <pic:pic xmlns:pic="http://schemas.openxmlformats.org/drawingml/2006/picture">
                              <pic:nvPicPr>
                                <pic:cNvPr id="1502" name="Picture 448" descr="http://codecogs.izyba.com/gif.latex?=%20%5Cfrac%7B%5Cfrac%7B1+%5Csqrt%7Bx%7D%7D%7B%5Csqrt%7Bx%7D%28%5Csqrt%7Bx%7D-1%29%7D%7D%7B%5Cfrac%7B%5Csqrt%7Bx%7D+1%7D%7B%28%5Csqrt%7Bx%7D+1%29%28%5Csqrt%7Bx%7D-1%29%7D%7D"/>
                                <pic:cNvPicPr>
                                  <a:picLocks noChangeAspect="1" noChangeArrowheads="1"/>
                                </pic:cNvPicPr>
                              </pic:nvPicPr>
                              <pic:blipFill>
                                <a:blip r:embed="rId2651" r:link="rId2652">
                                  <a:extLst>
                                    <a:ext uri="{28A0092B-C50C-407E-A947-70E740481C1C}">
                                      <a14:useLocalDpi xmlns:a14="http://schemas.microsoft.com/office/drawing/2010/main" val="0"/>
                                    </a:ext>
                                  </a:extLst>
                                </a:blip>
                                <a:srcRect/>
                                <a:stretch>
                                  <a:fillRect/>
                                </a:stretch>
                              </pic:blipFill>
                              <pic:spPr bwMode="auto">
                                <a:xfrm>
                                  <a:off x="1943" y="3586"/>
                                  <a:ext cx="1690" cy="9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3" name="Picture 449" descr="http://codecogs.izyba.com/gif.latex?=%5Cfrac%7B%28%5Csqrt%7Bx%7D-1%29%28%5Csqrt%7Bx%7D+1%29%7D%7B%5Csqrt%7Bx%7D%28%5Csqrt%7Bx%7D-1%29%7D"/>
                                <pic:cNvPicPr>
                                  <a:picLocks noChangeAspect="1" noChangeArrowheads="1"/>
                                </pic:cNvPicPr>
                              </pic:nvPicPr>
                              <pic:blipFill>
                                <a:blip r:embed="rId2653" r:link="rId2654">
                                  <a:extLst>
                                    <a:ext uri="{28A0092B-C50C-407E-A947-70E740481C1C}">
                                      <a14:useLocalDpi xmlns:a14="http://schemas.microsoft.com/office/drawing/2010/main" val="0"/>
                                    </a:ext>
                                  </a:extLst>
                                </a:blip>
                                <a:srcRect/>
                                <a:stretch>
                                  <a:fillRect/>
                                </a:stretch>
                              </pic:blipFill>
                              <pic:spPr bwMode="auto">
                                <a:xfrm>
                                  <a:off x="3873" y="3704"/>
                                  <a:ext cx="2417" cy="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4" name="Picture 450" descr="http://codecogs.izyba.com/gif.latex?=%5Cfrac%7B%5Csqrt%7Bx%7D+1%7D%7B%5Csqrt%7Bx%7D%7D"/>
                                <pic:cNvPicPr>
                                  <a:picLocks noChangeAspect="1" noChangeArrowheads="1"/>
                                </pic:cNvPicPr>
                              </pic:nvPicPr>
                              <pic:blipFill>
                                <a:blip r:embed="rId2655" r:link="rId2656">
                                  <a:extLst>
                                    <a:ext uri="{28A0092B-C50C-407E-A947-70E740481C1C}">
                                      <a14:useLocalDpi xmlns:a14="http://schemas.microsoft.com/office/drawing/2010/main" val="0"/>
                                    </a:ext>
                                  </a:extLst>
                                </a:blip>
                                <a:srcRect/>
                                <a:stretch>
                                  <a:fillRect/>
                                </a:stretch>
                              </pic:blipFill>
                              <pic:spPr bwMode="auto">
                                <a:xfrm>
                                  <a:off x="6464" y="3708"/>
                                  <a:ext cx="1152" cy="6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501" o:spid="_x0000_s1026" style="position:absolute;margin-left:61.15pt;margin-top:13.55pt;width:283.65pt;height:45.7pt;z-index:251792384" coordorigin="1943,3586" coordsize="5673,9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">
                      <v:shape id="Picture 448" o:spid="_x0000_s1027" type="#_x0000_t75" alt="http://codecogs.izyba.com/gif.latex?=%20%5Cfrac%7B%5Cfrac%7B1+%5Csqrt%7Bx%7D%7D%7B%5Csqrt%7Bx%7D%28%5Csqrt%7Bx%7D-1%29%7D%7D%7B%5Cfrac%7B%5Csqrt%7Bx%7D+1%7D%7B%28%5Csqrt%7Bx%7D+1%29%28%5Csqrt%7Bx%7D-1%29%7D%7D" style="position:absolute;left:1943;top:3586;width:1690;height:9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io3CAAAA3QAAAA8AAABkcnMvZG93bnJldi54bWxET02LwjAQvS/sfwizsBdZUwsuUo0igtBD&#10;L7bCXodmbEubSWiirf9+IyzsbR7vc3aH2QziQaPvLCtYLRMQxLXVHTcKrtX5awPCB2SNg2VS8CQP&#10;h/372w4zbSe+0KMMjYgh7DNU0IbgMil93ZJBv7SOOHI3OxoMEY6N1CNOMdwMMk2Sb2mw49jQoqNT&#10;S3Vf3o2Coiz6za3Le3dP3c95VZmFW6RKfX7Mxy2IQHP4F/+5cx3nr5MUXt/EE+T+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f3oqNwgAAAN0AAAAPAAAAAAAAAAAAAAAAAJ8C&#10;AABkcnMvZG93bnJldi54bWxQSwUGAAAAAAQABAD3AAAAjgMAAAAA&#10;">
                        <v:imagedata r:id="rId2657" r:href="rId2658"/>
                      </v:shape>
                      <v:shape id="Picture 449" o:spid="_x0000_s1028" type="#_x0000_t75" alt="http://codecogs.izyba.com/gif.latex?=%5Cfrac%7B%28%5Csqrt%7Bx%7D-1%29%28%5Csqrt%7Bx%7D+1%29%7D%7B%5Csqrt%7Bx%7D%28%5Csqrt%7Bx%7D-1%29%7D" style="position:absolute;left:3873;top:3704;width:2417;height:6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QFzjFAAAA3QAAAA8AAABkcnMvZG93bnJldi54bWxET01rAjEQvRf6H8IIXkSzVWzL1ihVVDxJ&#10;u5a2x2EzbhY3k+0m6vrvjSD0No/3OZNZaytxosaXjhU8DRIQxLnTJRcKvnar/isIH5A1Vo5JwYU8&#10;zKaPDxNMtTvzJ52yUIgYwj5FBSaEOpXS54Ys+oGriSO3d43FEGFTSN3gOYbbSg6T5FlaLDk2GKxp&#10;YSg/ZEerYPP30pvr5Y+Rx+3HuJ6vv38Pl6FS3U77/gYiUBv+xXf3Rsf542QEt2/iCXJ6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J0Bc4xQAAAN0AAAAPAAAAAAAAAAAAAAAA&#10;AJ8CAABkcnMvZG93bnJldi54bWxQSwUGAAAAAAQABAD3AAAAkQMAAAAA&#10;">
                        <v:imagedata r:id="rId2659" r:href="rId2660"/>
                      </v:shape>
                      <v:shape id="Picture 450" o:spid="_x0000_s1029" type="#_x0000_t75" alt="http://codecogs.izyba.com/gif.latex?=%5Cfrac%7B%5Csqrt%7Bx%7D+1%7D%7B%5Csqrt%7Bx%7D%7D" style="position:absolute;left:6464;top:3708;width:1152;height:6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Y4e7FAAAA3QAAAA8AAABkcnMvZG93bnJldi54bWxET01rAjEQvQv+hzBCb5pVWpGtUaql0B4q&#10;uvbibdyMm62byXaT6tpf3wiCt3m8z5nOW1uJEzW+dKxgOEhAEOdOl1wo+Nq+9ScgfEDWWDkmBRfy&#10;MJ91O1NMtTvzhk5ZKEQMYZ+iAhNCnUrpc0MW/cDVxJE7uMZiiLAppG7wHMNtJUdJMpYWS44NBmta&#10;GsqP2a9VkFc/5g+Pi++P3T77XOOOLq/blVIPvfblGUSgNtzFN/e7jvOfkke4fhNPkL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q2OHuxQAAAN0AAAAPAAAAAAAAAAAAAAAA&#10;AJ8CAABkcnMvZG93bnJldi54bWxQSwUGAAAAAAQABAD3AAAAkQMAAAAA&#10;">
                        <v:imagedata r:id="rId2661" r:href="rId2662"/>
                      </v:shape>
                    </v:group>
                  </w:pict>
                </mc:Fallback>
              </mc:AlternateContent>
            </w:r>
            <w:r w:rsidRPr="0076546C">
              <w:rPr>
                <w:sz w:val="28"/>
                <w:szCs w:val="28"/>
                <w:lang w:val="pt-BR"/>
              </w:rPr>
              <w:tab/>
            </w:r>
          </w:p>
          <w:p w:rsidR="0076546C" w:rsidRPr="0076546C" w:rsidRDefault="0076546C" w:rsidP="0076546C">
            <w:pPr>
              <w:pStyle w:val="NormalWeb"/>
              <w:ind w:firstLine="720"/>
              <w:rPr>
                <w:sz w:val="28"/>
                <w:szCs w:val="28"/>
                <w:lang w:val="pt-BR"/>
              </w:rPr>
            </w:pPr>
            <w:r w:rsidRPr="0076546C">
              <w:rPr>
                <w:sz w:val="28"/>
                <w:szCs w:val="28"/>
                <w:lang w:val="pt-BR"/>
              </w:rPr>
              <w:t xml:space="preserve">a) Q  </w:t>
            </w:r>
          </w:p>
          <w:p w:rsidR="0076546C" w:rsidRPr="0076546C" w:rsidRDefault="0076546C" w:rsidP="0076546C">
            <w:pPr>
              <w:pStyle w:val="NormalWeb"/>
              <w:rPr>
                <w:color w:val="0000FF"/>
                <w:sz w:val="28"/>
                <w:szCs w:val="28"/>
                <w:lang w:val="fr-FR"/>
              </w:rPr>
            </w:pPr>
            <w:r w:rsidRPr="0076546C">
              <w:rPr>
                <w:noProof/>
                <w:sz w:val="28"/>
                <w:szCs w:val="28"/>
              </w:rPr>
              <mc:AlternateContent>
                <mc:Choice Requires="wpg">
                  <w:drawing>
                    <wp:anchor distT="0" distB="0" distL="114300" distR="114300" simplePos="0" relativeHeight="251793408" behindDoc="0" locked="0" layoutInCell="1" allowOverlap="1" wp14:anchorId="580848F9" wp14:editId="50E46D32">
                      <wp:simplePos x="0" y="0"/>
                      <wp:positionH relativeFrom="column">
                        <wp:posOffset>984250</wp:posOffset>
                      </wp:positionH>
                      <wp:positionV relativeFrom="paragraph">
                        <wp:posOffset>337185</wp:posOffset>
                      </wp:positionV>
                      <wp:extent cx="3136265" cy="207010"/>
                      <wp:effectExtent l="3175" t="5715" r="3810" b="0"/>
                      <wp:wrapNone/>
                      <wp:docPr id="1498" name="Group 14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36265" cy="207010"/>
                                <a:chOff x="2270" y="4972"/>
                                <a:chExt cx="4939" cy="326"/>
                              </a:xfrm>
                            </wpg:grpSpPr>
                            <pic:pic xmlns:pic="http://schemas.openxmlformats.org/drawingml/2006/picture">
                              <pic:nvPicPr>
                                <pic:cNvPr id="1499" name="Picture 452" descr="http://codecogs.izyba.com/gif.latex?x=7-4%5Csqrt%7B3%7D=%282-%5Csqrt%7B3%7D%29%5E%7B2%7D"/>
                                <pic:cNvPicPr>
                                  <a:picLocks noChangeAspect="1" noChangeArrowheads="1"/>
                                </pic:cNvPicPr>
                              </pic:nvPicPr>
                              <pic:blipFill>
                                <a:blip r:embed="rId2663" r:link="rId2664">
                                  <a:extLst>
                                    <a:ext uri="{28A0092B-C50C-407E-A947-70E740481C1C}">
                                      <a14:useLocalDpi xmlns:a14="http://schemas.microsoft.com/office/drawing/2010/main" val="0"/>
                                    </a:ext>
                                  </a:extLst>
                                </a:blip>
                                <a:srcRect/>
                                <a:stretch>
                                  <a:fillRect/>
                                </a:stretch>
                              </pic:blipFill>
                              <pic:spPr bwMode="auto">
                                <a:xfrm>
                                  <a:off x="2270" y="4972"/>
                                  <a:ext cx="2968"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00" name="Picture 453" descr="http://codecogs.izyba.com/gif.latex?%5CRightarrow%20%5Csqrt%7Bx%7D=2-%5Csqrt%7B3%7D"/>
                                <pic:cNvPicPr>
                                  <a:picLocks noChangeAspect="1" noChangeArrowheads="1"/>
                                </pic:cNvPicPr>
                              </pic:nvPicPr>
                              <pic:blipFill>
                                <a:blip r:embed="rId2665" r:link="rId2666">
                                  <a:extLst>
                                    <a:ext uri="{28A0092B-C50C-407E-A947-70E740481C1C}">
                                      <a14:useLocalDpi xmlns:a14="http://schemas.microsoft.com/office/drawing/2010/main" val="0"/>
                                    </a:ext>
                                  </a:extLst>
                                </a:blip>
                                <a:srcRect/>
                                <a:stretch>
                                  <a:fillRect/>
                                </a:stretch>
                              </pic:blipFill>
                              <pic:spPr bwMode="auto">
                                <a:xfrm>
                                  <a:off x="5306" y="4975"/>
                                  <a:ext cx="1903" cy="3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498" o:spid="_x0000_s1026" style="position:absolute;margin-left:77.5pt;margin-top:26.55pt;width:246.95pt;height:16.3pt;z-index:251793408" coordorigin="2270,4972" coordsize="4939,3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">
                      <v:shape id="Picture 452" o:spid="_x0000_s1027" type="#_x0000_t75" alt="http://codecogs.izyba.com/gif.latex?x=7-4%5Csqrt%7B3%7D=%282-%5Csqrt%7B3%7D%29%5E%7B2%7D" style="position:absolute;left:2270;top:4972;width:2968;height:3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1YIXEAAAA3QAAAA8AAABkcnMvZG93bnJldi54bWxET0trAjEQvgv9D2EK3jRbER9boxTB16Fo&#10;tYceh82Y3XYzWTZxXf+9KQje5uN7zmzR2lI0VPvCsYK3fgKCOHO6YKPg+7TqTUD4gKyxdEwKbuRh&#10;MX/pzDDV7spf1ByDETGEfYoK8hCqVEqf5WTR911FHLmzqy2GCGsjdY3XGG5LOUiSkbRYcGzIsaJl&#10;Ttnf8WIV/Hwe/PbUJGZC+8vmd7xb787GKtV9bT/eQQRqw1P8cG91nD+cTuH/m3iCnN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C1YIXEAAAA3QAAAA8AAAAAAAAAAAAAAAAA&#10;nwIAAGRycy9kb3ducmV2LnhtbFBLBQYAAAAABAAEAPcAAACQAwAAAAA=&#10;">
                        <v:imagedata r:id="rId2667" r:href="rId2668"/>
                      </v:shape>
                      <v:shape id="Picture 453" o:spid="_x0000_s1028" type="#_x0000_t75" alt="http://codecogs.izyba.com/gif.latex?%5CRightarrow%20%5Csqrt%7Bx%7D=2-%5Csqrt%7B3%7D" style="position:absolute;left:5306;top:4975;width:1903;height:3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bs+zGAAAA3QAAAA8AAABkcnMvZG93bnJldi54bWxEj0FrwkAQhe+F/odlCr01m7QokrpKUZTe&#10;xKh4HbLTJDQ7G3a3mvbXdw6Ctxnem/e+mS9H16sLhdh5NlBkOSji2tuOGwPHw+ZlBiomZIu9ZzLw&#10;SxGWi8eHOZbWX3lPlyo1SkI4lmigTWkotY51Sw5j5gdi0b58cJhkDY22Aa8S7nr9mudT7bBjaWhx&#10;oFVL9Xf14wykv+0urDez03b6diqa9eq8q4qzMc9P48c7qERjuptv159W8Ce58Ms3MoJe/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luz7MYAAADdAAAADwAAAAAAAAAAAAAA&#10;AACfAgAAZHJzL2Rvd25yZXYueG1sUEsFBgAAAAAEAAQA9wAAAJIDAAAAAA==&#10;">
                        <v:imagedata r:id="rId2669" r:href="rId2670"/>
                      </v:shape>
                    </v:group>
                  </w:pict>
                </mc:Fallback>
              </mc:AlternateContent>
            </w:r>
            <w:r w:rsidRPr="0076546C">
              <w:rPr>
                <w:color w:val="0000FF"/>
                <w:sz w:val="28"/>
                <w:szCs w:val="28"/>
                <w:lang w:val="fr-FR"/>
              </w:rPr>
              <w:tab/>
            </w:r>
          </w:p>
          <w:p w:rsidR="0076546C" w:rsidRPr="0076546C" w:rsidRDefault="0076546C" w:rsidP="0076546C">
            <w:pPr>
              <w:pStyle w:val="NormalWeb"/>
              <w:ind w:firstLine="720"/>
              <w:rPr>
                <w:sz w:val="28"/>
                <w:szCs w:val="28"/>
                <w:lang w:val="es-ES"/>
              </w:rPr>
            </w:pPr>
            <w:r w:rsidRPr="0076546C">
              <w:rPr>
                <w:noProof/>
                <w:sz w:val="28"/>
                <w:szCs w:val="28"/>
              </w:rPr>
              <w:drawing>
                <wp:anchor distT="0" distB="0" distL="114300" distR="114300" simplePos="0" relativeHeight="251794432" behindDoc="0" locked="0" layoutInCell="1" allowOverlap="1" wp14:anchorId="663DF0DA" wp14:editId="714DC54B">
                  <wp:simplePos x="0" y="0"/>
                  <wp:positionH relativeFrom="column">
                    <wp:posOffset>975995</wp:posOffset>
                  </wp:positionH>
                  <wp:positionV relativeFrom="paragraph">
                    <wp:posOffset>239395</wp:posOffset>
                  </wp:positionV>
                  <wp:extent cx="2003425" cy="437515"/>
                  <wp:effectExtent l="0" t="0" r="0" b="635"/>
                  <wp:wrapNone/>
                  <wp:docPr id="1497" name="Picture 1497" descr="http://codecogs.izyba.com/gif.latex?Q=%5Cfrac%7B2-%5Csqrt%7B3%7D+1%7D%7B2-%5Csqrt%7B3%7D%7D=%5Cfrac%7B3-%5Csqrt%7B3%7D%7D%7B2-%5Csqrt%7B3%7D%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descr="http://codecogs.izyba.com/gif.latex?Q=%5Cfrac%7B2-%5Csqrt%7B3%7D+1%7D%7B2-%5Csqrt%7B3%7D%7D=%5Cfrac%7B3-%5Csqrt%7B3%7D%7D%7B2-%5Csqrt%7B3%7D%7D"/>
                          <pic:cNvPicPr>
                            <a:picLocks noChangeAspect="1" noChangeArrowheads="1"/>
                          </pic:cNvPicPr>
                        </pic:nvPicPr>
                        <pic:blipFill>
                          <a:blip r:embed="rId2671" r:link="rId2672">
                            <a:extLst>
                              <a:ext uri="{28A0092B-C50C-407E-A947-70E740481C1C}">
                                <a14:useLocalDpi xmlns:a14="http://schemas.microsoft.com/office/drawing/2010/main" val="0"/>
                              </a:ext>
                            </a:extLst>
                          </a:blip>
                          <a:srcRect/>
                          <a:stretch>
                            <a:fillRect/>
                          </a:stretch>
                        </pic:blipFill>
                        <pic:spPr bwMode="auto">
                          <a:xfrm>
                            <a:off x="0" y="0"/>
                            <a:ext cx="2003425" cy="437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546C">
              <w:rPr>
                <w:sz w:val="28"/>
                <w:szCs w:val="28"/>
                <w:lang w:val="es-ES"/>
              </w:rPr>
              <w:t xml:space="preserve">b)  Với </w:t>
            </w:r>
          </w:p>
          <w:p w:rsidR="0076546C" w:rsidRPr="0076546C" w:rsidRDefault="0076546C" w:rsidP="0076546C">
            <w:pPr>
              <w:pStyle w:val="NormalWeb"/>
              <w:rPr>
                <w:sz w:val="28"/>
                <w:szCs w:val="28"/>
                <w:lang w:val="es-ES"/>
              </w:rPr>
            </w:pPr>
            <w:r w:rsidRPr="0076546C">
              <w:rPr>
                <w:color w:val="0000FF"/>
                <w:sz w:val="28"/>
                <w:szCs w:val="28"/>
                <w:lang w:val="es-ES"/>
              </w:rPr>
              <w:tab/>
            </w:r>
            <w:r w:rsidRPr="0076546C">
              <w:rPr>
                <w:sz w:val="28"/>
                <w:szCs w:val="28"/>
                <w:lang w:val="es-ES"/>
              </w:rPr>
              <w:t xml:space="preserve">Suy ra : </w:t>
            </w:r>
          </w:p>
          <w:p w:rsidR="0076546C" w:rsidRPr="0076546C" w:rsidRDefault="0076546C" w:rsidP="0076546C">
            <w:pPr>
              <w:pStyle w:val="NormalWeb"/>
              <w:rPr>
                <w:b/>
                <w:sz w:val="28"/>
                <w:szCs w:val="28"/>
                <w:lang w:val="es-ES"/>
              </w:rPr>
            </w:pPr>
            <w:r w:rsidRPr="0076546C">
              <w:rPr>
                <w:b/>
                <w:sz w:val="28"/>
                <w:szCs w:val="28"/>
                <w:lang w:val="es-ES"/>
              </w:rPr>
              <w:t>Câu 3:</w:t>
            </w:r>
          </w:p>
          <w:p w:rsidR="0076546C" w:rsidRPr="0076546C" w:rsidRDefault="0076546C" w:rsidP="0076546C">
            <w:pPr>
              <w:pStyle w:val="NormalWeb"/>
              <w:rPr>
                <w:sz w:val="28"/>
                <w:szCs w:val="28"/>
                <w:lang w:val="es-ES"/>
              </w:rPr>
            </w:pPr>
            <w:r w:rsidRPr="0076546C">
              <w:rPr>
                <w:sz w:val="28"/>
                <w:szCs w:val="28"/>
                <w:lang w:val="es-ES"/>
              </w:rPr>
              <w:t xml:space="preserve">Gọi vận tốc của ca nô khi nước yên lặng là x(km/h) (đk: </w:t>
            </w:r>
            <w:r w:rsidRPr="0076546C">
              <w:rPr>
                <w:noProof/>
                <w:sz w:val="28"/>
                <w:szCs w:val="28"/>
              </w:rPr>
              <w:drawing>
                <wp:inline distT="0" distB="0" distL="0" distR="0" wp14:anchorId="4F96AFE1" wp14:editId="62E6184A">
                  <wp:extent cx="800100" cy="123825"/>
                  <wp:effectExtent l="0" t="0" r="0" b="9525"/>
                  <wp:docPr id="1489" name="Picture 1489"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3" descr="gif"/>
                          <pic:cNvPicPr>
                            <a:picLocks noChangeAspect="1" noChangeArrowheads="1"/>
                          </pic:cNvPicPr>
                        </pic:nvPicPr>
                        <pic:blipFill>
                          <a:blip r:embed="rId2673">
                            <a:extLst>
                              <a:ext uri="{28A0092B-C50C-407E-A947-70E740481C1C}">
                                <a14:useLocalDpi xmlns:a14="http://schemas.microsoft.com/office/drawing/2010/main" val="0"/>
                              </a:ext>
                            </a:extLst>
                          </a:blip>
                          <a:srcRect/>
                          <a:stretch>
                            <a:fillRect/>
                          </a:stretch>
                        </pic:blipFill>
                        <pic:spPr bwMode="auto">
                          <a:xfrm>
                            <a:off x="0" y="0"/>
                            <a:ext cx="800100" cy="123825"/>
                          </a:xfrm>
                          <a:prstGeom prst="rect">
                            <a:avLst/>
                          </a:prstGeom>
                          <a:noFill/>
                          <a:ln>
                            <a:noFill/>
                          </a:ln>
                        </pic:spPr>
                      </pic:pic>
                    </a:graphicData>
                  </a:graphic>
                </wp:inline>
              </w:drawing>
            </w:r>
            <w:r w:rsidRPr="0076546C">
              <w:rPr>
                <w:sz w:val="28"/>
                <w:szCs w:val="28"/>
                <w:lang w:val="es-ES"/>
              </w:rPr>
              <w:t>)</w:t>
            </w:r>
          </w:p>
          <w:p w:rsidR="0076546C" w:rsidRPr="0076546C" w:rsidRDefault="0076546C" w:rsidP="0076546C">
            <w:pPr>
              <w:pStyle w:val="NormalWeb"/>
              <w:rPr>
                <w:sz w:val="28"/>
                <w:szCs w:val="28"/>
                <w:lang w:val="es-ES"/>
              </w:rPr>
            </w:pPr>
            <w:r w:rsidRPr="0076546C">
              <w:rPr>
                <w:sz w:val="28"/>
                <w:szCs w:val="28"/>
                <w:lang w:val="es-ES"/>
              </w:rPr>
              <w:t>Vận tốc của ca nô khi xuôi dòng: x + 4 (km/h)</w:t>
            </w:r>
          </w:p>
          <w:p w:rsidR="0076546C" w:rsidRPr="0076546C" w:rsidRDefault="0076546C" w:rsidP="0076546C">
            <w:pPr>
              <w:pStyle w:val="NormalWeb"/>
              <w:rPr>
                <w:sz w:val="28"/>
                <w:szCs w:val="28"/>
                <w:lang w:val="es-ES"/>
              </w:rPr>
            </w:pPr>
            <w:r w:rsidRPr="0076546C">
              <w:rPr>
                <w:sz w:val="28"/>
                <w:szCs w:val="28"/>
                <w:lang w:val="es-ES"/>
              </w:rPr>
              <w:t>Vận tốc của ca nô khi ngược dòng: x – 4 (km/h)</w:t>
            </w:r>
          </w:p>
          <w:p w:rsidR="0076546C" w:rsidRPr="0076546C" w:rsidRDefault="0076546C" w:rsidP="0076546C">
            <w:pPr>
              <w:pStyle w:val="NormalWeb"/>
              <w:rPr>
                <w:sz w:val="28"/>
                <w:szCs w:val="28"/>
                <w:lang w:val="es-ES"/>
              </w:rPr>
            </w:pPr>
            <w:r w:rsidRPr="0076546C">
              <w:rPr>
                <w:sz w:val="28"/>
                <w:szCs w:val="28"/>
                <w:lang w:val="es-ES"/>
              </w:rPr>
              <w:t>Thời gian ca nô đi xuôi dòng:</w:t>
            </w:r>
            <w:r w:rsidRPr="0076546C">
              <w:rPr>
                <w:position w:val="-32"/>
                <w:sz w:val="28"/>
                <w:szCs w:val="28"/>
                <w:lang w:val="es-ES"/>
              </w:rPr>
              <w:object w:dxaOrig="680" w:dyaOrig="740">
                <v:shape id="_x0000_i2424" type="#_x0000_t75" style="width:33.75pt;height:36.75pt" o:ole="">
                  <v:imagedata r:id="rId2674" o:title=""/>
                </v:shape>
                <o:OLEObject Type="Embed" ProgID="Equation.DSMT4" ShapeID="_x0000_i2424" DrawAspect="Content" ObjectID="_1587386175" r:id="rId2675"/>
              </w:object>
            </w:r>
            <w:r w:rsidRPr="0076546C">
              <w:rPr>
                <w:sz w:val="28"/>
                <w:szCs w:val="28"/>
                <w:lang w:val="es-ES"/>
              </w:rPr>
              <w:t xml:space="preserve"> (h)</w:t>
            </w:r>
          </w:p>
          <w:p w:rsidR="0076546C" w:rsidRPr="0076546C" w:rsidRDefault="0076546C" w:rsidP="0076546C">
            <w:pPr>
              <w:pStyle w:val="NormalWeb"/>
              <w:rPr>
                <w:sz w:val="28"/>
                <w:szCs w:val="28"/>
                <w:lang w:val="es-ES"/>
              </w:rPr>
            </w:pPr>
            <w:r w:rsidRPr="0076546C">
              <w:rPr>
                <w:sz w:val="28"/>
                <w:szCs w:val="28"/>
                <w:lang w:val="es-ES"/>
              </w:rPr>
              <w:t xml:space="preserve">Thời gian ca nô đi ngược dòng: </w:t>
            </w:r>
            <w:r w:rsidRPr="0076546C">
              <w:rPr>
                <w:position w:val="-32"/>
                <w:sz w:val="28"/>
                <w:szCs w:val="28"/>
                <w:lang w:val="es-ES"/>
              </w:rPr>
              <w:object w:dxaOrig="680" w:dyaOrig="740">
                <v:shape id="_x0000_i2425" type="#_x0000_t75" style="width:33.75pt;height:36.75pt" o:ole="">
                  <v:imagedata r:id="rId2676" o:title=""/>
                </v:shape>
                <o:OLEObject Type="Embed" ProgID="Equation.DSMT4" ShapeID="_x0000_i2425" DrawAspect="Content" ObjectID="_1587386176" r:id="rId2677"/>
              </w:object>
            </w:r>
            <w:r w:rsidRPr="0076546C">
              <w:rPr>
                <w:sz w:val="28"/>
                <w:szCs w:val="28"/>
                <w:lang w:val="es-ES"/>
              </w:rPr>
              <w:t xml:space="preserve"> (h)</w:t>
            </w:r>
          </w:p>
          <w:p w:rsidR="0076546C" w:rsidRPr="0076546C" w:rsidRDefault="0076546C" w:rsidP="0076546C">
            <w:pPr>
              <w:pStyle w:val="NormalWeb"/>
              <w:rPr>
                <w:sz w:val="28"/>
                <w:szCs w:val="28"/>
                <w:lang w:val="es-ES"/>
              </w:rPr>
            </w:pPr>
            <w:r w:rsidRPr="0076546C">
              <w:rPr>
                <w:sz w:val="28"/>
                <w:szCs w:val="28"/>
                <w:lang w:val="es-ES"/>
              </w:rPr>
              <w:t xml:space="preserve">Tổng thời gian ca nô đi xuôi dòng và ngược dòng là 4h nên ta có phương trình: </w:t>
            </w:r>
          </w:p>
          <w:p w:rsidR="0076546C" w:rsidRPr="0076546C" w:rsidRDefault="0076546C" w:rsidP="0076546C">
            <w:pPr>
              <w:pStyle w:val="NormalWeb"/>
              <w:ind w:firstLine="720"/>
              <w:rPr>
                <w:sz w:val="28"/>
                <w:szCs w:val="28"/>
                <w:lang w:val="es-ES"/>
              </w:rPr>
            </w:pPr>
            <w:r w:rsidRPr="0076546C">
              <w:rPr>
                <w:position w:val="-32"/>
                <w:sz w:val="28"/>
                <w:szCs w:val="28"/>
                <w:lang w:val="es-ES"/>
              </w:rPr>
              <w:object w:dxaOrig="680" w:dyaOrig="740">
                <v:shape id="_x0000_i2426" type="#_x0000_t75" style="width:33.75pt;height:36.75pt" o:ole="">
                  <v:imagedata r:id="rId2674" o:title=""/>
                </v:shape>
                <o:OLEObject Type="Embed" ProgID="Equation.DSMT4" ShapeID="_x0000_i2426" DrawAspect="Content" ObjectID="_1587386177" r:id="rId2678"/>
              </w:object>
            </w:r>
            <w:r w:rsidRPr="0076546C">
              <w:rPr>
                <w:sz w:val="28"/>
                <w:szCs w:val="28"/>
                <w:lang w:val="es-ES"/>
              </w:rPr>
              <w:t xml:space="preserve"> + </w:t>
            </w:r>
            <w:r w:rsidRPr="0076546C">
              <w:rPr>
                <w:position w:val="-32"/>
                <w:sz w:val="28"/>
                <w:szCs w:val="28"/>
                <w:lang w:val="es-ES"/>
              </w:rPr>
              <w:object w:dxaOrig="680" w:dyaOrig="740">
                <v:shape id="_x0000_i2427" type="#_x0000_t75" style="width:33.75pt;height:36.75pt" o:ole="">
                  <v:imagedata r:id="rId2676" o:title=""/>
                </v:shape>
                <o:OLEObject Type="Embed" ProgID="Equation.DSMT4" ShapeID="_x0000_i2427" DrawAspect="Content" ObjectID="_1587386178" r:id="rId2679"/>
              </w:object>
            </w:r>
            <w:r w:rsidRPr="0076546C">
              <w:rPr>
                <w:sz w:val="28"/>
                <w:szCs w:val="28"/>
                <w:lang w:val="es-ES"/>
              </w:rPr>
              <w:t xml:space="preserve"> = 4 </w:t>
            </w:r>
            <w:r w:rsidRPr="0076546C">
              <w:rPr>
                <w:position w:val="-6"/>
                <w:sz w:val="28"/>
                <w:szCs w:val="28"/>
                <w:lang w:val="es-ES"/>
              </w:rPr>
              <w:object w:dxaOrig="320" w:dyaOrig="240">
                <v:shape id="_x0000_i2428" type="#_x0000_t75" style="width:15.75pt;height:12pt" o:ole="">
                  <v:imagedata r:id="rId2680" o:title=""/>
                </v:shape>
                <o:OLEObject Type="Embed" ProgID="Equation.DSMT4" ShapeID="_x0000_i2428" DrawAspect="Content" ObjectID="_1587386179" r:id="rId2681"/>
              </w:object>
            </w:r>
            <w:r w:rsidRPr="0076546C">
              <w:rPr>
                <w:sz w:val="28"/>
                <w:szCs w:val="28"/>
                <w:lang w:val="es-ES"/>
              </w:rPr>
              <w:t>x</w:t>
            </w:r>
            <w:r w:rsidRPr="0076546C">
              <w:rPr>
                <w:sz w:val="28"/>
                <w:szCs w:val="28"/>
                <w:vertAlign w:val="superscript"/>
                <w:lang w:val="es-ES"/>
              </w:rPr>
              <w:t>2</w:t>
            </w:r>
            <w:r w:rsidRPr="0076546C">
              <w:rPr>
                <w:sz w:val="28"/>
                <w:szCs w:val="28"/>
                <w:lang w:val="es-ES"/>
              </w:rPr>
              <w:t xml:space="preserve"> – 15x – 16 = 0</w:t>
            </w:r>
          </w:p>
          <w:p w:rsidR="0076546C" w:rsidRPr="0076546C" w:rsidRDefault="0076546C" w:rsidP="0076546C">
            <w:pPr>
              <w:pStyle w:val="NormalWeb"/>
              <w:ind w:firstLine="720"/>
              <w:rPr>
                <w:sz w:val="28"/>
                <w:szCs w:val="28"/>
                <w:lang w:val="es-ES"/>
              </w:rPr>
            </w:pPr>
            <w:r w:rsidRPr="0076546C">
              <w:rPr>
                <w:sz w:val="28"/>
                <w:szCs w:val="28"/>
                <w:lang w:val="es-ES"/>
              </w:rPr>
              <w:t xml:space="preserve">Giải phương trình trên ta được: </w:t>
            </w:r>
            <w:r w:rsidRPr="0076546C">
              <w:rPr>
                <w:position w:val="-34"/>
                <w:sz w:val="28"/>
                <w:szCs w:val="28"/>
                <w:lang w:val="es-ES"/>
              </w:rPr>
              <w:object w:dxaOrig="2820" w:dyaOrig="800">
                <v:shape id="_x0000_i2429" type="#_x0000_t75" style="width:141pt;height:39.75pt" o:ole="">
                  <v:imagedata r:id="rId2682" o:title=""/>
                </v:shape>
                <o:OLEObject Type="Embed" ProgID="Equation.DSMT4" ShapeID="_x0000_i2429" DrawAspect="Content" ObjectID="_1587386180" r:id="rId2683"/>
              </w:object>
            </w:r>
          </w:p>
          <w:p w:rsidR="0076546C" w:rsidRPr="0076546C" w:rsidRDefault="0076546C" w:rsidP="0076546C">
            <w:pPr>
              <w:pStyle w:val="NormalWeb"/>
              <w:ind w:firstLine="720"/>
              <w:rPr>
                <w:sz w:val="28"/>
                <w:szCs w:val="28"/>
                <w:lang w:val="en"/>
              </w:rPr>
            </w:pPr>
            <w:r w:rsidRPr="0076546C">
              <w:rPr>
                <w:sz w:val="28"/>
                <w:szCs w:val="28"/>
                <w:lang w:val="en"/>
              </w:rPr>
              <w:t>Vậy vận tốc của ca nô khi nc yên lặng là 16km/h</w:t>
            </w:r>
          </w:p>
          <w:p w:rsidR="0076546C" w:rsidRPr="0076546C" w:rsidRDefault="0076546C" w:rsidP="0076546C">
            <w:pPr>
              <w:pStyle w:val="NormalWeb"/>
              <w:rPr>
                <w:sz w:val="28"/>
                <w:szCs w:val="28"/>
                <w:lang w:val="en"/>
              </w:rPr>
            </w:pPr>
            <w:r w:rsidRPr="0076546C">
              <w:rPr>
                <w:noProof/>
                <w:sz w:val="28"/>
                <w:szCs w:val="28"/>
              </w:rPr>
              <w:drawing>
                <wp:anchor distT="0" distB="0" distL="114300" distR="114300" simplePos="0" relativeHeight="251790336" behindDoc="0" locked="0" layoutInCell="1" allowOverlap="1" wp14:anchorId="303EA8A6" wp14:editId="6ED8B301">
                  <wp:simplePos x="0" y="0"/>
                  <wp:positionH relativeFrom="column">
                    <wp:posOffset>227330</wp:posOffset>
                  </wp:positionH>
                  <wp:positionV relativeFrom="paragraph">
                    <wp:posOffset>92710</wp:posOffset>
                  </wp:positionV>
                  <wp:extent cx="4324985" cy="2708910"/>
                  <wp:effectExtent l="0" t="0" r="0" b="0"/>
                  <wp:wrapNone/>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2684">
                            <a:extLst>
                              <a:ext uri="{28A0092B-C50C-407E-A947-70E740481C1C}">
                                <a14:useLocalDpi xmlns:a14="http://schemas.microsoft.com/office/drawing/2010/main" val="0"/>
                              </a:ext>
                            </a:extLst>
                          </a:blip>
                          <a:srcRect l="31500" t="30875" r="13126" b="22874"/>
                          <a:stretch>
                            <a:fillRect/>
                          </a:stretch>
                        </pic:blipFill>
                        <pic:spPr bwMode="auto">
                          <a:xfrm>
                            <a:off x="0" y="0"/>
                            <a:ext cx="4324985" cy="27089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546C" w:rsidRPr="0076546C" w:rsidRDefault="0076546C" w:rsidP="0076546C">
            <w:pPr>
              <w:pStyle w:val="NormalWeb"/>
              <w:rPr>
                <w:sz w:val="28"/>
                <w:szCs w:val="28"/>
                <w:lang w:val="en"/>
              </w:rPr>
            </w:pPr>
          </w:p>
          <w:p w:rsidR="0076546C" w:rsidRPr="0076546C" w:rsidRDefault="0076546C" w:rsidP="0076546C">
            <w:pPr>
              <w:pStyle w:val="NormalWeb"/>
              <w:rPr>
                <w:sz w:val="28"/>
                <w:szCs w:val="28"/>
                <w:lang w:val="en"/>
              </w:rPr>
            </w:pPr>
          </w:p>
          <w:p w:rsidR="0076546C" w:rsidRPr="0076546C" w:rsidRDefault="0076546C" w:rsidP="0076546C">
            <w:pPr>
              <w:pStyle w:val="NormalWeb"/>
              <w:rPr>
                <w:sz w:val="28"/>
                <w:szCs w:val="28"/>
                <w:lang w:val="en"/>
              </w:rPr>
            </w:pPr>
            <w:r w:rsidRPr="0076546C">
              <w:rPr>
                <w:sz w:val="28"/>
                <w:szCs w:val="28"/>
                <w:lang w:val="en"/>
              </w:rPr>
              <w:t xml:space="preserve"> </w:t>
            </w:r>
          </w:p>
          <w:p w:rsidR="0076546C" w:rsidRPr="0076546C" w:rsidRDefault="0076546C" w:rsidP="0076546C">
            <w:pPr>
              <w:spacing w:before="100" w:beforeAutospacing="1" w:after="100" w:afterAutospacing="1"/>
              <w:rPr>
                <w:color w:val="0000FF"/>
                <w:sz w:val="28"/>
                <w:szCs w:val="28"/>
                <w:lang w:val="en"/>
              </w:rPr>
            </w:pPr>
          </w:p>
          <w:p w:rsidR="0076546C" w:rsidRPr="0076546C" w:rsidRDefault="0076546C" w:rsidP="0076546C">
            <w:pPr>
              <w:spacing w:before="100" w:beforeAutospacing="1" w:after="100" w:afterAutospacing="1"/>
              <w:rPr>
                <w:color w:val="0000FF"/>
                <w:sz w:val="28"/>
                <w:szCs w:val="28"/>
                <w:lang w:val="en"/>
              </w:rPr>
            </w:pPr>
          </w:p>
          <w:p w:rsidR="0076546C" w:rsidRPr="0076546C" w:rsidRDefault="0076546C" w:rsidP="0076546C">
            <w:pPr>
              <w:spacing w:before="100" w:beforeAutospacing="1" w:after="100" w:afterAutospacing="1"/>
              <w:rPr>
                <w:color w:val="0000FF"/>
                <w:sz w:val="28"/>
                <w:szCs w:val="28"/>
                <w:lang w:val="en"/>
              </w:rPr>
            </w:pPr>
          </w:p>
          <w:p w:rsidR="0076546C" w:rsidRPr="0076546C" w:rsidRDefault="0076546C" w:rsidP="0076546C">
            <w:pPr>
              <w:spacing w:before="100" w:beforeAutospacing="1" w:after="100" w:afterAutospacing="1"/>
              <w:rPr>
                <w:color w:val="0000FF"/>
                <w:sz w:val="28"/>
                <w:szCs w:val="28"/>
                <w:lang w:val="en"/>
              </w:rPr>
            </w:pPr>
          </w:p>
          <w:p w:rsidR="0076546C" w:rsidRPr="0076546C" w:rsidRDefault="0076546C" w:rsidP="0076546C">
            <w:pPr>
              <w:spacing w:before="100" w:beforeAutospacing="1" w:after="100" w:afterAutospacing="1"/>
              <w:rPr>
                <w:color w:val="0000FF"/>
                <w:sz w:val="28"/>
                <w:szCs w:val="28"/>
                <w:lang w:val="en"/>
              </w:rPr>
            </w:pPr>
            <w:r w:rsidRPr="0076546C">
              <w:rPr>
                <w:noProof/>
                <w:sz w:val="28"/>
                <w:szCs w:val="28"/>
              </w:rPr>
              <w:drawing>
                <wp:anchor distT="0" distB="0" distL="114300" distR="114300" simplePos="0" relativeHeight="251795456" behindDoc="0" locked="0" layoutInCell="1" allowOverlap="1" wp14:anchorId="0A58313E" wp14:editId="7465BF02">
                  <wp:simplePos x="0" y="0"/>
                  <wp:positionH relativeFrom="column">
                    <wp:posOffset>461010</wp:posOffset>
                  </wp:positionH>
                  <wp:positionV relativeFrom="paragraph">
                    <wp:posOffset>4445</wp:posOffset>
                  </wp:positionV>
                  <wp:extent cx="3441700" cy="1981200"/>
                  <wp:effectExtent l="0" t="0" r="6350" b="0"/>
                  <wp:wrapNone/>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685">
                            <a:extLst>
                              <a:ext uri="{28A0092B-C50C-407E-A947-70E740481C1C}">
                                <a14:useLocalDpi xmlns:a14="http://schemas.microsoft.com/office/drawing/2010/main" val="0"/>
                              </a:ext>
                            </a:extLst>
                          </a:blip>
                          <a:srcRect l="32532" t="28000" r="25781" b="39999"/>
                          <a:stretch>
                            <a:fillRect/>
                          </a:stretch>
                        </pic:blipFill>
                        <pic:spPr bwMode="auto">
                          <a:xfrm>
                            <a:off x="0" y="0"/>
                            <a:ext cx="3441700" cy="1981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546C" w:rsidRPr="0076546C" w:rsidRDefault="0076546C" w:rsidP="0076546C">
            <w:pPr>
              <w:spacing w:before="100" w:beforeAutospacing="1" w:after="100" w:afterAutospacing="1"/>
              <w:rPr>
                <w:color w:val="0000FF"/>
                <w:sz w:val="28"/>
                <w:szCs w:val="28"/>
                <w:lang w:val="en"/>
              </w:rPr>
            </w:pPr>
          </w:p>
          <w:p w:rsidR="0076546C" w:rsidRPr="0076546C" w:rsidRDefault="0076546C" w:rsidP="0076546C">
            <w:pPr>
              <w:spacing w:before="100" w:beforeAutospacing="1" w:after="100" w:afterAutospacing="1"/>
              <w:rPr>
                <w:color w:val="0000FF"/>
                <w:sz w:val="28"/>
                <w:szCs w:val="28"/>
                <w:lang w:val="en"/>
              </w:rPr>
            </w:pPr>
          </w:p>
          <w:p w:rsidR="0076546C" w:rsidRPr="0076546C" w:rsidRDefault="0076546C" w:rsidP="0076546C">
            <w:pPr>
              <w:spacing w:before="100" w:beforeAutospacing="1" w:after="100" w:afterAutospacing="1"/>
              <w:rPr>
                <w:color w:val="0000FF"/>
                <w:sz w:val="28"/>
                <w:szCs w:val="28"/>
                <w:lang w:val="en"/>
              </w:rPr>
            </w:pPr>
          </w:p>
          <w:p w:rsidR="0076546C" w:rsidRPr="0076546C" w:rsidRDefault="0076546C" w:rsidP="0076546C">
            <w:pPr>
              <w:spacing w:before="100" w:beforeAutospacing="1" w:after="100" w:afterAutospacing="1"/>
              <w:rPr>
                <w:color w:val="0000FF"/>
                <w:sz w:val="28"/>
                <w:szCs w:val="28"/>
                <w:lang w:val="en"/>
              </w:rPr>
            </w:pPr>
          </w:p>
          <w:p w:rsidR="0076546C" w:rsidRPr="0076546C" w:rsidRDefault="0076546C" w:rsidP="0076546C">
            <w:pPr>
              <w:spacing w:before="100" w:beforeAutospacing="1" w:after="100" w:afterAutospacing="1"/>
              <w:rPr>
                <w:color w:val="0000FF"/>
                <w:sz w:val="28"/>
                <w:szCs w:val="28"/>
                <w:lang w:val="en"/>
              </w:rPr>
            </w:pPr>
          </w:p>
          <w:p w:rsidR="0076546C" w:rsidRPr="0076546C" w:rsidRDefault="0076546C"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76546C" w:rsidRDefault="0076546C" w:rsidP="004F1830">
            <w:pPr>
              <w:jc w:val="center"/>
              <w:rPr>
                <w:rFonts w:ascii="Times New Roman" w:eastAsia="Times New Roman" w:hAnsi="Times New Roman" w:cs="Times New Roman"/>
                <w:b/>
                <w:color w:val="FF0000"/>
                <w:sz w:val="28"/>
                <w:szCs w:val="28"/>
                <w:lang w:val="en-US"/>
              </w:rPr>
            </w:pPr>
            <w:r>
              <w:rPr>
                <w:noProof/>
                <w:color w:val="0000FF"/>
                <w:lang w:val="en-US"/>
              </w:rPr>
              <w:drawing>
                <wp:anchor distT="0" distB="0" distL="114300" distR="114300" simplePos="0" relativeHeight="251791360" behindDoc="0" locked="0" layoutInCell="1" allowOverlap="1" wp14:anchorId="61E5694C" wp14:editId="39057B07">
                  <wp:simplePos x="0" y="0"/>
                  <wp:positionH relativeFrom="column">
                    <wp:posOffset>744855</wp:posOffset>
                  </wp:positionH>
                  <wp:positionV relativeFrom="paragraph">
                    <wp:posOffset>86360</wp:posOffset>
                  </wp:positionV>
                  <wp:extent cx="4215130" cy="3368040"/>
                  <wp:effectExtent l="0" t="0" r="0" b="3810"/>
                  <wp:wrapNone/>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2686">
                            <a:extLst>
                              <a:ext uri="{28A0092B-C50C-407E-A947-70E740481C1C}">
                                <a14:useLocalDpi xmlns:a14="http://schemas.microsoft.com/office/drawing/2010/main" val="0"/>
                              </a:ext>
                            </a:extLst>
                          </a:blip>
                          <a:srcRect l="32156" t="25999" r="14343" b="17000"/>
                          <a:stretch>
                            <a:fillRect/>
                          </a:stretch>
                        </pic:blipFill>
                        <pic:spPr bwMode="auto">
                          <a:xfrm>
                            <a:off x="0" y="0"/>
                            <a:ext cx="4215130" cy="3368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76546C" w:rsidRDefault="0076546C" w:rsidP="004F1830">
            <w:pPr>
              <w:jc w:val="center"/>
              <w:rPr>
                <w:rFonts w:ascii="Times New Roman" w:eastAsia="Times New Roman" w:hAnsi="Times New Roman" w:cs="Times New Roman"/>
                <w:b/>
                <w:color w:val="FF0000"/>
                <w:sz w:val="28"/>
                <w:szCs w:val="28"/>
                <w:lang w:val="en-US"/>
              </w:rPr>
            </w:pPr>
          </w:p>
          <w:p w:rsidR="004F1830"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1578</w:t>
            </w:r>
          </w:p>
          <w:tbl>
            <w:tblPr>
              <w:tblpPr w:leftFromText="180" w:rightFromText="180" w:vertAnchor="text" w:horzAnchor="margin" w:tblpXSpec="center" w:tblpY="2"/>
              <w:tblW w:w="0" w:type="auto"/>
              <w:tblLook w:val="01E0" w:firstRow="1" w:lastRow="1" w:firstColumn="1" w:lastColumn="1" w:noHBand="0" w:noVBand="0"/>
            </w:tblPr>
            <w:tblGrid>
              <w:gridCol w:w="4185"/>
              <w:gridCol w:w="5622"/>
            </w:tblGrid>
            <w:tr w:rsidR="0076546C" w:rsidRPr="006D6331" w:rsidTr="003B6AA7">
              <w:tc>
                <w:tcPr>
                  <w:tcW w:w="4581" w:type="dxa"/>
                  <w:vAlign w:val="center"/>
                </w:tcPr>
                <w:p w:rsidR="0076546C" w:rsidRPr="00955690" w:rsidRDefault="0076546C" w:rsidP="0076546C">
                  <w:pPr>
                    <w:jc w:val="center"/>
                    <w:rPr>
                      <w:b/>
                      <w:u w:val="single"/>
                      <w:lang w:val="pt-BR"/>
                    </w:rPr>
                  </w:pPr>
                  <w:r w:rsidRPr="00955690">
                    <w:rPr>
                      <w:b/>
                      <w:lang w:val="pt-BR"/>
                    </w:rPr>
                    <w:t>SỞ GIÁO DỤC - ĐÀO TẠO</w:t>
                  </w:r>
                </w:p>
                <w:p w:rsidR="0076546C" w:rsidRPr="00955690" w:rsidRDefault="0076546C" w:rsidP="0076546C">
                  <w:pPr>
                    <w:jc w:val="center"/>
                    <w:rPr>
                      <w:b/>
                      <w:lang w:val="pt-BR"/>
                    </w:rPr>
                  </w:pPr>
                  <w:r w:rsidRPr="00955690">
                    <w:rPr>
                      <w:b/>
                      <w:u w:val="single"/>
                      <w:lang w:val="pt-BR"/>
                    </w:rPr>
                    <w:t>TỈNH NINH BÌNH</w:t>
                  </w:r>
                </w:p>
                <w:p w:rsidR="0076546C" w:rsidRPr="00955690" w:rsidRDefault="0076546C" w:rsidP="0076546C">
                  <w:pPr>
                    <w:jc w:val="center"/>
                    <w:rPr>
                      <w:lang w:val="pt-BR"/>
                    </w:rPr>
                  </w:pPr>
                  <w:r>
                    <w:rPr>
                      <w:b/>
                      <w:noProof/>
                      <w:lang w:val="en-US"/>
                    </w:rPr>
                    <mc:AlternateContent>
                      <mc:Choice Requires="wps">
                        <w:drawing>
                          <wp:anchor distT="0" distB="0" distL="114300" distR="114300" simplePos="0" relativeHeight="251797504" behindDoc="0" locked="0" layoutInCell="1" allowOverlap="1">
                            <wp:simplePos x="0" y="0"/>
                            <wp:positionH relativeFrom="column">
                              <wp:posOffset>645795</wp:posOffset>
                            </wp:positionH>
                            <wp:positionV relativeFrom="paragraph">
                              <wp:posOffset>23495</wp:posOffset>
                            </wp:positionV>
                            <wp:extent cx="1497330" cy="292100"/>
                            <wp:effectExtent l="10160" t="7620" r="6985" b="5080"/>
                            <wp:wrapNone/>
                            <wp:docPr id="1505" name="Text Box 15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7330" cy="292100"/>
                                    </a:xfrm>
                                    <a:prstGeom prst="rect">
                                      <a:avLst/>
                                    </a:prstGeom>
                                    <a:solidFill>
                                      <a:srgbClr val="FFFFFF"/>
                                    </a:solidFill>
                                    <a:ln w="9525">
                                      <a:solidFill>
                                        <a:srgbClr val="000000"/>
                                      </a:solidFill>
                                      <a:miter lim="800000"/>
                                      <a:headEnd/>
                                      <a:tailEnd/>
                                    </a:ln>
                                  </wps:spPr>
                                  <wps:txbx>
                                    <w:txbxContent>
                                      <w:p w:rsidR="0076546C" w:rsidRPr="00533D2B" w:rsidRDefault="0076546C" w:rsidP="0076546C">
                                        <w:pPr>
                                          <w:rPr>
                                            <w:color w:val="FF0000"/>
                                          </w:rPr>
                                        </w:pPr>
                                        <w:r w:rsidRPr="00533D2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5" o:spid="_x0000_s1225" type="#_x0000_t202" style="position:absolute;left:0;text-align:left;margin-left:50.85pt;margin-top:1.85pt;width:117.9pt;height:23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">
                            <v:textbox>
                              <w:txbxContent>
                                <w:p w:rsidR="0076546C" w:rsidRPr="00533D2B" w:rsidRDefault="0076546C" w:rsidP="0076546C">
                                  <w:pPr>
                                    <w:rPr>
                                      <w:color w:val="FF0000"/>
                                    </w:rPr>
                                  </w:pPr>
                                  <w:r w:rsidRPr="00533D2B">
                                    <w:rPr>
                                      <w:b/>
                                      <w:color w:val="FF0000"/>
                                    </w:rPr>
                                    <w:t>ĐỀ CHÍNH THỨC</w:t>
                                  </w:r>
                                </w:p>
                              </w:txbxContent>
                            </v:textbox>
                          </v:shape>
                        </w:pict>
                      </mc:Fallback>
                    </mc:AlternateContent>
                  </w:r>
                </w:p>
                <w:p w:rsidR="0076546C" w:rsidRPr="006D6331" w:rsidRDefault="0076546C" w:rsidP="0076546C">
                  <w:pPr>
                    <w:rPr>
                      <w:lang w:val="pt-BR"/>
                    </w:rPr>
                  </w:pPr>
                </w:p>
              </w:tc>
              <w:tc>
                <w:tcPr>
                  <w:tcW w:w="6150" w:type="dxa"/>
                  <w:vAlign w:val="center"/>
                </w:tcPr>
                <w:p w:rsidR="0076546C" w:rsidRPr="006D6331" w:rsidRDefault="0076546C" w:rsidP="0076546C">
                  <w:pPr>
                    <w:jc w:val="center"/>
                    <w:rPr>
                      <w:b/>
                      <w:lang w:val="pt-BR"/>
                    </w:rPr>
                  </w:pPr>
                  <w:r w:rsidRPr="006D6331">
                    <w:rPr>
                      <w:b/>
                      <w:lang w:val="pt-BR"/>
                    </w:rPr>
                    <w:t>KỲ THI TUYỂN SINH VÀO LỚP 10 THPT CHUYÊN</w:t>
                  </w:r>
                </w:p>
                <w:p w:rsidR="0076546C" w:rsidRPr="006D6331" w:rsidRDefault="0076546C" w:rsidP="0076546C">
                  <w:pPr>
                    <w:jc w:val="center"/>
                    <w:rPr>
                      <w:b/>
                      <w:szCs w:val="28"/>
                      <w:lang w:val="pt-BR"/>
                    </w:rPr>
                  </w:pPr>
                  <w:r w:rsidRPr="006D6331">
                    <w:rPr>
                      <w:szCs w:val="28"/>
                      <w:lang w:val="pt-BR"/>
                    </w:rPr>
                    <w:t xml:space="preserve">Môn thi: </w:t>
                  </w:r>
                  <w:r w:rsidRPr="006D6331">
                    <w:rPr>
                      <w:b/>
                      <w:szCs w:val="28"/>
                      <w:lang w:val="pt-BR"/>
                    </w:rPr>
                    <w:t>TOÁN</w:t>
                  </w:r>
                </w:p>
                <w:p w:rsidR="0076546C" w:rsidRPr="006D6331" w:rsidRDefault="0076546C" w:rsidP="0076546C">
                  <w:pPr>
                    <w:jc w:val="center"/>
                    <w:rPr>
                      <w:b/>
                      <w:szCs w:val="28"/>
                      <w:lang w:val="pt-BR"/>
                    </w:rPr>
                  </w:pPr>
                  <w:r w:rsidRPr="006D6331">
                    <w:rPr>
                      <w:szCs w:val="28"/>
                      <w:lang w:val="pt-BR"/>
                    </w:rPr>
                    <w:t xml:space="preserve">Ngày thi: </w:t>
                  </w:r>
                  <w:r w:rsidRPr="006D6331">
                    <w:rPr>
                      <w:b/>
                      <w:szCs w:val="28"/>
                      <w:lang w:val="pt-BR"/>
                    </w:rPr>
                    <w:t>26 / 6 / 2012</w:t>
                  </w:r>
                </w:p>
                <w:p w:rsidR="0076546C" w:rsidRPr="006D6331" w:rsidRDefault="0076546C" w:rsidP="0076546C">
                  <w:pPr>
                    <w:jc w:val="center"/>
                    <w:rPr>
                      <w:i/>
                      <w:lang w:val="pt-BR"/>
                    </w:rPr>
                  </w:pPr>
                  <w:r w:rsidRPr="006D6331">
                    <w:rPr>
                      <w:i/>
                      <w:lang w:val="pt-BR"/>
                    </w:rPr>
                    <w:t xml:space="preserve">Thời gian làm bài: </w:t>
                  </w:r>
                  <w:r w:rsidRPr="006D6331">
                    <w:rPr>
                      <w:b/>
                      <w:i/>
                      <w:lang w:val="pt-BR"/>
                    </w:rPr>
                    <w:t>120 phút</w:t>
                  </w:r>
                </w:p>
              </w:tc>
            </w:tr>
          </w:tbl>
          <w:p w:rsidR="0076546C" w:rsidRPr="006D6331" w:rsidRDefault="0076546C" w:rsidP="0076546C">
            <w:pPr>
              <w:rPr>
                <w:b/>
                <w:szCs w:val="28"/>
                <w:lang w:val="pt-BR"/>
              </w:rPr>
            </w:pPr>
          </w:p>
          <w:p w:rsidR="0076546C" w:rsidRPr="0076546C" w:rsidRDefault="0076546C" w:rsidP="0076546C">
            <w:pPr>
              <w:rPr>
                <w:sz w:val="28"/>
                <w:szCs w:val="28"/>
                <w:lang w:val="pt-BR"/>
              </w:rPr>
            </w:pPr>
            <w:r w:rsidRPr="0076546C">
              <w:rPr>
                <w:b/>
                <w:sz w:val="28"/>
                <w:szCs w:val="28"/>
                <w:lang w:val="pt-BR"/>
              </w:rPr>
              <w:t>Câu 1</w:t>
            </w:r>
            <w:r w:rsidRPr="0076546C">
              <w:rPr>
                <w:sz w:val="28"/>
                <w:szCs w:val="28"/>
                <w:lang w:val="pt-BR"/>
              </w:rPr>
              <w:t xml:space="preserve"> (2 điểm). Cho phương trình bậc hai ẩn x, tham số m: x</w:t>
            </w:r>
            <w:r w:rsidRPr="0076546C">
              <w:rPr>
                <w:sz w:val="28"/>
                <w:szCs w:val="28"/>
                <w:vertAlign w:val="superscript"/>
                <w:lang w:val="pt-BR"/>
              </w:rPr>
              <w:t xml:space="preserve">2 </w:t>
            </w:r>
            <w:r w:rsidRPr="0076546C">
              <w:rPr>
                <w:sz w:val="28"/>
                <w:szCs w:val="28"/>
                <w:lang w:val="pt-BR"/>
              </w:rPr>
              <w:t>+ 2mx – 2m – 3 = 0    (1)</w:t>
            </w:r>
          </w:p>
          <w:p w:rsidR="0076546C" w:rsidRPr="0076546C" w:rsidRDefault="0076546C" w:rsidP="0076546C">
            <w:pPr>
              <w:ind w:firstLine="720"/>
              <w:rPr>
                <w:sz w:val="28"/>
                <w:szCs w:val="28"/>
                <w:lang w:val="pt-BR"/>
              </w:rPr>
            </w:pPr>
            <w:r w:rsidRPr="0076546C">
              <w:rPr>
                <w:sz w:val="28"/>
                <w:szCs w:val="28"/>
                <w:lang w:val="pt-BR"/>
              </w:rPr>
              <w:t>a) Giải phương trình (1) với m = -1.</w:t>
            </w:r>
          </w:p>
          <w:p w:rsidR="0076546C" w:rsidRPr="0076546C" w:rsidRDefault="0076546C" w:rsidP="0076546C">
            <w:pPr>
              <w:ind w:firstLine="720"/>
              <w:rPr>
                <w:sz w:val="28"/>
                <w:szCs w:val="28"/>
                <w:lang w:val="pt-BR"/>
              </w:rPr>
            </w:pPr>
            <w:r w:rsidRPr="0076546C">
              <w:rPr>
                <w:sz w:val="28"/>
                <w:szCs w:val="28"/>
                <w:lang w:val="pt-BR"/>
              </w:rPr>
              <w:t>b) Xác định giá trị của m để phương trình (1) có hai nghiệm x</w:t>
            </w:r>
            <w:r w:rsidRPr="0076546C">
              <w:rPr>
                <w:sz w:val="28"/>
                <w:szCs w:val="28"/>
                <w:vertAlign w:val="subscript"/>
                <w:lang w:val="pt-BR"/>
              </w:rPr>
              <w:t>1</w:t>
            </w:r>
            <w:r w:rsidRPr="0076546C">
              <w:rPr>
                <w:sz w:val="28"/>
                <w:szCs w:val="28"/>
                <w:lang w:val="pt-BR"/>
              </w:rPr>
              <w:t>, x</w:t>
            </w:r>
            <w:r w:rsidRPr="0076546C">
              <w:rPr>
                <w:sz w:val="28"/>
                <w:szCs w:val="28"/>
                <w:vertAlign w:val="subscript"/>
                <w:lang w:val="pt-BR"/>
              </w:rPr>
              <w:t xml:space="preserve">2 </w:t>
            </w:r>
            <w:r w:rsidRPr="0076546C">
              <w:rPr>
                <w:sz w:val="28"/>
                <w:szCs w:val="28"/>
                <w:lang w:val="pt-BR"/>
              </w:rPr>
              <w:t xml:space="preserve">sao cho  </w:t>
            </w:r>
            <w:r w:rsidRPr="0076546C">
              <w:rPr>
                <w:position w:val="-10"/>
                <w:sz w:val="28"/>
                <w:szCs w:val="28"/>
              </w:rPr>
              <w:object w:dxaOrig="760" w:dyaOrig="360">
                <v:shape id="_x0000_i2430" type="#_x0000_t75" style="width:45pt;height:21pt" o:ole="">
                  <v:imagedata r:id="rId2687" o:title=""/>
                </v:shape>
                <o:OLEObject Type="Embed" ProgID="Equation.3" ShapeID="_x0000_i2430" DrawAspect="Content" ObjectID="_1587386181" r:id="rId2688"/>
              </w:object>
            </w:r>
            <w:r w:rsidRPr="0076546C">
              <w:rPr>
                <w:sz w:val="28"/>
                <w:szCs w:val="28"/>
                <w:lang w:val="pt-BR"/>
              </w:rPr>
              <w:t xml:space="preserve"> nhỏ nhất. Tìm nghiệm của phương trình (1) ứng với m vừa tìm được.</w:t>
            </w:r>
          </w:p>
          <w:p w:rsidR="0076546C" w:rsidRPr="0076546C" w:rsidRDefault="0076546C" w:rsidP="0076546C">
            <w:pPr>
              <w:rPr>
                <w:sz w:val="28"/>
                <w:szCs w:val="28"/>
              </w:rPr>
            </w:pPr>
            <w:r w:rsidRPr="0076546C">
              <w:rPr>
                <w:b/>
                <w:sz w:val="28"/>
                <w:szCs w:val="28"/>
              </w:rPr>
              <w:t>Câu 2</w:t>
            </w:r>
            <w:r w:rsidRPr="0076546C">
              <w:rPr>
                <w:sz w:val="28"/>
                <w:szCs w:val="28"/>
              </w:rPr>
              <w:t xml:space="preserve"> (2,5 điểm).</w:t>
            </w:r>
          </w:p>
          <w:p w:rsidR="0076546C" w:rsidRPr="0076546C" w:rsidRDefault="0076546C" w:rsidP="0022436A">
            <w:pPr>
              <w:numPr>
                <w:ilvl w:val="0"/>
                <w:numId w:val="75"/>
              </w:numPr>
              <w:rPr>
                <w:sz w:val="28"/>
                <w:szCs w:val="28"/>
              </w:rPr>
            </w:pPr>
            <w:r w:rsidRPr="0076546C">
              <w:rPr>
                <w:sz w:val="28"/>
                <w:szCs w:val="28"/>
              </w:rPr>
              <w:t xml:space="preserve">Cho biểu thức  A= </w:t>
            </w:r>
            <w:r w:rsidRPr="0076546C">
              <w:rPr>
                <w:position w:val="-36"/>
                <w:sz w:val="28"/>
                <w:szCs w:val="28"/>
              </w:rPr>
              <w:object w:dxaOrig="4760" w:dyaOrig="840">
                <v:shape id="_x0000_i2431" type="#_x0000_t75" style="width:237.75pt;height:42pt" o:ole="">
                  <v:imagedata r:id="rId2689" o:title=""/>
                </v:shape>
                <o:OLEObject Type="Embed" ProgID="Equation.3" ShapeID="_x0000_i2431" DrawAspect="Content" ObjectID="_1587386182" r:id="rId2690"/>
              </w:object>
            </w:r>
          </w:p>
          <w:p w:rsidR="0076546C" w:rsidRPr="0076546C" w:rsidRDefault="0076546C" w:rsidP="0076546C">
            <w:pPr>
              <w:ind w:firstLine="720"/>
              <w:rPr>
                <w:sz w:val="28"/>
                <w:szCs w:val="28"/>
              </w:rPr>
            </w:pPr>
            <w:r w:rsidRPr="0076546C">
              <w:rPr>
                <w:sz w:val="28"/>
                <w:szCs w:val="28"/>
              </w:rPr>
              <w:t>a) Rút gọn biểu thức A.</w:t>
            </w:r>
          </w:p>
          <w:p w:rsidR="0076546C" w:rsidRPr="0076546C" w:rsidRDefault="0076546C" w:rsidP="0076546C">
            <w:pPr>
              <w:ind w:firstLine="720"/>
              <w:rPr>
                <w:sz w:val="28"/>
                <w:szCs w:val="28"/>
              </w:rPr>
            </w:pPr>
            <w:r w:rsidRPr="0076546C">
              <w:rPr>
                <w:sz w:val="28"/>
                <w:szCs w:val="28"/>
              </w:rPr>
              <w:t>b) Tìm các giá trị nguyên của x để biểu thức A nhận giá trị nguyên.</w:t>
            </w:r>
          </w:p>
          <w:p w:rsidR="0076546C" w:rsidRPr="0076546C" w:rsidRDefault="0076546C" w:rsidP="0022436A">
            <w:pPr>
              <w:numPr>
                <w:ilvl w:val="0"/>
                <w:numId w:val="75"/>
              </w:numPr>
              <w:rPr>
                <w:sz w:val="28"/>
                <w:szCs w:val="28"/>
              </w:rPr>
            </w:pPr>
            <w:r w:rsidRPr="0076546C">
              <w:rPr>
                <w:sz w:val="28"/>
                <w:szCs w:val="28"/>
              </w:rPr>
              <w:t xml:space="preserve">Giải phương trình: </w:t>
            </w:r>
            <w:r w:rsidRPr="0076546C">
              <w:rPr>
                <w:position w:val="-12"/>
                <w:sz w:val="28"/>
                <w:szCs w:val="28"/>
              </w:rPr>
              <w:object w:dxaOrig="2640" w:dyaOrig="400">
                <v:shape id="_x0000_i2432" type="#_x0000_t75" style="width:132pt;height:20.25pt" o:ole="">
                  <v:imagedata r:id="rId2691" o:title=""/>
                </v:shape>
                <o:OLEObject Type="Embed" ProgID="Equation.3" ShapeID="_x0000_i2432" DrawAspect="Content" ObjectID="_1587386183" r:id="rId2692"/>
              </w:object>
            </w:r>
          </w:p>
          <w:p w:rsidR="0076546C" w:rsidRPr="0076546C" w:rsidRDefault="0076546C" w:rsidP="0076546C">
            <w:pPr>
              <w:rPr>
                <w:sz w:val="28"/>
                <w:szCs w:val="28"/>
              </w:rPr>
            </w:pPr>
            <w:r w:rsidRPr="0076546C">
              <w:rPr>
                <w:b/>
                <w:sz w:val="28"/>
                <w:szCs w:val="28"/>
              </w:rPr>
              <w:t>Câu 3</w:t>
            </w:r>
            <w:r w:rsidRPr="0076546C">
              <w:rPr>
                <w:sz w:val="28"/>
                <w:szCs w:val="28"/>
              </w:rPr>
              <w:t xml:space="preserve"> (1,5 điểm). Một người đi xe đạp từ A tới B, quãng đường AB dài 24 km. Khi đi từ B trở về A người đó tăng vận tốc thêm 4 km/h so với lúc đi, vì vậy thời gian về ít hơn thời gian đi là 30 phút. Tính vận tốc của xe đạp khi đi từ A tới B.</w:t>
            </w:r>
          </w:p>
          <w:p w:rsidR="0076546C" w:rsidRPr="0076546C" w:rsidRDefault="0076546C" w:rsidP="0076546C">
            <w:pPr>
              <w:rPr>
                <w:sz w:val="28"/>
                <w:szCs w:val="28"/>
              </w:rPr>
            </w:pPr>
            <w:r w:rsidRPr="0076546C">
              <w:rPr>
                <w:b/>
                <w:sz w:val="28"/>
                <w:szCs w:val="28"/>
              </w:rPr>
              <w:t>Câu 4</w:t>
            </w:r>
            <w:r w:rsidRPr="0076546C">
              <w:rPr>
                <w:sz w:val="28"/>
                <w:szCs w:val="28"/>
              </w:rPr>
              <w:t xml:space="preserve"> (3 điểm). Cho </w:t>
            </w:r>
            <w:r w:rsidRPr="0076546C">
              <w:rPr>
                <w:position w:val="-4"/>
                <w:sz w:val="28"/>
                <w:szCs w:val="28"/>
              </w:rPr>
              <w:object w:dxaOrig="260" w:dyaOrig="279">
                <v:shape id="_x0000_i2433" type="#_x0000_t75" style="width:12.75pt;height:14.25pt" o:ole="">
                  <v:imagedata r:id="rId2693" o:title=""/>
                </v:shape>
                <o:OLEObject Type="Embed" ProgID="Equation.DSMT4" ShapeID="_x0000_i2433" DrawAspect="Content" ObjectID="_1587386184" r:id="rId2694"/>
              </w:object>
            </w:r>
            <w:r w:rsidRPr="0076546C">
              <w:rPr>
                <w:sz w:val="28"/>
                <w:szCs w:val="28"/>
              </w:rPr>
              <w:t>ABC nhọn nội tiếp (O). Giả sử M là điểm thuộc đoạn thẳng AB (M</w:t>
            </w:r>
            <w:r w:rsidRPr="0076546C">
              <w:rPr>
                <w:position w:val="-4"/>
                <w:sz w:val="28"/>
                <w:szCs w:val="28"/>
              </w:rPr>
              <w:object w:dxaOrig="240" w:dyaOrig="240">
                <v:shape id="_x0000_i2434" type="#_x0000_t75" style="width:12pt;height:12pt" o:ole="">
                  <v:imagedata r:id="rId2695" o:title=""/>
                </v:shape>
                <o:OLEObject Type="Embed" ProgID="Equation.DSMT4" ShapeID="_x0000_i2434" DrawAspect="Content" ObjectID="_1587386185" r:id="rId2696"/>
              </w:object>
            </w:r>
            <w:r w:rsidRPr="0076546C">
              <w:rPr>
                <w:sz w:val="28"/>
                <w:szCs w:val="28"/>
              </w:rPr>
              <w:t xml:space="preserve">A, B); N là điểm thuộc tia đối của tia CA sao cho khi MN cắt BC tại I thì I là trung điểm của MN. Đường tròn ngoại tiếp </w:t>
            </w:r>
            <w:r w:rsidRPr="0076546C">
              <w:rPr>
                <w:position w:val="-4"/>
                <w:sz w:val="28"/>
                <w:szCs w:val="28"/>
              </w:rPr>
              <w:object w:dxaOrig="260" w:dyaOrig="279">
                <v:shape id="_x0000_i2435" type="#_x0000_t75" style="width:12.75pt;height:14.25pt" o:ole="">
                  <v:imagedata r:id="rId2693" o:title=""/>
                </v:shape>
                <o:OLEObject Type="Embed" ProgID="Equation.DSMT4" ShapeID="_x0000_i2435" DrawAspect="Content" ObjectID="_1587386186" r:id="rId2697"/>
              </w:object>
            </w:r>
            <w:r w:rsidRPr="0076546C">
              <w:rPr>
                <w:sz w:val="28"/>
                <w:szCs w:val="28"/>
              </w:rPr>
              <w:t>AMN cắt (O) tại điểm P khác A.</w:t>
            </w:r>
          </w:p>
          <w:p w:rsidR="0076546C" w:rsidRPr="0076546C" w:rsidRDefault="0076546C" w:rsidP="0022436A">
            <w:pPr>
              <w:numPr>
                <w:ilvl w:val="0"/>
                <w:numId w:val="76"/>
              </w:numPr>
              <w:rPr>
                <w:sz w:val="28"/>
                <w:szCs w:val="28"/>
              </w:rPr>
            </w:pPr>
            <w:r w:rsidRPr="0076546C">
              <w:rPr>
                <w:sz w:val="28"/>
                <w:szCs w:val="28"/>
              </w:rPr>
              <w:t>C MR các tứ giác BMIP và CNPI nội tiếp được.</w:t>
            </w:r>
          </w:p>
          <w:p w:rsidR="0076546C" w:rsidRPr="0076546C" w:rsidRDefault="0076546C" w:rsidP="0022436A">
            <w:pPr>
              <w:numPr>
                <w:ilvl w:val="0"/>
                <w:numId w:val="76"/>
              </w:numPr>
              <w:rPr>
                <w:sz w:val="28"/>
                <w:szCs w:val="28"/>
              </w:rPr>
            </w:pPr>
            <w:r w:rsidRPr="0076546C">
              <w:rPr>
                <w:sz w:val="28"/>
                <w:szCs w:val="28"/>
              </w:rPr>
              <w:t xml:space="preserve">Giả sử PB = PC. Chứng minh rằng </w:t>
            </w:r>
            <w:r w:rsidRPr="0076546C">
              <w:rPr>
                <w:position w:val="-4"/>
                <w:sz w:val="28"/>
                <w:szCs w:val="28"/>
              </w:rPr>
              <w:object w:dxaOrig="260" w:dyaOrig="279">
                <v:shape id="_x0000_i2436" type="#_x0000_t75" style="width:12.75pt;height:14.25pt" o:ole="">
                  <v:imagedata r:id="rId2693" o:title=""/>
                </v:shape>
                <o:OLEObject Type="Embed" ProgID="Equation.DSMT4" ShapeID="_x0000_i2436" DrawAspect="Content" ObjectID="_1587386187" r:id="rId2698"/>
              </w:object>
            </w:r>
            <w:r w:rsidRPr="0076546C">
              <w:rPr>
                <w:sz w:val="28"/>
                <w:szCs w:val="28"/>
              </w:rPr>
              <w:t xml:space="preserve">ABC cân. </w:t>
            </w:r>
          </w:p>
          <w:p w:rsidR="0076546C" w:rsidRPr="0076546C" w:rsidRDefault="0076546C" w:rsidP="0076546C">
            <w:pPr>
              <w:rPr>
                <w:sz w:val="28"/>
                <w:szCs w:val="28"/>
                <w:lang w:val="es-ES"/>
              </w:rPr>
            </w:pPr>
            <w:r w:rsidRPr="0076546C">
              <w:rPr>
                <w:b/>
                <w:sz w:val="28"/>
                <w:szCs w:val="28"/>
                <w:lang w:val="es-ES"/>
              </w:rPr>
              <w:t>Câu 5</w:t>
            </w:r>
            <w:r w:rsidRPr="0076546C">
              <w:rPr>
                <w:sz w:val="28"/>
                <w:szCs w:val="28"/>
                <w:lang w:val="es-ES"/>
              </w:rPr>
              <w:t xml:space="preserve"> (1 điểm). Cho </w:t>
            </w:r>
            <w:r w:rsidRPr="0076546C">
              <w:rPr>
                <w:position w:val="-12"/>
                <w:sz w:val="28"/>
                <w:szCs w:val="28"/>
              </w:rPr>
              <w:object w:dxaOrig="920" w:dyaOrig="360">
                <v:shape id="_x0000_i2437" type="#_x0000_t75" style="width:45.75pt;height:18pt" o:ole="">
                  <v:imagedata r:id="rId2699" o:title=""/>
                </v:shape>
                <o:OLEObject Type="Embed" ProgID="Equation.DSMT4" ShapeID="_x0000_i2437" DrawAspect="Content" ObjectID="_1587386188" r:id="rId2700"/>
              </w:object>
            </w:r>
            <w:r w:rsidRPr="0076546C">
              <w:rPr>
                <w:sz w:val="28"/>
                <w:szCs w:val="28"/>
                <w:lang w:val="es-ES"/>
              </w:rPr>
              <w:t>, thỏa mãn x</w:t>
            </w:r>
            <w:r w:rsidRPr="0076546C">
              <w:rPr>
                <w:sz w:val="28"/>
                <w:szCs w:val="28"/>
                <w:vertAlign w:val="superscript"/>
                <w:lang w:val="es-ES"/>
              </w:rPr>
              <w:t>2</w:t>
            </w:r>
            <w:r w:rsidRPr="0076546C">
              <w:rPr>
                <w:sz w:val="28"/>
                <w:szCs w:val="28"/>
                <w:lang w:val="es-ES"/>
              </w:rPr>
              <w:t xml:space="preserve"> + y</w:t>
            </w:r>
            <w:r w:rsidRPr="0076546C">
              <w:rPr>
                <w:sz w:val="28"/>
                <w:szCs w:val="28"/>
                <w:vertAlign w:val="superscript"/>
                <w:lang w:val="es-ES"/>
              </w:rPr>
              <w:t>2</w:t>
            </w:r>
            <w:r w:rsidRPr="0076546C">
              <w:rPr>
                <w:sz w:val="28"/>
                <w:szCs w:val="28"/>
                <w:lang w:val="es-ES"/>
              </w:rPr>
              <w:t xml:space="preserve"> = 1. Tìm GTLN của : </w:t>
            </w:r>
            <w:r w:rsidRPr="0076546C">
              <w:rPr>
                <w:position w:val="-32"/>
                <w:sz w:val="28"/>
                <w:szCs w:val="28"/>
              </w:rPr>
              <w:object w:dxaOrig="1200" w:dyaOrig="700">
                <v:shape id="_x0000_i2438" type="#_x0000_t75" style="width:60pt;height:35.25pt" o:ole="">
                  <v:imagedata r:id="rId2701" o:title=""/>
                </v:shape>
                <o:OLEObject Type="Embed" ProgID="Equation.3" ShapeID="_x0000_i2438" DrawAspect="Content" ObjectID="_1587386189" r:id="rId2702"/>
              </w:object>
            </w:r>
          </w:p>
          <w:p w:rsidR="0076546C" w:rsidRPr="00955690" w:rsidRDefault="0076546C" w:rsidP="0076546C">
            <w:pPr>
              <w:spacing w:line="312" w:lineRule="auto"/>
              <w:jc w:val="center"/>
              <w:rPr>
                <w:b/>
                <w:szCs w:val="28"/>
                <w:lang w:val="es-ES"/>
              </w:rPr>
            </w:pPr>
            <w:r>
              <w:rPr>
                <w:b/>
                <w:szCs w:val="28"/>
                <w:lang w:val="es-ES"/>
              </w:rPr>
              <w:t>HƯỚNG DẪN GIẢI:</w:t>
            </w:r>
          </w:p>
          <w:p w:rsidR="0076546C" w:rsidRPr="0076546C" w:rsidRDefault="0076546C" w:rsidP="0076546C">
            <w:pPr>
              <w:spacing w:line="312" w:lineRule="auto"/>
              <w:rPr>
                <w:sz w:val="28"/>
                <w:szCs w:val="28"/>
                <w:lang w:val="es-ES"/>
              </w:rPr>
            </w:pPr>
            <w:r w:rsidRPr="0076546C">
              <w:rPr>
                <w:sz w:val="28"/>
                <w:szCs w:val="28"/>
                <w:lang w:val="es-ES"/>
              </w:rPr>
              <w:t>2) Giải pt :</w:t>
            </w:r>
            <w:r w:rsidRPr="0076546C">
              <w:rPr>
                <w:position w:val="-12"/>
                <w:sz w:val="28"/>
                <w:szCs w:val="28"/>
              </w:rPr>
              <w:object w:dxaOrig="2680" w:dyaOrig="400">
                <v:shape id="_x0000_i2439" type="#_x0000_t75" style="width:134.25pt;height:20.25pt" o:ole="">
                  <v:imagedata r:id="rId2703" o:title=""/>
                </v:shape>
                <o:OLEObject Type="Embed" ProgID="Equation.3" ShapeID="_x0000_i2439" DrawAspect="Content" ObjectID="_1587386190" r:id="rId2704"/>
              </w:object>
            </w:r>
            <w:r w:rsidRPr="0076546C">
              <w:rPr>
                <w:sz w:val="28"/>
                <w:szCs w:val="28"/>
                <w:lang w:val="es-ES"/>
              </w:rPr>
              <w:t xml:space="preserve"> ĐK : </w:t>
            </w:r>
            <w:r w:rsidRPr="0076546C">
              <w:rPr>
                <w:position w:val="-6"/>
                <w:sz w:val="28"/>
                <w:szCs w:val="28"/>
              </w:rPr>
              <w:object w:dxaOrig="900" w:dyaOrig="279">
                <v:shape id="_x0000_i2440" type="#_x0000_t75" style="width:45pt;height:14.25pt" o:ole="">
                  <v:imagedata r:id="rId2705" o:title=""/>
                </v:shape>
                <o:OLEObject Type="Embed" ProgID="Equation.3" ShapeID="_x0000_i2440" DrawAspect="Content" ObjectID="_1587386191" r:id="rId2706"/>
              </w:object>
            </w:r>
          </w:p>
          <w:p w:rsidR="0076546C" w:rsidRPr="0076546C" w:rsidRDefault="0076546C" w:rsidP="0076546C">
            <w:pPr>
              <w:spacing w:line="312" w:lineRule="auto"/>
              <w:rPr>
                <w:sz w:val="28"/>
                <w:szCs w:val="28"/>
                <w:lang w:val="es-ES"/>
              </w:rPr>
            </w:pPr>
            <w:r w:rsidRPr="0076546C">
              <w:rPr>
                <w:sz w:val="28"/>
                <w:szCs w:val="28"/>
                <w:lang w:val="es-ES"/>
              </w:rPr>
              <w:t xml:space="preserve">Đặt </w:t>
            </w:r>
            <w:r w:rsidRPr="0076546C">
              <w:rPr>
                <w:position w:val="-10"/>
                <w:sz w:val="28"/>
                <w:szCs w:val="28"/>
              </w:rPr>
              <w:object w:dxaOrig="2560" w:dyaOrig="380">
                <v:shape id="_x0000_i2441" type="#_x0000_t75" style="width:128.25pt;height:18.75pt" o:ole="">
                  <v:imagedata r:id="rId2707" o:title=""/>
                </v:shape>
                <o:OLEObject Type="Embed" ProgID="Equation.3" ShapeID="_x0000_i2441" DrawAspect="Content" ObjectID="_1587386192" r:id="rId2708"/>
              </w:object>
            </w:r>
          </w:p>
          <w:p w:rsidR="0076546C" w:rsidRPr="0076546C" w:rsidRDefault="0076546C" w:rsidP="0076546C">
            <w:pPr>
              <w:spacing w:line="312" w:lineRule="auto"/>
              <w:rPr>
                <w:sz w:val="28"/>
                <w:szCs w:val="28"/>
                <w:lang w:val="es-ES"/>
              </w:rPr>
            </w:pPr>
            <w:r w:rsidRPr="0076546C">
              <w:rPr>
                <w:sz w:val="28"/>
                <w:szCs w:val="28"/>
                <w:lang w:val="es-ES"/>
              </w:rPr>
              <w:t xml:space="preserve">Ta được </w:t>
            </w:r>
            <w:r w:rsidRPr="0076546C">
              <w:rPr>
                <w:position w:val="-32"/>
                <w:sz w:val="28"/>
                <w:szCs w:val="28"/>
              </w:rPr>
              <w:object w:dxaOrig="1740" w:dyaOrig="760">
                <v:shape id="_x0000_i2442" type="#_x0000_t75" style="width:87pt;height:38.25pt" o:ole="">
                  <v:imagedata r:id="rId2709" o:title=""/>
                </v:shape>
                <o:OLEObject Type="Embed" ProgID="Equation.3" ShapeID="_x0000_i2442" DrawAspect="Content" ObjectID="_1587386193" r:id="rId2710"/>
              </w:object>
            </w:r>
          </w:p>
          <w:p w:rsidR="0076546C" w:rsidRPr="0076546C" w:rsidRDefault="0076546C" w:rsidP="0076546C">
            <w:pPr>
              <w:spacing w:line="312" w:lineRule="auto"/>
              <w:rPr>
                <w:sz w:val="28"/>
                <w:szCs w:val="28"/>
                <w:lang w:val="es-ES"/>
              </w:rPr>
            </w:pPr>
            <w:r w:rsidRPr="0076546C">
              <w:rPr>
                <w:sz w:val="28"/>
                <w:szCs w:val="28"/>
                <w:lang w:val="es-ES"/>
              </w:rPr>
              <w:t>Từ đó tìm được nghiệm của pt là x = 0</w:t>
            </w:r>
          </w:p>
          <w:p w:rsidR="0076546C" w:rsidRPr="0076546C" w:rsidRDefault="0076546C" w:rsidP="0076546C">
            <w:pPr>
              <w:rPr>
                <w:b/>
                <w:sz w:val="28"/>
                <w:szCs w:val="28"/>
                <w:u w:val="single"/>
                <w:lang w:val="es-ES"/>
              </w:rPr>
            </w:pPr>
            <w:r w:rsidRPr="0076546C">
              <w:rPr>
                <w:b/>
                <w:sz w:val="28"/>
                <w:szCs w:val="28"/>
                <w:u w:val="single"/>
                <w:lang w:val="es-ES"/>
              </w:rPr>
              <w:t xml:space="preserve">Câu 5 : </w:t>
            </w:r>
          </w:p>
          <w:p w:rsidR="0076546C" w:rsidRPr="0076546C" w:rsidRDefault="0076546C" w:rsidP="0076546C">
            <w:pPr>
              <w:rPr>
                <w:sz w:val="28"/>
                <w:szCs w:val="28"/>
                <w:lang w:val="es-ES"/>
              </w:rPr>
            </w:pPr>
            <w:r w:rsidRPr="0076546C">
              <w:rPr>
                <w:sz w:val="28"/>
                <w:szCs w:val="28"/>
                <w:lang w:val="es-ES"/>
              </w:rPr>
              <w:t xml:space="preserve">Từ </w:t>
            </w:r>
            <w:r w:rsidRPr="0076546C">
              <w:rPr>
                <w:position w:val="-10"/>
                <w:sz w:val="28"/>
                <w:szCs w:val="28"/>
              </w:rPr>
              <w:object w:dxaOrig="5380" w:dyaOrig="380">
                <v:shape id="_x0000_i2443" type="#_x0000_t75" style="width:269.25pt;height:18.75pt" o:ole="">
                  <v:imagedata r:id="rId2711" o:title=""/>
                </v:shape>
                <o:OLEObject Type="Embed" ProgID="Equation.3" ShapeID="_x0000_i2443" DrawAspect="Content" ObjectID="_1587386194" r:id="rId2712"/>
              </w:object>
            </w:r>
          </w:p>
          <w:p w:rsidR="0076546C" w:rsidRPr="0076546C" w:rsidRDefault="0076546C" w:rsidP="0076546C">
            <w:pPr>
              <w:rPr>
                <w:sz w:val="28"/>
                <w:szCs w:val="28"/>
                <w:lang w:val="es-ES"/>
              </w:rPr>
            </w:pPr>
            <w:r w:rsidRPr="0076546C">
              <w:rPr>
                <w:sz w:val="28"/>
                <w:szCs w:val="28"/>
                <w:lang w:val="es-ES"/>
              </w:rPr>
              <w:t xml:space="preserve">Vì </w:t>
            </w:r>
            <w:r w:rsidRPr="0076546C">
              <w:rPr>
                <w:position w:val="-32"/>
                <w:sz w:val="28"/>
                <w:szCs w:val="28"/>
              </w:rPr>
              <w:object w:dxaOrig="2940" w:dyaOrig="700">
                <v:shape id="_x0000_i2444" type="#_x0000_t75" style="width:147pt;height:35.25pt" o:ole="">
                  <v:imagedata r:id="rId2713" o:title=""/>
                </v:shape>
                <o:OLEObject Type="Embed" ProgID="Equation.3" ShapeID="_x0000_i2444" DrawAspect="Content" ObjectID="_1587386195" r:id="rId2714"/>
              </w:object>
            </w:r>
            <w:r w:rsidRPr="0076546C">
              <w:rPr>
                <w:sz w:val="28"/>
                <w:szCs w:val="28"/>
                <w:lang w:val="es-ES"/>
              </w:rPr>
              <w:t xml:space="preserve">thay vào </w:t>
            </w:r>
            <w:r w:rsidRPr="0076546C">
              <w:rPr>
                <w:position w:val="-10"/>
                <w:sz w:val="28"/>
                <w:szCs w:val="28"/>
              </w:rPr>
              <w:object w:dxaOrig="1140" w:dyaOrig="360">
                <v:shape id="_x0000_i2445" type="#_x0000_t75" style="width:57pt;height:18pt" o:ole="">
                  <v:imagedata r:id="rId2715" o:title=""/>
                </v:shape>
                <o:OLEObject Type="Embed" ProgID="Equation.3" ShapeID="_x0000_i2445" DrawAspect="Content" ObjectID="_1587386196" r:id="rId2716"/>
              </w:object>
            </w:r>
          </w:p>
          <w:p w:rsidR="0076546C" w:rsidRPr="0076546C" w:rsidRDefault="0076546C" w:rsidP="0076546C">
            <w:pPr>
              <w:rPr>
                <w:sz w:val="28"/>
                <w:szCs w:val="28"/>
                <w:lang w:val="es-ES"/>
              </w:rPr>
            </w:pPr>
            <w:r w:rsidRPr="0076546C">
              <w:rPr>
                <w:sz w:val="28"/>
                <w:szCs w:val="28"/>
                <w:lang w:val="es-ES"/>
              </w:rPr>
              <w:t xml:space="preserve">Đưa về pt: </w:t>
            </w:r>
            <w:r w:rsidRPr="0076546C">
              <w:rPr>
                <w:position w:val="-10"/>
                <w:sz w:val="28"/>
                <w:szCs w:val="28"/>
              </w:rPr>
              <w:object w:dxaOrig="3440" w:dyaOrig="380">
                <v:shape id="_x0000_i2446" type="#_x0000_t75" style="width:171.75pt;height:18.75pt" o:ole="">
                  <v:imagedata r:id="rId2717" o:title=""/>
                </v:shape>
                <o:OLEObject Type="Embed" ProgID="Equation.3" ShapeID="_x0000_i2446" DrawAspect="Content" ObjectID="_1587386197" r:id="rId2718"/>
              </w:object>
            </w:r>
          </w:p>
          <w:p w:rsidR="0076546C" w:rsidRPr="0097270D" w:rsidRDefault="0076546C" w:rsidP="0076546C">
            <w:pPr>
              <w:rPr>
                <w:szCs w:val="28"/>
                <w:lang w:val="es-ES"/>
              </w:rPr>
            </w:pPr>
            <w:r w:rsidRPr="0076546C">
              <w:rPr>
                <w:sz w:val="28"/>
                <w:szCs w:val="28"/>
                <w:lang w:val="es-ES"/>
              </w:rPr>
              <w:t xml:space="preserve">Dùng điều kiện có nghiệm của pt bậc hai </w:t>
            </w:r>
            <w:r w:rsidRPr="0076546C">
              <w:rPr>
                <w:position w:val="-6"/>
                <w:sz w:val="28"/>
                <w:szCs w:val="28"/>
              </w:rPr>
              <w:object w:dxaOrig="859" w:dyaOrig="279">
                <v:shape id="_x0000_i2447" type="#_x0000_t75" style="width:42.75pt;height:14.25pt" o:ole="">
                  <v:imagedata r:id="rId2719" o:title=""/>
                </v:shape>
                <o:OLEObject Type="Embed" ProgID="Equation.3" ShapeID="_x0000_i2447" DrawAspect="Content" ObjectID="_1587386198" r:id="rId2720"/>
              </w:object>
            </w:r>
            <w:r w:rsidRPr="0076546C">
              <w:rPr>
                <w:position w:val="-6"/>
                <w:sz w:val="28"/>
                <w:szCs w:val="28"/>
              </w:rPr>
              <w:object w:dxaOrig="340" w:dyaOrig="260">
                <v:shape id="_x0000_i2448" type="#_x0000_t75" style="width:17.25pt;height:12.75pt" o:ole="">
                  <v:imagedata r:id="rId2721" o:title=""/>
                </v:shape>
                <o:OLEObject Type="Embed" ProgID="Equation.DSMT4" ShapeID="_x0000_i2448" DrawAspect="Content" ObjectID="_1587386199" r:id="rId2722"/>
              </w:object>
            </w:r>
            <w:r w:rsidRPr="0076546C">
              <w:rPr>
                <w:position w:val="-70"/>
                <w:sz w:val="28"/>
                <w:szCs w:val="28"/>
              </w:rPr>
              <w:object w:dxaOrig="2340" w:dyaOrig="1520">
                <v:shape id="_x0000_i2449" type="#_x0000_t75" style="width:117pt;height:75.75pt" o:ole="">
                  <v:imagedata r:id="rId2723" o:title=""/>
                </v:shape>
                <o:OLEObject Type="Embed" ProgID="Equation.DSMT4" ShapeID="_x0000_i2449" DrawAspect="Content" ObjectID="_1587386200" r:id="rId2724"/>
              </w:object>
            </w:r>
          </w:p>
          <w:p w:rsidR="0076546C" w:rsidRPr="0076546C" w:rsidRDefault="0076546C"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Pr="0076546C"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1579</w:t>
            </w:r>
          </w:p>
          <w:p w:rsidR="0076546C" w:rsidRPr="0076546C" w:rsidRDefault="0076546C" w:rsidP="0076546C">
            <w:pPr>
              <w:rPr>
                <w:rFonts w:ascii="Times New Roman" w:hAnsi="Times New Roman" w:cs="Times New Roman"/>
                <w:b/>
                <w:sz w:val="28"/>
                <w:szCs w:val="28"/>
                <w:lang w:val="pt-BR"/>
              </w:rPr>
            </w:pPr>
            <w:r w:rsidRPr="0076546C">
              <w:rPr>
                <w:rFonts w:ascii="Times New Roman" w:hAnsi="Times New Roman" w:cs="Times New Roman"/>
                <w:b/>
                <w:sz w:val="28"/>
                <w:szCs w:val="28"/>
                <w:lang w:val="pt-BR"/>
              </w:rPr>
              <w:t>SỞ GIÁO DỤC VÀ ĐÀO TẠO</w:t>
            </w:r>
            <w:r w:rsidRPr="0076546C">
              <w:rPr>
                <w:rFonts w:ascii="Times New Roman" w:hAnsi="Times New Roman" w:cs="Times New Roman"/>
                <w:b/>
                <w:sz w:val="28"/>
                <w:szCs w:val="28"/>
                <w:lang w:val="pt-BR"/>
              </w:rPr>
              <w:tab/>
            </w:r>
            <w:r w:rsidRPr="0076546C">
              <w:rPr>
                <w:rFonts w:ascii="Times New Roman" w:hAnsi="Times New Roman" w:cs="Times New Roman"/>
                <w:b/>
                <w:sz w:val="28"/>
                <w:szCs w:val="28"/>
                <w:lang w:val="pt-BR"/>
              </w:rPr>
              <w:tab/>
              <w:t>KÌ THI TUYỂN SINH VÀO 10 - THPT</w:t>
            </w:r>
          </w:p>
          <w:p w:rsidR="0076546C" w:rsidRPr="0076546C" w:rsidRDefault="0076546C" w:rsidP="0076546C">
            <w:pPr>
              <w:rPr>
                <w:rFonts w:ascii="Times New Roman" w:hAnsi="Times New Roman" w:cs="Times New Roman"/>
                <w:b/>
                <w:sz w:val="28"/>
                <w:szCs w:val="28"/>
                <w:lang w:val="pt-BR"/>
              </w:rPr>
            </w:pPr>
            <w:r w:rsidRPr="0076546C">
              <w:rPr>
                <w:rFonts w:ascii="Times New Roman" w:hAnsi="Times New Roman" w:cs="Times New Roman"/>
                <w:b/>
                <w:sz w:val="28"/>
                <w:szCs w:val="28"/>
                <w:lang w:val="pt-BR"/>
              </w:rPr>
              <w:t xml:space="preserve">          TỈNH LÀO CAI</w:t>
            </w:r>
            <w:r w:rsidRPr="0076546C">
              <w:rPr>
                <w:rFonts w:ascii="Times New Roman" w:hAnsi="Times New Roman" w:cs="Times New Roman"/>
                <w:b/>
                <w:sz w:val="28"/>
                <w:szCs w:val="28"/>
                <w:lang w:val="pt-BR"/>
              </w:rPr>
              <w:tab/>
            </w:r>
            <w:r w:rsidRPr="0076546C">
              <w:rPr>
                <w:rFonts w:ascii="Times New Roman" w:hAnsi="Times New Roman" w:cs="Times New Roman"/>
                <w:b/>
                <w:sz w:val="28"/>
                <w:szCs w:val="28"/>
                <w:lang w:val="pt-BR"/>
              </w:rPr>
              <w:tab/>
            </w:r>
            <w:r w:rsidRPr="0076546C">
              <w:rPr>
                <w:rFonts w:ascii="Times New Roman" w:hAnsi="Times New Roman" w:cs="Times New Roman"/>
                <w:b/>
                <w:sz w:val="28"/>
                <w:szCs w:val="28"/>
                <w:lang w:val="pt-BR"/>
              </w:rPr>
              <w:tab/>
            </w:r>
            <w:r w:rsidRPr="0076546C">
              <w:rPr>
                <w:rFonts w:ascii="Times New Roman" w:hAnsi="Times New Roman" w:cs="Times New Roman"/>
                <w:b/>
                <w:sz w:val="28"/>
                <w:szCs w:val="28"/>
                <w:lang w:val="pt-BR"/>
              </w:rPr>
              <w:tab/>
              <w:t>NĂM HỌC: 2012 – 2013</w:t>
            </w:r>
          </w:p>
          <w:p w:rsidR="0076546C" w:rsidRPr="0076546C" w:rsidRDefault="0076546C" w:rsidP="0076546C">
            <w:pPr>
              <w:ind w:left="3600" w:firstLine="720"/>
              <w:rPr>
                <w:rFonts w:ascii="Times New Roman" w:hAnsi="Times New Roman" w:cs="Times New Roman"/>
                <w:b/>
                <w:sz w:val="28"/>
                <w:szCs w:val="28"/>
                <w:lang w:val="pt-BR"/>
              </w:rPr>
            </w:pPr>
            <w:r w:rsidRPr="0076546C">
              <w:rPr>
                <w:rFonts w:ascii="Times New Roman" w:hAnsi="Times New Roman" w:cs="Times New Roman"/>
                <w:b/>
                <w:noProof/>
                <w:sz w:val="28"/>
                <w:szCs w:val="28"/>
                <w:lang w:val="en-US"/>
              </w:rPr>
              <mc:AlternateContent>
                <mc:Choice Requires="wps">
                  <w:drawing>
                    <wp:anchor distT="0" distB="0" distL="114300" distR="114300" simplePos="0" relativeHeight="251799552" behindDoc="0" locked="0" layoutInCell="1" allowOverlap="1" wp14:anchorId="594FA4A8" wp14:editId="5F6CA12A">
                      <wp:simplePos x="0" y="0"/>
                      <wp:positionH relativeFrom="column">
                        <wp:posOffset>209550</wp:posOffset>
                      </wp:positionH>
                      <wp:positionV relativeFrom="paragraph">
                        <wp:posOffset>90170</wp:posOffset>
                      </wp:positionV>
                      <wp:extent cx="1512570" cy="278130"/>
                      <wp:effectExtent l="9525" t="12700" r="11430" b="13970"/>
                      <wp:wrapNone/>
                      <wp:docPr id="1508" name="Text Box 15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76546C" w:rsidRPr="00955690" w:rsidRDefault="0076546C" w:rsidP="0076546C">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8" o:spid="_x0000_s1226" type="#_x0000_t202" style="position:absolute;left:0;text-align:left;margin-left:16.5pt;margin-top:7.1pt;width:119.1pt;height:21.9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">
                      <v:textbox>
                        <w:txbxContent>
                          <w:p w:rsidR="0076546C" w:rsidRPr="00955690" w:rsidRDefault="0076546C" w:rsidP="0076546C">
                            <w:pPr>
                              <w:jc w:val="center"/>
                              <w:rPr>
                                <w:b/>
                                <w:color w:val="FF0000"/>
                              </w:rPr>
                            </w:pPr>
                            <w:r w:rsidRPr="00955690">
                              <w:rPr>
                                <w:b/>
                                <w:color w:val="FF0000"/>
                              </w:rPr>
                              <w:t>ĐỀ CHÍNH THỨC</w:t>
                            </w:r>
                          </w:p>
                        </w:txbxContent>
                      </v:textbox>
                    </v:shape>
                  </w:pict>
                </mc:Fallback>
              </mc:AlternateContent>
            </w:r>
            <w:r w:rsidRPr="0076546C">
              <w:rPr>
                <w:rFonts w:ascii="Times New Roman" w:hAnsi="Times New Roman" w:cs="Times New Roman"/>
                <w:b/>
                <w:sz w:val="28"/>
                <w:szCs w:val="28"/>
                <w:lang w:val="pt-BR"/>
              </w:rPr>
              <w:t xml:space="preserve">       </w:t>
            </w:r>
            <w:r w:rsidRPr="0076546C">
              <w:rPr>
                <w:rFonts w:ascii="Times New Roman" w:hAnsi="Times New Roman" w:cs="Times New Roman"/>
                <w:b/>
                <w:sz w:val="28"/>
                <w:szCs w:val="28"/>
                <w:lang w:val="pt-BR"/>
              </w:rPr>
              <w:tab/>
              <w:t xml:space="preserve">   MÔN: TOÁN  </w:t>
            </w:r>
          </w:p>
          <w:p w:rsidR="0076546C" w:rsidRPr="0076546C" w:rsidRDefault="0076546C" w:rsidP="0076546C">
            <w:pPr>
              <w:ind w:left="2160" w:firstLine="720"/>
              <w:rPr>
                <w:rFonts w:ascii="Times New Roman" w:hAnsi="Times New Roman" w:cs="Times New Roman"/>
                <w:i/>
                <w:sz w:val="28"/>
                <w:szCs w:val="28"/>
                <w:lang w:val="pt-BR"/>
              </w:rPr>
            </w:pPr>
            <w:r w:rsidRPr="0076546C">
              <w:rPr>
                <w:rFonts w:ascii="Times New Roman" w:hAnsi="Times New Roman" w:cs="Times New Roman"/>
                <w:sz w:val="28"/>
                <w:szCs w:val="28"/>
                <w:lang w:val="pt-BR"/>
              </w:rPr>
              <w:t xml:space="preserve">         </w:t>
            </w:r>
            <w:r w:rsidRPr="0076546C">
              <w:rPr>
                <w:rFonts w:ascii="Times New Roman" w:hAnsi="Times New Roman" w:cs="Times New Roman"/>
                <w:b/>
                <w:i/>
                <w:sz w:val="28"/>
                <w:szCs w:val="28"/>
                <w:lang w:val="pt-BR"/>
              </w:rPr>
              <w:t>Thời gian: 120 phút</w:t>
            </w:r>
            <w:r w:rsidRPr="0076546C">
              <w:rPr>
                <w:rFonts w:ascii="Times New Roman" w:hAnsi="Times New Roman" w:cs="Times New Roman"/>
                <w:sz w:val="28"/>
                <w:szCs w:val="28"/>
                <w:lang w:val="pt-BR"/>
              </w:rPr>
              <w:t xml:space="preserve"> </w:t>
            </w:r>
            <w:r w:rsidRPr="0076546C">
              <w:rPr>
                <w:rFonts w:ascii="Times New Roman" w:hAnsi="Times New Roman" w:cs="Times New Roman"/>
                <w:i/>
                <w:sz w:val="28"/>
                <w:szCs w:val="28"/>
                <w:lang w:val="pt-BR"/>
              </w:rPr>
              <w:t>(không kể thời gian giao đề)</w:t>
            </w:r>
          </w:p>
          <w:p w:rsidR="0076546C" w:rsidRPr="0076546C" w:rsidRDefault="0076546C" w:rsidP="0076546C">
            <w:pPr>
              <w:rPr>
                <w:rFonts w:ascii="Times New Roman" w:hAnsi="Times New Roman" w:cs="Times New Roman"/>
                <w:b/>
                <w:sz w:val="28"/>
                <w:szCs w:val="28"/>
                <w:lang w:val="pt-BR"/>
              </w:rPr>
            </w:pPr>
          </w:p>
          <w:p w:rsidR="0076546C" w:rsidRPr="0076546C" w:rsidRDefault="0076546C" w:rsidP="0076546C">
            <w:pPr>
              <w:rPr>
                <w:rFonts w:ascii="Times New Roman" w:hAnsi="Times New Roman" w:cs="Times New Roman"/>
                <w:b/>
                <w:sz w:val="28"/>
                <w:szCs w:val="28"/>
                <w:lang w:val="pt-BR"/>
              </w:rPr>
            </w:pPr>
            <w:r w:rsidRPr="0076546C">
              <w:rPr>
                <w:rFonts w:ascii="Times New Roman" w:hAnsi="Times New Roman" w:cs="Times New Roman"/>
                <w:b/>
                <w:sz w:val="28"/>
                <w:szCs w:val="28"/>
                <w:lang w:val="pt-BR"/>
              </w:rPr>
              <w:t>Câu I: (2,5 điểm)</w:t>
            </w:r>
          </w:p>
          <w:p w:rsidR="0076546C" w:rsidRPr="0076546C" w:rsidRDefault="0076546C" w:rsidP="0076546C">
            <w:pPr>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1. Thực hiện phép tính: </w:t>
            </w:r>
            <w:r w:rsidRPr="0076546C">
              <w:rPr>
                <w:rFonts w:ascii="Times New Roman" w:hAnsi="Times New Roman" w:cs="Times New Roman"/>
                <w:position w:val="-22"/>
                <w:sz w:val="28"/>
                <w:szCs w:val="28"/>
              </w:rPr>
              <w:object w:dxaOrig="7180" w:dyaOrig="680">
                <v:shape id="_x0000_i2450" type="#_x0000_t75" style="width:359.25pt;height:33.75pt">
                  <v:imagedata r:id="rId2725" o:title=""/>
                </v:shape>
              </w:objec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 xml:space="preserve">2. Cho biểu thức: P = </w:t>
            </w:r>
            <w:r w:rsidRPr="0076546C">
              <w:rPr>
                <w:rFonts w:ascii="Times New Roman" w:hAnsi="Times New Roman" w:cs="Times New Roman"/>
                <w:position w:val="-30"/>
                <w:sz w:val="28"/>
                <w:szCs w:val="28"/>
              </w:rPr>
              <w:object w:dxaOrig="2880" w:dyaOrig="760">
                <v:shape id="_x0000_i2451" type="#_x0000_t75" style="width:2in;height:38.25pt">
                  <v:imagedata r:id="rId2726" o:title=""/>
                </v:shape>
              </w:objec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a) Tìm điều kiện của a để  P xác định</w:t>
            </w:r>
            <w:r w:rsidRPr="0076546C">
              <w:rPr>
                <w:rFonts w:ascii="Times New Roman" w:hAnsi="Times New Roman" w:cs="Times New Roman"/>
                <w:sz w:val="28"/>
                <w:szCs w:val="28"/>
                <w:lang w:val="pt-BR"/>
              </w:rPr>
              <w:tab/>
            </w:r>
            <w:r w:rsidRPr="0076546C">
              <w:rPr>
                <w:rFonts w:ascii="Times New Roman" w:hAnsi="Times New Roman" w:cs="Times New Roman"/>
                <w:sz w:val="28"/>
                <w:szCs w:val="28"/>
                <w:lang w:val="pt-BR"/>
              </w:rPr>
              <w:tab/>
              <w:t>b) Rút gọn biểu thức P.</w: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b/>
                <w:sz w:val="28"/>
                <w:szCs w:val="28"/>
                <w:lang w:val="pt-BR"/>
              </w:rPr>
              <w:t>Câu II: (1,5 điểm)</w:t>
            </w:r>
            <w:r w:rsidRPr="0076546C">
              <w:rPr>
                <w:rFonts w:ascii="Times New Roman" w:hAnsi="Times New Roman" w:cs="Times New Roman"/>
                <w:sz w:val="28"/>
                <w:szCs w:val="28"/>
                <w:lang w:val="pt-BR"/>
              </w:rPr>
              <w:t xml:space="preserve"> </w:t>
            </w:r>
          </w:p>
          <w:p w:rsidR="0076546C" w:rsidRPr="0076546C" w:rsidRDefault="0076546C" w:rsidP="0076546C">
            <w:pPr>
              <w:jc w:val="both"/>
              <w:rPr>
                <w:rFonts w:ascii="Times New Roman" w:hAnsi="Times New Roman" w:cs="Times New Roman"/>
                <w:sz w:val="28"/>
                <w:szCs w:val="28"/>
                <w:lang w:val="pt-BR"/>
              </w:rPr>
            </w:pPr>
            <w:r w:rsidRPr="0076546C">
              <w:rPr>
                <w:rFonts w:ascii="Times New Roman" w:hAnsi="Times New Roman" w:cs="Times New Roman"/>
                <w:sz w:val="28"/>
                <w:szCs w:val="28"/>
                <w:lang w:val="pt-BR"/>
              </w:rPr>
              <w:t>1. Cho hai hàm số bậc nhất y = -x + 2 và y = (m+3)x + 4. Tìm các giá trị của m để đồ thị của hàm số đã cho là:</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lang w:val="pt-BR"/>
              </w:rPr>
              <w:tab/>
            </w:r>
            <w:r w:rsidRPr="0076546C">
              <w:rPr>
                <w:rFonts w:ascii="Times New Roman" w:hAnsi="Times New Roman" w:cs="Times New Roman"/>
                <w:sz w:val="28"/>
                <w:szCs w:val="28"/>
              </w:rPr>
              <w:t>a) Hai đường thẳng cắt nhau</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ab/>
              <w:t>b) Hai đường thẳng song song.</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2. Tìm các giá trị của a để đồ thị hàm số y = ax</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 xml:space="preserve"> (a </w:t>
            </w:r>
            <w:r w:rsidRPr="0076546C">
              <w:rPr>
                <w:rFonts w:ascii="Times New Roman" w:hAnsi="Times New Roman" w:cs="Times New Roman"/>
                <w:position w:val="-4"/>
                <w:sz w:val="28"/>
                <w:szCs w:val="28"/>
              </w:rPr>
              <w:object w:dxaOrig="220" w:dyaOrig="220">
                <v:shape id="_x0000_i2452" type="#_x0000_t75" style="width:11.25pt;height:11.25pt">
                  <v:imagedata r:id="rId2727" o:title=""/>
                </v:shape>
              </w:object>
            </w:r>
            <w:r w:rsidRPr="0076546C">
              <w:rPr>
                <w:rFonts w:ascii="Times New Roman" w:hAnsi="Times New Roman" w:cs="Times New Roman"/>
                <w:sz w:val="28"/>
                <w:szCs w:val="28"/>
              </w:rPr>
              <w:t xml:space="preserve"> 0) đi qua điểm M(-1; 2).</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b/>
                <w:sz w:val="28"/>
                <w:szCs w:val="28"/>
              </w:rPr>
              <w:t>Câu III: (1,5 điểm)</w:t>
            </w:r>
            <w:r w:rsidRPr="0076546C">
              <w:rPr>
                <w:rFonts w:ascii="Times New Roman" w:hAnsi="Times New Roman" w:cs="Times New Roman"/>
                <w:sz w:val="28"/>
                <w:szCs w:val="28"/>
              </w:rPr>
              <w:t xml:space="preserve"> </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1. Giải phương trình x</w:t>
            </w:r>
            <w:r w:rsidRPr="0076546C">
              <w:rPr>
                <w:rFonts w:ascii="Times New Roman" w:hAnsi="Times New Roman" w:cs="Times New Roman"/>
                <w:sz w:val="28"/>
                <w:szCs w:val="28"/>
                <w:vertAlign w:val="superscript"/>
              </w:rPr>
              <w:t xml:space="preserve"> 2</w:t>
            </w:r>
            <w:r w:rsidRPr="0076546C">
              <w:rPr>
                <w:rFonts w:ascii="Times New Roman" w:hAnsi="Times New Roman" w:cs="Times New Roman"/>
                <w:sz w:val="28"/>
                <w:szCs w:val="28"/>
              </w:rPr>
              <w:t xml:space="preserve"> – 7x – 8 = 0</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2. Cho phương trình x</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 xml:space="preserve"> – 2x + m – 3 = 0 với m là tham số. Tìm các giá trị của m để phương trình có hai nghiệm x</w:t>
            </w:r>
            <w:r w:rsidRPr="0076546C">
              <w:rPr>
                <w:rFonts w:ascii="Times New Roman" w:hAnsi="Times New Roman" w:cs="Times New Roman"/>
                <w:sz w:val="28"/>
                <w:szCs w:val="28"/>
                <w:vertAlign w:val="subscript"/>
              </w:rPr>
              <w:t>1</w:t>
            </w:r>
            <w:r w:rsidRPr="0076546C">
              <w:rPr>
                <w:rFonts w:ascii="Times New Roman" w:hAnsi="Times New Roman" w:cs="Times New Roman"/>
                <w:sz w:val="28"/>
                <w:szCs w:val="28"/>
              </w:rPr>
              <w:t>; x</w:t>
            </w:r>
            <w:r w:rsidRPr="0076546C">
              <w:rPr>
                <w:rFonts w:ascii="Times New Roman" w:hAnsi="Times New Roman" w:cs="Times New Roman"/>
                <w:sz w:val="28"/>
                <w:szCs w:val="28"/>
                <w:vertAlign w:val="subscript"/>
              </w:rPr>
              <w:t>2</w:t>
            </w:r>
            <w:r w:rsidRPr="0076546C">
              <w:rPr>
                <w:rFonts w:ascii="Times New Roman" w:hAnsi="Times New Roman" w:cs="Times New Roman"/>
                <w:sz w:val="28"/>
                <w:szCs w:val="28"/>
              </w:rPr>
              <w:t xml:space="preserve"> thỏa mãn điều kiện </w:t>
            </w:r>
            <w:r w:rsidRPr="0076546C">
              <w:rPr>
                <w:rFonts w:ascii="Times New Roman" w:hAnsi="Times New Roman" w:cs="Times New Roman"/>
                <w:position w:val="-12"/>
                <w:sz w:val="28"/>
                <w:szCs w:val="28"/>
              </w:rPr>
              <w:object w:dxaOrig="1880" w:dyaOrig="400">
                <v:shape id="_x0000_i2453" type="#_x0000_t75" style="width:100.5pt;height:21.75pt">
                  <v:imagedata r:id="rId2728" o:title=""/>
                </v:shape>
              </w:objec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b/>
                <w:sz w:val="28"/>
                <w:szCs w:val="28"/>
              </w:rPr>
              <w:t>Câu IV: (1,5 điểm)</w:t>
            </w:r>
            <w:r w:rsidRPr="0076546C">
              <w:rPr>
                <w:rFonts w:ascii="Times New Roman" w:hAnsi="Times New Roman" w:cs="Times New Roman"/>
                <w:sz w:val="28"/>
                <w:szCs w:val="28"/>
              </w:rPr>
              <w:t xml:space="preserve"> </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 xml:space="preserve">1. Giải hệ phương trình </w:t>
            </w:r>
            <w:r w:rsidRPr="0076546C">
              <w:rPr>
                <w:rFonts w:ascii="Times New Roman" w:hAnsi="Times New Roman" w:cs="Times New Roman"/>
                <w:position w:val="-34"/>
                <w:sz w:val="28"/>
                <w:szCs w:val="28"/>
              </w:rPr>
              <w:object w:dxaOrig="1560" w:dyaOrig="820">
                <v:shape id="_x0000_i2454" type="#_x0000_t75" style="width:78pt;height:41.25pt">
                  <v:imagedata r:id="rId2729" o:title=""/>
                </v:shape>
              </w:objec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 xml:space="preserve">2. Tìm m để hệ phương trình </w:t>
            </w:r>
            <w:r w:rsidRPr="0076546C">
              <w:rPr>
                <w:rFonts w:ascii="Times New Roman" w:hAnsi="Times New Roman" w:cs="Times New Roman"/>
                <w:position w:val="-34"/>
                <w:sz w:val="28"/>
                <w:szCs w:val="28"/>
              </w:rPr>
              <w:object w:dxaOrig="1900" w:dyaOrig="820">
                <v:shape id="_x0000_i2455" type="#_x0000_t75" style="width:95.25pt;height:41.25pt">
                  <v:imagedata r:id="rId2730" o:title=""/>
                </v:shape>
              </w:object>
            </w:r>
            <w:r w:rsidRPr="0076546C">
              <w:rPr>
                <w:rFonts w:ascii="Times New Roman" w:hAnsi="Times New Roman" w:cs="Times New Roman"/>
                <w:sz w:val="28"/>
                <w:szCs w:val="28"/>
              </w:rPr>
              <w:t xml:space="preserve"> có nghiệm (x; y) thỏa mãn điều kiện x + y &gt; 1.</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b/>
                <w:sz w:val="28"/>
                <w:szCs w:val="28"/>
              </w:rPr>
              <w:t>Câu V: (3,0 điểm)</w:t>
            </w:r>
            <w:r w:rsidRPr="0076546C">
              <w:rPr>
                <w:rFonts w:ascii="Times New Roman" w:hAnsi="Times New Roman" w:cs="Times New Roman"/>
                <w:sz w:val="28"/>
                <w:szCs w:val="28"/>
              </w:rPr>
              <w:t xml:space="preserve"> Cho nửa đường tròn tâm O đường kính AB = 2R và tiếp tuyến Ax cùng phía với nửa đường tròn đối với AB. Từ điểm M trên Ax kẻ tiếp tuyến thứ hai MC với nửa đường tròn (C là tiếp điểm). AC cắt OM tại E; MB cắt nửa đường tròn (O) tại D (D khác B).</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a) Chứng minh AMOC là tứ giác nội tiếp đường tròn.</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b) Chứng minh AMDE là tứ giác nội tiếp đường tròn.</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 xml:space="preserve">c) Chứng mình </w:t>
            </w:r>
            <w:r w:rsidRPr="0076546C">
              <w:rPr>
                <w:rFonts w:ascii="Times New Roman" w:hAnsi="Times New Roman" w:cs="Times New Roman"/>
                <w:position w:val="-6"/>
                <w:sz w:val="28"/>
                <w:szCs w:val="28"/>
              </w:rPr>
              <w:object w:dxaOrig="1520" w:dyaOrig="400">
                <v:shape id="_x0000_i2456" type="#_x0000_t75" style="width:75.75pt;height:20.25pt">
                  <v:imagedata r:id="rId2731" o:title=""/>
                </v:shape>
              </w:object>
            </w:r>
          </w:p>
          <w:p w:rsidR="0076546C" w:rsidRPr="0076546C" w:rsidRDefault="0076546C" w:rsidP="0076546C">
            <w:pPr>
              <w:jc w:val="center"/>
              <w:rPr>
                <w:rFonts w:ascii="Times New Roman" w:hAnsi="Times New Roman" w:cs="Times New Roman"/>
                <w:sz w:val="28"/>
                <w:szCs w:val="28"/>
              </w:rPr>
            </w:pPr>
            <w:r w:rsidRPr="0076546C">
              <w:rPr>
                <w:rFonts w:ascii="Times New Roman" w:hAnsi="Times New Roman" w:cs="Times New Roman"/>
                <w:sz w:val="28"/>
                <w:szCs w:val="28"/>
              </w:rPr>
              <w:t>-------- Hết ---------</w:t>
            </w:r>
          </w:p>
          <w:p w:rsidR="0076546C" w:rsidRPr="0076546C" w:rsidRDefault="0076546C" w:rsidP="0076546C">
            <w:pPr>
              <w:jc w:val="center"/>
              <w:rPr>
                <w:rFonts w:ascii="Times New Roman" w:hAnsi="Times New Roman" w:cs="Times New Roman"/>
                <w:b/>
                <w:sz w:val="28"/>
                <w:szCs w:val="28"/>
              </w:rPr>
            </w:pPr>
            <w:r w:rsidRPr="0076546C">
              <w:rPr>
                <w:rFonts w:ascii="Times New Roman" w:hAnsi="Times New Roman" w:cs="Times New Roman"/>
                <w:b/>
                <w:sz w:val="28"/>
                <w:szCs w:val="28"/>
              </w:rPr>
              <w:t>HƯỚNG DẪN GIẢI:</w:t>
            </w:r>
          </w:p>
          <w:p w:rsidR="0076546C" w:rsidRPr="0076546C" w:rsidRDefault="0076546C" w:rsidP="0076546C">
            <w:pPr>
              <w:rPr>
                <w:rFonts w:ascii="Times New Roman" w:hAnsi="Times New Roman" w:cs="Times New Roman"/>
                <w:b/>
                <w:sz w:val="28"/>
                <w:szCs w:val="28"/>
              </w:rPr>
            </w:pPr>
            <w:r w:rsidRPr="0076546C">
              <w:rPr>
                <w:rFonts w:ascii="Times New Roman" w:hAnsi="Times New Roman" w:cs="Times New Roman"/>
                <w:b/>
                <w:sz w:val="28"/>
                <w:szCs w:val="28"/>
              </w:rPr>
              <w:t>Câu I: (2,5 điểm)</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 xml:space="preserve">1. Thực hiện phép tính: </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position w:val="-12"/>
                <w:sz w:val="28"/>
                <w:szCs w:val="28"/>
              </w:rPr>
              <w:object w:dxaOrig="5860" w:dyaOrig="440">
                <v:shape id="_x0000_i2457" type="#_x0000_t75" style="width:293.25pt;height:21.75pt">
                  <v:imagedata r:id="rId2732" o:title=""/>
                </v:shape>
              </w:objec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position w:val="-22"/>
                <w:sz w:val="28"/>
                <w:szCs w:val="28"/>
              </w:rPr>
              <w:object w:dxaOrig="7740" w:dyaOrig="680">
                <v:shape id="_x0000_i2458" type="#_x0000_t75" style="width:387pt;height:33.75pt">
                  <v:imagedata r:id="rId2733" o:title=""/>
                </v:shape>
              </w:objec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 xml:space="preserve">2. Cho biểu thức: P = </w:t>
            </w:r>
            <w:r w:rsidRPr="0076546C">
              <w:rPr>
                <w:rFonts w:ascii="Times New Roman" w:hAnsi="Times New Roman" w:cs="Times New Roman"/>
                <w:position w:val="-30"/>
                <w:sz w:val="28"/>
                <w:szCs w:val="28"/>
              </w:rPr>
              <w:object w:dxaOrig="2880" w:dyaOrig="760">
                <v:shape id="_x0000_i2459" type="#_x0000_t75" style="width:2in;height:38.25pt">
                  <v:imagedata r:id="rId2726" o:title=""/>
                </v:shape>
              </w:objec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 xml:space="preserve">a) Tìm điều kiện của a để  P xác định: </w:t>
            </w:r>
            <w:r w:rsidRPr="0076546C">
              <w:rPr>
                <w:rFonts w:ascii="Times New Roman" w:hAnsi="Times New Roman" w:cs="Times New Roman"/>
                <w:sz w:val="28"/>
                <w:szCs w:val="28"/>
              </w:rPr>
              <w:tab/>
              <w:t xml:space="preserve">P xác định khi </w:t>
            </w:r>
            <w:r w:rsidRPr="0076546C">
              <w:rPr>
                <w:rFonts w:ascii="Times New Roman" w:hAnsi="Times New Roman" w:cs="Times New Roman"/>
                <w:position w:val="-12"/>
                <w:sz w:val="28"/>
                <w:szCs w:val="28"/>
              </w:rPr>
              <w:object w:dxaOrig="1500" w:dyaOrig="360">
                <v:shape id="_x0000_i2460" type="#_x0000_t75" style="width:75pt;height:18pt">
                  <v:imagedata r:id="rId2734" o:title=""/>
                </v:shape>
              </w:object>
            </w:r>
            <w:r w:rsidRPr="0076546C">
              <w:rPr>
                <w:rFonts w:ascii="Times New Roman" w:hAnsi="Times New Roman" w:cs="Times New Roman"/>
                <w:sz w:val="28"/>
                <w:szCs w:val="28"/>
              </w:rPr>
              <w:tab/>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b) Rút gọn biểu thức P.</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P =</w:t>
            </w:r>
            <w:r w:rsidRPr="0076546C">
              <w:rPr>
                <w:rFonts w:ascii="Times New Roman" w:hAnsi="Times New Roman" w:cs="Times New Roman"/>
                <w:position w:val="-30"/>
                <w:sz w:val="28"/>
                <w:szCs w:val="28"/>
              </w:rPr>
              <w:object w:dxaOrig="2880" w:dyaOrig="760">
                <v:shape id="_x0000_i2461" type="#_x0000_t75" style="width:2in;height:38.25pt">
                  <v:imagedata r:id="rId2726" o:title=""/>
                </v:shape>
              </w:object>
            </w:r>
            <w:r w:rsidRPr="0076546C">
              <w:rPr>
                <w:rFonts w:ascii="Times New Roman" w:hAnsi="Times New Roman" w:cs="Times New Roman"/>
                <w:sz w:val="28"/>
                <w:szCs w:val="28"/>
              </w:rPr>
              <w:t>=</w:t>
            </w:r>
            <w:r w:rsidRPr="0076546C">
              <w:rPr>
                <w:rFonts w:ascii="Times New Roman" w:hAnsi="Times New Roman" w:cs="Times New Roman"/>
                <w:position w:val="-38"/>
                <w:sz w:val="28"/>
                <w:szCs w:val="28"/>
              </w:rPr>
              <w:object w:dxaOrig="5679" w:dyaOrig="980">
                <v:shape id="_x0000_i2462" type="#_x0000_t75" style="width:284.25pt;height:48.75pt">
                  <v:imagedata r:id="rId2735" o:title=""/>
                </v:shape>
              </w:objec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w:t>
            </w:r>
            <w:r w:rsidRPr="0076546C">
              <w:rPr>
                <w:rFonts w:ascii="Times New Roman" w:hAnsi="Times New Roman" w:cs="Times New Roman"/>
                <w:position w:val="-38"/>
                <w:sz w:val="28"/>
                <w:szCs w:val="28"/>
              </w:rPr>
              <w:object w:dxaOrig="7280" w:dyaOrig="880">
                <v:shape id="_x0000_i2463" type="#_x0000_t75" style="width:363.75pt;height:44.25pt">
                  <v:imagedata r:id="rId2736" o:title=""/>
                </v:shape>
              </w:objec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w:t>
            </w:r>
            <w:r w:rsidRPr="0076546C">
              <w:rPr>
                <w:rFonts w:ascii="Times New Roman" w:hAnsi="Times New Roman" w:cs="Times New Roman"/>
                <w:position w:val="-38"/>
                <w:sz w:val="28"/>
                <w:szCs w:val="28"/>
              </w:rPr>
              <w:object w:dxaOrig="2040" w:dyaOrig="820">
                <v:shape id="_x0000_i2464" type="#_x0000_t75" style="width:102pt;height:41.25pt">
                  <v:imagedata r:id="rId2737" o:title=""/>
                </v:shape>
              </w:object>
            </w:r>
            <w:r w:rsidRPr="0076546C">
              <w:rPr>
                <w:rFonts w:ascii="Times New Roman" w:hAnsi="Times New Roman" w:cs="Times New Roman"/>
                <w:sz w:val="28"/>
                <w:szCs w:val="28"/>
              </w:rPr>
              <w:t>=</w:t>
            </w:r>
            <w:r w:rsidRPr="0076546C">
              <w:rPr>
                <w:rFonts w:ascii="Times New Roman" w:hAnsi="Times New Roman" w:cs="Times New Roman"/>
                <w:position w:val="-28"/>
                <w:sz w:val="28"/>
                <w:szCs w:val="28"/>
              </w:rPr>
              <w:object w:dxaOrig="1100" w:dyaOrig="720">
                <v:shape id="_x0000_i2465" type="#_x0000_t75" style="width:54.75pt;height:36pt">
                  <v:imagedata r:id="rId2738" o:title=""/>
                </v:shape>
              </w:objec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 xml:space="preserve">Vậy với </w:t>
            </w:r>
            <w:r w:rsidRPr="0076546C">
              <w:rPr>
                <w:rFonts w:ascii="Times New Roman" w:hAnsi="Times New Roman" w:cs="Times New Roman"/>
                <w:position w:val="-12"/>
                <w:sz w:val="28"/>
                <w:szCs w:val="28"/>
              </w:rPr>
              <w:object w:dxaOrig="1500" w:dyaOrig="360">
                <v:shape id="_x0000_i2466" type="#_x0000_t75" style="width:75pt;height:18pt">
                  <v:imagedata r:id="rId2734" o:title=""/>
                </v:shape>
              </w:object>
            </w:r>
            <w:r w:rsidRPr="0076546C">
              <w:rPr>
                <w:rFonts w:ascii="Times New Roman" w:hAnsi="Times New Roman" w:cs="Times New Roman"/>
                <w:sz w:val="28"/>
                <w:szCs w:val="28"/>
              </w:rPr>
              <w:t xml:space="preserve"> thì P = </w:t>
            </w:r>
            <w:r w:rsidRPr="0076546C">
              <w:rPr>
                <w:rFonts w:ascii="Times New Roman" w:hAnsi="Times New Roman" w:cs="Times New Roman"/>
                <w:position w:val="-28"/>
                <w:sz w:val="28"/>
                <w:szCs w:val="28"/>
              </w:rPr>
              <w:object w:dxaOrig="1100" w:dyaOrig="720">
                <v:shape id="_x0000_i2467" type="#_x0000_t75" style="width:54.75pt;height:36pt">
                  <v:imagedata r:id="rId2738" o:title=""/>
                </v:shape>
              </w:objec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b/>
                <w:sz w:val="28"/>
                <w:szCs w:val="28"/>
              </w:rPr>
              <w:t>Câu II: (1,5 điểm)</w:t>
            </w:r>
            <w:r w:rsidRPr="0076546C">
              <w:rPr>
                <w:rFonts w:ascii="Times New Roman" w:hAnsi="Times New Roman" w:cs="Times New Roman"/>
                <w:sz w:val="28"/>
                <w:szCs w:val="28"/>
              </w:rPr>
              <w:t xml:space="preserve"> </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1. Cho hai hàm số bậc nhất y = -x + 2 và y = (m+3)x + 4. Tìm các giá trị của m để đồ thị của hàm số đã cho là:</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ab/>
              <w:t xml:space="preserve">a) Để hàm số  y = (m+3)x + 4 là hàm số bậc nhất thì m + 3 </w:t>
            </w:r>
            <w:r w:rsidRPr="0076546C">
              <w:rPr>
                <w:rFonts w:ascii="Times New Roman" w:hAnsi="Times New Roman" w:cs="Times New Roman"/>
                <w:position w:val="-4"/>
                <w:sz w:val="28"/>
                <w:szCs w:val="28"/>
              </w:rPr>
              <w:object w:dxaOrig="240" w:dyaOrig="240">
                <v:shape id="_x0000_i2468" type="#_x0000_t75" style="width:12pt;height:12pt">
                  <v:imagedata r:id="rId2739" o:title=""/>
                </v:shape>
              </w:object>
            </w:r>
            <w:r w:rsidRPr="0076546C">
              <w:rPr>
                <w:rFonts w:ascii="Times New Roman" w:hAnsi="Times New Roman" w:cs="Times New Roman"/>
                <w:sz w:val="28"/>
                <w:szCs w:val="28"/>
              </w:rPr>
              <w:t xml:space="preserve"> 0 suy ra m </w:t>
            </w:r>
            <w:r w:rsidRPr="0076546C">
              <w:rPr>
                <w:rFonts w:ascii="Times New Roman" w:hAnsi="Times New Roman" w:cs="Times New Roman"/>
                <w:position w:val="-4"/>
                <w:sz w:val="28"/>
                <w:szCs w:val="28"/>
              </w:rPr>
              <w:object w:dxaOrig="240" w:dyaOrig="240">
                <v:shape id="_x0000_i2469" type="#_x0000_t75" style="width:12pt;height:12pt">
                  <v:imagedata r:id="rId2739" o:title=""/>
                </v:shape>
              </w:object>
            </w:r>
            <w:r w:rsidRPr="0076546C">
              <w:rPr>
                <w:rFonts w:ascii="Times New Roman" w:hAnsi="Times New Roman" w:cs="Times New Roman"/>
                <w:sz w:val="28"/>
                <w:szCs w:val="28"/>
              </w:rPr>
              <w:t xml:space="preserve"> -3.</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 xml:space="preserve">Đồ thị của hai hàm số đã cho là hai đường thẳng cắt nhau </w:t>
            </w:r>
            <w:r w:rsidRPr="0076546C">
              <w:rPr>
                <w:rFonts w:ascii="Times New Roman" w:hAnsi="Times New Roman" w:cs="Times New Roman"/>
                <w:position w:val="-6"/>
                <w:sz w:val="28"/>
                <w:szCs w:val="28"/>
              </w:rPr>
              <w:object w:dxaOrig="380" w:dyaOrig="260">
                <v:shape id="_x0000_i2470" type="#_x0000_t75" style="width:18.75pt;height:12.75pt">
                  <v:imagedata r:id="rId2740" o:title=""/>
                </v:shape>
              </w:object>
            </w:r>
            <w:r w:rsidRPr="0076546C">
              <w:rPr>
                <w:rFonts w:ascii="Times New Roman" w:hAnsi="Times New Roman" w:cs="Times New Roman"/>
                <w:sz w:val="28"/>
                <w:szCs w:val="28"/>
              </w:rPr>
              <w:t xml:space="preserve">a </w:t>
            </w:r>
            <w:r w:rsidRPr="0076546C">
              <w:rPr>
                <w:rFonts w:ascii="Times New Roman" w:hAnsi="Times New Roman" w:cs="Times New Roman"/>
                <w:position w:val="-4"/>
                <w:sz w:val="28"/>
                <w:szCs w:val="28"/>
              </w:rPr>
              <w:object w:dxaOrig="240" w:dyaOrig="240">
                <v:shape id="_x0000_i2471" type="#_x0000_t75" style="width:12pt;height:12pt">
                  <v:imagedata r:id="rId2739" o:title=""/>
                </v:shape>
              </w:object>
            </w:r>
            <w:r w:rsidRPr="0076546C">
              <w:rPr>
                <w:rFonts w:ascii="Times New Roman" w:hAnsi="Times New Roman" w:cs="Times New Roman"/>
                <w:sz w:val="28"/>
                <w:szCs w:val="28"/>
              </w:rPr>
              <w:t xml:space="preserve"> a’</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position w:val="-6"/>
                <w:sz w:val="28"/>
                <w:szCs w:val="28"/>
              </w:rPr>
              <w:object w:dxaOrig="380" w:dyaOrig="260">
                <v:shape id="_x0000_i2472" type="#_x0000_t75" style="width:18.75pt;height:12.75pt">
                  <v:imagedata r:id="rId2740" o:title=""/>
                </v:shape>
              </w:object>
            </w:r>
            <w:r w:rsidRPr="0076546C">
              <w:rPr>
                <w:rFonts w:ascii="Times New Roman" w:hAnsi="Times New Roman" w:cs="Times New Roman"/>
                <w:sz w:val="28"/>
                <w:szCs w:val="28"/>
              </w:rPr>
              <w:t xml:space="preserve">-1 </w:t>
            </w:r>
            <w:r w:rsidRPr="0076546C">
              <w:rPr>
                <w:rFonts w:ascii="Times New Roman" w:hAnsi="Times New Roman" w:cs="Times New Roman"/>
                <w:position w:val="-4"/>
                <w:sz w:val="28"/>
                <w:szCs w:val="28"/>
              </w:rPr>
              <w:object w:dxaOrig="240" w:dyaOrig="240">
                <v:shape id="_x0000_i2473" type="#_x0000_t75" style="width:12pt;height:12pt">
                  <v:imagedata r:id="rId2739" o:title=""/>
                </v:shape>
              </w:object>
            </w:r>
            <w:r w:rsidRPr="0076546C">
              <w:rPr>
                <w:rFonts w:ascii="Times New Roman" w:hAnsi="Times New Roman" w:cs="Times New Roman"/>
                <w:sz w:val="28"/>
                <w:szCs w:val="28"/>
              </w:rPr>
              <w:t>m+3</w:t>
            </w:r>
            <w:r w:rsidRPr="0076546C">
              <w:rPr>
                <w:rFonts w:ascii="Times New Roman" w:hAnsi="Times New Roman" w:cs="Times New Roman"/>
                <w:position w:val="-6"/>
                <w:sz w:val="28"/>
                <w:szCs w:val="28"/>
              </w:rPr>
              <w:object w:dxaOrig="380" w:dyaOrig="260">
                <v:shape id="_x0000_i2474" type="#_x0000_t75" style="width:18.75pt;height:12.75pt">
                  <v:imagedata r:id="rId2740" o:title=""/>
                </v:shape>
              </w:object>
            </w:r>
            <w:r w:rsidRPr="0076546C">
              <w:rPr>
                <w:rFonts w:ascii="Times New Roman" w:hAnsi="Times New Roman" w:cs="Times New Roman"/>
                <w:sz w:val="28"/>
                <w:szCs w:val="28"/>
              </w:rPr>
              <w:t xml:space="preserve">m </w:t>
            </w:r>
            <w:r w:rsidRPr="0076546C">
              <w:rPr>
                <w:rFonts w:ascii="Times New Roman" w:hAnsi="Times New Roman" w:cs="Times New Roman"/>
                <w:position w:val="-4"/>
                <w:sz w:val="28"/>
                <w:szCs w:val="28"/>
              </w:rPr>
              <w:object w:dxaOrig="240" w:dyaOrig="240">
                <v:shape id="_x0000_i2475" type="#_x0000_t75" style="width:12pt;height:12pt">
                  <v:imagedata r:id="rId2739" o:title=""/>
                </v:shape>
              </w:object>
            </w:r>
            <w:r w:rsidRPr="0076546C">
              <w:rPr>
                <w:rFonts w:ascii="Times New Roman" w:hAnsi="Times New Roman" w:cs="Times New Roman"/>
                <w:sz w:val="28"/>
                <w:szCs w:val="28"/>
              </w:rPr>
              <w:t xml:space="preserve"> -4 </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 xml:space="preserve">Vậy với m </w:t>
            </w:r>
            <w:r w:rsidRPr="0076546C">
              <w:rPr>
                <w:rFonts w:ascii="Times New Roman" w:hAnsi="Times New Roman" w:cs="Times New Roman"/>
                <w:position w:val="-4"/>
                <w:sz w:val="28"/>
                <w:szCs w:val="28"/>
              </w:rPr>
              <w:object w:dxaOrig="240" w:dyaOrig="240">
                <v:shape id="_x0000_i2476" type="#_x0000_t75" style="width:12pt;height:12pt">
                  <v:imagedata r:id="rId2739" o:title=""/>
                </v:shape>
              </w:object>
            </w:r>
            <w:r w:rsidRPr="0076546C">
              <w:rPr>
                <w:rFonts w:ascii="Times New Roman" w:hAnsi="Times New Roman" w:cs="Times New Roman"/>
                <w:sz w:val="28"/>
                <w:szCs w:val="28"/>
              </w:rPr>
              <w:t xml:space="preserve"> -3 và m </w:t>
            </w:r>
            <w:r w:rsidRPr="0076546C">
              <w:rPr>
                <w:rFonts w:ascii="Times New Roman" w:hAnsi="Times New Roman" w:cs="Times New Roman"/>
                <w:position w:val="-4"/>
                <w:sz w:val="28"/>
                <w:szCs w:val="28"/>
              </w:rPr>
              <w:object w:dxaOrig="240" w:dyaOrig="240">
                <v:shape id="_x0000_i2477" type="#_x0000_t75" style="width:12pt;height:12pt">
                  <v:imagedata r:id="rId2739" o:title=""/>
                </v:shape>
              </w:object>
            </w:r>
            <w:r w:rsidRPr="0076546C">
              <w:rPr>
                <w:rFonts w:ascii="Times New Roman" w:hAnsi="Times New Roman" w:cs="Times New Roman"/>
                <w:sz w:val="28"/>
                <w:szCs w:val="28"/>
              </w:rPr>
              <w:t xml:space="preserve"> -4 thì đồ thị của hai hàm số đã cho là hai đường thẳng cắt nhau.</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ab/>
              <w:t xml:space="preserve">b) Đồ thị của hàm số đã cho là Hai đường thẳng song song </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position w:val="-34"/>
                <w:sz w:val="28"/>
                <w:szCs w:val="28"/>
              </w:rPr>
              <w:object w:dxaOrig="4120" w:dyaOrig="820">
                <v:shape id="_x0000_i2478" type="#_x0000_t75" style="width:206.25pt;height:41.25pt">
                  <v:imagedata r:id="rId2741" o:title=""/>
                </v:shape>
              </w:object>
            </w:r>
            <w:r w:rsidRPr="0076546C">
              <w:rPr>
                <w:rFonts w:ascii="Times New Roman" w:hAnsi="Times New Roman" w:cs="Times New Roman"/>
                <w:sz w:val="28"/>
                <w:szCs w:val="28"/>
              </w:rPr>
              <w:t xml:space="preserve"> thỏa mãn điều kiện m </w:t>
            </w:r>
            <w:r w:rsidRPr="0076546C">
              <w:rPr>
                <w:rFonts w:ascii="Times New Roman" w:hAnsi="Times New Roman" w:cs="Times New Roman"/>
                <w:position w:val="-4"/>
                <w:sz w:val="28"/>
                <w:szCs w:val="28"/>
              </w:rPr>
              <w:object w:dxaOrig="240" w:dyaOrig="240">
                <v:shape id="_x0000_i2479" type="#_x0000_t75" style="width:12pt;height:12pt">
                  <v:imagedata r:id="rId2739" o:title=""/>
                </v:shape>
              </w:object>
            </w:r>
            <w:r w:rsidRPr="0076546C">
              <w:rPr>
                <w:rFonts w:ascii="Times New Roman" w:hAnsi="Times New Roman" w:cs="Times New Roman"/>
                <w:sz w:val="28"/>
                <w:szCs w:val="28"/>
              </w:rPr>
              <w:t xml:space="preserve"> -3</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Vậy với m = -4 thì đồ thị của hai hàm số đã cho là hai đường thẳng song song.</w:t>
            </w:r>
          </w:p>
          <w:p w:rsidR="0076546C" w:rsidRPr="0076546C" w:rsidRDefault="0076546C" w:rsidP="0076546C">
            <w:pPr>
              <w:jc w:val="both"/>
              <w:rPr>
                <w:rFonts w:ascii="Times New Roman" w:hAnsi="Times New Roman" w:cs="Times New Roman"/>
                <w:sz w:val="28"/>
                <w:szCs w:val="28"/>
              </w:rPr>
            </w:pP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2. Tìm các giá trị của a để đồ thị hàm số y = ax</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 xml:space="preserve"> (a </w:t>
            </w:r>
            <w:r w:rsidRPr="0076546C">
              <w:rPr>
                <w:rFonts w:ascii="Times New Roman" w:hAnsi="Times New Roman" w:cs="Times New Roman"/>
                <w:position w:val="-4"/>
                <w:sz w:val="28"/>
                <w:szCs w:val="28"/>
              </w:rPr>
              <w:object w:dxaOrig="220" w:dyaOrig="220">
                <v:shape id="_x0000_i2480" type="#_x0000_t75" style="width:11.25pt;height:11.25pt">
                  <v:imagedata r:id="rId2727" o:title=""/>
                </v:shape>
              </w:object>
            </w:r>
            <w:r w:rsidRPr="0076546C">
              <w:rPr>
                <w:rFonts w:ascii="Times New Roman" w:hAnsi="Times New Roman" w:cs="Times New Roman"/>
                <w:sz w:val="28"/>
                <w:szCs w:val="28"/>
              </w:rPr>
              <w:t xml:space="preserve"> 0) đi qua điểm M(-1; 2).</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Vì đồ thị hàm số y = ax</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 xml:space="preserve"> (a </w:t>
            </w:r>
            <w:r w:rsidRPr="0076546C">
              <w:rPr>
                <w:rFonts w:ascii="Times New Roman" w:hAnsi="Times New Roman" w:cs="Times New Roman"/>
                <w:position w:val="-4"/>
                <w:sz w:val="28"/>
                <w:szCs w:val="28"/>
              </w:rPr>
              <w:object w:dxaOrig="220" w:dyaOrig="220">
                <v:shape id="_x0000_i2481" type="#_x0000_t75" style="width:11.25pt;height:11.25pt">
                  <v:imagedata r:id="rId2727" o:title=""/>
                </v:shape>
              </w:object>
            </w:r>
            <w:r w:rsidRPr="0076546C">
              <w:rPr>
                <w:rFonts w:ascii="Times New Roman" w:hAnsi="Times New Roman" w:cs="Times New Roman"/>
                <w:sz w:val="28"/>
                <w:szCs w:val="28"/>
              </w:rPr>
              <w:t xml:space="preserve"> 0) đi qua điểm M(-1; 2) nên ta thay x = -1 và y = 2 vào hàm số ta có phương trình 2 = a.(-1)</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 xml:space="preserve"> suy ra a = 2 (thỏa mãn điều kiện a </w:t>
            </w:r>
            <w:r w:rsidRPr="0076546C">
              <w:rPr>
                <w:rFonts w:ascii="Times New Roman" w:hAnsi="Times New Roman" w:cs="Times New Roman"/>
                <w:position w:val="-4"/>
                <w:sz w:val="28"/>
                <w:szCs w:val="28"/>
              </w:rPr>
              <w:object w:dxaOrig="220" w:dyaOrig="220">
                <v:shape id="_x0000_i2482" type="#_x0000_t75" style="width:11.25pt;height:11.25pt">
                  <v:imagedata r:id="rId2727" o:title=""/>
                </v:shape>
              </w:object>
            </w:r>
            <w:r w:rsidRPr="0076546C">
              <w:rPr>
                <w:rFonts w:ascii="Times New Roman" w:hAnsi="Times New Roman" w:cs="Times New Roman"/>
                <w:sz w:val="28"/>
                <w:szCs w:val="28"/>
              </w:rPr>
              <w:t xml:space="preserve"> 0)</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Vậy với a = 2 thì đồ thị hàm số y = ax</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 xml:space="preserve"> (a </w:t>
            </w:r>
            <w:r w:rsidRPr="0076546C">
              <w:rPr>
                <w:rFonts w:ascii="Times New Roman" w:hAnsi="Times New Roman" w:cs="Times New Roman"/>
                <w:position w:val="-4"/>
                <w:sz w:val="28"/>
                <w:szCs w:val="28"/>
              </w:rPr>
              <w:object w:dxaOrig="220" w:dyaOrig="220">
                <v:shape id="_x0000_i2483" type="#_x0000_t75" style="width:11.25pt;height:11.25pt">
                  <v:imagedata r:id="rId2727" o:title=""/>
                </v:shape>
              </w:object>
            </w:r>
            <w:r w:rsidRPr="0076546C">
              <w:rPr>
                <w:rFonts w:ascii="Times New Roman" w:hAnsi="Times New Roman" w:cs="Times New Roman"/>
                <w:sz w:val="28"/>
                <w:szCs w:val="28"/>
              </w:rPr>
              <w:t xml:space="preserve"> 0) đi qua điểm M(-1; 2).</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b/>
                <w:sz w:val="28"/>
                <w:szCs w:val="28"/>
              </w:rPr>
              <w:t>Câu III: (1,5 điểm)</w:t>
            </w:r>
            <w:r w:rsidRPr="0076546C">
              <w:rPr>
                <w:rFonts w:ascii="Times New Roman" w:hAnsi="Times New Roman" w:cs="Times New Roman"/>
                <w:sz w:val="28"/>
                <w:szCs w:val="28"/>
              </w:rPr>
              <w:t xml:space="preserve"> </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1. Giải phương trình x</w:t>
            </w:r>
            <w:r w:rsidRPr="0076546C">
              <w:rPr>
                <w:rFonts w:ascii="Times New Roman" w:hAnsi="Times New Roman" w:cs="Times New Roman"/>
                <w:sz w:val="28"/>
                <w:szCs w:val="28"/>
                <w:vertAlign w:val="superscript"/>
              </w:rPr>
              <w:t xml:space="preserve"> 2</w:t>
            </w:r>
            <w:r w:rsidRPr="0076546C">
              <w:rPr>
                <w:rFonts w:ascii="Times New Roman" w:hAnsi="Times New Roman" w:cs="Times New Roman"/>
                <w:sz w:val="28"/>
                <w:szCs w:val="28"/>
              </w:rPr>
              <w:t xml:space="preserve"> – 7x – 8 = 0 có a – b + c = 1 + 7 – 8 = 0 suy ra x</w:t>
            </w:r>
            <w:r w:rsidRPr="0076546C">
              <w:rPr>
                <w:rFonts w:ascii="Times New Roman" w:hAnsi="Times New Roman" w:cs="Times New Roman"/>
                <w:sz w:val="28"/>
                <w:szCs w:val="28"/>
                <w:vertAlign w:val="subscript"/>
              </w:rPr>
              <w:t>1</w:t>
            </w:r>
            <w:r w:rsidRPr="0076546C">
              <w:rPr>
                <w:rFonts w:ascii="Times New Roman" w:hAnsi="Times New Roman" w:cs="Times New Roman"/>
                <w:sz w:val="28"/>
                <w:szCs w:val="28"/>
              </w:rPr>
              <w:t>= -1 và x</w:t>
            </w:r>
            <w:r w:rsidRPr="0076546C">
              <w:rPr>
                <w:rFonts w:ascii="Times New Roman" w:hAnsi="Times New Roman" w:cs="Times New Roman"/>
                <w:sz w:val="28"/>
                <w:szCs w:val="28"/>
                <w:vertAlign w:val="subscript"/>
              </w:rPr>
              <w:t>2</w:t>
            </w:r>
            <w:r w:rsidRPr="0076546C">
              <w:rPr>
                <w:rFonts w:ascii="Times New Roman" w:hAnsi="Times New Roman" w:cs="Times New Roman"/>
                <w:sz w:val="28"/>
                <w:szCs w:val="28"/>
              </w:rPr>
              <w:t>= 8</w:t>
            </w:r>
          </w:p>
          <w:p w:rsidR="0076546C" w:rsidRPr="0076546C" w:rsidRDefault="0076546C" w:rsidP="0076546C">
            <w:pPr>
              <w:jc w:val="both"/>
              <w:rPr>
                <w:rFonts w:ascii="Times New Roman" w:hAnsi="Times New Roman" w:cs="Times New Roman"/>
                <w:sz w:val="28"/>
                <w:szCs w:val="28"/>
              </w:rPr>
            </w:pP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2. Cho phương trình x</w:t>
            </w:r>
            <w:r w:rsidRPr="0076546C">
              <w:rPr>
                <w:rFonts w:ascii="Times New Roman" w:hAnsi="Times New Roman" w:cs="Times New Roman"/>
                <w:sz w:val="28"/>
                <w:szCs w:val="28"/>
                <w:vertAlign w:val="superscript"/>
              </w:rPr>
              <w:t>2</w:t>
            </w:r>
            <w:r w:rsidRPr="0076546C">
              <w:rPr>
                <w:rFonts w:ascii="Times New Roman" w:hAnsi="Times New Roman" w:cs="Times New Roman"/>
                <w:sz w:val="28"/>
                <w:szCs w:val="28"/>
              </w:rPr>
              <w:t xml:space="preserve"> – 2x + m – 3 = 0 với m là tham số. Tìm các giá trị của m để phương trình có hai nghiệm x</w:t>
            </w:r>
            <w:r w:rsidRPr="0076546C">
              <w:rPr>
                <w:rFonts w:ascii="Times New Roman" w:hAnsi="Times New Roman" w:cs="Times New Roman"/>
                <w:sz w:val="28"/>
                <w:szCs w:val="28"/>
                <w:vertAlign w:val="subscript"/>
              </w:rPr>
              <w:t>1</w:t>
            </w:r>
            <w:r w:rsidRPr="0076546C">
              <w:rPr>
                <w:rFonts w:ascii="Times New Roman" w:hAnsi="Times New Roman" w:cs="Times New Roman"/>
                <w:sz w:val="28"/>
                <w:szCs w:val="28"/>
              </w:rPr>
              <w:t>; x</w:t>
            </w:r>
            <w:r w:rsidRPr="0076546C">
              <w:rPr>
                <w:rFonts w:ascii="Times New Roman" w:hAnsi="Times New Roman" w:cs="Times New Roman"/>
                <w:sz w:val="28"/>
                <w:szCs w:val="28"/>
                <w:vertAlign w:val="subscript"/>
              </w:rPr>
              <w:t>2</w:t>
            </w:r>
            <w:r w:rsidRPr="0076546C">
              <w:rPr>
                <w:rFonts w:ascii="Times New Roman" w:hAnsi="Times New Roman" w:cs="Times New Roman"/>
                <w:sz w:val="28"/>
                <w:szCs w:val="28"/>
              </w:rPr>
              <w:t xml:space="preserve"> thỏa mãn điều kiện </w:t>
            </w:r>
            <w:r w:rsidRPr="0076546C">
              <w:rPr>
                <w:rFonts w:ascii="Times New Roman" w:hAnsi="Times New Roman" w:cs="Times New Roman"/>
                <w:position w:val="-12"/>
                <w:sz w:val="28"/>
                <w:szCs w:val="28"/>
              </w:rPr>
              <w:object w:dxaOrig="1880" w:dyaOrig="400">
                <v:shape id="_x0000_i2484" type="#_x0000_t75" style="width:100.5pt;height:21.75pt">
                  <v:imagedata r:id="rId2728" o:title=""/>
                </v:shape>
              </w:object>
            </w:r>
            <w:r w:rsidRPr="0076546C">
              <w:rPr>
                <w:rFonts w:ascii="Times New Roman" w:hAnsi="Times New Roman" w:cs="Times New Roman"/>
                <w:sz w:val="28"/>
                <w:szCs w:val="28"/>
              </w:rPr>
              <w:t>.</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sz w:val="28"/>
                <w:szCs w:val="28"/>
              </w:rPr>
              <w:t>Để phương trình có hai nghiệm x</w:t>
            </w:r>
            <w:r w:rsidRPr="0076546C">
              <w:rPr>
                <w:rFonts w:ascii="Times New Roman" w:hAnsi="Times New Roman" w:cs="Times New Roman"/>
                <w:sz w:val="28"/>
                <w:szCs w:val="28"/>
                <w:vertAlign w:val="subscript"/>
              </w:rPr>
              <w:t>1</w:t>
            </w:r>
            <w:r w:rsidRPr="0076546C">
              <w:rPr>
                <w:rFonts w:ascii="Times New Roman" w:hAnsi="Times New Roman" w:cs="Times New Roman"/>
                <w:sz w:val="28"/>
                <w:szCs w:val="28"/>
              </w:rPr>
              <w:t>; x</w:t>
            </w:r>
            <w:r w:rsidRPr="0076546C">
              <w:rPr>
                <w:rFonts w:ascii="Times New Roman" w:hAnsi="Times New Roman" w:cs="Times New Roman"/>
                <w:sz w:val="28"/>
                <w:szCs w:val="28"/>
                <w:vertAlign w:val="subscript"/>
              </w:rPr>
              <w:t>2</w:t>
            </w:r>
            <w:r w:rsidRPr="0076546C">
              <w:rPr>
                <w:rFonts w:ascii="Times New Roman" w:hAnsi="Times New Roman" w:cs="Times New Roman"/>
                <w:sz w:val="28"/>
                <w:szCs w:val="28"/>
              </w:rPr>
              <w:t xml:space="preserve"> thì </w:t>
            </w:r>
            <w:r w:rsidRPr="0076546C">
              <w:rPr>
                <w:rFonts w:ascii="Times New Roman" w:hAnsi="Times New Roman" w:cs="Times New Roman"/>
                <w:position w:val="-4"/>
                <w:sz w:val="28"/>
                <w:szCs w:val="28"/>
              </w:rPr>
              <w:object w:dxaOrig="260" w:dyaOrig="279">
                <v:shape id="_x0000_i2485" type="#_x0000_t75" style="width:12.75pt;height:14.25pt">
                  <v:imagedata r:id="rId2742" o:title=""/>
                </v:shape>
              </w:object>
            </w:r>
            <w:r w:rsidRPr="0076546C">
              <w:rPr>
                <w:rFonts w:ascii="Times New Roman" w:hAnsi="Times New Roman" w:cs="Times New Roman"/>
                <w:sz w:val="28"/>
                <w:szCs w:val="28"/>
              </w:rPr>
              <w:t xml:space="preserve">’ </w:t>
            </w:r>
            <w:r w:rsidRPr="0076546C">
              <w:rPr>
                <w:rFonts w:ascii="Times New Roman" w:hAnsi="Times New Roman" w:cs="Times New Roman"/>
                <w:position w:val="-4"/>
                <w:sz w:val="28"/>
                <w:szCs w:val="28"/>
              </w:rPr>
              <w:object w:dxaOrig="220" w:dyaOrig="260">
                <v:shape id="_x0000_i2486" type="#_x0000_t75" style="width:11.25pt;height:12.75pt">
                  <v:imagedata r:id="rId2743" o:title=""/>
                </v:shape>
              </w:object>
            </w:r>
            <w:r w:rsidRPr="0076546C">
              <w:rPr>
                <w:rFonts w:ascii="Times New Roman" w:hAnsi="Times New Roman" w:cs="Times New Roman"/>
                <w:sz w:val="28"/>
                <w:szCs w:val="28"/>
              </w:rPr>
              <w:t xml:space="preserve"> 0 </w:t>
            </w:r>
            <w:r w:rsidRPr="0076546C">
              <w:rPr>
                <w:rFonts w:ascii="Times New Roman" w:hAnsi="Times New Roman" w:cs="Times New Roman"/>
                <w:sz w:val="28"/>
                <w:szCs w:val="28"/>
              </w:rPr>
              <w:sym w:font="Wingdings" w:char="F0F3"/>
            </w:r>
            <w:r w:rsidRPr="0076546C">
              <w:rPr>
                <w:rFonts w:ascii="Times New Roman" w:hAnsi="Times New Roman" w:cs="Times New Roman"/>
                <w:sz w:val="28"/>
                <w:szCs w:val="28"/>
              </w:rPr>
              <w:t xml:space="preserve"> 1 – m + 3  </w:t>
            </w:r>
            <w:r w:rsidRPr="0076546C">
              <w:rPr>
                <w:rFonts w:ascii="Times New Roman" w:hAnsi="Times New Roman" w:cs="Times New Roman"/>
                <w:position w:val="-4"/>
                <w:sz w:val="28"/>
                <w:szCs w:val="28"/>
              </w:rPr>
              <w:object w:dxaOrig="220" w:dyaOrig="260">
                <v:shape id="_x0000_i2487" type="#_x0000_t75" style="width:11.25pt;height:12.75pt">
                  <v:imagedata r:id="rId2743" o:title=""/>
                </v:shape>
              </w:object>
            </w:r>
            <w:r w:rsidRPr="0076546C">
              <w:rPr>
                <w:rFonts w:ascii="Times New Roman" w:hAnsi="Times New Roman" w:cs="Times New Roman"/>
                <w:sz w:val="28"/>
                <w:szCs w:val="28"/>
              </w:rPr>
              <w:t xml:space="preserve"> 0 </w:t>
            </w:r>
            <w:r w:rsidRPr="0076546C">
              <w:rPr>
                <w:rFonts w:ascii="Times New Roman" w:hAnsi="Times New Roman" w:cs="Times New Roman"/>
                <w:sz w:val="28"/>
                <w:szCs w:val="28"/>
              </w:rPr>
              <w:sym w:font="Wingdings" w:char="F0F3"/>
            </w:r>
            <w:r w:rsidRPr="0076546C">
              <w:rPr>
                <w:rFonts w:ascii="Times New Roman" w:hAnsi="Times New Roman" w:cs="Times New Roman"/>
                <w:sz w:val="28"/>
                <w:szCs w:val="28"/>
              </w:rPr>
              <w:t xml:space="preserve"> m </w:t>
            </w:r>
            <w:r w:rsidRPr="0076546C">
              <w:rPr>
                <w:rFonts w:ascii="Times New Roman" w:hAnsi="Times New Roman" w:cs="Times New Roman"/>
                <w:position w:val="-4"/>
                <w:sz w:val="28"/>
                <w:szCs w:val="28"/>
              </w:rPr>
              <w:object w:dxaOrig="220" w:dyaOrig="260">
                <v:shape id="_x0000_i2488" type="#_x0000_t75" style="width:11.25pt;height:12.75pt">
                  <v:imagedata r:id="rId2744" o:title=""/>
                </v:shape>
              </w:object>
            </w:r>
            <w:r w:rsidRPr="0076546C">
              <w:rPr>
                <w:rFonts w:ascii="Times New Roman" w:hAnsi="Times New Roman" w:cs="Times New Roman"/>
                <w:sz w:val="28"/>
                <w:szCs w:val="28"/>
              </w:rPr>
              <w:t xml:space="preserve"> 4</w:t>
            </w:r>
          </w:p>
          <w:p w:rsidR="0076546C" w:rsidRPr="0076546C" w:rsidRDefault="0076546C" w:rsidP="0076546C">
            <w:pPr>
              <w:jc w:val="both"/>
              <w:rPr>
                <w:rFonts w:ascii="Times New Roman" w:hAnsi="Times New Roman" w:cs="Times New Roman"/>
                <w:sz w:val="28"/>
                <w:szCs w:val="28"/>
                <w:lang w:val="nb-NO"/>
              </w:rPr>
            </w:pPr>
            <w:r w:rsidRPr="0076546C">
              <w:rPr>
                <w:rFonts w:ascii="Times New Roman" w:hAnsi="Times New Roman" w:cs="Times New Roman"/>
                <w:sz w:val="28"/>
                <w:szCs w:val="28"/>
                <w:lang w:val="nb-NO"/>
              </w:rPr>
              <w:t>Theo viet ta có: x</w:t>
            </w:r>
            <w:r w:rsidRPr="0076546C">
              <w:rPr>
                <w:rFonts w:ascii="Times New Roman" w:hAnsi="Times New Roman" w:cs="Times New Roman"/>
                <w:sz w:val="28"/>
                <w:szCs w:val="28"/>
                <w:vertAlign w:val="subscript"/>
                <w:lang w:val="nb-NO"/>
              </w:rPr>
              <w:t>1</w:t>
            </w:r>
            <w:r w:rsidRPr="0076546C">
              <w:rPr>
                <w:rFonts w:ascii="Times New Roman" w:hAnsi="Times New Roman" w:cs="Times New Roman"/>
                <w:sz w:val="28"/>
                <w:szCs w:val="28"/>
                <w:lang w:val="nb-NO"/>
              </w:rPr>
              <w:t>+ x</w:t>
            </w:r>
            <w:r w:rsidRPr="0076546C">
              <w:rPr>
                <w:rFonts w:ascii="Times New Roman" w:hAnsi="Times New Roman" w:cs="Times New Roman"/>
                <w:sz w:val="28"/>
                <w:szCs w:val="28"/>
                <w:vertAlign w:val="subscript"/>
                <w:lang w:val="nb-NO"/>
              </w:rPr>
              <w:t>2</w:t>
            </w:r>
            <w:r w:rsidRPr="0076546C">
              <w:rPr>
                <w:rFonts w:ascii="Times New Roman" w:hAnsi="Times New Roman" w:cs="Times New Roman"/>
                <w:sz w:val="28"/>
                <w:szCs w:val="28"/>
                <w:lang w:val="nb-NO"/>
              </w:rPr>
              <w:t xml:space="preserve"> =2 (1) và x</w:t>
            </w:r>
            <w:r w:rsidRPr="0076546C">
              <w:rPr>
                <w:rFonts w:ascii="Times New Roman" w:hAnsi="Times New Roman" w:cs="Times New Roman"/>
                <w:sz w:val="28"/>
                <w:szCs w:val="28"/>
                <w:vertAlign w:val="subscript"/>
                <w:lang w:val="nb-NO"/>
              </w:rPr>
              <w:t>1</w:t>
            </w:r>
            <w:r w:rsidRPr="0076546C">
              <w:rPr>
                <w:rFonts w:ascii="Times New Roman" w:hAnsi="Times New Roman" w:cs="Times New Roman"/>
                <w:sz w:val="28"/>
                <w:szCs w:val="28"/>
                <w:lang w:val="nb-NO"/>
              </w:rPr>
              <w:t>. x</w:t>
            </w:r>
            <w:r w:rsidRPr="0076546C">
              <w:rPr>
                <w:rFonts w:ascii="Times New Roman" w:hAnsi="Times New Roman" w:cs="Times New Roman"/>
                <w:sz w:val="28"/>
                <w:szCs w:val="28"/>
                <w:vertAlign w:val="subscript"/>
                <w:lang w:val="nb-NO"/>
              </w:rPr>
              <w:t>2</w:t>
            </w:r>
            <w:r w:rsidRPr="0076546C">
              <w:rPr>
                <w:rFonts w:ascii="Times New Roman" w:hAnsi="Times New Roman" w:cs="Times New Roman"/>
                <w:sz w:val="28"/>
                <w:szCs w:val="28"/>
                <w:lang w:val="nb-NO"/>
              </w:rPr>
              <w:t xml:space="preserve"> = m – 3 (2)</w:t>
            </w:r>
          </w:p>
          <w:p w:rsidR="0076546C" w:rsidRPr="0076546C" w:rsidRDefault="0076546C" w:rsidP="0076546C">
            <w:pPr>
              <w:jc w:val="both"/>
              <w:rPr>
                <w:rFonts w:ascii="Times New Roman" w:hAnsi="Times New Roman" w:cs="Times New Roman"/>
                <w:sz w:val="28"/>
                <w:szCs w:val="28"/>
                <w:lang w:val="nb-NO"/>
              </w:rPr>
            </w:pPr>
            <w:r w:rsidRPr="0076546C">
              <w:rPr>
                <w:rFonts w:ascii="Times New Roman" w:hAnsi="Times New Roman" w:cs="Times New Roman"/>
                <w:sz w:val="28"/>
                <w:szCs w:val="28"/>
                <w:lang w:val="nb-NO"/>
              </w:rPr>
              <w:t xml:space="preserve">Theo đầu bài: </w:t>
            </w:r>
            <w:r w:rsidRPr="0076546C">
              <w:rPr>
                <w:rFonts w:ascii="Times New Roman" w:hAnsi="Times New Roman" w:cs="Times New Roman"/>
                <w:position w:val="-12"/>
                <w:sz w:val="28"/>
                <w:szCs w:val="28"/>
              </w:rPr>
              <w:object w:dxaOrig="1880" w:dyaOrig="400">
                <v:shape id="_x0000_i2489" type="#_x0000_t75" style="width:100.5pt;height:21.75pt">
                  <v:imagedata r:id="rId2728" o:title=""/>
                </v:shape>
              </w:object>
            </w:r>
            <w:r w:rsidRPr="0076546C">
              <w:rPr>
                <w:rFonts w:ascii="Times New Roman" w:hAnsi="Times New Roman" w:cs="Times New Roman"/>
                <w:sz w:val="28"/>
                <w:szCs w:val="28"/>
                <w:lang w:val="nb-NO"/>
              </w:rPr>
              <w:t xml:space="preserve"> </w:t>
            </w:r>
            <w:r w:rsidRPr="0076546C">
              <w:rPr>
                <w:rFonts w:ascii="Times New Roman" w:hAnsi="Times New Roman" w:cs="Times New Roman"/>
                <w:position w:val="-14"/>
                <w:sz w:val="28"/>
                <w:szCs w:val="28"/>
              </w:rPr>
              <w:object w:dxaOrig="2880" w:dyaOrig="460">
                <v:shape id="_x0000_i2490" type="#_x0000_t75" style="width:154.5pt;height:24.75pt">
                  <v:imagedata r:id="rId2745" o:title=""/>
                </v:shape>
              </w:object>
            </w:r>
            <w:r w:rsidRPr="0076546C">
              <w:rPr>
                <w:rFonts w:ascii="Times New Roman" w:hAnsi="Times New Roman" w:cs="Times New Roman"/>
                <w:sz w:val="28"/>
                <w:szCs w:val="28"/>
                <w:lang w:val="nb-NO"/>
              </w:rPr>
              <w:t>= 6  (3)</w:t>
            </w:r>
          </w:p>
          <w:p w:rsidR="0076546C" w:rsidRPr="0076546C" w:rsidRDefault="0076546C" w:rsidP="0076546C">
            <w:pPr>
              <w:jc w:val="both"/>
              <w:rPr>
                <w:rFonts w:ascii="Times New Roman" w:hAnsi="Times New Roman" w:cs="Times New Roman"/>
                <w:sz w:val="28"/>
                <w:szCs w:val="28"/>
                <w:lang w:val="nb-NO"/>
              </w:rPr>
            </w:pPr>
            <w:r w:rsidRPr="0076546C">
              <w:rPr>
                <w:rFonts w:ascii="Times New Roman" w:hAnsi="Times New Roman" w:cs="Times New Roman"/>
                <w:sz w:val="28"/>
                <w:szCs w:val="28"/>
                <w:lang w:val="nb-NO"/>
              </w:rPr>
              <w:t>Thế (1) và (2) vào (3) ta có: (m - 3)(2)</w:t>
            </w:r>
            <w:r w:rsidRPr="0076546C">
              <w:rPr>
                <w:rFonts w:ascii="Times New Roman" w:hAnsi="Times New Roman" w:cs="Times New Roman"/>
                <w:sz w:val="28"/>
                <w:szCs w:val="28"/>
                <w:vertAlign w:val="superscript"/>
                <w:lang w:val="nb-NO"/>
              </w:rPr>
              <w:t>2</w:t>
            </w:r>
            <w:r w:rsidRPr="0076546C">
              <w:rPr>
                <w:rFonts w:ascii="Times New Roman" w:hAnsi="Times New Roman" w:cs="Times New Roman"/>
                <w:sz w:val="28"/>
                <w:szCs w:val="28"/>
                <w:lang w:val="nb-NO"/>
              </w:rPr>
              <w:t xml:space="preserve"> – 2(m-3)=6 </w:t>
            </w:r>
            <w:r w:rsidRPr="0076546C">
              <w:rPr>
                <w:rFonts w:ascii="Times New Roman" w:hAnsi="Times New Roman" w:cs="Times New Roman"/>
                <w:sz w:val="28"/>
                <w:szCs w:val="28"/>
              </w:rPr>
              <w:sym w:font="Wingdings" w:char="F0F3"/>
            </w:r>
            <w:r w:rsidRPr="0076546C">
              <w:rPr>
                <w:rFonts w:ascii="Times New Roman" w:hAnsi="Times New Roman" w:cs="Times New Roman"/>
                <w:sz w:val="28"/>
                <w:szCs w:val="28"/>
                <w:lang w:val="nb-NO"/>
              </w:rPr>
              <w:t xml:space="preserve"> 2m =12 </w:t>
            </w:r>
            <w:r w:rsidRPr="0076546C">
              <w:rPr>
                <w:rFonts w:ascii="Times New Roman" w:hAnsi="Times New Roman" w:cs="Times New Roman"/>
                <w:sz w:val="28"/>
                <w:szCs w:val="28"/>
              </w:rPr>
              <w:sym w:font="Wingdings" w:char="F0F3"/>
            </w:r>
            <w:r w:rsidRPr="0076546C">
              <w:rPr>
                <w:rFonts w:ascii="Times New Roman" w:hAnsi="Times New Roman" w:cs="Times New Roman"/>
                <w:sz w:val="28"/>
                <w:szCs w:val="28"/>
                <w:lang w:val="nb-NO"/>
              </w:rPr>
              <w:t xml:space="preserve"> m = 6 Không thỏa mãn điều kiện m </w:t>
            </w:r>
            <w:r w:rsidRPr="0076546C">
              <w:rPr>
                <w:rFonts w:ascii="Times New Roman" w:hAnsi="Times New Roman" w:cs="Times New Roman"/>
                <w:position w:val="-4"/>
                <w:sz w:val="28"/>
                <w:szCs w:val="28"/>
              </w:rPr>
              <w:object w:dxaOrig="220" w:dyaOrig="260">
                <v:shape id="_x0000_i2491" type="#_x0000_t75" style="width:11.25pt;height:12.75pt">
                  <v:imagedata r:id="rId2744" o:title=""/>
                </v:shape>
              </w:object>
            </w:r>
            <w:r w:rsidRPr="0076546C">
              <w:rPr>
                <w:rFonts w:ascii="Times New Roman" w:hAnsi="Times New Roman" w:cs="Times New Roman"/>
                <w:sz w:val="28"/>
                <w:szCs w:val="28"/>
                <w:lang w:val="nb-NO"/>
              </w:rPr>
              <w:t xml:space="preserve"> 4 vậy không có giá trị nào của m để phương trình có hai nghiệm x</w:t>
            </w:r>
            <w:r w:rsidRPr="0076546C">
              <w:rPr>
                <w:rFonts w:ascii="Times New Roman" w:hAnsi="Times New Roman" w:cs="Times New Roman"/>
                <w:sz w:val="28"/>
                <w:szCs w:val="28"/>
                <w:vertAlign w:val="subscript"/>
                <w:lang w:val="nb-NO"/>
              </w:rPr>
              <w:t>1</w:t>
            </w:r>
            <w:r w:rsidRPr="0076546C">
              <w:rPr>
                <w:rFonts w:ascii="Times New Roman" w:hAnsi="Times New Roman" w:cs="Times New Roman"/>
                <w:sz w:val="28"/>
                <w:szCs w:val="28"/>
                <w:lang w:val="nb-NO"/>
              </w:rPr>
              <w:t>; x</w:t>
            </w:r>
            <w:r w:rsidRPr="0076546C">
              <w:rPr>
                <w:rFonts w:ascii="Times New Roman" w:hAnsi="Times New Roman" w:cs="Times New Roman"/>
                <w:sz w:val="28"/>
                <w:szCs w:val="28"/>
                <w:vertAlign w:val="subscript"/>
                <w:lang w:val="nb-NO"/>
              </w:rPr>
              <w:t>2</w:t>
            </w:r>
            <w:r w:rsidRPr="0076546C">
              <w:rPr>
                <w:rFonts w:ascii="Times New Roman" w:hAnsi="Times New Roman" w:cs="Times New Roman"/>
                <w:sz w:val="28"/>
                <w:szCs w:val="28"/>
                <w:lang w:val="nb-NO"/>
              </w:rPr>
              <w:t xml:space="preserve"> thỏa mãn điều kiện </w:t>
            </w:r>
            <w:r w:rsidRPr="0076546C">
              <w:rPr>
                <w:rFonts w:ascii="Times New Roman" w:hAnsi="Times New Roman" w:cs="Times New Roman"/>
                <w:position w:val="-12"/>
                <w:sz w:val="28"/>
                <w:szCs w:val="28"/>
              </w:rPr>
              <w:object w:dxaOrig="1880" w:dyaOrig="400">
                <v:shape id="_x0000_i2492" type="#_x0000_t75" style="width:100.5pt;height:21.75pt">
                  <v:imagedata r:id="rId2728" o:title=""/>
                </v:shape>
              </w:object>
            </w:r>
            <w:r w:rsidRPr="0076546C">
              <w:rPr>
                <w:rFonts w:ascii="Times New Roman" w:hAnsi="Times New Roman" w:cs="Times New Roman"/>
                <w:sz w:val="28"/>
                <w:szCs w:val="28"/>
                <w:lang w:val="nb-NO"/>
              </w:rPr>
              <w:t>.</w:t>
            </w:r>
          </w:p>
          <w:p w:rsidR="0076546C" w:rsidRPr="0076546C" w:rsidRDefault="0076546C" w:rsidP="0076546C">
            <w:pPr>
              <w:jc w:val="both"/>
              <w:rPr>
                <w:rFonts w:ascii="Times New Roman" w:hAnsi="Times New Roman" w:cs="Times New Roman"/>
                <w:sz w:val="28"/>
                <w:szCs w:val="28"/>
                <w:lang w:val="nb-NO"/>
              </w:rPr>
            </w:pPr>
          </w:p>
          <w:p w:rsidR="0076546C" w:rsidRPr="0076546C" w:rsidRDefault="0076546C" w:rsidP="0076546C">
            <w:pPr>
              <w:jc w:val="both"/>
              <w:rPr>
                <w:rFonts w:ascii="Times New Roman" w:hAnsi="Times New Roman" w:cs="Times New Roman"/>
                <w:sz w:val="28"/>
                <w:szCs w:val="28"/>
                <w:lang w:val="nb-NO"/>
              </w:rPr>
            </w:pPr>
            <w:r w:rsidRPr="0076546C">
              <w:rPr>
                <w:rFonts w:ascii="Times New Roman" w:hAnsi="Times New Roman" w:cs="Times New Roman"/>
                <w:b/>
                <w:sz w:val="28"/>
                <w:szCs w:val="28"/>
                <w:lang w:val="nb-NO"/>
              </w:rPr>
              <w:t>Câu IV: (1,5 điểm)</w:t>
            </w:r>
            <w:r w:rsidRPr="0076546C">
              <w:rPr>
                <w:rFonts w:ascii="Times New Roman" w:hAnsi="Times New Roman" w:cs="Times New Roman"/>
                <w:sz w:val="28"/>
                <w:szCs w:val="28"/>
                <w:lang w:val="nb-NO"/>
              </w:rPr>
              <w:t xml:space="preserve"> </w:t>
            </w:r>
          </w:p>
          <w:p w:rsidR="0076546C" w:rsidRPr="0076546C" w:rsidRDefault="0076546C" w:rsidP="0076546C">
            <w:pPr>
              <w:jc w:val="both"/>
              <w:rPr>
                <w:rFonts w:ascii="Times New Roman" w:hAnsi="Times New Roman" w:cs="Times New Roman"/>
                <w:sz w:val="28"/>
                <w:szCs w:val="28"/>
                <w:lang w:val="nb-NO"/>
              </w:rPr>
            </w:pPr>
            <w:r w:rsidRPr="0076546C">
              <w:rPr>
                <w:rFonts w:ascii="Times New Roman" w:hAnsi="Times New Roman" w:cs="Times New Roman"/>
                <w:sz w:val="28"/>
                <w:szCs w:val="28"/>
                <w:lang w:val="nb-NO"/>
              </w:rPr>
              <w:t xml:space="preserve">1. Giải hệ phương trình </w:t>
            </w:r>
            <w:r w:rsidRPr="0076546C">
              <w:rPr>
                <w:rFonts w:ascii="Times New Roman" w:hAnsi="Times New Roman" w:cs="Times New Roman"/>
                <w:position w:val="-34"/>
                <w:sz w:val="28"/>
                <w:szCs w:val="28"/>
              </w:rPr>
              <w:object w:dxaOrig="1560" w:dyaOrig="820">
                <v:shape id="_x0000_i2493" type="#_x0000_t75" style="width:78pt;height:41.25pt">
                  <v:imagedata r:id="rId2729" o:title=""/>
                </v:shape>
              </w:object>
            </w:r>
            <w:r w:rsidRPr="0076546C">
              <w:rPr>
                <w:rFonts w:ascii="Times New Roman" w:hAnsi="Times New Roman" w:cs="Times New Roman"/>
                <w:position w:val="-38"/>
                <w:sz w:val="28"/>
                <w:szCs w:val="28"/>
              </w:rPr>
              <w:object w:dxaOrig="5280" w:dyaOrig="900">
                <v:shape id="_x0000_i2494" type="#_x0000_t75" style="width:264pt;height:45pt">
                  <v:imagedata r:id="rId2746" o:title=""/>
                </v:shape>
              </w:object>
            </w:r>
          </w:p>
          <w:p w:rsidR="0076546C" w:rsidRPr="0076546C" w:rsidRDefault="0076546C" w:rsidP="0076546C">
            <w:pPr>
              <w:jc w:val="both"/>
              <w:rPr>
                <w:rFonts w:ascii="Times New Roman" w:hAnsi="Times New Roman" w:cs="Times New Roman"/>
                <w:sz w:val="28"/>
                <w:szCs w:val="28"/>
                <w:lang w:val="nb-NO"/>
              </w:rPr>
            </w:pPr>
            <w:r w:rsidRPr="0076546C">
              <w:rPr>
                <w:rFonts w:ascii="Times New Roman" w:hAnsi="Times New Roman" w:cs="Times New Roman"/>
                <w:sz w:val="28"/>
                <w:szCs w:val="28"/>
                <w:lang w:val="nb-NO"/>
              </w:rPr>
              <w:t xml:space="preserve">2. Tìm m để hệ phương trình </w:t>
            </w:r>
            <w:r w:rsidRPr="0076546C">
              <w:rPr>
                <w:rFonts w:ascii="Times New Roman" w:hAnsi="Times New Roman" w:cs="Times New Roman"/>
                <w:position w:val="-34"/>
                <w:sz w:val="28"/>
                <w:szCs w:val="28"/>
              </w:rPr>
              <w:object w:dxaOrig="1900" w:dyaOrig="820">
                <v:shape id="_x0000_i2495" type="#_x0000_t75" style="width:95.25pt;height:41.25pt">
                  <v:imagedata r:id="rId2730" o:title=""/>
                </v:shape>
              </w:object>
            </w:r>
            <w:r w:rsidRPr="0076546C">
              <w:rPr>
                <w:rFonts w:ascii="Times New Roman" w:hAnsi="Times New Roman" w:cs="Times New Roman"/>
                <w:sz w:val="28"/>
                <w:szCs w:val="28"/>
                <w:lang w:val="nb-NO"/>
              </w:rPr>
              <w:t xml:space="preserve"> có nghiệm (x; y) thỏa mãn điều kiện x + y &gt; 1.</w:t>
            </w:r>
          </w:p>
          <w:p w:rsidR="0076546C" w:rsidRPr="0076546C" w:rsidRDefault="0076546C" w:rsidP="0076546C">
            <w:pPr>
              <w:jc w:val="both"/>
              <w:rPr>
                <w:rFonts w:ascii="Times New Roman" w:hAnsi="Times New Roman" w:cs="Times New Roman"/>
                <w:sz w:val="28"/>
                <w:szCs w:val="28"/>
              </w:rPr>
            </w:pPr>
            <w:r w:rsidRPr="0076546C">
              <w:rPr>
                <w:rFonts w:ascii="Times New Roman" w:hAnsi="Times New Roman" w:cs="Times New Roman"/>
                <w:position w:val="-34"/>
                <w:sz w:val="28"/>
                <w:szCs w:val="28"/>
              </w:rPr>
              <w:object w:dxaOrig="7760" w:dyaOrig="820">
                <v:shape id="_x0000_i2496" type="#_x0000_t75" style="width:387.75pt;height:41.25pt" o:ole="">
                  <v:imagedata r:id="rId2747" o:title=""/>
                </v:shape>
                <o:OLEObject Type="Embed" ProgID="Equation.DSMT4" ShapeID="_x0000_i2496" DrawAspect="Content" ObjectID="_1587386201" r:id="rId2748"/>
              </w:objec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 xml:space="preserve">Mà x + y &gt; 1 suy ra m + m + 1 &gt; 1 </w:t>
            </w:r>
            <w:r w:rsidRPr="0076546C">
              <w:rPr>
                <w:rFonts w:ascii="Times New Roman" w:hAnsi="Times New Roman" w:cs="Times New Roman"/>
                <w:position w:val="-6"/>
                <w:sz w:val="28"/>
                <w:szCs w:val="28"/>
              </w:rPr>
              <w:object w:dxaOrig="380" w:dyaOrig="260">
                <v:shape id="_x0000_i2497" type="#_x0000_t75" style="width:18.75pt;height:12.75pt" o:ole="">
                  <v:imagedata r:id="rId2749" o:title=""/>
                </v:shape>
                <o:OLEObject Type="Embed" ProgID="Equation.DSMT4" ShapeID="_x0000_i2497" DrawAspect="Content" ObjectID="_1587386202" r:id="rId2750"/>
              </w:object>
            </w:r>
            <w:r w:rsidRPr="0076546C">
              <w:rPr>
                <w:rFonts w:ascii="Times New Roman" w:hAnsi="Times New Roman" w:cs="Times New Roman"/>
                <w:sz w:val="28"/>
                <w:szCs w:val="28"/>
                <w:lang w:val="es-ES"/>
              </w:rPr>
              <w:t xml:space="preserve">2m &gt; 0 </w:t>
            </w:r>
            <w:r w:rsidRPr="0076546C">
              <w:rPr>
                <w:rFonts w:ascii="Times New Roman" w:hAnsi="Times New Roman" w:cs="Times New Roman"/>
                <w:position w:val="-6"/>
                <w:sz w:val="28"/>
                <w:szCs w:val="28"/>
              </w:rPr>
              <w:object w:dxaOrig="380" w:dyaOrig="260">
                <v:shape id="_x0000_i2498" type="#_x0000_t75" style="width:18.75pt;height:12.75pt" o:ole="">
                  <v:imagedata r:id="rId2749" o:title=""/>
                </v:shape>
                <o:OLEObject Type="Embed" ProgID="Equation.DSMT4" ShapeID="_x0000_i2498" DrawAspect="Content" ObjectID="_1587386203" r:id="rId2751"/>
              </w:object>
            </w:r>
            <w:r w:rsidRPr="0076546C">
              <w:rPr>
                <w:rFonts w:ascii="Times New Roman" w:hAnsi="Times New Roman" w:cs="Times New Roman"/>
                <w:sz w:val="28"/>
                <w:szCs w:val="28"/>
                <w:lang w:val="es-ES"/>
              </w:rPr>
              <w:t>m &gt; 0.</w: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Vậy với m &gt; 0 thì hệ phương trình có nghiệm (x; y) thỏa mãn điều kiện x + y &gt; 1.</w: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b/>
                <w:sz w:val="28"/>
                <w:szCs w:val="28"/>
                <w:lang w:val="es-ES"/>
              </w:rPr>
              <w:t>Câu V: (3,0 điểm)</w:t>
            </w:r>
            <w:r w:rsidRPr="0076546C">
              <w:rPr>
                <w:rFonts w:ascii="Times New Roman" w:hAnsi="Times New Roman" w:cs="Times New Roman"/>
                <w:sz w:val="28"/>
                <w:szCs w:val="28"/>
                <w:lang w:val="es-ES"/>
              </w:rPr>
              <w:t xml:space="preserve"> Cho nửa đường tròn tâm O đường kính AB = 2R và tiếp tuyến Ax cùng phía với nửa đường tròn đối với AB. Từ điểm M trên Ax kẻ tiếp tuyến thứ hai MC với nửa đường tròn (C là tiếp điểm). AC cắt OM tại E; MB cắt nửa đường tròn (O) tại D (D khác B).</w: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noProof/>
                <w:sz w:val="28"/>
                <w:szCs w:val="28"/>
                <w:lang w:val="en-US"/>
              </w:rPr>
              <mc:AlternateContent>
                <mc:Choice Requires="wps">
                  <w:drawing>
                    <wp:anchor distT="0" distB="0" distL="114300" distR="114300" simplePos="0" relativeHeight="251800576" behindDoc="0" locked="0" layoutInCell="1" allowOverlap="1" wp14:anchorId="656FA3D1" wp14:editId="06EC87C8">
                      <wp:simplePos x="0" y="0"/>
                      <wp:positionH relativeFrom="column">
                        <wp:posOffset>4354830</wp:posOffset>
                      </wp:positionH>
                      <wp:positionV relativeFrom="paragraph">
                        <wp:posOffset>190500</wp:posOffset>
                      </wp:positionV>
                      <wp:extent cx="2369820" cy="1741170"/>
                      <wp:effectExtent l="11430" t="5080" r="9525" b="6350"/>
                      <wp:wrapNone/>
                      <wp:docPr id="1507" name="Text Box 1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1741170"/>
                              </a:xfrm>
                              <a:prstGeom prst="rect">
                                <a:avLst/>
                              </a:prstGeom>
                              <a:solidFill>
                                <a:srgbClr val="FFFFFF"/>
                              </a:solidFill>
                              <a:ln w="9525">
                                <a:solidFill>
                                  <a:srgbClr val="000000"/>
                                </a:solidFill>
                                <a:miter lim="800000"/>
                                <a:headEnd/>
                                <a:tailEnd/>
                              </a:ln>
                            </wps:spPr>
                            <wps:txbx>
                              <w:txbxContent>
                                <w:p w:rsidR="0076546C" w:rsidRPr="008C4E96" w:rsidRDefault="0076546C" w:rsidP="0076546C">
                                  <w:r>
                                    <w:rPr>
                                      <w:noProof/>
                                      <w:lang w:val="en-US"/>
                                    </w:rPr>
                                    <w:drawing>
                                      <wp:inline distT="0" distB="0" distL="0" distR="0" wp14:anchorId="53235C90" wp14:editId="0EA2DBBA">
                                        <wp:extent cx="2428875" cy="2457450"/>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7"/>
                                                <pic:cNvPicPr>
                                                  <a:picLocks noChangeAspect="1" noChangeArrowheads="1"/>
                                                </pic:cNvPicPr>
                                              </pic:nvPicPr>
                                              <pic:blipFill>
                                                <a:blip r:embed="rId2752">
                                                  <a:extLst>
                                                    <a:ext uri="{28A0092B-C50C-407E-A947-70E740481C1C}">
                                                      <a14:useLocalDpi xmlns:a14="http://schemas.microsoft.com/office/drawing/2010/main" val="0"/>
                                                    </a:ext>
                                                  </a:extLst>
                                                </a:blip>
                                                <a:srcRect/>
                                                <a:stretch>
                                                  <a:fillRect/>
                                                </a:stretch>
                                              </pic:blipFill>
                                              <pic:spPr bwMode="auto">
                                                <a:xfrm>
                                                  <a:off x="0" y="0"/>
                                                  <a:ext cx="2428875" cy="24574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07" o:spid="_x0000_s1227" type="#_x0000_t202" style="position:absolute;left:0;text-align:left;margin-left:342.9pt;margin-top:15pt;width:186.6pt;height:137.1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">
                      <v:textbox>
                        <w:txbxContent>
                          <w:p w:rsidR="0076546C" w:rsidRPr="008C4E96" w:rsidRDefault="0076546C" w:rsidP="0076546C">
                            <w:r>
                              <w:rPr>
                                <w:noProof/>
                                <w:lang w:val="en-US"/>
                              </w:rPr>
                              <w:drawing>
                                <wp:inline distT="0" distB="0" distL="0" distR="0" wp14:anchorId="53235C90" wp14:editId="0EA2DBBA">
                                  <wp:extent cx="2428875" cy="2457450"/>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7"/>
                                          <pic:cNvPicPr>
                                            <a:picLocks noChangeAspect="1" noChangeArrowheads="1"/>
                                          </pic:cNvPicPr>
                                        </pic:nvPicPr>
                                        <pic:blipFill>
                                          <a:blip r:embed="rId2752">
                                            <a:extLst>
                                              <a:ext uri="{28A0092B-C50C-407E-A947-70E740481C1C}">
                                                <a14:useLocalDpi xmlns:a14="http://schemas.microsoft.com/office/drawing/2010/main" val="0"/>
                                              </a:ext>
                                            </a:extLst>
                                          </a:blip>
                                          <a:srcRect/>
                                          <a:stretch>
                                            <a:fillRect/>
                                          </a:stretch>
                                        </pic:blipFill>
                                        <pic:spPr bwMode="auto">
                                          <a:xfrm>
                                            <a:off x="0" y="0"/>
                                            <a:ext cx="2428875" cy="2457450"/>
                                          </a:xfrm>
                                          <a:prstGeom prst="rect">
                                            <a:avLst/>
                                          </a:prstGeom>
                                          <a:noFill/>
                                          <a:ln>
                                            <a:noFill/>
                                          </a:ln>
                                        </pic:spPr>
                                      </pic:pic>
                                    </a:graphicData>
                                  </a:graphic>
                                </wp:inline>
                              </w:drawing>
                            </w:r>
                          </w:p>
                        </w:txbxContent>
                      </v:textbox>
                    </v:shape>
                  </w:pict>
                </mc:Fallback>
              </mc:AlternateContent>
            </w:r>
            <w:r w:rsidRPr="0076546C">
              <w:rPr>
                <w:rFonts w:ascii="Times New Roman" w:hAnsi="Times New Roman" w:cs="Times New Roman"/>
                <w:sz w:val="28"/>
                <w:szCs w:val="28"/>
                <w:lang w:val="es-ES"/>
              </w:rPr>
              <w:t>a) Chứng minh AMCO là tứ giác nội tiếp đường tròn.</w: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b) Chứng minh AMDE là tứ giác nội tiếp đường tròn.</w: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 xml:space="preserve">c) Chứng mình </w:t>
            </w:r>
            <w:r w:rsidRPr="0076546C">
              <w:rPr>
                <w:rFonts w:ascii="Times New Roman" w:hAnsi="Times New Roman" w:cs="Times New Roman"/>
                <w:position w:val="-6"/>
                <w:sz w:val="28"/>
                <w:szCs w:val="28"/>
              </w:rPr>
              <w:object w:dxaOrig="1520" w:dyaOrig="400">
                <v:shape id="_x0000_i2499" type="#_x0000_t75" style="width:75.75pt;height:20.25pt" o:ole="">
                  <v:imagedata r:id="rId2731" o:title=""/>
                </v:shape>
                <o:OLEObject Type="Embed" ProgID="Equation.DSMT4" ShapeID="_x0000_i2499" DrawAspect="Content" ObjectID="_1587386204" r:id="rId2753"/>
              </w:objec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Giải.</w: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 xml:space="preserve">a) </w:t>
            </w:r>
            <w:r w:rsidRPr="0076546C">
              <w:rPr>
                <w:rFonts w:ascii="Times New Roman" w:hAnsi="Times New Roman" w:cs="Times New Roman"/>
                <w:position w:val="-6"/>
                <w:sz w:val="28"/>
                <w:szCs w:val="28"/>
              </w:rPr>
              <w:object w:dxaOrig="2260" w:dyaOrig="400">
                <v:shape id="_x0000_i2500" type="#_x0000_t75" style="width:113.25pt;height:20.25pt" o:ole="">
                  <v:imagedata r:id="rId2754" o:title=""/>
                </v:shape>
                <o:OLEObject Type="Embed" ProgID="Equation.DSMT4" ShapeID="_x0000_i2500" DrawAspect="Content" ObjectID="_1587386205" r:id="rId2755"/>
              </w:object>
            </w:r>
            <w:r w:rsidRPr="0076546C">
              <w:rPr>
                <w:rFonts w:ascii="Times New Roman" w:hAnsi="Times New Roman" w:cs="Times New Roman"/>
                <w:sz w:val="28"/>
                <w:szCs w:val="28"/>
                <w:lang w:val="es-ES"/>
              </w:rPr>
              <w:t xml:space="preserve"> nên tứ giác AMCO nội tiếp</w: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 xml:space="preserve">b) </w:t>
            </w:r>
            <w:r w:rsidRPr="0076546C">
              <w:rPr>
                <w:rFonts w:ascii="Times New Roman" w:hAnsi="Times New Roman" w:cs="Times New Roman"/>
                <w:position w:val="-6"/>
                <w:sz w:val="28"/>
                <w:szCs w:val="28"/>
              </w:rPr>
              <w:object w:dxaOrig="2260" w:dyaOrig="400">
                <v:shape id="_x0000_i2501" type="#_x0000_t75" style="width:113.25pt;height:20.25pt" o:ole="">
                  <v:imagedata r:id="rId2756" o:title=""/>
                </v:shape>
                <o:OLEObject Type="Embed" ProgID="Equation.DSMT4" ShapeID="_x0000_i2501" DrawAspect="Content" ObjectID="_1587386206" r:id="rId2757"/>
              </w:object>
            </w:r>
            <w:r w:rsidRPr="0076546C">
              <w:rPr>
                <w:rFonts w:ascii="Times New Roman" w:hAnsi="Times New Roman" w:cs="Times New Roman"/>
                <w:sz w:val="28"/>
                <w:szCs w:val="28"/>
                <w:lang w:val="es-ES"/>
              </w:rPr>
              <w:t>. Tứ giác AMDE có</w: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D, E cùng nhìn AM dưới cùng một góc 90</w:t>
            </w:r>
            <w:r w:rsidRPr="0076546C">
              <w:rPr>
                <w:rFonts w:ascii="Times New Roman" w:hAnsi="Times New Roman" w:cs="Times New Roman"/>
                <w:sz w:val="28"/>
                <w:szCs w:val="28"/>
                <w:vertAlign w:val="superscript"/>
                <w:lang w:val="es-ES"/>
              </w:rPr>
              <w:t>0</w: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Nên AMDE nội tiếp</w: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 xml:space="preserve">c) Vì AMDE nội tiếp nên </w:t>
            </w:r>
            <w:r w:rsidRPr="0076546C">
              <w:rPr>
                <w:rFonts w:ascii="Times New Roman" w:hAnsi="Times New Roman" w:cs="Times New Roman"/>
                <w:position w:val="-12"/>
                <w:sz w:val="28"/>
                <w:szCs w:val="28"/>
              </w:rPr>
              <w:object w:dxaOrig="3739" w:dyaOrig="460">
                <v:shape id="_x0000_i2502" type="#_x0000_t75" style="width:186.75pt;height:23.25pt" o:ole="">
                  <v:imagedata r:id="rId2758" o:title=""/>
                </v:shape>
                <o:OLEObject Type="Embed" ProgID="Equation.DSMT4" ShapeID="_x0000_i2502" DrawAspect="Content" ObjectID="_1587386207" r:id="rId2759"/>
              </w:object>
            </w:r>
          </w:p>
          <w:p w:rsidR="0076546C" w:rsidRPr="0076546C" w:rsidRDefault="0076546C" w:rsidP="0076546C">
            <w:pPr>
              <w:jc w:val="both"/>
              <w:rPr>
                <w:rFonts w:ascii="Times New Roman" w:hAnsi="Times New Roman" w:cs="Times New Roman"/>
                <w:sz w:val="28"/>
                <w:szCs w:val="28"/>
                <w:lang w:val="es-ES"/>
              </w:rPr>
            </w:pPr>
            <w:r w:rsidRPr="0076546C">
              <w:rPr>
                <w:rFonts w:ascii="Times New Roman" w:hAnsi="Times New Roman" w:cs="Times New Roman"/>
                <w:sz w:val="28"/>
                <w:szCs w:val="28"/>
                <w:lang w:val="es-ES"/>
              </w:rPr>
              <w:t xml:space="preserve">Vì AMCO nội tiếp nên </w:t>
            </w:r>
            <w:r w:rsidRPr="0076546C">
              <w:rPr>
                <w:rFonts w:ascii="Times New Roman" w:hAnsi="Times New Roman" w:cs="Times New Roman"/>
                <w:position w:val="-12"/>
                <w:sz w:val="28"/>
                <w:szCs w:val="28"/>
              </w:rPr>
              <w:object w:dxaOrig="3780" w:dyaOrig="460">
                <v:shape id="_x0000_i2503" type="#_x0000_t75" style="width:189pt;height:23.25pt" o:ole="">
                  <v:imagedata r:id="rId2760" o:title=""/>
                </v:shape>
                <o:OLEObject Type="Embed" ProgID="Equation.DSMT4" ShapeID="_x0000_i2503" DrawAspect="Content" ObjectID="_1587386208" r:id="rId2761"/>
              </w:object>
            </w:r>
          </w:p>
          <w:p w:rsidR="0076546C" w:rsidRPr="0076546C" w:rsidRDefault="0076546C" w:rsidP="0076546C">
            <w:pPr>
              <w:jc w:val="both"/>
              <w:rPr>
                <w:rFonts w:ascii="Times New Roman" w:hAnsi="Times New Roman" w:cs="Times New Roman"/>
                <w:sz w:val="28"/>
                <w:szCs w:val="28"/>
                <w:lang w:val="fr-FR"/>
              </w:rPr>
            </w:pPr>
            <w:r w:rsidRPr="0076546C">
              <w:rPr>
                <w:rFonts w:ascii="Times New Roman" w:hAnsi="Times New Roman" w:cs="Times New Roman"/>
                <w:sz w:val="28"/>
                <w:szCs w:val="28"/>
              </w:rPr>
              <w:t xml:space="preserve">Suy ra </w:t>
            </w:r>
            <w:r w:rsidRPr="0076546C">
              <w:rPr>
                <w:rFonts w:ascii="Times New Roman" w:hAnsi="Times New Roman" w:cs="Times New Roman"/>
                <w:position w:val="-6"/>
                <w:sz w:val="28"/>
                <w:szCs w:val="28"/>
              </w:rPr>
              <w:object w:dxaOrig="1520" w:dyaOrig="400">
                <v:shape id="_x0000_i2504" type="#_x0000_t75" style="width:75.75pt;height:20.25pt" o:ole="">
                  <v:imagedata r:id="rId2762" o:title=""/>
                </v:shape>
                <o:OLEObject Type="Embed" ProgID="Equation.DSMT4" ShapeID="_x0000_i2504" DrawAspect="Content" ObjectID="_1587386209" r:id="rId2763"/>
              </w:object>
            </w:r>
          </w:p>
          <w:p w:rsidR="0076546C" w:rsidRPr="0076546C" w:rsidRDefault="0076546C" w:rsidP="004F1830">
            <w:pPr>
              <w:jc w:val="center"/>
              <w:rPr>
                <w:rFonts w:ascii="Times New Roman" w:eastAsia="Times New Roman" w:hAnsi="Times New Roman" w:cs="Times New Roman"/>
                <w:b/>
                <w:color w:val="FF0000"/>
                <w:sz w:val="28"/>
                <w:szCs w:val="28"/>
                <w:lang w:val="en-US"/>
              </w:rPr>
            </w:pPr>
          </w:p>
        </w:tc>
      </w:tr>
      <w:tr w:rsidR="004F1830" w:rsidRPr="00EE213F" w:rsidTr="004F1830">
        <w:trPr>
          <w:trHeight w:val="315"/>
        </w:trPr>
        <w:tc>
          <w:tcPr>
            <w:tcW w:w="9371" w:type="dxa"/>
            <w:tcBorders>
              <w:top w:val="nil"/>
              <w:left w:val="nil"/>
              <w:bottom w:val="nil"/>
              <w:right w:val="nil"/>
            </w:tcBorders>
            <w:shd w:val="clear" w:color="auto" w:fill="auto"/>
            <w:noWrap/>
            <w:vAlign w:val="bottom"/>
            <w:hideMark/>
          </w:tcPr>
          <w:p w:rsidR="004F1830" w:rsidRPr="00EE213F"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1580</w:t>
            </w:r>
          </w:p>
          <w:tbl>
            <w:tblPr>
              <w:tblW w:w="10800" w:type="dxa"/>
              <w:tblInd w:w="108" w:type="dxa"/>
              <w:tblLook w:val="00A0" w:firstRow="1" w:lastRow="0" w:firstColumn="1" w:lastColumn="0" w:noHBand="0" w:noVBand="0"/>
            </w:tblPr>
            <w:tblGrid>
              <w:gridCol w:w="4080"/>
              <w:gridCol w:w="6720"/>
            </w:tblGrid>
            <w:tr w:rsidR="00EE213F" w:rsidRPr="00EE213F" w:rsidTr="003B6AA7">
              <w:tc>
                <w:tcPr>
                  <w:tcW w:w="4080" w:type="dxa"/>
                </w:tcPr>
                <w:p w:rsidR="00EE213F" w:rsidRPr="00EE213F" w:rsidRDefault="00EE213F" w:rsidP="003B6AA7">
                  <w:pPr>
                    <w:jc w:val="center"/>
                    <w:rPr>
                      <w:rFonts w:ascii="Times New Roman" w:hAnsi="Times New Roman" w:cs="Times New Roman"/>
                      <w:b/>
                      <w:bCs/>
                      <w:sz w:val="28"/>
                      <w:szCs w:val="28"/>
                      <w:lang w:val="pt-BR"/>
                    </w:rPr>
                  </w:pPr>
                  <w:r w:rsidRPr="00EE213F">
                    <w:rPr>
                      <w:rFonts w:ascii="Times New Roman" w:hAnsi="Times New Roman" w:cs="Times New Roman"/>
                      <w:b/>
                      <w:bCs/>
                      <w:sz w:val="28"/>
                      <w:szCs w:val="28"/>
                      <w:lang w:val="pt-BR"/>
                    </w:rPr>
                    <w:t>SỞ GIÁO DỤC VÀ ĐÀO TẠO</w:t>
                  </w:r>
                </w:p>
                <w:p w:rsidR="00EE213F" w:rsidRPr="00EE213F" w:rsidRDefault="00EE213F" w:rsidP="003B6AA7">
                  <w:pPr>
                    <w:jc w:val="center"/>
                    <w:rPr>
                      <w:rFonts w:ascii="Times New Roman" w:hAnsi="Times New Roman" w:cs="Times New Roman"/>
                      <w:b/>
                      <w:bCs/>
                      <w:sz w:val="28"/>
                      <w:szCs w:val="28"/>
                      <w:lang w:val="pt-BR"/>
                    </w:rPr>
                  </w:pPr>
                  <w:r w:rsidRPr="00EE213F">
                    <w:rPr>
                      <w:rFonts w:ascii="Times New Roman" w:hAnsi="Times New Roman" w:cs="Times New Roman"/>
                      <w:b/>
                      <w:bCs/>
                      <w:noProof/>
                      <w:sz w:val="28"/>
                      <w:szCs w:val="28"/>
                      <w:lang w:val="en-US"/>
                    </w:rPr>
                    <mc:AlternateContent>
                      <mc:Choice Requires="wps">
                        <w:drawing>
                          <wp:anchor distT="0" distB="0" distL="114300" distR="114300" simplePos="0" relativeHeight="251802624" behindDoc="0" locked="0" layoutInCell="1" allowOverlap="1" wp14:anchorId="1BC521F9" wp14:editId="74B51FBA">
                            <wp:simplePos x="0" y="0"/>
                            <wp:positionH relativeFrom="column">
                              <wp:posOffset>433705</wp:posOffset>
                            </wp:positionH>
                            <wp:positionV relativeFrom="paragraph">
                              <wp:posOffset>156210</wp:posOffset>
                            </wp:positionV>
                            <wp:extent cx="1512570" cy="278130"/>
                            <wp:effectExtent l="0" t="0" r="4445" b="1270"/>
                            <wp:wrapNone/>
                            <wp:docPr id="1510" name="Text Box 15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E213F" w:rsidRPr="00955690" w:rsidRDefault="00EE213F" w:rsidP="00EE213F">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0" o:spid="_x0000_s1228" type="#_x0000_t202" style="position:absolute;left:0;text-align:left;margin-left:34.15pt;margin-top:12.3pt;width:119.1pt;height:21.9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" stroked="f">
                            <v:textbox>
                              <w:txbxContent>
                                <w:p w:rsidR="00EE213F" w:rsidRPr="00955690" w:rsidRDefault="00EE213F" w:rsidP="00EE213F">
                                  <w:pPr>
                                    <w:jc w:val="center"/>
                                    <w:rPr>
                                      <w:b/>
                                      <w:color w:val="FF0000"/>
                                    </w:rPr>
                                  </w:pPr>
                                  <w:r w:rsidRPr="00955690">
                                    <w:rPr>
                                      <w:b/>
                                      <w:color w:val="FF0000"/>
                                    </w:rPr>
                                    <w:t>ĐỀ CHÍNH THỨC</w:t>
                                  </w:r>
                                </w:p>
                              </w:txbxContent>
                            </v:textbox>
                          </v:shape>
                        </w:pict>
                      </mc:Fallback>
                    </mc:AlternateContent>
                  </w:r>
                  <w:r w:rsidRPr="00EE213F">
                    <w:rPr>
                      <w:rFonts w:ascii="Times New Roman" w:hAnsi="Times New Roman" w:cs="Times New Roman"/>
                      <w:b/>
                      <w:bCs/>
                      <w:sz w:val="28"/>
                      <w:szCs w:val="28"/>
                      <w:lang w:val="pt-BR"/>
                    </w:rPr>
                    <w:t>GIA LAI</w:t>
                  </w:r>
                </w:p>
                <w:p w:rsidR="00EE213F" w:rsidRPr="00EE213F" w:rsidRDefault="00EE213F" w:rsidP="003B6AA7">
                  <w:pPr>
                    <w:jc w:val="center"/>
                    <w:rPr>
                      <w:rFonts w:ascii="Times New Roman" w:hAnsi="Times New Roman" w:cs="Times New Roman"/>
                      <w:sz w:val="28"/>
                      <w:szCs w:val="28"/>
                      <w:lang w:val="pt-BR"/>
                    </w:rPr>
                  </w:pPr>
                  <w:r w:rsidRPr="00EE213F">
                    <w:rPr>
                      <w:rFonts w:ascii="Times New Roman" w:hAnsi="Times New Roman" w:cs="Times New Roman"/>
                      <w:sz w:val="28"/>
                      <w:szCs w:val="28"/>
                      <w:lang w:val="pt-BR"/>
                    </w:rPr>
                    <w:t>Đề chính thức</w:t>
                  </w:r>
                </w:p>
                <w:p w:rsidR="00EE213F" w:rsidRPr="00EE213F" w:rsidRDefault="00EE213F" w:rsidP="003B6AA7">
                  <w:pPr>
                    <w:jc w:val="center"/>
                    <w:rPr>
                      <w:rFonts w:ascii="Times New Roman" w:hAnsi="Times New Roman" w:cs="Times New Roman"/>
                      <w:i/>
                      <w:iCs/>
                      <w:sz w:val="28"/>
                      <w:szCs w:val="28"/>
                      <w:lang w:val="pt-BR"/>
                    </w:rPr>
                  </w:pPr>
                  <w:r w:rsidRPr="00EE213F">
                    <w:rPr>
                      <w:rFonts w:ascii="Times New Roman" w:hAnsi="Times New Roman" w:cs="Times New Roman"/>
                      <w:i/>
                      <w:iCs/>
                      <w:sz w:val="28"/>
                      <w:szCs w:val="28"/>
                      <w:lang w:val="pt-BR"/>
                    </w:rPr>
                    <w:t>Ngày thi: 26/6/2012</w:t>
                  </w:r>
                </w:p>
              </w:tc>
              <w:tc>
                <w:tcPr>
                  <w:tcW w:w="6720" w:type="dxa"/>
                </w:tcPr>
                <w:p w:rsidR="00EE213F" w:rsidRPr="00EE213F" w:rsidRDefault="00EE213F" w:rsidP="003B6AA7">
                  <w:pPr>
                    <w:jc w:val="center"/>
                    <w:rPr>
                      <w:rFonts w:ascii="Times New Roman" w:hAnsi="Times New Roman" w:cs="Times New Roman"/>
                      <w:b/>
                      <w:bCs/>
                      <w:sz w:val="28"/>
                      <w:szCs w:val="28"/>
                      <w:lang w:val="pt-BR"/>
                    </w:rPr>
                  </w:pPr>
                  <w:r w:rsidRPr="00EE213F">
                    <w:rPr>
                      <w:rFonts w:ascii="Times New Roman" w:hAnsi="Times New Roman" w:cs="Times New Roman"/>
                      <w:b/>
                      <w:bCs/>
                      <w:sz w:val="28"/>
                      <w:szCs w:val="28"/>
                      <w:lang w:val="pt-BR"/>
                    </w:rPr>
                    <w:t>KỲ THI TUYỂN SINH VÀO LỚP 10 CHUYÊN</w:t>
                  </w:r>
                </w:p>
                <w:p w:rsidR="00EE213F" w:rsidRPr="00EE213F" w:rsidRDefault="00EE213F" w:rsidP="003B6AA7">
                  <w:pPr>
                    <w:jc w:val="center"/>
                    <w:rPr>
                      <w:rFonts w:ascii="Times New Roman" w:hAnsi="Times New Roman" w:cs="Times New Roman"/>
                      <w:b/>
                      <w:bCs/>
                      <w:sz w:val="28"/>
                      <w:szCs w:val="28"/>
                      <w:lang w:val="pt-BR"/>
                    </w:rPr>
                  </w:pPr>
                  <w:r w:rsidRPr="00EE213F">
                    <w:rPr>
                      <w:rFonts w:ascii="Times New Roman" w:hAnsi="Times New Roman" w:cs="Times New Roman"/>
                      <w:b/>
                      <w:bCs/>
                      <w:sz w:val="28"/>
                      <w:szCs w:val="28"/>
                      <w:lang w:val="pt-BR"/>
                    </w:rPr>
                    <w:t>Năm học 2012 – 2013</w:t>
                  </w:r>
                </w:p>
                <w:p w:rsidR="00EE213F" w:rsidRPr="00EE213F" w:rsidRDefault="00EE213F" w:rsidP="003B6AA7">
                  <w:pPr>
                    <w:jc w:val="center"/>
                    <w:rPr>
                      <w:rFonts w:ascii="Times New Roman" w:hAnsi="Times New Roman" w:cs="Times New Roman"/>
                      <w:sz w:val="28"/>
                      <w:szCs w:val="28"/>
                      <w:lang w:val="pt-BR"/>
                    </w:rPr>
                  </w:pPr>
                  <w:r w:rsidRPr="00EE213F">
                    <w:rPr>
                      <w:rFonts w:ascii="Times New Roman" w:hAnsi="Times New Roman" w:cs="Times New Roman"/>
                      <w:sz w:val="28"/>
                      <w:szCs w:val="28"/>
                      <w:lang w:val="pt-BR"/>
                    </w:rPr>
                    <w:t>Môn thi: Toán (không chuyên)</w:t>
                  </w:r>
                </w:p>
                <w:p w:rsidR="00EE213F" w:rsidRPr="00EE213F" w:rsidRDefault="00EE213F" w:rsidP="003B6AA7">
                  <w:pPr>
                    <w:jc w:val="center"/>
                    <w:rPr>
                      <w:rFonts w:ascii="Times New Roman" w:hAnsi="Times New Roman" w:cs="Times New Roman"/>
                      <w:sz w:val="28"/>
                      <w:szCs w:val="28"/>
                      <w:lang w:val="pt-BR"/>
                    </w:rPr>
                  </w:pPr>
                  <w:r w:rsidRPr="00EE213F">
                    <w:rPr>
                      <w:rFonts w:ascii="Times New Roman" w:hAnsi="Times New Roman" w:cs="Times New Roman"/>
                      <w:sz w:val="28"/>
                      <w:szCs w:val="28"/>
                      <w:lang w:val="pt-BR"/>
                    </w:rPr>
                    <w:t>Thời gian làm bài: 120 phút</w:t>
                  </w:r>
                </w:p>
              </w:tc>
            </w:tr>
          </w:tbl>
          <w:p w:rsidR="00EE213F" w:rsidRPr="00EE213F" w:rsidRDefault="00EE213F" w:rsidP="00EE213F">
            <w:pPr>
              <w:rPr>
                <w:rFonts w:ascii="Times New Roman" w:hAnsi="Times New Roman" w:cs="Times New Roman"/>
                <w:b/>
                <w:bCs/>
                <w:color w:val="FF0000"/>
                <w:sz w:val="28"/>
                <w:szCs w:val="28"/>
                <w:lang w:val="pt-BR"/>
              </w:rPr>
            </w:pPr>
          </w:p>
          <w:p w:rsidR="00EE213F" w:rsidRPr="00EE213F" w:rsidRDefault="00EE213F" w:rsidP="00EE213F">
            <w:pPr>
              <w:rPr>
                <w:rFonts w:ascii="Times New Roman" w:hAnsi="Times New Roman" w:cs="Times New Roman"/>
                <w:i/>
                <w:iCs/>
                <w:sz w:val="28"/>
                <w:szCs w:val="28"/>
                <w:lang w:val="pt-BR"/>
              </w:rPr>
            </w:pPr>
            <w:r w:rsidRPr="00EE213F">
              <w:rPr>
                <w:rFonts w:ascii="Times New Roman" w:hAnsi="Times New Roman" w:cs="Times New Roman"/>
                <w:b/>
                <w:bCs/>
                <w:sz w:val="28"/>
                <w:szCs w:val="28"/>
                <w:lang w:val="pt-BR"/>
              </w:rPr>
              <w:t>Câu 1.</w:t>
            </w:r>
            <w:r w:rsidRPr="00EE213F">
              <w:rPr>
                <w:rFonts w:ascii="Times New Roman" w:hAnsi="Times New Roman" w:cs="Times New Roman"/>
                <w:i/>
                <w:iCs/>
                <w:sz w:val="28"/>
                <w:szCs w:val="28"/>
                <w:lang w:val="pt-BR"/>
              </w:rPr>
              <w:t xml:space="preserve"> (2,0 điểm)</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t xml:space="preserve">Cho biểu thức </w:t>
            </w:r>
            <w:r w:rsidRPr="00EE213F">
              <w:rPr>
                <w:rFonts w:ascii="Times New Roman" w:hAnsi="Times New Roman" w:cs="Times New Roman"/>
                <w:position w:val="-34"/>
                <w:sz w:val="28"/>
                <w:szCs w:val="28"/>
              </w:rPr>
              <w:object w:dxaOrig="3580" w:dyaOrig="800">
                <v:shape id="_x0000_i2505" type="#_x0000_t75" style="width:179.25pt;height:39.75pt">
                  <v:imagedata r:id="rId2764" o:title=""/>
                </v:shape>
              </w:object>
            </w:r>
            <w:r w:rsidRPr="00EE213F">
              <w:rPr>
                <w:rFonts w:ascii="Times New Roman" w:hAnsi="Times New Roman" w:cs="Times New Roman"/>
                <w:sz w:val="28"/>
                <w:szCs w:val="28"/>
                <w:lang w:val="pt-BR"/>
              </w:rPr>
              <w:t xml:space="preserve">, với </w:t>
            </w:r>
            <w:r w:rsidRPr="00EE213F">
              <w:rPr>
                <w:rFonts w:ascii="Times New Roman" w:hAnsi="Times New Roman" w:cs="Times New Roman"/>
                <w:position w:val="-10"/>
                <w:sz w:val="28"/>
                <w:szCs w:val="28"/>
              </w:rPr>
              <w:object w:dxaOrig="1120" w:dyaOrig="320">
                <v:shape id="_x0000_i2506" type="#_x0000_t75" style="width:56.25pt;height:15.75pt">
                  <v:imagedata r:id="rId2765" o:title=""/>
                </v:shape>
              </w:object>
            </w:r>
            <w:r w:rsidRPr="00EE213F">
              <w:rPr>
                <w:rFonts w:ascii="Times New Roman" w:hAnsi="Times New Roman" w:cs="Times New Roman"/>
                <w:sz w:val="28"/>
                <w:szCs w:val="28"/>
                <w:lang w:val="pt-BR"/>
              </w:rPr>
              <w:t xml:space="preserve">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a.</w:t>
            </w:r>
            <w:r w:rsidRPr="00EE213F">
              <w:rPr>
                <w:rFonts w:ascii="Times New Roman" w:hAnsi="Times New Roman" w:cs="Times New Roman"/>
                <w:sz w:val="28"/>
                <w:szCs w:val="28"/>
                <w:lang w:val="pt-BR"/>
              </w:rPr>
              <w:t xml:space="preserve"> Rút gọn biểu thức Q</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b.</w:t>
            </w:r>
            <w:r w:rsidRPr="00EE213F">
              <w:rPr>
                <w:rFonts w:ascii="Times New Roman" w:hAnsi="Times New Roman" w:cs="Times New Roman"/>
                <w:sz w:val="28"/>
                <w:szCs w:val="28"/>
                <w:lang w:val="pt-BR"/>
              </w:rPr>
              <w:t xml:space="preserve"> Tìm các giá trị nguyên của x để Q nhận giá trị nguyên.</w:t>
            </w:r>
          </w:p>
          <w:p w:rsidR="00EE213F" w:rsidRPr="00EE213F" w:rsidRDefault="00EE213F" w:rsidP="00EE213F">
            <w:pPr>
              <w:rPr>
                <w:rFonts w:ascii="Times New Roman" w:hAnsi="Times New Roman" w:cs="Times New Roman"/>
                <w:i/>
                <w:iCs/>
                <w:sz w:val="28"/>
                <w:szCs w:val="28"/>
                <w:lang w:val="pt-BR"/>
              </w:rPr>
            </w:pPr>
            <w:r w:rsidRPr="00EE213F">
              <w:rPr>
                <w:rFonts w:ascii="Times New Roman" w:hAnsi="Times New Roman" w:cs="Times New Roman"/>
                <w:b/>
                <w:bCs/>
                <w:sz w:val="28"/>
                <w:szCs w:val="28"/>
                <w:lang w:val="pt-BR"/>
              </w:rPr>
              <w:t>Câu 2.</w:t>
            </w:r>
            <w:r w:rsidRPr="00EE213F">
              <w:rPr>
                <w:rFonts w:ascii="Times New Roman" w:hAnsi="Times New Roman" w:cs="Times New Roman"/>
                <w:i/>
                <w:iCs/>
                <w:sz w:val="28"/>
                <w:szCs w:val="28"/>
                <w:lang w:val="pt-BR"/>
              </w:rPr>
              <w:t xml:space="preserve"> (1,5 điểm)</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t xml:space="preserve">Cho phương trình </w:t>
            </w:r>
            <w:r w:rsidRPr="00EE213F">
              <w:rPr>
                <w:rFonts w:ascii="Times New Roman" w:hAnsi="Times New Roman" w:cs="Times New Roman"/>
                <w:position w:val="-10"/>
                <w:sz w:val="28"/>
                <w:szCs w:val="28"/>
              </w:rPr>
              <w:object w:dxaOrig="2500" w:dyaOrig="360">
                <v:shape id="_x0000_i2507" type="#_x0000_t75" style="width:125.25pt;height:18pt">
                  <v:imagedata r:id="rId2766" o:title=""/>
                </v:shape>
              </w:object>
            </w:r>
            <w:r w:rsidRPr="00EE213F">
              <w:rPr>
                <w:rFonts w:ascii="Times New Roman" w:hAnsi="Times New Roman" w:cs="Times New Roman"/>
                <w:sz w:val="28"/>
                <w:szCs w:val="28"/>
                <w:lang w:val="pt-BR"/>
              </w:rPr>
              <w:t xml:space="preserve">, với x là ẩn số, </w:t>
            </w:r>
            <w:r w:rsidRPr="00EE213F">
              <w:rPr>
                <w:rFonts w:ascii="Times New Roman" w:hAnsi="Times New Roman" w:cs="Times New Roman"/>
                <w:position w:val="-4"/>
                <w:sz w:val="28"/>
                <w:szCs w:val="28"/>
              </w:rPr>
              <w:object w:dxaOrig="660" w:dyaOrig="240">
                <v:shape id="_x0000_i2508" type="#_x0000_t75" style="width:33pt;height:12pt">
                  <v:imagedata r:id="rId2767" o:title=""/>
                </v:shape>
              </w:objec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a.</w:t>
            </w:r>
            <w:r w:rsidRPr="00EE213F">
              <w:rPr>
                <w:rFonts w:ascii="Times New Roman" w:hAnsi="Times New Roman" w:cs="Times New Roman"/>
                <w:sz w:val="28"/>
                <w:szCs w:val="28"/>
                <w:lang w:val="pt-BR"/>
              </w:rPr>
              <w:t xml:space="preserve"> Giải phương trình đã cho khi m </w:t>
            </w:r>
            <w:r w:rsidRPr="00EE213F">
              <w:rPr>
                <w:rFonts w:ascii="Times New Roman" w:hAnsi="Times New Roman" w:cs="Times New Roman"/>
                <w:sz w:val="28"/>
                <w:szCs w:val="28"/>
              </w:rPr>
              <w:sym w:font="Symbol" w:char="F03D"/>
            </w:r>
            <w:r w:rsidRPr="00EE213F">
              <w:rPr>
                <w:rFonts w:ascii="Times New Roman" w:hAnsi="Times New Roman" w:cs="Times New Roman"/>
                <w:sz w:val="28"/>
                <w:szCs w:val="28"/>
                <w:lang w:val="pt-BR"/>
              </w:rPr>
              <w:t xml:space="preserve"> – 2</w:t>
            </w: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b.</w:t>
            </w:r>
            <w:r w:rsidRPr="00EE213F">
              <w:rPr>
                <w:rFonts w:ascii="Times New Roman" w:hAnsi="Times New Roman" w:cs="Times New Roman"/>
                <w:sz w:val="28"/>
                <w:szCs w:val="28"/>
                <w:lang w:val="pt-BR"/>
              </w:rPr>
              <w:t xml:space="preserve"> Giả sử phương trình đã cho có hai nghiệm phân biệt </w:t>
            </w:r>
            <w:r w:rsidRPr="00EE213F">
              <w:rPr>
                <w:rFonts w:ascii="Times New Roman" w:hAnsi="Times New Roman" w:cs="Times New Roman"/>
                <w:position w:val="-12"/>
                <w:sz w:val="28"/>
                <w:szCs w:val="28"/>
              </w:rPr>
              <w:object w:dxaOrig="260" w:dyaOrig="360">
                <v:shape id="_x0000_i2509" type="#_x0000_t75" style="width:12.75pt;height:18pt">
                  <v:imagedata r:id="rId2768" o:title=""/>
                </v:shape>
              </w:object>
            </w:r>
            <w:r w:rsidRPr="00EE213F">
              <w:rPr>
                <w:rFonts w:ascii="Times New Roman" w:hAnsi="Times New Roman" w:cs="Times New Roman"/>
                <w:sz w:val="28"/>
                <w:szCs w:val="28"/>
                <w:lang w:val="pt-BR"/>
              </w:rPr>
              <w:t xml:space="preserve"> và </w:t>
            </w:r>
            <w:r w:rsidRPr="00EE213F">
              <w:rPr>
                <w:rFonts w:ascii="Times New Roman" w:hAnsi="Times New Roman" w:cs="Times New Roman"/>
                <w:position w:val="-12"/>
                <w:sz w:val="28"/>
                <w:szCs w:val="28"/>
              </w:rPr>
              <w:object w:dxaOrig="279" w:dyaOrig="360">
                <v:shape id="_x0000_i2510" type="#_x0000_t75" style="width:14.25pt;height:18pt">
                  <v:imagedata r:id="rId2769" o:title=""/>
                </v:shape>
              </w:object>
            </w:r>
            <w:r w:rsidRPr="00EE213F">
              <w:rPr>
                <w:rFonts w:ascii="Times New Roman" w:hAnsi="Times New Roman" w:cs="Times New Roman"/>
                <w:sz w:val="28"/>
                <w:szCs w:val="28"/>
                <w:lang w:val="pt-BR"/>
              </w:rPr>
              <w:t xml:space="preserve">. Tìm hệ thức liên hệ giữa </w:t>
            </w:r>
            <w:r w:rsidRPr="00EE213F">
              <w:rPr>
                <w:rFonts w:ascii="Times New Roman" w:hAnsi="Times New Roman" w:cs="Times New Roman"/>
                <w:position w:val="-12"/>
                <w:sz w:val="28"/>
                <w:szCs w:val="28"/>
              </w:rPr>
              <w:object w:dxaOrig="260" w:dyaOrig="360">
                <v:shape id="_x0000_i2511" type="#_x0000_t75" style="width:12.75pt;height:18pt">
                  <v:imagedata r:id="rId2768" o:title=""/>
                </v:shape>
              </w:object>
            </w:r>
            <w:r w:rsidRPr="00EE213F">
              <w:rPr>
                <w:rFonts w:ascii="Times New Roman" w:hAnsi="Times New Roman" w:cs="Times New Roman"/>
                <w:sz w:val="28"/>
                <w:szCs w:val="28"/>
                <w:lang w:val="pt-BR"/>
              </w:rPr>
              <w:t xml:space="preserve"> và </w:t>
            </w:r>
            <w:r w:rsidRPr="00EE213F">
              <w:rPr>
                <w:rFonts w:ascii="Times New Roman" w:hAnsi="Times New Roman" w:cs="Times New Roman"/>
                <w:position w:val="-12"/>
                <w:sz w:val="28"/>
                <w:szCs w:val="28"/>
              </w:rPr>
              <w:object w:dxaOrig="279" w:dyaOrig="360">
                <v:shape id="_x0000_i2512" type="#_x0000_t75" style="width:14.25pt;height:18pt">
                  <v:imagedata r:id="rId2769" o:title=""/>
                </v:shape>
              </w:object>
            </w:r>
            <w:r w:rsidRPr="00EE213F">
              <w:rPr>
                <w:rFonts w:ascii="Times New Roman" w:hAnsi="Times New Roman" w:cs="Times New Roman"/>
                <w:sz w:val="28"/>
                <w:szCs w:val="28"/>
                <w:lang w:val="pt-BR"/>
              </w:rPr>
              <w:t xml:space="preserve"> mà không phụ thuộc vào m.</w:t>
            </w:r>
          </w:p>
          <w:p w:rsidR="00EE213F" w:rsidRPr="00EE213F" w:rsidRDefault="00EE213F" w:rsidP="00EE213F">
            <w:pPr>
              <w:rPr>
                <w:rFonts w:ascii="Times New Roman" w:hAnsi="Times New Roman" w:cs="Times New Roman"/>
                <w:i/>
                <w:iCs/>
                <w:sz w:val="28"/>
                <w:szCs w:val="28"/>
                <w:lang w:val="pt-BR"/>
              </w:rPr>
            </w:pPr>
            <w:r w:rsidRPr="00EE213F">
              <w:rPr>
                <w:rFonts w:ascii="Times New Roman" w:hAnsi="Times New Roman" w:cs="Times New Roman"/>
                <w:b/>
                <w:bCs/>
                <w:sz w:val="28"/>
                <w:szCs w:val="28"/>
                <w:lang w:val="pt-BR"/>
              </w:rPr>
              <w:t>Câu 3.</w:t>
            </w:r>
            <w:r w:rsidRPr="00EE213F">
              <w:rPr>
                <w:rFonts w:ascii="Times New Roman" w:hAnsi="Times New Roman" w:cs="Times New Roman"/>
                <w:i/>
                <w:iCs/>
                <w:sz w:val="28"/>
                <w:szCs w:val="28"/>
                <w:lang w:val="pt-BR"/>
              </w:rPr>
              <w:t xml:space="preserve"> (2,0 điểm)</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t xml:space="preserve">Cho hệ phương trình </w:t>
            </w:r>
            <w:r w:rsidRPr="00EE213F">
              <w:rPr>
                <w:rFonts w:ascii="Times New Roman" w:hAnsi="Times New Roman" w:cs="Times New Roman"/>
                <w:position w:val="-30"/>
                <w:sz w:val="28"/>
                <w:szCs w:val="28"/>
              </w:rPr>
              <w:object w:dxaOrig="2520" w:dyaOrig="720">
                <v:shape id="_x0000_i2513" type="#_x0000_t75" style="width:126pt;height:36pt">
                  <v:imagedata r:id="rId2770" o:title=""/>
                </v:shape>
              </w:object>
            </w:r>
            <w:r w:rsidRPr="00EE213F">
              <w:rPr>
                <w:rFonts w:ascii="Times New Roman" w:hAnsi="Times New Roman" w:cs="Times New Roman"/>
                <w:sz w:val="28"/>
                <w:szCs w:val="28"/>
                <w:lang w:val="pt-BR"/>
              </w:rPr>
              <w:t xml:space="preserve">, với </w:t>
            </w:r>
            <w:r w:rsidRPr="00EE213F">
              <w:rPr>
                <w:rFonts w:ascii="Times New Roman" w:hAnsi="Times New Roman" w:cs="Times New Roman"/>
                <w:position w:val="-4"/>
                <w:sz w:val="28"/>
                <w:szCs w:val="28"/>
              </w:rPr>
              <w:object w:dxaOrig="660" w:dyaOrig="240">
                <v:shape id="_x0000_i2514" type="#_x0000_t75" style="width:33pt;height:12pt">
                  <v:imagedata r:id="rId2767" o:title=""/>
                </v:shape>
              </w:objec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a.</w:t>
            </w:r>
            <w:r w:rsidRPr="00EE213F">
              <w:rPr>
                <w:rFonts w:ascii="Times New Roman" w:hAnsi="Times New Roman" w:cs="Times New Roman"/>
                <w:sz w:val="28"/>
                <w:szCs w:val="28"/>
                <w:lang w:val="pt-BR"/>
              </w:rPr>
              <w:t xml:space="preserve"> Giải hệ đã cho khi m </w:t>
            </w:r>
            <w:r w:rsidRPr="00EE213F">
              <w:rPr>
                <w:rFonts w:ascii="Times New Roman" w:hAnsi="Times New Roman" w:cs="Times New Roman"/>
                <w:sz w:val="28"/>
                <w:szCs w:val="28"/>
              </w:rPr>
              <w:sym w:font="Symbol" w:char="F03D"/>
            </w:r>
            <w:r w:rsidRPr="00EE213F">
              <w:rPr>
                <w:rFonts w:ascii="Times New Roman" w:hAnsi="Times New Roman" w:cs="Times New Roman"/>
                <w:sz w:val="28"/>
                <w:szCs w:val="28"/>
                <w:lang w:val="pt-BR"/>
              </w:rPr>
              <w:t xml:space="preserve"> –3</w:t>
            </w: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b.</w:t>
            </w:r>
            <w:r w:rsidRPr="00EE213F">
              <w:rPr>
                <w:rFonts w:ascii="Times New Roman" w:hAnsi="Times New Roman" w:cs="Times New Roman"/>
                <w:sz w:val="28"/>
                <w:szCs w:val="28"/>
                <w:lang w:val="pt-BR"/>
              </w:rPr>
              <w:t xml:space="preserve"> Tìm điều kiện của m để phương trình có nghiệm duy nhất. Tìm nghiệm duy nhất đó. </w:t>
            </w:r>
          </w:p>
          <w:p w:rsidR="00EE213F" w:rsidRPr="00EE213F" w:rsidRDefault="00EE213F" w:rsidP="00EE213F">
            <w:pPr>
              <w:rPr>
                <w:rFonts w:ascii="Times New Roman" w:hAnsi="Times New Roman" w:cs="Times New Roman"/>
                <w:i/>
                <w:iCs/>
                <w:sz w:val="28"/>
                <w:szCs w:val="28"/>
                <w:lang w:val="pt-BR"/>
              </w:rPr>
            </w:pPr>
            <w:r w:rsidRPr="00EE213F">
              <w:rPr>
                <w:rFonts w:ascii="Times New Roman" w:hAnsi="Times New Roman" w:cs="Times New Roman"/>
                <w:b/>
                <w:bCs/>
                <w:sz w:val="28"/>
                <w:szCs w:val="28"/>
                <w:lang w:val="pt-BR"/>
              </w:rPr>
              <w:t>Câu 4.</w:t>
            </w:r>
            <w:r w:rsidRPr="00EE213F">
              <w:rPr>
                <w:rFonts w:ascii="Times New Roman" w:hAnsi="Times New Roman" w:cs="Times New Roman"/>
                <w:i/>
                <w:iCs/>
                <w:sz w:val="28"/>
                <w:szCs w:val="28"/>
                <w:lang w:val="pt-BR"/>
              </w:rPr>
              <w:t xml:space="preserve"> (2,0 điểm)</w:t>
            </w: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ab/>
              <w:t xml:space="preserve">Cho hàm số </w:t>
            </w:r>
            <w:r w:rsidRPr="00EE213F">
              <w:rPr>
                <w:rFonts w:ascii="Times New Roman" w:hAnsi="Times New Roman" w:cs="Times New Roman"/>
                <w:position w:val="-10"/>
                <w:sz w:val="28"/>
                <w:szCs w:val="28"/>
              </w:rPr>
              <w:object w:dxaOrig="780" w:dyaOrig="360">
                <v:shape id="_x0000_i2515" type="#_x0000_t75" style="width:39pt;height:18pt">
                  <v:imagedata r:id="rId2771" o:title=""/>
                </v:shape>
              </w:object>
            </w:r>
            <w:r w:rsidRPr="00EE213F">
              <w:rPr>
                <w:rFonts w:ascii="Times New Roman" w:hAnsi="Times New Roman" w:cs="Times New Roman"/>
                <w:sz w:val="28"/>
                <w:szCs w:val="28"/>
                <w:lang w:val="pt-BR"/>
              </w:rPr>
              <w:t xml:space="preserve"> có đồ thị (P). Gọi d là đường thẳng đi qua điểm M(0;1) và có hệ số góc k.</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a.</w:t>
            </w:r>
            <w:r w:rsidRPr="00EE213F">
              <w:rPr>
                <w:rFonts w:ascii="Times New Roman" w:hAnsi="Times New Roman" w:cs="Times New Roman"/>
                <w:sz w:val="28"/>
                <w:szCs w:val="28"/>
                <w:lang w:val="pt-BR"/>
              </w:rPr>
              <w:t xml:space="preserve"> Viết phương trình của đường thẳng d</w:t>
            </w: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b.</w:t>
            </w:r>
            <w:r w:rsidRPr="00EE213F">
              <w:rPr>
                <w:rFonts w:ascii="Times New Roman" w:hAnsi="Times New Roman" w:cs="Times New Roman"/>
                <w:sz w:val="28"/>
                <w:szCs w:val="28"/>
                <w:lang w:val="pt-BR"/>
              </w:rPr>
              <w:t xml:space="preserve"> Tìm điều kiện của k để đt d cắt đồ thị (P) tại hai điểm phân biệt.</w:t>
            </w:r>
          </w:p>
          <w:p w:rsidR="00EE213F" w:rsidRPr="00EE213F" w:rsidRDefault="00EE213F" w:rsidP="00EE213F">
            <w:pPr>
              <w:jc w:val="both"/>
              <w:rPr>
                <w:rFonts w:ascii="Times New Roman" w:hAnsi="Times New Roman" w:cs="Times New Roman"/>
                <w:i/>
                <w:iCs/>
                <w:sz w:val="28"/>
                <w:szCs w:val="28"/>
                <w:lang w:val="pt-BR"/>
              </w:rPr>
            </w:pPr>
            <w:r w:rsidRPr="00EE213F">
              <w:rPr>
                <w:rFonts w:ascii="Times New Roman" w:hAnsi="Times New Roman" w:cs="Times New Roman"/>
                <w:b/>
                <w:bCs/>
                <w:sz w:val="28"/>
                <w:szCs w:val="28"/>
                <w:lang w:val="pt-BR"/>
              </w:rPr>
              <w:t>Câu 5.</w:t>
            </w:r>
            <w:r w:rsidRPr="00EE213F">
              <w:rPr>
                <w:rFonts w:ascii="Times New Roman" w:hAnsi="Times New Roman" w:cs="Times New Roman"/>
                <w:i/>
                <w:iCs/>
                <w:sz w:val="28"/>
                <w:szCs w:val="28"/>
                <w:lang w:val="pt-BR"/>
              </w:rPr>
              <w:t xml:space="preserve"> (2,5 điểm)</w:t>
            </w: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ab/>
              <w:t xml:space="preserve">Cho tam giác nhọn ABC (AB &lt; AC &lt; BC) nội tiếp trong đường tròn (O). Gọi H là giao điểm của hai đường cao BD và CE của tam giác ABC </w:t>
            </w:r>
            <w:r w:rsidRPr="00EE213F">
              <w:rPr>
                <w:rFonts w:ascii="Times New Roman" w:hAnsi="Times New Roman" w:cs="Times New Roman"/>
                <w:position w:val="-10"/>
                <w:sz w:val="28"/>
                <w:szCs w:val="28"/>
              </w:rPr>
              <w:object w:dxaOrig="1800" w:dyaOrig="320">
                <v:shape id="_x0000_i2516" type="#_x0000_t75" style="width:90pt;height:15.75pt">
                  <v:imagedata r:id="rId2772" o:title=""/>
                </v:shape>
              </w:object>
            </w: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a.</w:t>
            </w:r>
            <w:r w:rsidRPr="00EE213F">
              <w:rPr>
                <w:rFonts w:ascii="Times New Roman" w:hAnsi="Times New Roman" w:cs="Times New Roman"/>
                <w:sz w:val="28"/>
                <w:szCs w:val="28"/>
                <w:lang w:val="pt-BR"/>
              </w:rPr>
              <w:t xml:space="preserve"> Chứng minh tứ giác BCDE nội tiếp trong một đường tròn</w:t>
            </w: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b.</w:t>
            </w:r>
            <w:r w:rsidRPr="00EE213F">
              <w:rPr>
                <w:rFonts w:ascii="Times New Roman" w:hAnsi="Times New Roman" w:cs="Times New Roman"/>
                <w:sz w:val="28"/>
                <w:szCs w:val="28"/>
                <w:lang w:val="pt-BR"/>
              </w:rPr>
              <w:t xml:space="preserve"> Gọi I là điểm đối xứng với A qua O và J là trung điểm của BC. Chứng minh rằng ba điểm H, J, I thẳng hàng</w:t>
            </w: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b/>
                <w:bCs/>
                <w:sz w:val="28"/>
                <w:szCs w:val="28"/>
                <w:lang w:val="pt-BR"/>
              </w:rPr>
              <w:t>c.</w:t>
            </w:r>
            <w:r w:rsidRPr="00EE213F">
              <w:rPr>
                <w:rFonts w:ascii="Times New Roman" w:hAnsi="Times New Roman" w:cs="Times New Roman"/>
                <w:sz w:val="28"/>
                <w:szCs w:val="28"/>
                <w:lang w:val="pt-BR"/>
              </w:rPr>
              <w:t xml:space="preserve"> Gọi K, M lần lượt là giao điểm của AI với ED và BD. Chứng minh rằng </w:t>
            </w:r>
            <w:r w:rsidRPr="00EE213F">
              <w:rPr>
                <w:rFonts w:ascii="Times New Roman" w:hAnsi="Times New Roman" w:cs="Times New Roman"/>
                <w:position w:val="-24"/>
                <w:sz w:val="28"/>
                <w:szCs w:val="28"/>
              </w:rPr>
              <w:object w:dxaOrig="2040" w:dyaOrig="620">
                <v:shape id="_x0000_i2517" type="#_x0000_t75" style="width:102pt;height:30.75pt">
                  <v:imagedata r:id="rId2773" o:title=""/>
                </v:shape>
              </w:object>
            </w:r>
          </w:p>
          <w:p w:rsidR="00EE213F" w:rsidRPr="00EE213F" w:rsidRDefault="00EE213F" w:rsidP="00EE213F">
            <w:pPr>
              <w:jc w:val="both"/>
              <w:rPr>
                <w:rFonts w:ascii="Times New Roman" w:hAnsi="Times New Roman" w:cs="Times New Roman"/>
                <w:sz w:val="28"/>
                <w:szCs w:val="28"/>
                <w:lang w:val="pt-BR"/>
              </w:rPr>
            </w:pPr>
          </w:p>
          <w:p w:rsidR="00EE213F" w:rsidRPr="00EE213F" w:rsidRDefault="00EE213F" w:rsidP="00EE213F">
            <w:pPr>
              <w:jc w:val="center"/>
              <w:rPr>
                <w:rFonts w:ascii="Times New Roman" w:hAnsi="Times New Roman" w:cs="Times New Roman"/>
                <w:b/>
                <w:bCs/>
                <w:sz w:val="28"/>
                <w:szCs w:val="28"/>
                <w:lang w:val="pt-BR"/>
              </w:rPr>
            </w:pPr>
            <w:r w:rsidRPr="00EE213F">
              <w:rPr>
                <w:rFonts w:ascii="Times New Roman" w:hAnsi="Times New Roman" w:cs="Times New Roman"/>
                <w:b/>
                <w:bCs/>
                <w:sz w:val="28"/>
                <w:szCs w:val="28"/>
                <w:lang w:val="pt-BR"/>
              </w:rPr>
              <w:t>HƯỚNG DẪN GIẢI:</w:t>
            </w:r>
          </w:p>
          <w:p w:rsidR="00EE213F" w:rsidRPr="00EE213F" w:rsidRDefault="00EE213F" w:rsidP="00EE213F">
            <w:pPr>
              <w:jc w:val="center"/>
              <w:rPr>
                <w:rFonts w:ascii="Times New Roman" w:hAnsi="Times New Roman" w:cs="Times New Roman"/>
                <w:b/>
                <w:bCs/>
                <w:sz w:val="28"/>
                <w:szCs w:val="28"/>
                <w:lang w:val="pt-B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423"/>
              <w:gridCol w:w="4346"/>
              <w:gridCol w:w="920"/>
            </w:tblGrid>
            <w:tr w:rsidR="00EE213F" w:rsidRPr="00EE213F" w:rsidTr="003B6AA7">
              <w:tc>
                <w:tcPr>
                  <w:tcW w:w="9720" w:type="dxa"/>
                  <w:gridSpan w:val="2"/>
                  <w:tcBorders>
                    <w:top w:val="single" w:sz="4" w:space="0" w:color="auto"/>
                    <w:left w:val="single" w:sz="4" w:space="0" w:color="auto"/>
                    <w:bottom w:val="single" w:sz="4" w:space="0" w:color="auto"/>
                    <w:right w:val="single" w:sz="4" w:space="0" w:color="auto"/>
                  </w:tcBorders>
                </w:tcPr>
                <w:p w:rsidR="00EE213F" w:rsidRPr="00EE213F" w:rsidRDefault="00EE213F" w:rsidP="003B6AA7">
                  <w:pPr>
                    <w:jc w:val="both"/>
                    <w:rPr>
                      <w:rFonts w:ascii="Times New Roman" w:hAnsi="Times New Roman" w:cs="Times New Roman"/>
                      <w:sz w:val="28"/>
                      <w:szCs w:val="28"/>
                    </w:rPr>
                  </w:pPr>
                  <w:r w:rsidRPr="00EE213F">
                    <w:rPr>
                      <w:rFonts w:ascii="Times New Roman" w:hAnsi="Times New Roman" w:cs="Times New Roman"/>
                      <w:b/>
                      <w:bCs/>
                      <w:sz w:val="28"/>
                      <w:szCs w:val="28"/>
                    </w:rPr>
                    <w:t>Câu 1.</w:t>
                  </w:r>
                </w:p>
              </w:tc>
              <w:tc>
                <w:tcPr>
                  <w:tcW w:w="1080"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p>
              </w:tc>
            </w:tr>
            <w:tr w:rsidR="00EE213F" w:rsidRPr="00EE213F" w:rsidTr="003B6AA7">
              <w:tc>
                <w:tcPr>
                  <w:tcW w:w="9720" w:type="dxa"/>
                  <w:gridSpan w:val="2"/>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b/>
                      <w:bCs/>
                      <w:sz w:val="28"/>
                      <w:szCs w:val="28"/>
                    </w:rPr>
                    <w:t>a.</w:t>
                  </w:r>
                  <w:r w:rsidRPr="00EE213F">
                    <w:rPr>
                      <w:rFonts w:ascii="Times New Roman" w:hAnsi="Times New Roman" w:cs="Times New Roman"/>
                      <w:sz w:val="28"/>
                      <w:szCs w:val="28"/>
                    </w:rPr>
                    <w:t xml:space="preserve"> </w:t>
                  </w:r>
                  <w:r w:rsidRPr="00EE213F">
                    <w:rPr>
                      <w:rFonts w:ascii="Times New Roman" w:hAnsi="Times New Roman" w:cs="Times New Roman"/>
                      <w:position w:val="-34"/>
                      <w:sz w:val="28"/>
                      <w:szCs w:val="28"/>
                    </w:rPr>
                    <w:object w:dxaOrig="3580" w:dyaOrig="800">
                      <v:shape id="_x0000_i2518" type="#_x0000_t75" style="width:179.25pt;height:39.75pt">
                        <v:imagedata r:id="rId2764" o:title=""/>
                      </v:shape>
                    </w:object>
                  </w:r>
                  <w:r w:rsidRPr="00EE213F">
                    <w:rPr>
                      <w:rFonts w:ascii="Times New Roman" w:hAnsi="Times New Roman" w:cs="Times New Roman"/>
                      <w:sz w:val="28"/>
                      <w:szCs w:val="28"/>
                    </w:rPr>
                    <w:t xml:space="preserve"> </w:t>
                  </w:r>
                  <w:r w:rsidRPr="00EE213F">
                    <w:rPr>
                      <w:rFonts w:ascii="Times New Roman" w:hAnsi="Times New Roman" w:cs="Times New Roman"/>
                      <w:position w:val="-50"/>
                      <w:sz w:val="28"/>
                      <w:szCs w:val="28"/>
                    </w:rPr>
                    <w:object w:dxaOrig="4420" w:dyaOrig="1120">
                      <v:shape id="_x0000_i2519" type="#_x0000_t75" style="width:221.25pt;height:56.25pt">
                        <v:imagedata r:id="rId2774"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position w:val="-34"/>
                      <w:sz w:val="28"/>
                      <w:szCs w:val="28"/>
                    </w:rPr>
                    <w:object w:dxaOrig="2400" w:dyaOrig="800">
                      <v:shape id="_x0000_i2520" type="#_x0000_t75" style="width:120pt;height:39.75pt">
                        <v:imagedata r:id="rId2775" o:title=""/>
                      </v:shape>
                    </w:object>
                  </w:r>
                  <w:r w:rsidRPr="00EE213F">
                    <w:rPr>
                      <w:rFonts w:ascii="Times New Roman" w:hAnsi="Times New Roman" w:cs="Times New Roman"/>
                      <w:position w:val="-34"/>
                      <w:sz w:val="28"/>
                      <w:szCs w:val="28"/>
                    </w:rPr>
                    <w:object w:dxaOrig="2920" w:dyaOrig="800">
                      <v:shape id="_x0000_i2521" type="#_x0000_t75" style="width:146.25pt;height:39.75pt">
                        <v:imagedata r:id="rId2776" o:title=""/>
                      </v:shape>
                    </w:object>
                  </w:r>
                  <w:r w:rsidRPr="00EE213F">
                    <w:rPr>
                      <w:rFonts w:ascii="Times New Roman" w:hAnsi="Times New Roman" w:cs="Times New Roman"/>
                      <w:position w:val="-30"/>
                      <w:sz w:val="28"/>
                      <w:szCs w:val="28"/>
                    </w:rPr>
                    <w:object w:dxaOrig="2920" w:dyaOrig="720">
                      <v:shape id="_x0000_i2522" type="#_x0000_t75" style="width:146.25pt;height:36pt">
                        <v:imagedata r:id="rId2777" o:title=""/>
                      </v:shape>
                    </w:object>
                  </w:r>
                  <w:r w:rsidRPr="00EE213F">
                    <w:rPr>
                      <w:rFonts w:ascii="Times New Roman" w:hAnsi="Times New Roman" w:cs="Times New Roman"/>
                      <w:sz w:val="28"/>
                      <w:szCs w:val="28"/>
                    </w:rPr>
                    <w:t xml:space="preserve">      </w:t>
                  </w:r>
                  <w:r w:rsidRPr="00EE213F">
                    <w:rPr>
                      <w:rFonts w:ascii="Times New Roman" w:hAnsi="Times New Roman" w:cs="Times New Roman"/>
                      <w:position w:val="-30"/>
                      <w:sz w:val="28"/>
                      <w:szCs w:val="28"/>
                    </w:rPr>
                    <w:object w:dxaOrig="2320" w:dyaOrig="720">
                      <v:shape id="_x0000_i2523" type="#_x0000_t75" style="width:116.25pt;height:36pt">
                        <v:imagedata r:id="rId2778" o:title=""/>
                      </v:shape>
                    </w:object>
                  </w:r>
                  <w:r w:rsidRPr="00EE213F">
                    <w:rPr>
                      <w:rFonts w:ascii="Times New Roman" w:hAnsi="Times New Roman" w:cs="Times New Roman"/>
                      <w:sz w:val="28"/>
                      <w:szCs w:val="28"/>
                    </w:rPr>
                    <w:t xml:space="preserve"> </w:t>
                  </w:r>
                  <w:r w:rsidRPr="00EE213F">
                    <w:rPr>
                      <w:rFonts w:ascii="Times New Roman" w:hAnsi="Times New Roman" w:cs="Times New Roman"/>
                      <w:position w:val="-24"/>
                      <w:sz w:val="28"/>
                      <w:szCs w:val="28"/>
                    </w:rPr>
                    <w:object w:dxaOrig="2100" w:dyaOrig="680">
                      <v:shape id="_x0000_i2524" type="#_x0000_t75" style="width:105pt;height:33.75pt">
                        <v:imagedata r:id="rId2779" o:title=""/>
                      </v:shape>
                    </w:object>
                  </w:r>
                  <w:r w:rsidRPr="00EE213F">
                    <w:rPr>
                      <w:rFonts w:ascii="Times New Roman" w:hAnsi="Times New Roman" w:cs="Times New Roman"/>
                      <w:position w:val="-24"/>
                      <w:sz w:val="28"/>
                      <w:szCs w:val="28"/>
                    </w:rPr>
                    <w:object w:dxaOrig="1120" w:dyaOrig="680">
                      <v:shape id="_x0000_i2525" type="#_x0000_t75" style="width:56.25pt;height:33.75pt">
                        <v:imagedata r:id="rId2780" o:title=""/>
                      </v:shape>
                    </w:object>
                  </w:r>
                  <w:r w:rsidRPr="00EE213F">
                    <w:rPr>
                      <w:rFonts w:ascii="Times New Roman" w:hAnsi="Times New Roman" w:cs="Times New Roman"/>
                      <w:position w:val="-24"/>
                      <w:sz w:val="28"/>
                      <w:szCs w:val="28"/>
                    </w:rPr>
                    <w:object w:dxaOrig="720" w:dyaOrig="620">
                      <v:shape id="_x0000_i2526" type="#_x0000_t75" style="width:36pt;height:30.75pt">
                        <v:imagedata r:id="rId2781"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 xml:space="preserve">Vậy </w:t>
                  </w:r>
                  <w:r w:rsidRPr="00EE213F">
                    <w:rPr>
                      <w:rFonts w:ascii="Times New Roman" w:hAnsi="Times New Roman" w:cs="Times New Roman"/>
                      <w:position w:val="-24"/>
                      <w:sz w:val="28"/>
                      <w:szCs w:val="28"/>
                    </w:rPr>
                    <w:object w:dxaOrig="940" w:dyaOrig="620">
                      <v:shape id="_x0000_i2527" type="#_x0000_t75" style="width:47.25pt;height:30.75pt">
                        <v:imagedata r:id="rId2782" o:title=""/>
                      </v:shape>
                    </w:object>
                  </w:r>
                </w:p>
              </w:tc>
              <w:tc>
                <w:tcPr>
                  <w:tcW w:w="1080"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p>
              </w:tc>
            </w:tr>
            <w:tr w:rsidR="00EE213F" w:rsidRPr="00EE213F" w:rsidTr="003B6AA7">
              <w:tc>
                <w:tcPr>
                  <w:tcW w:w="9720" w:type="dxa"/>
                  <w:gridSpan w:val="2"/>
                  <w:tcBorders>
                    <w:top w:val="single" w:sz="4" w:space="0" w:color="auto"/>
                    <w:left w:val="single" w:sz="4" w:space="0" w:color="auto"/>
                    <w:bottom w:val="single" w:sz="4" w:space="0" w:color="auto"/>
                    <w:right w:val="single" w:sz="4" w:space="0" w:color="auto"/>
                  </w:tcBorders>
                </w:tcPr>
                <w:p w:rsidR="00EE213F" w:rsidRPr="00EE213F" w:rsidRDefault="00EE213F" w:rsidP="003B6AA7">
                  <w:pPr>
                    <w:jc w:val="both"/>
                    <w:rPr>
                      <w:rFonts w:ascii="Times New Roman" w:hAnsi="Times New Roman" w:cs="Times New Roman"/>
                      <w:sz w:val="28"/>
                      <w:szCs w:val="28"/>
                    </w:rPr>
                  </w:pPr>
                  <w:r w:rsidRPr="00EE213F">
                    <w:rPr>
                      <w:rFonts w:ascii="Times New Roman" w:hAnsi="Times New Roman" w:cs="Times New Roman"/>
                      <w:b/>
                      <w:bCs/>
                      <w:sz w:val="28"/>
                      <w:szCs w:val="28"/>
                    </w:rPr>
                    <w:t>b.</w:t>
                  </w:r>
                  <w:r w:rsidRPr="00EE213F">
                    <w:rPr>
                      <w:rFonts w:ascii="Times New Roman" w:hAnsi="Times New Roman" w:cs="Times New Roman"/>
                      <w:sz w:val="28"/>
                      <w:szCs w:val="28"/>
                    </w:rPr>
                    <w:t xml:space="preserve"> </w: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t>Q nhận giá trị nguyên</w: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24"/>
                      <w:sz w:val="28"/>
                      <w:szCs w:val="28"/>
                    </w:rPr>
                    <w:object w:dxaOrig="3159" w:dyaOrig="620">
                      <v:shape id="_x0000_i2528" type="#_x0000_t75" style="width:158.25pt;height:30.75pt">
                        <v:imagedata r:id="rId2783"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10"/>
                      <w:sz w:val="28"/>
                      <w:szCs w:val="28"/>
                    </w:rPr>
                    <w:object w:dxaOrig="639" w:dyaOrig="320">
                      <v:shape id="_x0000_i2529" type="#_x0000_t75" style="width:32.25pt;height:15.75pt">
                        <v:imagedata r:id="rId2784" o:title=""/>
                      </v:shape>
                    </w:object>
                  </w:r>
                  <w:r w:rsidRPr="00EE213F">
                    <w:rPr>
                      <w:rFonts w:ascii="Times New Roman" w:hAnsi="Times New Roman" w:cs="Times New Roman"/>
                      <w:sz w:val="28"/>
                      <w:szCs w:val="28"/>
                    </w:rPr>
                    <w:t xml:space="preserve"> khi </w:t>
                  </w:r>
                  <w:r w:rsidRPr="00EE213F">
                    <w:rPr>
                      <w:rFonts w:ascii="Times New Roman" w:hAnsi="Times New Roman" w:cs="Times New Roman"/>
                      <w:position w:val="-24"/>
                      <w:sz w:val="28"/>
                      <w:szCs w:val="28"/>
                    </w:rPr>
                    <w:object w:dxaOrig="920" w:dyaOrig="620">
                      <v:shape id="_x0000_i2530" type="#_x0000_t75" style="width:45.75pt;height:30.75pt">
                        <v:imagedata r:id="rId2785" o:title=""/>
                      </v:shape>
                    </w:object>
                  </w:r>
                  <w:r w:rsidRPr="00EE213F">
                    <w:rPr>
                      <w:rFonts w:ascii="Times New Roman" w:hAnsi="Times New Roman" w:cs="Times New Roman"/>
                      <w:sz w:val="28"/>
                      <w:szCs w:val="28"/>
                    </w:rPr>
                    <w:t xml:space="preserve"> khi 2 chia hết cho </w:t>
                  </w:r>
                  <w:r w:rsidRPr="00EE213F">
                    <w:rPr>
                      <w:rFonts w:ascii="Times New Roman" w:hAnsi="Times New Roman" w:cs="Times New Roman"/>
                      <w:position w:val="-4"/>
                      <w:sz w:val="28"/>
                      <w:szCs w:val="28"/>
                    </w:rPr>
                    <w:object w:dxaOrig="499" w:dyaOrig="260">
                      <v:shape id="_x0000_i2531" type="#_x0000_t75" style="width:24.75pt;height:12.75pt">
                        <v:imagedata r:id="rId2786"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30"/>
                      <w:sz w:val="28"/>
                      <w:szCs w:val="28"/>
                    </w:rPr>
                    <w:object w:dxaOrig="1400" w:dyaOrig="720">
                      <v:shape id="_x0000_i2532" type="#_x0000_t75" style="width:69.75pt;height:36pt">
                        <v:imagedata r:id="rId2787" o:title=""/>
                      </v:shape>
                    </w:object>
                  </w:r>
                  <w:r w:rsidRPr="00EE213F">
                    <w:rPr>
                      <w:rFonts w:ascii="Times New Roman" w:hAnsi="Times New Roman" w:cs="Times New Roman"/>
                      <w:position w:val="-66"/>
                      <w:sz w:val="28"/>
                      <w:szCs w:val="28"/>
                    </w:rPr>
                    <w:object w:dxaOrig="1100" w:dyaOrig="1440">
                      <v:shape id="_x0000_i2533" type="#_x0000_t75" style="width:54.75pt;height:1in">
                        <v:imagedata r:id="rId2788" o:title=""/>
                      </v:shape>
                    </w:object>
                  </w:r>
                  <w:r w:rsidRPr="00EE213F">
                    <w:rPr>
                      <w:rFonts w:ascii="Times New Roman" w:hAnsi="Times New Roman" w:cs="Times New Roman"/>
                      <w:sz w:val="28"/>
                      <w:szCs w:val="28"/>
                    </w:rPr>
                    <w:t xml:space="preserve"> đối chiếu điều kiện thì </w:t>
                  </w:r>
                  <w:r w:rsidRPr="00EE213F">
                    <w:rPr>
                      <w:rFonts w:ascii="Times New Roman" w:hAnsi="Times New Roman" w:cs="Times New Roman"/>
                      <w:position w:val="-30"/>
                      <w:sz w:val="28"/>
                      <w:szCs w:val="28"/>
                    </w:rPr>
                    <w:object w:dxaOrig="680" w:dyaOrig="720">
                      <v:shape id="_x0000_i2534" type="#_x0000_t75" style="width:33.75pt;height:36pt">
                        <v:imagedata r:id="rId2789" o:title=""/>
                      </v:shape>
                    </w:object>
                  </w:r>
                </w:p>
              </w:tc>
              <w:tc>
                <w:tcPr>
                  <w:tcW w:w="1080"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p>
              </w:tc>
            </w:tr>
            <w:tr w:rsidR="00EE213F" w:rsidRPr="00EE213F" w:rsidTr="003B6AA7">
              <w:tc>
                <w:tcPr>
                  <w:tcW w:w="9720" w:type="dxa"/>
                  <w:gridSpan w:val="2"/>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b/>
                      <w:bCs/>
                      <w:sz w:val="28"/>
                      <w:szCs w:val="28"/>
                    </w:rPr>
                    <w:t>Câu 2.</w:t>
                  </w:r>
                  <w:r w:rsidRPr="00EE213F">
                    <w:rPr>
                      <w:rFonts w:ascii="Times New Roman" w:hAnsi="Times New Roman" w:cs="Times New Roman"/>
                      <w:sz w:val="28"/>
                      <w:szCs w:val="28"/>
                    </w:rPr>
                    <w:t xml:space="preserve"> Cho pt </w:t>
                  </w:r>
                  <w:r w:rsidRPr="00EE213F">
                    <w:rPr>
                      <w:rFonts w:ascii="Times New Roman" w:hAnsi="Times New Roman" w:cs="Times New Roman"/>
                      <w:position w:val="-10"/>
                      <w:sz w:val="28"/>
                      <w:szCs w:val="28"/>
                    </w:rPr>
                    <w:object w:dxaOrig="2500" w:dyaOrig="360">
                      <v:shape id="_x0000_i2535" type="#_x0000_t75" style="width:125.25pt;height:18pt">
                        <v:imagedata r:id="rId2766" o:title=""/>
                      </v:shape>
                    </w:object>
                  </w:r>
                  <w:r w:rsidRPr="00EE213F">
                    <w:rPr>
                      <w:rFonts w:ascii="Times New Roman" w:hAnsi="Times New Roman" w:cs="Times New Roman"/>
                      <w:sz w:val="28"/>
                      <w:szCs w:val="28"/>
                    </w:rPr>
                    <w:t xml:space="preserve">, với x là ẩn số, </w:t>
                  </w:r>
                  <w:r w:rsidRPr="00EE213F">
                    <w:rPr>
                      <w:rFonts w:ascii="Times New Roman" w:hAnsi="Times New Roman" w:cs="Times New Roman"/>
                      <w:position w:val="-4"/>
                      <w:sz w:val="28"/>
                      <w:szCs w:val="28"/>
                    </w:rPr>
                    <w:object w:dxaOrig="660" w:dyaOrig="240">
                      <v:shape id="_x0000_i2536" type="#_x0000_t75" style="width:33pt;height:12pt">
                        <v:imagedata r:id="rId2767"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b/>
                      <w:bCs/>
                      <w:sz w:val="28"/>
                      <w:szCs w:val="28"/>
                    </w:rPr>
                    <w:t>a.</w:t>
                  </w:r>
                  <w:r w:rsidRPr="00EE213F">
                    <w:rPr>
                      <w:rFonts w:ascii="Times New Roman" w:hAnsi="Times New Roman" w:cs="Times New Roman"/>
                      <w:sz w:val="28"/>
                      <w:szCs w:val="28"/>
                    </w:rPr>
                    <w:t xml:space="preserve"> </w:t>
                  </w:r>
                  <w:r w:rsidRPr="00EE213F">
                    <w:rPr>
                      <w:rFonts w:ascii="Times New Roman" w:hAnsi="Times New Roman" w:cs="Times New Roman"/>
                      <w:sz w:val="28"/>
                      <w:szCs w:val="28"/>
                    </w:rPr>
                    <w:tab/>
                    <w:t xml:space="preserve">Giải phương trình đã cho khi m </w:t>
                  </w:r>
                  <w:r w:rsidRPr="00EE213F">
                    <w:rPr>
                      <w:rFonts w:ascii="Times New Roman" w:hAnsi="Times New Roman" w:cs="Times New Roman"/>
                      <w:sz w:val="28"/>
                      <w:szCs w:val="28"/>
                    </w:rPr>
                    <w:sym w:font="Symbol" w:char="F03D"/>
                  </w:r>
                  <w:r w:rsidRPr="00EE213F">
                    <w:rPr>
                      <w:rFonts w:ascii="Times New Roman" w:hAnsi="Times New Roman" w:cs="Times New Roman"/>
                      <w:sz w:val="28"/>
                      <w:szCs w:val="28"/>
                    </w:rPr>
                    <w:t xml:space="preserve"> – 2</w: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t xml:space="preserve">Ta có phương trình </w:t>
                  </w:r>
                  <w:r w:rsidRPr="00EE213F">
                    <w:rPr>
                      <w:rFonts w:ascii="Times New Roman" w:hAnsi="Times New Roman" w:cs="Times New Roman"/>
                      <w:position w:val="-6"/>
                      <w:sz w:val="28"/>
                      <w:szCs w:val="28"/>
                    </w:rPr>
                    <w:object w:dxaOrig="1480" w:dyaOrig="320">
                      <v:shape id="_x0000_i2537" type="#_x0000_t75" style="width:74.25pt;height:15.75pt">
                        <v:imagedata r:id="rId2790"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6"/>
                      <w:sz w:val="28"/>
                      <w:szCs w:val="28"/>
                    </w:rPr>
                    <w:object w:dxaOrig="3180" w:dyaOrig="320">
                      <v:shape id="_x0000_i2538" type="#_x0000_t75" style="width:159pt;height:15.75pt">
                        <v:imagedata r:id="rId2791" o:title=""/>
                      </v:shape>
                    </w:object>
                  </w:r>
                  <w:r w:rsidRPr="00EE213F">
                    <w:rPr>
                      <w:rFonts w:ascii="Times New Roman" w:hAnsi="Times New Roman" w:cs="Times New Roman"/>
                      <w:position w:val="-18"/>
                      <w:sz w:val="28"/>
                      <w:szCs w:val="28"/>
                    </w:rPr>
                    <w:object w:dxaOrig="2240" w:dyaOrig="540">
                      <v:shape id="_x0000_i2539" type="#_x0000_t75" style="width:111.75pt;height:27pt">
                        <v:imagedata r:id="rId2792"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14"/>
                      <w:sz w:val="28"/>
                      <w:szCs w:val="28"/>
                    </w:rPr>
                    <w:object w:dxaOrig="1420" w:dyaOrig="420">
                      <v:shape id="_x0000_i2540" type="#_x0000_t75" style="width:71.25pt;height:21pt">
                        <v:imagedata r:id="rId2793" o:title=""/>
                      </v:shape>
                    </w:object>
                  </w:r>
                  <w:r w:rsidRPr="00EE213F">
                    <w:rPr>
                      <w:rFonts w:ascii="Times New Roman" w:hAnsi="Times New Roman" w:cs="Times New Roman"/>
                      <w:position w:val="-36"/>
                      <w:sz w:val="28"/>
                      <w:szCs w:val="28"/>
                    </w:rPr>
                    <w:object w:dxaOrig="3159" w:dyaOrig="840">
                      <v:shape id="_x0000_i2541" type="#_x0000_t75" style="width:158.25pt;height:42pt">
                        <v:imagedata r:id="rId2794"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 xml:space="preserve">Vậy phương trinh có hai nghiệm </w:t>
                  </w:r>
                  <w:r w:rsidRPr="00EE213F">
                    <w:rPr>
                      <w:rFonts w:ascii="Times New Roman" w:hAnsi="Times New Roman" w:cs="Times New Roman"/>
                      <w:position w:val="-8"/>
                      <w:sz w:val="28"/>
                      <w:szCs w:val="28"/>
                    </w:rPr>
                    <w:object w:dxaOrig="1180" w:dyaOrig="360">
                      <v:shape id="_x0000_i2542" type="#_x0000_t75" style="width:59.25pt;height:18pt">
                        <v:imagedata r:id="rId2795" o:title=""/>
                      </v:shape>
                    </w:object>
                  </w:r>
                  <w:r w:rsidRPr="00EE213F">
                    <w:rPr>
                      <w:rFonts w:ascii="Times New Roman" w:hAnsi="Times New Roman" w:cs="Times New Roman"/>
                      <w:sz w:val="28"/>
                      <w:szCs w:val="28"/>
                    </w:rPr>
                    <w:t xml:space="preserve"> và </w:t>
                  </w:r>
                  <w:r w:rsidRPr="00EE213F">
                    <w:rPr>
                      <w:rFonts w:ascii="Times New Roman" w:hAnsi="Times New Roman" w:cs="Times New Roman"/>
                      <w:position w:val="-8"/>
                      <w:sz w:val="28"/>
                      <w:szCs w:val="28"/>
                    </w:rPr>
                    <w:object w:dxaOrig="1180" w:dyaOrig="360">
                      <v:shape id="_x0000_i2543" type="#_x0000_t75" style="width:59.25pt;height:18pt">
                        <v:imagedata r:id="rId2796" o:title=""/>
                      </v:shape>
                    </w:object>
                  </w:r>
                </w:p>
              </w:tc>
              <w:tc>
                <w:tcPr>
                  <w:tcW w:w="1080"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p>
              </w:tc>
            </w:tr>
            <w:tr w:rsidR="00EE213F" w:rsidRPr="00EE213F" w:rsidTr="003B6AA7">
              <w:tc>
                <w:tcPr>
                  <w:tcW w:w="9720" w:type="dxa"/>
                  <w:gridSpan w:val="2"/>
                  <w:tcBorders>
                    <w:top w:val="single" w:sz="4" w:space="0" w:color="auto"/>
                    <w:left w:val="single" w:sz="4" w:space="0" w:color="auto"/>
                    <w:bottom w:val="single" w:sz="4" w:space="0" w:color="auto"/>
                    <w:right w:val="single" w:sz="4" w:space="0" w:color="auto"/>
                  </w:tcBorders>
                </w:tcPr>
                <w:p w:rsidR="00EE213F" w:rsidRPr="00EE213F" w:rsidRDefault="00EE213F" w:rsidP="003B6AA7">
                  <w:pPr>
                    <w:jc w:val="both"/>
                    <w:rPr>
                      <w:rFonts w:ascii="Times New Roman" w:hAnsi="Times New Roman" w:cs="Times New Roman"/>
                      <w:sz w:val="28"/>
                      <w:szCs w:val="28"/>
                      <w:lang w:val="nb-NO"/>
                    </w:rPr>
                  </w:pPr>
                  <w:r w:rsidRPr="00EE213F">
                    <w:rPr>
                      <w:rFonts w:ascii="Times New Roman" w:hAnsi="Times New Roman" w:cs="Times New Roman"/>
                      <w:b/>
                      <w:bCs/>
                      <w:sz w:val="28"/>
                      <w:szCs w:val="28"/>
                      <w:lang w:val="nb-NO"/>
                    </w:rPr>
                    <w:t>b.</w:t>
                  </w:r>
                  <w:r w:rsidRPr="00EE213F">
                    <w:rPr>
                      <w:rFonts w:ascii="Times New Roman" w:hAnsi="Times New Roman" w:cs="Times New Roman"/>
                      <w:sz w:val="28"/>
                      <w:szCs w:val="28"/>
                      <w:lang w:val="nb-NO"/>
                    </w:rPr>
                    <w:t xml:space="preserve"> </w:t>
                  </w:r>
                </w:p>
                <w:p w:rsidR="00EE213F" w:rsidRPr="00EE213F" w:rsidRDefault="00EE213F" w:rsidP="003B6AA7">
                  <w:pPr>
                    <w:rPr>
                      <w:rFonts w:ascii="Times New Roman" w:hAnsi="Times New Roman" w:cs="Times New Roman"/>
                      <w:sz w:val="28"/>
                      <w:szCs w:val="28"/>
                      <w:lang w:val="nb-NO"/>
                    </w:rPr>
                  </w:pPr>
                  <w:r w:rsidRPr="00EE213F">
                    <w:rPr>
                      <w:rFonts w:ascii="Times New Roman" w:hAnsi="Times New Roman" w:cs="Times New Roman"/>
                      <w:sz w:val="28"/>
                      <w:szCs w:val="28"/>
                      <w:lang w:val="nb-NO"/>
                    </w:rPr>
                    <w:tab/>
                    <w:t xml:space="preserve">Theo Vi-et, ta có </w:t>
                  </w:r>
                  <w:r w:rsidRPr="00EE213F">
                    <w:rPr>
                      <w:rFonts w:ascii="Times New Roman" w:hAnsi="Times New Roman" w:cs="Times New Roman"/>
                      <w:position w:val="-32"/>
                      <w:sz w:val="28"/>
                      <w:szCs w:val="28"/>
                    </w:rPr>
                    <w:object w:dxaOrig="2200" w:dyaOrig="760">
                      <v:shape id="_x0000_i2544" type="#_x0000_t75" style="width:110.25pt;height:38.25pt">
                        <v:imagedata r:id="rId2797" o:title=""/>
                      </v:shape>
                    </w:object>
                  </w:r>
                  <w:r w:rsidRPr="00EE213F">
                    <w:rPr>
                      <w:rFonts w:ascii="Times New Roman" w:hAnsi="Times New Roman" w:cs="Times New Roman"/>
                      <w:position w:val="-32"/>
                      <w:sz w:val="28"/>
                      <w:szCs w:val="28"/>
                    </w:rPr>
                    <w:object w:dxaOrig="2060" w:dyaOrig="760">
                      <v:shape id="_x0000_i2545" type="#_x0000_t75" style="width:102.75pt;height:38.25pt">
                        <v:imagedata r:id="rId2798" o:title=""/>
                      </v:shape>
                    </w:object>
                  </w:r>
                  <w:r w:rsidRPr="00EE213F">
                    <w:rPr>
                      <w:rFonts w:ascii="Times New Roman" w:hAnsi="Times New Roman" w:cs="Times New Roman"/>
                      <w:position w:val="-34"/>
                      <w:sz w:val="28"/>
                      <w:szCs w:val="28"/>
                    </w:rPr>
                    <w:object w:dxaOrig="2840" w:dyaOrig="800">
                      <v:shape id="_x0000_i2546" type="#_x0000_t75" style="width:141.75pt;height:39.75pt">
                        <v:imagedata r:id="rId2799"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lang w:val="nb-NO"/>
                    </w:rPr>
                    <w:tab/>
                  </w:r>
                  <w:r w:rsidRPr="00EE213F">
                    <w:rPr>
                      <w:rFonts w:ascii="Times New Roman" w:hAnsi="Times New Roman" w:cs="Times New Roman"/>
                      <w:sz w:val="28"/>
                      <w:szCs w:val="28"/>
                    </w:rPr>
                    <w:t xml:space="preserve">Suy ra </w:t>
                  </w:r>
                  <w:r w:rsidRPr="00EE213F">
                    <w:rPr>
                      <w:rFonts w:ascii="Times New Roman" w:hAnsi="Times New Roman" w:cs="Times New Roman"/>
                      <w:position w:val="-14"/>
                      <w:sz w:val="28"/>
                      <w:szCs w:val="28"/>
                    </w:rPr>
                    <w:object w:dxaOrig="2400" w:dyaOrig="400">
                      <v:shape id="_x0000_i2547" type="#_x0000_t75" style="width:120pt;height:20.25pt">
                        <v:imagedata r:id="rId2800" o:title=""/>
                      </v:shape>
                    </w:object>
                  </w:r>
                  <w:r w:rsidRPr="00EE213F">
                    <w:rPr>
                      <w:rFonts w:ascii="Times New Roman" w:hAnsi="Times New Roman" w:cs="Times New Roman"/>
                      <w:position w:val="-12"/>
                      <w:sz w:val="28"/>
                      <w:szCs w:val="28"/>
                    </w:rPr>
                    <w:object w:dxaOrig="2500" w:dyaOrig="360">
                      <v:shape id="_x0000_i2548" type="#_x0000_t75" style="width:125.25pt;height:18pt">
                        <v:imagedata r:id="rId2801" o:title=""/>
                      </v:shape>
                    </w:object>
                  </w:r>
                </w:p>
              </w:tc>
              <w:tc>
                <w:tcPr>
                  <w:tcW w:w="1080"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p>
              </w:tc>
            </w:tr>
            <w:tr w:rsidR="00EE213F" w:rsidRPr="00EE213F" w:rsidTr="003B6AA7">
              <w:tc>
                <w:tcPr>
                  <w:tcW w:w="9720" w:type="dxa"/>
                  <w:gridSpan w:val="2"/>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b/>
                      <w:bCs/>
                      <w:sz w:val="28"/>
                      <w:szCs w:val="28"/>
                    </w:rPr>
                    <w:t>Câu 3.</w:t>
                  </w:r>
                  <w:r w:rsidRPr="00EE213F">
                    <w:rPr>
                      <w:rFonts w:ascii="Times New Roman" w:hAnsi="Times New Roman" w:cs="Times New Roman"/>
                      <w:sz w:val="28"/>
                      <w:szCs w:val="28"/>
                    </w:rPr>
                    <w:t xml:space="preserve"> </w:t>
                  </w:r>
                  <w:r w:rsidRPr="00EE213F">
                    <w:rPr>
                      <w:rFonts w:ascii="Times New Roman" w:hAnsi="Times New Roman" w:cs="Times New Roman"/>
                      <w:sz w:val="28"/>
                      <w:szCs w:val="28"/>
                    </w:rPr>
                    <w:tab/>
                    <w:t xml:space="preserve">Cho hệ phương trình </w:t>
                  </w:r>
                  <w:r w:rsidRPr="00EE213F">
                    <w:rPr>
                      <w:rFonts w:ascii="Times New Roman" w:hAnsi="Times New Roman" w:cs="Times New Roman"/>
                      <w:position w:val="-30"/>
                      <w:sz w:val="28"/>
                      <w:szCs w:val="28"/>
                    </w:rPr>
                    <w:object w:dxaOrig="2520" w:dyaOrig="720">
                      <v:shape id="_x0000_i2549" type="#_x0000_t75" style="width:126pt;height:36pt">
                        <v:imagedata r:id="rId2770" o:title=""/>
                      </v:shape>
                    </w:object>
                  </w:r>
                  <w:r w:rsidRPr="00EE213F">
                    <w:rPr>
                      <w:rFonts w:ascii="Times New Roman" w:hAnsi="Times New Roman" w:cs="Times New Roman"/>
                      <w:sz w:val="28"/>
                      <w:szCs w:val="28"/>
                    </w:rPr>
                    <w:t xml:space="preserve">, với </w:t>
                  </w:r>
                  <w:r w:rsidRPr="00EE213F">
                    <w:rPr>
                      <w:rFonts w:ascii="Times New Roman" w:hAnsi="Times New Roman" w:cs="Times New Roman"/>
                      <w:position w:val="-4"/>
                      <w:sz w:val="28"/>
                      <w:szCs w:val="28"/>
                    </w:rPr>
                    <w:object w:dxaOrig="660" w:dyaOrig="240">
                      <v:shape id="_x0000_i2550" type="#_x0000_t75" style="width:33pt;height:12pt">
                        <v:imagedata r:id="rId2767"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b/>
                      <w:bCs/>
                      <w:sz w:val="28"/>
                      <w:szCs w:val="28"/>
                    </w:rPr>
                    <w:t>a.</w:t>
                  </w:r>
                  <w:r w:rsidRPr="00EE213F">
                    <w:rPr>
                      <w:rFonts w:ascii="Times New Roman" w:hAnsi="Times New Roman" w:cs="Times New Roman"/>
                      <w:sz w:val="28"/>
                      <w:szCs w:val="28"/>
                    </w:rPr>
                    <w:t xml:space="preserve"> </w:t>
                  </w:r>
                  <w:r w:rsidRPr="00EE213F">
                    <w:rPr>
                      <w:rFonts w:ascii="Times New Roman" w:hAnsi="Times New Roman" w:cs="Times New Roman"/>
                      <w:b/>
                      <w:bCs/>
                      <w:sz w:val="28"/>
                      <w:szCs w:val="28"/>
                    </w:rPr>
                    <w:t xml:space="preserve">Giải hệ đã cho khi m </w:t>
                  </w:r>
                  <w:r w:rsidRPr="00EE213F">
                    <w:rPr>
                      <w:rFonts w:ascii="Times New Roman" w:hAnsi="Times New Roman" w:cs="Times New Roman"/>
                      <w:b/>
                      <w:bCs/>
                      <w:sz w:val="28"/>
                      <w:szCs w:val="28"/>
                    </w:rPr>
                    <w:sym w:font="Symbol" w:char="F03D"/>
                  </w:r>
                  <w:r w:rsidRPr="00EE213F">
                    <w:rPr>
                      <w:rFonts w:ascii="Times New Roman" w:hAnsi="Times New Roman" w:cs="Times New Roman"/>
                      <w:b/>
                      <w:bCs/>
                      <w:sz w:val="28"/>
                      <w:szCs w:val="28"/>
                    </w:rPr>
                    <w:t xml:space="preserve"> –3</w: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t xml:space="preserve">Ta được hệ phương trình </w:t>
                  </w:r>
                  <w:r w:rsidRPr="00EE213F">
                    <w:rPr>
                      <w:rFonts w:ascii="Times New Roman" w:hAnsi="Times New Roman" w:cs="Times New Roman"/>
                      <w:position w:val="-30"/>
                      <w:sz w:val="28"/>
                      <w:szCs w:val="28"/>
                    </w:rPr>
                    <w:object w:dxaOrig="1660" w:dyaOrig="720">
                      <v:shape id="_x0000_i2551" type="#_x0000_t75" style="width:83.25pt;height:36pt">
                        <v:imagedata r:id="rId2802" o:title=""/>
                      </v:shape>
                    </w:object>
                  </w:r>
                  <w:r w:rsidRPr="00EE213F">
                    <w:rPr>
                      <w:rFonts w:ascii="Times New Roman" w:hAnsi="Times New Roman" w:cs="Times New Roman"/>
                      <w:sz w:val="28"/>
                      <w:szCs w:val="28"/>
                    </w:rPr>
                    <w:t xml:space="preserve">  </w:t>
                  </w:r>
                  <w:r w:rsidRPr="00EE213F">
                    <w:rPr>
                      <w:rFonts w:ascii="Times New Roman" w:hAnsi="Times New Roman" w:cs="Times New Roman"/>
                      <w:position w:val="-30"/>
                      <w:sz w:val="28"/>
                      <w:szCs w:val="28"/>
                    </w:rPr>
                    <w:object w:dxaOrig="1620" w:dyaOrig="720">
                      <v:shape id="_x0000_i2552" type="#_x0000_t75" style="width:81pt;height:36pt">
                        <v:imagedata r:id="rId2803" o:title=""/>
                      </v:shape>
                    </w:object>
                  </w:r>
                  <w:r w:rsidRPr="00EE213F">
                    <w:rPr>
                      <w:rFonts w:ascii="Times New Roman" w:hAnsi="Times New Roman" w:cs="Times New Roman"/>
                      <w:sz w:val="28"/>
                      <w:szCs w:val="28"/>
                    </w:rPr>
                    <w:t xml:space="preserve">  </w:t>
                  </w:r>
                  <w:r w:rsidRPr="00EE213F">
                    <w:rPr>
                      <w:rFonts w:ascii="Times New Roman" w:hAnsi="Times New Roman" w:cs="Times New Roman"/>
                      <w:position w:val="-30"/>
                      <w:sz w:val="28"/>
                      <w:szCs w:val="28"/>
                    </w:rPr>
                    <w:object w:dxaOrig="999" w:dyaOrig="720">
                      <v:shape id="_x0000_i2553" type="#_x0000_t75" style="width:50.25pt;height:36pt">
                        <v:imagedata r:id="rId2804"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 xml:space="preserve">Vậy hệ phương trình có nghiệm </w:t>
                  </w:r>
                  <w:r w:rsidRPr="00EE213F">
                    <w:rPr>
                      <w:rFonts w:ascii="Times New Roman" w:hAnsi="Times New Roman" w:cs="Times New Roman"/>
                      <w:position w:val="-14"/>
                      <w:sz w:val="28"/>
                      <w:szCs w:val="28"/>
                    </w:rPr>
                    <w:object w:dxaOrig="600" w:dyaOrig="400">
                      <v:shape id="_x0000_i2554" type="#_x0000_t75" style="width:30pt;height:20.25pt">
                        <v:imagedata r:id="rId2805" o:title=""/>
                      </v:shape>
                    </w:object>
                  </w:r>
                  <w:r w:rsidRPr="00EE213F">
                    <w:rPr>
                      <w:rFonts w:ascii="Times New Roman" w:hAnsi="Times New Roman" w:cs="Times New Roman"/>
                      <w:sz w:val="28"/>
                      <w:szCs w:val="28"/>
                    </w:rPr>
                    <w:t xml:space="preserve"> với </w:t>
                  </w:r>
                  <w:r w:rsidRPr="00EE213F">
                    <w:rPr>
                      <w:rFonts w:ascii="Times New Roman" w:hAnsi="Times New Roman" w:cs="Times New Roman"/>
                      <w:position w:val="-14"/>
                      <w:sz w:val="28"/>
                      <w:szCs w:val="28"/>
                    </w:rPr>
                    <w:object w:dxaOrig="540" w:dyaOrig="400">
                      <v:shape id="_x0000_i2555" type="#_x0000_t75" style="width:27pt;height:20.25pt">
                        <v:imagedata r:id="rId2806" o:title=""/>
                      </v:shape>
                    </w:object>
                  </w:r>
                </w:p>
              </w:tc>
              <w:tc>
                <w:tcPr>
                  <w:tcW w:w="1080"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p>
              </w:tc>
            </w:tr>
            <w:tr w:rsidR="00EE213F" w:rsidRPr="00EE213F" w:rsidTr="003B6AA7">
              <w:tc>
                <w:tcPr>
                  <w:tcW w:w="9720" w:type="dxa"/>
                  <w:gridSpan w:val="2"/>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b/>
                      <w:bCs/>
                      <w:sz w:val="28"/>
                      <w:szCs w:val="28"/>
                    </w:rPr>
                    <w:t>b.</w:t>
                  </w:r>
                  <w:r w:rsidRPr="00EE213F">
                    <w:rPr>
                      <w:rFonts w:ascii="Times New Roman" w:hAnsi="Times New Roman" w:cs="Times New Roman"/>
                      <w:sz w:val="28"/>
                      <w:szCs w:val="28"/>
                    </w:rPr>
                    <w:t xml:space="preserve"> </w:t>
                  </w:r>
                  <w:r w:rsidRPr="00EE213F">
                    <w:rPr>
                      <w:rFonts w:ascii="Times New Roman" w:hAnsi="Times New Roman" w:cs="Times New Roman"/>
                      <w:b/>
                      <w:bCs/>
                      <w:sz w:val="28"/>
                      <w:szCs w:val="28"/>
                    </w:rPr>
                    <w:t>Điều kiện có nghiệm của phương trình</w: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24"/>
                      <w:sz w:val="28"/>
                      <w:szCs w:val="28"/>
                    </w:rPr>
                    <w:object w:dxaOrig="1700" w:dyaOrig="660">
                      <v:shape id="_x0000_i2556" type="#_x0000_t75" style="width:84.75pt;height:33pt">
                        <v:imagedata r:id="rId2807" o:title=""/>
                      </v:shape>
                    </w:object>
                  </w:r>
                  <w:r w:rsidRPr="00EE213F">
                    <w:rPr>
                      <w:rFonts w:ascii="Times New Roman" w:hAnsi="Times New Roman" w:cs="Times New Roman"/>
                      <w:position w:val="-14"/>
                      <w:sz w:val="28"/>
                      <w:szCs w:val="28"/>
                    </w:rPr>
                    <w:object w:dxaOrig="2860" w:dyaOrig="400">
                      <v:shape id="_x0000_i2557" type="#_x0000_t75" style="width:143.25pt;height:20.25pt">
                        <v:imagedata r:id="rId2808"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14"/>
                      <w:sz w:val="28"/>
                      <w:szCs w:val="28"/>
                    </w:rPr>
                    <w:object w:dxaOrig="3019" w:dyaOrig="400">
                      <v:shape id="_x0000_i2558" type="#_x0000_t75" style="width:150.75pt;height:20.25pt">
                        <v:imagedata r:id="rId2809" o:title=""/>
                      </v:shape>
                    </w:object>
                  </w:r>
                  <w:r w:rsidRPr="00EE213F">
                    <w:rPr>
                      <w:rFonts w:ascii="Times New Roman" w:hAnsi="Times New Roman" w:cs="Times New Roman"/>
                      <w:position w:val="-14"/>
                      <w:sz w:val="28"/>
                      <w:szCs w:val="28"/>
                    </w:rPr>
                    <w:object w:dxaOrig="2100" w:dyaOrig="400">
                      <v:shape id="_x0000_i2559" type="#_x0000_t75" style="width:105pt;height:20.25pt">
                        <v:imagedata r:id="rId2810"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30"/>
                      <w:sz w:val="28"/>
                      <w:szCs w:val="28"/>
                    </w:rPr>
                    <w:object w:dxaOrig="1359" w:dyaOrig="720">
                      <v:shape id="_x0000_i2560" type="#_x0000_t75" style="width:68.25pt;height:36pt">
                        <v:imagedata r:id="rId2811" o:title=""/>
                      </v:shape>
                    </w:object>
                  </w:r>
                  <w:r w:rsidRPr="00EE213F">
                    <w:rPr>
                      <w:rFonts w:ascii="Times New Roman" w:hAnsi="Times New Roman" w:cs="Times New Roman"/>
                      <w:position w:val="-30"/>
                      <w:sz w:val="28"/>
                      <w:szCs w:val="28"/>
                    </w:rPr>
                    <w:object w:dxaOrig="1180" w:dyaOrig="720">
                      <v:shape id="_x0000_i2561" type="#_x0000_t75" style="width:59.25pt;height:36pt">
                        <v:imagedata r:id="rId2812"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 xml:space="preserve">Vậy phương trình có nghiệm khi </w:t>
                  </w:r>
                  <w:r w:rsidRPr="00EE213F">
                    <w:rPr>
                      <w:rFonts w:ascii="Times New Roman" w:hAnsi="Times New Roman" w:cs="Times New Roman"/>
                      <w:position w:val="-4"/>
                      <w:sz w:val="28"/>
                      <w:szCs w:val="28"/>
                    </w:rPr>
                    <w:object w:dxaOrig="740" w:dyaOrig="260">
                      <v:shape id="_x0000_i2562" type="#_x0000_t75" style="width:36.75pt;height:12.75pt">
                        <v:imagedata r:id="rId2813" o:title=""/>
                      </v:shape>
                    </w:object>
                  </w:r>
                  <w:r w:rsidRPr="00EE213F">
                    <w:rPr>
                      <w:rFonts w:ascii="Times New Roman" w:hAnsi="Times New Roman" w:cs="Times New Roman"/>
                      <w:sz w:val="28"/>
                      <w:szCs w:val="28"/>
                    </w:rPr>
                    <w:t xml:space="preserve"> và </w:t>
                  </w:r>
                  <w:r w:rsidRPr="00EE213F">
                    <w:rPr>
                      <w:rFonts w:ascii="Times New Roman" w:hAnsi="Times New Roman" w:cs="Times New Roman"/>
                      <w:position w:val="-4"/>
                      <w:sz w:val="28"/>
                      <w:szCs w:val="28"/>
                    </w:rPr>
                    <w:object w:dxaOrig="580" w:dyaOrig="260">
                      <v:shape id="_x0000_i2563" type="#_x0000_t75" style="width:29.25pt;height:12.75pt">
                        <v:imagedata r:id="rId2814"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 xml:space="preserve">Giải hệ phương trình </w:t>
                  </w:r>
                  <w:r w:rsidRPr="00EE213F">
                    <w:rPr>
                      <w:rFonts w:ascii="Times New Roman" w:hAnsi="Times New Roman" w:cs="Times New Roman"/>
                      <w:position w:val="-30"/>
                      <w:sz w:val="28"/>
                      <w:szCs w:val="28"/>
                    </w:rPr>
                    <w:object w:dxaOrig="2520" w:dyaOrig="720">
                      <v:shape id="_x0000_i2564" type="#_x0000_t75" style="width:126pt;height:36pt">
                        <v:imagedata r:id="rId2770" o:title=""/>
                      </v:shape>
                    </w:object>
                  </w:r>
                  <w:r w:rsidRPr="00EE213F">
                    <w:rPr>
                      <w:rFonts w:ascii="Times New Roman" w:hAnsi="Times New Roman" w:cs="Times New Roman"/>
                      <w:sz w:val="28"/>
                      <w:szCs w:val="28"/>
                    </w:rPr>
                    <w:t xml:space="preserve"> khi </w:t>
                  </w:r>
                  <w:r w:rsidRPr="00EE213F">
                    <w:rPr>
                      <w:rFonts w:ascii="Times New Roman" w:hAnsi="Times New Roman" w:cs="Times New Roman"/>
                      <w:position w:val="-30"/>
                      <w:sz w:val="28"/>
                      <w:szCs w:val="28"/>
                    </w:rPr>
                    <w:object w:dxaOrig="859" w:dyaOrig="720">
                      <v:shape id="_x0000_i2565" type="#_x0000_t75" style="width:42.75pt;height:36pt">
                        <v:imagedata r:id="rId2815" o:title=""/>
                      </v:shape>
                    </w:object>
                  </w:r>
                </w:p>
                <w:p w:rsidR="00EE213F" w:rsidRPr="00EE213F" w:rsidRDefault="00EE213F" w:rsidP="003B6AA7">
                  <w:pPr>
                    <w:rPr>
                      <w:rFonts w:ascii="Times New Roman" w:hAnsi="Times New Roman" w:cs="Times New Roman"/>
                      <w:sz w:val="28"/>
                      <w:szCs w:val="28"/>
                      <w:lang w:val="es-ES"/>
                    </w:rPr>
                  </w:pPr>
                  <w:r w:rsidRPr="00EE213F">
                    <w:rPr>
                      <w:rFonts w:ascii="Times New Roman" w:hAnsi="Times New Roman" w:cs="Times New Roman"/>
                      <w:position w:val="-30"/>
                      <w:sz w:val="28"/>
                      <w:szCs w:val="28"/>
                    </w:rPr>
                    <w:object w:dxaOrig="2520" w:dyaOrig="720">
                      <v:shape id="_x0000_i2566" type="#_x0000_t75" style="width:126pt;height:36pt">
                        <v:imagedata r:id="rId2770" o:title=""/>
                      </v:shape>
                    </w:object>
                  </w:r>
                  <w:r w:rsidRPr="00EE213F">
                    <w:rPr>
                      <w:rFonts w:ascii="Times New Roman" w:hAnsi="Times New Roman" w:cs="Times New Roman"/>
                      <w:position w:val="-46"/>
                      <w:sz w:val="28"/>
                      <w:szCs w:val="28"/>
                    </w:rPr>
                    <w:object w:dxaOrig="2020" w:dyaOrig="1040">
                      <v:shape id="_x0000_i2567" type="#_x0000_t75" style="width:101.25pt;height:51.75pt">
                        <v:imagedata r:id="rId2816" o:title=""/>
                      </v:shape>
                    </w:object>
                  </w:r>
                  <w:r w:rsidRPr="00EE213F">
                    <w:rPr>
                      <w:rFonts w:ascii="Times New Roman" w:hAnsi="Times New Roman" w:cs="Times New Roman"/>
                      <w:position w:val="-60"/>
                      <w:sz w:val="28"/>
                      <w:szCs w:val="28"/>
                    </w:rPr>
                    <w:object w:dxaOrig="1740" w:dyaOrig="1320">
                      <v:shape id="_x0000_i2568" type="#_x0000_t75" style="width:87pt;height:66pt">
                        <v:imagedata r:id="rId2817" o:title=""/>
                      </v:shape>
                    </w:object>
                  </w:r>
                  <w:r w:rsidRPr="00EE213F">
                    <w:rPr>
                      <w:rFonts w:ascii="Times New Roman" w:hAnsi="Times New Roman" w:cs="Times New Roman"/>
                      <w:sz w:val="28"/>
                      <w:szCs w:val="28"/>
                      <w:lang w:val="es-ES"/>
                    </w:rPr>
                    <w:t xml:space="preserve"> </w:t>
                  </w:r>
                  <w:r w:rsidRPr="00EE213F">
                    <w:rPr>
                      <w:rFonts w:ascii="Times New Roman" w:hAnsi="Times New Roman" w:cs="Times New Roman"/>
                      <w:position w:val="-60"/>
                      <w:sz w:val="28"/>
                      <w:szCs w:val="28"/>
                    </w:rPr>
                    <w:object w:dxaOrig="1560" w:dyaOrig="1320">
                      <v:shape id="_x0000_i2569" type="#_x0000_t75" style="width:78pt;height:66pt">
                        <v:imagedata r:id="rId2818" o:title=""/>
                      </v:shape>
                    </w:object>
                  </w:r>
                  <w:r w:rsidRPr="00EE213F">
                    <w:rPr>
                      <w:rFonts w:ascii="Times New Roman" w:hAnsi="Times New Roman" w:cs="Times New Roman"/>
                      <w:sz w:val="28"/>
                      <w:szCs w:val="28"/>
                      <w:lang w:val="es-ES"/>
                    </w:rPr>
                    <w:t>.</w:t>
                  </w:r>
                </w:p>
                <w:p w:rsidR="00EE213F" w:rsidRPr="00EE213F" w:rsidRDefault="00EE213F" w:rsidP="003B6AA7">
                  <w:pPr>
                    <w:rPr>
                      <w:rFonts w:ascii="Times New Roman" w:hAnsi="Times New Roman" w:cs="Times New Roman"/>
                      <w:sz w:val="28"/>
                      <w:szCs w:val="28"/>
                      <w:lang w:val="es-ES"/>
                    </w:rPr>
                  </w:pPr>
                  <w:r w:rsidRPr="00EE213F">
                    <w:rPr>
                      <w:rFonts w:ascii="Times New Roman" w:hAnsi="Times New Roman" w:cs="Times New Roman"/>
                      <w:sz w:val="28"/>
                      <w:szCs w:val="28"/>
                      <w:lang w:val="es-ES"/>
                    </w:rPr>
                    <w:t xml:space="preserve"> Vậy hệ có nghiệm (x; y) với </w:t>
                  </w:r>
                  <w:r w:rsidRPr="00EE213F">
                    <w:rPr>
                      <w:rFonts w:ascii="Times New Roman" w:hAnsi="Times New Roman" w:cs="Times New Roman"/>
                      <w:position w:val="-28"/>
                      <w:sz w:val="28"/>
                      <w:szCs w:val="28"/>
                    </w:rPr>
                    <w:object w:dxaOrig="1640" w:dyaOrig="680">
                      <v:shape id="_x0000_i2570" type="#_x0000_t75" style="width:81.75pt;height:33.75pt">
                        <v:imagedata r:id="rId2819" o:title=""/>
                      </v:shape>
                    </w:object>
                  </w:r>
                </w:p>
              </w:tc>
              <w:tc>
                <w:tcPr>
                  <w:tcW w:w="1080"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lang w:val="es-ES"/>
                    </w:rPr>
                  </w:pPr>
                </w:p>
              </w:tc>
            </w:tr>
            <w:tr w:rsidR="00EE213F" w:rsidRPr="00EE213F" w:rsidTr="003B6AA7">
              <w:tc>
                <w:tcPr>
                  <w:tcW w:w="9720" w:type="dxa"/>
                  <w:gridSpan w:val="2"/>
                  <w:tcBorders>
                    <w:top w:val="single" w:sz="4" w:space="0" w:color="auto"/>
                    <w:left w:val="single" w:sz="4" w:space="0" w:color="auto"/>
                    <w:bottom w:val="single" w:sz="4" w:space="0" w:color="auto"/>
                    <w:right w:val="single" w:sz="4" w:space="0" w:color="auto"/>
                  </w:tcBorders>
                </w:tcPr>
                <w:p w:rsidR="00EE213F" w:rsidRPr="00EE213F" w:rsidRDefault="00EE213F" w:rsidP="003B6AA7">
                  <w:pPr>
                    <w:jc w:val="both"/>
                    <w:rPr>
                      <w:rFonts w:ascii="Times New Roman" w:hAnsi="Times New Roman" w:cs="Times New Roman"/>
                      <w:sz w:val="28"/>
                      <w:szCs w:val="28"/>
                      <w:lang w:val="es-ES"/>
                    </w:rPr>
                  </w:pPr>
                  <w:r w:rsidRPr="00EE213F">
                    <w:rPr>
                      <w:rFonts w:ascii="Times New Roman" w:hAnsi="Times New Roman" w:cs="Times New Roman"/>
                      <w:b/>
                      <w:bCs/>
                      <w:sz w:val="28"/>
                      <w:szCs w:val="28"/>
                      <w:lang w:val="es-ES"/>
                    </w:rPr>
                    <w:t>Câu 4.</w:t>
                  </w:r>
                  <w:r w:rsidRPr="00EE213F">
                    <w:rPr>
                      <w:rFonts w:ascii="Times New Roman" w:hAnsi="Times New Roman" w:cs="Times New Roman"/>
                      <w:sz w:val="28"/>
                      <w:szCs w:val="28"/>
                      <w:lang w:val="es-ES"/>
                    </w:rPr>
                    <w:t xml:space="preserve"> </w:t>
                  </w:r>
                </w:p>
                <w:p w:rsidR="00EE213F" w:rsidRPr="00EE213F" w:rsidRDefault="00EE213F" w:rsidP="003B6AA7">
                  <w:pPr>
                    <w:rPr>
                      <w:rFonts w:ascii="Times New Roman" w:hAnsi="Times New Roman" w:cs="Times New Roman"/>
                      <w:sz w:val="28"/>
                      <w:szCs w:val="28"/>
                      <w:lang w:val="es-ES"/>
                    </w:rPr>
                  </w:pPr>
                  <w:r w:rsidRPr="00EE213F">
                    <w:rPr>
                      <w:rFonts w:ascii="Times New Roman" w:hAnsi="Times New Roman" w:cs="Times New Roman"/>
                      <w:b/>
                      <w:bCs/>
                      <w:sz w:val="28"/>
                      <w:szCs w:val="28"/>
                      <w:lang w:val="es-ES"/>
                    </w:rPr>
                    <w:t>a.</w:t>
                  </w:r>
                  <w:r w:rsidRPr="00EE213F">
                    <w:rPr>
                      <w:rFonts w:ascii="Times New Roman" w:hAnsi="Times New Roman" w:cs="Times New Roman"/>
                      <w:sz w:val="28"/>
                      <w:szCs w:val="28"/>
                      <w:lang w:val="es-ES"/>
                    </w:rPr>
                    <w:t xml:space="preserve"> </w:t>
                  </w:r>
                  <w:r w:rsidRPr="00EE213F">
                    <w:rPr>
                      <w:rFonts w:ascii="Times New Roman" w:hAnsi="Times New Roman" w:cs="Times New Roman"/>
                      <w:b/>
                      <w:bCs/>
                      <w:sz w:val="28"/>
                      <w:szCs w:val="28"/>
                      <w:lang w:val="es-ES"/>
                    </w:rPr>
                    <w:t>Viết phương trình của đường thẳng d</w:t>
                  </w:r>
                </w:p>
                <w:p w:rsidR="00EE213F" w:rsidRPr="00EE213F" w:rsidRDefault="00EE213F" w:rsidP="003B6AA7">
                  <w:pPr>
                    <w:rPr>
                      <w:rFonts w:ascii="Times New Roman" w:hAnsi="Times New Roman" w:cs="Times New Roman"/>
                      <w:sz w:val="28"/>
                      <w:szCs w:val="28"/>
                      <w:lang w:val="es-ES"/>
                    </w:rPr>
                  </w:pPr>
                  <w:r w:rsidRPr="00EE213F">
                    <w:rPr>
                      <w:rFonts w:ascii="Times New Roman" w:hAnsi="Times New Roman" w:cs="Times New Roman"/>
                      <w:sz w:val="28"/>
                      <w:szCs w:val="28"/>
                      <w:lang w:val="es-ES"/>
                    </w:rPr>
                    <w:tab/>
                    <w:t xml:space="preserve">Đường thẳng d với hệ số góc k có dạng </w:t>
                  </w:r>
                  <w:r w:rsidRPr="00EE213F">
                    <w:rPr>
                      <w:rFonts w:ascii="Times New Roman" w:hAnsi="Times New Roman" w:cs="Times New Roman"/>
                      <w:position w:val="-10"/>
                      <w:sz w:val="28"/>
                      <w:szCs w:val="28"/>
                    </w:rPr>
                    <w:object w:dxaOrig="1040" w:dyaOrig="320">
                      <v:shape id="_x0000_i2571" type="#_x0000_t75" style="width:51.75pt;height:15.75pt">
                        <v:imagedata r:id="rId2820" o:title=""/>
                      </v:shape>
                    </w:object>
                  </w:r>
                </w:p>
                <w:p w:rsidR="00EE213F" w:rsidRPr="00EE213F" w:rsidRDefault="00EE213F" w:rsidP="003B6AA7">
                  <w:pPr>
                    <w:rPr>
                      <w:rFonts w:ascii="Times New Roman" w:hAnsi="Times New Roman" w:cs="Times New Roman"/>
                      <w:sz w:val="28"/>
                      <w:szCs w:val="28"/>
                      <w:lang w:val="es-ES"/>
                    </w:rPr>
                  </w:pPr>
                  <w:r w:rsidRPr="00EE213F">
                    <w:rPr>
                      <w:rFonts w:ascii="Times New Roman" w:hAnsi="Times New Roman" w:cs="Times New Roman"/>
                      <w:sz w:val="28"/>
                      <w:szCs w:val="28"/>
                      <w:lang w:val="es-ES"/>
                    </w:rPr>
                    <w:tab/>
                    <w:t xml:space="preserve">Đường thẳng d đi qua điểm M(0; 1) nên </w:t>
                  </w:r>
                  <w:r w:rsidRPr="00EE213F">
                    <w:rPr>
                      <w:rFonts w:ascii="Times New Roman" w:hAnsi="Times New Roman" w:cs="Times New Roman"/>
                      <w:position w:val="-6"/>
                      <w:sz w:val="28"/>
                      <w:szCs w:val="28"/>
                    </w:rPr>
                    <w:object w:dxaOrig="1020" w:dyaOrig="279">
                      <v:shape id="_x0000_i2572" type="#_x0000_t75" style="width:51pt;height:14.25pt">
                        <v:imagedata r:id="rId2821" o:title=""/>
                      </v:shape>
                    </w:object>
                  </w:r>
                  <w:r w:rsidRPr="00EE213F">
                    <w:rPr>
                      <w:rFonts w:ascii="Times New Roman" w:hAnsi="Times New Roman" w:cs="Times New Roman"/>
                      <w:position w:val="-6"/>
                      <w:sz w:val="28"/>
                      <w:szCs w:val="28"/>
                    </w:rPr>
                    <w:object w:dxaOrig="820" w:dyaOrig="279">
                      <v:shape id="_x0000_i2573" type="#_x0000_t75" style="width:41.25pt;height:14.25pt">
                        <v:imagedata r:id="rId2822"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 xml:space="preserve">Vậy </w:t>
                  </w:r>
                  <w:r w:rsidRPr="00EE213F">
                    <w:rPr>
                      <w:rFonts w:ascii="Times New Roman" w:hAnsi="Times New Roman" w:cs="Times New Roman"/>
                      <w:position w:val="-10"/>
                      <w:sz w:val="28"/>
                      <w:szCs w:val="28"/>
                    </w:rPr>
                    <w:object w:dxaOrig="1240" w:dyaOrig="320">
                      <v:shape id="_x0000_i2574" type="#_x0000_t75" style="width:62.25pt;height:15.75pt">
                        <v:imagedata r:id="rId2823" o:title=""/>
                      </v:shape>
                    </w:object>
                  </w:r>
                </w:p>
              </w:tc>
              <w:tc>
                <w:tcPr>
                  <w:tcW w:w="1080"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p>
              </w:tc>
            </w:tr>
            <w:tr w:rsidR="00EE213F" w:rsidRPr="00EE213F" w:rsidTr="003B6AA7">
              <w:tc>
                <w:tcPr>
                  <w:tcW w:w="9720" w:type="dxa"/>
                  <w:gridSpan w:val="2"/>
                  <w:tcBorders>
                    <w:top w:val="single" w:sz="4" w:space="0" w:color="auto"/>
                    <w:left w:val="single" w:sz="4" w:space="0" w:color="auto"/>
                    <w:bottom w:val="single" w:sz="4" w:space="0" w:color="auto"/>
                    <w:right w:val="single" w:sz="4" w:space="0" w:color="auto"/>
                  </w:tcBorders>
                </w:tcPr>
                <w:p w:rsidR="00EE213F" w:rsidRPr="00EE213F" w:rsidRDefault="00EE213F" w:rsidP="003B6AA7">
                  <w:pPr>
                    <w:jc w:val="both"/>
                    <w:rPr>
                      <w:rFonts w:ascii="Times New Roman" w:hAnsi="Times New Roman" w:cs="Times New Roman"/>
                      <w:sz w:val="28"/>
                      <w:szCs w:val="28"/>
                    </w:rPr>
                  </w:pPr>
                  <w:r w:rsidRPr="00EE213F">
                    <w:rPr>
                      <w:rFonts w:ascii="Times New Roman" w:hAnsi="Times New Roman" w:cs="Times New Roman"/>
                      <w:b/>
                      <w:bCs/>
                      <w:sz w:val="28"/>
                      <w:szCs w:val="28"/>
                    </w:rPr>
                    <w:t>b.</w:t>
                  </w:r>
                  <w:r w:rsidRPr="00EE213F">
                    <w:rPr>
                      <w:rFonts w:ascii="Times New Roman" w:hAnsi="Times New Roman" w:cs="Times New Roman"/>
                      <w:sz w:val="28"/>
                      <w:szCs w:val="28"/>
                    </w:rPr>
                    <w:t xml:space="preserve"> </w: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t>Phương trình hoành độ giao điểm của (P) và d</w: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4"/>
                      <w:sz w:val="28"/>
                      <w:szCs w:val="28"/>
                    </w:rPr>
                    <w:object w:dxaOrig="1240" w:dyaOrig="300">
                      <v:shape id="_x0000_i2575" type="#_x0000_t75" style="width:62.25pt;height:15pt">
                        <v:imagedata r:id="rId2824" o:title=""/>
                      </v:shape>
                    </w:object>
                  </w:r>
                  <w:r w:rsidRPr="00EE213F">
                    <w:rPr>
                      <w:rFonts w:ascii="Times New Roman" w:hAnsi="Times New Roman" w:cs="Times New Roman"/>
                      <w:position w:val="-6"/>
                      <w:sz w:val="28"/>
                      <w:szCs w:val="28"/>
                    </w:rPr>
                    <w:object w:dxaOrig="1740" w:dyaOrig="320">
                      <v:shape id="_x0000_i2576" type="#_x0000_t75" style="width:87pt;height:15.75pt">
                        <v:imagedata r:id="rId2825" o:title=""/>
                      </v:shape>
                    </w:object>
                  </w:r>
                  <w:r w:rsidRPr="00EE213F">
                    <w:rPr>
                      <w:rFonts w:ascii="Times New Roman" w:hAnsi="Times New Roman" w:cs="Times New Roman"/>
                      <w:sz w:val="28"/>
                      <w:szCs w:val="28"/>
                    </w:rPr>
                    <w:t xml:space="preserve">, có </w:t>
                  </w:r>
                  <w:r w:rsidRPr="00EE213F">
                    <w:rPr>
                      <w:rFonts w:ascii="Times New Roman" w:hAnsi="Times New Roman" w:cs="Times New Roman"/>
                      <w:position w:val="-4"/>
                      <w:sz w:val="28"/>
                      <w:szCs w:val="28"/>
                    </w:rPr>
                    <w:object w:dxaOrig="1040" w:dyaOrig="300">
                      <v:shape id="_x0000_i2577" type="#_x0000_t75" style="width:51.75pt;height:15pt">
                        <v:imagedata r:id="rId2826"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t xml:space="preserve">d cắt (P) tại hai điểm phân biệt khi </w:t>
                  </w:r>
                  <w:r w:rsidRPr="00EE213F">
                    <w:rPr>
                      <w:rFonts w:ascii="Times New Roman" w:hAnsi="Times New Roman" w:cs="Times New Roman"/>
                      <w:position w:val="-6"/>
                      <w:sz w:val="28"/>
                      <w:szCs w:val="28"/>
                    </w:rPr>
                    <w:object w:dxaOrig="580" w:dyaOrig="279">
                      <v:shape id="_x0000_i2578" type="#_x0000_t75" style="width:29.25pt;height:14.25pt">
                        <v:imagedata r:id="rId2827" o:title=""/>
                      </v:shape>
                    </w:object>
                  </w:r>
                </w:p>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position w:val="-6"/>
                      <w:sz w:val="28"/>
                      <w:szCs w:val="28"/>
                    </w:rPr>
                    <w:object w:dxaOrig="999" w:dyaOrig="320">
                      <v:shape id="_x0000_i2579" type="#_x0000_t75" style="width:50.25pt;height:15.75pt">
                        <v:imagedata r:id="rId2828" o:title=""/>
                      </v:shape>
                    </w:object>
                  </w:r>
                  <w:r w:rsidRPr="00EE213F">
                    <w:rPr>
                      <w:rFonts w:ascii="Times New Roman" w:hAnsi="Times New Roman" w:cs="Times New Roman"/>
                      <w:position w:val="-6"/>
                      <w:sz w:val="28"/>
                      <w:szCs w:val="28"/>
                    </w:rPr>
                    <w:object w:dxaOrig="980" w:dyaOrig="320">
                      <v:shape id="_x0000_i2580" type="#_x0000_t75" style="width:48.75pt;height:15.75pt">
                        <v:imagedata r:id="rId2829" o:title=""/>
                      </v:shape>
                    </w:object>
                  </w:r>
                  <w:r w:rsidRPr="00EE213F">
                    <w:rPr>
                      <w:rFonts w:ascii="Times New Roman" w:hAnsi="Times New Roman" w:cs="Times New Roman"/>
                      <w:position w:val="-6"/>
                      <w:sz w:val="28"/>
                      <w:szCs w:val="28"/>
                    </w:rPr>
                    <w:object w:dxaOrig="1060" w:dyaOrig="320">
                      <v:shape id="_x0000_i2581" type="#_x0000_t75" style="width:53.25pt;height:15.75pt">
                        <v:imagedata r:id="rId2830" o:title=""/>
                      </v:shape>
                    </w:object>
                  </w:r>
                  <w:r w:rsidRPr="00EE213F">
                    <w:rPr>
                      <w:rFonts w:ascii="Times New Roman" w:hAnsi="Times New Roman" w:cs="Times New Roman"/>
                      <w:position w:val="-14"/>
                      <w:sz w:val="28"/>
                      <w:szCs w:val="28"/>
                    </w:rPr>
                    <w:object w:dxaOrig="960" w:dyaOrig="400">
                      <v:shape id="_x0000_i2582" type="#_x0000_t75" style="width:48pt;height:20.25pt">
                        <v:imagedata r:id="rId2831" o:title=""/>
                      </v:shape>
                    </w:object>
                  </w:r>
                  <w:r w:rsidRPr="00EE213F">
                    <w:rPr>
                      <w:rFonts w:ascii="Times New Roman" w:hAnsi="Times New Roman" w:cs="Times New Roman"/>
                      <w:position w:val="-30"/>
                      <w:sz w:val="28"/>
                      <w:szCs w:val="28"/>
                    </w:rPr>
                    <w:object w:dxaOrig="1120" w:dyaOrig="720">
                      <v:shape id="_x0000_i2583" type="#_x0000_t75" style="width:56.25pt;height:36pt">
                        <v:imagedata r:id="rId2832" o:title=""/>
                      </v:shape>
                    </w:object>
                  </w:r>
                </w:p>
              </w:tc>
              <w:tc>
                <w:tcPr>
                  <w:tcW w:w="1080"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p>
              </w:tc>
            </w:tr>
            <w:tr w:rsidR="00EE213F" w:rsidRPr="00EE213F" w:rsidTr="003B6AA7">
              <w:tc>
                <w:tcPr>
                  <w:tcW w:w="4503"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jc w:val="both"/>
                    <w:rPr>
                      <w:rFonts w:ascii="Times New Roman" w:hAnsi="Times New Roman" w:cs="Times New Roman"/>
                      <w:sz w:val="28"/>
                      <w:szCs w:val="28"/>
                    </w:rPr>
                  </w:pPr>
                  <w:r w:rsidRPr="00EE213F">
                    <w:rPr>
                      <w:rFonts w:ascii="Times New Roman" w:hAnsi="Times New Roman" w:cs="Times New Roman"/>
                      <w:b/>
                      <w:bCs/>
                      <w:sz w:val="28"/>
                      <w:szCs w:val="28"/>
                    </w:rPr>
                    <w:t>Câu 5.</w:t>
                  </w:r>
                  <w:r w:rsidRPr="00EE213F">
                    <w:rPr>
                      <w:rFonts w:ascii="Times New Roman" w:hAnsi="Times New Roman" w:cs="Times New Roman"/>
                      <w:sz w:val="28"/>
                      <w:szCs w:val="28"/>
                    </w:rPr>
                    <w:t xml:space="preserve"> </w:t>
                  </w:r>
                </w:p>
                <w:p w:rsidR="00EE213F" w:rsidRPr="00EE213F" w:rsidRDefault="00EE213F" w:rsidP="003B6AA7">
                  <w:pPr>
                    <w:jc w:val="both"/>
                    <w:rPr>
                      <w:rFonts w:ascii="Times New Roman" w:hAnsi="Times New Roman" w:cs="Times New Roman"/>
                      <w:sz w:val="28"/>
                      <w:szCs w:val="28"/>
                    </w:rPr>
                  </w:pPr>
                  <w:r w:rsidRPr="00EE213F">
                    <w:rPr>
                      <w:rFonts w:ascii="Times New Roman" w:hAnsi="Times New Roman" w:cs="Times New Roman"/>
                      <w:b/>
                      <w:bCs/>
                      <w:sz w:val="28"/>
                      <w:szCs w:val="28"/>
                    </w:rPr>
                    <w:t>a.</w:t>
                  </w:r>
                  <w:r w:rsidRPr="00EE213F">
                    <w:rPr>
                      <w:rFonts w:ascii="Times New Roman" w:hAnsi="Times New Roman" w:cs="Times New Roman"/>
                      <w:sz w:val="28"/>
                      <w:szCs w:val="28"/>
                    </w:rPr>
                    <w:t xml:space="preserve"> </w:t>
                  </w:r>
                  <w:r w:rsidRPr="00EE213F">
                    <w:rPr>
                      <w:rFonts w:ascii="Times New Roman" w:hAnsi="Times New Roman" w:cs="Times New Roman"/>
                      <w:sz w:val="28"/>
                      <w:szCs w:val="28"/>
                    </w:rPr>
                    <w:tab/>
                    <w:t>BCDE nội tiếp</w:t>
                  </w:r>
                </w:p>
                <w:p w:rsidR="00EE213F" w:rsidRPr="00EE213F" w:rsidRDefault="00EE213F" w:rsidP="003B6AA7">
                  <w:pPr>
                    <w:jc w:val="both"/>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6"/>
                      <w:sz w:val="28"/>
                      <w:szCs w:val="28"/>
                    </w:rPr>
                    <w:object w:dxaOrig="1820" w:dyaOrig="360">
                      <v:shape id="_x0000_i2584" type="#_x0000_t75" style="width:90.75pt;height:18pt">
                        <v:imagedata r:id="rId2833" o:title=""/>
                      </v:shape>
                    </w:object>
                  </w:r>
                </w:p>
                <w:p w:rsidR="00EE213F" w:rsidRPr="00EE213F" w:rsidRDefault="00EE213F" w:rsidP="003B6AA7">
                  <w:pPr>
                    <w:jc w:val="both"/>
                    <w:rPr>
                      <w:rFonts w:ascii="Times New Roman" w:hAnsi="Times New Roman" w:cs="Times New Roman"/>
                      <w:sz w:val="28"/>
                      <w:szCs w:val="28"/>
                    </w:rPr>
                  </w:pPr>
                  <w:r w:rsidRPr="00EE213F">
                    <w:rPr>
                      <w:rFonts w:ascii="Times New Roman" w:hAnsi="Times New Roman" w:cs="Times New Roman"/>
                      <w:sz w:val="28"/>
                      <w:szCs w:val="28"/>
                    </w:rPr>
                    <w:tab/>
                    <w:t>Suy ra BCDE nội tiếp đường tròn đường kính BC</w:t>
                  </w:r>
                </w:p>
              </w:tc>
              <w:tc>
                <w:tcPr>
                  <w:tcW w:w="6297" w:type="dxa"/>
                  <w:gridSpan w:val="2"/>
                  <w:vMerge w:val="restart"/>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r w:rsidRPr="00EE213F">
                    <w:rPr>
                      <w:rFonts w:ascii="Times New Roman" w:hAnsi="Times New Roman" w:cs="Times New Roman"/>
                      <w:noProof/>
                      <w:sz w:val="28"/>
                      <w:szCs w:val="28"/>
                      <w:lang w:val="en-US"/>
                    </w:rPr>
                    <w:drawing>
                      <wp:anchor distT="0" distB="0" distL="114300" distR="114300" simplePos="0" relativeHeight="251803648" behindDoc="1" locked="0" layoutInCell="1" allowOverlap="1" wp14:anchorId="638F0D57" wp14:editId="01FFBCAB">
                        <wp:simplePos x="0" y="0"/>
                        <wp:positionH relativeFrom="column">
                          <wp:posOffset>882015</wp:posOffset>
                        </wp:positionH>
                        <wp:positionV relativeFrom="paragraph">
                          <wp:posOffset>10795</wp:posOffset>
                        </wp:positionV>
                        <wp:extent cx="2168525" cy="2234565"/>
                        <wp:effectExtent l="0" t="0" r="3175" b="0"/>
                        <wp:wrapNone/>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2834">
                                  <a:extLst>
                                    <a:ext uri="{28A0092B-C50C-407E-A947-70E740481C1C}">
                                      <a14:useLocalDpi xmlns:a14="http://schemas.microsoft.com/office/drawing/2010/main" val="0"/>
                                    </a:ext>
                                  </a:extLst>
                                </a:blip>
                                <a:srcRect/>
                                <a:stretch>
                                  <a:fillRect/>
                                </a:stretch>
                              </pic:blipFill>
                              <pic:spPr bwMode="auto">
                                <a:xfrm>
                                  <a:off x="0" y="0"/>
                                  <a:ext cx="2168525" cy="2234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E213F" w:rsidRPr="00EE213F" w:rsidRDefault="00EE213F" w:rsidP="003B6AA7">
                  <w:pPr>
                    <w:rPr>
                      <w:rFonts w:ascii="Times New Roman" w:hAnsi="Times New Roman" w:cs="Times New Roman"/>
                      <w:sz w:val="28"/>
                      <w:szCs w:val="28"/>
                    </w:rPr>
                  </w:pPr>
                </w:p>
                <w:p w:rsidR="00EE213F" w:rsidRPr="00EE213F" w:rsidRDefault="00EE213F" w:rsidP="003B6AA7">
                  <w:pPr>
                    <w:jc w:val="center"/>
                    <w:rPr>
                      <w:rFonts w:ascii="Times New Roman" w:hAnsi="Times New Roman" w:cs="Times New Roman"/>
                      <w:sz w:val="28"/>
                      <w:szCs w:val="28"/>
                    </w:rPr>
                  </w:pPr>
                </w:p>
              </w:tc>
            </w:tr>
            <w:tr w:rsidR="00EE213F" w:rsidRPr="00EE213F" w:rsidTr="003B6AA7">
              <w:tc>
                <w:tcPr>
                  <w:tcW w:w="4503"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b/>
                      <w:bCs/>
                      <w:sz w:val="28"/>
                      <w:szCs w:val="28"/>
                      <w:lang w:val="de-DE"/>
                    </w:rPr>
                    <w:t>b.</w:t>
                  </w:r>
                  <w:r w:rsidRPr="00EE213F">
                    <w:rPr>
                      <w:rFonts w:ascii="Times New Roman" w:hAnsi="Times New Roman" w:cs="Times New Roman"/>
                      <w:sz w:val="28"/>
                      <w:szCs w:val="28"/>
                      <w:lang w:val="de-DE"/>
                    </w:rPr>
                    <w:t xml:space="preserve"> </w:t>
                  </w:r>
                  <w:r w:rsidRPr="00EE213F">
                    <w:rPr>
                      <w:rFonts w:ascii="Times New Roman" w:hAnsi="Times New Roman" w:cs="Times New Roman"/>
                      <w:sz w:val="28"/>
                      <w:szCs w:val="28"/>
                      <w:lang w:val="de-DE"/>
                    </w:rPr>
                    <w:tab/>
                    <w:t>H, J, I thẳng hàng</w:t>
                  </w:r>
                </w:p>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sz w:val="28"/>
                      <w:szCs w:val="28"/>
                      <w:lang w:val="de-DE"/>
                    </w:rPr>
                    <w:tab/>
                    <w:t xml:space="preserve">IB </w:t>
                  </w:r>
                  <w:r w:rsidRPr="00EE213F">
                    <w:rPr>
                      <w:rFonts w:ascii="Times New Roman" w:hAnsi="Times New Roman" w:cs="Times New Roman"/>
                      <w:sz w:val="28"/>
                      <w:szCs w:val="28"/>
                    </w:rPr>
                    <w:sym w:font="Symbol" w:char="F05E"/>
                  </w:r>
                  <w:r w:rsidRPr="00EE213F">
                    <w:rPr>
                      <w:rFonts w:ascii="Times New Roman" w:hAnsi="Times New Roman" w:cs="Times New Roman"/>
                      <w:sz w:val="28"/>
                      <w:szCs w:val="28"/>
                      <w:lang w:val="de-DE"/>
                    </w:rPr>
                    <w:t xml:space="preserve"> AB; CE </w:t>
                  </w:r>
                  <w:r w:rsidRPr="00EE213F">
                    <w:rPr>
                      <w:rFonts w:ascii="Times New Roman" w:hAnsi="Times New Roman" w:cs="Times New Roman"/>
                      <w:sz w:val="28"/>
                      <w:szCs w:val="28"/>
                    </w:rPr>
                    <w:sym w:font="Symbol" w:char="F05E"/>
                  </w:r>
                  <w:r w:rsidRPr="00EE213F">
                    <w:rPr>
                      <w:rFonts w:ascii="Times New Roman" w:hAnsi="Times New Roman" w:cs="Times New Roman"/>
                      <w:sz w:val="28"/>
                      <w:szCs w:val="28"/>
                      <w:lang w:val="de-DE"/>
                    </w:rPr>
                    <w:t xml:space="preserve"> AB (CH </w:t>
                  </w:r>
                  <w:r w:rsidRPr="00EE213F">
                    <w:rPr>
                      <w:rFonts w:ascii="Times New Roman" w:hAnsi="Times New Roman" w:cs="Times New Roman"/>
                      <w:sz w:val="28"/>
                      <w:szCs w:val="28"/>
                    </w:rPr>
                    <w:sym w:font="Symbol" w:char="F05E"/>
                  </w:r>
                  <w:r w:rsidRPr="00EE213F">
                    <w:rPr>
                      <w:rFonts w:ascii="Times New Roman" w:hAnsi="Times New Roman" w:cs="Times New Roman"/>
                      <w:sz w:val="28"/>
                      <w:szCs w:val="28"/>
                      <w:lang w:val="de-DE"/>
                    </w:rPr>
                    <w:t xml:space="preserve"> AB)</w:t>
                  </w:r>
                </w:p>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sz w:val="28"/>
                      <w:szCs w:val="28"/>
                      <w:lang w:val="de-DE"/>
                    </w:rPr>
                    <w:t>Suy ra IB // CH</w:t>
                  </w:r>
                </w:p>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sz w:val="28"/>
                      <w:szCs w:val="28"/>
                      <w:lang w:val="de-DE"/>
                    </w:rPr>
                    <w:tab/>
                    <w:t xml:space="preserve">IC </w:t>
                  </w:r>
                  <w:r w:rsidRPr="00EE213F">
                    <w:rPr>
                      <w:rFonts w:ascii="Times New Roman" w:hAnsi="Times New Roman" w:cs="Times New Roman"/>
                      <w:sz w:val="28"/>
                      <w:szCs w:val="28"/>
                    </w:rPr>
                    <w:sym w:font="Symbol" w:char="F05E"/>
                  </w:r>
                  <w:r w:rsidRPr="00EE213F">
                    <w:rPr>
                      <w:rFonts w:ascii="Times New Roman" w:hAnsi="Times New Roman" w:cs="Times New Roman"/>
                      <w:sz w:val="28"/>
                      <w:szCs w:val="28"/>
                      <w:lang w:val="de-DE"/>
                    </w:rPr>
                    <w:t xml:space="preserve"> AC; BD </w:t>
                  </w:r>
                  <w:r w:rsidRPr="00EE213F">
                    <w:rPr>
                      <w:rFonts w:ascii="Times New Roman" w:hAnsi="Times New Roman" w:cs="Times New Roman"/>
                      <w:sz w:val="28"/>
                      <w:szCs w:val="28"/>
                    </w:rPr>
                    <w:sym w:font="Symbol" w:char="F05E"/>
                  </w:r>
                  <w:r w:rsidRPr="00EE213F">
                    <w:rPr>
                      <w:rFonts w:ascii="Times New Roman" w:hAnsi="Times New Roman" w:cs="Times New Roman"/>
                      <w:sz w:val="28"/>
                      <w:szCs w:val="28"/>
                      <w:lang w:val="de-DE"/>
                    </w:rPr>
                    <w:t xml:space="preserve"> AC (BH </w:t>
                  </w:r>
                  <w:r w:rsidRPr="00EE213F">
                    <w:rPr>
                      <w:rFonts w:ascii="Times New Roman" w:hAnsi="Times New Roman" w:cs="Times New Roman"/>
                      <w:sz w:val="28"/>
                      <w:szCs w:val="28"/>
                    </w:rPr>
                    <w:sym w:font="Symbol" w:char="F05E"/>
                  </w:r>
                  <w:r w:rsidRPr="00EE213F">
                    <w:rPr>
                      <w:rFonts w:ascii="Times New Roman" w:hAnsi="Times New Roman" w:cs="Times New Roman"/>
                      <w:sz w:val="28"/>
                      <w:szCs w:val="28"/>
                      <w:lang w:val="de-DE"/>
                    </w:rPr>
                    <w:t xml:space="preserve"> AC)</w:t>
                  </w:r>
                </w:p>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sz w:val="28"/>
                      <w:szCs w:val="28"/>
                      <w:lang w:val="de-DE"/>
                    </w:rPr>
                    <w:t>Suy ra BH // IC</w:t>
                  </w:r>
                </w:p>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sz w:val="28"/>
                      <w:szCs w:val="28"/>
                      <w:lang w:val="de-DE"/>
                    </w:rPr>
                    <w:t>Như vậy tứ giác BHCI là hình bình hành</w:t>
                  </w:r>
                </w:p>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sz w:val="28"/>
                      <w:szCs w:val="28"/>
                      <w:lang w:val="de-DE"/>
                    </w:rPr>
                    <w:tab/>
                    <w:t xml:space="preserve">J trung điểm BC  </w:t>
                  </w:r>
                  <w:r w:rsidRPr="00EE213F">
                    <w:rPr>
                      <w:rFonts w:ascii="Times New Roman" w:hAnsi="Times New Roman" w:cs="Times New Roman"/>
                      <w:sz w:val="28"/>
                      <w:szCs w:val="28"/>
                    </w:rPr>
                    <w:sym w:font="Symbol" w:char="F0DE"/>
                  </w:r>
                  <w:r w:rsidRPr="00EE213F">
                    <w:rPr>
                      <w:rFonts w:ascii="Times New Roman" w:hAnsi="Times New Roman" w:cs="Times New Roman"/>
                      <w:sz w:val="28"/>
                      <w:szCs w:val="28"/>
                      <w:lang w:val="de-DE"/>
                    </w:rPr>
                    <w:t xml:space="preserve"> J trung điểm IH</w:t>
                  </w:r>
                </w:p>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sz w:val="28"/>
                      <w:szCs w:val="28"/>
                      <w:lang w:val="de-DE"/>
                    </w:rPr>
                    <w:t>Vậy H, J, I thẳng hàng</w:t>
                  </w:r>
                </w:p>
              </w:tc>
              <w:tc>
                <w:tcPr>
                  <w:tcW w:w="6297" w:type="dxa"/>
                  <w:gridSpan w:val="2"/>
                  <w:vMerge/>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lang w:val="de-DE"/>
                    </w:rPr>
                  </w:pPr>
                </w:p>
              </w:tc>
            </w:tr>
            <w:tr w:rsidR="00EE213F" w:rsidRPr="00EE213F" w:rsidTr="003B6AA7">
              <w:tc>
                <w:tcPr>
                  <w:tcW w:w="9720" w:type="dxa"/>
                  <w:gridSpan w:val="2"/>
                  <w:tcBorders>
                    <w:top w:val="single" w:sz="4" w:space="0" w:color="auto"/>
                    <w:left w:val="single" w:sz="4" w:space="0" w:color="auto"/>
                    <w:bottom w:val="single" w:sz="4" w:space="0" w:color="auto"/>
                    <w:right w:val="single" w:sz="4" w:space="0" w:color="auto"/>
                  </w:tcBorders>
                </w:tcPr>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b/>
                      <w:bCs/>
                      <w:sz w:val="28"/>
                      <w:szCs w:val="28"/>
                      <w:lang w:val="de-DE"/>
                    </w:rPr>
                    <w:t>c.</w:t>
                  </w:r>
                  <w:r w:rsidRPr="00EE213F">
                    <w:rPr>
                      <w:rFonts w:ascii="Times New Roman" w:hAnsi="Times New Roman" w:cs="Times New Roman"/>
                      <w:sz w:val="28"/>
                      <w:szCs w:val="28"/>
                      <w:lang w:val="de-DE"/>
                    </w:rPr>
                    <w:t xml:space="preserve"> </w:t>
                  </w:r>
                  <w:r w:rsidRPr="00EE213F">
                    <w:rPr>
                      <w:rFonts w:ascii="Times New Roman" w:hAnsi="Times New Roman" w:cs="Times New Roman"/>
                      <w:sz w:val="28"/>
                      <w:szCs w:val="28"/>
                      <w:lang w:val="de-DE"/>
                    </w:rPr>
                    <w:tab/>
                  </w:r>
                  <w:r w:rsidRPr="00EE213F">
                    <w:rPr>
                      <w:rFonts w:ascii="Times New Roman" w:hAnsi="Times New Roman" w:cs="Times New Roman"/>
                      <w:position w:val="-24"/>
                      <w:sz w:val="28"/>
                      <w:szCs w:val="28"/>
                    </w:rPr>
                    <w:object w:dxaOrig="1960" w:dyaOrig="620">
                      <v:shape id="_x0000_i2585" type="#_x0000_t75" style="width:98.25pt;height:30.75pt">
                        <v:imagedata r:id="rId2835" o:title=""/>
                      </v:shape>
                    </w:object>
                  </w:r>
                </w:p>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sz w:val="28"/>
                      <w:szCs w:val="28"/>
                      <w:lang w:val="de-DE"/>
                    </w:rPr>
                    <w:tab/>
                  </w:r>
                  <w:r w:rsidRPr="00EE213F">
                    <w:rPr>
                      <w:rFonts w:ascii="Times New Roman" w:hAnsi="Times New Roman" w:cs="Times New Roman"/>
                      <w:position w:val="-6"/>
                      <w:sz w:val="28"/>
                      <w:szCs w:val="28"/>
                    </w:rPr>
                    <w:object w:dxaOrig="1300" w:dyaOrig="360">
                      <v:shape id="_x0000_i2586" type="#_x0000_t75" style="width:65.25pt;height:18pt">
                        <v:imagedata r:id="rId2836" o:title=""/>
                      </v:shape>
                    </w:object>
                  </w:r>
                  <w:r w:rsidRPr="00EE213F">
                    <w:rPr>
                      <w:rFonts w:ascii="Times New Roman" w:hAnsi="Times New Roman" w:cs="Times New Roman"/>
                      <w:sz w:val="28"/>
                      <w:szCs w:val="28"/>
                      <w:lang w:val="de-DE"/>
                    </w:rPr>
                    <w:t xml:space="preserve"> cùng bù với góc </w:t>
                  </w:r>
                  <w:r w:rsidRPr="00EE213F">
                    <w:rPr>
                      <w:rFonts w:ascii="Times New Roman" w:hAnsi="Times New Roman" w:cs="Times New Roman"/>
                      <w:position w:val="-4"/>
                      <w:sz w:val="28"/>
                      <w:szCs w:val="28"/>
                    </w:rPr>
                    <w:object w:dxaOrig="560" w:dyaOrig="340">
                      <v:shape id="_x0000_i2587" type="#_x0000_t75" style="width:27.75pt;height:17.25pt">
                        <v:imagedata r:id="rId2837" o:title=""/>
                      </v:shape>
                    </w:object>
                  </w:r>
                  <w:r w:rsidRPr="00EE213F">
                    <w:rPr>
                      <w:rFonts w:ascii="Times New Roman" w:hAnsi="Times New Roman" w:cs="Times New Roman"/>
                      <w:sz w:val="28"/>
                      <w:szCs w:val="28"/>
                      <w:lang w:val="de-DE"/>
                    </w:rPr>
                    <w:t xml:space="preserve"> của tứ giác nội tiếp BCDE</w:t>
                  </w:r>
                </w:p>
                <w:p w:rsidR="00EE213F" w:rsidRPr="00EE213F" w:rsidRDefault="00EE213F" w:rsidP="003B6AA7">
                  <w:pPr>
                    <w:jc w:val="both"/>
                    <w:rPr>
                      <w:rFonts w:ascii="Times New Roman" w:hAnsi="Times New Roman" w:cs="Times New Roman"/>
                      <w:sz w:val="28"/>
                      <w:szCs w:val="28"/>
                      <w:lang w:val="es-ES"/>
                    </w:rPr>
                  </w:pPr>
                  <w:r w:rsidRPr="00EE213F">
                    <w:rPr>
                      <w:rFonts w:ascii="Times New Roman" w:hAnsi="Times New Roman" w:cs="Times New Roman"/>
                      <w:sz w:val="28"/>
                      <w:szCs w:val="28"/>
                      <w:lang w:val="de-DE"/>
                    </w:rPr>
                    <w:tab/>
                  </w:r>
                  <w:r w:rsidRPr="00EE213F">
                    <w:rPr>
                      <w:rFonts w:ascii="Times New Roman" w:hAnsi="Times New Roman" w:cs="Times New Roman"/>
                      <w:position w:val="-6"/>
                      <w:sz w:val="28"/>
                      <w:szCs w:val="28"/>
                    </w:rPr>
                    <w:object w:dxaOrig="1640" w:dyaOrig="360">
                      <v:shape id="_x0000_i2588" type="#_x0000_t75" style="width:81.75pt;height:18pt">
                        <v:imagedata r:id="rId2838" o:title=""/>
                      </v:shape>
                    </w:object>
                  </w:r>
                  <w:r w:rsidRPr="00EE213F">
                    <w:rPr>
                      <w:rFonts w:ascii="Times New Roman" w:hAnsi="Times New Roman" w:cs="Times New Roman"/>
                      <w:sz w:val="28"/>
                      <w:szCs w:val="28"/>
                      <w:lang w:val="es-ES"/>
                    </w:rPr>
                    <w:t xml:space="preserve"> vì </w:t>
                  </w:r>
                  <w:r w:rsidRPr="00EE213F">
                    <w:rPr>
                      <w:rFonts w:ascii="Times New Roman" w:hAnsi="Times New Roman" w:cs="Times New Roman"/>
                      <w:sz w:val="28"/>
                      <w:szCs w:val="28"/>
                    </w:rPr>
                    <w:sym w:font="Symbol" w:char="F044"/>
                  </w:r>
                  <w:r w:rsidRPr="00EE213F">
                    <w:rPr>
                      <w:rFonts w:ascii="Times New Roman" w:hAnsi="Times New Roman" w:cs="Times New Roman"/>
                      <w:sz w:val="28"/>
                      <w:szCs w:val="28"/>
                      <w:lang w:val="es-ES"/>
                    </w:rPr>
                    <w:t>ABI vuông tại B</w:t>
                  </w:r>
                </w:p>
                <w:p w:rsidR="00EE213F" w:rsidRPr="00EE213F" w:rsidRDefault="00EE213F" w:rsidP="003B6AA7">
                  <w:pPr>
                    <w:jc w:val="both"/>
                    <w:rPr>
                      <w:rFonts w:ascii="Times New Roman" w:hAnsi="Times New Roman" w:cs="Times New Roman"/>
                      <w:sz w:val="28"/>
                      <w:szCs w:val="28"/>
                      <w:lang w:val="es-ES"/>
                    </w:rPr>
                  </w:pPr>
                  <w:r w:rsidRPr="00EE213F">
                    <w:rPr>
                      <w:rFonts w:ascii="Times New Roman" w:hAnsi="Times New Roman" w:cs="Times New Roman"/>
                      <w:sz w:val="28"/>
                      <w:szCs w:val="28"/>
                      <w:lang w:val="es-ES"/>
                    </w:rPr>
                    <w:tab/>
                    <w:t xml:space="preserve">Suy ra </w:t>
                  </w:r>
                  <w:r w:rsidRPr="00EE213F">
                    <w:rPr>
                      <w:rFonts w:ascii="Times New Roman" w:hAnsi="Times New Roman" w:cs="Times New Roman"/>
                      <w:position w:val="-6"/>
                      <w:sz w:val="28"/>
                      <w:szCs w:val="28"/>
                    </w:rPr>
                    <w:object w:dxaOrig="1740" w:dyaOrig="360">
                      <v:shape id="_x0000_i2589" type="#_x0000_t75" style="width:87pt;height:18pt">
                        <v:imagedata r:id="rId2839" o:title=""/>
                      </v:shape>
                    </w:object>
                  </w:r>
                  <w:r w:rsidRPr="00EE213F">
                    <w:rPr>
                      <w:rFonts w:ascii="Times New Roman" w:hAnsi="Times New Roman" w:cs="Times New Roman"/>
                      <w:sz w:val="28"/>
                      <w:szCs w:val="28"/>
                      <w:lang w:val="es-ES"/>
                    </w:rPr>
                    <w:t xml:space="preserve"> , hay </w:t>
                  </w:r>
                  <w:r w:rsidRPr="00EE213F">
                    <w:rPr>
                      <w:rFonts w:ascii="Times New Roman" w:hAnsi="Times New Roman" w:cs="Times New Roman"/>
                      <w:position w:val="-6"/>
                      <w:sz w:val="28"/>
                      <w:szCs w:val="28"/>
                    </w:rPr>
                    <w:object w:dxaOrig="1840" w:dyaOrig="360">
                      <v:shape id="_x0000_i2590" type="#_x0000_t75" style="width:92.25pt;height:18pt">
                        <v:imagedata r:id="rId2840" o:title=""/>
                      </v:shape>
                    </w:object>
                  </w:r>
                </w:p>
                <w:p w:rsidR="00EE213F" w:rsidRPr="00EE213F" w:rsidRDefault="00EE213F" w:rsidP="003B6AA7">
                  <w:pPr>
                    <w:jc w:val="both"/>
                    <w:rPr>
                      <w:rFonts w:ascii="Times New Roman" w:hAnsi="Times New Roman" w:cs="Times New Roman"/>
                      <w:sz w:val="28"/>
                      <w:szCs w:val="28"/>
                      <w:lang w:val="es-ES"/>
                    </w:rPr>
                  </w:pPr>
                  <w:r w:rsidRPr="00EE213F">
                    <w:rPr>
                      <w:rFonts w:ascii="Times New Roman" w:hAnsi="Times New Roman" w:cs="Times New Roman"/>
                      <w:sz w:val="28"/>
                      <w:szCs w:val="28"/>
                      <w:lang w:val="es-ES"/>
                    </w:rPr>
                    <w:tab/>
                    <w:t xml:space="preserve">Suy ra </w:t>
                  </w:r>
                  <w:r w:rsidRPr="00EE213F">
                    <w:rPr>
                      <w:rFonts w:ascii="Times New Roman" w:hAnsi="Times New Roman" w:cs="Times New Roman"/>
                      <w:sz w:val="28"/>
                      <w:szCs w:val="28"/>
                    </w:rPr>
                    <w:sym w:font="Symbol" w:char="F044"/>
                  </w:r>
                  <w:r w:rsidRPr="00EE213F">
                    <w:rPr>
                      <w:rFonts w:ascii="Times New Roman" w:hAnsi="Times New Roman" w:cs="Times New Roman"/>
                      <w:sz w:val="28"/>
                      <w:szCs w:val="28"/>
                      <w:lang w:val="es-ES"/>
                    </w:rPr>
                    <w:t>AEK vuông tại K</w:t>
                  </w:r>
                </w:p>
                <w:p w:rsidR="00EE213F" w:rsidRPr="00EE213F" w:rsidRDefault="00EE213F" w:rsidP="003B6AA7">
                  <w:pPr>
                    <w:jc w:val="both"/>
                    <w:rPr>
                      <w:rFonts w:ascii="Times New Roman" w:hAnsi="Times New Roman" w:cs="Times New Roman"/>
                      <w:sz w:val="28"/>
                      <w:szCs w:val="28"/>
                      <w:lang w:val="es-ES"/>
                    </w:rPr>
                  </w:pPr>
                  <w:r w:rsidRPr="00EE213F">
                    <w:rPr>
                      <w:rFonts w:ascii="Times New Roman" w:hAnsi="Times New Roman" w:cs="Times New Roman"/>
                      <w:sz w:val="28"/>
                      <w:szCs w:val="28"/>
                      <w:lang w:val="es-ES"/>
                    </w:rPr>
                    <w:tab/>
                    <w:t xml:space="preserve">Xét </w:t>
                  </w:r>
                  <w:r w:rsidRPr="00EE213F">
                    <w:rPr>
                      <w:rFonts w:ascii="Times New Roman" w:hAnsi="Times New Roman" w:cs="Times New Roman"/>
                      <w:sz w:val="28"/>
                      <w:szCs w:val="28"/>
                    </w:rPr>
                    <w:sym w:font="Symbol" w:char="F044"/>
                  </w:r>
                  <w:r w:rsidRPr="00EE213F">
                    <w:rPr>
                      <w:rFonts w:ascii="Times New Roman" w:hAnsi="Times New Roman" w:cs="Times New Roman"/>
                      <w:sz w:val="28"/>
                      <w:szCs w:val="28"/>
                      <w:lang w:val="es-ES"/>
                    </w:rPr>
                    <w:t>ADM vuông tại M (suy từ giả thiết)</w:t>
                  </w:r>
                </w:p>
                <w:p w:rsidR="00EE213F" w:rsidRPr="00EE213F" w:rsidRDefault="00EE213F" w:rsidP="003B6AA7">
                  <w:pPr>
                    <w:jc w:val="both"/>
                    <w:rPr>
                      <w:rFonts w:ascii="Times New Roman" w:hAnsi="Times New Roman" w:cs="Times New Roman"/>
                      <w:sz w:val="28"/>
                      <w:szCs w:val="28"/>
                      <w:lang w:val="de-DE"/>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de-DE"/>
                    </w:rPr>
                    <w:t xml:space="preserve">DK </w:t>
                  </w:r>
                  <w:r w:rsidRPr="00EE213F">
                    <w:rPr>
                      <w:rFonts w:ascii="Times New Roman" w:hAnsi="Times New Roman" w:cs="Times New Roman"/>
                      <w:sz w:val="28"/>
                      <w:szCs w:val="28"/>
                    </w:rPr>
                    <w:sym w:font="Symbol" w:char="F05E"/>
                  </w:r>
                  <w:r w:rsidRPr="00EE213F">
                    <w:rPr>
                      <w:rFonts w:ascii="Times New Roman" w:hAnsi="Times New Roman" w:cs="Times New Roman"/>
                      <w:sz w:val="28"/>
                      <w:szCs w:val="28"/>
                      <w:lang w:val="de-DE"/>
                    </w:rPr>
                    <w:t xml:space="preserve"> AM (suy từ chứng minh trên)www.VNMATH.</w:t>
                  </w:r>
                </w:p>
                <w:p w:rsidR="00EE213F" w:rsidRPr="00EE213F" w:rsidRDefault="00EE213F" w:rsidP="003B6AA7">
                  <w:pPr>
                    <w:jc w:val="both"/>
                    <w:rPr>
                      <w:rFonts w:ascii="Times New Roman" w:hAnsi="Times New Roman" w:cs="Times New Roman"/>
                      <w:sz w:val="28"/>
                      <w:szCs w:val="28"/>
                    </w:rPr>
                  </w:pPr>
                  <w:r w:rsidRPr="00EE213F">
                    <w:rPr>
                      <w:rFonts w:ascii="Times New Roman" w:hAnsi="Times New Roman" w:cs="Times New Roman"/>
                      <w:sz w:val="28"/>
                      <w:szCs w:val="28"/>
                    </w:rPr>
                    <w:t xml:space="preserve">Như vậy </w:t>
                  </w:r>
                  <w:r w:rsidRPr="00EE213F">
                    <w:rPr>
                      <w:rFonts w:ascii="Times New Roman" w:hAnsi="Times New Roman" w:cs="Times New Roman"/>
                      <w:position w:val="-24"/>
                      <w:sz w:val="28"/>
                      <w:szCs w:val="28"/>
                    </w:rPr>
                    <w:object w:dxaOrig="2060" w:dyaOrig="620">
                      <v:shape id="_x0000_i2591" type="#_x0000_t75" style="width:102.75pt;height:30.75pt">
                        <v:imagedata r:id="rId2841" o:title=""/>
                      </v:shape>
                    </w:object>
                  </w:r>
                </w:p>
              </w:tc>
              <w:tc>
                <w:tcPr>
                  <w:tcW w:w="1080" w:type="dxa"/>
                  <w:tcBorders>
                    <w:top w:val="single" w:sz="4" w:space="0" w:color="auto"/>
                    <w:left w:val="single" w:sz="4" w:space="0" w:color="auto"/>
                    <w:bottom w:val="single" w:sz="4" w:space="0" w:color="auto"/>
                    <w:right w:val="single" w:sz="4" w:space="0" w:color="auto"/>
                  </w:tcBorders>
                </w:tcPr>
                <w:p w:rsidR="00EE213F" w:rsidRPr="00EE213F" w:rsidRDefault="00EE213F" w:rsidP="003B6AA7">
                  <w:pPr>
                    <w:rPr>
                      <w:rFonts w:ascii="Times New Roman" w:hAnsi="Times New Roman" w:cs="Times New Roman"/>
                      <w:sz w:val="28"/>
                      <w:szCs w:val="28"/>
                    </w:rPr>
                  </w:pPr>
                </w:p>
              </w:tc>
            </w:tr>
          </w:tbl>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EE213F" w:rsidRDefault="00EE213F" w:rsidP="004F1830">
            <w:pPr>
              <w:jc w:val="center"/>
              <w:rPr>
                <w:rFonts w:ascii="Times New Roman" w:eastAsia="Times New Roman" w:hAnsi="Times New Roman" w:cs="Times New Roman"/>
                <w:b/>
                <w:color w:val="FF0000"/>
                <w:sz w:val="28"/>
                <w:szCs w:val="28"/>
                <w:lang w:val="en-US"/>
              </w:rPr>
            </w:pPr>
          </w:p>
          <w:p w:rsidR="004F1830"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1581</w:t>
            </w:r>
          </w:p>
          <w:p w:rsidR="00EE213F" w:rsidRPr="00EE213F" w:rsidRDefault="00EE213F" w:rsidP="00EE213F">
            <w:pPr>
              <w:tabs>
                <w:tab w:val="left" w:pos="5260"/>
              </w:tabs>
              <w:spacing w:before="70"/>
              <w:ind w:left="120" w:right="-20"/>
              <w:rPr>
                <w:b/>
                <w:sz w:val="28"/>
                <w:szCs w:val="28"/>
                <w:lang w:val="pt-BR"/>
              </w:rPr>
            </w:pPr>
            <w:r w:rsidRPr="00EE213F">
              <w:rPr>
                <w:b/>
                <w:sz w:val="28"/>
                <w:szCs w:val="28"/>
                <w:lang w:val="pt-BR"/>
              </w:rPr>
              <w:t>SỞ</w:t>
            </w:r>
            <w:r w:rsidRPr="00EE213F">
              <w:rPr>
                <w:b/>
                <w:spacing w:val="-7"/>
                <w:sz w:val="28"/>
                <w:szCs w:val="28"/>
                <w:lang w:val="pt-BR"/>
              </w:rPr>
              <w:t xml:space="preserve"> </w:t>
            </w:r>
            <w:r w:rsidRPr="00EE213F">
              <w:rPr>
                <w:b/>
                <w:sz w:val="28"/>
                <w:szCs w:val="28"/>
                <w:lang w:val="pt-BR"/>
              </w:rPr>
              <w:t>G</w:t>
            </w:r>
            <w:r w:rsidRPr="00EE213F">
              <w:rPr>
                <w:b/>
                <w:spacing w:val="2"/>
                <w:sz w:val="28"/>
                <w:szCs w:val="28"/>
                <w:lang w:val="pt-BR"/>
              </w:rPr>
              <w:t>I</w:t>
            </w:r>
            <w:r w:rsidRPr="00EE213F">
              <w:rPr>
                <w:b/>
                <w:sz w:val="28"/>
                <w:szCs w:val="28"/>
                <w:lang w:val="pt-BR"/>
              </w:rPr>
              <w:t>ÁO</w:t>
            </w:r>
            <w:r w:rsidRPr="00EE213F">
              <w:rPr>
                <w:b/>
                <w:spacing w:val="-14"/>
                <w:sz w:val="28"/>
                <w:szCs w:val="28"/>
                <w:lang w:val="pt-BR"/>
              </w:rPr>
              <w:t xml:space="preserve"> </w:t>
            </w:r>
            <w:r w:rsidRPr="00EE213F">
              <w:rPr>
                <w:b/>
                <w:sz w:val="28"/>
                <w:szCs w:val="28"/>
                <w:lang w:val="pt-BR"/>
              </w:rPr>
              <w:t>DỤC</w:t>
            </w:r>
            <w:r w:rsidRPr="00EE213F">
              <w:rPr>
                <w:b/>
                <w:spacing w:val="-9"/>
                <w:sz w:val="28"/>
                <w:szCs w:val="28"/>
                <w:lang w:val="pt-BR"/>
              </w:rPr>
              <w:t xml:space="preserve"> </w:t>
            </w:r>
            <w:r w:rsidRPr="00EE213F">
              <w:rPr>
                <w:b/>
                <w:sz w:val="28"/>
                <w:szCs w:val="28"/>
                <w:lang w:val="pt-BR"/>
              </w:rPr>
              <w:t>VÀ</w:t>
            </w:r>
            <w:r w:rsidRPr="00EE213F">
              <w:rPr>
                <w:b/>
                <w:spacing w:val="-6"/>
                <w:sz w:val="28"/>
                <w:szCs w:val="28"/>
                <w:lang w:val="pt-BR"/>
              </w:rPr>
              <w:t xml:space="preserve"> </w:t>
            </w:r>
            <w:r w:rsidRPr="00EE213F">
              <w:rPr>
                <w:b/>
                <w:sz w:val="28"/>
                <w:szCs w:val="28"/>
                <w:lang w:val="pt-BR"/>
              </w:rPr>
              <w:t>ĐÀO</w:t>
            </w:r>
            <w:r w:rsidRPr="00EE213F">
              <w:rPr>
                <w:b/>
                <w:spacing w:val="-12"/>
                <w:sz w:val="28"/>
                <w:szCs w:val="28"/>
                <w:lang w:val="pt-BR"/>
              </w:rPr>
              <w:t xml:space="preserve"> </w:t>
            </w:r>
            <w:r w:rsidRPr="00EE213F">
              <w:rPr>
                <w:b/>
                <w:spacing w:val="2"/>
                <w:sz w:val="28"/>
                <w:szCs w:val="28"/>
                <w:lang w:val="pt-BR"/>
              </w:rPr>
              <w:t>T</w:t>
            </w:r>
            <w:r w:rsidRPr="00EE213F">
              <w:rPr>
                <w:b/>
                <w:sz w:val="28"/>
                <w:szCs w:val="28"/>
                <w:lang w:val="pt-BR"/>
              </w:rPr>
              <w:t>ẠO</w:t>
            </w:r>
            <w:r w:rsidRPr="00EE213F">
              <w:rPr>
                <w:b/>
                <w:sz w:val="28"/>
                <w:szCs w:val="28"/>
                <w:lang w:val="pt-BR"/>
              </w:rPr>
              <w:tab/>
            </w:r>
            <w:r w:rsidRPr="00EE213F">
              <w:rPr>
                <w:b/>
                <w:bCs/>
                <w:spacing w:val="-1"/>
                <w:sz w:val="28"/>
                <w:szCs w:val="28"/>
                <w:lang w:val="pt-BR"/>
              </w:rPr>
              <w:t>K</w:t>
            </w:r>
            <w:r w:rsidRPr="00EE213F">
              <w:rPr>
                <w:b/>
                <w:bCs/>
                <w:sz w:val="28"/>
                <w:szCs w:val="28"/>
                <w:lang w:val="pt-BR"/>
              </w:rPr>
              <w:t>Ỳ</w:t>
            </w:r>
            <w:r w:rsidRPr="00EE213F">
              <w:rPr>
                <w:b/>
                <w:bCs/>
                <w:spacing w:val="-8"/>
                <w:sz w:val="28"/>
                <w:szCs w:val="28"/>
                <w:lang w:val="pt-BR"/>
              </w:rPr>
              <w:t xml:space="preserve"> </w:t>
            </w:r>
            <w:r w:rsidRPr="00EE213F">
              <w:rPr>
                <w:b/>
                <w:bCs/>
                <w:spacing w:val="1"/>
                <w:sz w:val="28"/>
                <w:szCs w:val="28"/>
                <w:lang w:val="pt-BR"/>
              </w:rPr>
              <w:t>T</w:t>
            </w:r>
            <w:r w:rsidRPr="00EE213F">
              <w:rPr>
                <w:b/>
                <w:bCs/>
                <w:spacing w:val="-1"/>
                <w:sz w:val="28"/>
                <w:szCs w:val="28"/>
                <w:lang w:val="pt-BR"/>
              </w:rPr>
              <w:t>H</w:t>
            </w:r>
            <w:r w:rsidRPr="00EE213F">
              <w:rPr>
                <w:b/>
                <w:bCs/>
                <w:sz w:val="28"/>
                <w:szCs w:val="28"/>
                <w:lang w:val="pt-BR"/>
              </w:rPr>
              <w:t>I</w:t>
            </w:r>
            <w:r w:rsidRPr="00EE213F">
              <w:rPr>
                <w:b/>
                <w:bCs/>
                <w:spacing w:val="-10"/>
                <w:sz w:val="28"/>
                <w:szCs w:val="28"/>
                <w:lang w:val="pt-BR"/>
              </w:rPr>
              <w:t xml:space="preserve"> </w:t>
            </w:r>
            <w:r w:rsidRPr="00EE213F">
              <w:rPr>
                <w:b/>
                <w:bCs/>
                <w:spacing w:val="1"/>
                <w:sz w:val="28"/>
                <w:szCs w:val="28"/>
                <w:lang w:val="pt-BR"/>
              </w:rPr>
              <w:t>T</w:t>
            </w:r>
            <w:r w:rsidRPr="00EE213F">
              <w:rPr>
                <w:b/>
                <w:bCs/>
                <w:spacing w:val="3"/>
                <w:sz w:val="28"/>
                <w:szCs w:val="28"/>
                <w:lang w:val="pt-BR"/>
              </w:rPr>
              <w:t>U</w:t>
            </w:r>
            <w:r w:rsidRPr="00EE213F">
              <w:rPr>
                <w:b/>
                <w:bCs/>
                <w:sz w:val="28"/>
                <w:szCs w:val="28"/>
                <w:lang w:val="pt-BR"/>
              </w:rPr>
              <w:t>Y</w:t>
            </w:r>
            <w:r w:rsidRPr="00EE213F">
              <w:rPr>
                <w:b/>
                <w:bCs/>
                <w:spacing w:val="1"/>
                <w:sz w:val="28"/>
                <w:szCs w:val="28"/>
                <w:lang w:val="pt-BR"/>
              </w:rPr>
              <w:t>Ể</w:t>
            </w:r>
            <w:r w:rsidRPr="00EE213F">
              <w:rPr>
                <w:b/>
                <w:bCs/>
                <w:sz w:val="28"/>
                <w:szCs w:val="28"/>
                <w:lang w:val="pt-BR"/>
              </w:rPr>
              <w:t>N</w:t>
            </w:r>
            <w:r w:rsidRPr="00EE213F">
              <w:rPr>
                <w:b/>
                <w:bCs/>
                <w:spacing w:val="-18"/>
                <w:sz w:val="28"/>
                <w:szCs w:val="28"/>
                <w:lang w:val="pt-BR"/>
              </w:rPr>
              <w:t xml:space="preserve"> </w:t>
            </w:r>
            <w:r w:rsidRPr="00EE213F">
              <w:rPr>
                <w:b/>
                <w:bCs/>
                <w:sz w:val="28"/>
                <w:szCs w:val="28"/>
                <w:lang w:val="pt-BR"/>
              </w:rPr>
              <w:t>S</w:t>
            </w:r>
            <w:r w:rsidRPr="00EE213F">
              <w:rPr>
                <w:b/>
                <w:bCs/>
                <w:spacing w:val="1"/>
                <w:sz w:val="28"/>
                <w:szCs w:val="28"/>
                <w:lang w:val="pt-BR"/>
              </w:rPr>
              <w:t>I</w:t>
            </w:r>
            <w:r w:rsidRPr="00EE213F">
              <w:rPr>
                <w:b/>
                <w:bCs/>
                <w:sz w:val="28"/>
                <w:szCs w:val="28"/>
                <w:lang w:val="pt-BR"/>
              </w:rPr>
              <w:t>NH</w:t>
            </w:r>
            <w:r w:rsidRPr="00EE213F">
              <w:rPr>
                <w:b/>
                <w:bCs/>
                <w:spacing w:val="-15"/>
                <w:sz w:val="28"/>
                <w:szCs w:val="28"/>
                <w:lang w:val="pt-BR"/>
              </w:rPr>
              <w:t xml:space="preserve"> </w:t>
            </w:r>
            <w:r w:rsidRPr="00EE213F">
              <w:rPr>
                <w:b/>
                <w:bCs/>
                <w:spacing w:val="3"/>
                <w:sz w:val="28"/>
                <w:szCs w:val="28"/>
                <w:lang w:val="pt-BR"/>
              </w:rPr>
              <w:t>L</w:t>
            </w:r>
            <w:r w:rsidRPr="00EE213F">
              <w:rPr>
                <w:b/>
                <w:bCs/>
                <w:spacing w:val="2"/>
                <w:sz w:val="28"/>
                <w:szCs w:val="28"/>
                <w:lang w:val="pt-BR"/>
              </w:rPr>
              <w:t>Ớ</w:t>
            </w:r>
            <w:r w:rsidRPr="00EE213F">
              <w:rPr>
                <w:b/>
                <w:bCs/>
                <w:sz w:val="28"/>
                <w:szCs w:val="28"/>
                <w:lang w:val="pt-BR"/>
              </w:rPr>
              <w:t>P</w:t>
            </w:r>
            <w:r w:rsidRPr="00EE213F">
              <w:rPr>
                <w:b/>
                <w:bCs/>
                <w:spacing w:val="-13"/>
                <w:sz w:val="28"/>
                <w:szCs w:val="28"/>
                <w:lang w:val="pt-BR"/>
              </w:rPr>
              <w:t xml:space="preserve"> </w:t>
            </w:r>
            <w:r w:rsidRPr="00EE213F">
              <w:rPr>
                <w:b/>
                <w:bCs/>
                <w:spacing w:val="1"/>
                <w:sz w:val="28"/>
                <w:szCs w:val="28"/>
                <w:lang w:val="pt-BR"/>
              </w:rPr>
              <w:t>1</w:t>
            </w:r>
            <w:r w:rsidRPr="00EE213F">
              <w:rPr>
                <w:b/>
                <w:bCs/>
                <w:sz w:val="28"/>
                <w:szCs w:val="28"/>
                <w:lang w:val="pt-BR"/>
              </w:rPr>
              <w:t>0</w:t>
            </w:r>
            <w:r w:rsidRPr="00EE213F">
              <w:rPr>
                <w:b/>
                <w:bCs/>
                <w:spacing w:val="-7"/>
                <w:sz w:val="28"/>
                <w:szCs w:val="28"/>
                <w:lang w:val="pt-BR"/>
              </w:rPr>
              <w:t xml:space="preserve"> </w:t>
            </w:r>
            <w:r w:rsidRPr="00EE213F">
              <w:rPr>
                <w:b/>
                <w:bCs/>
                <w:spacing w:val="3"/>
                <w:sz w:val="28"/>
                <w:szCs w:val="28"/>
                <w:lang w:val="pt-BR"/>
              </w:rPr>
              <w:t>T</w:t>
            </w:r>
            <w:r w:rsidRPr="00EE213F">
              <w:rPr>
                <w:b/>
                <w:bCs/>
                <w:spacing w:val="-1"/>
                <w:sz w:val="28"/>
                <w:szCs w:val="28"/>
                <w:lang w:val="pt-BR"/>
              </w:rPr>
              <w:t>H</w:t>
            </w:r>
            <w:r w:rsidRPr="00EE213F">
              <w:rPr>
                <w:b/>
                <w:bCs/>
                <w:spacing w:val="2"/>
                <w:sz w:val="28"/>
                <w:szCs w:val="28"/>
                <w:lang w:val="pt-BR"/>
              </w:rPr>
              <w:t>P</w:t>
            </w:r>
            <w:r w:rsidRPr="00EE213F">
              <w:rPr>
                <w:b/>
                <w:bCs/>
                <w:sz w:val="28"/>
                <w:szCs w:val="28"/>
                <w:lang w:val="pt-BR"/>
              </w:rPr>
              <w:t>T</w:t>
            </w:r>
          </w:p>
          <w:p w:rsidR="00EE213F" w:rsidRPr="00EE213F" w:rsidRDefault="00EE213F" w:rsidP="00EE213F">
            <w:pPr>
              <w:rPr>
                <w:b/>
                <w:bCs/>
                <w:w w:val="98"/>
                <w:sz w:val="28"/>
                <w:szCs w:val="28"/>
                <w:lang w:val="pt-BR"/>
              </w:rPr>
            </w:pPr>
            <w:r w:rsidRPr="00EE213F">
              <w:rPr>
                <w:noProof/>
                <w:spacing w:val="-1"/>
                <w:sz w:val="28"/>
                <w:szCs w:val="28"/>
                <w:lang w:val="en-US"/>
              </w:rPr>
              <mc:AlternateContent>
                <mc:Choice Requires="wps">
                  <w:drawing>
                    <wp:anchor distT="0" distB="0" distL="114300" distR="114300" simplePos="0" relativeHeight="251805696" behindDoc="0" locked="0" layoutInCell="1" allowOverlap="1" wp14:anchorId="1B0F9C47" wp14:editId="40EB0212">
                      <wp:simplePos x="0" y="0"/>
                      <wp:positionH relativeFrom="column">
                        <wp:posOffset>221615</wp:posOffset>
                      </wp:positionH>
                      <wp:positionV relativeFrom="paragraph">
                        <wp:posOffset>159385</wp:posOffset>
                      </wp:positionV>
                      <wp:extent cx="1512570" cy="278130"/>
                      <wp:effectExtent l="12065" t="13970" r="8890" b="12700"/>
                      <wp:wrapNone/>
                      <wp:docPr id="1512" name="Text Box 15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EE213F" w:rsidRPr="00955690" w:rsidRDefault="00EE213F" w:rsidP="00EE213F">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2" o:spid="_x0000_s1229" type="#_x0000_t202" style="position:absolute;margin-left:17.45pt;margin-top:12.55pt;width:119.1pt;height:21.9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">
                      <v:textbox>
                        <w:txbxContent>
                          <w:p w:rsidR="00EE213F" w:rsidRPr="00955690" w:rsidRDefault="00EE213F" w:rsidP="00EE213F">
                            <w:pPr>
                              <w:jc w:val="center"/>
                              <w:rPr>
                                <w:b/>
                                <w:color w:val="FF0000"/>
                              </w:rPr>
                            </w:pPr>
                            <w:r w:rsidRPr="00955690">
                              <w:rPr>
                                <w:b/>
                                <w:color w:val="FF0000"/>
                              </w:rPr>
                              <w:t>ĐỀ CHÍNH THỨC</w:t>
                            </w:r>
                          </w:p>
                        </w:txbxContent>
                      </v:textbox>
                    </v:shape>
                  </w:pict>
                </mc:Fallback>
              </mc:AlternateContent>
            </w:r>
            <w:r w:rsidRPr="00EE213F">
              <w:rPr>
                <w:b/>
                <w:sz w:val="28"/>
                <w:szCs w:val="28"/>
                <w:lang w:val="pt-BR"/>
              </w:rPr>
              <w:t xml:space="preserve">            QUẢNG</w:t>
            </w:r>
            <w:r w:rsidRPr="00EE213F">
              <w:rPr>
                <w:b/>
                <w:spacing w:val="-20"/>
                <w:sz w:val="28"/>
                <w:szCs w:val="28"/>
                <w:lang w:val="pt-BR"/>
              </w:rPr>
              <w:t xml:space="preserve"> </w:t>
            </w:r>
            <w:r w:rsidRPr="00EE213F">
              <w:rPr>
                <w:b/>
                <w:sz w:val="28"/>
                <w:szCs w:val="28"/>
                <w:lang w:val="pt-BR"/>
              </w:rPr>
              <w:t>N</w:t>
            </w:r>
            <w:r w:rsidRPr="00EE213F">
              <w:rPr>
                <w:b/>
                <w:spacing w:val="2"/>
                <w:sz w:val="28"/>
                <w:szCs w:val="28"/>
                <w:lang w:val="pt-BR"/>
              </w:rPr>
              <w:t>I</w:t>
            </w:r>
            <w:r w:rsidRPr="00EE213F">
              <w:rPr>
                <w:b/>
                <w:spacing w:val="3"/>
                <w:sz w:val="28"/>
                <w:szCs w:val="28"/>
                <w:lang w:val="pt-BR"/>
              </w:rPr>
              <w:t>N</w:t>
            </w:r>
            <w:r w:rsidRPr="00EE213F">
              <w:rPr>
                <w:b/>
                <w:sz w:val="28"/>
                <w:szCs w:val="28"/>
                <w:lang w:val="pt-BR"/>
              </w:rPr>
              <w:t>H</w:t>
            </w:r>
            <w:r w:rsidRPr="00EE213F">
              <w:rPr>
                <w:b/>
                <w:sz w:val="28"/>
                <w:szCs w:val="28"/>
                <w:lang w:val="pt-BR"/>
              </w:rPr>
              <w:tab/>
            </w:r>
            <w:r w:rsidRPr="00EE213F">
              <w:rPr>
                <w:b/>
                <w:sz w:val="28"/>
                <w:szCs w:val="28"/>
                <w:lang w:val="pt-BR"/>
              </w:rPr>
              <w:tab/>
            </w:r>
            <w:r w:rsidRPr="00EE213F">
              <w:rPr>
                <w:b/>
                <w:sz w:val="28"/>
                <w:szCs w:val="28"/>
                <w:lang w:val="pt-BR"/>
              </w:rPr>
              <w:tab/>
            </w:r>
            <w:r w:rsidRPr="00EE213F">
              <w:rPr>
                <w:b/>
                <w:sz w:val="28"/>
                <w:szCs w:val="28"/>
                <w:lang w:val="pt-BR"/>
              </w:rPr>
              <w:tab/>
            </w:r>
            <w:r w:rsidRPr="00EE213F">
              <w:rPr>
                <w:b/>
                <w:sz w:val="28"/>
                <w:szCs w:val="28"/>
                <w:lang w:val="pt-BR"/>
              </w:rPr>
              <w:tab/>
              <w:t xml:space="preserve">     </w:t>
            </w:r>
            <w:r w:rsidRPr="00EE213F">
              <w:rPr>
                <w:b/>
                <w:bCs/>
                <w:sz w:val="28"/>
                <w:szCs w:val="28"/>
                <w:lang w:val="pt-BR"/>
              </w:rPr>
              <w:t>NĂM</w:t>
            </w:r>
            <w:r w:rsidRPr="00EE213F">
              <w:rPr>
                <w:b/>
                <w:bCs/>
                <w:spacing w:val="-12"/>
                <w:sz w:val="28"/>
                <w:szCs w:val="28"/>
                <w:lang w:val="pt-BR"/>
              </w:rPr>
              <w:t xml:space="preserve"> </w:t>
            </w:r>
            <w:r w:rsidRPr="00EE213F">
              <w:rPr>
                <w:b/>
                <w:bCs/>
                <w:spacing w:val="2"/>
                <w:sz w:val="28"/>
                <w:szCs w:val="28"/>
                <w:lang w:val="pt-BR"/>
              </w:rPr>
              <w:t>H</w:t>
            </w:r>
            <w:r w:rsidRPr="00EE213F">
              <w:rPr>
                <w:b/>
                <w:bCs/>
                <w:spacing w:val="-1"/>
                <w:sz w:val="28"/>
                <w:szCs w:val="28"/>
                <w:lang w:val="pt-BR"/>
              </w:rPr>
              <w:t>Ọ</w:t>
            </w:r>
            <w:r w:rsidRPr="00EE213F">
              <w:rPr>
                <w:b/>
                <w:bCs/>
                <w:sz w:val="28"/>
                <w:szCs w:val="28"/>
                <w:lang w:val="pt-BR"/>
              </w:rPr>
              <w:t>C</w:t>
            </w:r>
            <w:r w:rsidRPr="00EE213F">
              <w:rPr>
                <w:b/>
                <w:bCs/>
                <w:spacing w:val="-11"/>
                <w:sz w:val="28"/>
                <w:szCs w:val="28"/>
                <w:lang w:val="pt-BR"/>
              </w:rPr>
              <w:t xml:space="preserve"> </w:t>
            </w:r>
            <w:r w:rsidRPr="00EE213F">
              <w:rPr>
                <w:b/>
                <w:bCs/>
                <w:spacing w:val="-1"/>
                <w:sz w:val="28"/>
                <w:szCs w:val="28"/>
                <w:lang w:val="pt-BR"/>
              </w:rPr>
              <w:t>2</w:t>
            </w:r>
            <w:r w:rsidRPr="00EE213F">
              <w:rPr>
                <w:b/>
                <w:bCs/>
                <w:spacing w:val="1"/>
                <w:sz w:val="28"/>
                <w:szCs w:val="28"/>
                <w:lang w:val="pt-BR"/>
              </w:rPr>
              <w:t>0</w:t>
            </w:r>
            <w:r w:rsidRPr="00EE213F">
              <w:rPr>
                <w:b/>
                <w:bCs/>
                <w:spacing w:val="-1"/>
                <w:sz w:val="28"/>
                <w:szCs w:val="28"/>
                <w:lang w:val="pt-BR"/>
              </w:rPr>
              <w:t>1</w:t>
            </w:r>
            <w:r w:rsidRPr="00EE213F">
              <w:rPr>
                <w:b/>
                <w:bCs/>
                <w:sz w:val="28"/>
                <w:szCs w:val="28"/>
                <w:lang w:val="pt-BR"/>
              </w:rPr>
              <w:t>2</w:t>
            </w:r>
            <w:r w:rsidRPr="00EE213F">
              <w:rPr>
                <w:b/>
                <w:bCs/>
                <w:spacing w:val="-10"/>
                <w:sz w:val="28"/>
                <w:szCs w:val="28"/>
                <w:lang w:val="pt-BR"/>
              </w:rPr>
              <w:t xml:space="preserve"> </w:t>
            </w:r>
            <w:r w:rsidRPr="00EE213F">
              <w:rPr>
                <w:b/>
                <w:bCs/>
                <w:sz w:val="28"/>
                <w:szCs w:val="28"/>
                <w:lang w:val="pt-BR"/>
              </w:rPr>
              <w:t>–</w:t>
            </w:r>
            <w:r w:rsidRPr="00EE213F">
              <w:rPr>
                <w:b/>
                <w:bCs/>
                <w:spacing w:val="-3"/>
                <w:sz w:val="28"/>
                <w:szCs w:val="28"/>
                <w:lang w:val="pt-BR"/>
              </w:rPr>
              <w:t xml:space="preserve"> </w:t>
            </w:r>
            <w:r w:rsidRPr="00EE213F">
              <w:rPr>
                <w:b/>
                <w:bCs/>
                <w:spacing w:val="1"/>
                <w:w w:val="98"/>
                <w:sz w:val="28"/>
                <w:szCs w:val="28"/>
                <w:lang w:val="pt-BR"/>
              </w:rPr>
              <w:t>20</w:t>
            </w:r>
            <w:r w:rsidRPr="00EE213F">
              <w:rPr>
                <w:b/>
                <w:bCs/>
                <w:spacing w:val="-1"/>
                <w:w w:val="98"/>
                <w:sz w:val="28"/>
                <w:szCs w:val="28"/>
                <w:lang w:val="pt-BR"/>
              </w:rPr>
              <w:t>1</w:t>
            </w:r>
            <w:r w:rsidRPr="00EE213F">
              <w:rPr>
                <w:b/>
                <w:bCs/>
                <w:w w:val="98"/>
                <w:sz w:val="28"/>
                <w:szCs w:val="28"/>
                <w:lang w:val="pt-BR"/>
              </w:rPr>
              <w:t>3</w:t>
            </w:r>
          </w:p>
          <w:p w:rsidR="00EE213F" w:rsidRPr="00EE213F" w:rsidRDefault="00EE213F" w:rsidP="00EE213F">
            <w:pPr>
              <w:pStyle w:val="Heading1"/>
              <w:spacing w:before="11" w:line="322" w:lineRule="exact"/>
              <w:ind w:left="1087" w:right="324" w:hanging="643"/>
              <w:rPr>
                <w:sz w:val="28"/>
                <w:szCs w:val="28"/>
                <w:lang w:val="pt-BR"/>
              </w:rPr>
            </w:pPr>
            <w:r w:rsidRPr="00EE213F">
              <w:rPr>
                <w:sz w:val="28"/>
                <w:szCs w:val="28"/>
                <w:lang w:val="pt-BR"/>
              </w:rPr>
              <w:tab/>
            </w:r>
            <w:r w:rsidRPr="00EE213F">
              <w:rPr>
                <w:sz w:val="28"/>
                <w:szCs w:val="28"/>
                <w:lang w:val="pt-BR"/>
              </w:rPr>
              <w:tab/>
            </w:r>
            <w:r w:rsidRPr="00EE213F">
              <w:rPr>
                <w:sz w:val="28"/>
                <w:szCs w:val="28"/>
                <w:lang w:val="pt-BR"/>
              </w:rPr>
              <w:tab/>
            </w:r>
            <w:r w:rsidRPr="00EE213F">
              <w:rPr>
                <w:sz w:val="28"/>
                <w:szCs w:val="28"/>
                <w:lang w:val="pt-BR"/>
              </w:rPr>
              <w:tab/>
            </w:r>
          </w:p>
          <w:p w:rsidR="00EE213F" w:rsidRPr="00EE213F" w:rsidRDefault="00EE213F" w:rsidP="00EE213F">
            <w:pPr>
              <w:pStyle w:val="Heading1"/>
              <w:spacing w:before="11" w:line="322" w:lineRule="exact"/>
              <w:ind w:left="3247" w:right="324" w:firstLine="353"/>
              <w:rPr>
                <w:b w:val="0"/>
                <w:bCs w:val="0"/>
                <w:sz w:val="28"/>
                <w:szCs w:val="28"/>
                <w:lang w:val="pt-BR"/>
              </w:rPr>
            </w:pPr>
            <w:r w:rsidRPr="00EE213F">
              <w:rPr>
                <w:spacing w:val="-1"/>
                <w:sz w:val="28"/>
                <w:szCs w:val="28"/>
                <w:lang w:val="pt-BR"/>
              </w:rPr>
              <w:t>M</w:t>
            </w:r>
            <w:r w:rsidRPr="00EE213F">
              <w:rPr>
                <w:sz w:val="28"/>
                <w:szCs w:val="28"/>
                <w:lang w:val="pt-BR"/>
              </w:rPr>
              <w:t>Ô</w:t>
            </w:r>
            <w:r w:rsidRPr="00EE213F">
              <w:rPr>
                <w:spacing w:val="-1"/>
                <w:sz w:val="28"/>
                <w:szCs w:val="28"/>
                <w:lang w:val="pt-BR"/>
              </w:rPr>
              <w:t>N</w:t>
            </w:r>
            <w:r w:rsidRPr="00EE213F">
              <w:rPr>
                <w:sz w:val="28"/>
                <w:szCs w:val="28"/>
                <w:lang w:val="pt-BR"/>
              </w:rPr>
              <w:t>: TO</w:t>
            </w:r>
            <w:r w:rsidRPr="00EE213F">
              <w:rPr>
                <w:spacing w:val="-1"/>
                <w:sz w:val="28"/>
                <w:szCs w:val="28"/>
                <w:lang w:val="pt-BR"/>
              </w:rPr>
              <w:t>Á</w:t>
            </w:r>
            <w:r w:rsidRPr="00EE213F">
              <w:rPr>
                <w:sz w:val="28"/>
                <w:szCs w:val="28"/>
                <w:lang w:val="pt-BR"/>
              </w:rPr>
              <w:t>N</w:t>
            </w:r>
            <w:r w:rsidRPr="00EE213F">
              <w:rPr>
                <w:i/>
                <w:sz w:val="28"/>
                <w:szCs w:val="28"/>
                <w:lang w:val="pt-BR"/>
              </w:rPr>
              <w:t>(</w:t>
            </w:r>
            <w:r w:rsidRPr="00EE213F">
              <w:rPr>
                <w:i/>
                <w:spacing w:val="-1"/>
                <w:sz w:val="28"/>
                <w:szCs w:val="28"/>
                <w:lang w:val="pt-BR"/>
              </w:rPr>
              <w:t>D</w:t>
            </w:r>
            <w:r w:rsidRPr="00EE213F">
              <w:rPr>
                <w:i/>
                <w:spacing w:val="2"/>
                <w:sz w:val="28"/>
                <w:szCs w:val="28"/>
                <w:lang w:val="pt-BR"/>
              </w:rPr>
              <w:t>ù</w:t>
            </w:r>
            <w:r w:rsidRPr="00EE213F">
              <w:rPr>
                <w:i/>
                <w:sz w:val="28"/>
                <w:szCs w:val="28"/>
                <w:lang w:val="pt-BR"/>
              </w:rPr>
              <w:t>ng</w:t>
            </w:r>
            <w:r w:rsidRPr="00EE213F">
              <w:rPr>
                <w:i/>
                <w:spacing w:val="1"/>
                <w:sz w:val="28"/>
                <w:szCs w:val="28"/>
                <w:lang w:val="pt-BR"/>
              </w:rPr>
              <w:t xml:space="preserve"> </w:t>
            </w:r>
            <w:r w:rsidRPr="00EE213F">
              <w:rPr>
                <w:i/>
                <w:sz w:val="28"/>
                <w:szCs w:val="28"/>
                <w:lang w:val="pt-BR"/>
              </w:rPr>
              <w:t>c</w:t>
            </w:r>
            <w:r w:rsidRPr="00EE213F">
              <w:rPr>
                <w:i/>
                <w:spacing w:val="-2"/>
                <w:sz w:val="28"/>
                <w:szCs w:val="28"/>
                <w:lang w:val="pt-BR"/>
              </w:rPr>
              <w:t>h</w:t>
            </w:r>
            <w:r w:rsidRPr="00EE213F">
              <w:rPr>
                <w:i/>
                <w:sz w:val="28"/>
                <w:szCs w:val="28"/>
                <w:lang w:val="pt-BR"/>
              </w:rPr>
              <w:t>o</w:t>
            </w:r>
            <w:r w:rsidRPr="00EE213F">
              <w:rPr>
                <w:i/>
                <w:spacing w:val="1"/>
                <w:sz w:val="28"/>
                <w:szCs w:val="28"/>
                <w:lang w:val="pt-BR"/>
              </w:rPr>
              <w:t xml:space="preserve"> </w:t>
            </w:r>
            <w:r w:rsidRPr="00EE213F">
              <w:rPr>
                <w:i/>
                <w:spacing w:val="-3"/>
                <w:sz w:val="28"/>
                <w:szCs w:val="28"/>
                <w:lang w:val="pt-BR"/>
              </w:rPr>
              <w:t>m</w:t>
            </w:r>
            <w:r w:rsidRPr="00EE213F">
              <w:rPr>
                <w:i/>
                <w:spacing w:val="1"/>
                <w:sz w:val="28"/>
                <w:szCs w:val="28"/>
                <w:lang w:val="pt-BR"/>
              </w:rPr>
              <w:t>ọ</w:t>
            </w:r>
            <w:r w:rsidRPr="00EE213F">
              <w:rPr>
                <w:i/>
                <w:sz w:val="28"/>
                <w:szCs w:val="28"/>
                <w:lang w:val="pt-BR"/>
              </w:rPr>
              <w:t>i</w:t>
            </w:r>
            <w:r w:rsidRPr="00EE213F">
              <w:rPr>
                <w:i/>
                <w:spacing w:val="1"/>
                <w:sz w:val="28"/>
                <w:szCs w:val="28"/>
                <w:lang w:val="pt-BR"/>
              </w:rPr>
              <w:t xml:space="preserve"> </w:t>
            </w:r>
            <w:r w:rsidRPr="00EE213F">
              <w:rPr>
                <w:i/>
                <w:sz w:val="28"/>
                <w:szCs w:val="28"/>
                <w:lang w:val="pt-BR"/>
              </w:rPr>
              <w:t>thí</w:t>
            </w:r>
            <w:r w:rsidRPr="00EE213F">
              <w:rPr>
                <w:i/>
                <w:spacing w:val="-2"/>
                <w:sz w:val="28"/>
                <w:szCs w:val="28"/>
                <w:lang w:val="pt-BR"/>
              </w:rPr>
              <w:t xml:space="preserve"> </w:t>
            </w:r>
            <w:r w:rsidRPr="00EE213F">
              <w:rPr>
                <w:i/>
                <w:spacing w:val="1"/>
                <w:sz w:val="28"/>
                <w:szCs w:val="28"/>
                <w:lang w:val="pt-BR"/>
              </w:rPr>
              <w:t>si</w:t>
            </w:r>
            <w:r w:rsidRPr="00EE213F">
              <w:rPr>
                <w:i/>
                <w:sz w:val="28"/>
                <w:szCs w:val="28"/>
                <w:lang w:val="pt-BR"/>
              </w:rPr>
              <w:t>nh</w:t>
            </w:r>
            <w:r w:rsidRPr="00EE213F">
              <w:rPr>
                <w:i/>
                <w:spacing w:val="-3"/>
                <w:sz w:val="28"/>
                <w:szCs w:val="28"/>
                <w:lang w:val="pt-BR"/>
              </w:rPr>
              <w:t xml:space="preserve"> </w:t>
            </w:r>
            <w:r w:rsidRPr="00EE213F">
              <w:rPr>
                <w:i/>
                <w:sz w:val="28"/>
                <w:szCs w:val="28"/>
                <w:lang w:val="pt-BR"/>
              </w:rPr>
              <w:t>dự</w:t>
            </w:r>
            <w:r w:rsidRPr="00EE213F">
              <w:rPr>
                <w:i/>
                <w:spacing w:val="-1"/>
                <w:sz w:val="28"/>
                <w:szCs w:val="28"/>
                <w:lang w:val="pt-BR"/>
              </w:rPr>
              <w:t xml:space="preserve"> </w:t>
            </w:r>
            <w:r w:rsidRPr="00EE213F">
              <w:rPr>
                <w:i/>
                <w:sz w:val="28"/>
                <w:szCs w:val="28"/>
                <w:lang w:val="pt-BR"/>
              </w:rPr>
              <w:t>th</w:t>
            </w:r>
            <w:r w:rsidRPr="00EE213F">
              <w:rPr>
                <w:i/>
                <w:spacing w:val="1"/>
                <w:sz w:val="28"/>
                <w:szCs w:val="28"/>
                <w:lang w:val="pt-BR"/>
              </w:rPr>
              <w:t>i</w:t>
            </w:r>
            <w:r w:rsidRPr="00EE213F">
              <w:rPr>
                <w:i/>
                <w:sz w:val="28"/>
                <w:szCs w:val="28"/>
                <w:lang w:val="pt-BR"/>
              </w:rPr>
              <w:t>)</w:t>
            </w:r>
          </w:p>
          <w:p w:rsidR="00EE213F" w:rsidRPr="00EE213F" w:rsidRDefault="00EE213F" w:rsidP="00EE213F">
            <w:pPr>
              <w:spacing w:line="270" w:lineRule="exact"/>
              <w:ind w:left="2972" w:right="890" w:firstLine="628"/>
              <w:rPr>
                <w:sz w:val="28"/>
                <w:szCs w:val="28"/>
                <w:lang w:val="pt-BR"/>
              </w:rPr>
            </w:pPr>
            <w:r w:rsidRPr="00EE213F">
              <w:rPr>
                <w:sz w:val="28"/>
                <w:szCs w:val="28"/>
                <w:lang w:val="pt-BR"/>
              </w:rPr>
              <w:t>Ng</w:t>
            </w:r>
            <w:r w:rsidRPr="00EE213F">
              <w:rPr>
                <w:spacing w:val="4"/>
                <w:sz w:val="28"/>
                <w:szCs w:val="28"/>
                <w:lang w:val="pt-BR"/>
              </w:rPr>
              <w:t>à</w:t>
            </w:r>
            <w:r w:rsidRPr="00EE213F">
              <w:rPr>
                <w:sz w:val="28"/>
                <w:szCs w:val="28"/>
                <w:lang w:val="pt-BR"/>
              </w:rPr>
              <w:t>y</w:t>
            </w:r>
            <w:r w:rsidRPr="00EE213F">
              <w:rPr>
                <w:spacing w:val="-10"/>
                <w:sz w:val="28"/>
                <w:szCs w:val="28"/>
                <w:lang w:val="pt-BR"/>
              </w:rPr>
              <w:t xml:space="preserve"> </w:t>
            </w:r>
            <w:r w:rsidRPr="00EE213F">
              <w:rPr>
                <w:spacing w:val="1"/>
                <w:sz w:val="28"/>
                <w:szCs w:val="28"/>
                <w:lang w:val="pt-BR"/>
              </w:rPr>
              <w:t>t</w:t>
            </w:r>
            <w:r w:rsidRPr="00EE213F">
              <w:rPr>
                <w:sz w:val="28"/>
                <w:szCs w:val="28"/>
                <w:lang w:val="pt-BR"/>
              </w:rPr>
              <w:t>h</w:t>
            </w:r>
            <w:r w:rsidRPr="00EE213F">
              <w:rPr>
                <w:spacing w:val="1"/>
                <w:sz w:val="28"/>
                <w:szCs w:val="28"/>
                <w:lang w:val="pt-BR"/>
              </w:rPr>
              <w:t>i</w:t>
            </w:r>
            <w:r w:rsidRPr="00EE213F">
              <w:rPr>
                <w:sz w:val="28"/>
                <w:szCs w:val="28"/>
                <w:lang w:val="pt-BR"/>
              </w:rPr>
              <w:t>:</w:t>
            </w:r>
            <w:r w:rsidRPr="00EE213F">
              <w:rPr>
                <w:spacing w:val="-3"/>
                <w:sz w:val="28"/>
                <w:szCs w:val="28"/>
                <w:lang w:val="pt-BR"/>
              </w:rPr>
              <w:t xml:space="preserve"> </w:t>
            </w:r>
            <w:r w:rsidRPr="00EE213F">
              <w:rPr>
                <w:b/>
                <w:bCs/>
                <w:w w:val="99"/>
                <w:sz w:val="28"/>
                <w:szCs w:val="28"/>
                <w:lang w:val="pt-BR"/>
              </w:rPr>
              <w:t>28</w:t>
            </w:r>
            <w:r w:rsidRPr="00EE213F">
              <w:rPr>
                <w:b/>
                <w:bCs/>
                <w:spacing w:val="1"/>
                <w:w w:val="99"/>
                <w:sz w:val="28"/>
                <w:szCs w:val="28"/>
                <w:lang w:val="pt-BR"/>
              </w:rPr>
              <w:t>/</w:t>
            </w:r>
            <w:r w:rsidRPr="00EE213F">
              <w:rPr>
                <w:b/>
                <w:bCs/>
                <w:w w:val="99"/>
                <w:sz w:val="28"/>
                <w:szCs w:val="28"/>
                <w:lang w:val="pt-BR"/>
              </w:rPr>
              <w:t>6</w:t>
            </w:r>
            <w:r w:rsidRPr="00EE213F">
              <w:rPr>
                <w:b/>
                <w:bCs/>
                <w:spacing w:val="1"/>
                <w:w w:val="99"/>
                <w:sz w:val="28"/>
                <w:szCs w:val="28"/>
                <w:lang w:val="pt-BR"/>
              </w:rPr>
              <w:t>/</w:t>
            </w:r>
            <w:r w:rsidRPr="00EE213F">
              <w:rPr>
                <w:b/>
                <w:bCs/>
                <w:w w:val="99"/>
                <w:sz w:val="28"/>
                <w:szCs w:val="28"/>
                <w:lang w:val="pt-BR"/>
              </w:rPr>
              <w:t>2012</w:t>
            </w:r>
          </w:p>
          <w:p w:rsidR="00EE213F" w:rsidRPr="00EE213F" w:rsidRDefault="00EE213F" w:rsidP="00EE213F">
            <w:pPr>
              <w:ind w:left="500" w:right="386" w:firstLine="48"/>
              <w:jc w:val="center"/>
              <w:rPr>
                <w:w w:val="99"/>
                <w:sz w:val="28"/>
                <w:szCs w:val="28"/>
                <w:lang w:val="pt-BR"/>
              </w:rPr>
            </w:pPr>
            <w:r w:rsidRPr="00EE213F">
              <w:rPr>
                <w:sz w:val="28"/>
                <w:szCs w:val="28"/>
                <w:lang w:val="pt-BR"/>
              </w:rPr>
              <w:t>Thời</w:t>
            </w:r>
            <w:r w:rsidRPr="00EE213F">
              <w:rPr>
                <w:spacing w:val="-5"/>
                <w:sz w:val="28"/>
                <w:szCs w:val="28"/>
                <w:lang w:val="pt-BR"/>
              </w:rPr>
              <w:t xml:space="preserve"> </w:t>
            </w:r>
            <w:r w:rsidRPr="00EE213F">
              <w:rPr>
                <w:spacing w:val="-2"/>
                <w:sz w:val="28"/>
                <w:szCs w:val="28"/>
                <w:lang w:val="pt-BR"/>
              </w:rPr>
              <w:t>g</w:t>
            </w:r>
            <w:r w:rsidRPr="00EE213F">
              <w:rPr>
                <w:spacing w:val="1"/>
                <w:sz w:val="28"/>
                <w:szCs w:val="28"/>
                <w:lang w:val="pt-BR"/>
              </w:rPr>
              <w:t>i</w:t>
            </w:r>
            <w:r w:rsidRPr="00EE213F">
              <w:rPr>
                <w:spacing w:val="-1"/>
                <w:sz w:val="28"/>
                <w:szCs w:val="28"/>
                <w:lang w:val="pt-BR"/>
              </w:rPr>
              <w:t>a</w:t>
            </w:r>
            <w:r w:rsidRPr="00EE213F">
              <w:rPr>
                <w:sz w:val="28"/>
                <w:szCs w:val="28"/>
                <w:lang w:val="pt-BR"/>
              </w:rPr>
              <w:t>n</w:t>
            </w:r>
            <w:r w:rsidRPr="00EE213F">
              <w:rPr>
                <w:spacing w:val="-4"/>
                <w:sz w:val="28"/>
                <w:szCs w:val="28"/>
                <w:lang w:val="pt-BR"/>
              </w:rPr>
              <w:t xml:space="preserve"> </w:t>
            </w:r>
            <w:r w:rsidRPr="00EE213F">
              <w:rPr>
                <w:spacing w:val="1"/>
                <w:sz w:val="28"/>
                <w:szCs w:val="28"/>
                <w:lang w:val="pt-BR"/>
              </w:rPr>
              <w:t>l</w:t>
            </w:r>
            <w:r w:rsidRPr="00EE213F">
              <w:rPr>
                <w:spacing w:val="-1"/>
                <w:sz w:val="28"/>
                <w:szCs w:val="28"/>
                <w:lang w:val="pt-BR"/>
              </w:rPr>
              <w:t>à</w:t>
            </w:r>
            <w:r w:rsidRPr="00EE213F">
              <w:rPr>
                <w:sz w:val="28"/>
                <w:szCs w:val="28"/>
                <w:lang w:val="pt-BR"/>
              </w:rPr>
              <w:t>m</w:t>
            </w:r>
            <w:r w:rsidRPr="00EE213F">
              <w:rPr>
                <w:spacing w:val="-4"/>
                <w:sz w:val="28"/>
                <w:szCs w:val="28"/>
                <w:lang w:val="pt-BR"/>
              </w:rPr>
              <w:t xml:space="preserve"> </w:t>
            </w:r>
            <w:r w:rsidRPr="00EE213F">
              <w:rPr>
                <w:spacing w:val="2"/>
                <w:sz w:val="28"/>
                <w:szCs w:val="28"/>
                <w:lang w:val="pt-BR"/>
              </w:rPr>
              <w:t>b</w:t>
            </w:r>
            <w:r w:rsidRPr="00EE213F">
              <w:rPr>
                <w:spacing w:val="-1"/>
                <w:sz w:val="28"/>
                <w:szCs w:val="28"/>
                <w:lang w:val="pt-BR"/>
              </w:rPr>
              <w:t>à</w:t>
            </w:r>
            <w:r w:rsidRPr="00EE213F">
              <w:rPr>
                <w:spacing w:val="1"/>
                <w:sz w:val="28"/>
                <w:szCs w:val="28"/>
                <w:lang w:val="pt-BR"/>
              </w:rPr>
              <w:t>i</w:t>
            </w:r>
            <w:r w:rsidRPr="00EE213F">
              <w:rPr>
                <w:sz w:val="28"/>
                <w:szCs w:val="28"/>
                <w:lang w:val="pt-BR"/>
              </w:rPr>
              <w:t>:</w:t>
            </w:r>
            <w:r w:rsidRPr="00EE213F">
              <w:rPr>
                <w:spacing w:val="-4"/>
                <w:sz w:val="28"/>
                <w:szCs w:val="28"/>
                <w:lang w:val="pt-BR"/>
              </w:rPr>
              <w:t xml:space="preserve"> </w:t>
            </w:r>
            <w:r w:rsidRPr="00EE213F">
              <w:rPr>
                <w:b/>
                <w:bCs/>
                <w:sz w:val="28"/>
                <w:szCs w:val="28"/>
                <w:lang w:val="pt-BR"/>
              </w:rPr>
              <w:t>120</w:t>
            </w:r>
            <w:r w:rsidRPr="00EE213F">
              <w:rPr>
                <w:b/>
                <w:bCs/>
                <w:spacing w:val="-4"/>
                <w:sz w:val="28"/>
                <w:szCs w:val="28"/>
                <w:lang w:val="pt-BR"/>
              </w:rPr>
              <w:t xml:space="preserve"> </w:t>
            </w:r>
            <w:r w:rsidRPr="00EE213F">
              <w:rPr>
                <w:b/>
                <w:bCs/>
                <w:spacing w:val="1"/>
                <w:w w:val="99"/>
                <w:sz w:val="28"/>
                <w:szCs w:val="28"/>
                <w:lang w:val="pt-BR"/>
              </w:rPr>
              <w:t>phú</w:t>
            </w:r>
            <w:r w:rsidRPr="00EE213F">
              <w:rPr>
                <w:b/>
                <w:bCs/>
                <w:w w:val="99"/>
                <w:sz w:val="28"/>
                <w:szCs w:val="28"/>
                <w:lang w:val="pt-BR"/>
              </w:rPr>
              <w:t xml:space="preserve">t </w:t>
            </w:r>
            <w:r w:rsidRPr="00EE213F">
              <w:rPr>
                <w:spacing w:val="-1"/>
                <w:sz w:val="28"/>
                <w:szCs w:val="28"/>
                <w:u w:val="single"/>
                <w:lang w:val="pt-BR"/>
              </w:rPr>
              <w:t>(</w:t>
            </w:r>
            <w:r w:rsidRPr="00EE213F">
              <w:rPr>
                <w:sz w:val="28"/>
                <w:szCs w:val="28"/>
                <w:u w:val="single"/>
                <w:lang w:val="pt-BR"/>
              </w:rPr>
              <w:t>Kh</w:t>
            </w:r>
            <w:r w:rsidRPr="00EE213F">
              <w:rPr>
                <w:spacing w:val="2"/>
                <w:sz w:val="28"/>
                <w:szCs w:val="28"/>
                <w:u w:val="single"/>
                <w:lang w:val="pt-BR"/>
              </w:rPr>
              <w:t>ô</w:t>
            </w:r>
            <w:r w:rsidRPr="00EE213F">
              <w:rPr>
                <w:sz w:val="28"/>
                <w:szCs w:val="28"/>
                <w:u w:val="single"/>
                <w:lang w:val="pt-BR"/>
              </w:rPr>
              <w:t>ng</w:t>
            </w:r>
            <w:r w:rsidRPr="00EE213F">
              <w:rPr>
                <w:spacing w:val="-10"/>
                <w:sz w:val="28"/>
                <w:szCs w:val="28"/>
                <w:u w:val="single"/>
                <w:lang w:val="pt-BR"/>
              </w:rPr>
              <w:t xml:space="preserve"> </w:t>
            </w:r>
            <w:r w:rsidRPr="00EE213F">
              <w:rPr>
                <w:sz w:val="28"/>
                <w:szCs w:val="28"/>
                <w:u w:val="single"/>
                <w:lang w:val="pt-BR"/>
              </w:rPr>
              <w:t>kể</w:t>
            </w:r>
            <w:r w:rsidRPr="00EE213F">
              <w:rPr>
                <w:spacing w:val="-47"/>
                <w:sz w:val="28"/>
                <w:szCs w:val="28"/>
                <w:u w:val="single"/>
                <w:lang w:val="pt-BR"/>
              </w:rPr>
              <w:t xml:space="preserve"> </w:t>
            </w:r>
            <w:r w:rsidRPr="00EE213F">
              <w:rPr>
                <w:spacing w:val="1"/>
                <w:sz w:val="28"/>
                <w:szCs w:val="28"/>
                <w:u w:val="single"/>
                <w:lang w:val="pt-BR"/>
              </w:rPr>
              <w:t>t</w:t>
            </w:r>
            <w:r w:rsidRPr="00EE213F">
              <w:rPr>
                <w:sz w:val="28"/>
                <w:szCs w:val="28"/>
                <w:u w:val="single"/>
                <w:lang w:val="pt-BR"/>
              </w:rPr>
              <w:t>hời</w:t>
            </w:r>
            <w:r w:rsidRPr="00EE213F">
              <w:rPr>
                <w:spacing w:val="-1"/>
                <w:sz w:val="28"/>
                <w:szCs w:val="28"/>
                <w:u w:val="single"/>
                <w:lang w:val="pt-BR"/>
              </w:rPr>
              <w:t xml:space="preserve"> </w:t>
            </w:r>
            <w:r w:rsidRPr="00EE213F">
              <w:rPr>
                <w:spacing w:val="-2"/>
                <w:sz w:val="28"/>
                <w:szCs w:val="28"/>
                <w:u w:val="single"/>
                <w:lang w:val="pt-BR"/>
              </w:rPr>
              <w:t>g</w:t>
            </w:r>
            <w:r w:rsidRPr="00EE213F">
              <w:rPr>
                <w:spacing w:val="1"/>
                <w:sz w:val="28"/>
                <w:szCs w:val="28"/>
                <w:u w:val="single"/>
                <w:lang w:val="pt-BR"/>
              </w:rPr>
              <w:t>i</w:t>
            </w:r>
            <w:r w:rsidRPr="00EE213F">
              <w:rPr>
                <w:spacing w:val="-1"/>
                <w:sz w:val="28"/>
                <w:szCs w:val="28"/>
                <w:u w:val="single"/>
                <w:lang w:val="pt-BR"/>
              </w:rPr>
              <w:t>a</w:t>
            </w:r>
            <w:r w:rsidRPr="00EE213F">
              <w:rPr>
                <w:sz w:val="28"/>
                <w:szCs w:val="28"/>
                <w:u w:val="single"/>
                <w:lang w:val="pt-BR"/>
              </w:rPr>
              <w:t>n</w:t>
            </w:r>
            <w:r w:rsidRPr="00EE213F">
              <w:rPr>
                <w:spacing w:val="-2"/>
                <w:sz w:val="28"/>
                <w:szCs w:val="28"/>
                <w:u w:val="single"/>
                <w:lang w:val="pt-BR"/>
              </w:rPr>
              <w:t xml:space="preserve"> g</w:t>
            </w:r>
            <w:r w:rsidRPr="00EE213F">
              <w:rPr>
                <w:spacing w:val="1"/>
                <w:sz w:val="28"/>
                <w:szCs w:val="28"/>
                <w:u w:val="single"/>
                <w:lang w:val="pt-BR"/>
              </w:rPr>
              <w:t>i</w:t>
            </w:r>
            <w:r w:rsidRPr="00EE213F">
              <w:rPr>
                <w:spacing w:val="-1"/>
                <w:sz w:val="28"/>
                <w:szCs w:val="28"/>
                <w:u w:val="single"/>
                <w:lang w:val="pt-BR"/>
              </w:rPr>
              <w:t>a</w:t>
            </w:r>
            <w:r w:rsidRPr="00EE213F">
              <w:rPr>
                <w:sz w:val="28"/>
                <w:szCs w:val="28"/>
                <w:u w:val="single"/>
                <w:lang w:val="pt-BR"/>
              </w:rPr>
              <w:t>o</w:t>
            </w:r>
            <w:r w:rsidRPr="00EE213F">
              <w:rPr>
                <w:spacing w:val="-5"/>
                <w:sz w:val="28"/>
                <w:szCs w:val="28"/>
                <w:u w:val="single"/>
                <w:lang w:val="pt-BR"/>
              </w:rPr>
              <w:t xml:space="preserve"> </w:t>
            </w:r>
            <w:r w:rsidRPr="00EE213F">
              <w:rPr>
                <w:spacing w:val="2"/>
                <w:w w:val="99"/>
                <w:sz w:val="28"/>
                <w:szCs w:val="28"/>
                <w:u w:val="single"/>
                <w:lang w:val="pt-BR"/>
              </w:rPr>
              <w:t>đ</w:t>
            </w:r>
            <w:r w:rsidRPr="00EE213F">
              <w:rPr>
                <w:spacing w:val="-1"/>
                <w:w w:val="99"/>
                <w:sz w:val="28"/>
                <w:szCs w:val="28"/>
                <w:u w:val="single"/>
                <w:lang w:val="pt-BR"/>
              </w:rPr>
              <w:t>ề</w:t>
            </w:r>
            <w:r w:rsidRPr="00EE213F">
              <w:rPr>
                <w:w w:val="99"/>
                <w:sz w:val="28"/>
                <w:szCs w:val="28"/>
                <w:u w:val="single"/>
                <w:lang w:val="pt-BR"/>
              </w:rPr>
              <w:t>)</w:t>
            </w:r>
            <w:r w:rsidRPr="00EE213F">
              <w:rPr>
                <w:w w:val="99"/>
                <w:sz w:val="28"/>
                <w:szCs w:val="28"/>
                <w:lang w:val="pt-BR"/>
              </w:rPr>
              <w:t xml:space="preserve"> </w:t>
            </w:r>
          </w:p>
          <w:p w:rsidR="00EE213F" w:rsidRPr="00EE213F" w:rsidRDefault="00EE213F" w:rsidP="00EE213F">
            <w:pPr>
              <w:ind w:left="500" w:right="386" w:firstLine="48"/>
              <w:jc w:val="center"/>
              <w:rPr>
                <w:sz w:val="28"/>
                <w:szCs w:val="28"/>
                <w:lang w:val="pt-BR"/>
              </w:rPr>
            </w:pPr>
            <w:r w:rsidRPr="00EE213F">
              <w:rPr>
                <w:i/>
                <w:iCs/>
                <w:spacing w:val="-1"/>
                <w:sz w:val="28"/>
                <w:szCs w:val="28"/>
                <w:lang w:val="pt-BR"/>
              </w:rPr>
              <w:t>(</w:t>
            </w:r>
            <w:r w:rsidRPr="00EE213F">
              <w:rPr>
                <w:i/>
                <w:iCs/>
                <w:sz w:val="28"/>
                <w:szCs w:val="28"/>
                <w:lang w:val="pt-BR"/>
              </w:rPr>
              <w:t>Đề</w:t>
            </w:r>
            <w:r w:rsidRPr="00EE213F">
              <w:rPr>
                <w:i/>
                <w:iCs/>
                <w:spacing w:val="-2"/>
                <w:sz w:val="28"/>
                <w:szCs w:val="28"/>
                <w:lang w:val="pt-BR"/>
              </w:rPr>
              <w:t xml:space="preserve"> </w:t>
            </w:r>
            <w:r w:rsidRPr="00EE213F">
              <w:rPr>
                <w:i/>
                <w:iCs/>
                <w:spacing w:val="1"/>
                <w:sz w:val="28"/>
                <w:szCs w:val="28"/>
                <w:lang w:val="pt-BR"/>
              </w:rPr>
              <w:t>t</w:t>
            </w:r>
            <w:r w:rsidRPr="00EE213F">
              <w:rPr>
                <w:i/>
                <w:iCs/>
                <w:sz w:val="28"/>
                <w:szCs w:val="28"/>
                <w:lang w:val="pt-BR"/>
              </w:rPr>
              <w:t>hi</w:t>
            </w:r>
            <w:r w:rsidRPr="00EE213F">
              <w:rPr>
                <w:i/>
                <w:iCs/>
                <w:spacing w:val="-3"/>
                <w:sz w:val="28"/>
                <w:szCs w:val="28"/>
                <w:lang w:val="pt-BR"/>
              </w:rPr>
              <w:t xml:space="preserve"> </w:t>
            </w:r>
            <w:r w:rsidRPr="00EE213F">
              <w:rPr>
                <w:i/>
                <w:iCs/>
                <w:sz w:val="28"/>
                <w:szCs w:val="28"/>
                <w:lang w:val="pt-BR"/>
              </w:rPr>
              <w:t>này</w:t>
            </w:r>
            <w:r w:rsidRPr="00EE213F">
              <w:rPr>
                <w:i/>
                <w:iCs/>
                <w:spacing w:val="-4"/>
                <w:sz w:val="28"/>
                <w:szCs w:val="28"/>
                <w:lang w:val="pt-BR"/>
              </w:rPr>
              <w:t xml:space="preserve"> </w:t>
            </w:r>
            <w:r w:rsidRPr="00EE213F">
              <w:rPr>
                <w:i/>
                <w:iCs/>
                <w:spacing w:val="-1"/>
                <w:sz w:val="28"/>
                <w:szCs w:val="28"/>
                <w:lang w:val="pt-BR"/>
              </w:rPr>
              <w:t>c</w:t>
            </w:r>
            <w:r w:rsidRPr="00EE213F">
              <w:rPr>
                <w:i/>
                <w:iCs/>
                <w:sz w:val="28"/>
                <w:szCs w:val="28"/>
                <w:lang w:val="pt-BR"/>
              </w:rPr>
              <w:t>ó</w:t>
            </w:r>
            <w:r w:rsidRPr="00EE213F">
              <w:rPr>
                <w:i/>
                <w:iCs/>
                <w:spacing w:val="-2"/>
                <w:sz w:val="28"/>
                <w:szCs w:val="28"/>
                <w:lang w:val="pt-BR"/>
              </w:rPr>
              <w:t xml:space="preserve"> </w:t>
            </w:r>
            <w:r w:rsidRPr="00EE213F">
              <w:rPr>
                <w:i/>
                <w:iCs/>
                <w:sz w:val="28"/>
                <w:szCs w:val="28"/>
                <w:lang w:val="pt-BR"/>
              </w:rPr>
              <w:t>01</w:t>
            </w:r>
            <w:r w:rsidRPr="00EE213F">
              <w:rPr>
                <w:i/>
                <w:iCs/>
                <w:spacing w:val="-2"/>
                <w:sz w:val="28"/>
                <w:szCs w:val="28"/>
                <w:lang w:val="pt-BR"/>
              </w:rPr>
              <w:t xml:space="preserve"> </w:t>
            </w:r>
            <w:r w:rsidRPr="00EE213F">
              <w:rPr>
                <w:i/>
                <w:iCs/>
                <w:spacing w:val="1"/>
                <w:w w:val="99"/>
                <w:sz w:val="28"/>
                <w:szCs w:val="28"/>
                <w:lang w:val="pt-BR"/>
              </w:rPr>
              <w:t>t</w:t>
            </w:r>
            <w:r w:rsidRPr="00EE213F">
              <w:rPr>
                <w:i/>
                <w:iCs/>
                <w:w w:val="99"/>
                <w:sz w:val="28"/>
                <w:szCs w:val="28"/>
                <w:lang w:val="pt-BR"/>
              </w:rPr>
              <w:t>rang)</w:t>
            </w:r>
          </w:p>
          <w:p w:rsidR="00EE213F" w:rsidRPr="00EE213F" w:rsidRDefault="00EE213F" w:rsidP="00EE213F">
            <w:pPr>
              <w:spacing w:line="276" w:lineRule="auto"/>
              <w:ind w:left="120" w:right="-82"/>
              <w:rPr>
                <w:sz w:val="28"/>
                <w:szCs w:val="28"/>
                <w:lang w:val="pt-BR"/>
              </w:rPr>
            </w:pPr>
            <w:r w:rsidRPr="00EE213F">
              <w:rPr>
                <w:b/>
                <w:bCs/>
                <w:spacing w:val="-1"/>
                <w:sz w:val="28"/>
                <w:szCs w:val="28"/>
                <w:u w:val="thick"/>
                <w:lang w:val="pt-BR"/>
              </w:rPr>
              <w:t>C</w:t>
            </w:r>
            <w:r w:rsidRPr="00EE213F">
              <w:rPr>
                <w:b/>
                <w:bCs/>
                <w:spacing w:val="1"/>
                <w:sz w:val="28"/>
                <w:szCs w:val="28"/>
                <w:u w:val="thick"/>
                <w:lang w:val="pt-BR"/>
              </w:rPr>
              <w:t>â</w:t>
            </w:r>
            <w:r w:rsidRPr="00EE213F">
              <w:rPr>
                <w:b/>
                <w:bCs/>
                <w:sz w:val="28"/>
                <w:szCs w:val="28"/>
                <w:u w:val="thick"/>
                <w:lang w:val="pt-BR"/>
              </w:rPr>
              <w:t>u</w:t>
            </w:r>
            <w:r w:rsidRPr="00EE213F">
              <w:rPr>
                <w:b/>
                <w:bCs/>
                <w:spacing w:val="-1"/>
                <w:sz w:val="28"/>
                <w:szCs w:val="28"/>
                <w:u w:val="thick"/>
                <w:lang w:val="pt-BR"/>
              </w:rPr>
              <w:t xml:space="preserve"> </w:t>
            </w:r>
            <w:r w:rsidRPr="00EE213F">
              <w:rPr>
                <w:b/>
                <w:bCs/>
                <w:spacing w:val="1"/>
                <w:sz w:val="28"/>
                <w:szCs w:val="28"/>
                <w:u w:val="thick"/>
                <w:lang w:val="pt-BR"/>
              </w:rPr>
              <w:t>I</w:t>
            </w:r>
            <w:r w:rsidRPr="00EE213F">
              <w:rPr>
                <w:b/>
                <w:bCs/>
                <w:sz w:val="28"/>
                <w:szCs w:val="28"/>
                <w:u w:val="thick"/>
                <w:lang w:val="pt-BR"/>
              </w:rPr>
              <w:t>.</w:t>
            </w:r>
            <w:r w:rsidRPr="00EE213F">
              <w:rPr>
                <w:b/>
                <w:bCs/>
                <w:spacing w:val="-1"/>
                <w:sz w:val="28"/>
                <w:szCs w:val="28"/>
                <w:lang w:val="pt-BR"/>
              </w:rPr>
              <w:t xml:space="preserve"> </w:t>
            </w:r>
            <w:r w:rsidRPr="00EE213F">
              <w:rPr>
                <w:i/>
                <w:iCs/>
                <w:sz w:val="28"/>
                <w:szCs w:val="28"/>
                <w:lang w:val="pt-BR"/>
              </w:rPr>
              <w:t>(</w:t>
            </w:r>
            <w:r w:rsidRPr="00EE213F">
              <w:rPr>
                <w:i/>
                <w:iCs/>
                <w:spacing w:val="1"/>
                <w:sz w:val="28"/>
                <w:szCs w:val="28"/>
                <w:lang w:val="pt-BR"/>
              </w:rPr>
              <w:t>2</w:t>
            </w:r>
            <w:r w:rsidRPr="00EE213F">
              <w:rPr>
                <w:i/>
                <w:iCs/>
                <w:spacing w:val="-3"/>
                <w:sz w:val="28"/>
                <w:szCs w:val="28"/>
                <w:lang w:val="pt-BR"/>
              </w:rPr>
              <w:t>,</w:t>
            </w:r>
            <w:r w:rsidRPr="00EE213F">
              <w:rPr>
                <w:i/>
                <w:iCs/>
                <w:sz w:val="28"/>
                <w:szCs w:val="28"/>
                <w:lang w:val="pt-BR"/>
              </w:rPr>
              <w:t>0</w:t>
            </w:r>
            <w:r w:rsidRPr="00EE213F">
              <w:rPr>
                <w:i/>
                <w:iCs/>
                <w:spacing w:val="1"/>
                <w:sz w:val="28"/>
                <w:szCs w:val="28"/>
                <w:lang w:val="pt-BR"/>
              </w:rPr>
              <w:t xml:space="preserve"> </w:t>
            </w:r>
            <w:r w:rsidRPr="00EE213F">
              <w:rPr>
                <w:i/>
                <w:iCs/>
                <w:spacing w:val="-1"/>
                <w:sz w:val="28"/>
                <w:szCs w:val="28"/>
                <w:lang w:val="pt-BR"/>
              </w:rPr>
              <w:t>đ</w:t>
            </w:r>
            <w:r w:rsidRPr="00EE213F">
              <w:rPr>
                <w:i/>
                <w:iCs/>
                <w:spacing w:val="1"/>
                <w:sz w:val="28"/>
                <w:szCs w:val="28"/>
                <w:lang w:val="pt-BR"/>
              </w:rPr>
              <w:t>i</w:t>
            </w:r>
            <w:r w:rsidRPr="00EE213F">
              <w:rPr>
                <w:i/>
                <w:iCs/>
                <w:sz w:val="28"/>
                <w:szCs w:val="28"/>
                <w:lang w:val="pt-BR"/>
              </w:rPr>
              <w:t>ể</w:t>
            </w:r>
            <w:r w:rsidRPr="00EE213F">
              <w:rPr>
                <w:i/>
                <w:iCs/>
                <w:spacing w:val="-1"/>
                <w:sz w:val="28"/>
                <w:szCs w:val="28"/>
                <w:lang w:val="pt-BR"/>
              </w:rPr>
              <w:t>m</w:t>
            </w:r>
            <w:r w:rsidRPr="00EE213F">
              <w:rPr>
                <w:i/>
                <w:iCs/>
                <w:sz w:val="28"/>
                <w:szCs w:val="28"/>
                <w:lang w:val="pt-BR"/>
              </w:rPr>
              <w:t>)</w:t>
            </w:r>
          </w:p>
          <w:p w:rsidR="00EE213F" w:rsidRPr="00EE213F" w:rsidRDefault="00EE213F" w:rsidP="00EE213F">
            <w:pPr>
              <w:pStyle w:val="Body"/>
              <w:tabs>
                <w:tab w:val="left" w:pos="840"/>
              </w:tabs>
              <w:spacing w:before="5" w:line="276" w:lineRule="auto"/>
              <w:ind w:right="-20"/>
              <w:rPr>
                <w:lang w:val="pt-BR"/>
              </w:rPr>
            </w:pPr>
            <w:r w:rsidRPr="00EE213F">
              <w:rPr>
                <w:lang w:val="pt-BR"/>
              </w:rPr>
              <w:tab/>
              <w:t>1) R</w:t>
            </w:r>
            <w:r w:rsidRPr="00EE213F">
              <w:rPr>
                <w:spacing w:val="1"/>
                <w:lang w:val="pt-BR"/>
              </w:rPr>
              <w:t>ú</w:t>
            </w:r>
            <w:r w:rsidRPr="00EE213F">
              <w:rPr>
                <w:lang w:val="pt-BR"/>
              </w:rPr>
              <w:t>t</w:t>
            </w:r>
            <w:r w:rsidRPr="00EE213F">
              <w:rPr>
                <w:spacing w:val="-2"/>
                <w:lang w:val="pt-BR"/>
              </w:rPr>
              <w:t xml:space="preserve"> </w:t>
            </w:r>
            <w:r w:rsidRPr="00EE213F">
              <w:rPr>
                <w:spacing w:val="-1"/>
                <w:lang w:val="pt-BR"/>
              </w:rPr>
              <w:t>g</w:t>
            </w:r>
            <w:r w:rsidRPr="00EE213F">
              <w:rPr>
                <w:spacing w:val="1"/>
                <w:lang w:val="pt-BR"/>
              </w:rPr>
              <w:t>ọ</w:t>
            </w:r>
            <w:r w:rsidRPr="00EE213F">
              <w:rPr>
                <w:lang w:val="pt-BR"/>
              </w:rPr>
              <w:t>n</w:t>
            </w:r>
            <w:r w:rsidRPr="00EE213F">
              <w:rPr>
                <w:spacing w:val="1"/>
                <w:lang w:val="pt-BR"/>
              </w:rPr>
              <w:t xml:space="preserve"> </w:t>
            </w:r>
            <w:r w:rsidRPr="00EE213F">
              <w:rPr>
                <w:lang w:val="pt-BR"/>
              </w:rPr>
              <w:t>c</w:t>
            </w:r>
            <w:r w:rsidRPr="00EE213F">
              <w:rPr>
                <w:spacing w:val="-2"/>
                <w:lang w:val="pt-BR"/>
              </w:rPr>
              <w:t>á</w:t>
            </w:r>
            <w:r w:rsidRPr="00EE213F">
              <w:rPr>
                <w:lang w:val="pt-BR"/>
              </w:rPr>
              <w:t xml:space="preserve">c </w:t>
            </w:r>
            <w:r w:rsidRPr="00EE213F">
              <w:rPr>
                <w:spacing w:val="-1"/>
                <w:lang w:val="pt-BR"/>
              </w:rPr>
              <w:t>b</w:t>
            </w:r>
            <w:r w:rsidRPr="00EE213F">
              <w:rPr>
                <w:spacing w:val="1"/>
                <w:lang w:val="pt-BR"/>
              </w:rPr>
              <w:t>i</w:t>
            </w:r>
            <w:r w:rsidRPr="00EE213F">
              <w:rPr>
                <w:spacing w:val="-2"/>
                <w:lang w:val="pt-BR"/>
              </w:rPr>
              <w:t>ể</w:t>
            </w:r>
            <w:r w:rsidRPr="00EE213F">
              <w:rPr>
                <w:lang w:val="pt-BR"/>
              </w:rPr>
              <w:t>u</w:t>
            </w:r>
            <w:r w:rsidRPr="00EE213F">
              <w:rPr>
                <w:spacing w:val="1"/>
                <w:lang w:val="pt-BR"/>
              </w:rPr>
              <w:t xml:space="preserve"> </w:t>
            </w:r>
            <w:r w:rsidRPr="00EE213F">
              <w:rPr>
                <w:spacing w:val="-1"/>
                <w:lang w:val="pt-BR"/>
              </w:rPr>
              <w:t>t</w:t>
            </w:r>
            <w:r w:rsidRPr="00EE213F">
              <w:rPr>
                <w:spacing w:val="1"/>
                <w:lang w:val="pt-BR"/>
              </w:rPr>
              <w:t>h</w:t>
            </w:r>
            <w:r w:rsidRPr="00EE213F">
              <w:rPr>
                <w:spacing w:val="-1"/>
                <w:lang w:val="pt-BR"/>
              </w:rPr>
              <w:t>ứ</w:t>
            </w:r>
            <w:r w:rsidRPr="00EE213F">
              <w:rPr>
                <w:lang w:val="pt-BR"/>
              </w:rPr>
              <w:t>c</w:t>
            </w:r>
            <w:r w:rsidRPr="00EE213F">
              <w:rPr>
                <w:spacing w:val="-3"/>
                <w:lang w:val="pt-BR"/>
              </w:rPr>
              <w:t xml:space="preserve"> </w:t>
            </w:r>
            <w:r w:rsidRPr="00EE213F">
              <w:rPr>
                <w:spacing w:val="1"/>
                <w:lang w:val="pt-BR"/>
              </w:rPr>
              <w:t>s</w:t>
            </w:r>
            <w:r w:rsidRPr="00EE213F">
              <w:rPr>
                <w:lang w:val="pt-BR"/>
              </w:rPr>
              <w:t>a</w:t>
            </w:r>
            <w:r w:rsidRPr="00EE213F">
              <w:rPr>
                <w:spacing w:val="-1"/>
                <w:lang w:val="pt-BR"/>
              </w:rPr>
              <w:t>u</w:t>
            </w:r>
            <w:r w:rsidRPr="00EE213F">
              <w:rPr>
                <w:lang w:val="pt-BR"/>
              </w:rPr>
              <w:t>:</w:t>
            </w:r>
          </w:p>
          <w:p w:rsidR="00EE213F" w:rsidRPr="00EE213F" w:rsidRDefault="00EE213F" w:rsidP="00EE213F">
            <w:pPr>
              <w:spacing w:line="276" w:lineRule="auto"/>
              <w:rPr>
                <w:position w:val="2"/>
                <w:sz w:val="28"/>
                <w:szCs w:val="28"/>
                <w:lang w:val="pt-BR"/>
              </w:rPr>
            </w:pPr>
            <w:r w:rsidRPr="00EE213F">
              <w:rPr>
                <w:sz w:val="28"/>
                <w:szCs w:val="28"/>
                <w:lang w:val="pt-BR"/>
              </w:rPr>
              <w:tab/>
            </w:r>
            <w:r w:rsidRPr="00EE213F">
              <w:rPr>
                <w:sz w:val="28"/>
                <w:szCs w:val="28"/>
                <w:lang w:val="pt-BR"/>
              </w:rPr>
              <w:tab/>
              <w:t xml:space="preserve">a) A = </w:t>
            </w:r>
            <w:r w:rsidRPr="00EE213F">
              <w:rPr>
                <w:position w:val="-26"/>
                <w:sz w:val="28"/>
                <w:szCs w:val="28"/>
              </w:rPr>
              <w:object w:dxaOrig="1160" w:dyaOrig="700">
                <v:shape id="_x0000_i2592" type="#_x0000_t75" style="width:57.75pt;height:35.25pt">
                  <v:imagedata r:id="rId2842" o:title=""/>
                </v:shape>
              </w:object>
            </w:r>
            <w:r w:rsidRPr="00EE213F">
              <w:rPr>
                <w:sz w:val="28"/>
                <w:szCs w:val="28"/>
                <w:lang w:val="pt-BR"/>
              </w:rPr>
              <w:tab/>
            </w:r>
            <w:r w:rsidRPr="00EE213F">
              <w:rPr>
                <w:sz w:val="28"/>
                <w:szCs w:val="28"/>
                <w:lang w:val="pt-BR"/>
              </w:rPr>
              <w:tab/>
              <w:t xml:space="preserve">b) B = </w:t>
            </w:r>
            <w:r w:rsidRPr="00EE213F">
              <w:rPr>
                <w:position w:val="-28"/>
                <w:sz w:val="28"/>
                <w:szCs w:val="28"/>
              </w:rPr>
              <w:object w:dxaOrig="2280" w:dyaOrig="660">
                <v:shape id="_x0000_i2593" type="#_x0000_t75" style="width:114pt;height:33pt">
                  <v:imagedata r:id="rId2843" o:title=""/>
                </v:shape>
              </w:object>
            </w:r>
            <w:r w:rsidRPr="00EE213F">
              <w:rPr>
                <w:position w:val="2"/>
                <w:sz w:val="28"/>
                <w:szCs w:val="28"/>
                <w:lang w:val="pt-BR"/>
              </w:rPr>
              <w:t xml:space="preserve"> với x </w:t>
            </w:r>
            <w:r w:rsidRPr="00EE213F">
              <w:rPr>
                <w:position w:val="2"/>
                <w:sz w:val="28"/>
                <w:szCs w:val="28"/>
              </w:rPr>
              <w:sym w:font="Symbol" w:char="F0B3"/>
            </w:r>
            <w:r w:rsidRPr="00EE213F">
              <w:rPr>
                <w:position w:val="2"/>
                <w:sz w:val="28"/>
                <w:szCs w:val="28"/>
                <w:lang w:val="pt-BR"/>
              </w:rPr>
              <w:t xml:space="preserve"> 0, x </w:t>
            </w:r>
            <w:r w:rsidRPr="00EE213F">
              <w:rPr>
                <w:position w:val="2"/>
                <w:sz w:val="28"/>
                <w:szCs w:val="28"/>
              </w:rPr>
              <w:sym w:font="Symbol" w:char="F0B9"/>
            </w:r>
            <w:r w:rsidRPr="00EE213F">
              <w:rPr>
                <w:position w:val="2"/>
                <w:sz w:val="28"/>
                <w:szCs w:val="28"/>
                <w:lang w:val="pt-BR"/>
              </w:rPr>
              <w:t xml:space="preserve"> 1</w:t>
            </w:r>
          </w:p>
          <w:p w:rsidR="00EE213F" w:rsidRPr="00EE213F" w:rsidRDefault="00EE213F" w:rsidP="00EE213F">
            <w:pPr>
              <w:spacing w:line="276" w:lineRule="auto"/>
              <w:ind w:firstLine="720"/>
              <w:rPr>
                <w:sz w:val="28"/>
                <w:szCs w:val="28"/>
                <w:lang w:val="pt-BR"/>
              </w:rPr>
            </w:pPr>
            <w:r w:rsidRPr="00EE213F">
              <w:rPr>
                <w:sz w:val="28"/>
                <w:szCs w:val="28"/>
                <w:lang w:val="pt-BR"/>
              </w:rPr>
              <w:t xml:space="preserve">2. Giải hệ phương trình:   </w:t>
            </w:r>
            <w:r w:rsidRPr="00EE213F">
              <w:rPr>
                <w:b/>
                <w:position w:val="-30"/>
                <w:sz w:val="28"/>
                <w:szCs w:val="28"/>
              </w:rPr>
              <w:object w:dxaOrig="1200" w:dyaOrig="720">
                <v:shape id="_x0000_i2594" type="#_x0000_t75" style="width:60pt;height:36pt">
                  <v:imagedata r:id="rId2844" o:title=""/>
                </v:shape>
              </w:object>
            </w:r>
          </w:p>
          <w:p w:rsidR="00EE213F" w:rsidRPr="00EE213F" w:rsidRDefault="00EE213F" w:rsidP="00EE213F">
            <w:pPr>
              <w:spacing w:line="276" w:lineRule="auto"/>
              <w:rPr>
                <w:b/>
                <w:sz w:val="28"/>
                <w:szCs w:val="28"/>
                <w:lang w:val="pt-BR"/>
              </w:rPr>
            </w:pPr>
            <w:r w:rsidRPr="00EE213F">
              <w:rPr>
                <w:b/>
                <w:sz w:val="28"/>
                <w:szCs w:val="28"/>
                <w:lang w:val="pt-BR"/>
              </w:rPr>
              <w:t xml:space="preserve">Câu II. (2,0 điểm) </w:t>
            </w:r>
          </w:p>
          <w:p w:rsidR="00EE213F" w:rsidRPr="00EE213F" w:rsidRDefault="00EE213F" w:rsidP="00EE213F">
            <w:pPr>
              <w:spacing w:line="276" w:lineRule="auto"/>
              <w:ind w:firstLine="720"/>
              <w:rPr>
                <w:sz w:val="28"/>
                <w:szCs w:val="28"/>
                <w:lang w:val="pt-BR"/>
              </w:rPr>
            </w:pPr>
            <w:r w:rsidRPr="00EE213F">
              <w:rPr>
                <w:sz w:val="28"/>
                <w:szCs w:val="28"/>
                <w:lang w:val="pt-BR"/>
              </w:rPr>
              <w:t>Cho phương trình (ẩn x): x</w:t>
            </w:r>
            <w:r w:rsidRPr="00EE213F">
              <w:rPr>
                <w:sz w:val="28"/>
                <w:szCs w:val="28"/>
                <w:vertAlign w:val="superscript"/>
                <w:lang w:val="pt-BR"/>
              </w:rPr>
              <w:t>2</w:t>
            </w:r>
            <w:r w:rsidRPr="00EE213F">
              <w:rPr>
                <w:sz w:val="28"/>
                <w:szCs w:val="28"/>
                <w:lang w:val="pt-BR"/>
              </w:rPr>
              <w:t>– ax – 2 = 0 (*)</w:t>
            </w:r>
          </w:p>
          <w:p w:rsidR="00EE213F" w:rsidRPr="00EE213F" w:rsidRDefault="00EE213F" w:rsidP="00EE213F">
            <w:pPr>
              <w:spacing w:line="276" w:lineRule="auto"/>
              <w:ind w:left="1440"/>
              <w:rPr>
                <w:sz w:val="28"/>
                <w:szCs w:val="28"/>
                <w:lang w:val="pt-BR"/>
              </w:rPr>
            </w:pPr>
            <w:r w:rsidRPr="00EE213F">
              <w:rPr>
                <w:sz w:val="28"/>
                <w:szCs w:val="28"/>
                <w:lang w:val="pt-BR"/>
              </w:rPr>
              <w:t xml:space="preserve">1. Giải phương trình (*) với a = 1. </w:t>
            </w:r>
          </w:p>
          <w:p w:rsidR="00EE213F" w:rsidRPr="00EE213F" w:rsidRDefault="00EE213F" w:rsidP="00EE213F">
            <w:pPr>
              <w:spacing w:line="276" w:lineRule="auto"/>
              <w:ind w:left="1440"/>
              <w:rPr>
                <w:sz w:val="28"/>
                <w:szCs w:val="28"/>
                <w:lang w:val="pt-BR"/>
              </w:rPr>
            </w:pPr>
            <w:r w:rsidRPr="00EE213F">
              <w:rPr>
                <w:sz w:val="28"/>
                <w:szCs w:val="28"/>
                <w:lang w:val="pt-BR"/>
              </w:rPr>
              <w:t>2. Chứng minh rằng phương trình (*) có hai nghiệm phân biệt với mọi giá trị của a.</w:t>
            </w:r>
          </w:p>
          <w:p w:rsidR="00EE213F" w:rsidRPr="00EE213F" w:rsidRDefault="00EE213F" w:rsidP="00EE213F">
            <w:pPr>
              <w:spacing w:line="276" w:lineRule="auto"/>
              <w:ind w:left="1440"/>
              <w:rPr>
                <w:sz w:val="28"/>
                <w:szCs w:val="28"/>
                <w:lang w:val="pt-BR"/>
              </w:rPr>
            </w:pPr>
            <w:r w:rsidRPr="00EE213F">
              <w:rPr>
                <w:sz w:val="28"/>
                <w:szCs w:val="28"/>
                <w:lang w:val="pt-BR"/>
              </w:rPr>
              <w:t xml:space="preserve">3. Gọi x1, x2 là hai nghiệm của phương trình (*). Tìm giá trị của a để biểu thức: </w:t>
            </w:r>
          </w:p>
          <w:p w:rsidR="00EE213F" w:rsidRPr="00EE213F" w:rsidRDefault="00EE213F" w:rsidP="00EE213F">
            <w:pPr>
              <w:spacing w:line="276" w:lineRule="auto"/>
              <w:ind w:left="1440"/>
              <w:rPr>
                <w:sz w:val="28"/>
                <w:szCs w:val="28"/>
                <w:lang w:val="pt-BR"/>
              </w:rPr>
            </w:pPr>
            <w:r w:rsidRPr="00EE213F">
              <w:rPr>
                <w:sz w:val="28"/>
                <w:szCs w:val="28"/>
                <w:lang w:val="pt-BR"/>
              </w:rPr>
              <w:t xml:space="preserve">N= </w:t>
            </w:r>
            <w:r w:rsidRPr="00EE213F">
              <w:rPr>
                <w:position w:val="-12"/>
                <w:sz w:val="28"/>
                <w:szCs w:val="28"/>
              </w:rPr>
              <w:object w:dxaOrig="2380" w:dyaOrig="380">
                <v:shape id="_x0000_i2595" type="#_x0000_t75" style="width:119.25pt;height:18.75pt">
                  <v:imagedata r:id="rId2845" o:title=""/>
                </v:shape>
              </w:object>
            </w:r>
            <w:r w:rsidRPr="00EE213F">
              <w:rPr>
                <w:sz w:val="28"/>
                <w:szCs w:val="28"/>
                <w:lang w:val="pt-BR"/>
              </w:rPr>
              <w:t xml:space="preserve"> có giá trị nhỏ nhất.</w:t>
            </w:r>
          </w:p>
          <w:p w:rsidR="00EE213F" w:rsidRPr="00EE213F" w:rsidRDefault="00EE213F" w:rsidP="00EE213F">
            <w:pPr>
              <w:spacing w:line="276" w:lineRule="auto"/>
              <w:rPr>
                <w:i/>
                <w:sz w:val="28"/>
                <w:szCs w:val="28"/>
                <w:lang w:val="pt-BR"/>
              </w:rPr>
            </w:pPr>
            <w:r w:rsidRPr="00EE213F">
              <w:rPr>
                <w:b/>
                <w:bCs/>
                <w:sz w:val="28"/>
                <w:szCs w:val="28"/>
                <w:u w:val="thick"/>
                <w:lang w:val="pt-BR"/>
              </w:rPr>
              <w:t>C</w:t>
            </w:r>
            <w:r w:rsidRPr="00EE213F">
              <w:rPr>
                <w:b/>
                <w:bCs/>
                <w:spacing w:val="1"/>
                <w:sz w:val="28"/>
                <w:szCs w:val="28"/>
                <w:u w:val="thick"/>
                <w:lang w:val="pt-BR"/>
              </w:rPr>
              <w:t>â</w:t>
            </w:r>
            <w:r w:rsidRPr="00EE213F">
              <w:rPr>
                <w:b/>
                <w:bCs/>
                <w:sz w:val="28"/>
                <w:szCs w:val="28"/>
                <w:u w:val="thick"/>
                <w:lang w:val="pt-BR"/>
              </w:rPr>
              <w:t>u I</w:t>
            </w:r>
            <w:r w:rsidRPr="00EE213F">
              <w:rPr>
                <w:b/>
                <w:bCs/>
                <w:spacing w:val="1"/>
                <w:sz w:val="28"/>
                <w:szCs w:val="28"/>
                <w:u w:val="thick"/>
                <w:lang w:val="pt-BR"/>
              </w:rPr>
              <w:t>II</w:t>
            </w:r>
            <w:r w:rsidRPr="00EE213F">
              <w:rPr>
                <w:sz w:val="28"/>
                <w:szCs w:val="28"/>
                <w:lang w:val="pt-BR"/>
              </w:rPr>
              <w:t xml:space="preserve">. </w:t>
            </w:r>
            <w:r w:rsidRPr="00EE213F">
              <w:rPr>
                <w:spacing w:val="-2"/>
                <w:sz w:val="28"/>
                <w:szCs w:val="28"/>
                <w:lang w:val="pt-BR"/>
              </w:rPr>
              <w:t>(</w:t>
            </w:r>
            <w:r w:rsidRPr="00EE213F">
              <w:rPr>
                <w:spacing w:val="1"/>
                <w:sz w:val="28"/>
                <w:szCs w:val="28"/>
                <w:lang w:val="pt-BR"/>
              </w:rPr>
              <w:t>2</w:t>
            </w:r>
            <w:r w:rsidRPr="00EE213F">
              <w:rPr>
                <w:sz w:val="28"/>
                <w:szCs w:val="28"/>
                <w:lang w:val="pt-BR"/>
              </w:rPr>
              <w:t>,0</w:t>
            </w:r>
            <w:r w:rsidRPr="00EE213F">
              <w:rPr>
                <w:spacing w:val="-2"/>
                <w:sz w:val="28"/>
                <w:szCs w:val="28"/>
                <w:lang w:val="pt-BR"/>
              </w:rPr>
              <w:t xml:space="preserve"> </w:t>
            </w:r>
            <w:r w:rsidRPr="00EE213F">
              <w:rPr>
                <w:spacing w:val="1"/>
                <w:sz w:val="28"/>
                <w:szCs w:val="28"/>
                <w:lang w:val="pt-BR"/>
              </w:rPr>
              <w:t>đi</w:t>
            </w:r>
            <w:r w:rsidRPr="00EE213F">
              <w:rPr>
                <w:sz w:val="28"/>
                <w:szCs w:val="28"/>
                <w:lang w:val="pt-BR"/>
              </w:rPr>
              <w:t>ểm)</w:t>
            </w:r>
            <w:r w:rsidRPr="00EE213F">
              <w:rPr>
                <w:i/>
                <w:sz w:val="28"/>
                <w:szCs w:val="28"/>
                <w:lang w:val="pt-BR"/>
              </w:rPr>
              <w:t>G</w:t>
            </w:r>
            <w:r w:rsidRPr="00EE213F">
              <w:rPr>
                <w:i/>
                <w:spacing w:val="1"/>
                <w:sz w:val="28"/>
                <w:szCs w:val="28"/>
                <w:lang w:val="pt-BR"/>
              </w:rPr>
              <w:t>iả</w:t>
            </w:r>
            <w:r w:rsidRPr="00EE213F">
              <w:rPr>
                <w:i/>
                <w:sz w:val="28"/>
                <w:szCs w:val="28"/>
                <w:lang w:val="pt-BR"/>
              </w:rPr>
              <w:t>i</w:t>
            </w:r>
            <w:r w:rsidRPr="00EE213F">
              <w:rPr>
                <w:i/>
                <w:spacing w:val="1"/>
                <w:sz w:val="28"/>
                <w:szCs w:val="28"/>
                <w:lang w:val="pt-BR"/>
              </w:rPr>
              <w:t xml:space="preserve"> </w:t>
            </w:r>
            <w:r w:rsidRPr="00EE213F">
              <w:rPr>
                <w:i/>
                <w:sz w:val="28"/>
                <w:szCs w:val="28"/>
                <w:lang w:val="pt-BR"/>
              </w:rPr>
              <w:t>b</w:t>
            </w:r>
            <w:r w:rsidRPr="00EE213F">
              <w:rPr>
                <w:i/>
                <w:spacing w:val="1"/>
                <w:sz w:val="28"/>
                <w:szCs w:val="28"/>
                <w:lang w:val="pt-BR"/>
              </w:rPr>
              <w:t>à</w:t>
            </w:r>
            <w:r w:rsidRPr="00EE213F">
              <w:rPr>
                <w:i/>
                <w:sz w:val="28"/>
                <w:szCs w:val="28"/>
                <w:lang w:val="pt-BR"/>
              </w:rPr>
              <w:t>i</w:t>
            </w:r>
            <w:r w:rsidRPr="00EE213F">
              <w:rPr>
                <w:i/>
                <w:spacing w:val="-2"/>
                <w:sz w:val="28"/>
                <w:szCs w:val="28"/>
                <w:lang w:val="pt-BR"/>
              </w:rPr>
              <w:t xml:space="preserve"> </w:t>
            </w:r>
            <w:r w:rsidRPr="00EE213F">
              <w:rPr>
                <w:i/>
                <w:spacing w:val="1"/>
                <w:sz w:val="28"/>
                <w:szCs w:val="28"/>
                <w:lang w:val="pt-BR"/>
              </w:rPr>
              <w:t>t</w:t>
            </w:r>
            <w:r w:rsidRPr="00EE213F">
              <w:rPr>
                <w:i/>
                <w:sz w:val="28"/>
                <w:szCs w:val="28"/>
                <w:lang w:val="pt-BR"/>
              </w:rPr>
              <w:t>oán</w:t>
            </w:r>
            <w:r w:rsidRPr="00EE213F">
              <w:rPr>
                <w:i/>
                <w:spacing w:val="-2"/>
                <w:sz w:val="28"/>
                <w:szCs w:val="28"/>
                <w:lang w:val="pt-BR"/>
              </w:rPr>
              <w:t xml:space="preserve"> </w:t>
            </w:r>
            <w:r w:rsidRPr="00EE213F">
              <w:rPr>
                <w:i/>
                <w:spacing w:val="1"/>
                <w:sz w:val="28"/>
                <w:szCs w:val="28"/>
                <w:lang w:val="pt-BR"/>
              </w:rPr>
              <w:t>b</w:t>
            </w:r>
            <w:r w:rsidRPr="00EE213F">
              <w:rPr>
                <w:i/>
                <w:sz w:val="28"/>
                <w:szCs w:val="28"/>
                <w:lang w:val="pt-BR"/>
              </w:rPr>
              <w:t>ằng</w:t>
            </w:r>
            <w:r w:rsidRPr="00EE213F">
              <w:rPr>
                <w:i/>
                <w:spacing w:val="1"/>
                <w:sz w:val="28"/>
                <w:szCs w:val="28"/>
                <w:lang w:val="pt-BR"/>
              </w:rPr>
              <w:t xml:space="preserve"> </w:t>
            </w:r>
            <w:r w:rsidRPr="00EE213F">
              <w:rPr>
                <w:i/>
                <w:sz w:val="28"/>
                <w:szCs w:val="28"/>
                <w:lang w:val="pt-BR"/>
              </w:rPr>
              <w:t>cách</w:t>
            </w:r>
            <w:r w:rsidRPr="00EE213F">
              <w:rPr>
                <w:i/>
                <w:spacing w:val="-2"/>
                <w:sz w:val="28"/>
                <w:szCs w:val="28"/>
                <w:lang w:val="pt-BR"/>
              </w:rPr>
              <w:t xml:space="preserve"> </w:t>
            </w:r>
            <w:r w:rsidRPr="00EE213F">
              <w:rPr>
                <w:i/>
                <w:spacing w:val="1"/>
                <w:sz w:val="28"/>
                <w:szCs w:val="28"/>
                <w:lang w:val="pt-BR"/>
              </w:rPr>
              <w:t>l</w:t>
            </w:r>
            <w:r w:rsidRPr="00EE213F">
              <w:rPr>
                <w:i/>
                <w:sz w:val="28"/>
                <w:szCs w:val="28"/>
                <w:lang w:val="pt-BR"/>
              </w:rPr>
              <w:t>ập</w:t>
            </w:r>
            <w:r w:rsidRPr="00EE213F">
              <w:rPr>
                <w:i/>
                <w:spacing w:val="1"/>
                <w:sz w:val="28"/>
                <w:szCs w:val="28"/>
                <w:lang w:val="pt-BR"/>
              </w:rPr>
              <w:t xml:space="preserve"> </w:t>
            </w:r>
            <w:r w:rsidRPr="00EE213F">
              <w:rPr>
                <w:i/>
                <w:sz w:val="28"/>
                <w:szCs w:val="28"/>
                <w:lang w:val="pt-BR"/>
              </w:rPr>
              <w:t>p</w:t>
            </w:r>
            <w:r w:rsidRPr="00EE213F">
              <w:rPr>
                <w:i/>
                <w:spacing w:val="1"/>
                <w:sz w:val="28"/>
                <w:szCs w:val="28"/>
                <w:lang w:val="pt-BR"/>
              </w:rPr>
              <w:t>h</w:t>
            </w:r>
            <w:r w:rsidRPr="00EE213F">
              <w:rPr>
                <w:i/>
                <w:sz w:val="28"/>
                <w:szCs w:val="28"/>
                <w:lang w:val="pt-BR"/>
              </w:rPr>
              <w:t>ư</w:t>
            </w:r>
            <w:r w:rsidRPr="00EE213F">
              <w:rPr>
                <w:i/>
                <w:spacing w:val="-3"/>
                <w:sz w:val="28"/>
                <w:szCs w:val="28"/>
                <w:lang w:val="pt-BR"/>
              </w:rPr>
              <w:t>ơ</w:t>
            </w:r>
            <w:r w:rsidRPr="00EE213F">
              <w:rPr>
                <w:i/>
                <w:sz w:val="28"/>
                <w:szCs w:val="28"/>
                <w:lang w:val="pt-BR"/>
              </w:rPr>
              <w:t>ng</w:t>
            </w:r>
            <w:r w:rsidRPr="00EE213F">
              <w:rPr>
                <w:i/>
                <w:spacing w:val="1"/>
                <w:sz w:val="28"/>
                <w:szCs w:val="28"/>
                <w:lang w:val="pt-BR"/>
              </w:rPr>
              <w:t xml:space="preserve"> </w:t>
            </w:r>
            <w:r w:rsidRPr="00EE213F">
              <w:rPr>
                <w:i/>
                <w:sz w:val="28"/>
                <w:szCs w:val="28"/>
                <w:lang w:val="pt-BR"/>
              </w:rPr>
              <w:t>t</w:t>
            </w:r>
            <w:r w:rsidRPr="00EE213F">
              <w:rPr>
                <w:i/>
                <w:spacing w:val="1"/>
                <w:sz w:val="28"/>
                <w:szCs w:val="28"/>
                <w:lang w:val="pt-BR"/>
              </w:rPr>
              <w:t>r</w:t>
            </w:r>
            <w:r w:rsidRPr="00EE213F">
              <w:rPr>
                <w:i/>
                <w:sz w:val="28"/>
                <w:szCs w:val="28"/>
                <w:lang w:val="pt-BR"/>
              </w:rPr>
              <w:t>ình</w:t>
            </w:r>
            <w:r w:rsidRPr="00EE213F">
              <w:rPr>
                <w:i/>
                <w:spacing w:val="1"/>
                <w:sz w:val="28"/>
                <w:szCs w:val="28"/>
                <w:lang w:val="pt-BR"/>
              </w:rPr>
              <w:t xml:space="preserve"> </w:t>
            </w:r>
            <w:r w:rsidRPr="00EE213F">
              <w:rPr>
                <w:i/>
                <w:sz w:val="28"/>
                <w:szCs w:val="28"/>
                <w:lang w:val="pt-BR"/>
              </w:rPr>
              <w:t>h</w:t>
            </w:r>
            <w:r w:rsidRPr="00EE213F">
              <w:rPr>
                <w:i/>
                <w:spacing w:val="1"/>
                <w:sz w:val="28"/>
                <w:szCs w:val="28"/>
                <w:lang w:val="pt-BR"/>
              </w:rPr>
              <w:t>o</w:t>
            </w:r>
            <w:r w:rsidRPr="00EE213F">
              <w:rPr>
                <w:i/>
                <w:sz w:val="28"/>
                <w:szCs w:val="28"/>
                <w:lang w:val="pt-BR"/>
              </w:rPr>
              <w:t xml:space="preserve">ặc </w:t>
            </w:r>
            <w:r w:rsidRPr="00EE213F">
              <w:rPr>
                <w:i/>
                <w:spacing w:val="1"/>
                <w:sz w:val="28"/>
                <w:szCs w:val="28"/>
                <w:lang w:val="pt-BR"/>
              </w:rPr>
              <w:t>h</w:t>
            </w:r>
            <w:r w:rsidRPr="00EE213F">
              <w:rPr>
                <w:i/>
                <w:sz w:val="28"/>
                <w:szCs w:val="28"/>
                <w:lang w:val="pt-BR"/>
              </w:rPr>
              <w:t>ệ</w:t>
            </w:r>
            <w:r w:rsidRPr="00EE213F">
              <w:rPr>
                <w:i/>
                <w:spacing w:val="-3"/>
                <w:sz w:val="28"/>
                <w:szCs w:val="28"/>
                <w:lang w:val="pt-BR"/>
              </w:rPr>
              <w:t xml:space="preserve"> </w:t>
            </w:r>
            <w:r w:rsidRPr="00EE213F">
              <w:rPr>
                <w:i/>
                <w:spacing w:val="1"/>
                <w:sz w:val="28"/>
                <w:szCs w:val="28"/>
                <w:lang w:val="pt-BR"/>
              </w:rPr>
              <w:t>p</w:t>
            </w:r>
            <w:r w:rsidRPr="00EE213F">
              <w:rPr>
                <w:i/>
                <w:sz w:val="28"/>
                <w:szCs w:val="28"/>
                <w:lang w:val="pt-BR"/>
              </w:rPr>
              <w:t>hư</w:t>
            </w:r>
            <w:r w:rsidRPr="00EE213F">
              <w:rPr>
                <w:i/>
                <w:spacing w:val="-3"/>
                <w:sz w:val="28"/>
                <w:szCs w:val="28"/>
                <w:lang w:val="pt-BR"/>
              </w:rPr>
              <w:t>ơ</w:t>
            </w:r>
            <w:r w:rsidRPr="00EE213F">
              <w:rPr>
                <w:i/>
                <w:spacing w:val="1"/>
                <w:sz w:val="28"/>
                <w:szCs w:val="28"/>
                <w:lang w:val="pt-BR"/>
              </w:rPr>
              <w:t>n</w:t>
            </w:r>
            <w:r w:rsidRPr="00EE213F">
              <w:rPr>
                <w:i/>
                <w:sz w:val="28"/>
                <w:szCs w:val="28"/>
                <w:lang w:val="pt-BR"/>
              </w:rPr>
              <w:t>g</w:t>
            </w:r>
            <w:r w:rsidRPr="00EE213F">
              <w:rPr>
                <w:i/>
                <w:spacing w:val="-2"/>
                <w:sz w:val="28"/>
                <w:szCs w:val="28"/>
                <w:lang w:val="pt-BR"/>
              </w:rPr>
              <w:t xml:space="preserve"> </w:t>
            </w:r>
            <w:r w:rsidRPr="00EE213F">
              <w:rPr>
                <w:i/>
                <w:spacing w:val="1"/>
                <w:sz w:val="28"/>
                <w:szCs w:val="28"/>
                <w:lang w:val="pt-BR"/>
              </w:rPr>
              <w:t>t</w:t>
            </w:r>
            <w:r w:rsidRPr="00EE213F">
              <w:rPr>
                <w:i/>
                <w:sz w:val="28"/>
                <w:szCs w:val="28"/>
                <w:lang w:val="pt-BR"/>
              </w:rPr>
              <w:t>rì</w:t>
            </w:r>
            <w:r w:rsidRPr="00EE213F">
              <w:rPr>
                <w:i/>
                <w:spacing w:val="1"/>
                <w:sz w:val="28"/>
                <w:szCs w:val="28"/>
                <w:lang w:val="pt-BR"/>
              </w:rPr>
              <w:t>nh</w:t>
            </w:r>
            <w:r w:rsidRPr="00EE213F">
              <w:rPr>
                <w:i/>
                <w:sz w:val="28"/>
                <w:szCs w:val="28"/>
                <w:lang w:val="pt-BR"/>
              </w:rPr>
              <w:t>.</w:t>
            </w:r>
          </w:p>
          <w:p w:rsidR="00EE213F" w:rsidRPr="00EE213F" w:rsidRDefault="00EE213F" w:rsidP="00EE213F">
            <w:pPr>
              <w:spacing w:line="276" w:lineRule="auto"/>
              <w:ind w:firstLine="720"/>
              <w:rPr>
                <w:sz w:val="28"/>
                <w:szCs w:val="28"/>
                <w:lang w:val="pt-BR"/>
              </w:rPr>
            </w:pPr>
            <w:r w:rsidRPr="00EE213F">
              <w:rPr>
                <w:sz w:val="28"/>
                <w:szCs w:val="28"/>
                <w:lang w:val="pt-BR"/>
              </w:rPr>
              <w:t>Q</w:t>
            </w:r>
            <w:r w:rsidRPr="00EE213F">
              <w:rPr>
                <w:spacing w:val="1"/>
                <w:sz w:val="28"/>
                <w:szCs w:val="28"/>
                <w:lang w:val="pt-BR"/>
              </w:rPr>
              <w:t>u</w:t>
            </w:r>
            <w:r w:rsidRPr="00EE213F">
              <w:rPr>
                <w:sz w:val="28"/>
                <w:szCs w:val="28"/>
                <w:lang w:val="pt-BR"/>
              </w:rPr>
              <w:t>ã</w:t>
            </w:r>
            <w:r w:rsidRPr="00EE213F">
              <w:rPr>
                <w:spacing w:val="1"/>
                <w:sz w:val="28"/>
                <w:szCs w:val="28"/>
                <w:lang w:val="pt-BR"/>
              </w:rPr>
              <w:t>n</w:t>
            </w:r>
            <w:r w:rsidRPr="00EE213F">
              <w:rPr>
                <w:sz w:val="28"/>
                <w:szCs w:val="28"/>
                <w:lang w:val="pt-BR"/>
              </w:rPr>
              <w:t>g</w:t>
            </w:r>
            <w:r w:rsidRPr="00EE213F">
              <w:rPr>
                <w:spacing w:val="-2"/>
                <w:sz w:val="28"/>
                <w:szCs w:val="28"/>
                <w:lang w:val="pt-BR"/>
              </w:rPr>
              <w:t xml:space="preserve"> </w:t>
            </w:r>
            <w:r w:rsidRPr="00EE213F">
              <w:rPr>
                <w:spacing w:val="1"/>
                <w:sz w:val="28"/>
                <w:szCs w:val="28"/>
                <w:lang w:val="pt-BR"/>
              </w:rPr>
              <w:t>đ</w:t>
            </w:r>
            <w:r w:rsidRPr="00EE213F">
              <w:rPr>
                <w:sz w:val="28"/>
                <w:szCs w:val="28"/>
                <w:lang w:val="pt-BR"/>
              </w:rPr>
              <w:t>ư</w:t>
            </w:r>
            <w:r w:rsidRPr="00EE213F">
              <w:rPr>
                <w:spacing w:val="-2"/>
                <w:sz w:val="28"/>
                <w:szCs w:val="28"/>
                <w:lang w:val="pt-BR"/>
              </w:rPr>
              <w:t>ờ</w:t>
            </w:r>
            <w:r w:rsidRPr="00EE213F">
              <w:rPr>
                <w:spacing w:val="1"/>
                <w:sz w:val="28"/>
                <w:szCs w:val="28"/>
                <w:lang w:val="pt-BR"/>
              </w:rPr>
              <w:t>n</w:t>
            </w:r>
            <w:r w:rsidRPr="00EE213F">
              <w:rPr>
                <w:sz w:val="28"/>
                <w:szCs w:val="28"/>
                <w:lang w:val="pt-BR"/>
              </w:rPr>
              <w:t>g</w:t>
            </w:r>
            <w:r w:rsidRPr="00EE213F">
              <w:rPr>
                <w:spacing w:val="-2"/>
                <w:sz w:val="28"/>
                <w:szCs w:val="28"/>
                <w:lang w:val="pt-BR"/>
              </w:rPr>
              <w:t xml:space="preserve"> </w:t>
            </w:r>
            <w:r w:rsidRPr="00EE213F">
              <w:rPr>
                <w:sz w:val="28"/>
                <w:szCs w:val="28"/>
                <w:lang w:val="pt-BR"/>
              </w:rPr>
              <w:t>s</w:t>
            </w:r>
            <w:r w:rsidRPr="00EE213F">
              <w:rPr>
                <w:spacing w:val="1"/>
                <w:sz w:val="28"/>
                <w:szCs w:val="28"/>
                <w:lang w:val="pt-BR"/>
              </w:rPr>
              <w:t>ô</w:t>
            </w:r>
            <w:r w:rsidRPr="00EE213F">
              <w:rPr>
                <w:sz w:val="28"/>
                <w:szCs w:val="28"/>
                <w:lang w:val="pt-BR"/>
              </w:rPr>
              <w:t>ng</w:t>
            </w:r>
            <w:r w:rsidRPr="00EE213F">
              <w:rPr>
                <w:spacing w:val="1"/>
                <w:sz w:val="28"/>
                <w:szCs w:val="28"/>
                <w:lang w:val="pt-BR"/>
              </w:rPr>
              <w:t xml:space="preserve"> </w:t>
            </w:r>
            <w:r w:rsidRPr="00EE213F">
              <w:rPr>
                <w:sz w:val="28"/>
                <w:szCs w:val="28"/>
                <w:lang w:val="pt-BR"/>
              </w:rPr>
              <w:t xml:space="preserve">AB </w:t>
            </w:r>
            <w:r w:rsidRPr="00EE213F">
              <w:rPr>
                <w:spacing w:val="1"/>
                <w:sz w:val="28"/>
                <w:szCs w:val="28"/>
                <w:lang w:val="pt-BR"/>
              </w:rPr>
              <w:t>d</w:t>
            </w:r>
            <w:r w:rsidRPr="00EE213F">
              <w:rPr>
                <w:spacing w:val="-2"/>
                <w:sz w:val="28"/>
                <w:szCs w:val="28"/>
                <w:lang w:val="pt-BR"/>
              </w:rPr>
              <w:t>à</w:t>
            </w:r>
            <w:r w:rsidRPr="00EE213F">
              <w:rPr>
                <w:sz w:val="28"/>
                <w:szCs w:val="28"/>
                <w:lang w:val="pt-BR"/>
              </w:rPr>
              <w:t>i</w:t>
            </w:r>
            <w:r w:rsidRPr="00EE213F">
              <w:rPr>
                <w:spacing w:val="-2"/>
                <w:sz w:val="28"/>
                <w:szCs w:val="28"/>
                <w:lang w:val="pt-BR"/>
              </w:rPr>
              <w:t xml:space="preserve"> </w:t>
            </w:r>
            <w:r w:rsidRPr="00EE213F">
              <w:rPr>
                <w:spacing w:val="1"/>
                <w:sz w:val="28"/>
                <w:szCs w:val="28"/>
                <w:lang w:val="pt-BR"/>
              </w:rPr>
              <w:t>7</w:t>
            </w:r>
            <w:r w:rsidRPr="00EE213F">
              <w:rPr>
                <w:sz w:val="28"/>
                <w:szCs w:val="28"/>
                <w:lang w:val="pt-BR"/>
              </w:rPr>
              <w:t>8</w:t>
            </w:r>
            <w:r w:rsidRPr="00EE213F">
              <w:rPr>
                <w:spacing w:val="-2"/>
                <w:sz w:val="28"/>
                <w:szCs w:val="28"/>
                <w:lang w:val="pt-BR"/>
              </w:rPr>
              <w:t xml:space="preserve"> </w:t>
            </w:r>
            <w:r w:rsidRPr="00EE213F">
              <w:rPr>
                <w:spacing w:val="1"/>
                <w:sz w:val="28"/>
                <w:szCs w:val="28"/>
                <w:lang w:val="pt-BR"/>
              </w:rPr>
              <w:t>k</w:t>
            </w:r>
            <w:r w:rsidRPr="00EE213F">
              <w:rPr>
                <w:spacing w:val="-5"/>
                <w:sz w:val="28"/>
                <w:szCs w:val="28"/>
                <w:lang w:val="pt-BR"/>
              </w:rPr>
              <w:t>m</w:t>
            </w:r>
            <w:r w:rsidRPr="00EE213F">
              <w:rPr>
                <w:sz w:val="28"/>
                <w:szCs w:val="28"/>
                <w:lang w:val="pt-BR"/>
              </w:rPr>
              <w:t>.</w:t>
            </w:r>
            <w:r w:rsidRPr="00EE213F">
              <w:rPr>
                <w:spacing w:val="1"/>
                <w:sz w:val="28"/>
                <w:szCs w:val="28"/>
                <w:lang w:val="pt-BR"/>
              </w:rPr>
              <w:t xml:space="preserve"> </w:t>
            </w:r>
            <w:r w:rsidRPr="00EE213F">
              <w:rPr>
                <w:sz w:val="28"/>
                <w:szCs w:val="28"/>
                <w:lang w:val="pt-BR"/>
              </w:rPr>
              <w:t>Một</w:t>
            </w:r>
            <w:r w:rsidRPr="00EE213F">
              <w:rPr>
                <w:spacing w:val="1"/>
                <w:sz w:val="28"/>
                <w:szCs w:val="28"/>
                <w:lang w:val="pt-BR"/>
              </w:rPr>
              <w:t xml:space="preserve"> </w:t>
            </w:r>
            <w:r w:rsidRPr="00EE213F">
              <w:rPr>
                <w:sz w:val="28"/>
                <w:szCs w:val="28"/>
                <w:lang w:val="pt-BR"/>
              </w:rPr>
              <w:t>ch</w:t>
            </w:r>
            <w:r w:rsidRPr="00EE213F">
              <w:rPr>
                <w:spacing w:val="1"/>
                <w:sz w:val="28"/>
                <w:szCs w:val="28"/>
                <w:lang w:val="pt-BR"/>
              </w:rPr>
              <w:t>i</w:t>
            </w:r>
            <w:r w:rsidRPr="00EE213F">
              <w:rPr>
                <w:sz w:val="28"/>
                <w:szCs w:val="28"/>
                <w:lang w:val="pt-BR"/>
              </w:rPr>
              <w:t>ếc</w:t>
            </w:r>
            <w:r w:rsidRPr="00EE213F">
              <w:rPr>
                <w:spacing w:val="-3"/>
                <w:sz w:val="28"/>
                <w:szCs w:val="28"/>
                <w:lang w:val="pt-BR"/>
              </w:rPr>
              <w:t xml:space="preserve"> </w:t>
            </w:r>
            <w:r w:rsidRPr="00EE213F">
              <w:rPr>
                <w:spacing w:val="1"/>
                <w:sz w:val="28"/>
                <w:szCs w:val="28"/>
                <w:lang w:val="pt-BR"/>
              </w:rPr>
              <w:t>t</w:t>
            </w:r>
            <w:r w:rsidRPr="00EE213F">
              <w:rPr>
                <w:sz w:val="28"/>
                <w:szCs w:val="28"/>
                <w:lang w:val="pt-BR"/>
              </w:rPr>
              <w:t>h</w:t>
            </w:r>
            <w:r w:rsidRPr="00EE213F">
              <w:rPr>
                <w:spacing w:val="1"/>
                <w:sz w:val="28"/>
                <w:szCs w:val="28"/>
                <w:lang w:val="pt-BR"/>
              </w:rPr>
              <w:t>u</w:t>
            </w:r>
            <w:r w:rsidRPr="00EE213F">
              <w:rPr>
                <w:spacing w:val="-4"/>
                <w:sz w:val="28"/>
                <w:szCs w:val="28"/>
                <w:lang w:val="pt-BR"/>
              </w:rPr>
              <w:t>y</w:t>
            </w:r>
            <w:r w:rsidRPr="00EE213F">
              <w:rPr>
                <w:sz w:val="28"/>
                <w:szCs w:val="28"/>
                <w:lang w:val="pt-BR"/>
              </w:rPr>
              <w:t>ền</w:t>
            </w:r>
            <w:r w:rsidRPr="00EE213F">
              <w:rPr>
                <w:spacing w:val="1"/>
                <w:sz w:val="28"/>
                <w:szCs w:val="28"/>
                <w:lang w:val="pt-BR"/>
              </w:rPr>
              <w:t xml:space="preserve"> </w:t>
            </w:r>
            <w:r w:rsidRPr="00EE213F">
              <w:rPr>
                <w:spacing w:val="-5"/>
                <w:sz w:val="28"/>
                <w:szCs w:val="28"/>
                <w:lang w:val="pt-BR"/>
              </w:rPr>
              <w:t>m</w:t>
            </w:r>
            <w:r w:rsidRPr="00EE213F">
              <w:rPr>
                <w:spacing w:val="3"/>
                <w:sz w:val="28"/>
                <w:szCs w:val="28"/>
                <w:lang w:val="pt-BR"/>
              </w:rPr>
              <w:t>á</w:t>
            </w:r>
            <w:r w:rsidRPr="00EE213F">
              <w:rPr>
                <w:sz w:val="28"/>
                <w:szCs w:val="28"/>
                <w:lang w:val="pt-BR"/>
              </w:rPr>
              <w:t>y</w:t>
            </w:r>
            <w:r w:rsidRPr="00EE213F">
              <w:rPr>
                <w:spacing w:val="-2"/>
                <w:sz w:val="28"/>
                <w:szCs w:val="28"/>
                <w:lang w:val="pt-BR"/>
              </w:rPr>
              <w:t xml:space="preserve"> </w:t>
            </w:r>
            <w:r w:rsidRPr="00EE213F">
              <w:rPr>
                <w:spacing w:val="1"/>
                <w:sz w:val="28"/>
                <w:szCs w:val="28"/>
                <w:lang w:val="pt-BR"/>
              </w:rPr>
              <w:t>đ</w:t>
            </w:r>
            <w:r w:rsidRPr="00EE213F">
              <w:rPr>
                <w:sz w:val="28"/>
                <w:szCs w:val="28"/>
                <w:lang w:val="pt-BR"/>
              </w:rPr>
              <w:t>i</w:t>
            </w:r>
            <w:r w:rsidRPr="00EE213F">
              <w:rPr>
                <w:spacing w:val="1"/>
                <w:sz w:val="28"/>
                <w:szCs w:val="28"/>
                <w:lang w:val="pt-BR"/>
              </w:rPr>
              <w:t xml:space="preserve"> t</w:t>
            </w:r>
            <w:r w:rsidRPr="00EE213F">
              <w:rPr>
                <w:sz w:val="28"/>
                <w:szCs w:val="28"/>
                <w:lang w:val="pt-BR"/>
              </w:rPr>
              <w:t xml:space="preserve">ừ A </w:t>
            </w:r>
            <w:r w:rsidRPr="00EE213F">
              <w:rPr>
                <w:spacing w:val="1"/>
                <w:sz w:val="28"/>
                <w:szCs w:val="28"/>
                <w:lang w:val="pt-BR"/>
              </w:rPr>
              <w:t>v</w:t>
            </w:r>
            <w:r w:rsidRPr="00EE213F">
              <w:rPr>
                <w:sz w:val="28"/>
                <w:szCs w:val="28"/>
                <w:lang w:val="pt-BR"/>
              </w:rPr>
              <w:t>ề</w:t>
            </w:r>
            <w:r w:rsidRPr="00EE213F">
              <w:rPr>
                <w:spacing w:val="-3"/>
                <w:sz w:val="28"/>
                <w:szCs w:val="28"/>
                <w:lang w:val="pt-BR"/>
              </w:rPr>
              <w:t xml:space="preserve"> </w:t>
            </w:r>
            <w:r w:rsidRPr="00EE213F">
              <w:rPr>
                <w:spacing w:val="1"/>
                <w:sz w:val="28"/>
                <w:szCs w:val="28"/>
                <w:lang w:val="pt-BR"/>
              </w:rPr>
              <w:t>p</w:t>
            </w:r>
            <w:r w:rsidRPr="00EE213F">
              <w:rPr>
                <w:sz w:val="28"/>
                <w:szCs w:val="28"/>
                <w:lang w:val="pt-BR"/>
              </w:rPr>
              <w:t>h</w:t>
            </w:r>
            <w:r w:rsidRPr="00EE213F">
              <w:rPr>
                <w:spacing w:val="1"/>
                <w:sz w:val="28"/>
                <w:szCs w:val="28"/>
                <w:lang w:val="pt-BR"/>
              </w:rPr>
              <w:t>í</w:t>
            </w:r>
            <w:r w:rsidRPr="00EE213F">
              <w:rPr>
                <w:sz w:val="28"/>
                <w:szCs w:val="28"/>
                <w:lang w:val="pt-BR"/>
              </w:rPr>
              <w:t xml:space="preserve">a B. </w:t>
            </w:r>
            <w:r w:rsidRPr="00EE213F">
              <w:rPr>
                <w:spacing w:val="-2"/>
                <w:sz w:val="28"/>
                <w:szCs w:val="28"/>
                <w:lang w:val="pt-BR"/>
              </w:rPr>
              <w:t>S</w:t>
            </w:r>
            <w:r w:rsidRPr="00EE213F">
              <w:rPr>
                <w:sz w:val="28"/>
                <w:szCs w:val="28"/>
                <w:lang w:val="pt-BR"/>
              </w:rPr>
              <w:t>au</w:t>
            </w:r>
            <w:r w:rsidRPr="00EE213F">
              <w:rPr>
                <w:spacing w:val="1"/>
                <w:sz w:val="28"/>
                <w:szCs w:val="28"/>
                <w:lang w:val="pt-BR"/>
              </w:rPr>
              <w:t xml:space="preserve"> </w:t>
            </w:r>
            <w:r w:rsidRPr="00EE213F">
              <w:rPr>
                <w:sz w:val="28"/>
                <w:szCs w:val="28"/>
                <w:lang w:val="pt-BR"/>
              </w:rPr>
              <w:t>đó</w:t>
            </w:r>
            <w:r w:rsidRPr="00EE213F">
              <w:rPr>
                <w:spacing w:val="-2"/>
                <w:sz w:val="28"/>
                <w:szCs w:val="28"/>
                <w:lang w:val="pt-BR"/>
              </w:rPr>
              <w:t xml:space="preserve"> </w:t>
            </w:r>
            <w:r w:rsidRPr="00EE213F">
              <w:rPr>
                <w:sz w:val="28"/>
                <w:szCs w:val="28"/>
                <w:lang w:val="pt-BR"/>
              </w:rPr>
              <w:t xml:space="preserve">1 </w:t>
            </w:r>
            <w:r w:rsidRPr="00EE213F">
              <w:rPr>
                <w:spacing w:val="1"/>
                <w:sz w:val="28"/>
                <w:szCs w:val="28"/>
                <w:lang w:val="pt-BR"/>
              </w:rPr>
              <w:t>g</w:t>
            </w:r>
            <w:r w:rsidRPr="00EE213F">
              <w:rPr>
                <w:sz w:val="28"/>
                <w:szCs w:val="28"/>
                <w:lang w:val="pt-BR"/>
              </w:rPr>
              <w:t>iờ,</w:t>
            </w:r>
            <w:r w:rsidRPr="00EE213F">
              <w:rPr>
                <w:spacing w:val="1"/>
                <w:sz w:val="28"/>
                <w:szCs w:val="28"/>
                <w:lang w:val="pt-BR"/>
              </w:rPr>
              <w:t xml:space="preserve"> </w:t>
            </w:r>
            <w:r w:rsidRPr="00EE213F">
              <w:rPr>
                <w:spacing w:val="-5"/>
                <w:sz w:val="28"/>
                <w:szCs w:val="28"/>
                <w:lang w:val="pt-BR"/>
              </w:rPr>
              <w:t>m</w:t>
            </w:r>
            <w:r w:rsidRPr="00EE213F">
              <w:rPr>
                <w:spacing w:val="1"/>
                <w:sz w:val="28"/>
                <w:szCs w:val="28"/>
                <w:lang w:val="pt-BR"/>
              </w:rPr>
              <w:t>ộ</w:t>
            </w:r>
            <w:r w:rsidRPr="00EE213F">
              <w:rPr>
                <w:sz w:val="28"/>
                <w:szCs w:val="28"/>
                <w:lang w:val="pt-BR"/>
              </w:rPr>
              <w:t>t</w:t>
            </w:r>
            <w:r w:rsidRPr="00EE213F">
              <w:rPr>
                <w:spacing w:val="1"/>
                <w:sz w:val="28"/>
                <w:szCs w:val="28"/>
                <w:lang w:val="pt-BR"/>
              </w:rPr>
              <w:t xml:space="preserve"> </w:t>
            </w:r>
            <w:r w:rsidRPr="00EE213F">
              <w:rPr>
                <w:sz w:val="28"/>
                <w:szCs w:val="28"/>
                <w:lang w:val="pt-BR"/>
              </w:rPr>
              <w:t>ch</w:t>
            </w:r>
            <w:r w:rsidRPr="00EE213F">
              <w:rPr>
                <w:spacing w:val="1"/>
                <w:sz w:val="28"/>
                <w:szCs w:val="28"/>
                <w:lang w:val="pt-BR"/>
              </w:rPr>
              <w:t>i</w:t>
            </w:r>
            <w:r w:rsidRPr="00EE213F">
              <w:rPr>
                <w:sz w:val="28"/>
                <w:szCs w:val="28"/>
                <w:lang w:val="pt-BR"/>
              </w:rPr>
              <w:t xml:space="preserve">ếc </w:t>
            </w:r>
            <w:r w:rsidRPr="00EE213F">
              <w:rPr>
                <w:spacing w:val="-2"/>
                <w:sz w:val="28"/>
                <w:szCs w:val="28"/>
                <w:lang w:val="pt-BR"/>
              </w:rPr>
              <w:t>c</w:t>
            </w:r>
            <w:r w:rsidRPr="00EE213F">
              <w:rPr>
                <w:sz w:val="28"/>
                <w:szCs w:val="28"/>
                <w:lang w:val="pt-BR"/>
              </w:rPr>
              <w:t>a nô</w:t>
            </w:r>
            <w:r w:rsidRPr="00EE213F">
              <w:rPr>
                <w:spacing w:val="-2"/>
                <w:sz w:val="28"/>
                <w:szCs w:val="28"/>
                <w:lang w:val="pt-BR"/>
              </w:rPr>
              <w:t xml:space="preserve"> </w:t>
            </w:r>
            <w:r w:rsidRPr="00EE213F">
              <w:rPr>
                <w:spacing w:val="1"/>
                <w:sz w:val="28"/>
                <w:szCs w:val="28"/>
                <w:lang w:val="pt-BR"/>
              </w:rPr>
              <w:t>đ</w:t>
            </w:r>
            <w:r w:rsidRPr="00EE213F">
              <w:rPr>
                <w:sz w:val="28"/>
                <w:szCs w:val="28"/>
                <w:lang w:val="pt-BR"/>
              </w:rPr>
              <w:t>i</w:t>
            </w:r>
            <w:r w:rsidRPr="00EE213F">
              <w:rPr>
                <w:spacing w:val="-2"/>
                <w:sz w:val="28"/>
                <w:szCs w:val="28"/>
                <w:lang w:val="pt-BR"/>
              </w:rPr>
              <w:t xml:space="preserve"> </w:t>
            </w:r>
            <w:r w:rsidRPr="00EE213F">
              <w:rPr>
                <w:spacing w:val="1"/>
                <w:sz w:val="28"/>
                <w:szCs w:val="28"/>
                <w:lang w:val="pt-BR"/>
              </w:rPr>
              <w:t>t</w:t>
            </w:r>
            <w:r w:rsidRPr="00EE213F">
              <w:rPr>
                <w:sz w:val="28"/>
                <w:szCs w:val="28"/>
                <w:lang w:val="pt-BR"/>
              </w:rPr>
              <w:t xml:space="preserve">ừ B </w:t>
            </w:r>
            <w:r w:rsidRPr="00EE213F">
              <w:rPr>
                <w:spacing w:val="1"/>
                <w:sz w:val="28"/>
                <w:szCs w:val="28"/>
                <w:lang w:val="pt-BR"/>
              </w:rPr>
              <w:t>v</w:t>
            </w:r>
            <w:r w:rsidRPr="00EE213F">
              <w:rPr>
                <w:sz w:val="28"/>
                <w:szCs w:val="28"/>
                <w:lang w:val="pt-BR"/>
              </w:rPr>
              <w:t>ề</w:t>
            </w:r>
            <w:r w:rsidRPr="00EE213F">
              <w:rPr>
                <w:spacing w:val="-3"/>
                <w:sz w:val="28"/>
                <w:szCs w:val="28"/>
                <w:lang w:val="pt-BR"/>
              </w:rPr>
              <w:t xml:space="preserve"> </w:t>
            </w:r>
            <w:r w:rsidRPr="00EE213F">
              <w:rPr>
                <w:spacing w:val="1"/>
                <w:sz w:val="28"/>
                <w:szCs w:val="28"/>
                <w:lang w:val="pt-BR"/>
              </w:rPr>
              <w:t>p</w:t>
            </w:r>
            <w:r w:rsidRPr="00EE213F">
              <w:rPr>
                <w:sz w:val="28"/>
                <w:szCs w:val="28"/>
                <w:lang w:val="pt-BR"/>
              </w:rPr>
              <w:t>h</w:t>
            </w:r>
            <w:r w:rsidRPr="00EE213F">
              <w:rPr>
                <w:spacing w:val="1"/>
                <w:sz w:val="28"/>
                <w:szCs w:val="28"/>
                <w:lang w:val="pt-BR"/>
              </w:rPr>
              <w:t>í</w:t>
            </w:r>
            <w:r w:rsidRPr="00EE213F">
              <w:rPr>
                <w:sz w:val="28"/>
                <w:szCs w:val="28"/>
                <w:lang w:val="pt-BR"/>
              </w:rPr>
              <w:t>a A. Th</w:t>
            </w:r>
            <w:r w:rsidRPr="00EE213F">
              <w:rPr>
                <w:spacing w:val="1"/>
                <w:sz w:val="28"/>
                <w:szCs w:val="28"/>
                <w:lang w:val="pt-BR"/>
              </w:rPr>
              <w:t>u</w:t>
            </w:r>
            <w:r w:rsidRPr="00EE213F">
              <w:rPr>
                <w:spacing w:val="-4"/>
                <w:sz w:val="28"/>
                <w:szCs w:val="28"/>
                <w:lang w:val="pt-BR"/>
              </w:rPr>
              <w:t>y</w:t>
            </w:r>
            <w:r w:rsidRPr="00EE213F">
              <w:rPr>
                <w:sz w:val="28"/>
                <w:szCs w:val="28"/>
                <w:lang w:val="pt-BR"/>
              </w:rPr>
              <w:t>ền</w:t>
            </w:r>
            <w:r w:rsidRPr="00EE213F">
              <w:rPr>
                <w:spacing w:val="1"/>
                <w:sz w:val="28"/>
                <w:szCs w:val="28"/>
                <w:lang w:val="pt-BR"/>
              </w:rPr>
              <w:t xml:space="preserve"> v</w:t>
            </w:r>
            <w:r w:rsidRPr="00EE213F">
              <w:rPr>
                <w:sz w:val="28"/>
                <w:szCs w:val="28"/>
                <w:lang w:val="pt-BR"/>
              </w:rPr>
              <w:t>à ca</w:t>
            </w:r>
            <w:r w:rsidRPr="00EE213F">
              <w:rPr>
                <w:spacing w:val="-3"/>
                <w:sz w:val="28"/>
                <w:szCs w:val="28"/>
                <w:lang w:val="pt-BR"/>
              </w:rPr>
              <w:t xml:space="preserve"> </w:t>
            </w:r>
            <w:r w:rsidRPr="00EE213F">
              <w:rPr>
                <w:spacing w:val="1"/>
                <w:sz w:val="28"/>
                <w:szCs w:val="28"/>
                <w:lang w:val="pt-BR"/>
              </w:rPr>
              <w:t>n</w:t>
            </w:r>
            <w:r w:rsidRPr="00EE213F">
              <w:rPr>
                <w:sz w:val="28"/>
                <w:szCs w:val="28"/>
                <w:lang w:val="pt-BR"/>
              </w:rPr>
              <w:t>ô</w:t>
            </w:r>
            <w:r w:rsidRPr="00EE213F">
              <w:rPr>
                <w:spacing w:val="-2"/>
                <w:sz w:val="28"/>
                <w:szCs w:val="28"/>
                <w:lang w:val="pt-BR"/>
              </w:rPr>
              <w:t xml:space="preserve"> </w:t>
            </w:r>
            <w:r w:rsidRPr="00EE213F">
              <w:rPr>
                <w:spacing w:val="1"/>
                <w:sz w:val="28"/>
                <w:szCs w:val="28"/>
                <w:lang w:val="pt-BR"/>
              </w:rPr>
              <w:t>g</w:t>
            </w:r>
            <w:r w:rsidRPr="00EE213F">
              <w:rPr>
                <w:spacing w:val="-2"/>
                <w:sz w:val="28"/>
                <w:szCs w:val="28"/>
                <w:lang w:val="pt-BR"/>
              </w:rPr>
              <w:t>ặ</w:t>
            </w:r>
            <w:r w:rsidRPr="00EE213F">
              <w:rPr>
                <w:sz w:val="28"/>
                <w:szCs w:val="28"/>
                <w:lang w:val="pt-BR"/>
              </w:rPr>
              <w:t>p</w:t>
            </w:r>
            <w:r w:rsidRPr="00EE213F">
              <w:rPr>
                <w:spacing w:val="1"/>
                <w:sz w:val="28"/>
                <w:szCs w:val="28"/>
                <w:lang w:val="pt-BR"/>
              </w:rPr>
              <w:t xml:space="preserve"> </w:t>
            </w:r>
            <w:r w:rsidRPr="00EE213F">
              <w:rPr>
                <w:sz w:val="28"/>
                <w:szCs w:val="28"/>
                <w:lang w:val="pt-BR"/>
              </w:rPr>
              <w:t>nhau</w:t>
            </w:r>
            <w:r w:rsidRPr="00EE213F">
              <w:rPr>
                <w:spacing w:val="1"/>
                <w:sz w:val="28"/>
                <w:szCs w:val="28"/>
                <w:lang w:val="pt-BR"/>
              </w:rPr>
              <w:t xml:space="preserve"> </w:t>
            </w:r>
            <w:r w:rsidRPr="00EE213F">
              <w:rPr>
                <w:sz w:val="28"/>
                <w:szCs w:val="28"/>
                <w:lang w:val="pt-BR"/>
              </w:rPr>
              <w:t>tại</w:t>
            </w:r>
            <w:r w:rsidRPr="00EE213F">
              <w:rPr>
                <w:spacing w:val="1"/>
                <w:sz w:val="28"/>
                <w:szCs w:val="28"/>
                <w:lang w:val="pt-BR"/>
              </w:rPr>
              <w:t xml:space="preserve"> </w:t>
            </w:r>
            <w:r w:rsidRPr="00EE213F">
              <w:rPr>
                <w:sz w:val="28"/>
                <w:szCs w:val="28"/>
                <w:lang w:val="pt-BR"/>
              </w:rPr>
              <w:t>C c</w:t>
            </w:r>
            <w:r w:rsidRPr="00EE213F">
              <w:rPr>
                <w:spacing w:val="-2"/>
                <w:sz w:val="28"/>
                <w:szCs w:val="28"/>
                <w:lang w:val="pt-BR"/>
              </w:rPr>
              <w:t>á</w:t>
            </w:r>
            <w:r w:rsidRPr="00EE213F">
              <w:rPr>
                <w:sz w:val="28"/>
                <w:szCs w:val="28"/>
                <w:lang w:val="pt-BR"/>
              </w:rPr>
              <w:t>ch</w:t>
            </w:r>
            <w:r w:rsidRPr="00EE213F">
              <w:rPr>
                <w:spacing w:val="1"/>
                <w:sz w:val="28"/>
                <w:szCs w:val="28"/>
                <w:lang w:val="pt-BR"/>
              </w:rPr>
              <w:t xml:space="preserve"> </w:t>
            </w:r>
            <w:r w:rsidRPr="00EE213F">
              <w:rPr>
                <w:sz w:val="28"/>
                <w:szCs w:val="28"/>
                <w:lang w:val="pt-BR"/>
              </w:rPr>
              <w:t>B</w:t>
            </w:r>
            <w:r w:rsidRPr="00EE213F">
              <w:rPr>
                <w:spacing w:val="-3"/>
                <w:sz w:val="28"/>
                <w:szCs w:val="28"/>
                <w:lang w:val="pt-BR"/>
              </w:rPr>
              <w:t xml:space="preserve"> </w:t>
            </w:r>
            <w:r w:rsidRPr="00EE213F">
              <w:rPr>
                <w:spacing w:val="1"/>
                <w:sz w:val="28"/>
                <w:szCs w:val="28"/>
                <w:lang w:val="pt-BR"/>
              </w:rPr>
              <w:t>3</w:t>
            </w:r>
            <w:r w:rsidRPr="00EE213F">
              <w:rPr>
                <w:sz w:val="28"/>
                <w:szCs w:val="28"/>
                <w:lang w:val="pt-BR"/>
              </w:rPr>
              <w:t>6</w:t>
            </w:r>
            <w:r w:rsidRPr="00EE213F">
              <w:rPr>
                <w:spacing w:val="-2"/>
                <w:sz w:val="28"/>
                <w:szCs w:val="28"/>
                <w:lang w:val="pt-BR"/>
              </w:rPr>
              <w:t xml:space="preserve"> </w:t>
            </w:r>
            <w:r w:rsidRPr="00EE213F">
              <w:rPr>
                <w:sz w:val="28"/>
                <w:szCs w:val="28"/>
                <w:lang w:val="pt-BR"/>
              </w:rPr>
              <w:t>k</w:t>
            </w:r>
            <w:r w:rsidRPr="00EE213F">
              <w:rPr>
                <w:spacing w:val="-2"/>
                <w:sz w:val="28"/>
                <w:szCs w:val="28"/>
                <w:lang w:val="pt-BR"/>
              </w:rPr>
              <w:t>m</w:t>
            </w:r>
            <w:r w:rsidRPr="00EE213F">
              <w:rPr>
                <w:sz w:val="28"/>
                <w:szCs w:val="28"/>
                <w:lang w:val="pt-BR"/>
              </w:rPr>
              <w:t>. T</w:t>
            </w:r>
            <w:r w:rsidRPr="00EE213F">
              <w:rPr>
                <w:spacing w:val="1"/>
                <w:sz w:val="28"/>
                <w:szCs w:val="28"/>
                <w:lang w:val="pt-BR"/>
              </w:rPr>
              <w:t>ín</w:t>
            </w:r>
            <w:r w:rsidRPr="00EE213F">
              <w:rPr>
                <w:sz w:val="28"/>
                <w:szCs w:val="28"/>
                <w:lang w:val="pt-BR"/>
              </w:rPr>
              <w:t xml:space="preserve">h </w:t>
            </w:r>
            <w:r w:rsidRPr="00EE213F">
              <w:rPr>
                <w:spacing w:val="1"/>
                <w:sz w:val="28"/>
                <w:szCs w:val="28"/>
                <w:lang w:val="pt-BR"/>
              </w:rPr>
              <w:t>t</w:t>
            </w:r>
            <w:r w:rsidRPr="00EE213F">
              <w:rPr>
                <w:sz w:val="28"/>
                <w:szCs w:val="28"/>
                <w:lang w:val="pt-BR"/>
              </w:rPr>
              <w:t>hời</w:t>
            </w:r>
            <w:r w:rsidRPr="00EE213F">
              <w:rPr>
                <w:spacing w:val="-2"/>
                <w:sz w:val="28"/>
                <w:szCs w:val="28"/>
                <w:lang w:val="pt-BR"/>
              </w:rPr>
              <w:t xml:space="preserve"> </w:t>
            </w:r>
            <w:r w:rsidRPr="00EE213F">
              <w:rPr>
                <w:spacing w:val="1"/>
                <w:sz w:val="28"/>
                <w:szCs w:val="28"/>
                <w:lang w:val="pt-BR"/>
              </w:rPr>
              <w:t>gi</w:t>
            </w:r>
            <w:r w:rsidRPr="00EE213F">
              <w:rPr>
                <w:spacing w:val="-2"/>
                <w:sz w:val="28"/>
                <w:szCs w:val="28"/>
                <w:lang w:val="pt-BR"/>
              </w:rPr>
              <w:t>a</w:t>
            </w:r>
            <w:r w:rsidRPr="00EE213F">
              <w:rPr>
                <w:sz w:val="28"/>
                <w:szCs w:val="28"/>
                <w:lang w:val="pt-BR"/>
              </w:rPr>
              <w:t>n</w:t>
            </w:r>
            <w:r w:rsidRPr="00EE213F">
              <w:rPr>
                <w:spacing w:val="1"/>
                <w:sz w:val="28"/>
                <w:szCs w:val="28"/>
                <w:lang w:val="pt-BR"/>
              </w:rPr>
              <w:t xml:space="preserve"> </w:t>
            </w:r>
            <w:r w:rsidRPr="00EE213F">
              <w:rPr>
                <w:spacing w:val="-2"/>
                <w:sz w:val="28"/>
                <w:szCs w:val="28"/>
                <w:lang w:val="pt-BR"/>
              </w:rPr>
              <w:t>c</w:t>
            </w:r>
            <w:r w:rsidRPr="00EE213F">
              <w:rPr>
                <w:spacing w:val="1"/>
                <w:sz w:val="28"/>
                <w:szCs w:val="28"/>
                <w:lang w:val="pt-BR"/>
              </w:rPr>
              <w:t>ủ</w:t>
            </w:r>
            <w:r w:rsidRPr="00EE213F">
              <w:rPr>
                <w:sz w:val="28"/>
                <w:szCs w:val="28"/>
                <w:lang w:val="pt-BR"/>
              </w:rPr>
              <w:t>a th</w:t>
            </w:r>
            <w:r w:rsidRPr="00EE213F">
              <w:rPr>
                <w:spacing w:val="1"/>
                <w:sz w:val="28"/>
                <w:szCs w:val="28"/>
                <w:lang w:val="pt-BR"/>
              </w:rPr>
              <w:t>u</w:t>
            </w:r>
            <w:r w:rsidRPr="00EE213F">
              <w:rPr>
                <w:spacing w:val="-4"/>
                <w:sz w:val="28"/>
                <w:szCs w:val="28"/>
                <w:lang w:val="pt-BR"/>
              </w:rPr>
              <w:t>y</w:t>
            </w:r>
            <w:r w:rsidRPr="00EE213F">
              <w:rPr>
                <w:sz w:val="28"/>
                <w:szCs w:val="28"/>
                <w:lang w:val="pt-BR"/>
              </w:rPr>
              <w:t>ề</w:t>
            </w:r>
            <w:r w:rsidRPr="00EE213F">
              <w:rPr>
                <w:spacing w:val="1"/>
                <w:sz w:val="28"/>
                <w:szCs w:val="28"/>
                <w:lang w:val="pt-BR"/>
              </w:rPr>
              <w:t>n</w:t>
            </w:r>
            <w:r w:rsidRPr="00EE213F">
              <w:rPr>
                <w:sz w:val="28"/>
                <w:szCs w:val="28"/>
                <w:lang w:val="pt-BR"/>
              </w:rPr>
              <w:t xml:space="preserve">, </w:t>
            </w:r>
            <w:r w:rsidRPr="00EE213F">
              <w:rPr>
                <w:spacing w:val="1"/>
                <w:sz w:val="28"/>
                <w:szCs w:val="28"/>
                <w:lang w:val="pt-BR"/>
              </w:rPr>
              <w:t>t</w:t>
            </w:r>
            <w:r w:rsidRPr="00EE213F">
              <w:rPr>
                <w:sz w:val="28"/>
                <w:szCs w:val="28"/>
                <w:lang w:val="pt-BR"/>
              </w:rPr>
              <w:t>hời</w:t>
            </w:r>
            <w:r w:rsidRPr="00EE213F">
              <w:rPr>
                <w:spacing w:val="-2"/>
                <w:sz w:val="28"/>
                <w:szCs w:val="28"/>
                <w:lang w:val="pt-BR"/>
              </w:rPr>
              <w:t xml:space="preserve"> </w:t>
            </w:r>
            <w:r w:rsidRPr="00EE213F">
              <w:rPr>
                <w:spacing w:val="1"/>
                <w:sz w:val="28"/>
                <w:szCs w:val="28"/>
                <w:lang w:val="pt-BR"/>
              </w:rPr>
              <w:t>gi</w:t>
            </w:r>
            <w:r w:rsidRPr="00EE213F">
              <w:rPr>
                <w:spacing w:val="-2"/>
                <w:sz w:val="28"/>
                <w:szCs w:val="28"/>
                <w:lang w:val="pt-BR"/>
              </w:rPr>
              <w:t>a</w:t>
            </w:r>
            <w:r w:rsidRPr="00EE213F">
              <w:rPr>
                <w:sz w:val="28"/>
                <w:szCs w:val="28"/>
                <w:lang w:val="pt-BR"/>
              </w:rPr>
              <w:t>n</w:t>
            </w:r>
            <w:r w:rsidRPr="00EE213F">
              <w:rPr>
                <w:spacing w:val="1"/>
                <w:sz w:val="28"/>
                <w:szCs w:val="28"/>
                <w:lang w:val="pt-BR"/>
              </w:rPr>
              <w:t xml:space="preserve"> </w:t>
            </w:r>
            <w:r w:rsidRPr="00EE213F">
              <w:rPr>
                <w:spacing w:val="-2"/>
                <w:sz w:val="28"/>
                <w:szCs w:val="28"/>
                <w:lang w:val="pt-BR"/>
              </w:rPr>
              <w:t>c</w:t>
            </w:r>
            <w:r w:rsidRPr="00EE213F">
              <w:rPr>
                <w:spacing w:val="1"/>
                <w:sz w:val="28"/>
                <w:szCs w:val="28"/>
                <w:lang w:val="pt-BR"/>
              </w:rPr>
              <w:t>ủ</w:t>
            </w:r>
            <w:r w:rsidRPr="00EE213F">
              <w:rPr>
                <w:sz w:val="28"/>
                <w:szCs w:val="28"/>
                <w:lang w:val="pt-BR"/>
              </w:rPr>
              <w:t>a ca</w:t>
            </w:r>
            <w:r w:rsidRPr="00EE213F">
              <w:rPr>
                <w:spacing w:val="-3"/>
                <w:sz w:val="28"/>
                <w:szCs w:val="28"/>
                <w:lang w:val="pt-BR"/>
              </w:rPr>
              <w:t xml:space="preserve"> </w:t>
            </w:r>
            <w:r w:rsidRPr="00EE213F">
              <w:rPr>
                <w:spacing w:val="1"/>
                <w:sz w:val="28"/>
                <w:szCs w:val="28"/>
                <w:lang w:val="pt-BR"/>
              </w:rPr>
              <w:t>n</w:t>
            </w:r>
            <w:r w:rsidRPr="00EE213F">
              <w:rPr>
                <w:sz w:val="28"/>
                <w:szCs w:val="28"/>
                <w:lang w:val="pt-BR"/>
              </w:rPr>
              <w:t>ô</w:t>
            </w:r>
            <w:r w:rsidRPr="00EE213F">
              <w:rPr>
                <w:spacing w:val="-2"/>
                <w:sz w:val="28"/>
                <w:szCs w:val="28"/>
                <w:lang w:val="pt-BR"/>
              </w:rPr>
              <w:t xml:space="preserve"> </w:t>
            </w:r>
            <w:r w:rsidRPr="00EE213F">
              <w:rPr>
                <w:sz w:val="28"/>
                <w:szCs w:val="28"/>
                <w:lang w:val="pt-BR"/>
              </w:rPr>
              <w:t xml:space="preserve">đã </w:t>
            </w:r>
            <w:r w:rsidRPr="00EE213F">
              <w:rPr>
                <w:spacing w:val="1"/>
                <w:sz w:val="28"/>
                <w:szCs w:val="28"/>
                <w:lang w:val="pt-BR"/>
              </w:rPr>
              <w:t>đ</w:t>
            </w:r>
            <w:r w:rsidRPr="00EE213F">
              <w:rPr>
                <w:sz w:val="28"/>
                <w:szCs w:val="28"/>
                <w:lang w:val="pt-BR"/>
              </w:rPr>
              <w:t>i</w:t>
            </w:r>
            <w:r w:rsidRPr="00EE213F">
              <w:rPr>
                <w:spacing w:val="-2"/>
                <w:sz w:val="28"/>
                <w:szCs w:val="28"/>
                <w:lang w:val="pt-BR"/>
              </w:rPr>
              <w:t xml:space="preserve"> </w:t>
            </w:r>
            <w:r w:rsidRPr="00EE213F">
              <w:rPr>
                <w:spacing w:val="1"/>
                <w:sz w:val="28"/>
                <w:szCs w:val="28"/>
                <w:lang w:val="pt-BR"/>
              </w:rPr>
              <w:t>t</w:t>
            </w:r>
            <w:r w:rsidRPr="00EE213F">
              <w:rPr>
                <w:sz w:val="28"/>
                <w:szCs w:val="28"/>
                <w:lang w:val="pt-BR"/>
              </w:rPr>
              <w:t>ừ l</w:t>
            </w:r>
            <w:r w:rsidRPr="00EE213F">
              <w:rPr>
                <w:spacing w:val="1"/>
                <w:sz w:val="28"/>
                <w:szCs w:val="28"/>
                <w:lang w:val="pt-BR"/>
              </w:rPr>
              <w:t>ú</w:t>
            </w:r>
            <w:r w:rsidRPr="00EE213F">
              <w:rPr>
                <w:sz w:val="28"/>
                <w:szCs w:val="28"/>
                <w:lang w:val="pt-BR"/>
              </w:rPr>
              <w:t>c k</w:t>
            </w:r>
            <w:r w:rsidRPr="00EE213F">
              <w:rPr>
                <w:spacing w:val="1"/>
                <w:sz w:val="28"/>
                <w:szCs w:val="28"/>
                <w:lang w:val="pt-BR"/>
              </w:rPr>
              <w:t>h</w:t>
            </w:r>
            <w:r w:rsidRPr="00EE213F">
              <w:rPr>
                <w:spacing w:val="-2"/>
                <w:sz w:val="28"/>
                <w:szCs w:val="28"/>
                <w:lang w:val="pt-BR"/>
              </w:rPr>
              <w:t>ở</w:t>
            </w:r>
            <w:r w:rsidRPr="00EE213F">
              <w:rPr>
                <w:sz w:val="28"/>
                <w:szCs w:val="28"/>
                <w:lang w:val="pt-BR"/>
              </w:rPr>
              <w:t>i</w:t>
            </w:r>
            <w:r w:rsidRPr="00EE213F">
              <w:rPr>
                <w:spacing w:val="1"/>
                <w:sz w:val="28"/>
                <w:szCs w:val="28"/>
                <w:lang w:val="pt-BR"/>
              </w:rPr>
              <w:t xml:space="preserve"> </w:t>
            </w:r>
            <w:r w:rsidRPr="00EE213F">
              <w:rPr>
                <w:sz w:val="28"/>
                <w:szCs w:val="28"/>
                <w:lang w:val="pt-BR"/>
              </w:rPr>
              <w:t>hành</w:t>
            </w:r>
            <w:r w:rsidRPr="00EE213F">
              <w:rPr>
                <w:spacing w:val="-2"/>
                <w:sz w:val="28"/>
                <w:szCs w:val="28"/>
                <w:lang w:val="pt-BR"/>
              </w:rPr>
              <w:t xml:space="preserve"> </w:t>
            </w:r>
            <w:r w:rsidRPr="00EE213F">
              <w:rPr>
                <w:spacing w:val="1"/>
                <w:sz w:val="28"/>
                <w:szCs w:val="28"/>
                <w:lang w:val="pt-BR"/>
              </w:rPr>
              <w:t>đ</w:t>
            </w:r>
            <w:r w:rsidRPr="00EE213F">
              <w:rPr>
                <w:spacing w:val="-2"/>
                <w:sz w:val="28"/>
                <w:szCs w:val="28"/>
                <w:lang w:val="pt-BR"/>
              </w:rPr>
              <w:t>ế</w:t>
            </w:r>
            <w:r w:rsidRPr="00EE213F">
              <w:rPr>
                <w:sz w:val="28"/>
                <w:szCs w:val="28"/>
                <w:lang w:val="pt-BR"/>
              </w:rPr>
              <w:t>n</w:t>
            </w:r>
            <w:r w:rsidRPr="00EE213F">
              <w:rPr>
                <w:spacing w:val="1"/>
                <w:sz w:val="28"/>
                <w:szCs w:val="28"/>
                <w:lang w:val="pt-BR"/>
              </w:rPr>
              <w:t xml:space="preserve"> </w:t>
            </w:r>
            <w:r w:rsidRPr="00EE213F">
              <w:rPr>
                <w:sz w:val="28"/>
                <w:szCs w:val="28"/>
                <w:lang w:val="pt-BR"/>
              </w:rPr>
              <w:t>k</w:t>
            </w:r>
            <w:r w:rsidRPr="00EE213F">
              <w:rPr>
                <w:spacing w:val="1"/>
                <w:sz w:val="28"/>
                <w:szCs w:val="28"/>
                <w:lang w:val="pt-BR"/>
              </w:rPr>
              <w:t>h</w:t>
            </w:r>
            <w:r w:rsidRPr="00EE213F">
              <w:rPr>
                <w:sz w:val="28"/>
                <w:szCs w:val="28"/>
                <w:lang w:val="pt-BR"/>
              </w:rPr>
              <w:t>i</w:t>
            </w:r>
            <w:r w:rsidRPr="00EE213F">
              <w:rPr>
                <w:spacing w:val="-2"/>
                <w:sz w:val="28"/>
                <w:szCs w:val="28"/>
                <w:lang w:val="pt-BR"/>
              </w:rPr>
              <w:t xml:space="preserve"> </w:t>
            </w:r>
            <w:r w:rsidRPr="00EE213F">
              <w:rPr>
                <w:spacing w:val="1"/>
                <w:sz w:val="28"/>
                <w:szCs w:val="28"/>
                <w:lang w:val="pt-BR"/>
              </w:rPr>
              <w:t>g</w:t>
            </w:r>
            <w:r w:rsidRPr="00EE213F">
              <w:rPr>
                <w:spacing w:val="-2"/>
                <w:sz w:val="28"/>
                <w:szCs w:val="28"/>
                <w:lang w:val="pt-BR"/>
              </w:rPr>
              <w:t>ặ</w:t>
            </w:r>
            <w:r w:rsidRPr="00EE213F">
              <w:rPr>
                <w:sz w:val="28"/>
                <w:szCs w:val="28"/>
                <w:lang w:val="pt-BR"/>
              </w:rPr>
              <w:t>p</w:t>
            </w:r>
            <w:r w:rsidRPr="00EE213F">
              <w:rPr>
                <w:spacing w:val="1"/>
                <w:sz w:val="28"/>
                <w:szCs w:val="28"/>
                <w:lang w:val="pt-BR"/>
              </w:rPr>
              <w:t xml:space="preserve"> </w:t>
            </w:r>
            <w:r w:rsidRPr="00EE213F">
              <w:rPr>
                <w:sz w:val="28"/>
                <w:szCs w:val="28"/>
                <w:lang w:val="pt-BR"/>
              </w:rPr>
              <w:t>n</w:t>
            </w:r>
            <w:r w:rsidRPr="00EE213F">
              <w:rPr>
                <w:spacing w:val="1"/>
                <w:sz w:val="28"/>
                <w:szCs w:val="28"/>
                <w:lang w:val="pt-BR"/>
              </w:rPr>
              <w:t>h</w:t>
            </w:r>
            <w:r w:rsidRPr="00EE213F">
              <w:rPr>
                <w:spacing w:val="-2"/>
                <w:sz w:val="28"/>
                <w:szCs w:val="28"/>
                <w:lang w:val="pt-BR"/>
              </w:rPr>
              <w:t>a</w:t>
            </w:r>
            <w:r w:rsidRPr="00EE213F">
              <w:rPr>
                <w:spacing w:val="1"/>
                <w:sz w:val="28"/>
                <w:szCs w:val="28"/>
                <w:lang w:val="pt-BR"/>
              </w:rPr>
              <w:t>u</w:t>
            </w:r>
            <w:r w:rsidRPr="00EE213F">
              <w:rPr>
                <w:sz w:val="28"/>
                <w:szCs w:val="28"/>
                <w:lang w:val="pt-BR"/>
              </w:rPr>
              <w:t>, b</w:t>
            </w:r>
            <w:r w:rsidRPr="00EE213F">
              <w:rPr>
                <w:spacing w:val="1"/>
                <w:sz w:val="28"/>
                <w:szCs w:val="28"/>
                <w:lang w:val="pt-BR"/>
              </w:rPr>
              <w:t>i</w:t>
            </w:r>
            <w:r w:rsidRPr="00EE213F">
              <w:rPr>
                <w:spacing w:val="-2"/>
                <w:sz w:val="28"/>
                <w:szCs w:val="28"/>
                <w:lang w:val="pt-BR"/>
              </w:rPr>
              <w:t>ế</w:t>
            </w:r>
            <w:r w:rsidRPr="00EE213F">
              <w:rPr>
                <w:sz w:val="28"/>
                <w:szCs w:val="28"/>
                <w:lang w:val="pt-BR"/>
              </w:rPr>
              <w:t>t</w:t>
            </w:r>
            <w:r w:rsidRPr="00EE213F">
              <w:rPr>
                <w:spacing w:val="1"/>
                <w:sz w:val="28"/>
                <w:szCs w:val="28"/>
                <w:lang w:val="pt-BR"/>
              </w:rPr>
              <w:t xml:space="preserve"> v</w:t>
            </w:r>
            <w:r w:rsidRPr="00EE213F">
              <w:rPr>
                <w:spacing w:val="-2"/>
                <w:sz w:val="28"/>
                <w:szCs w:val="28"/>
                <w:lang w:val="pt-BR"/>
              </w:rPr>
              <w:t>ậ</w:t>
            </w:r>
            <w:r w:rsidRPr="00EE213F">
              <w:rPr>
                <w:sz w:val="28"/>
                <w:szCs w:val="28"/>
                <w:lang w:val="pt-BR"/>
              </w:rPr>
              <w:t>n</w:t>
            </w:r>
          </w:p>
          <w:p w:rsidR="00EE213F" w:rsidRPr="00EE213F" w:rsidRDefault="00EE213F" w:rsidP="00EE213F">
            <w:pPr>
              <w:spacing w:line="276" w:lineRule="auto"/>
              <w:rPr>
                <w:sz w:val="28"/>
                <w:szCs w:val="28"/>
                <w:lang w:val="pt-BR"/>
              </w:rPr>
            </w:pPr>
            <w:r w:rsidRPr="00EE213F">
              <w:rPr>
                <w:spacing w:val="1"/>
                <w:sz w:val="28"/>
                <w:szCs w:val="28"/>
                <w:lang w:val="pt-BR"/>
              </w:rPr>
              <w:t>tố</w:t>
            </w:r>
            <w:r w:rsidRPr="00EE213F">
              <w:rPr>
                <w:sz w:val="28"/>
                <w:szCs w:val="28"/>
                <w:lang w:val="pt-BR"/>
              </w:rPr>
              <w:t>c</w:t>
            </w:r>
            <w:r w:rsidRPr="00EE213F">
              <w:rPr>
                <w:spacing w:val="-3"/>
                <w:sz w:val="28"/>
                <w:szCs w:val="28"/>
                <w:lang w:val="pt-BR"/>
              </w:rPr>
              <w:t xml:space="preserve"> </w:t>
            </w:r>
            <w:r w:rsidRPr="00EE213F">
              <w:rPr>
                <w:sz w:val="28"/>
                <w:szCs w:val="28"/>
                <w:lang w:val="pt-BR"/>
              </w:rPr>
              <w:t>c</w:t>
            </w:r>
            <w:r w:rsidRPr="00EE213F">
              <w:rPr>
                <w:spacing w:val="1"/>
                <w:sz w:val="28"/>
                <w:szCs w:val="28"/>
                <w:lang w:val="pt-BR"/>
              </w:rPr>
              <w:t>ủ</w:t>
            </w:r>
            <w:r w:rsidRPr="00EE213F">
              <w:rPr>
                <w:sz w:val="28"/>
                <w:szCs w:val="28"/>
                <w:lang w:val="pt-BR"/>
              </w:rPr>
              <w:t xml:space="preserve">a </w:t>
            </w:r>
            <w:r w:rsidRPr="00EE213F">
              <w:rPr>
                <w:spacing w:val="-2"/>
                <w:sz w:val="28"/>
                <w:szCs w:val="28"/>
                <w:lang w:val="pt-BR"/>
              </w:rPr>
              <w:t>c</w:t>
            </w:r>
            <w:r w:rsidRPr="00EE213F">
              <w:rPr>
                <w:sz w:val="28"/>
                <w:szCs w:val="28"/>
                <w:lang w:val="pt-BR"/>
              </w:rPr>
              <w:t>a nô</w:t>
            </w:r>
            <w:r w:rsidRPr="00EE213F">
              <w:rPr>
                <w:spacing w:val="1"/>
                <w:sz w:val="28"/>
                <w:szCs w:val="28"/>
                <w:lang w:val="pt-BR"/>
              </w:rPr>
              <w:t xml:space="preserve"> </w:t>
            </w:r>
            <w:r w:rsidRPr="00EE213F">
              <w:rPr>
                <w:sz w:val="28"/>
                <w:szCs w:val="28"/>
                <w:lang w:val="pt-BR"/>
              </w:rPr>
              <w:t>lớn</w:t>
            </w:r>
            <w:r w:rsidRPr="00EE213F">
              <w:rPr>
                <w:spacing w:val="-2"/>
                <w:sz w:val="28"/>
                <w:szCs w:val="28"/>
                <w:lang w:val="pt-BR"/>
              </w:rPr>
              <w:t xml:space="preserve"> </w:t>
            </w:r>
            <w:r w:rsidRPr="00EE213F">
              <w:rPr>
                <w:spacing w:val="1"/>
                <w:sz w:val="28"/>
                <w:szCs w:val="28"/>
                <w:lang w:val="pt-BR"/>
              </w:rPr>
              <w:t>h</w:t>
            </w:r>
            <w:r w:rsidRPr="00EE213F">
              <w:rPr>
                <w:spacing w:val="-2"/>
                <w:sz w:val="28"/>
                <w:szCs w:val="28"/>
                <w:lang w:val="pt-BR"/>
              </w:rPr>
              <w:t>ơ</w:t>
            </w:r>
            <w:r w:rsidRPr="00EE213F">
              <w:rPr>
                <w:sz w:val="28"/>
                <w:szCs w:val="28"/>
                <w:lang w:val="pt-BR"/>
              </w:rPr>
              <w:t>n</w:t>
            </w:r>
            <w:r w:rsidRPr="00EE213F">
              <w:rPr>
                <w:spacing w:val="-2"/>
                <w:sz w:val="28"/>
                <w:szCs w:val="28"/>
                <w:lang w:val="pt-BR"/>
              </w:rPr>
              <w:t xml:space="preserve"> </w:t>
            </w:r>
            <w:r w:rsidRPr="00EE213F">
              <w:rPr>
                <w:spacing w:val="1"/>
                <w:sz w:val="28"/>
                <w:szCs w:val="28"/>
                <w:lang w:val="pt-BR"/>
              </w:rPr>
              <w:t>v</w:t>
            </w:r>
            <w:r w:rsidRPr="00EE213F">
              <w:rPr>
                <w:sz w:val="28"/>
                <w:szCs w:val="28"/>
                <w:lang w:val="pt-BR"/>
              </w:rPr>
              <w:t>ận</w:t>
            </w:r>
            <w:r w:rsidRPr="00EE213F">
              <w:rPr>
                <w:spacing w:val="-2"/>
                <w:sz w:val="28"/>
                <w:szCs w:val="28"/>
                <w:lang w:val="pt-BR"/>
              </w:rPr>
              <w:t xml:space="preserve"> </w:t>
            </w:r>
            <w:r w:rsidRPr="00EE213F">
              <w:rPr>
                <w:spacing w:val="1"/>
                <w:sz w:val="28"/>
                <w:szCs w:val="28"/>
                <w:lang w:val="pt-BR"/>
              </w:rPr>
              <w:t>t</w:t>
            </w:r>
            <w:r w:rsidRPr="00EE213F">
              <w:rPr>
                <w:sz w:val="28"/>
                <w:szCs w:val="28"/>
                <w:lang w:val="pt-BR"/>
              </w:rPr>
              <w:t>ốc của t</w:t>
            </w:r>
            <w:r w:rsidRPr="00EE213F">
              <w:rPr>
                <w:spacing w:val="1"/>
                <w:sz w:val="28"/>
                <w:szCs w:val="28"/>
                <w:lang w:val="pt-BR"/>
              </w:rPr>
              <w:t>hu</w:t>
            </w:r>
            <w:r w:rsidRPr="00EE213F">
              <w:rPr>
                <w:spacing w:val="-4"/>
                <w:sz w:val="28"/>
                <w:szCs w:val="28"/>
                <w:lang w:val="pt-BR"/>
              </w:rPr>
              <w:t>y</w:t>
            </w:r>
            <w:r w:rsidRPr="00EE213F">
              <w:rPr>
                <w:sz w:val="28"/>
                <w:szCs w:val="28"/>
                <w:lang w:val="pt-BR"/>
              </w:rPr>
              <w:t>ền</w:t>
            </w:r>
            <w:r w:rsidRPr="00EE213F">
              <w:rPr>
                <w:spacing w:val="1"/>
                <w:sz w:val="28"/>
                <w:szCs w:val="28"/>
                <w:lang w:val="pt-BR"/>
              </w:rPr>
              <w:t xml:space="preserve"> l</w:t>
            </w:r>
            <w:r w:rsidRPr="00EE213F">
              <w:rPr>
                <w:sz w:val="28"/>
                <w:szCs w:val="28"/>
                <w:lang w:val="pt-BR"/>
              </w:rPr>
              <w:t>à</w:t>
            </w:r>
            <w:r w:rsidRPr="00EE213F">
              <w:rPr>
                <w:spacing w:val="-3"/>
                <w:sz w:val="28"/>
                <w:szCs w:val="28"/>
                <w:lang w:val="pt-BR"/>
              </w:rPr>
              <w:t xml:space="preserve"> </w:t>
            </w:r>
            <w:r w:rsidRPr="00EE213F">
              <w:rPr>
                <w:sz w:val="28"/>
                <w:szCs w:val="28"/>
                <w:lang w:val="pt-BR"/>
              </w:rPr>
              <w:t>4</w:t>
            </w:r>
            <w:r w:rsidRPr="00EE213F">
              <w:rPr>
                <w:spacing w:val="1"/>
                <w:sz w:val="28"/>
                <w:szCs w:val="28"/>
                <w:lang w:val="pt-BR"/>
              </w:rPr>
              <w:t xml:space="preserve"> k</w:t>
            </w:r>
            <w:r w:rsidRPr="00EE213F">
              <w:rPr>
                <w:spacing w:val="-5"/>
                <w:sz w:val="28"/>
                <w:szCs w:val="28"/>
                <w:lang w:val="pt-BR"/>
              </w:rPr>
              <w:t>m</w:t>
            </w:r>
            <w:r w:rsidRPr="00EE213F">
              <w:rPr>
                <w:spacing w:val="1"/>
                <w:sz w:val="28"/>
                <w:szCs w:val="28"/>
                <w:lang w:val="pt-BR"/>
              </w:rPr>
              <w:t>/h</w:t>
            </w:r>
            <w:r w:rsidRPr="00EE213F">
              <w:rPr>
                <w:sz w:val="28"/>
                <w:szCs w:val="28"/>
                <w:lang w:val="pt-BR"/>
              </w:rPr>
              <w:t>.</w:t>
            </w:r>
          </w:p>
          <w:p w:rsidR="00EE213F" w:rsidRPr="00EE213F" w:rsidRDefault="00EE213F" w:rsidP="00EE213F">
            <w:pPr>
              <w:spacing w:line="276" w:lineRule="auto"/>
              <w:ind w:left="120" w:right="-20"/>
              <w:rPr>
                <w:sz w:val="28"/>
                <w:szCs w:val="28"/>
                <w:lang w:val="pt-BR"/>
              </w:rPr>
            </w:pPr>
            <w:r w:rsidRPr="00EE213F">
              <w:rPr>
                <w:b/>
                <w:bCs/>
                <w:spacing w:val="-1"/>
                <w:sz w:val="28"/>
                <w:szCs w:val="28"/>
                <w:u w:val="thick"/>
                <w:lang w:val="pt-BR"/>
              </w:rPr>
              <w:t>C</w:t>
            </w:r>
            <w:r w:rsidRPr="00EE213F">
              <w:rPr>
                <w:b/>
                <w:bCs/>
                <w:spacing w:val="1"/>
                <w:sz w:val="28"/>
                <w:szCs w:val="28"/>
                <w:u w:val="thick"/>
                <w:lang w:val="pt-BR"/>
              </w:rPr>
              <w:t>â</w:t>
            </w:r>
            <w:r w:rsidRPr="00EE213F">
              <w:rPr>
                <w:b/>
                <w:bCs/>
                <w:sz w:val="28"/>
                <w:szCs w:val="28"/>
                <w:u w:val="thick"/>
                <w:lang w:val="pt-BR"/>
              </w:rPr>
              <w:t>u</w:t>
            </w:r>
            <w:r w:rsidRPr="00EE213F">
              <w:rPr>
                <w:b/>
                <w:bCs/>
                <w:spacing w:val="-1"/>
                <w:sz w:val="28"/>
                <w:szCs w:val="28"/>
                <w:u w:val="thick"/>
                <w:lang w:val="pt-BR"/>
              </w:rPr>
              <w:t xml:space="preserve"> </w:t>
            </w:r>
            <w:r w:rsidRPr="00EE213F">
              <w:rPr>
                <w:b/>
                <w:bCs/>
                <w:spacing w:val="1"/>
                <w:sz w:val="28"/>
                <w:szCs w:val="28"/>
                <w:u w:val="thick"/>
                <w:lang w:val="pt-BR"/>
              </w:rPr>
              <w:t>I</w:t>
            </w:r>
            <w:r w:rsidRPr="00EE213F">
              <w:rPr>
                <w:b/>
                <w:bCs/>
                <w:spacing w:val="-1"/>
                <w:sz w:val="28"/>
                <w:szCs w:val="28"/>
                <w:u w:val="thick"/>
                <w:lang w:val="pt-BR"/>
              </w:rPr>
              <w:t>V</w:t>
            </w:r>
            <w:r w:rsidRPr="00EE213F">
              <w:rPr>
                <w:sz w:val="28"/>
                <w:szCs w:val="28"/>
                <w:lang w:val="pt-BR"/>
              </w:rPr>
              <w:t>.</w:t>
            </w:r>
            <w:r w:rsidRPr="00EE213F">
              <w:rPr>
                <w:spacing w:val="-1"/>
                <w:sz w:val="28"/>
                <w:szCs w:val="28"/>
                <w:lang w:val="pt-BR"/>
              </w:rPr>
              <w:t xml:space="preserve"> </w:t>
            </w:r>
            <w:r w:rsidRPr="00EE213F">
              <w:rPr>
                <w:i/>
                <w:iCs/>
                <w:sz w:val="28"/>
                <w:szCs w:val="28"/>
                <w:lang w:val="pt-BR"/>
              </w:rPr>
              <w:t>(</w:t>
            </w:r>
            <w:r w:rsidRPr="00EE213F">
              <w:rPr>
                <w:i/>
                <w:iCs/>
                <w:spacing w:val="1"/>
                <w:sz w:val="28"/>
                <w:szCs w:val="28"/>
                <w:lang w:val="pt-BR"/>
              </w:rPr>
              <w:t>3</w:t>
            </w:r>
            <w:r w:rsidRPr="00EE213F">
              <w:rPr>
                <w:i/>
                <w:iCs/>
                <w:spacing w:val="-3"/>
                <w:sz w:val="28"/>
                <w:szCs w:val="28"/>
                <w:lang w:val="pt-BR"/>
              </w:rPr>
              <w:t>,</w:t>
            </w:r>
            <w:r w:rsidRPr="00EE213F">
              <w:rPr>
                <w:i/>
                <w:iCs/>
                <w:sz w:val="28"/>
                <w:szCs w:val="28"/>
                <w:lang w:val="pt-BR"/>
              </w:rPr>
              <w:t>5</w:t>
            </w:r>
            <w:r w:rsidRPr="00EE213F">
              <w:rPr>
                <w:i/>
                <w:iCs/>
                <w:spacing w:val="1"/>
                <w:sz w:val="28"/>
                <w:szCs w:val="28"/>
                <w:lang w:val="pt-BR"/>
              </w:rPr>
              <w:t xml:space="preserve"> </w:t>
            </w:r>
            <w:r w:rsidRPr="00EE213F">
              <w:rPr>
                <w:i/>
                <w:iCs/>
                <w:spacing w:val="-1"/>
                <w:sz w:val="28"/>
                <w:szCs w:val="28"/>
                <w:lang w:val="pt-BR"/>
              </w:rPr>
              <w:t>đ</w:t>
            </w:r>
            <w:r w:rsidRPr="00EE213F">
              <w:rPr>
                <w:i/>
                <w:iCs/>
                <w:spacing w:val="1"/>
                <w:sz w:val="28"/>
                <w:szCs w:val="28"/>
                <w:lang w:val="pt-BR"/>
              </w:rPr>
              <w:t>i</w:t>
            </w:r>
            <w:r w:rsidRPr="00EE213F">
              <w:rPr>
                <w:i/>
                <w:iCs/>
                <w:sz w:val="28"/>
                <w:szCs w:val="28"/>
                <w:lang w:val="pt-BR"/>
              </w:rPr>
              <w:t>ể</w:t>
            </w:r>
            <w:r w:rsidRPr="00EE213F">
              <w:rPr>
                <w:i/>
                <w:iCs/>
                <w:spacing w:val="-1"/>
                <w:sz w:val="28"/>
                <w:szCs w:val="28"/>
                <w:lang w:val="pt-BR"/>
              </w:rPr>
              <w:t>m</w:t>
            </w:r>
            <w:r w:rsidRPr="00EE213F">
              <w:rPr>
                <w:i/>
                <w:iCs/>
                <w:sz w:val="28"/>
                <w:szCs w:val="28"/>
                <w:lang w:val="pt-BR"/>
              </w:rPr>
              <w:t>)</w:t>
            </w:r>
          </w:p>
          <w:p w:rsidR="00EE213F" w:rsidRPr="00EE213F" w:rsidRDefault="00EE213F" w:rsidP="00EE213F">
            <w:pPr>
              <w:pStyle w:val="Body"/>
              <w:spacing w:before="3" w:line="276" w:lineRule="auto"/>
              <w:ind w:left="120" w:right="482" w:firstLine="629"/>
              <w:rPr>
                <w:lang w:val="pt-BR"/>
              </w:rPr>
            </w:pPr>
            <w:r w:rsidRPr="00EE213F">
              <w:rPr>
                <w:lang w:val="pt-BR"/>
              </w:rPr>
              <w:t>C</w:t>
            </w:r>
            <w:r w:rsidRPr="00EE213F">
              <w:rPr>
                <w:spacing w:val="1"/>
                <w:lang w:val="pt-BR"/>
              </w:rPr>
              <w:t>h</w:t>
            </w:r>
            <w:r w:rsidRPr="00EE213F">
              <w:rPr>
                <w:lang w:val="pt-BR"/>
              </w:rPr>
              <w:t>o</w:t>
            </w:r>
            <w:r w:rsidRPr="00EE213F">
              <w:rPr>
                <w:spacing w:val="1"/>
                <w:lang w:val="pt-BR"/>
              </w:rPr>
              <w:t xml:space="preserve"> </w:t>
            </w:r>
            <w:r w:rsidRPr="00EE213F">
              <w:rPr>
                <w:spacing w:val="-1"/>
                <w:lang w:val="pt-BR"/>
              </w:rPr>
              <w:t>t</w:t>
            </w:r>
            <w:r w:rsidRPr="00EE213F">
              <w:rPr>
                <w:lang w:val="pt-BR"/>
              </w:rPr>
              <w:t>am</w:t>
            </w:r>
            <w:r w:rsidRPr="00EE213F">
              <w:rPr>
                <w:spacing w:val="-5"/>
                <w:lang w:val="pt-BR"/>
              </w:rPr>
              <w:t xml:space="preserve"> </w:t>
            </w:r>
            <w:r w:rsidRPr="00EE213F">
              <w:rPr>
                <w:spacing w:val="1"/>
                <w:lang w:val="pt-BR"/>
              </w:rPr>
              <w:t>gi</w:t>
            </w:r>
            <w:r w:rsidRPr="00EE213F">
              <w:rPr>
                <w:lang w:val="pt-BR"/>
              </w:rPr>
              <w:t xml:space="preserve">ác </w:t>
            </w:r>
            <w:r w:rsidRPr="00EE213F">
              <w:rPr>
                <w:spacing w:val="-1"/>
                <w:lang w:val="pt-BR"/>
              </w:rPr>
              <w:t>A</w:t>
            </w:r>
            <w:r w:rsidRPr="00EE213F">
              <w:rPr>
                <w:lang w:val="pt-BR"/>
              </w:rPr>
              <w:t xml:space="preserve">BC </w:t>
            </w:r>
            <w:r w:rsidRPr="00EE213F">
              <w:rPr>
                <w:spacing w:val="-1"/>
                <w:lang w:val="pt-BR"/>
              </w:rPr>
              <w:t>v</w:t>
            </w:r>
            <w:r w:rsidRPr="00EE213F">
              <w:rPr>
                <w:spacing w:val="1"/>
                <w:lang w:val="pt-BR"/>
              </w:rPr>
              <w:t>u</w:t>
            </w:r>
            <w:r w:rsidRPr="00EE213F">
              <w:rPr>
                <w:spacing w:val="-1"/>
                <w:lang w:val="pt-BR"/>
              </w:rPr>
              <w:t>ô</w:t>
            </w:r>
            <w:r w:rsidRPr="00EE213F">
              <w:rPr>
                <w:spacing w:val="1"/>
                <w:lang w:val="pt-BR"/>
              </w:rPr>
              <w:t>n</w:t>
            </w:r>
            <w:r w:rsidRPr="00EE213F">
              <w:rPr>
                <w:lang w:val="pt-BR"/>
              </w:rPr>
              <w:t>g</w:t>
            </w:r>
            <w:r w:rsidRPr="00EE213F">
              <w:rPr>
                <w:spacing w:val="-2"/>
                <w:lang w:val="pt-BR"/>
              </w:rPr>
              <w:t xml:space="preserve"> </w:t>
            </w:r>
            <w:r w:rsidRPr="00EE213F">
              <w:rPr>
                <w:spacing w:val="1"/>
                <w:lang w:val="pt-BR"/>
              </w:rPr>
              <w:t>t</w:t>
            </w:r>
            <w:r w:rsidRPr="00EE213F">
              <w:rPr>
                <w:spacing w:val="-2"/>
                <w:lang w:val="pt-BR"/>
              </w:rPr>
              <w:t>ạ</w:t>
            </w:r>
            <w:r w:rsidRPr="00EE213F">
              <w:rPr>
                <w:lang w:val="pt-BR"/>
              </w:rPr>
              <w:t>i</w:t>
            </w:r>
            <w:r w:rsidRPr="00EE213F">
              <w:rPr>
                <w:spacing w:val="1"/>
                <w:lang w:val="pt-BR"/>
              </w:rPr>
              <w:t xml:space="preserve"> </w:t>
            </w:r>
            <w:r w:rsidRPr="00EE213F">
              <w:rPr>
                <w:spacing w:val="-1"/>
                <w:lang w:val="pt-BR"/>
              </w:rPr>
              <w:t>A</w:t>
            </w:r>
            <w:r w:rsidRPr="00EE213F">
              <w:rPr>
                <w:lang w:val="pt-BR"/>
              </w:rPr>
              <w:t>,</w:t>
            </w:r>
            <w:r w:rsidRPr="00EE213F">
              <w:rPr>
                <w:spacing w:val="-1"/>
                <w:lang w:val="pt-BR"/>
              </w:rPr>
              <w:t xml:space="preserve"> </w:t>
            </w:r>
            <w:r w:rsidRPr="00EE213F">
              <w:rPr>
                <w:spacing w:val="1"/>
                <w:lang w:val="pt-BR"/>
              </w:rPr>
              <w:t>t</w:t>
            </w:r>
            <w:r w:rsidRPr="00EE213F">
              <w:rPr>
                <w:lang w:val="pt-BR"/>
              </w:rPr>
              <w:t>r</w:t>
            </w:r>
            <w:r w:rsidRPr="00EE213F">
              <w:rPr>
                <w:spacing w:val="-2"/>
                <w:lang w:val="pt-BR"/>
              </w:rPr>
              <w:t>ê</w:t>
            </w:r>
            <w:r w:rsidRPr="00EE213F">
              <w:rPr>
                <w:lang w:val="pt-BR"/>
              </w:rPr>
              <w:t>n</w:t>
            </w:r>
            <w:r w:rsidRPr="00EE213F">
              <w:rPr>
                <w:spacing w:val="1"/>
                <w:lang w:val="pt-BR"/>
              </w:rPr>
              <w:t xml:space="preserve"> </w:t>
            </w:r>
            <w:r w:rsidRPr="00EE213F">
              <w:rPr>
                <w:lang w:val="pt-BR"/>
              </w:rPr>
              <w:t>cạ</w:t>
            </w:r>
            <w:r w:rsidRPr="00EE213F">
              <w:rPr>
                <w:spacing w:val="-1"/>
                <w:lang w:val="pt-BR"/>
              </w:rPr>
              <w:t>n</w:t>
            </w:r>
            <w:r w:rsidRPr="00EE213F">
              <w:rPr>
                <w:lang w:val="pt-BR"/>
              </w:rPr>
              <w:t>h</w:t>
            </w:r>
            <w:r w:rsidRPr="00EE213F">
              <w:rPr>
                <w:spacing w:val="1"/>
                <w:lang w:val="pt-BR"/>
              </w:rPr>
              <w:t xml:space="preserve"> </w:t>
            </w:r>
            <w:r w:rsidRPr="00EE213F">
              <w:rPr>
                <w:spacing w:val="-1"/>
                <w:lang w:val="pt-BR"/>
              </w:rPr>
              <w:t>A</w:t>
            </w:r>
            <w:r w:rsidRPr="00EE213F">
              <w:rPr>
                <w:lang w:val="pt-BR"/>
              </w:rPr>
              <w:t xml:space="preserve">C </w:t>
            </w:r>
            <w:r w:rsidRPr="00EE213F">
              <w:rPr>
                <w:spacing w:val="1"/>
                <w:lang w:val="pt-BR"/>
              </w:rPr>
              <w:t>l</w:t>
            </w:r>
            <w:r w:rsidRPr="00EE213F">
              <w:rPr>
                <w:lang w:val="pt-BR"/>
              </w:rPr>
              <w:t>ấy</w:t>
            </w:r>
            <w:r w:rsidRPr="00EE213F">
              <w:rPr>
                <w:spacing w:val="-4"/>
                <w:lang w:val="pt-BR"/>
              </w:rPr>
              <w:t xml:space="preserve"> </w:t>
            </w:r>
            <w:r w:rsidRPr="00EE213F">
              <w:rPr>
                <w:spacing w:val="1"/>
                <w:lang w:val="pt-BR"/>
              </w:rPr>
              <w:t>đi</w:t>
            </w:r>
            <w:r w:rsidRPr="00EE213F">
              <w:rPr>
                <w:lang w:val="pt-BR"/>
              </w:rPr>
              <w:t>ểm</w:t>
            </w:r>
            <w:r w:rsidRPr="00EE213F">
              <w:rPr>
                <w:spacing w:val="-5"/>
                <w:lang w:val="pt-BR"/>
              </w:rPr>
              <w:t xml:space="preserve"> </w:t>
            </w:r>
            <w:r w:rsidRPr="00EE213F">
              <w:rPr>
                <w:lang w:val="pt-BR"/>
              </w:rPr>
              <w:t>D</w:t>
            </w:r>
            <w:r w:rsidRPr="00EE213F">
              <w:rPr>
                <w:spacing w:val="1"/>
                <w:lang w:val="pt-BR"/>
              </w:rPr>
              <w:t xml:space="preserve"> </w:t>
            </w:r>
            <w:r w:rsidRPr="00EE213F">
              <w:rPr>
                <w:lang w:val="pt-BR"/>
              </w:rPr>
              <w:t>(D</w:t>
            </w:r>
            <w:r w:rsidRPr="00EE213F">
              <w:rPr>
                <w:spacing w:val="-1"/>
                <w:lang w:val="pt-BR"/>
              </w:rPr>
              <w:t xml:space="preserve"> </w:t>
            </w:r>
            <w:r w:rsidRPr="00EE213F">
              <w:rPr>
                <w:lang w:val="pt-BR"/>
              </w:rPr>
              <w:t>≠</w:t>
            </w:r>
            <w:r w:rsidRPr="00EE213F">
              <w:rPr>
                <w:spacing w:val="-1"/>
                <w:lang w:val="pt-BR"/>
              </w:rPr>
              <w:t xml:space="preserve"> A</w:t>
            </w:r>
            <w:r w:rsidRPr="00EE213F">
              <w:rPr>
                <w:lang w:val="pt-BR"/>
              </w:rPr>
              <w:t>,</w:t>
            </w:r>
            <w:r w:rsidRPr="00EE213F">
              <w:rPr>
                <w:spacing w:val="-1"/>
                <w:lang w:val="pt-BR"/>
              </w:rPr>
              <w:t xml:space="preserve"> </w:t>
            </w:r>
            <w:r w:rsidRPr="00EE213F">
              <w:rPr>
                <w:lang w:val="pt-BR"/>
              </w:rPr>
              <w:t>D</w:t>
            </w:r>
            <w:r w:rsidRPr="00EE213F">
              <w:rPr>
                <w:spacing w:val="1"/>
                <w:lang w:val="pt-BR"/>
              </w:rPr>
              <w:t xml:space="preserve"> </w:t>
            </w:r>
            <w:r w:rsidRPr="00EE213F">
              <w:rPr>
                <w:lang w:val="pt-BR"/>
              </w:rPr>
              <w:t>≠</w:t>
            </w:r>
            <w:r w:rsidRPr="00EE213F">
              <w:rPr>
                <w:spacing w:val="-1"/>
                <w:lang w:val="pt-BR"/>
              </w:rPr>
              <w:t xml:space="preserve"> </w:t>
            </w:r>
            <w:r w:rsidRPr="00EE213F">
              <w:rPr>
                <w:lang w:val="pt-BR"/>
              </w:rPr>
              <w:t>C).</w:t>
            </w:r>
            <w:r w:rsidRPr="00EE213F">
              <w:rPr>
                <w:spacing w:val="-1"/>
                <w:lang w:val="pt-BR"/>
              </w:rPr>
              <w:t xml:space="preserve"> Đư</w:t>
            </w:r>
            <w:r w:rsidRPr="00EE213F">
              <w:rPr>
                <w:spacing w:val="3"/>
                <w:lang w:val="pt-BR"/>
              </w:rPr>
              <w:t>ờ</w:t>
            </w:r>
            <w:r w:rsidRPr="00EE213F">
              <w:rPr>
                <w:spacing w:val="1"/>
                <w:lang w:val="pt-BR"/>
              </w:rPr>
              <w:t>n</w:t>
            </w:r>
            <w:r w:rsidRPr="00EE213F">
              <w:rPr>
                <w:lang w:val="pt-BR"/>
              </w:rPr>
              <w:t xml:space="preserve">g </w:t>
            </w:r>
            <w:r w:rsidRPr="00EE213F">
              <w:rPr>
                <w:spacing w:val="1"/>
                <w:lang w:val="pt-BR"/>
              </w:rPr>
              <w:t>t</w:t>
            </w:r>
            <w:r w:rsidRPr="00EE213F">
              <w:rPr>
                <w:lang w:val="pt-BR"/>
              </w:rPr>
              <w:t>r</w:t>
            </w:r>
            <w:r w:rsidRPr="00EE213F">
              <w:rPr>
                <w:spacing w:val="-1"/>
                <w:lang w:val="pt-BR"/>
              </w:rPr>
              <w:t>ò</w:t>
            </w:r>
            <w:r w:rsidRPr="00EE213F">
              <w:rPr>
                <w:lang w:val="pt-BR"/>
              </w:rPr>
              <w:t>n</w:t>
            </w:r>
            <w:r w:rsidRPr="00EE213F">
              <w:rPr>
                <w:spacing w:val="1"/>
                <w:lang w:val="pt-BR"/>
              </w:rPr>
              <w:t xml:space="preserve"> </w:t>
            </w:r>
            <w:r w:rsidRPr="00EE213F">
              <w:rPr>
                <w:lang w:val="pt-BR"/>
              </w:rPr>
              <w:t>(</w:t>
            </w:r>
            <w:r w:rsidRPr="00EE213F">
              <w:rPr>
                <w:spacing w:val="-1"/>
                <w:lang w:val="pt-BR"/>
              </w:rPr>
              <w:t>O</w:t>
            </w:r>
            <w:r w:rsidRPr="00EE213F">
              <w:rPr>
                <w:lang w:val="pt-BR"/>
              </w:rPr>
              <w:t xml:space="preserve">) </w:t>
            </w:r>
            <w:r w:rsidRPr="00EE213F">
              <w:rPr>
                <w:spacing w:val="-1"/>
                <w:lang w:val="pt-BR"/>
              </w:rPr>
              <w:t>Đư</w:t>
            </w:r>
            <w:r w:rsidRPr="00EE213F">
              <w:rPr>
                <w:lang w:val="pt-BR"/>
              </w:rPr>
              <w:t>ờ</w:t>
            </w:r>
            <w:r w:rsidRPr="00EE213F">
              <w:rPr>
                <w:spacing w:val="-1"/>
                <w:lang w:val="pt-BR"/>
              </w:rPr>
              <w:t>n</w:t>
            </w:r>
            <w:r w:rsidRPr="00EE213F">
              <w:rPr>
                <w:lang w:val="pt-BR"/>
              </w:rPr>
              <w:t>g</w:t>
            </w:r>
            <w:r w:rsidRPr="00EE213F">
              <w:rPr>
                <w:spacing w:val="1"/>
                <w:lang w:val="pt-BR"/>
              </w:rPr>
              <w:t xml:space="preserve"> </w:t>
            </w:r>
            <w:r w:rsidRPr="00EE213F">
              <w:rPr>
                <w:spacing w:val="-1"/>
                <w:lang w:val="pt-BR"/>
              </w:rPr>
              <w:t>kí</w:t>
            </w:r>
            <w:r w:rsidRPr="00EE213F">
              <w:rPr>
                <w:spacing w:val="1"/>
                <w:lang w:val="pt-BR"/>
              </w:rPr>
              <w:t>n</w:t>
            </w:r>
            <w:r w:rsidRPr="00EE213F">
              <w:rPr>
                <w:lang w:val="pt-BR"/>
              </w:rPr>
              <w:t>h</w:t>
            </w:r>
            <w:r w:rsidRPr="00EE213F">
              <w:rPr>
                <w:spacing w:val="-2"/>
                <w:lang w:val="pt-BR"/>
              </w:rPr>
              <w:t xml:space="preserve"> </w:t>
            </w:r>
            <w:r w:rsidRPr="00EE213F">
              <w:rPr>
                <w:spacing w:val="-1"/>
                <w:lang w:val="pt-BR"/>
              </w:rPr>
              <w:t>D</w:t>
            </w:r>
            <w:r w:rsidRPr="00EE213F">
              <w:rPr>
                <w:lang w:val="pt-BR"/>
              </w:rPr>
              <w:t>C cắt</w:t>
            </w:r>
            <w:r w:rsidRPr="00EE213F">
              <w:rPr>
                <w:spacing w:val="1"/>
                <w:lang w:val="pt-BR"/>
              </w:rPr>
              <w:t xml:space="preserve"> </w:t>
            </w:r>
            <w:r w:rsidRPr="00EE213F">
              <w:rPr>
                <w:lang w:val="pt-BR"/>
              </w:rPr>
              <w:t xml:space="preserve">BC </w:t>
            </w:r>
            <w:r w:rsidRPr="00EE213F">
              <w:rPr>
                <w:spacing w:val="-1"/>
                <w:lang w:val="pt-BR"/>
              </w:rPr>
              <w:t>t</w:t>
            </w:r>
            <w:r w:rsidRPr="00EE213F">
              <w:rPr>
                <w:lang w:val="pt-BR"/>
              </w:rPr>
              <w:t>ại</w:t>
            </w:r>
            <w:r w:rsidRPr="00EE213F">
              <w:rPr>
                <w:spacing w:val="1"/>
                <w:lang w:val="pt-BR"/>
              </w:rPr>
              <w:t xml:space="preserve"> </w:t>
            </w:r>
            <w:r w:rsidRPr="00EE213F">
              <w:rPr>
                <w:lang w:val="pt-BR"/>
              </w:rPr>
              <w:t>E</w:t>
            </w:r>
            <w:r w:rsidRPr="00EE213F">
              <w:rPr>
                <w:spacing w:val="-1"/>
                <w:lang w:val="pt-BR"/>
              </w:rPr>
              <w:t xml:space="preserve"> </w:t>
            </w:r>
            <w:r w:rsidRPr="00EE213F">
              <w:rPr>
                <w:lang w:val="pt-BR"/>
              </w:rPr>
              <w:t>(E</w:t>
            </w:r>
            <w:r w:rsidRPr="00EE213F">
              <w:rPr>
                <w:spacing w:val="-1"/>
                <w:lang w:val="pt-BR"/>
              </w:rPr>
              <w:t xml:space="preserve"> </w:t>
            </w:r>
            <w:r w:rsidRPr="00EE213F">
              <w:rPr>
                <w:lang w:val="pt-BR"/>
              </w:rPr>
              <w:t>≠</w:t>
            </w:r>
            <w:r w:rsidRPr="00EE213F">
              <w:rPr>
                <w:spacing w:val="-1"/>
                <w:lang w:val="pt-BR"/>
              </w:rPr>
              <w:t xml:space="preserve"> </w:t>
            </w:r>
            <w:r w:rsidRPr="00EE213F">
              <w:rPr>
                <w:lang w:val="pt-BR"/>
              </w:rPr>
              <w:t>C).</w:t>
            </w:r>
          </w:p>
          <w:p w:rsidR="00EE213F" w:rsidRPr="00EE213F" w:rsidRDefault="00EE213F" w:rsidP="00EE213F">
            <w:pPr>
              <w:pStyle w:val="Body"/>
              <w:tabs>
                <w:tab w:val="left" w:pos="840"/>
              </w:tabs>
              <w:spacing w:line="276" w:lineRule="auto"/>
              <w:ind w:left="480" w:right="-20"/>
              <w:rPr>
                <w:lang w:val="pt-BR"/>
              </w:rPr>
            </w:pPr>
            <w:r w:rsidRPr="00EE213F">
              <w:rPr>
                <w:lang w:val="pt-BR"/>
              </w:rPr>
              <w:t>1. C</w:t>
            </w:r>
            <w:r w:rsidRPr="00EE213F">
              <w:rPr>
                <w:spacing w:val="1"/>
                <w:lang w:val="pt-BR"/>
              </w:rPr>
              <w:t>h</w:t>
            </w:r>
            <w:r w:rsidRPr="00EE213F">
              <w:rPr>
                <w:spacing w:val="-1"/>
                <w:lang w:val="pt-BR"/>
              </w:rPr>
              <w:t>ứn</w:t>
            </w:r>
            <w:r w:rsidRPr="00EE213F">
              <w:rPr>
                <w:lang w:val="pt-BR"/>
              </w:rPr>
              <w:t>g</w:t>
            </w:r>
            <w:r w:rsidRPr="00EE213F">
              <w:rPr>
                <w:spacing w:val="1"/>
                <w:lang w:val="pt-BR"/>
              </w:rPr>
              <w:t xml:space="preserve"> </w:t>
            </w:r>
            <w:r w:rsidRPr="00EE213F">
              <w:rPr>
                <w:spacing w:val="-5"/>
                <w:lang w:val="pt-BR"/>
              </w:rPr>
              <w:t>m</w:t>
            </w:r>
            <w:r w:rsidRPr="00EE213F">
              <w:rPr>
                <w:spacing w:val="1"/>
                <w:lang w:val="pt-BR"/>
              </w:rPr>
              <w:t>in</w:t>
            </w:r>
            <w:r w:rsidRPr="00EE213F">
              <w:rPr>
                <w:lang w:val="pt-BR"/>
              </w:rPr>
              <w:t>h</w:t>
            </w:r>
            <w:r w:rsidRPr="00EE213F">
              <w:rPr>
                <w:spacing w:val="1"/>
                <w:lang w:val="pt-BR"/>
              </w:rPr>
              <w:t xml:space="preserve"> t</w:t>
            </w:r>
            <w:r w:rsidRPr="00EE213F">
              <w:rPr>
                <w:lang w:val="pt-BR"/>
              </w:rPr>
              <w:t>ứ</w:t>
            </w:r>
            <w:r w:rsidRPr="00EE213F">
              <w:rPr>
                <w:spacing w:val="-4"/>
                <w:lang w:val="pt-BR"/>
              </w:rPr>
              <w:t xml:space="preserve"> </w:t>
            </w:r>
            <w:r w:rsidRPr="00EE213F">
              <w:rPr>
                <w:spacing w:val="1"/>
                <w:lang w:val="pt-BR"/>
              </w:rPr>
              <w:t>gi</w:t>
            </w:r>
            <w:r w:rsidRPr="00EE213F">
              <w:rPr>
                <w:spacing w:val="-2"/>
                <w:lang w:val="pt-BR"/>
              </w:rPr>
              <w:t>á</w:t>
            </w:r>
            <w:r w:rsidRPr="00EE213F">
              <w:rPr>
                <w:lang w:val="pt-BR"/>
              </w:rPr>
              <w:t xml:space="preserve">c </w:t>
            </w:r>
            <w:r w:rsidRPr="00EE213F">
              <w:rPr>
                <w:spacing w:val="-1"/>
                <w:lang w:val="pt-BR"/>
              </w:rPr>
              <w:t>A</w:t>
            </w:r>
            <w:r w:rsidRPr="00EE213F">
              <w:rPr>
                <w:lang w:val="pt-BR"/>
              </w:rPr>
              <w:t>B</w:t>
            </w:r>
            <w:r w:rsidRPr="00EE213F">
              <w:rPr>
                <w:spacing w:val="-1"/>
                <w:lang w:val="pt-BR"/>
              </w:rPr>
              <w:t>E</w:t>
            </w:r>
            <w:r w:rsidRPr="00EE213F">
              <w:rPr>
                <w:lang w:val="pt-BR"/>
              </w:rPr>
              <w:t>D</w:t>
            </w:r>
            <w:r w:rsidRPr="00EE213F">
              <w:rPr>
                <w:spacing w:val="-1"/>
                <w:lang w:val="pt-BR"/>
              </w:rPr>
              <w:t xml:space="preserve"> </w:t>
            </w:r>
            <w:r w:rsidRPr="00EE213F">
              <w:rPr>
                <w:spacing w:val="1"/>
                <w:lang w:val="pt-BR"/>
              </w:rPr>
              <w:t>nộ</w:t>
            </w:r>
            <w:r w:rsidRPr="00EE213F">
              <w:rPr>
                <w:lang w:val="pt-BR"/>
              </w:rPr>
              <w:t>i</w:t>
            </w:r>
            <w:r w:rsidRPr="00EE213F">
              <w:rPr>
                <w:spacing w:val="-2"/>
                <w:lang w:val="pt-BR"/>
              </w:rPr>
              <w:t xml:space="preserve"> </w:t>
            </w:r>
            <w:r w:rsidRPr="00EE213F">
              <w:rPr>
                <w:spacing w:val="1"/>
                <w:lang w:val="pt-BR"/>
              </w:rPr>
              <w:t>ti</w:t>
            </w:r>
            <w:r w:rsidRPr="00EE213F">
              <w:rPr>
                <w:spacing w:val="-2"/>
                <w:lang w:val="pt-BR"/>
              </w:rPr>
              <w:t>ế</w:t>
            </w:r>
            <w:r w:rsidRPr="00EE213F">
              <w:rPr>
                <w:spacing w:val="1"/>
                <w:lang w:val="pt-BR"/>
              </w:rPr>
              <w:t>p</w:t>
            </w:r>
            <w:r w:rsidRPr="00EE213F">
              <w:rPr>
                <w:lang w:val="pt-BR"/>
              </w:rPr>
              <w:t>.</w:t>
            </w:r>
          </w:p>
          <w:p w:rsidR="00EE213F" w:rsidRPr="00EE213F" w:rsidRDefault="00EE213F" w:rsidP="00EE213F">
            <w:pPr>
              <w:pStyle w:val="Body"/>
              <w:spacing w:line="276" w:lineRule="auto"/>
              <w:ind w:firstLine="480"/>
              <w:rPr>
                <w:lang w:val="pt-BR"/>
              </w:rPr>
            </w:pPr>
            <w:r w:rsidRPr="00EE213F">
              <w:rPr>
                <w:spacing w:val="-1"/>
                <w:lang w:val="pt-BR"/>
              </w:rPr>
              <w:t>2. Đư</w:t>
            </w:r>
            <w:r w:rsidRPr="00EE213F">
              <w:rPr>
                <w:lang w:val="pt-BR"/>
              </w:rPr>
              <w:t>ờ</w:t>
            </w:r>
            <w:r w:rsidRPr="00EE213F">
              <w:rPr>
                <w:spacing w:val="1"/>
                <w:lang w:val="pt-BR"/>
              </w:rPr>
              <w:t>n</w:t>
            </w:r>
            <w:r w:rsidRPr="00EE213F">
              <w:rPr>
                <w:lang w:val="pt-BR"/>
              </w:rPr>
              <w:t>g</w:t>
            </w:r>
            <w:r w:rsidRPr="00EE213F">
              <w:rPr>
                <w:spacing w:val="-2"/>
                <w:lang w:val="pt-BR"/>
              </w:rPr>
              <w:t xml:space="preserve"> </w:t>
            </w:r>
            <w:r w:rsidRPr="00EE213F">
              <w:rPr>
                <w:spacing w:val="1"/>
                <w:lang w:val="pt-BR"/>
              </w:rPr>
              <w:t>th</w:t>
            </w:r>
            <w:r w:rsidRPr="00EE213F">
              <w:rPr>
                <w:spacing w:val="-2"/>
                <w:lang w:val="pt-BR"/>
              </w:rPr>
              <w:t>ẳ</w:t>
            </w:r>
            <w:r w:rsidRPr="00EE213F">
              <w:rPr>
                <w:spacing w:val="-1"/>
                <w:lang w:val="pt-BR"/>
              </w:rPr>
              <w:t>n</w:t>
            </w:r>
            <w:r w:rsidRPr="00EE213F">
              <w:rPr>
                <w:lang w:val="pt-BR"/>
              </w:rPr>
              <w:t>g</w:t>
            </w:r>
            <w:r w:rsidRPr="00EE213F">
              <w:rPr>
                <w:spacing w:val="1"/>
                <w:lang w:val="pt-BR"/>
              </w:rPr>
              <w:t xml:space="preserve"> </w:t>
            </w:r>
            <w:r w:rsidRPr="00EE213F">
              <w:rPr>
                <w:lang w:val="pt-BR"/>
              </w:rPr>
              <w:t>BD</w:t>
            </w:r>
            <w:r w:rsidRPr="00EE213F">
              <w:rPr>
                <w:spacing w:val="-1"/>
                <w:lang w:val="pt-BR"/>
              </w:rPr>
              <w:t xml:space="preserve"> </w:t>
            </w:r>
            <w:r w:rsidRPr="00EE213F">
              <w:rPr>
                <w:lang w:val="pt-BR"/>
              </w:rPr>
              <w:t>cắt</w:t>
            </w:r>
            <w:r w:rsidRPr="00EE213F">
              <w:rPr>
                <w:spacing w:val="-2"/>
                <w:lang w:val="pt-BR"/>
              </w:rPr>
              <w:t xml:space="preserve"> </w:t>
            </w:r>
            <w:r w:rsidRPr="00EE213F">
              <w:rPr>
                <w:spacing w:val="1"/>
                <w:lang w:val="pt-BR"/>
              </w:rPr>
              <w:t>đ</w:t>
            </w:r>
            <w:r w:rsidRPr="00EE213F">
              <w:rPr>
                <w:spacing w:val="-1"/>
                <w:lang w:val="pt-BR"/>
              </w:rPr>
              <w:t>ư</w:t>
            </w:r>
            <w:r w:rsidRPr="00EE213F">
              <w:rPr>
                <w:lang w:val="pt-BR"/>
              </w:rPr>
              <w:t>ờ</w:t>
            </w:r>
            <w:r w:rsidRPr="00EE213F">
              <w:rPr>
                <w:spacing w:val="-1"/>
                <w:lang w:val="pt-BR"/>
              </w:rPr>
              <w:t>n</w:t>
            </w:r>
            <w:r w:rsidRPr="00EE213F">
              <w:rPr>
                <w:lang w:val="pt-BR"/>
              </w:rPr>
              <w:t>g</w:t>
            </w:r>
            <w:r w:rsidRPr="00EE213F">
              <w:rPr>
                <w:spacing w:val="1"/>
                <w:lang w:val="pt-BR"/>
              </w:rPr>
              <w:t xml:space="preserve"> </w:t>
            </w:r>
            <w:r w:rsidRPr="00EE213F">
              <w:rPr>
                <w:spacing w:val="-1"/>
                <w:lang w:val="pt-BR"/>
              </w:rPr>
              <w:t>t</w:t>
            </w:r>
            <w:r w:rsidRPr="00EE213F">
              <w:rPr>
                <w:lang w:val="pt-BR"/>
              </w:rPr>
              <w:t>r</w:t>
            </w:r>
            <w:r w:rsidRPr="00EE213F">
              <w:rPr>
                <w:spacing w:val="-1"/>
                <w:lang w:val="pt-BR"/>
              </w:rPr>
              <w:t>ò</w:t>
            </w:r>
            <w:r w:rsidRPr="00EE213F">
              <w:rPr>
                <w:lang w:val="pt-BR"/>
              </w:rPr>
              <w:t>n</w:t>
            </w:r>
            <w:r w:rsidRPr="00EE213F">
              <w:rPr>
                <w:spacing w:val="1"/>
                <w:lang w:val="pt-BR"/>
              </w:rPr>
              <w:t xml:space="preserve"> </w:t>
            </w:r>
            <w:r w:rsidRPr="00EE213F">
              <w:rPr>
                <w:lang w:val="pt-BR"/>
              </w:rPr>
              <w:t>(</w:t>
            </w:r>
            <w:r w:rsidRPr="00EE213F">
              <w:rPr>
                <w:spacing w:val="-1"/>
                <w:lang w:val="pt-BR"/>
              </w:rPr>
              <w:t>O</w:t>
            </w:r>
            <w:r w:rsidRPr="00EE213F">
              <w:rPr>
                <w:lang w:val="pt-BR"/>
              </w:rPr>
              <w:t xml:space="preserve">) </w:t>
            </w:r>
            <w:r w:rsidRPr="00EE213F">
              <w:rPr>
                <w:spacing w:val="1"/>
                <w:lang w:val="pt-BR"/>
              </w:rPr>
              <w:t>t</w:t>
            </w:r>
            <w:r w:rsidRPr="00EE213F">
              <w:rPr>
                <w:spacing w:val="-2"/>
                <w:lang w:val="pt-BR"/>
              </w:rPr>
              <w:t>ạ</w:t>
            </w:r>
            <w:r w:rsidRPr="00EE213F">
              <w:rPr>
                <w:lang w:val="pt-BR"/>
              </w:rPr>
              <w:t>i</w:t>
            </w:r>
            <w:r w:rsidRPr="00EE213F">
              <w:rPr>
                <w:spacing w:val="-2"/>
                <w:lang w:val="pt-BR"/>
              </w:rPr>
              <w:t xml:space="preserve"> </w:t>
            </w:r>
            <w:r w:rsidRPr="00EE213F">
              <w:rPr>
                <w:spacing w:val="1"/>
                <w:lang w:val="pt-BR"/>
              </w:rPr>
              <w:t>đ</w:t>
            </w:r>
            <w:r w:rsidRPr="00EE213F">
              <w:rPr>
                <w:spacing w:val="-1"/>
                <w:lang w:val="pt-BR"/>
              </w:rPr>
              <w:t>i</w:t>
            </w:r>
            <w:r w:rsidRPr="00EE213F">
              <w:rPr>
                <w:spacing w:val="3"/>
                <w:lang w:val="pt-BR"/>
              </w:rPr>
              <w:t>ể</w:t>
            </w:r>
            <w:r w:rsidRPr="00EE213F">
              <w:rPr>
                <w:lang w:val="pt-BR"/>
              </w:rPr>
              <w:t>m</w:t>
            </w:r>
            <w:r w:rsidRPr="00EE213F">
              <w:rPr>
                <w:spacing w:val="-5"/>
                <w:lang w:val="pt-BR"/>
              </w:rPr>
              <w:t xml:space="preserve"> </w:t>
            </w:r>
            <w:r w:rsidRPr="00EE213F">
              <w:rPr>
                <w:spacing w:val="1"/>
                <w:lang w:val="pt-BR"/>
              </w:rPr>
              <w:t>th</w:t>
            </w:r>
            <w:r w:rsidRPr="00EE213F">
              <w:rPr>
                <w:lang w:val="pt-BR"/>
              </w:rPr>
              <w:t>ứ</w:t>
            </w:r>
            <w:r w:rsidRPr="00EE213F">
              <w:rPr>
                <w:spacing w:val="-1"/>
                <w:lang w:val="pt-BR"/>
              </w:rPr>
              <w:t xml:space="preserve"> </w:t>
            </w:r>
            <w:r w:rsidRPr="00EE213F">
              <w:rPr>
                <w:spacing w:val="1"/>
                <w:lang w:val="pt-BR"/>
              </w:rPr>
              <w:t>h</w:t>
            </w:r>
            <w:r w:rsidRPr="00EE213F">
              <w:rPr>
                <w:spacing w:val="-2"/>
                <w:lang w:val="pt-BR"/>
              </w:rPr>
              <w:t>a</w:t>
            </w:r>
            <w:r w:rsidRPr="00EE213F">
              <w:rPr>
                <w:lang w:val="pt-BR"/>
              </w:rPr>
              <w:t>i</w:t>
            </w:r>
            <w:r w:rsidRPr="00EE213F">
              <w:rPr>
                <w:spacing w:val="1"/>
                <w:lang w:val="pt-BR"/>
              </w:rPr>
              <w:t xml:space="preserve"> </w:t>
            </w:r>
            <w:r w:rsidRPr="00EE213F">
              <w:rPr>
                <w:lang w:val="pt-BR"/>
              </w:rPr>
              <w:t>I.</w:t>
            </w:r>
            <w:r w:rsidRPr="00EE213F">
              <w:rPr>
                <w:spacing w:val="-1"/>
                <w:lang w:val="pt-BR"/>
              </w:rPr>
              <w:t xml:space="preserve"> </w:t>
            </w:r>
            <w:r w:rsidRPr="00EE213F">
              <w:rPr>
                <w:lang w:val="pt-BR"/>
              </w:rPr>
              <w:t>C</w:t>
            </w:r>
            <w:r w:rsidRPr="00EE213F">
              <w:rPr>
                <w:spacing w:val="1"/>
                <w:lang w:val="pt-BR"/>
              </w:rPr>
              <w:t>h</w:t>
            </w:r>
            <w:r w:rsidRPr="00EE213F">
              <w:rPr>
                <w:spacing w:val="-1"/>
                <w:lang w:val="pt-BR"/>
              </w:rPr>
              <w:t>ứn</w:t>
            </w:r>
            <w:r w:rsidRPr="00EE213F">
              <w:rPr>
                <w:lang w:val="pt-BR"/>
              </w:rPr>
              <w:t>g</w:t>
            </w:r>
            <w:r w:rsidRPr="00EE213F">
              <w:rPr>
                <w:spacing w:val="-2"/>
                <w:lang w:val="pt-BR"/>
              </w:rPr>
              <w:t xml:space="preserve"> </w:t>
            </w:r>
            <w:r w:rsidRPr="00EE213F">
              <w:rPr>
                <w:spacing w:val="-5"/>
                <w:lang w:val="pt-BR"/>
              </w:rPr>
              <w:t>m</w:t>
            </w:r>
            <w:r w:rsidRPr="00EE213F">
              <w:rPr>
                <w:spacing w:val="1"/>
                <w:lang w:val="pt-BR"/>
              </w:rPr>
              <w:t>in</w:t>
            </w:r>
            <w:r w:rsidRPr="00EE213F">
              <w:rPr>
                <w:lang w:val="pt-BR"/>
              </w:rPr>
              <w:t>h</w:t>
            </w:r>
            <w:r w:rsidRPr="00EE213F">
              <w:rPr>
                <w:spacing w:val="1"/>
                <w:lang w:val="pt-BR"/>
              </w:rPr>
              <w:t xml:space="preserve"> </w:t>
            </w:r>
            <w:r w:rsidRPr="00EE213F">
              <w:rPr>
                <w:spacing w:val="-1"/>
                <w:lang w:val="pt-BR"/>
              </w:rPr>
              <w:t>E</w:t>
            </w:r>
            <w:r w:rsidRPr="00EE213F">
              <w:rPr>
                <w:lang w:val="pt-BR"/>
              </w:rPr>
              <w:t>D</w:t>
            </w:r>
            <w:r w:rsidRPr="00EE213F">
              <w:rPr>
                <w:spacing w:val="-1"/>
                <w:lang w:val="pt-BR"/>
              </w:rPr>
              <w:t xml:space="preserve"> </w:t>
            </w:r>
            <w:r w:rsidRPr="00EE213F">
              <w:rPr>
                <w:spacing w:val="1"/>
                <w:lang w:val="pt-BR"/>
              </w:rPr>
              <w:t>l</w:t>
            </w:r>
            <w:r w:rsidRPr="00EE213F">
              <w:rPr>
                <w:lang w:val="pt-BR"/>
              </w:rPr>
              <w:t xml:space="preserve">à </w:t>
            </w:r>
            <w:r w:rsidRPr="00EE213F">
              <w:rPr>
                <w:spacing w:val="1"/>
                <w:lang w:val="pt-BR"/>
              </w:rPr>
              <w:t>ti</w:t>
            </w:r>
            <w:r w:rsidRPr="00EE213F">
              <w:rPr>
                <w:lang w:val="pt-BR"/>
              </w:rPr>
              <w:t>a</w:t>
            </w:r>
            <w:r w:rsidRPr="00EE213F">
              <w:rPr>
                <w:spacing w:val="-3"/>
                <w:lang w:val="pt-BR"/>
              </w:rPr>
              <w:t xml:space="preserve"> </w:t>
            </w:r>
            <w:r w:rsidRPr="00EE213F">
              <w:rPr>
                <w:spacing w:val="1"/>
                <w:lang w:val="pt-BR"/>
              </w:rPr>
              <w:t>p</w:t>
            </w:r>
            <w:r w:rsidRPr="00EE213F">
              <w:rPr>
                <w:spacing w:val="-1"/>
                <w:lang w:val="pt-BR"/>
              </w:rPr>
              <w:t>h</w:t>
            </w:r>
            <w:r w:rsidRPr="00EE213F">
              <w:rPr>
                <w:lang w:val="pt-BR"/>
              </w:rPr>
              <w:t xml:space="preserve">ân </w:t>
            </w:r>
            <w:r w:rsidRPr="00EE213F">
              <w:rPr>
                <w:spacing w:val="1"/>
                <w:lang w:val="pt-BR"/>
              </w:rPr>
              <w:t>gi</w:t>
            </w:r>
            <w:r w:rsidRPr="00EE213F">
              <w:rPr>
                <w:spacing w:val="-2"/>
                <w:lang w:val="pt-BR"/>
              </w:rPr>
              <w:t>á</w:t>
            </w:r>
            <w:r w:rsidRPr="00EE213F">
              <w:rPr>
                <w:lang w:val="pt-BR"/>
              </w:rPr>
              <w:t>c c</w:t>
            </w:r>
            <w:r w:rsidRPr="00EE213F">
              <w:rPr>
                <w:spacing w:val="-1"/>
                <w:lang w:val="pt-BR"/>
              </w:rPr>
              <w:t>ủ</w:t>
            </w:r>
            <w:r w:rsidRPr="00EE213F">
              <w:rPr>
                <w:lang w:val="pt-BR"/>
              </w:rPr>
              <w:t xml:space="preserve">a </w:t>
            </w:r>
            <w:r w:rsidRPr="00EE213F">
              <w:rPr>
                <w:spacing w:val="-1"/>
                <w:lang w:val="pt-BR"/>
              </w:rPr>
              <w:t>g</w:t>
            </w:r>
            <w:r w:rsidRPr="00EE213F">
              <w:rPr>
                <w:spacing w:val="1"/>
                <w:lang w:val="pt-BR"/>
              </w:rPr>
              <w:t>ó</w:t>
            </w:r>
            <w:r w:rsidRPr="00EE213F">
              <w:rPr>
                <w:lang w:val="pt-BR"/>
              </w:rPr>
              <w:t xml:space="preserve">c </w:t>
            </w:r>
            <w:r w:rsidRPr="00EE213F">
              <w:rPr>
                <w:spacing w:val="-1"/>
                <w:lang w:val="pt-BR"/>
              </w:rPr>
              <w:t>AE</w:t>
            </w:r>
            <w:r w:rsidRPr="00EE213F">
              <w:rPr>
                <w:lang w:val="pt-BR"/>
              </w:rPr>
              <w:t>I.</w:t>
            </w:r>
          </w:p>
          <w:p w:rsidR="00EE213F" w:rsidRPr="00EE213F" w:rsidRDefault="00EE213F" w:rsidP="00EE213F">
            <w:pPr>
              <w:spacing w:line="276" w:lineRule="auto"/>
              <w:ind w:firstLine="480"/>
              <w:rPr>
                <w:sz w:val="28"/>
                <w:szCs w:val="28"/>
                <w:lang w:val="pt-BR"/>
              </w:rPr>
            </w:pPr>
            <w:r w:rsidRPr="00EE213F">
              <w:rPr>
                <w:spacing w:val="-1"/>
                <w:sz w:val="28"/>
                <w:szCs w:val="28"/>
                <w:lang w:val="pt-BR"/>
              </w:rPr>
              <w:t>3. G</w:t>
            </w:r>
            <w:r w:rsidRPr="00EE213F">
              <w:rPr>
                <w:spacing w:val="1"/>
                <w:sz w:val="28"/>
                <w:szCs w:val="28"/>
                <w:lang w:val="pt-BR"/>
              </w:rPr>
              <w:t>i</w:t>
            </w:r>
            <w:r w:rsidRPr="00EE213F">
              <w:rPr>
                <w:sz w:val="28"/>
                <w:szCs w:val="28"/>
                <w:lang w:val="pt-BR"/>
              </w:rPr>
              <w:t xml:space="preserve">ả </w:t>
            </w:r>
            <w:r w:rsidRPr="00EE213F">
              <w:rPr>
                <w:spacing w:val="1"/>
                <w:sz w:val="28"/>
                <w:szCs w:val="28"/>
                <w:lang w:val="pt-BR"/>
              </w:rPr>
              <w:t>s</w:t>
            </w:r>
            <w:r w:rsidRPr="00EE213F">
              <w:rPr>
                <w:sz w:val="28"/>
                <w:szCs w:val="28"/>
                <w:lang w:val="pt-BR"/>
              </w:rPr>
              <w:t>ử</w:t>
            </w:r>
            <w:r w:rsidRPr="00EE213F">
              <w:rPr>
                <w:spacing w:val="-1"/>
                <w:sz w:val="28"/>
                <w:szCs w:val="28"/>
                <w:lang w:val="pt-BR"/>
              </w:rPr>
              <w:t xml:space="preserve"> t</w:t>
            </w:r>
            <w:r w:rsidRPr="00EE213F">
              <w:rPr>
                <w:sz w:val="28"/>
                <w:szCs w:val="28"/>
                <w:lang w:val="pt-BR"/>
              </w:rPr>
              <w:t>g</w:t>
            </w:r>
            <w:r w:rsidRPr="00EE213F">
              <w:rPr>
                <w:spacing w:val="-16"/>
                <w:sz w:val="28"/>
                <w:szCs w:val="28"/>
                <w:lang w:val="pt-BR"/>
              </w:rPr>
              <w:t xml:space="preserve"> </w:t>
            </w:r>
            <w:r w:rsidRPr="00EE213F">
              <w:rPr>
                <w:i/>
                <w:iCs/>
                <w:sz w:val="28"/>
                <w:szCs w:val="28"/>
                <w:lang w:val="pt-BR"/>
              </w:rPr>
              <w:t>ABC</w:t>
            </w:r>
            <w:r w:rsidRPr="00EE213F">
              <w:rPr>
                <w:i/>
                <w:iCs/>
                <w:spacing w:val="3"/>
                <w:sz w:val="28"/>
                <w:szCs w:val="28"/>
                <w:lang w:val="pt-BR"/>
              </w:rPr>
              <w:t xml:space="preserve"> </w:t>
            </w:r>
            <w:r w:rsidRPr="00EE213F">
              <w:rPr>
                <w:rFonts w:ascii="Symbol" w:hAnsi="Symbol" w:cs="Symbol"/>
                <w:sz w:val="28"/>
                <w:szCs w:val="28"/>
              </w:rPr>
              <w:t></w:t>
            </w:r>
            <w:r w:rsidRPr="00EE213F">
              <w:rPr>
                <w:rFonts w:ascii="Symbol" w:hAnsi="Symbol" w:cs="Symbol"/>
                <w:sz w:val="28"/>
                <w:szCs w:val="28"/>
              </w:rPr>
              <w:t></w:t>
            </w:r>
            <w:r w:rsidRPr="00EE213F">
              <w:rPr>
                <w:rFonts w:ascii="Symbol" w:hAnsi="Symbol" w:cs="Symbol"/>
                <w:position w:val="-6"/>
                <w:sz w:val="28"/>
                <w:szCs w:val="28"/>
              </w:rPr>
              <w:object w:dxaOrig="380" w:dyaOrig="340">
                <v:shape id="_x0000_i2596" type="#_x0000_t75" style="width:18.75pt;height:17.25pt">
                  <v:imagedata r:id="rId2846" o:title=""/>
                </v:shape>
              </w:object>
            </w:r>
            <w:r w:rsidRPr="00EE213F">
              <w:rPr>
                <w:rFonts w:ascii="Symbol" w:hAnsi="Symbol" w:cs="Symbol"/>
                <w:sz w:val="28"/>
                <w:szCs w:val="28"/>
              </w:rPr>
              <w:t></w:t>
            </w:r>
            <w:r w:rsidRPr="00EE213F">
              <w:rPr>
                <w:spacing w:val="-1"/>
                <w:sz w:val="28"/>
                <w:szCs w:val="28"/>
                <w:lang w:val="pt-BR"/>
              </w:rPr>
              <w:t>T</w:t>
            </w:r>
            <w:r w:rsidRPr="00EE213F">
              <w:rPr>
                <w:spacing w:val="4"/>
                <w:sz w:val="28"/>
                <w:szCs w:val="28"/>
                <w:lang w:val="pt-BR"/>
              </w:rPr>
              <w:t>ì</w:t>
            </w:r>
            <w:r w:rsidRPr="00EE213F">
              <w:rPr>
                <w:sz w:val="28"/>
                <w:szCs w:val="28"/>
                <w:lang w:val="pt-BR"/>
              </w:rPr>
              <w:t>m</w:t>
            </w:r>
            <w:r w:rsidRPr="00EE213F">
              <w:rPr>
                <w:spacing w:val="-5"/>
                <w:sz w:val="28"/>
                <w:szCs w:val="28"/>
                <w:lang w:val="pt-BR"/>
              </w:rPr>
              <w:t xml:space="preserve"> </w:t>
            </w:r>
            <w:r w:rsidRPr="00EE213F">
              <w:rPr>
                <w:spacing w:val="1"/>
                <w:sz w:val="28"/>
                <w:szCs w:val="28"/>
                <w:lang w:val="pt-BR"/>
              </w:rPr>
              <w:t>v</w:t>
            </w:r>
            <w:r w:rsidRPr="00EE213F">
              <w:rPr>
                <w:sz w:val="28"/>
                <w:szCs w:val="28"/>
                <w:lang w:val="pt-BR"/>
              </w:rPr>
              <w:t>ị</w:t>
            </w:r>
            <w:r w:rsidRPr="00EE213F">
              <w:rPr>
                <w:spacing w:val="1"/>
                <w:sz w:val="28"/>
                <w:szCs w:val="28"/>
                <w:lang w:val="pt-BR"/>
              </w:rPr>
              <w:t xml:space="preserve"> t</w:t>
            </w:r>
            <w:r w:rsidRPr="00EE213F">
              <w:rPr>
                <w:spacing w:val="-2"/>
                <w:sz w:val="28"/>
                <w:szCs w:val="28"/>
                <w:lang w:val="pt-BR"/>
              </w:rPr>
              <w:t>r</w:t>
            </w:r>
            <w:r w:rsidRPr="00EE213F">
              <w:rPr>
                <w:sz w:val="28"/>
                <w:szCs w:val="28"/>
                <w:lang w:val="pt-BR"/>
              </w:rPr>
              <w:t>í</w:t>
            </w:r>
            <w:r w:rsidRPr="00EE213F">
              <w:rPr>
                <w:spacing w:val="1"/>
                <w:sz w:val="28"/>
                <w:szCs w:val="28"/>
                <w:lang w:val="pt-BR"/>
              </w:rPr>
              <w:t xml:space="preserve"> </w:t>
            </w:r>
            <w:r w:rsidRPr="00EE213F">
              <w:rPr>
                <w:sz w:val="28"/>
                <w:szCs w:val="28"/>
                <w:lang w:val="pt-BR"/>
              </w:rPr>
              <w:t>c</w:t>
            </w:r>
            <w:r w:rsidRPr="00EE213F">
              <w:rPr>
                <w:spacing w:val="-1"/>
                <w:sz w:val="28"/>
                <w:szCs w:val="28"/>
                <w:lang w:val="pt-BR"/>
              </w:rPr>
              <w:t>ủ</w:t>
            </w:r>
            <w:r w:rsidRPr="00EE213F">
              <w:rPr>
                <w:sz w:val="28"/>
                <w:szCs w:val="28"/>
                <w:lang w:val="pt-BR"/>
              </w:rPr>
              <w:t>a D</w:t>
            </w:r>
            <w:r w:rsidRPr="00EE213F">
              <w:rPr>
                <w:spacing w:val="-1"/>
                <w:sz w:val="28"/>
                <w:szCs w:val="28"/>
                <w:lang w:val="pt-BR"/>
              </w:rPr>
              <w:t xml:space="preserve"> </w:t>
            </w:r>
            <w:r w:rsidRPr="00EE213F">
              <w:rPr>
                <w:spacing w:val="1"/>
                <w:sz w:val="28"/>
                <w:szCs w:val="28"/>
                <w:lang w:val="pt-BR"/>
              </w:rPr>
              <w:t>t</w:t>
            </w:r>
            <w:r w:rsidRPr="00EE213F">
              <w:rPr>
                <w:sz w:val="28"/>
                <w:szCs w:val="28"/>
                <w:lang w:val="pt-BR"/>
              </w:rPr>
              <w:t>rên</w:t>
            </w:r>
            <w:r w:rsidRPr="00EE213F">
              <w:rPr>
                <w:spacing w:val="1"/>
                <w:sz w:val="28"/>
                <w:szCs w:val="28"/>
                <w:lang w:val="pt-BR"/>
              </w:rPr>
              <w:t xml:space="preserve"> </w:t>
            </w:r>
            <w:r w:rsidRPr="00EE213F">
              <w:rPr>
                <w:spacing w:val="-1"/>
                <w:sz w:val="28"/>
                <w:szCs w:val="28"/>
                <w:lang w:val="pt-BR"/>
              </w:rPr>
              <w:t>A</w:t>
            </w:r>
            <w:r w:rsidRPr="00EE213F">
              <w:rPr>
                <w:sz w:val="28"/>
                <w:szCs w:val="28"/>
                <w:lang w:val="pt-BR"/>
              </w:rPr>
              <w:t xml:space="preserve">C </w:t>
            </w:r>
            <w:r w:rsidRPr="00EE213F">
              <w:rPr>
                <w:spacing w:val="-1"/>
                <w:sz w:val="28"/>
                <w:szCs w:val="28"/>
                <w:lang w:val="pt-BR"/>
              </w:rPr>
              <w:t>đ</w:t>
            </w:r>
            <w:r w:rsidRPr="00EE213F">
              <w:rPr>
                <w:sz w:val="28"/>
                <w:szCs w:val="28"/>
                <w:lang w:val="pt-BR"/>
              </w:rPr>
              <w:t xml:space="preserve">ể </w:t>
            </w:r>
            <w:r w:rsidRPr="00EE213F">
              <w:rPr>
                <w:spacing w:val="-1"/>
                <w:sz w:val="28"/>
                <w:szCs w:val="28"/>
                <w:lang w:val="pt-BR"/>
              </w:rPr>
              <w:t>E</w:t>
            </w:r>
            <w:r w:rsidRPr="00EE213F">
              <w:rPr>
                <w:sz w:val="28"/>
                <w:szCs w:val="28"/>
                <w:lang w:val="pt-BR"/>
              </w:rPr>
              <w:t>A</w:t>
            </w:r>
            <w:r w:rsidRPr="00EE213F">
              <w:rPr>
                <w:spacing w:val="-1"/>
                <w:sz w:val="28"/>
                <w:szCs w:val="28"/>
                <w:lang w:val="pt-BR"/>
              </w:rPr>
              <w:t xml:space="preserve"> </w:t>
            </w:r>
            <w:r w:rsidRPr="00EE213F">
              <w:rPr>
                <w:spacing w:val="1"/>
                <w:sz w:val="28"/>
                <w:szCs w:val="28"/>
                <w:lang w:val="pt-BR"/>
              </w:rPr>
              <w:t>l</w:t>
            </w:r>
            <w:r w:rsidRPr="00EE213F">
              <w:rPr>
                <w:sz w:val="28"/>
                <w:szCs w:val="28"/>
                <w:lang w:val="pt-BR"/>
              </w:rPr>
              <w:t>à</w:t>
            </w:r>
            <w:r w:rsidRPr="00EE213F">
              <w:rPr>
                <w:spacing w:val="-3"/>
                <w:sz w:val="28"/>
                <w:szCs w:val="28"/>
                <w:lang w:val="pt-BR"/>
              </w:rPr>
              <w:t xml:space="preserve"> </w:t>
            </w:r>
            <w:r w:rsidRPr="00EE213F">
              <w:rPr>
                <w:spacing w:val="1"/>
                <w:sz w:val="28"/>
                <w:szCs w:val="28"/>
                <w:lang w:val="pt-BR"/>
              </w:rPr>
              <w:t>ti</w:t>
            </w:r>
            <w:r w:rsidRPr="00EE213F">
              <w:rPr>
                <w:spacing w:val="-2"/>
                <w:sz w:val="28"/>
                <w:szCs w:val="28"/>
                <w:lang w:val="pt-BR"/>
              </w:rPr>
              <w:t>ế</w:t>
            </w:r>
            <w:r w:rsidRPr="00EE213F">
              <w:rPr>
                <w:sz w:val="28"/>
                <w:szCs w:val="28"/>
                <w:lang w:val="pt-BR"/>
              </w:rPr>
              <w:t>p</w:t>
            </w:r>
            <w:r w:rsidRPr="00EE213F">
              <w:rPr>
                <w:spacing w:val="1"/>
                <w:sz w:val="28"/>
                <w:szCs w:val="28"/>
                <w:lang w:val="pt-BR"/>
              </w:rPr>
              <w:t xml:space="preserve"> </w:t>
            </w:r>
            <w:r w:rsidRPr="00EE213F">
              <w:rPr>
                <w:spacing w:val="-1"/>
                <w:sz w:val="28"/>
                <w:szCs w:val="28"/>
                <w:lang w:val="pt-BR"/>
              </w:rPr>
              <w:t>t</w:t>
            </w:r>
            <w:r w:rsidRPr="00EE213F">
              <w:rPr>
                <w:spacing w:val="1"/>
                <w:sz w:val="28"/>
                <w:szCs w:val="28"/>
                <w:lang w:val="pt-BR"/>
              </w:rPr>
              <w:t>u</w:t>
            </w:r>
            <w:r w:rsidRPr="00EE213F">
              <w:rPr>
                <w:spacing w:val="-4"/>
                <w:sz w:val="28"/>
                <w:szCs w:val="28"/>
                <w:lang w:val="pt-BR"/>
              </w:rPr>
              <w:t>y</w:t>
            </w:r>
            <w:r w:rsidRPr="00EE213F">
              <w:rPr>
                <w:sz w:val="28"/>
                <w:szCs w:val="28"/>
                <w:lang w:val="pt-BR"/>
              </w:rPr>
              <w:t>ến</w:t>
            </w:r>
            <w:r w:rsidRPr="00EE213F">
              <w:rPr>
                <w:spacing w:val="1"/>
                <w:sz w:val="28"/>
                <w:szCs w:val="28"/>
                <w:lang w:val="pt-BR"/>
              </w:rPr>
              <w:t xml:space="preserve"> </w:t>
            </w:r>
            <w:r w:rsidRPr="00EE213F">
              <w:rPr>
                <w:sz w:val="28"/>
                <w:szCs w:val="28"/>
                <w:lang w:val="pt-BR"/>
              </w:rPr>
              <w:t>c</w:t>
            </w:r>
            <w:r w:rsidRPr="00EE213F">
              <w:rPr>
                <w:spacing w:val="1"/>
                <w:sz w:val="28"/>
                <w:szCs w:val="28"/>
                <w:lang w:val="pt-BR"/>
              </w:rPr>
              <w:t>ủ</w:t>
            </w:r>
            <w:r w:rsidRPr="00EE213F">
              <w:rPr>
                <w:sz w:val="28"/>
                <w:szCs w:val="28"/>
                <w:lang w:val="pt-BR"/>
              </w:rPr>
              <w:t>a</w:t>
            </w:r>
            <w:r w:rsidRPr="00EE213F">
              <w:rPr>
                <w:spacing w:val="-3"/>
                <w:sz w:val="28"/>
                <w:szCs w:val="28"/>
                <w:lang w:val="pt-BR"/>
              </w:rPr>
              <w:t xml:space="preserve"> </w:t>
            </w:r>
            <w:r w:rsidRPr="00EE213F">
              <w:rPr>
                <w:spacing w:val="1"/>
                <w:sz w:val="28"/>
                <w:szCs w:val="28"/>
                <w:lang w:val="pt-BR"/>
              </w:rPr>
              <w:t>đ</w:t>
            </w:r>
            <w:r w:rsidRPr="00EE213F">
              <w:rPr>
                <w:spacing w:val="-1"/>
                <w:sz w:val="28"/>
                <w:szCs w:val="28"/>
                <w:lang w:val="pt-BR"/>
              </w:rPr>
              <w:t>ư</w:t>
            </w:r>
            <w:r w:rsidRPr="00EE213F">
              <w:rPr>
                <w:spacing w:val="-2"/>
                <w:sz w:val="28"/>
                <w:szCs w:val="28"/>
                <w:lang w:val="pt-BR"/>
              </w:rPr>
              <w:t>ờ</w:t>
            </w:r>
            <w:r w:rsidRPr="00EE213F">
              <w:rPr>
                <w:spacing w:val="1"/>
                <w:sz w:val="28"/>
                <w:szCs w:val="28"/>
                <w:lang w:val="pt-BR"/>
              </w:rPr>
              <w:t>n</w:t>
            </w:r>
            <w:r w:rsidRPr="00EE213F">
              <w:rPr>
                <w:sz w:val="28"/>
                <w:szCs w:val="28"/>
                <w:lang w:val="pt-BR"/>
              </w:rPr>
              <w:t>g</w:t>
            </w:r>
            <w:r w:rsidRPr="00EE213F">
              <w:rPr>
                <w:spacing w:val="-2"/>
                <w:sz w:val="28"/>
                <w:szCs w:val="28"/>
                <w:lang w:val="pt-BR"/>
              </w:rPr>
              <w:t xml:space="preserve"> </w:t>
            </w:r>
            <w:r w:rsidRPr="00EE213F">
              <w:rPr>
                <w:spacing w:val="1"/>
                <w:sz w:val="28"/>
                <w:szCs w:val="28"/>
                <w:lang w:val="pt-BR"/>
              </w:rPr>
              <w:t>t</w:t>
            </w:r>
            <w:r w:rsidRPr="00EE213F">
              <w:rPr>
                <w:sz w:val="28"/>
                <w:szCs w:val="28"/>
                <w:lang w:val="pt-BR"/>
              </w:rPr>
              <w:t>r</w:t>
            </w:r>
            <w:r w:rsidRPr="00EE213F">
              <w:rPr>
                <w:spacing w:val="-1"/>
                <w:sz w:val="28"/>
                <w:szCs w:val="28"/>
                <w:lang w:val="pt-BR"/>
              </w:rPr>
              <w:t>ò</w:t>
            </w:r>
            <w:r w:rsidRPr="00EE213F">
              <w:rPr>
                <w:sz w:val="28"/>
                <w:szCs w:val="28"/>
                <w:lang w:val="pt-BR"/>
              </w:rPr>
              <w:t xml:space="preserve">n  </w:t>
            </w:r>
            <w:r w:rsidRPr="00EE213F">
              <w:rPr>
                <w:spacing w:val="1"/>
                <w:sz w:val="28"/>
                <w:szCs w:val="28"/>
                <w:lang w:val="pt-BR"/>
              </w:rPr>
              <w:t>đ</w:t>
            </w:r>
            <w:r w:rsidRPr="00EE213F">
              <w:rPr>
                <w:spacing w:val="-1"/>
                <w:sz w:val="28"/>
                <w:szCs w:val="28"/>
                <w:lang w:val="pt-BR"/>
              </w:rPr>
              <w:t>ư</w:t>
            </w:r>
            <w:r w:rsidRPr="00EE213F">
              <w:rPr>
                <w:sz w:val="28"/>
                <w:szCs w:val="28"/>
                <w:lang w:val="pt-BR"/>
              </w:rPr>
              <w:t>ờ</w:t>
            </w:r>
            <w:r w:rsidRPr="00EE213F">
              <w:rPr>
                <w:spacing w:val="-1"/>
                <w:sz w:val="28"/>
                <w:szCs w:val="28"/>
                <w:lang w:val="pt-BR"/>
              </w:rPr>
              <w:t>n</w:t>
            </w:r>
            <w:r w:rsidRPr="00EE213F">
              <w:rPr>
                <w:sz w:val="28"/>
                <w:szCs w:val="28"/>
                <w:lang w:val="pt-BR"/>
              </w:rPr>
              <w:t>g</w:t>
            </w:r>
            <w:r w:rsidRPr="00EE213F">
              <w:rPr>
                <w:spacing w:val="-2"/>
                <w:sz w:val="28"/>
                <w:szCs w:val="28"/>
                <w:lang w:val="pt-BR"/>
              </w:rPr>
              <w:t xml:space="preserve"> </w:t>
            </w:r>
            <w:r w:rsidRPr="00EE213F">
              <w:rPr>
                <w:spacing w:val="1"/>
                <w:sz w:val="28"/>
                <w:szCs w:val="28"/>
                <w:lang w:val="pt-BR"/>
              </w:rPr>
              <w:t>k</w:t>
            </w:r>
            <w:r w:rsidRPr="00EE213F">
              <w:rPr>
                <w:spacing w:val="-1"/>
                <w:sz w:val="28"/>
                <w:szCs w:val="28"/>
                <w:lang w:val="pt-BR"/>
              </w:rPr>
              <w:t>í</w:t>
            </w:r>
            <w:r w:rsidRPr="00EE213F">
              <w:rPr>
                <w:spacing w:val="1"/>
                <w:sz w:val="28"/>
                <w:szCs w:val="28"/>
                <w:lang w:val="pt-BR"/>
              </w:rPr>
              <w:t>n</w:t>
            </w:r>
            <w:r w:rsidRPr="00EE213F">
              <w:rPr>
                <w:sz w:val="28"/>
                <w:szCs w:val="28"/>
                <w:lang w:val="pt-BR"/>
              </w:rPr>
              <w:t>h</w:t>
            </w:r>
            <w:r w:rsidRPr="00EE213F">
              <w:rPr>
                <w:spacing w:val="1"/>
                <w:sz w:val="28"/>
                <w:szCs w:val="28"/>
                <w:lang w:val="pt-BR"/>
              </w:rPr>
              <w:t xml:space="preserve"> </w:t>
            </w:r>
            <w:r w:rsidRPr="00EE213F">
              <w:rPr>
                <w:spacing w:val="-1"/>
                <w:sz w:val="28"/>
                <w:szCs w:val="28"/>
                <w:lang w:val="pt-BR"/>
              </w:rPr>
              <w:t>D</w:t>
            </w:r>
            <w:r w:rsidRPr="00EE213F">
              <w:rPr>
                <w:sz w:val="28"/>
                <w:szCs w:val="28"/>
                <w:lang w:val="pt-BR"/>
              </w:rPr>
              <w:t>C.</w:t>
            </w:r>
          </w:p>
          <w:p w:rsidR="00EE213F" w:rsidRPr="00EE213F" w:rsidRDefault="00EE213F" w:rsidP="00EE213F">
            <w:pPr>
              <w:spacing w:line="276" w:lineRule="auto"/>
              <w:rPr>
                <w:sz w:val="28"/>
                <w:szCs w:val="28"/>
                <w:lang w:val="pt-BR"/>
              </w:rPr>
            </w:pPr>
            <w:r w:rsidRPr="00EE213F">
              <w:rPr>
                <w:b/>
                <w:bCs/>
                <w:spacing w:val="-1"/>
                <w:sz w:val="28"/>
                <w:szCs w:val="28"/>
                <w:u w:val="thick"/>
                <w:lang w:val="pt-BR"/>
              </w:rPr>
              <w:t>C</w:t>
            </w:r>
            <w:r w:rsidRPr="00EE213F">
              <w:rPr>
                <w:b/>
                <w:bCs/>
                <w:spacing w:val="1"/>
                <w:sz w:val="28"/>
                <w:szCs w:val="28"/>
                <w:u w:val="thick"/>
                <w:lang w:val="pt-BR"/>
              </w:rPr>
              <w:t>â</w:t>
            </w:r>
            <w:r w:rsidRPr="00EE213F">
              <w:rPr>
                <w:b/>
                <w:bCs/>
                <w:sz w:val="28"/>
                <w:szCs w:val="28"/>
                <w:u w:val="thick"/>
                <w:lang w:val="pt-BR"/>
              </w:rPr>
              <w:t>u</w:t>
            </w:r>
            <w:r w:rsidRPr="00EE213F">
              <w:rPr>
                <w:b/>
                <w:bCs/>
                <w:spacing w:val="-1"/>
                <w:sz w:val="28"/>
                <w:szCs w:val="28"/>
                <w:u w:val="thick"/>
                <w:lang w:val="pt-BR"/>
              </w:rPr>
              <w:t>V</w:t>
            </w:r>
            <w:r w:rsidRPr="00EE213F">
              <w:rPr>
                <w:sz w:val="28"/>
                <w:szCs w:val="28"/>
                <w:lang w:val="pt-BR"/>
              </w:rPr>
              <w:t>.</w:t>
            </w:r>
            <w:r w:rsidRPr="00EE213F">
              <w:rPr>
                <w:spacing w:val="-1"/>
                <w:sz w:val="28"/>
                <w:szCs w:val="28"/>
                <w:lang w:val="pt-BR"/>
              </w:rPr>
              <w:t xml:space="preserve"> </w:t>
            </w:r>
            <w:r w:rsidRPr="00EE213F">
              <w:rPr>
                <w:sz w:val="28"/>
                <w:szCs w:val="28"/>
                <w:lang w:val="pt-BR"/>
              </w:rPr>
              <w:t>(</w:t>
            </w:r>
            <w:r w:rsidRPr="00EE213F">
              <w:rPr>
                <w:spacing w:val="1"/>
                <w:sz w:val="28"/>
                <w:szCs w:val="28"/>
                <w:lang w:val="pt-BR"/>
              </w:rPr>
              <w:t>0</w:t>
            </w:r>
            <w:r w:rsidRPr="00EE213F">
              <w:rPr>
                <w:spacing w:val="-1"/>
                <w:sz w:val="28"/>
                <w:szCs w:val="28"/>
                <w:lang w:val="pt-BR"/>
              </w:rPr>
              <w:t>.</w:t>
            </w:r>
            <w:r w:rsidRPr="00EE213F">
              <w:rPr>
                <w:sz w:val="28"/>
                <w:szCs w:val="28"/>
                <w:lang w:val="pt-BR"/>
              </w:rPr>
              <w:t>5</w:t>
            </w:r>
            <w:r w:rsidRPr="00EE213F">
              <w:rPr>
                <w:spacing w:val="-2"/>
                <w:sz w:val="28"/>
                <w:szCs w:val="28"/>
                <w:lang w:val="pt-BR"/>
              </w:rPr>
              <w:t xml:space="preserve"> </w:t>
            </w:r>
            <w:r w:rsidRPr="00EE213F">
              <w:rPr>
                <w:spacing w:val="1"/>
                <w:sz w:val="28"/>
                <w:szCs w:val="28"/>
                <w:lang w:val="pt-BR"/>
              </w:rPr>
              <w:t>đ</w:t>
            </w:r>
            <w:r w:rsidRPr="00EE213F">
              <w:rPr>
                <w:spacing w:val="-1"/>
                <w:sz w:val="28"/>
                <w:szCs w:val="28"/>
                <w:lang w:val="pt-BR"/>
              </w:rPr>
              <w:t>i</w:t>
            </w:r>
            <w:r w:rsidRPr="00EE213F">
              <w:rPr>
                <w:sz w:val="28"/>
                <w:szCs w:val="28"/>
                <w:lang w:val="pt-BR"/>
              </w:rPr>
              <w:t>ể</w:t>
            </w:r>
            <w:r w:rsidRPr="00EE213F">
              <w:rPr>
                <w:spacing w:val="-1"/>
                <w:sz w:val="28"/>
                <w:szCs w:val="28"/>
                <w:lang w:val="pt-BR"/>
              </w:rPr>
              <w:t>m</w:t>
            </w:r>
            <w:r w:rsidRPr="00EE213F">
              <w:rPr>
                <w:sz w:val="28"/>
                <w:szCs w:val="28"/>
                <w:lang w:val="pt-BR"/>
              </w:rPr>
              <w:t xml:space="preserve">) </w:t>
            </w:r>
            <w:r w:rsidRPr="00EE213F">
              <w:rPr>
                <w:spacing w:val="-1"/>
                <w:sz w:val="28"/>
                <w:szCs w:val="28"/>
                <w:lang w:val="pt-BR"/>
              </w:rPr>
              <w:t>G</w:t>
            </w:r>
            <w:r w:rsidRPr="00EE213F">
              <w:rPr>
                <w:spacing w:val="1"/>
                <w:sz w:val="28"/>
                <w:szCs w:val="28"/>
                <w:lang w:val="pt-BR"/>
              </w:rPr>
              <w:t>i</w:t>
            </w:r>
            <w:r w:rsidRPr="00EE213F">
              <w:rPr>
                <w:sz w:val="28"/>
                <w:szCs w:val="28"/>
                <w:lang w:val="pt-BR"/>
              </w:rPr>
              <w:t>ải</w:t>
            </w:r>
            <w:r w:rsidRPr="00EE213F">
              <w:rPr>
                <w:spacing w:val="1"/>
                <w:sz w:val="28"/>
                <w:szCs w:val="28"/>
                <w:lang w:val="pt-BR"/>
              </w:rPr>
              <w:t xml:space="preserve"> </w:t>
            </w:r>
            <w:r w:rsidRPr="00EE213F">
              <w:rPr>
                <w:spacing w:val="-1"/>
                <w:sz w:val="28"/>
                <w:szCs w:val="28"/>
                <w:lang w:val="pt-BR"/>
              </w:rPr>
              <w:t>p</w:t>
            </w:r>
            <w:r w:rsidRPr="00EE213F">
              <w:rPr>
                <w:spacing w:val="1"/>
                <w:sz w:val="28"/>
                <w:szCs w:val="28"/>
                <w:lang w:val="pt-BR"/>
              </w:rPr>
              <w:t>h</w:t>
            </w:r>
            <w:r w:rsidRPr="00EE213F">
              <w:rPr>
                <w:spacing w:val="-1"/>
                <w:sz w:val="28"/>
                <w:szCs w:val="28"/>
                <w:lang w:val="pt-BR"/>
              </w:rPr>
              <w:t>ư</w:t>
            </w:r>
            <w:r w:rsidRPr="00EE213F">
              <w:rPr>
                <w:spacing w:val="-2"/>
                <w:sz w:val="28"/>
                <w:szCs w:val="28"/>
                <w:lang w:val="pt-BR"/>
              </w:rPr>
              <w:t>ơ</w:t>
            </w:r>
            <w:r w:rsidRPr="00EE213F">
              <w:rPr>
                <w:spacing w:val="1"/>
                <w:sz w:val="28"/>
                <w:szCs w:val="28"/>
                <w:lang w:val="pt-BR"/>
              </w:rPr>
              <w:t>n</w:t>
            </w:r>
            <w:r w:rsidRPr="00EE213F">
              <w:rPr>
                <w:sz w:val="28"/>
                <w:szCs w:val="28"/>
                <w:lang w:val="pt-BR"/>
              </w:rPr>
              <w:t>g</w:t>
            </w:r>
            <w:r w:rsidRPr="00EE213F">
              <w:rPr>
                <w:spacing w:val="-2"/>
                <w:sz w:val="28"/>
                <w:szCs w:val="28"/>
                <w:lang w:val="pt-BR"/>
              </w:rPr>
              <w:t xml:space="preserve"> </w:t>
            </w:r>
            <w:r w:rsidRPr="00EE213F">
              <w:rPr>
                <w:spacing w:val="1"/>
                <w:sz w:val="28"/>
                <w:szCs w:val="28"/>
                <w:lang w:val="pt-BR"/>
              </w:rPr>
              <w:t>t</w:t>
            </w:r>
            <w:r w:rsidRPr="00EE213F">
              <w:rPr>
                <w:sz w:val="28"/>
                <w:szCs w:val="28"/>
                <w:lang w:val="pt-BR"/>
              </w:rPr>
              <w:t>r</w:t>
            </w:r>
            <w:r w:rsidRPr="00EE213F">
              <w:rPr>
                <w:spacing w:val="-1"/>
                <w:sz w:val="28"/>
                <w:szCs w:val="28"/>
                <w:lang w:val="pt-BR"/>
              </w:rPr>
              <w:t>ìn</w:t>
            </w:r>
            <w:r w:rsidRPr="00EE213F">
              <w:rPr>
                <w:spacing w:val="1"/>
                <w:sz w:val="28"/>
                <w:szCs w:val="28"/>
                <w:lang w:val="pt-BR"/>
              </w:rPr>
              <w:t>h</w:t>
            </w:r>
            <w:r w:rsidRPr="00EE213F">
              <w:rPr>
                <w:sz w:val="28"/>
                <w:szCs w:val="28"/>
                <w:lang w:val="pt-BR"/>
              </w:rPr>
              <w:t>:</w:t>
            </w:r>
          </w:p>
          <w:p w:rsidR="00EE213F" w:rsidRPr="00EE213F" w:rsidRDefault="00EE213F" w:rsidP="00EE213F">
            <w:pPr>
              <w:spacing w:line="276" w:lineRule="auto"/>
              <w:jc w:val="center"/>
              <w:rPr>
                <w:sz w:val="28"/>
                <w:szCs w:val="28"/>
              </w:rPr>
            </w:pPr>
            <w:r w:rsidRPr="00EE213F">
              <w:rPr>
                <w:position w:val="-10"/>
                <w:sz w:val="28"/>
                <w:szCs w:val="28"/>
              </w:rPr>
              <w:object w:dxaOrig="2920" w:dyaOrig="380">
                <v:shape id="_x0000_i2597" type="#_x0000_t75" style="width:146.25pt;height:18.75pt">
                  <v:imagedata r:id="rId2847" o:title=""/>
                </v:shape>
              </w:object>
            </w:r>
          </w:p>
          <w:p w:rsidR="00EE213F" w:rsidRPr="00EE213F" w:rsidRDefault="00EE213F" w:rsidP="00EE213F">
            <w:pPr>
              <w:spacing w:line="276" w:lineRule="auto"/>
              <w:jc w:val="center"/>
              <w:rPr>
                <w:sz w:val="28"/>
                <w:szCs w:val="28"/>
              </w:rPr>
            </w:pPr>
          </w:p>
          <w:p w:rsidR="00EE213F" w:rsidRPr="00EE213F" w:rsidRDefault="00EE213F" w:rsidP="00EE213F">
            <w:pPr>
              <w:pStyle w:val="Body"/>
              <w:tabs>
                <w:tab w:val="left" w:pos="840"/>
              </w:tabs>
              <w:spacing w:before="3" w:line="322" w:lineRule="exact"/>
              <w:ind w:right="251"/>
              <w:jc w:val="center"/>
              <w:rPr>
                <w:b/>
              </w:rPr>
            </w:pPr>
            <w:r w:rsidRPr="00EE213F">
              <w:rPr>
                <w:b/>
              </w:rPr>
              <w:t>HƯỚNG DẪN GIẢI:</w:t>
            </w:r>
          </w:p>
          <w:p w:rsidR="00EE213F" w:rsidRPr="00EE213F" w:rsidRDefault="00EE213F" w:rsidP="00EE213F">
            <w:pPr>
              <w:rPr>
                <w:rFonts w:ascii=".VnTime" w:hAnsi=".VnTime"/>
                <w:b/>
                <w:sz w:val="28"/>
                <w:szCs w:val="28"/>
              </w:rPr>
            </w:pPr>
            <w:r w:rsidRPr="00EE213F">
              <w:rPr>
                <w:rFonts w:ascii=".VnTime" w:hAnsi=".VnTime"/>
                <w:b/>
                <w:sz w:val="28"/>
                <w:szCs w:val="28"/>
              </w:rPr>
              <w:t>C©u IV :</w:t>
            </w:r>
          </w:p>
          <w:p w:rsidR="00EE213F" w:rsidRPr="00EE213F" w:rsidRDefault="00EE213F" w:rsidP="00EE213F">
            <w:pPr>
              <w:rPr>
                <w:rFonts w:ascii=".VnTime" w:hAnsi=".VnTime"/>
                <w:sz w:val="28"/>
                <w:szCs w:val="28"/>
              </w:rPr>
            </w:pPr>
            <w:r w:rsidRPr="00EE213F">
              <w:rPr>
                <w:rFonts w:ascii=".VnTime" w:hAnsi=".VnTime"/>
                <w:sz w:val="28"/>
                <w:szCs w:val="28"/>
              </w:rPr>
              <w:t>c. §Ó  EA lµ tiÕp tuyÕn cña §.Trßn, §. kÝnh CD th× gãc E</w:t>
            </w:r>
            <w:r w:rsidRPr="00EE213F">
              <w:rPr>
                <w:rFonts w:ascii=".VnTime" w:hAnsi=".VnTime"/>
                <w:sz w:val="28"/>
                <w:szCs w:val="28"/>
                <w:vertAlign w:val="subscript"/>
              </w:rPr>
              <w:t>1</w:t>
            </w:r>
            <w:r w:rsidRPr="00EE213F">
              <w:rPr>
                <w:rFonts w:ascii=".VnTime" w:hAnsi=".VnTime"/>
                <w:sz w:val="28"/>
                <w:szCs w:val="28"/>
              </w:rPr>
              <w:t xml:space="preserve"> = gãc C</w:t>
            </w:r>
            <w:r w:rsidRPr="00EE213F">
              <w:rPr>
                <w:rFonts w:ascii=".VnTime" w:hAnsi=".VnTime"/>
                <w:sz w:val="28"/>
                <w:szCs w:val="28"/>
                <w:vertAlign w:val="subscript"/>
              </w:rPr>
              <w:t>1</w:t>
            </w:r>
            <w:r w:rsidRPr="00EE213F">
              <w:rPr>
                <w:rFonts w:ascii=".VnTime" w:hAnsi=".VnTime"/>
                <w:sz w:val="28"/>
                <w:szCs w:val="28"/>
              </w:rPr>
              <w:t xml:space="preserve">  (1)</w:t>
            </w:r>
          </w:p>
          <w:p w:rsidR="00EE213F" w:rsidRPr="00EE213F" w:rsidRDefault="00EE213F" w:rsidP="00EE213F">
            <w:pPr>
              <w:rPr>
                <w:rFonts w:ascii=".VnTime" w:hAnsi=".VnTime"/>
                <w:sz w:val="28"/>
                <w:szCs w:val="28"/>
              </w:rPr>
            </w:pPr>
            <w:r w:rsidRPr="00EE213F">
              <w:rPr>
                <w:rFonts w:ascii=".VnTime" w:hAnsi=".VnTime"/>
                <w:sz w:val="28"/>
                <w:szCs w:val="28"/>
              </w:rPr>
              <w:t>Mµ tø gi¸c ABED néi tiÕp nªn gãc E</w:t>
            </w:r>
            <w:r w:rsidRPr="00EE213F">
              <w:rPr>
                <w:rFonts w:ascii=".VnTime" w:hAnsi=".VnTime"/>
                <w:sz w:val="28"/>
                <w:szCs w:val="28"/>
                <w:vertAlign w:val="subscript"/>
              </w:rPr>
              <w:t>1</w:t>
            </w:r>
            <w:r w:rsidRPr="00EE213F">
              <w:rPr>
                <w:rFonts w:ascii=".VnTime" w:hAnsi=".VnTime"/>
                <w:sz w:val="28"/>
                <w:szCs w:val="28"/>
              </w:rPr>
              <w:t xml:space="preserve"> = gãc B</w:t>
            </w:r>
            <w:r w:rsidRPr="00EE213F">
              <w:rPr>
                <w:rFonts w:ascii=".VnTime" w:hAnsi=".VnTime"/>
                <w:sz w:val="28"/>
                <w:szCs w:val="28"/>
                <w:vertAlign w:val="subscript"/>
              </w:rPr>
              <w:t>1</w:t>
            </w:r>
            <w:r w:rsidRPr="00EE213F">
              <w:rPr>
                <w:rFonts w:ascii=".VnTime" w:hAnsi=".VnTime"/>
                <w:sz w:val="28"/>
                <w:szCs w:val="28"/>
              </w:rPr>
              <w:t xml:space="preserve">  (2)</w:t>
            </w:r>
          </w:p>
          <w:p w:rsidR="00EE213F" w:rsidRPr="00EE213F" w:rsidRDefault="00EE213F" w:rsidP="00EE213F">
            <w:pPr>
              <w:rPr>
                <w:rFonts w:ascii=".VnTime" w:hAnsi=".VnTime"/>
                <w:sz w:val="28"/>
                <w:szCs w:val="28"/>
              </w:rPr>
            </w:pPr>
            <w:r w:rsidRPr="00EE213F">
              <w:rPr>
                <w:rFonts w:ascii=".VnTime" w:hAnsi=".VnTime"/>
                <w:sz w:val="28"/>
                <w:szCs w:val="28"/>
              </w:rPr>
              <w:t>Tõ (1) vµ (2)  gãc C</w:t>
            </w:r>
            <w:r w:rsidRPr="00EE213F">
              <w:rPr>
                <w:rFonts w:ascii=".VnTime" w:hAnsi=".VnTime"/>
                <w:sz w:val="28"/>
                <w:szCs w:val="28"/>
                <w:vertAlign w:val="subscript"/>
              </w:rPr>
              <w:t>1</w:t>
            </w:r>
            <w:r w:rsidRPr="00EE213F">
              <w:rPr>
                <w:rFonts w:ascii=".VnTime" w:hAnsi=".VnTime"/>
                <w:sz w:val="28"/>
                <w:szCs w:val="28"/>
              </w:rPr>
              <w:t xml:space="preserve"> = gãc B</w:t>
            </w:r>
            <w:r w:rsidRPr="00EE213F">
              <w:rPr>
                <w:rFonts w:ascii=".VnTime" w:hAnsi=".VnTime"/>
                <w:sz w:val="28"/>
                <w:szCs w:val="28"/>
                <w:vertAlign w:val="subscript"/>
              </w:rPr>
              <w:t>1</w:t>
            </w:r>
            <w:r w:rsidRPr="00EE213F">
              <w:rPr>
                <w:rFonts w:ascii=".VnTime" w:hAnsi=".VnTime"/>
                <w:sz w:val="28"/>
                <w:szCs w:val="28"/>
              </w:rPr>
              <w:t xml:space="preserve">  ta l¹i cã gãc BAD chung nªn</w:t>
            </w:r>
          </w:p>
          <w:p w:rsidR="00EE213F" w:rsidRPr="00EE213F" w:rsidRDefault="00EE213F" w:rsidP="00EE213F">
            <w:pPr>
              <w:rPr>
                <w:sz w:val="28"/>
                <w:szCs w:val="28"/>
              </w:rPr>
            </w:pPr>
            <w:r w:rsidRPr="00EE213F">
              <w:rPr>
                <w:sz w:val="28"/>
                <w:szCs w:val="28"/>
              </w:rPr>
              <w:sym w:font="Symbol" w:char="F0DE"/>
            </w:r>
            <w:r w:rsidRPr="00EE213F">
              <w:rPr>
                <w:sz w:val="28"/>
                <w:szCs w:val="28"/>
              </w:rPr>
              <w:t xml:space="preserve"> </w:t>
            </w:r>
            <w:r w:rsidRPr="00EE213F">
              <w:rPr>
                <w:sz w:val="28"/>
                <w:szCs w:val="28"/>
              </w:rPr>
              <w:sym w:font="Symbol" w:char="F044"/>
            </w:r>
            <w:r w:rsidRPr="00EE213F">
              <w:rPr>
                <w:sz w:val="28"/>
                <w:szCs w:val="28"/>
              </w:rPr>
              <w:t xml:space="preserve">ABD </w:t>
            </w:r>
            <w:r w:rsidRPr="00EE213F">
              <w:rPr>
                <w:sz w:val="28"/>
                <w:szCs w:val="28"/>
              </w:rPr>
              <w:sym w:font="Symbol" w:char="F07E"/>
            </w:r>
            <w:r w:rsidRPr="00EE213F">
              <w:rPr>
                <w:sz w:val="28"/>
                <w:szCs w:val="28"/>
              </w:rPr>
              <w:t xml:space="preserve"> </w:t>
            </w:r>
            <w:r w:rsidRPr="00EE213F">
              <w:rPr>
                <w:sz w:val="28"/>
                <w:szCs w:val="28"/>
              </w:rPr>
              <w:sym w:font="Symbol" w:char="F044"/>
            </w:r>
            <w:r w:rsidRPr="00EE213F">
              <w:rPr>
                <w:sz w:val="28"/>
                <w:szCs w:val="28"/>
              </w:rPr>
              <w:t xml:space="preserve">ACB  </w:t>
            </w:r>
            <w:r w:rsidRPr="00EE213F">
              <w:rPr>
                <w:sz w:val="28"/>
                <w:szCs w:val="28"/>
              </w:rPr>
              <w:sym w:font="Symbol" w:char="F0DE"/>
            </w:r>
            <w:r w:rsidRPr="00EE213F">
              <w:rPr>
                <w:sz w:val="28"/>
                <w:szCs w:val="28"/>
              </w:rPr>
              <w:t xml:space="preserve"> </w:t>
            </w:r>
            <w:r w:rsidRPr="00EE213F">
              <w:rPr>
                <w:position w:val="-10"/>
                <w:sz w:val="28"/>
                <w:szCs w:val="28"/>
              </w:rPr>
              <w:object w:dxaOrig="180" w:dyaOrig="340">
                <v:shape id="_x0000_i2598" type="#_x0000_t75" style="width:9pt;height:17.25pt">
                  <v:imagedata r:id="rId2164" o:title=""/>
                </v:shape>
              </w:object>
            </w:r>
            <w:r w:rsidRPr="00EE213F">
              <w:rPr>
                <w:position w:val="-24"/>
                <w:sz w:val="28"/>
                <w:szCs w:val="28"/>
              </w:rPr>
              <w:object w:dxaOrig="1080" w:dyaOrig="620">
                <v:shape id="_x0000_i2599" type="#_x0000_t75" style="width:54pt;height:30.75pt">
                  <v:imagedata r:id="rId2848" o:title=""/>
                </v:shape>
              </w:object>
            </w:r>
            <w:r w:rsidRPr="00EE213F">
              <w:rPr>
                <w:sz w:val="28"/>
                <w:szCs w:val="28"/>
              </w:rPr>
              <w:t xml:space="preserve"> </w:t>
            </w:r>
            <w:r w:rsidRPr="00EE213F">
              <w:rPr>
                <w:sz w:val="28"/>
                <w:szCs w:val="28"/>
              </w:rPr>
              <w:sym w:font="Symbol" w:char="F0DE"/>
            </w:r>
            <w:r w:rsidRPr="00EE213F">
              <w:rPr>
                <w:sz w:val="28"/>
                <w:szCs w:val="28"/>
              </w:rPr>
              <w:t xml:space="preserve"> AB</w:t>
            </w:r>
            <w:r w:rsidRPr="00EE213F">
              <w:rPr>
                <w:sz w:val="28"/>
                <w:szCs w:val="28"/>
                <w:vertAlign w:val="superscript"/>
              </w:rPr>
              <w:t>2</w:t>
            </w:r>
            <w:r w:rsidRPr="00EE213F">
              <w:rPr>
                <w:sz w:val="28"/>
                <w:szCs w:val="28"/>
              </w:rPr>
              <w:t xml:space="preserve"> = AC.AD  </w:t>
            </w:r>
            <w:r w:rsidRPr="00EE213F">
              <w:rPr>
                <w:sz w:val="28"/>
                <w:szCs w:val="28"/>
              </w:rPr>
              <w:sym w:font="Symbol" w:char="F0DE"/>
            </w:r>
            <w:r w:rsidRPr="00EE213F">
              <w:rPr>
                <w:sz w:val="28"/>
                <w:szCs w:val="28"/>
              </w:rPr>
              <w:t xml:space="preserve"> AD = </w:t>
            </w:r>
            <w:r w:rsidRPr="00EE213F">
              <w:rPr>
                <w:position w:val="-24"/>
                <w:sz w:val="28"/>
                <w:szCs w:val="28"/>
              </w:rPr>
              <w:object w:dxaOrig="560" w:dyaOrig="660">
                <v:shape id="_x0000_i2600" type="#_x0000_t75" style="width:27.75pt;height:33pt">
                  <v:imagedata r:id="rId2849" o:title=""/>
                </v:shape>
              </w:object>
            </w:r>
            <w:r w:rsidRPr="00EE213F">
              <w:rPr>
                <w:sz w:val="28"/>
                <w:szCs w:val="28"/>
              </w:rPr>
              <w:t xml:space="preserve"> ( I )</w:t>
            </w:r>
          </w:p>
          <w:p w:rsidR="00EE213F" w:rsidRPr="00EE213F" w:rsidRDefault="00EE213F" w:rsidP="00EE213F">
            <w:pPr>
              <w:rPr>
                <w:rFonts w:ascii=".VnTime" w:hAnsi=".VnTime"/>
                <w:sz w:val="28"/>
                <w:szCs w:val="28"/>
                <w:lang w:val="pl-PL"/>
              </w:rPr>
            </w:pPr>
            <w:r w:rsidRPr="00EE213F">
              <w:rPr>
                <w:rFonts w:ascii=".VnTime" w:hAnsi=".VnTime"/>
                <w:sz w:val="28"/>
                <w:szCs w:val="28"/>
                <w:lang w:val="pl-PL"/>
              </w:rPr>
              <w:t xml:space="preserve">Theo bµi ra ta cã : tan (ABC) = </w:t>
            </w:r>
            <w:r w:rsidRPr="00EE213F">
              <w:rPr>
                <w:rFonts w:ascii=".VnTime" w:hAnsi=".VnTime"/>
                <w:position w:val="-24"/>
                <w:sz w:val="28"/>
                <w:szCs w:val="28"/>
              </w:rPr>
              <w:object w:dxaOrig="460" w:dyaOrig="620">
                <v:shape id="_x0000_i2601" type="#_x0000_t75" style="width:23.25pt;height:30.75pt">
                  <v:imagedata r:id="rId2850" o:title=""/>
                </v:shape>
              </w:object>
            </w:r>
            <w:r w:rsidRPr="00EE213F">
              <w:rPr>
                <w:rFonts w:ascii=".VnTime" w:hAnsi=".VnTime"/>
                <w:sz w:val="28"/>
                <w:szCs w:val="28"/>
                <w:lang w:val="pl-PL"/>
              </w:rPr>
              <w:t>=</w:t>
            </w:r>
            <w:r w:rsidRPr="00EE213F">
              <w:rPr>
                <w:rFonts w:ascii=".VnTime" w:hAnsi=".VnTime"/>
                <w:position w:val="-6"/>
                <w:sz w:val="28"/>
                <w:szCs w:val="28"/>
              </w:rPr>
              <w:object w:dxaOrig="380" w:dyaOrig="340">
                <v:shape id="_x0000_i2602" type="#_x0000_t75" style="width:18.75pt;height:17.25pt">
                  <v:imagedata r:id="rId2851" o:title=""/>
                </v:shape>
              </w:object>
            </w:r>
            <w:r w:rsidRPr="00EE213F">
              <w:rPr>
                <w:rFonts w:ascii=".VnTime" w:hAnsi=".VnTime"/>
                <w:sz w:val="28"/>
                <w:szCs w:val="28"/>
                <w:lang w:val="pl-PL"/>
              </w:rPr>
              <w:t xml:space="preserve"> nªn </w:t>
            </w:r>
            <w:r w:rsidRPr="00EE213F">
              <w:rPr>
                <w:rFonts w:ascii=".VnTime" w:hAnsi=".VnTime"/>
                <w:position w:val="-28"/>
                <w:sz w:val="28"/>
                <w:szCs w:val="28"/>
              </w:rPr>
              <w:object w:dxaOrig="820" w:dyaOrig="660">
                <v:shape id="_x0000_i2603" type="#_x0000_t75" style="width:41.25pt;height:33pt">
                  <v:imagedata r:id="rId2852" o:title=""/>
                </v:shape>
              </w:object>
            </w:r>
            <w:r w:rsidRPr="00EE213F">
              <w:rPr>
                <w:rFonts w:ascii=".VnTime" w:hAnsi=".VnTime"/>
                <w:sz w:val="28"/>
                <w:szCs w:val="28"/>
                <w:lang w:val="pl-PL"/>
              </w:rPr>
              <w:t xml:space="preserve">  ( II ) </w:t>
            </w:r>
          </w:p>
          <w:p w:rsidR="00EE213F" w:rsidRPr="00EE213F" w:rsidRDefault="00EE213F" w:rsidP="00EE213F">
            <w:pPr>
              <w:rPr>
                <w:rFonts w:ascii=".VnTime" w:hAnsi=".VnTime"/>
                <w:sz w:val="28"/>
                <w:szCs w:val="28"/>
              </w:rPr>
            </w:pPr>
            <w:r w:rsidRPr="00EE213F">
              <w:rPr>
                <w:rFonts w:ascii=".VnTime" w:hAnsi=".VnTime"/>
                <w:sz w:val="28"/>
                <w:szCs w:val="28"/>
                <w:lang w:val="pl-PL"/>
              </w:rPr>
              <w:t xml:space="preserve"> </w:t>
            </w:r>
            <w:r w:rsidRPr="00EE213F">
              <w:rPr>
                <w:rFonts w:ascii=".VnTime" w:hAnsi=".VnTime"/>
                <w:sz w:val="28"/>
                <w:szCs w:val="28"/>
              </w:rPr>
              <w:t xml:space="preserve">Tõ (I) vµ (II)  </w:t>
            </w:r>
            <w:r w:rsidRPr="00EE213F">
              <w:rPr>
                <w:sz w:val="28"/>
                <w:szCs w:val="28"/>
              </w:rPr>
              <w:sym w:font="Symbol" w:char="F0DE"/>
            </w:r>
            <w:r w:rsidRPr="00EE213F">
              <w:rPr>
                <w:sz w:val="28"/>
                <w:szCs w:val="28"/>
              </w:rPr>
              <w:t xml:space="preserve"> AD = </w:t>
            </w:r>
            <w:r w:rsidRPr="00EE213F">
              <w:rPr>
                <w:position w:val="-28"/>
                <w:sz w:val="28"/>
                <w:szCs w:val="28"/>
              </w:rPr>
              <w:object w:dxaOrig="440" w:dyaOrig="660">
                <v:shape id="_x0000_i2604" type="#_x0000_t75" style="width:21.75pt;height:33pt">
                  <v:imagedata r:id="rId2853" o:title=""/>
                </v:shape>
              </w:object>
            </w:r>
            <w:r w:rsidRPr="00EE213F">
              <w:rPr>
                <w:rFonts w:ascii=".VnTime" w:hAnsi=".VnTime"/>
                <w:sz w:val="28"/>
                <w:szCs w:val="28"/>
              </w:rPr>
              <w:t xml:space="preserve">. </w:t>
            </w:r>
          </w:p>
          <w:p w:rsidR="00EE213F" w:rsidRPr="00EE213F" w:rsidRDefault="00EE213F" w:rsidP="00EE213F">
            <w:pPr>
              <w:rPr>
                <w:rFonts w:ascii=".VnTime" w:hAnsi=".VnTime"/>
                <w:sz w:val="28"/>
                <w:szCs w:val="28"/>
              </w:rPr>
            </w:pPr>
            <w:r w:rsidRPr="00EE213F">
              <w:rPr>
                <w:noProof/>
                <w:sz w:val="28"/>
                <w:szCs w:val="28"/>
                <w:lang w:val="en-US"/>
              </w:rPr>
              <w:drawing>
                <wp:anchor distT="0" distB="0" distL="114300" distR="114300" simplePos="0" relativeHeight="251806720" behindDoc="0" locked="0" layoutInCell="1" allowOverlap="1" wp14:anchorId="12BB41D0" wp14:editId="34D870CD">
                  <wp:simplePos x="0" y="0"/>
                  <wp:positionH relativeFrom="column">
                    <wp:posOffset>3825875</wp:posOffset>
                  </wp:positionH>
                  <wp:positionV relativeFrom="paragraph">
                    <wp:posOffset>2540</wp:posOffset>
                  </wp:positionV>
                  <wp:extent cx="2973705" cy="2202815"/>
                  <wp:effectExtent l="0" t="0" r="0" b="6985"/>
                  <wp:wrapNone/>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2854">
                            <a:extLst>
                              <a:ext uri="{28A0092B-C50C-407E-A947-70E740481C1C}">
                                <a14:useLocalDpi xmlns:a14="http://schemas.microsoft.com/office/drawing/2010/main" val="0"/>
                              </a:ext>
                            </a:extLst>
                          </a:blip>
                          <a:srcRect/>
                          <a:stretch>
                            <a:fillRect/>
                          </a:stretch>
                        </pic:blipFill>
                        <pic:spPr bwMode="auto">
                          <a:xfrm>
                            <a:off x="0" y="0"/>
                            <a:ext cx="2973705" cy="2202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213F">
              <w:rPr>
                <w:rFonts w:ascii=".VnTime" w:hAnsi=".VnTime"/>
                <w:sz w:val="28"/>
                <w:szCs w:val="28"/>
              </w:rPr>
              <w:t xml:space="preserve">VËy AD = </w:t>
            </w:r>
            <w:r w:rsidRPr="00EE213F">
              <w:rPr>
                <w:rFonts w:ascii=".VnTime" w:hAnsi=".VnTime"/>
                <w:position w:val="-28"/>
                <w:sz w:val="28"/>
                <w:szCs w:val="28"/>
              </w:rPr>
              <w:object w:dxaOrig="440" w:dyaOrig="660">
                <v:shape id="_x0000_i2605" type="#_x0000_t75" style="width:21.75pt;height:33pt">
                  <v:imagedata r:id="rId2855" o:title=""/>
                </v:shape>
              </w:object>
            </w:r>
            <w:r w:rsidRPr="00EE213F">
              <w:rPr>
                <w:rFonts w:ascii=".VnTime" w:hAnsi=".VnTime"/>
                <w:sz w:val="28"/>
                <w:szCs w:val="28"/>
              </w:rPr>
              <w:t xml:space="preserve"> th× EA lµ tiÕp tuyÕn cña §T, §kÝnh CD</w:t>
            </w:r>
          </w:p>
          <w:p w:rsidR="00EE213F" w:rsidRPr="00EE213F" w:rsidRDefault="00EE213F" w:rsidP="00EE213F">
            <w:pPr>
              <w:rPr>
                <w:sz w:val="28"/>
                <w:szCs w:val="28"/>
              </w:rPr>
            </w:pPr>
          </w:p>
          <w:p w:rsidR="00EE213F" w:rsidRPr="00EE213F" w:rsidRDefault="00EE213F" w:rsidP="00EE213F">
            <w:pPr>
              <w:rPr>
                <w:sz w:val="28"/>
                <w:szCs w:val="28"/>
              </w:rPr>
            </w:pPr>
          </w:p>
          <w:p w:rsidR="00EE213F" w:rsidRPr="00EE213F" w:rsidRDefault="00EE213F" w:rsidP="00EE213F">
            <w:pPr>
              <w:rPr>
                <w:sz w:val="28"/>
                <w:szCs w:val="28"/>
              </w:rPr>
            </w:pPr>
          </w:p>
          <w:p w:rsidR="00EE213F" w:rsidRPr="00EE213F" w:rsidRDefault="00EE213F" w:rsidP="00EE213F">
            <w:pPr>
              <w:rPr>
                <w:rFonts w:ascii=".VnTime" w:hAnsi=".VnTime"/>
                <w:sz w:val="28"/>
                <w:szCs w:val="28"/>
              </w:rPr>
            </w:pPr>
            <w:r w:rsidRPr="00EE213F">
              <w:rPr>
                <w:rFonts w:ascii=".VnTime" w:hAnsi=".VnTime"/>
                <w:sz w:val="28"/>
                <w:szCs w:val="28"/>
              </w:rPr>
              <w:t>C©u V:</w:t>
            </w:r>
          </w:p>
          <w:p w:rsidR="00EE213F" w:rsidRPr="00EE213F" w:rsidRDefault="00EE213F" w:rsidP="00EE213F">
            <w:pPr>
              <w:spacing w:line="276" w:lineRule="auto"/>
              <w:rPr>
                <w:sz w:val="28"/>
                <w:szCs w:val="28"/>
              </w:rPr>
            </w:pPr>
            <w:r w:rsidRPr="00EE213F">
              <w:rPr>
                <w:spacing w:val="-1"/>
                <w:sz w:val="28"/>
                <w:szCs w:val="28"/>
              </w:rPr>
              <w:t>G</w:t>
            </w:r>
            <w:r w:rsidRPr="00EE213F">
              <w:rPr>
                <w:spacing w:val="1"/>
                <w:sz w:val="28"/>
                <w:szCs w:val="28"/>
              </w:rPr>
              <w:t>i</w:t>
            </w:r>
            <w:r w:rsidRPr="00EE213F">
              <w:rPr>
                <w:sz w:val="28"/>
                <w:szCs w:val="28"/>
              </w:rPr>
              <w:t>ải</w:t>
            </w:r>
            <w:r w:rsidRPr="00EE213F">
              <w:rPr>
                <w:spacing w:val="1"/>
                <w:sz w:val="28"/>
                <w:szCs w:val="28"/>
              </w:rPr>
              <w:t xml:space="preserve"> </w:t>
            </w:r>
            <w:r w:rsidRPr="00EE213F">
              <w:rPr>
                <w:spacing w:val="-1"/>
                <w:sz w:val="28"/>
                <w:szCs w:val="28"/>
              </w:rPr>
              <w:t>p</w:t>
            </w:r>
            <w:r w:rsidRPr="00EE213F">
              <w:rPr>
                <w:spacing w:val="1"/>
                <w:sz w:val="28"/>
                <w:szCs w:val="28"/>
              </w:rPr>
              <w:t>h</w:t>
            </w:r>
            <w:r w:rsidRPr="00EE213F">
              <w:rPr>
                <w:spacing w:val="-1"/>
                <w:sz w:val="28"/>
                <w:szCs w:val="28"/>
              </w:rPr>
              <w:t>ư</w:t>
            </w:r>
            <w:r w:rsidRPr="00EE213F">
              <w:rPr>
                <w:spacing w:val="-2"/>
                <w:sz w:val="28"/>
                <w:szCs w:val="28"/>
              </w:rPr>
              <w:t>ơ</w:t>
            </w:r>
            <w:r w:rsidRPr="00EE213F">
              <w:rPr>
                <w:spacing w:val="1"/>
                <w:sz w:val="28"/>
                <w:szCs w:val="28"/>
              </w:rPr>
              <w:t>n</w:t>
            </w:r>
            <w:r w:rsidRPr="00EE213F">
              <w:rPr>
                <w:sz w:val="28"/>
                <w:szCs w:val="28"/>
              </w:rPr>
              <w:t>g</w:t>
            </w:r>
            <w:r w:rsidRPr="00EE213F">
              <w:rPr>
                <w:spacing w:val="-2"/>
                <w:sz w:val="28"/>
                <w:szCs w:val="28"/>
              </w:rPr>
              <w:t xml:space="preserve"> </w:t>
            </w:r>
            <w:r w:rsidRPr="00EE213F">
              <w:rPr>
                <w:spacing w:val="1"/>
                <w:sz w:val="28"/>
                <w:szCs w:val="28"/>
              </w:rPr>
              <w:t>t</w:t>
            </w:r>
            <w:r w:rsidRPr="00EE213F">
              <w:rPr>
                <w:sz w:val="28"/>
                <w:szCs w:val="28"/>
              </w:rPr>
              <w:t>r</w:t>
            </w:r>
            <w:r w:rsidRPr="00EE213F">
              <w:rPr>
                <w:spacing w:val="-1"/>
                <w:sz w:val="28"/>
                <w:szCs w:val="28"/>
              </w:rPr>
              <w:t>ìn</w:t>
            </w:r>
            <w:r w:rsidRPr="00EE213F">
              <w:rPr>
                <w:spacing w:val="1"/>
                <w:sz w:val="28"/>
                <w:szCs w:val="28"/>
              </w:rPr>
              <w:t>h</w:t>
            </w:r>
            <w:r w:rsidRPr="00EE213F">
              <w:rPr>
                <w:sz w:val="28"/>
                <w:szCs w:val="28"/>
              </w:rPr>
              <w:t xml:space="preserve">:   </w:t>
            </w:r>
            <w:r w:rsidRPr="00EE213F">
              <w:rPr>
                <w:position w:val="-10"/>
                <w:sz w:val="28"/>
                <w:szCs w:val="28"/>
              </w:rPr>
              <w:object w:dxaOrig="2920" w:dyaOrig="380">
                <v:shape id="_x0000_i2606" type="#_x0000_t75" style="width:146.25pt;height:18.75pt">
                  <v:imagedata r:id="rId2847" o:title=""/>
                </v:shape>
              </w:object>
            </w:r>
          </w:p>
          <w:p w:rsidR="00EE213F" w:rsidRPr="00EE213F" w:rsidRDefault="00EE213F" w:rsidP="00EE213F">
            <w:pPr>
              <w:spacing w:line="276" w:lineRule="auto"/>
              <w:rPr>
                <w:sz w:val="28"/>
                <w:szCs w:val="28"/>
              </w:rPr>
            </w:pPr>
            <w:r w:rsidRPr="00EE213F">
              <w:rPr>
                <w:rFonts w:ascii=".VnTime" w:hAnsi=".VnTime"/>
                <w:sz w:val="28"/>
                <w:szCs w:val="28"/>
              </w:rPr>
              <w:t xml:space="preserve">§Æt </w:t>
            </w:r>
            <w:r w:rsidRPr="00EE213F">
              <w:rPr>
                <w:rFonts w:ascii=".VnTime" w:hAnsi=".VnTime"/>
                <w:position w:val="-8"/>
                <w:sz w:val="28"/>
                <w:szCs w:val="28"/>
              </w:rPr>
              <w:object w:dxaOrig="1060" w:dyaOrig="360">
                <v:shape id="_x0000_i2607" type="#_x0000_t75" style="width:53.25pt;height:18pt">
                  <v:imagedata r:id="rId2856" o:title=""/>
                </v:shape>
              </w:object>
            </w:r>
            <w:r w:rsidRPr="00EE213F">
              <w:rPr>
                <w:rFonts w:ascii=".VnTime" w:hAnsi=".VnTime"/>
                <w:sz w:val="28"/>
                <w:szCs w:val="28"/>
              </w:rPr>
              <w:t xml:space="preserve">  ; </w:t>
            </w:r>
            <w:r w:rsidRPr="00EE213F">
              <w:rPr>
                <w:rFonts w:ascii=".VnTime" w:hAnsi=".VnTime"/>
                <w:position w:val="-8"/>
                <w:sz w:val="28"/>
                <w:szCs w:val="28"/>
              </w:rPr>
              <w:object w:dxaOrig="740" w:dyaOrig="360">
                <v:shape id="_x0000_i2608" type="#_x0000_t75" style="width:36.75pt;height:18pt">
                  <v:imagedata r:id="rId2857" o:title=""/>
                </v:shape>
              </w:object>
            </w:r>
            <w:r w:rsidRPr="00EE213F">
              <w:rPr>
                <w:rFonts w:ascii=".VnTime" w:hAnsi=".VnTime"/>
                <w:sz w:val="28"/>
                <w:szCs w:val="28"/>
              </w:rPr>
              <w:t xml:space="preserve">  §K v, t </w:t>
            </w:r>
            <w:r w:rsidRPr="00EE213F">
              <w:rPr>
                <w:sz w:val="28"/>
                <w:szCs w:val="28"/>
              </w:rPr>
              <w:t xml:space="preserve">≥ 0 </w:t>
            </w:r>
          </w:p>
          <w:p w:rsidR="00EE213F" w:rsidRPr="00EE213F" w:rsidRDefault="00EE213F" w:rsidP="00EE213F">
            <w:pPr>
              <w:spacing w:line="276" w:lineRule="auto"/>
              <w:rPr>
                <w:sz w:val="28"/>
                <w:szCs w:val="28"/>
                <w:lang w:val="fr-FR"/>
              </w:rPr>
            </w:pPr>
            <w:r w:rsidRPr="00EE213F">
              <w:rPr>
                <w:sz w:val="28"/>
                <w:szCs w:val="28"/>
              </w:rPr>
              <w:sym w:font="Symbol" w:char="F0DE"/>
            </w:r>
            <w:r w:rsidRPr="00EE213F">
              <w:rPr>
                <w:sz w:val="28"/>
                <w:szCs w:val="28"/>
                <w:lang w:val="fr-FR"/>
              </w:rPr>
              <w:t xml:space="preserve"> </w:t>
            </w:r>
            <w:r w:rsidRPr="00EE213F">
              <w:rPr>
                <w:position w:val="-10"/>
                <w:sz w:val="28"/>
                <w:szCs w:val="28"/>
              </w:rPr>
              <w:object w:dxaOrig="1740" w:dyaOrig="360">
                <v:shape id="_x0000_i2609" type="#_x0000_t75" style="width:87pt;height:18pt">
                  <v:imagedata r:id="rId2858" o:title=""/>
                </v:shape>
              </w:object>
            </w:r>
            <w:r w:rsidRPr="00EE213F">
              <w:rPr>
                <w:sz w:val="28"/>
                <w:szCs w:val="28"/>
                <w:lang w:val="fr-FR"/>
              </w:rPr>
              <w:t xml:space="preserve">  </w:t>
            </w:r>
            <w:r w:rsidRPr="00EE213F">
              <w:rPr>
                <w:sz w:val="28"/>
                <w:szCs w:val="28"/>
              </w:rPr>
              <w:sym w:font="Symbol" w:char="F0DB"/>
            </w:r>
            <w:r w:rsidRPr="00EE213F">
              <w:rPr>
                <w:sz w:val="28"/>
                <w:szCs w:val="28"/>
                <w:lang w:val="fr-FR"/>
              </w:rPr>
              <w:t xml:space="preserve"> ...   </w:t>
            </w:r>
            <w:r w:rsidRPr="00EE213F">
              <w:rPr>
                <w:sz w:val="28"/>
                <w:szCs w:val="28"/>
              </w:rPr>
              <w:sym w:font="Symbol" w:char="F0DB"/>
            </w:r>
            <w:r w:rsidRPr="00EE213F">
              <w:rPr>
                <w:sz w:val="28"/>
                <w:szCs w:val="28"/>
                <w:lang w:val="fr-FR"/>
              </w:rPr>
              <w:t xml:space="preserve">  </w:t>
            </w:r>
            <w:r w:rsidRPr="00EE213F">
              <w:rPr>
                <w:position w:val="-10"/>
                <w:sz w:val="28"/>
                <w:szCs w:val="28"/>
              </w:rPr>
              <w:object w:dxaOrig="1600" w:dyaOrig="320">
                <v:shape id="_x0000_i2610" type="#_x0000_t75" style="width:80.25pt;height:15.75pt">
                  <v:imagedata r:id="rId2859" o:title=""/>
                </v:shape>
              </w:object>
            </w:r>
            <w:r w:rsidRPr="00EE213F">
              <w:rPr>
                <w:sz w:val="28"/>
                <w:szCs w:val="28"/>
                <w:lang w:val="fr-FR"/>
              </w:rPr>
              <w:t xml:space="preserve"> </w:t>
            </w:r>
            <w:r w:rsidRPr="00EE213F">
              <w:rPr>
                <w:sz w:val="28"/>
                <w:szCs w:val="28"/>
              </w:rPr>
              <w:sym w:font="Symbol" w:char="F0DE"/>
            </w:r>
            <w:r w:rsidRPr="00EE213F">
              <w:rPr>
                <w:position w:val="-6"/>
                <w:sz w:val="28"/>
                <w:szCs w:val="28"/>
              </w:rPr>
              <w:object w:dxaOrig="520" w:dyaOrig="240">
                <v:shape id="_x0000_i2611" type="#_x0000_t75" style="width:26.25pt;height:12pt">
                  <v:imagedata r:id="rId2860" o:title=""/>
                </v:shape>
              </w:object>
            </w:r>
            <w:r w:rsidRPr="00EE213F">
              <w:rPr>
                <w:sz w:val="28"/>
                <w:szCs w:val="28"/>
                <w:lang w:val="fr-FR"/>
              </w:rPr>
              <w:t xml:space="preserve"> </w:t>
            </w:r>
            <w:r w:rsidRPr="00EE213F">
              <w:rPr>
                <w:rFonts w:ascii=".VnTime" w:hAnsi=".VnTime"/>
                <w:sz w:val="28"/>
                <w:szCs w:val="28"/>
                <w:lang w:val="fr-FR"/>
              </w:rPr>
              <w:t xml:space="preserve">hoÆc </w:t>
            </w:r>
            <w:r w:rsidRPr="00EE213F">
              <w:rPr>
                <w:sz w:val="28"/>
                <w:szCs w:val="28"/>
                <w:lang w:val="fr-FR"/>
              </w:rPr>
              <w:t xml:space="preserve">t=2 </w:t>
            </w:r>
          </w:p>
          <w:p w:rsidR="00EE213F" w:rsidRPr="00EE213F" w:rsidRDefault="00EE213F" w:rsidP="00EE213F">
            <w:pPr>
              <w:spacing w:line="276" w:lineRule="auto"/>
              <w:rPr>
                <w:sz w:val="28"/>
                <w:szCs w:val="28"/>
              </w:rPr>
            </w:pPr>
            <w:r w:rsidRPr="00EE213F">
              <w:rPr>
                <w:rFonts w:ascii=".VnTime" w:hAnsi=".VnTime"/>
                <w:sz w:val="28"/>
                <w:szCs w:val="28"/>
                <w:lang w:val="fr-FR"/>
              </w:rPr>
              <w:t xml:space="preserve">NÕu  t= 2 th×  </w:t>
            </w:r>
            <w:r w:rsidRPr="00EE213F">
              <w:rPr>
                <w:rFonts w:ascii=".VnTime" w:hAnsi=".VnTime"/>
                <w:position w:val="-8"/>
                <w:sz w:val="28"/>
                <w:szCs w:val="28"/>
              </w:rPr>
              <w:object w:dxaOrig="1100" w:dyaOrig="360">
                <v:shape id="_x0000_i2612" type="#_x0000_t75" style="width:54.75pt;height:18pt">
                  <v:imagedata r:id="rId2861" o:title=""/>
                </v:shape>
              </w:object>
            </w:r>
            <w:r w:rsidRPr="00EE213F">
              <w:rPr>
                <w:rFonts w:ascii=".VnTime" w:hAnsi=".VnTime"/>
                <w:sz w:val="28"/>
                <w:szCs w:val="28"/>
              </w:rPr>
              <w:t xml:space="preserve">  </w:t>
            </w:r>
            <w:r w:rsidRPr="00EE213F">
              <w:rPr>
                <w:sz w:val="28"/>
                <w:szCs w:val="28"/>
              </w:rPr>
              <w:sym w:font="Symbol" w:char="F0DE"/>
            </w:r>
            <w:r w:rsidRPr="00EE213F">
              <w:rPr>
                <w:sz w:val="28"/>
                <w:szCs w:val="28"/>
              </w:rPr>
              <w:t xml:space="preserve"> x = 3 (TM)</w:t>
            </w:r>
          </w:p>
          <w:p w:rsidR="00EE213F" w:rsidRPr="00EE213F" w:rsidRDefault="00EE213F" w:rsidP="00EE213F">
            <w:pPr>
              <w:spacing w:line="276" w:lineRule="auto"/>
              <w:rPr>
                <w:rFonts w:ascii=".VnTime" w:hAnsi=".VnTime"/>
                <w:sz w:val="28"/>
                <w:szCs w:val="28"/>
              </w:rPr>
            </w:pPr>
            <w:r w:rsidRPr="00EE213F">
              <w:rPr>
                <w:rFonts w:ascii=".VnTime" w:hAnsi=".VnTime"/>
                <w:sz w:val="28"/>
                <w:szCs w:val="28"/>
              </w:rPr>
              <w:t xml:space="preserve">NÕu t = v th×   </w:t>
            </w:r>
            <w:r w:rsidRPr="00EE213F">
              <w:rPr>
                <w:rFonts w:ascii=".VnTime" w:hAnsi=".VnTime"/>
                <w:position w:val="-8"/>
                <w:sz w:val="28"/>
                <w:szCs w:val="28"/>
              </w:rPr>
              <w:object w:dxaOrig="1280" w:dyaOrig="360">
                <v:shape id="_x0000_i2613" type="#_x0000_t75" style="width:63.75pt;height:18pt">
                  <v:imagedata r:id="rId2862" o:title=""/>
                </v:shape>
              </w:object>
            </w:r>
            <w:r w:rsidRPr="00EE213F">
              <w:rPr>
                <w:rFonts w:ascii=".VnTime" w:hAnsi=".VnTime"/>
                <w:sz w:val="28"/>
                <w:szCs w:val="28"/>
              </w:rPr>
              <w:t xml:space="preserve">  </w:t>
            </w:r>
            <w:r w:rsidRPr="00EE213F">
              <w:rPr>
                <w:sz w:val="28"/>
                <w:szCs w:val="28"/>
              </w:rPr>
              <w:sym w:font="Symbol" w:char="F0DE"/>
            </w:r>
            <w:r w:rsidRPr="00EE213F">
              <w:rPr>
                <w:sz w:val="28"/>
                <w:szCs w:val="28"/>
              </w:rPr>
              <w:t xml:space="preserve"> x = 3,5</w:t>
            </w:r>
          </w:p>
          <w:p w:rsidR="00EE213F" w:rsidRPr="0076546C"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1582</w:t>
            </w:r>
          </w:p>
          <w:tbl>
            <w:tblPr>
              <w:tblW w:w="10908" w:type="dxa"/>
              <w:tblLook w:val="01E0" w:firstRow="1" w:lastRow="1" w:firstColumn="1" w:lastColumn="1" w:noHBand="0" w:noVBand="0"/>
            </w:tblPr>
            <w:tblGrid>
              <w:gridCol w:w="4188"/>
              <w:gridCol w:w="6720"/>
            </w:tblGrid>
            <w:tr w:rsidR="00EE213F" w:rsidRPr="002245A7" w:rsidTr="003B6AA7">
              <w:tc>
                <w:tcPr>
                  <w:tcW w:w="4188" w:type="dxa"/>
                  <w:shd w:val="clear" w:color="auto" w:fill="auto"/>
                </w:tcPr>
                <w:p w:rsidR="00EE213F" w:rsidRPr="002A1420" w:rsidRDefault="00EE213F" w:rsidP="003B6AA7">
                  <w:pPr>
                    <w:spacing w:before="60"/>
                    <w:jc w:val="center"/>
                    <w:rPr>
                      <w:b/>
                      <w:sz w:val="26"/>
                    </w:rPr>
                  </w:pPr>
                  <w:r w:rsidRPr="002A1420">
                    <w:rPr>
                      <w:b/>
                      <w:sz w:val="26"/>
                    </w:rPr>
                    <w:t>SỞ GIÁO DỤC VÀ ĐÀO TẠO</w:t>
                  </w:r>
                </w:p>
              </w:tc>
              <w:tc>
                <w:tcPr>
                  <w:tcW w:w="6720" w:type="dxa"/>
                  <w:shd w:val="clear" w:color="auto" w:fill="auto"/>
                </w:tcPr>
                <w:p w:rsidR="00EE213F" w:rsidRPr="002245A7" w:rsidRDefault="00EE213F" w:rsidP="003B6AA7">
                  <w:pPr>
                    <w:spacing w:before="60"/>
                    <w:jc w:val="center"/>
                    <w:rPr>
                      <w:b/>
                    </w:rPr>
                  </w:pPr>
                  <w:r w:rsidRPr="002245A7">
                    <w:rPr>
                      <w:b/>
                    </w:rPr>
                    <w:t>KỲ THI TUYỂN SINH VÀO LỚP 10 THPT</w:t>
                  </w:r>
                </w:p>
              </w:tc>
            </w:tr>
            <w:tr w:rsidR="00EE213F" w:rsidRPr="002245A7" w:rsidTr="003B6AA7">
              <w:tc>
                <w:tcPr>
                  <w:tcW w:w="4188" w:type="dxa"/>
                  <w:shd w:val="clear" w:color="auto" w:fill="auto"/>
                </w:tcPr>
                <w:p w:rsidR="00EE213F" w:rsidRPr="002A1420" w:rsidRDefault="00EE213F" w:rsidP="003B6AA7">
                  <w:pPr>
                    <w:spacing w:before="60"/>
                    <w:jc w:val="center"/>
                    <w:rPr>
                      <w:b/>
                      <w:sz w:val="26"/>
                    </w:rPr>
                  </w:pPr>
                  <w:r w:rsidRPr="002A1420">
                    <w:rPr>
                      <w:b/>
                      <w:sz w:val="26"/>
                    </w:rPr>
                    <w:t>KHÁNH HÒA</w:t>
                  </w:r>
                </w:p>
              </w:tc>
              <w:tc>
                <w:tcPr>
                  <w:tcW w:w="6720" w:type="dxa"/>
                  <w:shd w:val="clear" w:color="auto" w:fill="auto"/>
                </w:tcPr>
                <w:p w:rsidR="00EE213F" w:rsidRPr="002245A7" w:rsidRDefault="00EE213F" w:rsidP="003B6AA7">
                  <w:pPr>
                    <w:spacing w:before="60"/>
                    <w:jc w:val="center"/>
                    <w:rPr>
                      <w:b/>
                    </w:rPr>
                  </w:pPr>
                  <w:r w:rsidRPr="002245A7">
                    <w:rPr>
                      <w:b/>
                    </w:rPr>
                    <w:t>NĂM HỌC 2011 - 2012</w:t>
                  </w:r>
                </w:p>
              </w:tc>
            </w:tr>
            <w:tr w:rsidR="00EE213F" w:rsidRPr="002245A7" w:rsidTr="003B6AA7">
              <w:tc>
                <w:tcPr>
                  <w:tcW w:w="4188" w:type="dxa"/>
                  <w:shd w:val="clear" w:color="auto" w:fill="auto"/>
                </w:tcPr>
                <w:p w:rsidR="00EE213F" w:rsidRPr="002245A7" w:rsidRDefault="00EE213F" w:rsidP="003B6AA7">
                  <w:pPr>
                    <w:rPr>
                      <w:sz w:val="26"/>
                    </w:rPr>
                  </w:pPr>
                  <w:r>
                    <w:rPr>
                      <w:noProof/>
                      <w:lang w:val="en-US"/>
                    </w:rPr>
                    <mc:AlternateContent>
                      <mc:Choice Requires="wps">
                        <w:drawing>
                          <wp:anchor distT="0" distB="0" distL="114300" distR="114300" simplePos="0" relativeHeight="251808768" behindDoc="0" locked="0" layoutInCell="1" allowOverlap="1">
                            <wp:simplePos x="0" y="0"/>
                            <wp:positionH relativeFrom="column">
                              <wp:posOffset>525780</wp:posOffset>
                            </wp:positionH>
                            <wp:positionV relativeFrom="paragraph">
                              <wp:posOffset>67310</wp:posOffset>
                            </wp:positionV>
                            <wp:extent cx="1512570" cy="278130"/>
                            <wp:effectExtent l="11430" t="6350" r="9525" b="10795"/>
                            <wp:wrapNone/>
                            <wp:docPr id="1540" name="Text Box 15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EE213F" w:rsidRPr="00955690" w:rsidRDefault="00EE213F" w:rsidP="00EE213F">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0" o:spid="_x0000_s1230" type="#_x0000_t202" style="position:absolute;margin-left:41.4pt;margin-top:5.3pt;width:119.1pt;height:21.9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">
                            <v:textbox>
                              <w:txbxContent>
                                <w:p w:rsidR="00EE213F" w:rsidRPr="00955690" w:rsidRDefault="00EE213F" w:rsidP="00EE213F">
                                  <w:pPr>
                                    <w:jc w:val="center"/>
                                    <w:rPr>
                                      <w:b/>
                                      <w:color w:val="FF0000"/>
                                    </w:rPr>
                                  </w:pPr>
                                  <w:r w:rsidRPr="00955690">
                                    <w:rPr>
                                      <w:b/>
                                      <w:color w:val="FF0000"/>
                                    </w:rPr>
                                    <w:t>ĐỀ CHÍNH THỨC</w:t>
                                  </w:r>
                                </w:p>
                              </w:txbxContent>
                            </v:textbox>
                          </v:shape>
                        </w:pict>
                      </mc:Fallback>
                    </mc:AlternateContent>
                  </w:r>
                </w:p>
              </w:tc>
              <w:tc>
                <w:tcPr>
                  <w:tcW w:w="6720" w:type="dxa"/>
                  <w:shd w:val="clear" w:color="auto" w:fill="auto"/>
                </w:tcPr>
                <w:p w:rsidR="00EE213F" w:rsidRPr="002245A7" w:rsidRDefault="00EE213F" w:rsidP="003B6AA7">
                  <w:pPr>
                    <w:jc w:val="center"/>
                    <w:rPr>
                      <w:sz w:val="26"/>
                    </w:rPr>
                  </w:pPr>
                  <w:r w:rsidRPr="002245A7">
                    <w:rPr>
                      <w:sz w:val="26"/>
                    </w:rPr>
                    <w:t xml:space="preserve">Môn thi: </w:t>
                  </w:r>
                  <w:r w:rsidRPr="002245A7">
                    <w:rPr>
                      <w:b/>
                      <w:sz w:val="26"/>
                    </w:rPr>
                    <w:t>TOÁN</w:t>
                  </w:r>
                </w:p>
              </w:tc>
            </w:tr>
            <w:tr w:rsidR="00EE213F" w:rsidRPr="002245A7" w:rsidTr="003B6AA7">
              <w:tc>
                <w:tcPr>
                  <w:tcW w:w="4188" w:type="dxa"/>
                  <w:shd w:val="clear" w:color="auto" w:fill="auto"/>
                </w:tcPr>
                <w:p w:rsidR="00EE213F" w:rsidRPr="002245A7" w:rsidRDefault="00EE213F" w:rsidP="003B6AA7">
                  <w:pPr>
                    <w:rPr>
                      <w:sz w:val="26"/>
                    </w:rPr>
                  </w:pPr>
                </w:p>
              </w:tc>
              <w:tc>
                <w:tcPr>
                  <w:tcW w:w="6720" w:type="dxa"/>
                  <w:shd w:val="clear" w:color="auto" w:fill="auto"/>
                </w:tcPr>
                <w:p w:rsidR="00EE213F" w:rsidRDefault="00EE213F" w:rsidP="003B6AA7">
                  <w:pPr>
                    <w:jc w:val="center"/>
                    <w:rPr>
                      <w:sz w:val="26"/>
                    </w:rPr>
                  </w:pPr>
                  <w:r w:rsidRPr="002245A7">
                    <w:rPr>
                      <w:sz w:val="26"/>
                    </w:rPr>
                    <w:t>Ngày thi : 21/06/2011</w:t>
                  </w:r>
                </w:p>
                <w:p w:rsidR="00EE213F" w:rsidRPr="002245A7" w:rsidRDefault="00EE213F" w:rsidP="003B6AA7">
                  <w:pPr>
                    <w:jc w:val="center"/>
                    <w:rPr>
                      <w:sz w:val="26"/>
                    </w:rPr>
                  </w:pPr>
                  <w:r w:rsidRPr="002245A7">
                    <w:rPr>
                      <w:sz w:val="26"/>
                    </w:rPr>
                    <w:t xml:space="preserve">Thời gian làm bài: </w:t>
                  </w:r>
                  <w:r w:rsidRPr="002245A7">
                    <w:rPr>
                      <w:b/>
                      <w:sz w:val="26"/>
                    </w:rPr>
                    <w:t>120 phút</w:t>
                  </w:r>
                </w:p>
              </w:tc>
            </w:tr>
          </w:tbl>
          <w:p w:rsidR="00EE213F" w:rsidRPr="00F86465" w:rsidRDefault="00EE213F" w:rsidP="00EE213F"/>
          <w:p w:rsidR="00EE213F" w:rsidRPr="00EE213F" w:rsidRDefault="00EE213F" w:rsidP="00EE213F">
            <w:pPr>
              <w:rPr>
                <w:rFonts w:ascii="Times New Roman" w:hAnsi="Times New Roman" w:cs="Times New Roman"/>
                <w:b/>
                <w:i/>
                <w:sz w:val="28"/>
                <w:szCs w:val="28"/>
              </w:rPr>
            </w:pPr>
            <w:r w:rsidRPr="00EE213F">
              <w:rPr>
                <w:rFonts w:ascii="Times New Roman" w:hAnsi="Times New Roman" w:cs="Times New Roman"/>
                <w:b/>
                <w:i/>
                <w:sz w:val="28"/>
                <w:szCs w:val="28"/>
              </w:rPr>
              <w:t>Bài 1( 2 điểm)</w:t>
            </w:r>
          </w:p>
          <w:p w:rsidR="00EE213F" w:rsidRPr="00EE213F" w:rsidRDefault="00EE213F" w:rsidP="0022436A">
            <w:pPr>
              <w:numPr>
                <w:ilvl w:val="0"/>
                <w:numId w:val="77"/>
              </w:numPr>
              <w:rPr>
                <w:rFonts w:ascii="Times New Roman" w:hAnsi="Times New Roman" w:cs="Times New Roman"/>
                <w:sz w:val="28"/>
                <w:szCs w:val="28"/>
              </w:rPr>
            </w:pPr>
            <w:r w:rsidRPr="00EE213F">
              <w:rPr>
                <w:rFonts w:ascii="Times New Roman" w:hAnsi="Times New Roman" w:cs="Times New Roman"/>
                <w:sz w:val="28"/>
                <w:szCs w:val="28"/>
              </w:rPr>
              <w:t xml:space="preserve">   Đơn giản biểu thức:  A  </w:t>
            </w:r>
            <w:r w:rsidRPr="00EE213F">
              <w:rPr>
                <w:rFonts w:ascii="Times New Roman" w:hAnsi="Times New Roman" w:cs="Times New Roman"/>
                <w:position w:val="-28"/>
                <w:sz w:val="28"/>
                <w:szCs w:val="28"/>
              </w:rPr>
              <w:object w:dxaOrig="2439" w:dyaOrig="720">
                <v:shape id="_x0000_i2614" type="#_x0000_t75" style="width:122.25pt;height:36pt">
                  <v:imagedata r:id="rId2863" o:title=""/>
                </v:shape>
              </w:object>
            </w:r>
          </w:p>
          <w:p w:rsidR="00EE213F" w:rsidRPr="00EE213F" w:rsidRDefault="00EE213F" w:rsidP="0022436A">
            <w:pPr>
              <w:numPr>
                <w:ilvl w:val="0"/>
                <w:numId w:val="77"/>
              </w:numPr>
              <w:rPr>
                <w:rFonts w:ascii="Times New Roman" w:hAnsi="Times New Roman" w:cs="Times New Roman"/>
                <w:sz w:val="28"/>
                <w:szCs w:val="28"/>
              </w:rPr>
            </w:pPr>
            <w:r w:rsidRPr="00EE213F">
              <w:rPr>
                <w:rFonts w:ascii="Times New Roman" w:hAnsi="Times New Roman" w:cs="Times New Roman"/>
                <w:sz w:val="28"/>
                <w:szCs w:val="28"/>
              </w:rPr>
              <w:t xml:space="preserve"> Cho biểu thức:        </w:t>
            </w:r>
            <w:r w:rsidRPr="00EE213F">
              <w:rPr>
                <w:rFonts w:ascii="Times New Roman" w:hAnsi="Times New Roman" w:cs="Times New Roman"/>
                <w:position w:val="-42"/>
                <w:sz w:val="28"/>
                <w:szCs w:val="28"/>
              </w:rPr>
              <w:object w:dxaOrig="4180" w:dyaOrig="960">
                <v:shape id="_x0000_i2615" type="#_x0000_t75" style="width:209.25pt;height:48pt">
                  <v:imagedata r:id="rId2864" o:title=""/>
                </v:shape>
              </w:object>
            </w:r>
          </w:p>
          <w:p w:rsidR="00EE213F" w:rsidRPr="00EE213F" w:rsidRDefault="00EE213F" w:rsidP="00EE213F">
            <w:pPr>
              <w:rPr>
                <w:rFonts w:ascii="Times New Roman" w:hAnsi="Times New Roman" w:cs="Times New Roman"/>
                <w:sz w:val="28"/>
                <w:szCs w:val="28"/>
              </w:rPr>
            </w:pPr>
            <w:r w:rsidRPr="00EE213F">
              <w:rPr>
                <w:rFonts w:ascii="Times New Roman" w:hAnsi="Times New Roman" w:cs="Times New Roman"/>
                <w:sz w:val="28"/>
                <w:szCs w:val="28"/>
              </w:rPr>
              <w:t xml:space="preserve">Rút gọn P và chứng tỏ  P </w:t>
            </w:r>
            <w:r w:rsidRPr="00EE213F">
              <w:rPr>
                <w:rFonts w:ascii="Times New Roman" w:hAnsi="Times New Roman" w:cs="Times New Roman"/>
                <w:position w:val="-4"/>
                <w:sz w:val="28"/>
                <w:szCs w:val="28"/>
              </w:rPr>
              <w:object w:dxaOrig="200" w:dyaOrig="240">
                <v:shape id="_x0000_i2616" type="#_x0000_t75" style="width:9.75pt;height:12pt">
                  <v:imagedata r:id="rId2865" o:title=""/>
                </v:shape>
              </w:object>
            </w:r>
            <w:r w:rsidRPr="00EE213F">
              <w:rPr>
                <w:rFonts w:ascii="Times New Roman" w:hAnsi="Times New Roman" w:cs="Times New Roman"/>
                <w:sz w:val="28"/>
                <w:szCs w:val="28"/>
              </w:rPr>
              <w:t>0</w:t>
            </w:r>
          </w:p>
          <w:p w:rsidR="00EE213F" w:rsidRPr="00EE213F" w:rsidRDefault="00EE213F" w:rsidP="00EE213F">
            <w:pPr>
              <w:rPr>
                <w:rFonts w:ascii="Times New Roman" w:hAnsi="Times New Roman" w:cs="Times New Roman"/>
                <w:sz w:val="28"/>
                <w:szCs w:val="28"/>
              </w:rPr>
            </w:pPr>
          </w:p>
          <w:p w:rsidR="00EE213F" w:rsidRPr="00EE213F" w:rsidRDefault="00EE213F" w:rsidP="00EE213F">
            <w:pPr>
              <w:rPr>
                <w:rFonts w:ascii="Times New Roman" w:hAnsi="Times New Roman" w:cs="Times New Roman"/>
                <w:b/>
                <w:i/>
                <w:sz w:val="28"/>
                <w:szCs w:val="28"/>
              </w:rPr>
            </w:pPr>
            <w:r w:rsidRPr="00EE213F">
              <w:rPr>
                <w:rFonts w:ascii="Times New Roman" w:hAnsi="Times New Roman" w:cs="Times New Roman"/>
                <w:b/>
                <w:i/>
                <w:sz w:val="28"/>
                <w:szCs w:val="28"/>
              </w:rPr>
              <w:t>Bài 2( 2 điểm)</w:t>
            </w:r>
          </w:p>
          <w:p w:rsidR="00EE213F" w:rsidRPr="00EE213F" w:rsidRDefault="00EE213F" w:rsidP="0022436A">
            <w:pPr>
              <w:numPr>
                <w:ilvl w:val="0"/>
                <w:numId w:val="80"/>
              </w:numPr>
              <w:rPr>
                <w:rFonts w:ascii="Times New Roman" w:hAnsi="Times New Roman" w:cs="Times New Roman"/>
                <w:sz w:val="28"/>
                <w:szCs w:val="28"/>
              </w:rPr>
            </w:pPr>
            <w:r w:rsidRPr="00EE213F">
              <w:rPr>
                <w:rFonts w:ascii="Times New Roman" w:hAnsi="Times New Roman" w:cs="Times New Roman"/>
                <w:sz w:val="28"/>
                <w:szCs w:val="28"/>
              </w:rPr>
              <w:t>Cho phương trình bậc hai x</w:t>
            </w:r>
            <w:r w:rsidRPr="00EE213F">
              <w:rPr>
                <w:rFonts w:ascii="Times New Roman" w:hAnsi="Times New Roman" w:cs="Times New Roman"/>
                <w:sz w:val="28"/>
                <w:szCs w:val="28"/>
                <w:vertAlign w:val="superscript"/>
              </w:rPr>
              <w:t>2</w:t>
            </w:r>
            <w:r w:rsidRPr="00EE213F">
              <w:rPr>
                <w:rFonts w:ascii="Times New Roman" w:hAnsi="Times New Roman" w:cs="Times New Roman"/>
                <w:sz w:val="28"/>
                <w:szCs w:val="28"/>
              </w:rPr>
              <w:t xml:space="preserve"> + 5x + 3 = 0 có hai nghiệm x</w:t>
            </w:r>
            <w:r w:rsidRPr="00EE213F">
              <w:rPr>
                <w:rFonts w:ascii="Times New Roman" w:hAnsi="Times New Roman" w:cs="Times New Roman"/>
                <w:sz w:val="28"/>
                <w:szCs w:val="28"/>
                <w:vertAlign w:val="subscript"/>
              </w:rPr>
              <w:t>1</w:t>
            </w:r>
            <w:r w:rsidRPr="00EE213F">
              <w:rPr>
                <w:rFonts w:ascii="Times New Roman" w:hAnsi="Times New Roman" w:cs="Times New Roman"/>
                <w:sz w:val="28"/>
                <w:szCs w:val="28"/>
              </w:rPr>
              <w:t>; x</w:t>
            </w:r>
            <w:r w:rsidRPr="00EE213F">
              <w:rPr>
                <w:rFonts w:ascii="Times New Roman" w:hAnsi="Times New Roman" w:cs="Times New Roman"/>
                <w:sz w:val="28"/>
                <w:szCs w:val="28"/>
                <w:vertAlign w:val="subscript"/>
              </w:rPr>
              <w:t>2</w:t>
            </w:r>
            <w:r w:rsidRPr="00EE213F">
              <w:rPr>
                <w:rFonts w:ascii="Times New Roman" w:hAnsi="Times New Roman" w:cs="Times New Roman"/>
                <w:sz w:val="28"/>
                <w:szCs w:val="28"/>
              </w:rPr>
              <w:t>. Hãy lập một phương trình bậc hai có hai nghiệm (x</w:t>
            </w:r>
            <w:r w:rsidRPr="00EE213F">
              <w:rPr>
                <w:rFonts w:ascii="Times New Roman" w:hAnsi="Times New Roman" w:cs="Times New Roman"/>
                <w:sz w:val="28"/>
                <w:szCs w:val="28"/>
                <w:vertAlign w:val="subscript"/>
              </w:rPr>
              <w:t>1</w:t>
            </w:r>
            <w:r w:rsidRPr="00EE213F">
              <w:rPr>
                <w:rFonts w:ascii="Times New Roman" w:hAnsi="Times New Roman" w:cs="Times New Roman"/>
                <w:sz w:val="28"/>
                <w:szCs w:val="28"/>
                <w:vertAlign w:val="superscript"/>
              </w:rPr>
              <w:t>2</w:t>
            </w:r>
            <w:r w:rsidRPr="00EE213F">
              <w:rPr>
                <w:rFonts w:ascii="Times New Roman" w:hAnsi="Times New Roman" w:cs="Times New Roman"/>
                <w:sz w:val="28"/>
                <w:szCs w:val="28"/>
              </w:rPr>
              <w:t xml:space="preserve"> + 1 ) và ( x</w:t>
            </w:r>
            <w:r w:rsidRPr="00EE213F">
              <w:rPr>
                <w:rFonts w:ascii="Times New Roman" w:hAnsi="Times New Roman" w:cs="Times New Roman"/>
                <w:sz w:val="28"/>
                <w:szCs w:val="28"/>
                <w:vertAlign w:val="subscript"/>
              </w:rPr>
              <w:t>2</w:t>
            </w:r>
            <w:r w:rsidRPr="00EE213F">
              <w:rPr>
                <w:rFonts w:ascii="Times New Roman" w:hAnsi="Times New Roman" w:cs="Times New Roman"/>
                <w:sz w:val="28"/>
                <w:szCs w:val="28"/>
                <w:vertAlign w:val="superscript"/>
              </w:rPr>
              <w:t>2</w:t>
            </w:r>
            <w:r w:rsidRPr="00EE213F">
              <w:rPr>
                <w:rFonts w:ascii="Times New Roman" w:hAnsi="Times New Roman" w:cs="Times New Roman"/>
                <w:sz w:val="28"/>
                <w:szCs w:val="28"/>
              </w:rPr>
              <w:t xml:space="preserve"> + 1).</w:t>
            </w:r>
          </w:p>
          <w:p w:rsidR="00EE213F" w:rsidRPr="00EE213F" w:rsidRDefault="00EE213F" w:rsidP="0022436A">
            <w:pPr>
              <w:numPr>
                <w:ilvl w:val="0"/>
                <w:numId w:val="80"/>
              </w:numPr>
              <w:rPr>
                <w:rFonts w:ascii="Times New Roman" w:hAnsi="Times New Roman" w:cs="Times New Roman"/>
                <w:sz w:val="28"/>
                <w:szCs w:val="28"/>
              </w:rPr>
            </w:pPr>
            <w:r w:rsidRPr="00EE213F">
              <w:rPr>
                <w:rFonts w:ascii="Times New Roman" w:hAnsi="Times New Roman" w:cs="Times New Roman"/>
                <w:sz w:val="28"/>
                <w:szCs w:val="28"/>
              </w:rPr>
              <w:t xml:space="preserve">Giải hệ phương trình </w:t>
            </w:r>
            <w:r w:rsidRPr="00EE213F">
              <w:rPr>
                <w:rFonts w:ascii="Times New Roman" w:hAnsi="Times New Roman" w:cs="Times New Roman"/>
                <w:position w:val="-80"/>
                <w:sz w:val="28"/>
                <w:szCs w:val="28"/>
                <w:lang w:val="fr-FR"/>
              </w:rPr>
              <w:object w:dxaOrig="1440" w:dyaOrig="1719">
                <v:shape id="_x0000_i2617" type="#_x0000_t75" style="width:1in;height:86.25pt">
                  <v:imagedata r:id="rId2866" o:title=""/>
                </v:shape>
              </w:object>
            </w:r>
          </w:p>
          <w:p w:rsidR="00EE213F" w:rsidRPr="00EE213F" w:rsidRDefault="00EE213F" w:rsidP="00EE213F">
            <w:pPr>
              <w:rPr>
                <w:rFonts w:ascii="Times New Roman" w:hAnsi="Times New Roman" w:cs="Times New Roman"/>
                <w:b/>
                <w:i/>
                <w:sz w:val="28"/>
                <w:szCs w:val="28"/>
              </w:rPr>
            </w:pPr>
            <w:r w:rsidRPr="00EE213F">
              <w:rPr>
                <w:rFonts w:ascii="Times New Roman" w:hAnsi="Times New Roman" w:cs="Times New Roman"/>
                <w:b/>
                <w:i/>
                <w:sz w:val="28"/>
                <w:szCs w:val="28"/>
              </w:rPr>
              <w:t>Bài 3( 2 điểm)</w:t>
            </w:r>
          </w:p>
          <w:p w:rsidR="00EE213F" w:rsidRPr="00EE213F" w:rsidRDefault="00EE213F" w:rsidP="00EE213F">
            <w:pPr>
              <w:rPr>
                <w:rFonts w:ascii="Times New Roman" w:hAnsi="Times New Roman" w:cs="Times New Roman"/>
                <w:sz w:val="28"/>
                <w:szCs w:val="28"/>
              </w:rPr>
            </w:pPr>
            <w:r w:rsidRPr="00EE213F">
              <w:rPr>
                <w:rFonts w:ascii="Times New Roman" w:hAnsi="Times New Roman" w:cs="Times New Roman"/>
                <w:sz w:val="28"/>
                <w:szCs w:val="28"/>
              </w:rPr>
              <w:t>Quãng đường từ A đến B dài 50km.Một người dự định đi xe đạp từ A đến B với vận tốc không đổi.Khi đi được 2 giờ,người ấy dừng lại 30 phút để nghỉ.Muốn đến B đúng thời gian đã định,người đó phải tăng vận tốc thêm 2 km/h trên quãng đường còn lại.Tính vận tốc ban đầu của người đi xe đạp.</w:t>
            </w:r>
          </w:p>
          <w:p w:rsidR="00EE213F" w:rsidRPr="00EE213F" w:rsidRDefault="00EE213F" w:rsidP="00EE213F">
            <w:pPr>
              <w:rPr>
                <w:rFonts w:ascii="Times New Roman" w:hAnsi="Times New Roman" w:cs="Times New Roman"/>
                <w:sz w:val="28"/>
                <w:szCs w:val="28"/>
              </w:rPr>
            </w:pPr>
          </w:p>
          <w:p w:rsidR="00EE213F" w:rsidRPr="00EE213F" w:rsidRDefault="00EE213F" w:rsidP="00EE213F">
            <w:pPr>
              <w:rPr>
                <w:rFonts w:ascii="Times New Roman" w:hAnsi="Times New Roman" w:cs="Times New Roman"/>
                <w:b/>
                <w:i/>
                <w:sz w:val="28"/>
                <w:szCs w:val="28"/>
              </w:rPr>
            </w:pPr>
            <w:r w:rsidRPr="00EE213F">
              <w:rPr>
                <w:rFonts w:ascii="Times New Roman" w:hAnsi="Times New Roman" w:cs="Times New Roman"/>
                <w:b/>
                <w:i/>
                <w:sz w:val="28"/>
                <w:szCs w:val="28"/>
              </w:rPr>
              <w:t>Bài 4( 4 điểm)</w:t>
            </w:r>
          </w:p>
          <w:p w:rsidR="00EE213F" w:rsidRPr="00EE213F" w:rsidRDefault="00EE213F" w:rsidP="00EE213F">
            <w:pPr>
              <w:rPr>
                <w:rFonts w:ascii="Times New Roman" w:hAnsi="Times New Roman" w:cs="Times New Roman"/>
                <w:sz w:val="28"/>
                <w:szCs w:val="28"/>
              </w:rPr>
            </w:pPr>
            <w:r w:rsidRPr="00EE213F">
              <w:rPr>
                <w:rFonts w:ascii="Times New Roman" w:hAnsi="Times New Roman" w:cs="Times New Roman"/>
                <w:sz w:val="28"/>
                <w:szCs w:val="28"/>
              </w:rPr>
              <w:t xml:space="preserve">  Cho tam giác ABC có ba góc nhọn và H là trực tâm.Vẽ hình bình hành BHCD.Đường thẳng đi qua D và song song BC cắt đường thẳng AH tại E.</w:t>
            </w:r>
          </w:p>
          <w:p w:rsidR="00EE213F" w:rsidRPr="00EE213F" w:rsidRDefault="00EE213F" w:rsidP="0022436A">
            <w:pPr>
              <w:numPr>
                <w:ilvl w:val="0"/>
                <w:numId w:val="81"/>
              </w:numPr>
              <w:rPr>
                <w:rFonts w:ascii="Times New Roman" w:hAnsi="Times New Roman" w:cs="Times New Roman"/>
                <w:sz w:val="28"/>
                <w:szCs w:val="28"/>
              </w:rPr>
            </w:pPr>
            <w:r w:rsidRPr="00EE213F">
              <w:rPr>
                <w:rFonts w:ascii="Times New Roman" w:hAnsi="Times New Roman" w:cs="Times New Roman"/>
                <w:sz w:val="28"/>
                <w:szCs w:val="28"/>
              </w:rPr>
              <w:t>Chứng minh A,B,C,D,E cùng thuộc một đường tròn</w:t>
            </w:r>
          </w:p>
          <w:p w:rsidR="00EE213F" w:rsidRPr="00EE213F" w:rsidRDefault="00EE213F" w:rsidP="0022436A">
            <w:pPr>
              <w:numPr>
                <w:ilvl w:val="0"/>
                <w:numId w:val="81"/>
              </w:numPr>
              <w:rPr>
                <w:rFonts w:ascii="Times New Roman" w:hAnsi="Times New Roman" w:cs="Times New Roman"/>
                <w:sz w:val="28"/>
                <w:szCs w:val="28"/>
              </w:rPr>
            </w:pPr>
            <w:r w:rsidRPr="00EE213F">
              <w:rPr>
                <w:rFonts w:ascii="Times New Roman" w:hAnsi="Times New Roman" w:cs="Times New Roman"/>
                <w:sz w:val="28"/>
                <w:szCs w:val="28"/>
              </w:rPr>
              <w:t xml:space="preserve">Chứng minh </w:t>
            </w:r>
            <w:r w:rsidRPr="00EE213F">
              <w:rPr>
                <w:rFonts w:ascii="Times New Roman" w:hAnsi="Times New Roman" w:cs="Times New Roman"/>
                <w:position w:val="-6"/>
                <w:sz w:val="28"/>
                <w:szCs w:val="28"/>
              </w:rPr>
              <w:object w:dxaOrig="1620" w:dyaOrig="279">
                <v:shape id="_x0000_i2618" type="#_x0000_t75" style="width:81pt;height:14.25pt">
                  <v:imagedata r:id="rId2867" o:title=""/>
                </v:shape>
              </w:object>
            </w:r>
          </w:p>
          <w:p w:rsidR="00EE213F" w:rsidRPr="00EE213F" w:rsidRDefault="00EE213F" w:rsidP="0022436A">
            <w:pPr>
              <w:numPr>
                <w:ilvl w:val="0"/>
                <w:numId w:val="81"/>
              </w:numPr>
              <w:rPr>
                <w:rFonts w:ascii="Times New Roman" w:hAnsi="Times New Roman" w:cs="Times New Roman"/>
                <w:sz w:val="28"/>
                <w:szCs w:val="28"/>
              </w:rPr>
            </w:pPr>
            <w:r w:rsidRPr="00EE213F">
              <w:rPr>
                <w:rFonts w:ascii="Times New Roman" w:hAnsi="Times New Roman" w:cs="Times New Roman"/>
                <w:sz w:val="28"/>
                <w:szCs w:val="28"/>
              </w:rPr>
              <w:t>Gọi O là tâm đường tròn ngoại tiếp tam giác ABC và M là trung điểm của BC,đường thẳng AM cắt OH tại G.Chứng minh G là trọng tâm của tam giácABC.</w:t>
            </w:r>
          </w:p>
          <w:p w:rsidR="00EE213F" w:rsidRPr="00EE213F" w:rsidRDefault="00EE213F" w:rsidP="0022436A">
            <w:pPr>
              <w:numPr>
                <w:ilvl w:val="0"/>
                <w:numId w:val="81"/>
              </w:numPr>
              <w:rPr>
                <w:rFonts w:ascii="Times New Roman" w:hAnsi="Times New Roman" w:cs="Times New Roman"/>
                <w:sz w:val="28"/>
                <w:szCs w:val="28"/>
              </w:rPr>
            </w:pPr>
            <w:r w:rsidRPr="00EE213F">
              <w:rPr>
                <w:rFonts w:ascii="Times New Roman" w:hAnsi="Times New Roman" w:cs="Times New Roman"/>
                <w:sz w:val="28"/>
                <w:szCs w:val="28"/>
              </w:rPr>
              <w:t>Giả sử OD = a.Hãy tính độ dài đường tròn ngoại tiếp tam giác BHC theo a</w:t>
            </w:r>
          </w:p>
          <w:p w:rsidR="00EE213F" w:rsidRPr="00EE213F" w:rsidRDefault="00EE213F" w:rsidP="00EE213F">
            <w:pPr>
              <w:rPr>
                <w:rFonts w:ascii="Times New Roman" w:hAnsi="Times New Roman" w:cs="Times New Roman"/>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p>
          <w:p w:rsidR="00EE213F" w:rsidRPr="00EE213F" w:rsidRDefault="00EE213F" w:rsidP="00EE213F">
            <w:pPr>
              <w:jc w:val="center"/>
              <w:rPr>
                <w:rFonts w:ascii="Times New Roman" w:hAnsi="Times New Roman" w:cs="Times New Roman"/>
                <w:b/>
                <w:sz w:val="28"/>
                <w:szCs w:val="28"/>
              </w:rPr>
            </w:pPr>
            <w:r w:rsidRPr="00EE213F">
              <w:rPr>
                <w:rFonts w:ascii="Times New Roman" w:hAnsi="Times New Roman" w:cs="Times New Roman"/>
                <w:b/>
                <w:sz w:val="28"/>
                <w:szCs w:val="28"/>
              </w:rPr>
              <w:t>HƯỚNG DẪN GIẢI:</w:t>
            </w:r>
          </w:p>
          <w:p w:rsidR="00EE213F" w:rsidRPr="00EE213F" w:rsidRDefault="00EE213F" w:rsidP="00EE213F">
            <w:pPr>
              <w:rPr>
                <w:rFonts w:ascii="Times New Roman" w:hAnsi="Times New Roman" w:cs="Times New Roman"/>
                <w:sz w:val="28"/>
                <w:szCs w:val="28"/>
              </w:rPr>
            </w:pPr>
            <w:r w:rsidRPr="00EE213F">
              <w:rPr>
                <w:rFonts w:ascii="Times New Roman" w:hAnsi="Times New Roman" w:cs="Times New Roman"/>
                <w:sz w:val="28"/>
                <w:szCs w:val="28"/>
              </w:rPr>
              <w:t>Bài 1</w:t>
            </w:r>
          </w:p>
          <w:p w:rsidR="00EE213F" w:rsidRPr="00EE213F" w:rsidRDefault="00EE213F" w:rsidP="0022436A">
            <w:pPr>
              <w:numPr>
                <w:ilvl w:val="0"/>
                <w:numId w:val="77"/>
              </w:numPr>
              <w:rPr>
                <w:rFonts w:ascii="Times New Roman" w:hAnsi="Times New Roman" w:cs="Times New Roman"/>
                <w:sz w:val="28"/>
                <w:szCs w:val="28"/>
              </w:rPr>
            </w:pPr>
            <w:r w:rsidRPr="00EE213F">
              <w:rPr>
                <w:rFonts w:ascii="Times New Roman" w:hAnsi="Times New Roman" w:cs="Times New Roman"/>
                <w:sz w:val="28"/>
                <w:szCs w:val="28"/>
              </w:rPr>
              <w:t xml:space="preserve">A  </w:t>
            </w:r>
            <w:r w:rsidRPr="00EE213F">
              <w:rPr>
                <w:rFonts w:ascii="Times New Roman" w:hAnsi="Times New Roman" w:cs="Times New Roman"/>
                <w:position w:val="-28"/>
                <w:sz w:val="28"/>
                <w:szCs w:val="28"/>
              </w:rPr>
              <w:object w:dxaOrig="6120" w:dyaOrig="720">
                <v:shape id="_x0000_i2619" type="#_x0000_t75" style="width:306pt;height:36pt">
                  <v:imagedata r:id="rId2868" o:title=""/>
                </v:shape>
              </w:object>
            </w:r>
          </w:p>
          <w:p w:rsidR="00EE213F" w:rsidRPr="00EE213F" w:rsidRDefault="00EE213F" w:rsidP="0022436A">
            <w:pPr>
              <w:numPr>
                <w:ilvl w:val="0"/>
                <w:numId w:val="77"/>
              </w:numPr>
              <w:rPr>
                <w:rFonts w:ascii="Times New Roman" w:hAnsi="Times New Roman" w:cs="Times New Roman"/>
                <w:sz w:val="28"/>
                <w:szCs w:val="28"/>
              </w:rPr>
            </w:pPr>
            <w:r w:rsidRPr="00EE213F">
              <w:rPr>
                <w:rFonts w:ascii="Times New Roman" w:hAnsi="Times New Roman" w:cs="Times New Roman"/>
                <w:sz w:val="28"/>
                <w:szCs w:val="28"/>
              </w:rPr>
              <w:t xml:space="preserve"> </w:t>
            </w:r>
            <w:r w:rsidRPr="00EE213F">
              <w:rPr>
                <w:rFonts w:ascii="Times New Roman" w:hAnsi="Times New Roman" w:cs="Times New Roman"/>
                <w:position w:val="-52"/>
                <w:sz w:val="28"/>
                <w:szCs w:val="28"/>
              </w:rPr>
              <w:object w:dxaOrig="4020" w:dyaOrig="1500">
                <v:shape id="_x0000_i2620" type="#_x0000_t75" style="width:201pt;height:75pt">
                  <v:imagedata r:id="rId2869" o:title=""/>
                </v:shape>
              </w:object>
            </w:r>
          </w:p>
          <w:p w:rsidR="00EE213F" w:rsidRPr="00EE213F" w:rsidRDefault="00EE213F" w:rsidP="00EE213F">
            <w:pPr>
              <w:rPr>
                <w:rFonts w:ascii="Times New Roman" w:hAnsi="Times New Roman" w:cs="Times New Roman"/>
                <w:sz w:val="28"/>
                <w:szCs w:val="28"/>
              </w:rPr>
            </w:pPr>
            <w:r w:rsidRPr="00EE213F">
              <w:rPr>
                <w:rFonts w:ascii="Times New Roman" w:hAnsi="Times New Roman" w:cs="Times New Roman"/>
                <w:sz w:val="28"/>
                <w:szCs w:val="28"/>
              </w:rPr>
              <w:t>Bài 2     x</w:t>
            </w:r>
            <w:r w:rsidRPr="00EE213F">
              <w:rPr>
                <w:rFonts w:ascii="Times New Roman" w:hAnsi="Times New Roman" w:cs="Times New Roman"/>
                <w:sz w:val="28"/>
                <w:szCs w:val="28"/>
                <w:vertAlign w:val="superscript"/>
              </w:rPr>
              <w:t>2</w:t>
            </w:r>
            <w:r w:rsidRPr="00EE213F">
              <w:rPr>
                <w:rFonts w:ascii="Times New Roman" w:hAnsi="Times New Roman" w:cs="Times New Roman"/>
                <w:sz w:val="28"/>
                <w:szCs w:val="28"/>
              </w:rPr>
              <w:t xml:space="preserve"> + 5x + 3 = 0</w:t>
            </w:r>
          </w:p>
          <w:p w:rsidR="00EE213F" w:rsidRPr="00EE213F" w:rsidRDefault="00EE213F" w:rsidP="0022436A">
            <w:pPr>
              <w:numPr>
                <w:ilvl w:val="0"/>
                <w:numId w:val="78"/>
              </w:numPr>
              <w:rPr>
                <w:rFonts w:ascii="Times New Roman" w:hAnsi="Times New Roman" w:cs="Times New Roman"/>
                <w:sz w:val="28"/>
                <w:szCs w:val="28"/>
              </w:rPr>
            </w:pPr>
            <w:r w:rsidRPr="00EE213F">
              <w:rPr>
                <w:rFonts w:ascii="Times New Roman" w:hAnsi="Times New Roman" w:cs="Times New Roman"/>
                <w:sz w:val="28"/>
                <w:szCs w:val="28"/>
              </w:rPr>
              <w:t xml:space="preserve">Có </w:t>
            </w:r>
            <w:r w:rsidRPr="00EE213F">
              <w:rPr>
                <w:rFonts w:ascii="Times New Roman" w:hAnsi="Times New Roman" w:cs="Times New Roman"/>
                <w:position w:val="-6"/>
                <w:sz w:val="28"/>
                <w:szCs w:val="28"/>
              </w:rPr>
              <w:object w:dxaOrig="1939" w:dyaOrig="279">
                <v:shape id="_x0000_i2621" type="#_x0000_t75" style="width:96.75pt;height:14.25pt">
                  <v:imagedata r:id="rId2870" o:title=""/>
                </v:shape>
              </w:objec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Nên pt luôn có 2 nghiệm phân biệt</w:t>
            </w:r>
          </w:p>
          <w:p w:rsidR="00EE213F" w:rsidRPr="00EE213F" w:rsidRDefault="00EE213F" w:rsidP="0022436A">
            <w:pPr>
              <w:numPr>
                <w:ilvl w:val="0"/>
                <w:numId w:val="79"/>
              </w:numPr>
              <w:rPr>
                <w:rFonts w:ascii="Times New Roman" w:hAnsi="Times New Roman" w:cs="Times New Roman"/>
                <w:sz w:val="28"/>
                <w:szCs w:val="28"/>
              </w:rPr>
            </w:pPr>
            <w:r w:rsidRPr="00EE213F">
              <w:rPr>
                <w:rFonts w:ascii="Times New Roman" w:hAnsi="Times New Roman" w:cs="Times New Roman"/>
                <w:sz w:val="28"/>
                <w:szCs w:val="28"/>
              </w:rPr>
              <w:t>x</w:t>
            </w:r>
            <w:r w:rsidRPr="00EE213F">
              <w:rPr>
                <w:rFonts w:ascii="Times New Roman" w:hAnsi="Times New Roman" w:cs="Times New Roman"/>
                <w:sz w:val="28"/>
                <w:szCs w:val="28"/>
                <w:vertAlign w:val="subscript"/>
              </w:rPr>
              <w:t>1</w:t>
            </w:r>
            <w:r w:rsidRPr="00EE213F">
              <w:rPr>
                <w:rFonts w:ascii="Times New Roman" w:hAnsi="Times New Roman" w:cs="Times New Roman"/>
                <w:sz w:val="28"/>
                <w:szCs w:val="28"/>
              </w:rPr>
              <w:t>+ x</w:t>
            </w:r>
            <w:r w:rsidRPr="00EE213F">
              <w:rPr>
                <w:rFonts w:ascii="Times New Roman" w:hAnsi="Times New Roman" w:cs="Times New Roman"/>
                <w:sz w:val="28"/>
                <w:szCs w:val="28"/>
                <w:vertAlign w:val="subscript"/>
              </w:rPr>
              <w:t>2</w:t>
            </w:r>
            <w:r w:rsidRPr="00EE213F">
              <w:rPr>
                <w:rFonts w:ascii="Times New Roman" w:hAnsi="Times New Roman" w:cs="Times New Roman"/>
                <w:sz w:val="28"/>
                <w:szCs w:val="28"/>
              </w:rPr>
              <w:t xml:space="preserve"> = - 5 ; x</w:t>
            </w:r>
            <w:r w:rsidRPr="00EE213F">
              <w:rPr>
                <w:rFonts w:ascii="Times New Roman" w:hAnsi="Times New Roman" w:cs="Times New Roman"/>
                <w:sz w:val="28"/>
                <w:szCs w:val="28"/>
                <w:vertAlign w:val="subscript"/>
              </w:rPr>
              <w:t>1</w:t>
            </w:r>
            <w:r w:rsidRPr="00EE213F">
              <w:rPr>
                <w:rFonts w:ascii="Times New Roman" w:hAnsi="Times New Roman" w:cs="Times New Roman"/>
                <w:sz w:val="28"/>
                <w:szCs w:val="28"/>
              </w:rPr>
              <w:t>x</w:t>
            </w:r>
            <w:r w:rsidRPr="00EE213F">
              <w:rPr>
                <w:rFonts w:ascii="Times New Roman" w:hAnsi="Times New Roman" w:cs="Times New Roman"/>
                <w:sz w:val="28"/>
                <w:szCs w:val="28"/>
                <w:vertAlign w:val="subscript"/>
              </w:rPr>
              <w:t>2</w:t>
            </w:r>
            <w:r w:rsidRPr="00EE213F">
              <w:rPr>
                <w:rFonts w:ascii="Times New Roman" w:hAnsi="Times New Roman" w:cs="Times New Roman"/>
                <w:sz w:val="28"/>
                <w:szCs w:val="28"/>
              </w:rPr>
              <w:t xml:space="preserve"> = 3</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Do đó S = x</w:t>
            </w:r>
            <w:r w:rsidRPr="00EE213F">
              <w:rPr>
                <w:rFonts w:ascii="Times New Roman" w:hAnsi="Times New Roman" w:cs="Times New Roman"/>
                <w:sz w:val="28"/>
                <w:szCs w:val="28"/>
                <w:vertAlign w:val="subscript"/>
                <w:lang w:val="pt-BR"/>
              </w:rPr>
              <w:t>1</w:t>
            </w:r>
            <w:r w:rsidRPr="00EE213F">
              <w:rPr>
                <w:rFonts w:ascii="Times New Roman" w:hAnsi="Times New Roman" w:cs="Times New Roman"/>
                <w:sz w:val="28"/>
                <w:szCs w:val="28"/>
                <w:vertAlign w:val="superscript"/>
                <w:lang w:val="pt-BR"/>
              </w:rPr>
              <w:t>2</w:t>
            </w:r>
            <w:r w:rsidRPr="00EE213F">
              <w:rPr>
                <w:rFonts w:ascii="Times New Roman" w:hAnsi="Times New Roman" w:cs="Times New Roman"/>
                <w:sz w:val="28"/>
                <w:szCs w:val="28"/>
                <w:lang w:val="pt-BR"/>
              </w:rPr>
              <w:t xml:space="preserve"> + 1 + x</w:t>
            </w:r>
            <w:r w:rsidRPr="00EE213F">
              <w:rPr>
                <w:rFonts w:ascii="Times New Roman" w:hAnsi="Times New Roman" w:cs="Times New Roman"/>
                <w:sz w:val="28"/>
                <w:szCs w:val="28"/>
                <w:vertAlign w:val="subscript"/>
                <w:lang w:val="pt-BR"/>
              </w:rPr>
              <w:t>2</w:t>
            </w:r>
            <w:r w:rsidRPr="00EE213F">
              <w:rPr>
                <w:rFonts w:ascii="Times New Roman" w:hAnsi="Times New Roman" w:cs="Times New Roman"/>
                <w:sz w:val="28"/>
                <w:szCs w:val="28"/>
                <w:vertAlign w:val="superscript"/>
                <w:lang w:val="pt-BR"/>
              </w:rPr>
              <w:t>2</w:t>
            </w:r>
            <w:r w:rsidRPr="00EE213F">
              <w:rPr>
                <w:rFonts w:ascii="Times New Roman" w:hAnsi="Times New Roman" w:cs="Times New Roman"/>
                <w:sz w:val="28"/>
                <w:szCs w:val="28"/>
                <w:lang w:val="pt-BR"/>
              </w:rPr>
              <w:t xml:space="preserve"> + 1 = (x</w:t>
            </w:r>
            <w:r w:rsidRPr="00EE213F">
              <w:rPr>
                <w:rFonts w:ascii="Times New Roman" w:hAnsi="Times New Roman" w:cs="Times New Roman"/>
                <w:sz w:val="28"/>
                <w:szCs w:val="28"/>
                <w:vertAlign w:val="subscript"/>
                <w:lang w:val="pt-BR"/>
              </w:rPr>
              <w:t>1</w:t>
            </w:r>
            <w:r w:rsidRPr="00EE213F">
              <w:rPr>
                <w:rFonts w:ascii="Times New Roman" w:hAnsi="Times New Roman" w:cs="Times New Roman"/>
                <w:sz w:val="28"/>
                <w:szCs w:val="28"/>
                <w:lang w:val="pt-BR"/>
              </w:rPr>
              <w:t>+ x</w:t>
            </w:r>
            <w:r w:rsidRPr="00EE213F">
              <w:rPr>
                <w:rFonts w:ascii="Times New Roman" w:hAnsi="Times New Roman" w:cs="Times New Roman"/>
                <w:sz w:val="28"/>
                <w:szCs w:val="28"/>
                <w:vertAlign w:val="subscript"/>
                <w:lang w:val="pt-BR"/>
              </w:rPr>
              <w:t>2</w:t>
            </w:r>
            <w:r w:rsidRPr="00EE213F">
              <w:rPr>
                <w:rFonts w:ascii="Times New Roman" w:hAnsi="Times New Roman" w:cs="Times New Roman"/>
                <w:sz w:val="28"/>
                <w:szCs w:val="28"/>
                <w:lang w:val="pt-BR"/>
              </w:rPr>
              <w:t>)</w:t>
            </w:r>
            <w:r w:rsidRPr="00EE213F">
              <w:rPr>
                <w:rFonts w:ascii="Times New Roman" w:hAnsi="Times New Roman" w:cs="Times New Roman"/>
                <w:sz w:val="28"/>
                <w:szCs w:val="28"/>
                <w:vertAlign w:val="superscript"/>
                <w:lang w:val="pt-BR"/>
              </w:rPr>
              <w:t>2</w:t>
            </w:r>
            <w:r w:rsidRPr="00EE213F">
              <w:rPr>
                <w:rFonts w:ascii="Times New Roman" w:hAnsi="Times New Roman" w:cs="Times New Roman"/>
                <w:sz w:val="28"/>
                <w:szCs w:val="28"/>
                <w:lang w:val="pt-BR"/>
              </w:rPr>
              <w:t xml:space="preserve"> - 2 x</w:t>
            </w:r>
            <w:r w:rsidRPr="00EE213F">
              <w:rPr>
                <w:rFonts w:ascii="Times New Roman" w:hAnsi="Times New Roman" w:cs="Times New Roman"/>
                <w:sz w:val="28"/>
                <w:szCs w:val="28"/>
                <w:vertAlign w:val="subscript"/>
                <w:lang w:val="pt-BR"/>
              </w:rPr>
              <w:t>1</w:t>
            </w:r>
            <w:r w:rsidRPr="00EE213F">
              <w:rPr>
                <w:rFonts w:ascii="Times New Roman" w:hAnsi="Times New Roman" w:cs="Times New Roman"/>
                <w:sz w:val="28"/>
                <w:szCs w:val="28"/>
                <w:lang w:val="pt-BR"/>
              </w:rPr>
              <w:t>x</w:t>
            </w:r>
            <w:r w:rsidRPr="00EE213F">
              <w:rPr>
                <w:rFonts w:ascii="Times New Roman" w:hAnsi="Times New Roman" w:cs="Times New Roman"/>
                <w:sz w:val="28"/>
                <w:szCs w:val="28"/>
                <w:vertAlign w:val="subscript"/>
                <w:lang w:val="pt-BR"/>
              </w:rPr>
              <w:t>2</w:t>
            </w:r>
            <w:r w:rsidRPr="00EE213F">
              <w:rPr>
                <w:rFonts w:ascii="Times New Roman" w:hAnsi="Times New Roman" w:cs="Times New Roman"/>
                <w:sz w:val="28"/>
                <w:szCs w:val="28"/>
                <w:lang w:val="pt-BR"/>
              </w:rPr>
              <w:t xml:space="preserve"> + 2 = 25 – 6 + 2  = 21</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pt-BR"/>
              </w:rPr>
              <w:t xml:space="preserve">      </w:t>
            </w:r>
            <w:r w:rsidRPr="00EE213F">
              <w:rPr>
                <w:rFonts w:ascii="Times New Roman" w:hAnsi="Times New Roman" w:cs="Times New Roman"/>
                <w:sz w:val="28"/>
                <w:szCs w:val="28"/>
                <w:lang w:val="fr-FR"/>
              </w:rPr>
              <w:t>Và P = (x</w:t>
            </w:r>
            <w:r w:rsidRPr="00EE213F">
              <w:rPr>
                <w:rFonts w:ascii="Times New Roman" w:hAnsi="Times New Roman" w:cs="Times New Roman"/>
                <w:sz w:val="28"/>
                <w:szCs w:val="28"/>
                <w:vertAlign w:val="subscript"/>
                <w:lang w:val="fr-FR"/>
              </w:rPr>
              <w:t>1</w:t>
            </w:r>
            <w:r w:rsidRPr="00EE213F">
              <w:rPr>
                <w:rFonts w:ascii="Times New Roman" w:hAnsi="Times New Roman" w:cs="Times New Roman"/>
                <w:sz w:val="28"/>
                <w:szCs w:val="28"/>
                <w:vertAlign w:val="superscript"/>
                <w:lang w:val="fr-FR"/>
              </w:rPr>
              <w:t>2</w:t>
            </w:r>
            <w:r w:rsidRPr="00EE213F">
              <w:rPr>
                <w:rFonts w:ascii="Times New Roman" w:hAnsi="Times New Roman" w:cs="Times New Roman"/>
                <w:sz w:val="28"/>
                <w:szCs w:val="28"/>
                <w:lang w:val="fr-FR"/>
              </w:rPr>
              <w:t xml:space="preserve"> + 1) (x</w:t>
            </w:r>
            <w:r w:rsidRPr="00EE213F">
              <w:rPr>
                <w:rFonts w:ascii="Times New Roman" w:hAnsi="Times New Roman" w:cs="Times New Roman"/>
                <w:sz w:val="28"/>
                <w:szCs w:val="28"/>
                <w:vertAlign w:val="subscript"/>
                <w:lang w:val="fr-FR"/>
              </w:rPr>
              <w:t>2</w:t>
            </w:r>
            <w:r w:rsidRPr="00EE213F">
              <w:rPr>
                <w:rFonts w:ascii="Times New Roman" w:hAnsi="Times New Roman" w:cs="Times New Roman"/>
                <w:sz w:val="28"/>
                <w:szCs w:val="28"/>
                <w:vertAlign w:val="superscript"/>
                <w:lang w:val="fr-FR"/>
              </w:rPr>
              <w:t>2</w:t>
            </w:r>
            <w:r w:rsidRPr="00EE213F">
              <w:rPr>
                <w:rFonts w:ascii="Times New Roman" w:hAnsi="Times New Roman" w:cs="Times New Roman"/>
                <w:sz w:val="28"/>
                <w:szCs w:val="28"/>
                <w:lang w:val="fr-FR"/>
              </w:rPr>
              <w:t xml:space="preserve"> + 1) = (x</w:t>
            </w:r>
            <w:r w:rsidRPr="00EE213F">
              <w:rPr>
                <w:rFonts w:ascii="Times New Roman" w:hAnsi="Times New Roman" w:cs="Times New Roman"/>
                <w:sz w:val="28"/>
                <w:szCs w:val="28"/>
                <w:vertAlign w:val="subscript"/>
                <w:lang w:val="fr-FR"/>
              </w:rPr>
              <w:t>1</w:t>
            </w:r>
            <w:r w:rsidRPr="00EE213F">
              <w:rPr>
                <w:rFonts w:ascii="Times New Roman" w:hAnsi="Times New Roman" w:cs="Times New Roman"/>
                <w:sz w:val="28"/>
                <w:szCs w:val="28"/>
                <w:lang w:val="fr-FR"/>
              </w:rPr>
              <w:t>x</w:t>
            </w:r>
            <w:r w:rsidRPr="00EE213F">
              <w:rPr>
                <w:rFonts w:ascii="Times New Roman" w:hAnsi="Times New Roman" w:cs="Times New Roman"/>
                <w:sz w:val="28"/>
                <w:szCs w:val="28"/>
                <w:vertAlign w:val="subscript"/>
                <w:lang w:val="fr-FR"/>
              </w:rPr>
              <w:t>2</w:t>
            </w:r>
            <w:r w:rsidRPr="00EE213F">
              <w:rPr>
                <w:rFonts w:ascii="Times New Roman" w:hAnsi="Times New Roman" w:cs="Times New Roman"/>
                <w:sz w:val="28"/>
                <w:szCs w:val="28"/>
                <w:lang w:val="fr-FR"/>
              </w:rPr>
              <w:t>)</w:t>
            </w:r>
            <w:r w:rsidRPr="00EE213F">
              <w:rPr>
                <w:rFonts w:ascii="Times New Roman" w:hAnsi="Times New Roman" w:cs="Times New Roman"/>
                <w:sz w:val="28"/>
                <w:szCs w:val="28"/>
                <w:vertAlign w:val="superscript"/>
                <w:lang w:val="fr-FR"/>
              </w:rPr>
              <w:t>2</w:t>
            </w:r>
            <w:r w:rsidRPr="00EE213F">
              <w:rPr>
                <w:rFonts w:ascii="Times New Roman" w:hAnsi="Times New Roman" w:cs="Times New Roman"/>
                <w:sz w:val="28"/>
                <w:szCs w:val="28"/>
                <w:lang w:val="fr-FR"/>
              </w:rPr>
              <w:t xml:space="preserve"> + (x</w:t>
            </w:r>
            <w:r w:rsidRPr="00EE213F">
              <w:rPr>
                <w:rFonts w:ascii="Times New Roman" w:hAnsi="Times New Roman" w:cs="Times New Roman"/>
                <w:sz w:val="28"/>
                <w:szCs w:val="28"/>
                <w:vertAlign w:val="subscript"/>
                <w:lang w:val="fr-FR"/>
              </w:rPr>
              <w:t>1</w:t>
            </w:r>
            <w:r w:rsidRPr="00EE213F">
              <w:rPr>
                <w:rFonts w:ascii="Times New Roman" w:hAnsi="Times New Roman" w:cs="Times New Roman"/>
                <w:sz w:val="28"/>
                <w:szCs w:val="28"/>
                <w:lang w:val="fr-FR"/>
              </w:rPr>
              <w:t>+ x</w:t>
            </w:r>
            <w:r w:rsidRPr="00EE213F">
              <w:rPr>
                <w:rFonts w:ascii="Times New Roman" w:hAnsi="Times New Roman" w:cs="Times New Roman"/>
                <w:sz w:val="28"/>
                <w:szCs w:val="28"/>
                <w:vertAlign w:val="subscript"/>
                <w:lang w:val="fr-FR"/>
              </w:rPr>
              <w:t>2</w:t>
            </w:r>
            <w:r w:rsidRPr="00EE213F">
              <w:rPr>
                <w:rFonts w:ascii="Times New Roman" w:hAnsi="Times New Roman" w:cs="Times New Roman"/>
                <w:sz w:val="28"/>
                <w:szCs w:val="28"/>
                <w:lang w:val="fr-FR"/>
              </w:rPr>
              <w:t>)</w:t>
            </w:r>
            <w:r w:rsidRPr="00EE213F">
              <w:rPr>
                <w:rFonts w:ascii="Times New Roman" w:hAnsi="Times New Roman" w:cs="Times New Roman"/>
                <w:sz w:val="28"/>
                <w:szCs w:val="28"/>
                <w:vertAlign w:val="superscript"/>
                <w:lang w:val="fr-FR"/>
              </w:rPr>
              <w:t>2</w:t>
            </w:r>
            <w:r w:rsidRPr="00EE213F">
              <w:rPr>
                <w:rFonts w:ascii="Times New Roman" w:hAnsi="Times New Roman" w:cs="Times New Roman"/>
                <w:sz w:val="28"/>
                <w:szCs w:val="28"/>
                <w:lang w:val="fr-FR"/>
              </w:rPr>
              <w:t xml:space="preserve"> - 2 x</w:t>
            </w:r>
            <w:r w:rsidRPr="00EE213F">
              <w:rPr>
                <w:rFonts w:ascii="Times New Roman" w:hAnsi="Times New Roman" w:cs="Times New Roman"/>
                <w:sz w:val="28"/>
                <w:szCs w:val="28"/>
                <w:vertAlign w:val="subscript"/>
                <w:lang w:val="fr-FR"/>
              </w:rPr>
              <w:t>1</w:t>
            </w:r>
            <w:r w:rsidRPr="00EE213F">
              <w:rPr>
                <w:rFonts w:ascii="Times New Roman" w:hAnsi="Times New Roman" w:cs="Times New Roman"/>
                <w:sz w:val="28"/>
                <w:szCs w:val="28"/>
                <w:lang w:val="fr-FR"/>
              </w:rPr>
              <w:t>x</w:t>
            </w:r>
            <w:r w:rsidRPr="00EE213F">
              <w:rPr>
                <w:rFonts w:ascii="Times New Roman" w:hAnsi="Times New Roman" w:cs="Times New Roman"/>
                <w:sz w:val="28"/>
                <w:szCs w:val="28"/>
                <w:vertAlign w:val="subscript"/>
                <w:lang w:val="fr-FR"/>
              </w:rPr>
              <w:t>2</w:t>
            </w:r>
            <w:r w:rsidRPr="00EE213F">
              <w:rPr>
                <w:rFonts w:ascii="Times New Roman" w:hAnsi="Times New Roman" w:cs="Times New Roman"/>
                <w:sz w:val="28"/>
                <w:szCs w:val="28"/>
                <w:lang w:val="fr-FR"/>
              </w:rPr>
              <w:t xml:space="preserve"> + 1 = 9 + 20 = 29</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fr-FR"/>
              </w:rPr>
              <w:t>Vậy phương trình cần lập là  x</w:t>
            </w:r>
            <w:r w:rsidRPr="00EE213F">
              <w:rPr>
                <w:rFonts w:ascii="Times New Roman" w:hAnsi="Times New Roman" w:cs="Times New Roman"/>
                <w:sz w:val="28"/>
                <w:szCs w:val="28"/>
                <w:vertAlign w:val="superscript"/>
                <w:lang w:val="fr-FR"/>
              </w:rPr>
              <w:t>2</w:t>
            </w:r>
            <w:r w:rsidRPr="00EE213F">
              <w:rPr>
                <w:rFonts w:ascii="Times New Roman" w:hAnsi="Times New Roman" w:cs="Times New Roman"/>
                <w:sz w:val="28"/>
                <w:szCs w:val="28"/>
                <w:lang w:val="fr-FR"/>
              </w:rPr>
              <w:t xml:space="preserve"> – 21x + 29 = 0</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fr-FR"/>
              </w:rPr>
              <w:t>2)</w:t>
            </w:r>
            <w:r w:rsidRPr="00EE213F">
              <w:rPr>
                <w:rFonts w:ascii="Times New Roman" w:hAnsi="Times New Roman" w:cs="Times New Roman"/>
                <w:position w:val="-4"/>
                <w:sz w:val="28"/>
                <w:szCs w:val="28"/>
                <w:lang w:val="fr-FR"/>
              </w:rPr>
              <w:object w:dxaOrig="180" w:dyaOrig="279">
                <v:shape id="_x0000_i2622" type="#_x0000_t75" style="width:9pt;height:14.25pt">
                  <v:imagedata r:id="rId2871" o:title=""/>
                </v:shape>
              </w:object>
            </w:r>
            <w:r w:rsidRPr="00EE213F">
              <w:rPr>
                <w:rFonts w:ascii="Times New Roman" w:hAnsi="Times New Roman" w:cs="Times New Roman"/>
                <w:sz w:val="28"/>
                <w:szCs w:val="28"/>
                <w:lang w:val="fr-FR"/>
              </w:rPr>
              <w:t xml:space="preserve">ĐK </w:t>
            </w:r>
            <w:r w:rsidRPr="00EE213F">
              <w:rPr>
                <w:rFonts w:ascii="Times New Roman" w:hAnsi="Times New Roman" w:cs="Times New Roman"/>
                <w:position w:val="-10"/>
                <w:sz w:val="28"/>
                <w:szCs w:val="28"/>
                <w:lang w:val="fr-FR"/>
              </w:rPr>
              <w:object w:dxaOrig="1140" w:dyaOrig="320">
                <v:shape id="_x0000_i2623" type="#_x0000_t75" style="width:57pt;height:15.75pt">
                  <v:imagedata r:id="rId2872" o:title=""/>
                </v:shape>
              </w:object>
            </w:r>
            <w:r w:rsidRPr="00EE213F">
              <w:rPr>
                <w:rFonts w:ascii="Times New Roman" w:hAnsi="Times New Roman" w:cs="Times New Roman"/>
                <w:sz w:val="28"/>
                <w:szCs w:val="28"/>
                <w:lang w:val="fr-FR"/>
              </w:rPr>
              <w:t xml:space="preserve"> </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position w:val="-80"/>
                <w:sz w:val="28"/>
                <w:szCs w:val="28"/>
                <w:lang w:val="fr-FR"/>
              </w:rPr>
              <w:object w:dxaOrig="6140" w:dyaOrig="1719">
                <v:shape id="_x0000_i2624" type="#_x0000_t75" style="width:306.75pt;height:86.25pt">
                  <v:imagedata r:id="rId2873" o:title=""/>
                </v:shape>
              </w:objec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fr-FR"/>
              </w:rPr>
              <w:t>Vậy HPT có nghiệm duy nhất ( x ;y) = ( 2 ;3)</w:t>
            </w:r>
          </w:p>
          <w:p w:rsidR="00EE213F" w:rsidRPr="00EE213F" w:rsidRDefault="00EE213F" w:rsidP="00EE213F">
            <w:pPr>
              <w:rPr>
                <w:rFonts w:ascii="Times New Roman" w:hAnsi="Times New Roman" w:cs="Times New Roman"/>
                <w:sz w:val="28"/>
                <w:szCs w:val="28"/>
                <w:lang w:val="fr-FR"/>
              </w:rPr>
            </w:pPr>
            <w:r w:rsidRPr="00EE213F">
              <w:rPr>
                <w:rFonts w:ascii="Times New Roman" w:hAnsi="Times New Roman" w:cs="Times New Roman"/>
                <w:sz w:val="28"/>
                <w:szCs w:val="28"/>
                <w:lang w:val="fr-FR"/>
              </w:rPr>
              <w:t>Bài 3 :</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fr-FR"/>
              </w:rPr>
              <w:t>Gọi x(km/h) là vtốc dự định; x &gt; 0 ; có 30 phút = ½ (h)</w:t>
            </w:r>
          </w:p>
          <w:p w:rsidR="00EE213F" w:rsidRPr="00EE213F" w:rsidRDefault="00EE213F" w:rsidP="0022436A">
            <w:pPr>
              <w:numPr>
                <w:ilvl w:val="0"/>
                <w:numId w:val="79"/>
              </w:numPr>
              <w:rPr>
                <w:rFonts w:ascii="Times New Roman" w:hAnsi="Times New Roman" w:cs="Times New Roman"/>
                <w:sz w:val="28"/>
                <w:szCs w:val="28"/>
                <w:lang w:val="fr-FR"/>
              </w:rPr>
            </w:pPr>
            <w:r w:rsidRPr="00EE213F">
              <w:rPr>
                <w:rFonts w:ascii="Times New Roman" w:hAnsi="Times New Roman" w:cs="Times New Roman"/>
                <w:sz w:val="28"/>
                <w:szCs w:val="28"/>
                <w:lang w:val="fr-FR"/>
              </w:rPr>
              <w:t xml:space="preserve">Th gian dự định : </w:t>
            </w:r>
            <w:r w:rsidRPr="00EE213F">
              <w:rPr>
                <w:rFonts w:ascii="Times New Roman" w:hAnsi="Times New Roman" w:cs="Times New Roman"/>
                <w:position w:val="-24"/>
                <w:sz w:val="28"/>
                <w:szCs w:val="28"/>
                <w:lang w:val="fr-FR"/>
              </w:rPr>
              <w:object w:dxaOrig="660" w:dyaOrig="620">
                <v:shape id="_x0000_i2625" type="#_x0000_t75" style="width:33pt;height:30.75pt">
                  <v:imagedata r:id="rId2874" o:title=""/>
                </v:shape>
              </w:objec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fr-FR"/>
              </w:rPr>
              <w:t>Quãng đường đi được sau 2h : 2x (km)</w:t>
            </w:r>
          </w:p>
          <w:p w:rsidR="00EE213F" w:rsidRPr="00EE213F" w:rsidRDefault="00EE213F" w:rsidP="0022436A">
            <w:pPr>
              <w:numPr>
                <w:ilvl w:val="0"/>
                <w:numId w:val="79"/>
              </w:numPr>
              <w:rPr>
                <w:rFonts w:ascii="Times New Roman" w:hAnsi="Times New Roman" w:cs="Times New Roman"/>
                <w:sz w:val="28"/>
                <w:szCs w:val="28"/>
                <w:lang w:val="fr-FR"/>
              </w:rPr>
            </w:pPr>
            <w:r w:rsidRPr="00EE213F">
              <w:rPr>
                <w:rFonts w:ascii="Times New Roman" w:hAnsi="Times New Roman" w:cs="Times New Roman"/>
                <w:sz w:val="28"/>
                <w:szCs w:val="28"/>
                <w:lang w:val="fr-FR"/>
              </w:rPr>
              <w:t xml:space="preserve">Quãng đường còn lại : 50 – 2x (km) </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fr-FR"/>
              </w:rPr>
              <w:t>Vận tốc đi trên quãng đường còn lại : x + 2 ( km/h)</w: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lang w:val="fr-FR"/>
              </w:rPr>
              <w:t xml:space="preserve">  </w:t>
            </w:r>
            <w:r w:rsidRPr="00EE213F">
              <w:rPr>
                <w:rFonts w:ascii="Times New Roman" w:hAnsi="Times New Roman" w:cs="Times New Roman"/>
                <w:sz w:val="28"/>
                <w:szCs w:val="28"/>
              </w:rPr>
              <w:t xml:space="preserve">Th gian đi quãng đường còn lại : </w:t>
            </w:r>
            <w:r w:rsidRPr="00EE213F">
              <w:rPr>
                <w:rFonts w:ascii="Times New Roman" w:hAnsi="Times New Roman" w:cs="Times New Roman"/>
                <w:position w:val="-24"/>
                <w:sz w:val="28"/>
                <w:szCs w:val="28"/>
              </w:rPr>
              <w:object w:dxaOrig="1120" w:dyaOrig="620">
                <v:shape id="_x0000_i2626" type="#_x0000_t75" style="width:56.25pt;height:30.75pt">
                  <v:imagedata r:id="rId2875" o:title=""/>
                </v:shape>
              </w:objec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 xml:space="preserve">Theo đề bài ta có PT:      </w:t>
            </w:r>
            <w:r w:rsidRPr="00EE213F">
              <w:rPr>
                <w:rFonts w:ascii="Times New Roman" w:hAnsi="Times New Roman" w:cs="Times New Roman"/>
                <w:position w:val="-40"/>
                <w:sz w:val="28"/>
                <w:szCs w:val="28"/>
                <w:lang w:val="fr-FR"/>
              </w:rPr>
              <w:object w:dxaOrig="2020" w:dyaOrig="920">
                <v:shape id="_x0000_i2627" type="#_x0000_t75" style="width:101.25pt;height:45.75pt">
                  <v:imagedata r:id="rId2876" o:title=""/>
                </v:shape>
              </w:objec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 xml:space="preserve">Giải ra ta được : x = 10 (thỏa ĐK bài toán)  </w: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 xml:space="preserve"> Vậy Vận tốc dự định : 10 km/h</w:t>
            </w:r>
          </w:p>
          <w:p w:rsidR="00EE213F" w:rsidRPr="00EE213F" w:rsidRDefault="00EE213F" w:rsidP="00EE213F">
            <w:pPr>
              <w:rPr>
                <w:rFonts w:ascii="Times New Roman" w:hAnsi="Times New Roman" w:cs="Times New Roman"/>
                <w:sz w:val="28"/>
                <w:szCs w:val="28"/>
              </w:rPr>
            </w:pPr>
            <w:r w:rsidRPr="00EE213F">
              <w:rPr>
                <w:rFonts w:ascii="Times New Roman" w:hAnsi="Times New Roman" w:cs="Times New Roman"/>
                <w:sz w:val="28"/>
                <w:szCs w:val="28"/>
              </w:rPr>
              <w:t>Bài 4 :</w: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Giải câu  c)</w: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Vì BHCD là HBH nên H,M,D thẳng hàng</w: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Tam giác AHD có OM là ĐTBình =&gt; AH = 2 OM</w: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Và AH // OM</w: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noProof/>
                <w:sz w:val="28"/>
                <w:szCs w:val="28"/>
                <w:lang w:val="en-US"/>
              </w:rPr>
              <mc:AlternateContent>
                <mc:Choice Requires="wpc">
                  <w:drawing>
                    <wp:anchor distT="0" distB="0" distL="114300" distR="114300" simplePos="0" relativeHeight="251809792" behindDoc="0" locked="0" layoutInCell="1" allowOverlap="1" wp14:anchorId="490046DE" wp14:editId="2AAB97BA">
                      <wp:simplePos x="0" y="0"/>
                      <wp:positionH relativeFrom="column">
                        <wp:posOffset>3829050</wp:posOffset>
                      </wp:positionH>
                      <wp:positionV relativeFrom="paragraph">
                        <wp:posOffset>23495</wp:posOffset>
                      </wp:positionV>
                      <wp:extent cx="2468880" cy="2167255"/>
                      <wp:effectExtent l="0" t="0" r="0" b="4445"/>
                      <wp:wrapNone/>
                      <wp:docPr id="1539" name="Canvas 153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13" name="Oval 466"/>
                              <wps:cNvSpPr>
                                <a:spLocks noChangeArrowheads="1"/>
                              </wps:cNvSpPr>
                              <wps:spPr bwMode="auto">
                                <a:xfrm>
                                  <a:off x="154305" y="0"/>
                                  <a:ext cx="2148539" cy="2147852"/>
                                </a:xfrm>
                                <a:prstGeom prst="ellipse">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none" lIns="91440" tIns="45720" rIns="91440" bIns="45720" anchor="ctr" anchorCtr="0" upright="1">
                                <a:noAutofit/>
                              </wps:bodyPr>
                            </wps:wsp>
                            <wps:wsp>
                              <wps:cNvPr id="1514" name="Line 467"/>
                              <wps:cNvCnPr/>
                              <wps:spPr bwMode="auto">
                                <a:xfrm>
                                  <a:off x="205289" y="1380762"/>
                                  <a:ext cx="2046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5" name="Line 468"/>
                              <wps:cNvCnPr/>
                              <wps:spPr bwMode="auto">
                                <a:xfrm flipV="1">
                                  <a:off x="205289" y="203504"/>
                                  <a:ext cx="409224" cy="11772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6" name="Line 469"/>
                              <wps:cNvCnPr/>
                              <wps:spPr bwMode="auto">
                                <a:xfrm>
                                  <a:off x="614513" y="203504"/>
                                  <a:ext cx="1636896" cy="11772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7" name="Line 470"/>
                              <wps:cNvCnPr/>
                              <wps:spPr bwMode="auto">
                                <a:xfrm>
                                  <a:off x="614513" y="203504"/>
                                  <a:ext cx="0" cy="17403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8" name="Line 471"/>
                              <wps:cNvCnPr/>
                              <wps:spPr bwMode="auto">
                                <a:xfrm>
                                  <a:off x="614513" y="1943896"/>
                                  <a:ext cx="122722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9" name="Line 472"/>
                              <wps:cNvCnPr/>
                              <wps:spPr bwMode="auto">
                                <a:xfrm>
                                  <a:off x="604587" y="203504"/>
                                  <a:ext cx="688507" cy="9746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0" name="Text Box 473"/>
                              <wps:cNvSpPr txBox="1">
                                <a:spLocks noChangeArrowheads="1"/>
                              </wps:cNvSpPr>
                              <wps:spPr bwMode="auto">
                                <a:xfrm>
                                  <a:off x="396140" y="13537"/>
                                  <a:ext cx="240030" cy="254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A</w:t>
                                    </w:r>
                                  </w:p>
                                </w:txbxContent>
                              </wps:txbx>
                              <wps:bodyPr rot="0" vert="horz" wrap="none" lIns="64922" tIns="32461" rIns="64922" bIns="32461" upright="1">
                                <a:spAutoFit/>
                              </wps:bodyPr>
                            </wps:wsp>
                            <wps:wsp>
                              <wps:cNvPr id="1521" name="Text Box 474"/>
                              <wps:cNvSpPr txBox="1">
                                <a:spLocks noChangeArrowheads="1"/>
                              </wps:cNvSpPr>
                              <wps:spPr bwMode="auto">
                                <a:xfrm>
                                  <a:off x="0" y="1240881"/>
                                  <a:ext cx="240030" cy="254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B</w:t>
                                    </w:r>
                                  </w:p>
                                </w:txbxContent>
                              </wps:txbx>
                              <wps:bodyPr rot="0" vert="horz" wrap="none" lIns="64922" tIns="32461" rIns="64922" bIns="32461" upright="1">
                                <a:spAutoFit/>
                              </wps:bodyPr>
                            </wps:wsp>
                            <wps:wsp>
                              <wps:cNvPr id="1522" name="Text Box 475"/>
                              <wps:cNvSpPr txBox="1">
                                <a:spLocks noChangeArrowheads="1"/>
                              </wps:cNvSpPr>
                              <wps:spPr bwMode="auto">
                                <a:xfrm>
                                  <a:off x="2222082" y="1240881"/>
                                  <a:ext cx="248603" cy="254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C</w:t>
                                    </w:r>
                                  </w:p>
                                </w:txbxContent>
                              </wps:txbx>
                              <wps:bodyPr rot="0" vert="horz" wrap="none" lIns="64922" tIns="32461" rIns="64922" bIns="32461" upright="1">
                                <a:spAutoFit/>
                              </wps:bodyPr>
                            </wps:wsp>
                            <wps:wsp>
                              <wps:cNvPr id="1523" name="Text Box 476"/>
                              <wps:cNvSpPr txBox="1">
                                <a:spLocks noChangeArrowheads="1"/>
                              </wps:cNvSpPr>
                              <wps:spPr bwMode="auto">
                                <a:xfrm>
                                  <a:off x="396140" y="1892456"/>
                                  <a:ext cx="240030" cy="254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E</w:t>
                                    </w:r>
                                  </w:p>
                                </w:txbxContent>
                              </wps:txbx>
                              <wps:bodyPr rot="0" vert="horz" wrap="none" lIns="64922" tIns="32461" rIns="64922" bIns="32461" upright="1">
                                <a:spAutoFit/>
                              </wps:bodyPr>
                            </wps:wsp>
                            <wps:wsp>
                              <wps:cNvPr id="1524" name="Text Box 477"/>
                              <wps:cNvSpPr txBox="1">
                                <a:spLocks noChangeArrowheads="1"/>
                              </wps:cNvSpPr>
                              <wps:spPr bwMode="auto">
                                <a:xfrm>
                                  <a:off x="1800676" y="1906896"/>
                                  <a:ext cx="249054" cy="254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D</w:t>
                                    </w:r>
                                  </w:p>
                                </w:txbxContent>
                              </wps:txbx>
                              <wps:bodyPr rot="0" vert="horz" wrap="none" lIns="64922" tIns="32461" rIns="64922" bIns="32461" upright="1">
                                <a:spAutoFit/>
                              </wps:bodyPr>
                            </wps:wsp>
                            <wps:wsp>
                              <wps:cNvPr id="1525" name="Oval 478"/>
                              <wps:cNvSpPr>
                                <a:spLocks noChangeArrowheads="1"/>
                              </wps:cNvSpPr>
                              <wps:spPr bwMode="auto">
                                <a:xfrm flipV="1">
                                  <a:off x="1158190" y="1026096"/>
                                  <a:ext cx="93846" cy="80770"/>
                                </a:xfrm>
                                <a:prstGeom prst="ellipse">
                                  <a:avLst/>
                                </a:prstGeom>
                                <a:solidFill>
                                  <a:srgbClr val="BBE0E3"/>
                                </a:solidFill>
                                <a:ln w="9525">
                                  <a:solidFill>
                                    <a:srgbClr val="000000"/>
                                  </a:solidFill>
                                  <a:round/>
                                  <a:headEnd/>
                                  <a:tailEnd/>
                                </a:ln>
                              </wps:spPr>
                              <wps:txbx>
                                <w:txbxContent>
                                  <w:p w:rsidR="00EE213F" w:rsidRPr="00130B0E" w:rsidRDefault="00EE213F" w:rsidP="00EE213F">
                                    <w:pPr>
                                      <w:autoSpaceDE w:val="0"/>
                                      <w:autoSpaceDN w:val="0"/>
                                      <w:adjustRightInd w:val="0"/>
                                      <w:jc w:val="center"/>
                                      <w:rPr>
                                        <w:rFonts w:ascii="Arial" w:cs="Arial"/>
                                        <w:color w:val="000000"/>
                                        <w:sz w:val="26"/>
                                        <w:szCs w:val="36"/>
                                      </w:rPr>
                                    </w:pPr>
                                  </w:p>
                                </w:txbxContent>
                              </wps:txbx>
                              <wps:bodyPr rot="0" vert="horz" wrap="square" lIns="64922" tIns="32461" rIns="64922" bIns="32461" anchor="ctr" anchorCtr="0" upright="1">
                                <a:noAutofit/>
                              </wps:bodyPr>
                            </wps:wsp>
                            <wps:wsp>
                              <wps:cNvPr id="1526" name="Line 479"/>
                              <wps:cNvCnPr/>
                              <wps:spPr bwMode="auto">
                                <a:xfrm flipV="1">
                                  <a:off x="215666" y="439046"/>
                                  <a:ext cx="716029" cy="92141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7" name="Line 480"/>
                              <wps:cNvCnPr/>
                              <wps:spPr bwMode="auto">
                                <a:xfrm>
                                  <a:off x="614513" y="806798"/>
                                  <a:ext cx="1636896" cy="5631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8" name="Line 481"/>
                              <wps:cNvCnPr/>
                              <wps:spPr bwMode="auto">
                                <a:xfrm flipH="1">
                                  <a:off x="1841734" y="1380762"/>
                                  <a:ext cx="409675" cy="5631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9" name="Line 482"/>
                              <wps:cNvCnPr/>
                              <wps:spPr bwMode="auto">
                                <a:xfrm flipH="1" flipV="1">
                                  <a:off x="614513" y="818079"/>
                                  <a:ext cx="1227221" cy="112581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0" name="Line 483"/>
                              <wps:cNvCnPr/>
                              <wps:spPr bwMode="auto">
                                <a:xfrm>
                                  <a:off x="205289" y="1380762"/>
                                  <a:ext cx="1636445" cy="5631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1" name="Oval 484"/>
                              <wps:cNvSpPr>
                                <a:spLocks noChangeArrowheads="1"/>
                              </wps:cNvSpPr>
                              <wps:spPr bwMode="auto">
                                <a:xfrm flipH="1">
                                  <a:off x="1177591" y="1360457"/>
                                  <a:ext cx="50984" cy="51891"/>
                                </a:xfrm>
                                <a:prstGeom prst="ellipse">
                                  <a:avLst/>
                                </a:prstGeom>
                                <a:solidFill>
                                  <a:srgbClr val="BBE0E3"/>
                                </a:solidFill>
                                <a:ln w="9525">
                                  <a:solidFill>
                                    <a:srgbClr val="000000"/>
                                  </a:solidFill>
                                  <a:round/>
                                  <a:headEnd/>
                                  <a:tailEnd/>
                                </a:ln>
                              </wps:spPr>
                              <wps:bodyPr rot="0" vert="horz" wrap="none" lIns="91440" tIns="45720" rIns="91440" bIns="45720" anchor="ctr" anchorCtr="0" upright="1">
                                <a:noAutofit/>
                              </wps:bodyPr>
                            </wps:wsp>
                            <wps:wsp>
                              <wps:cNvPr id="1532" name="Text Box 485"/>
                              <wps:cNvSpPr txBox="1">
                                <a:spLocks noChangeArrowheads="1"/>
                              </wps:cNvSpPr>
                              <wps:spPr bwMode="auto">
                                <a:xfrm>
                                  <a:off x="396140" y="677747"/>
                                  <a:ext cx="249054" cy="254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H</w:t>
                                    </w:r>
                                  </w:p>
                                </w:txbxContent>
                              </wps:txbx>
                              <wps:bodyPr rot="0" vert="horz" wrap="none" lIns="64922" tIns="32461" rIns="64922" bIns="32461" upright="1">
                                <a:spAutoFit/>
                              </wps:bodyPr>
                            </wps:wsp>
                            <wps:wsp>
                              <wps:cNvPr id="1533" name="Text Box 486"/>
                              <wps:cNvSpPr txBox="1">
                                <a:spLocks noChangeArrowheads="1"/>
                              </wps:cNvSpPr>
                              <wps:spPr bwMode="auto">
                                <a:xfrm>
                                  <a:off x="1217746" y="966985"/>
                                  <a:ext cx="258529" cy="25494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O</w:t>
                                    </w:r>
                                  </w:p>
                                </w:txbxContent>
                              </wps:txbx>
                              <wps:bodyPr rot="0" vert="horz" wrap="none" lIns="64922" tIns="32461" rIns="64922" bIns="32461" upright="1">
                                <a:spAutoFit/>
                              </wps:bodyPr>
                            </wps:wsp>
                            <wps:wsp>
                              <wps:cNvPr id="1534" name="Text Box 487"/>
                              <wps:cNvSpPr txBox="1">
                                <a:spLocks noChangeArrowheads="1"/>
                              </wps:cNvSpPr>
                              <wps:spPr bwMode="auto">
                                <a:xfrm>
                                  <a:off x="1060283" y="1359103"/>
                                  <a:ext cx="267552" cy="254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M</w:t>
                                    </w:r>
                                  </w:p>
                                </w:txbxContent>
                              </wps:txbx>
                              <wps:bodyPr rot="0" vert="horz" wrap="none" lIns="64922" tIns="32461" rIns="64922" bIns="32461" upright="1">
                                <a:spAutoFit/>
                              </wps:bodyPr>
                            </wps:wsp>
                            <wps:wsp>
                              <wps:cNvPr id="1535" name="Line 488"/>
                              <wps:cNvCnPr/>
                              <wps:spPr bwMode="auto">
                                <a:xfrm>
                                  <a:off x="604587" y="203504"/>
                                  <a:ext cx="613611" cy="11772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6" name="Line 489"/>
                              <wps:cNvCnPr/>
                              <wps:spPr bwMode="auto">
                                <a:xfrm>
                                  <a:off x="1208271" y="1073926"/>
                                  <a:ext cx="0" cy="30683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7" name="Text Box 490"/>
                              <wps:cNvSpPr txBox="1">
                                <a:spLocks noChangeArrowheads="1"/>
                              </wps:cNvSpPr>
                              <wps:spPr bwMode="auto">
                                <a:xfrm>
                                  <a:off x="805815" y="871775"/>
                                  <a:ext cx="258529" cy="25449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G</w:t>
                                    </w:r>
                                  </w:p>
                                </w:txbxContent>
                              </wps:txbx>
                              <wps:bodyPr rot="0" vert="horz" wrap="none" lIns="64922" tIns="32461" rIns="64922" bIns="32461" upright="1">
                                <a:spAutoFit/>
                              </wps:bodyPr>
                            </wps:wsp>
                            <wps:wsp>
                              <wps:cNvPr id="1538" name="Line 491"/>
                              <wps:cNvCnPr/>
                              <wps:spPr bwMode="auto">
                                <a:xfrm flipH="1" flipV="1">
                                  <a:off x="614513" y="818079"/>
                                  <a:ext cx="614062" cy="25584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1539" o:spid="_x0000_s1231" editas="canvas" style="position:absolute;left:0;text-align:left;margin-left:301.5pt;margin-top:1.85pt;width:194.4pt;height:170.65pt;z-index:251809792;mso-position-horizontal-relative:text;mso-position-vertical-relative:text" coordsize="24688,21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">
                      <v:shape id="_x0000_s1232" type="#_x0000_t75" style="position:absolute;width:24688;height:21672;visibility:visible;mso-wrap-style:square">
                        <v:fill o:detectmouseclick="t"/>
                        <v:path o:connecttype="none"/>
                      </v:shape>
                      <v:oval id="Oval 466" o:spid="_x0000_s1233" style="position:absolute;left:1543;width:21485;height:21478;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kenMIA&#10;AADdAAAADwAAAGRycy9kb3ducmV2LnhtbERPS0/DMAy+I+0/RJ7EjaXjpa1bNk2IIa6MibNpTNOt&#10;caLGa8u/J0hI3Pzpe3q9HX2reupSE9jAfFaAIq6Cbbg2cHzf3yxAJUG22AYmA9+UYLuZXK2xtGHg&#10;N+oPUqscwqlEA04kllqnypHHNAuROHNfofMoGXa1th0OOdy3+rYoHrXHhnODw0hPjqrz4eIN3Bdx&#10;uRe3fO7d8fMiH6fhZRFrY66n424FSmiUf/Gf+9Xm+Q/zO/j9Jp+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OR6cwgAAAN0AAAAPAAAAAAAAAAAAAAAAAJgCAABkcnMvZG93&#10;bnJldi54bWxQSwUGAAAAAAQABAD1AAAAhwMAAAAA&#10;" filled="f" fillcolor="#bbe0e3"/>
                      <v:line id="Line 467" o:spid="_x0000_s1234" style="position:absolute;visibility:visible;mso-wrap-style:square" from="2052,13807" to="22514,13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K6wcYAAADdAAAADwAAAGRycy9kb3ducmV2LnhtbERPTWvCQBC9C/0PyxR6043WhhJdRSwF&#10;7aFUW2iPY3ZMotnZsLsm6b93hUJv83ifM1/2phYtOV9ZVjAeJSCIc6srLhR8fb4On0H4gKyxtkwK&#10;fsnDcnE3mGOmbcc7avehEDGEfYYKyhCaTEqfl2TQj2xDHLmjdQZDhK6Q2mEXw00tJ0mSSoMVx4YS&#10;G1qXlJ/3F6Pg/fEjbVfbt03/vU0P+cvu8HPqnFIP9/1qBiJQH/7Ff+6NjvOfxlO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iusHGAAAA3QAAAA8AAAAAAAAA&#10;AAAAAAAAoQIAAGRycy9kb3ducmV2LnhtbFBLBQYAAAAABAAEAPkAAACUAwAAAAA=&#10;"/>
                      <v:line id="Line 468" o:spid="_x0000_s1235" style="position:absolute;flip:y;visibility:visible;mso-wrap-style:square" from="2052,2035" to="6145,13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VvpcUAAADdAAAADwAAAGRycy9kb3ducmV2LnhtbERPTWsCMRC9F/ofwhS8FM0qtejWKFIQ&#10;evCilhVv42a6WXYz2SZRt/++EQq9zeN9zmLV21ZcyYfasYLxKANBXDpdc6Xg87AZzkCEiKyxdUwK&#10;fijAavn4sMBcuxvv6LqPlUghHHJUYGLscilDachiGLmOOHFfzluMCfpKao+3FG5bOcmyV2mx5tRg&#10;sKN3Q2Wzv1gFcrZ9/vbr80tTNMfj3BRl0Z22Sg2e+vUbiEh9/Bf/uT90mj8dT+H+TTp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4VvpcUAAADdAAAADwAAAAAAAAAA&#10;AAAAAAChAgAAZHJzL2Rvd25yZXYueG1sUEsFBgAAAAAEAAQA+QAAAJMDAAAAAA==&#10;"/>
                      <v:line id="Line 469" o:spid="_x0000_s1236" style="position:absolute;visibility:visible;mso-wrap-style:square" from="6145,2035" to="22514,13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yBLcUAAADdAAAADwAAAGRycy9kb3ducmV2LnhtbERPTWvCQBC9F/wPyxR6qxstDZK6irQI&#10;6kHUFtrjmJ0mqdnZsLsm6b93BcHbPN7nTOe9qUVLzleWFYyGCQji3OqKCwVfn8vnCQgfkDXWlknB&#10;P3mYzwYPU8y07XhP7SEUIoawz1BBGUKTSenzkgz6oW2II/drncEQoSukdtjFcFPLcZKk0mDFsaHE&#10;ht5Lyk+Hs1Gwfdml7WK9WfXf6/SYf+yPP3+dU+rpsV+8gQjUh7v45l7pOP91lM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7yBLcUAAADdAAAADwAAAAAAAAAA&#10;AAAAAAChAgAAZHJzL2Rvd25yZXYueG1sUEsFBgAAAAAEAAQA+QAAAJMDAAAAAA==&#10;"/>
                      <v:line id="Line 470" o:spid="_x0000_s1237" style="position:absolute;visibility:visible;mso-wrap-style:square" from="6145,2035" to="6145,19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AktsYAAADdAAAADwAAAGRycy9kb3ducmV2LnhtbERPTWvCQBC9F/oflin0VjdaTEt0FbEU&#10;tIeittAex+yYRLOzYXdN0n/vCgVv83ifM533phYtOV9ZVjAcJCCIc6srLhR8f70/vYLwAVljbZkU&#10;/JGH+ez+boqZth1vqd2FQsQQ9hkqKENoMil9XpJBP7ANceQO1hkMEbpCaoddDDe1HCVJKg1WHBtK&#10;bGhZUn7anY2Cz+dN2i7WH6v+Z53u87ft/vfYOaUeH/rFBESgPtzE/+6VjvPHw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wJLbGAAAA3QAAAA8AAAAAAAAA&#10;AAAAAAAAoQIAAGRycy9kb3ducmV2LnhtbFBLBQYAAAAABAAEAPkAAACUAwAAAAA=&#10;"/>
                      <v:line id="Line 471" o:spid="_x0000_s1238" style="position:absolute;visibility:visible;mso-wrap-style:square" from="6145,19438" to="18417,19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wxMgAAADdAAAADwAAAGRycy9kb3ducmV2LnhtbESPT0vDQBDF70K/wzKCN7upYpDYbSmK&#10;0HoQ+wfa4zQ7JrHZ2bC7JvHbOwfB2wzvzXu/mS9H16qeQmw8G5hNM1DEpbcNVwYO+9fbR1AxIVts&#10;PZOBH4qwXEyu5lhYP/CW+l2qlIRwLNBAnVJXaB3LmhzGqe+IRfv0wWGSNVTaBhwk3LX6Lsty7bBh&#10;aaixo+eaysvu2xl4v//I+9XmbT0eN/m5fNmeT19DMObmelw9gUo0pn/z3/XaCv7DTH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W+wxMgAAADdAAAADwAAAAAA&#10;AAAAAAAAAAChAgAAZHJzL2Rvd25yZXYueG1sUEsFBgAAAAAEAAQA+QAAAJYDAAAAAA==&#10;"/>
                      <v:line id="Line 472" o:spid="_x0000_s1239" style="position:absolute;visibility:visible;mso-wrap-style:square" from="6045,2035" to="12930,11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MVX8YAAADdAAAADwAAAGRycy9kb3ducmV2LnhtbERPTWvCQBC9F/oflin0VjdaDG10FbEU&#10;tIeittAex+yYRLOzYXdN0n/vCgVv83ifM533phYtOV9ZVjAcJCCIc6srLhR8f70/vYDwAVljbZkU&#10;/JGH+ez+boqZth1vqd2FQsQQ9hkqKENoMil9XpJBP7ANceQO1hkMEbpCaoddDDe1HCVJKg1WHBtK&#10;bGhZUn7anY2Cz+dN2i7WH6v+Z53u87ft/vfYOaUeH/rFBESgPtzE/+6VjvPHw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jFV/GAAAA3QAAAA8AAAAAAAAA&#10;AAAAAAAAoQIAAGRycy9kb3ducmV2LnhtbFBLBQYAAAAABAAEAPkAAACUAwAAAAA=&#10;"/>
                      <v:shape id="Text Box 473" o:spid="_x0000_s1240" type="#_x0000_t202" style="position:absolute;left:3961;top:135;width:2400;height:25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z24ccA&#10;AADdAAAADwAAAGRycy9kb3ducmV2LnhtbESPQWvCQBCF70L/wzKF3nRTUSupqxRpoB4KVat4HLLT&#10;JJidXbJbjf++cyh4m+G9ee+bxap3rbpQFxvPBp5HGSji0tuGKwPf+2I4BxUTssXWMxm4UYTV8mGw&#10;wNz6K2/pskuVkhCOORqoUwq51rGsyWEc+UAs2o/vHCZZu0rbDq8S7lo9zrKZdtiwNNQYaF1Ted79&#10;OgPnl9Nh8j7dFoULn/vJrA9f6+PGmKfH/u0VVKI+3c3/1x9W8Kdj4ZdvZAS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ds9uHHAAAA3QAAAA8AAAAAAAAAAAAAAAAAmAIAAGRy&#10;cy9kb3ducmV2LnhtbFBLBQYAAAAABAAEAPUAAACMAwAAAAA=&#10;" filled="f" fillcolor="#bbe0e3" stroked="f">
                        <v:textbox style="mso-fit-shape-to-text:t" inset="1.80339mm,.90169mm,1.80339mm,.90169mm">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A</w:t>
                              </w:r>
                            </w:p>
                          </w:txbxContent>
                        </v:textbox>
                      </v:shape>
                      <v:shape id="Text Box 474" o:spid="_x0000_s1241" type="#_x0000_t202" style="position:absolute;top:12408;width:2400;height:25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BTesMA&#10;AADdAAAADwAAAGRycy9kb3ducmV2LnhtbERPS4vCMBC+C/6HMMLeNFV8UY2yyBZ2D8L6xOPQjG2x&#10;mYQmq91/vxEWvM3H95zlujW1uFPjK8sKhoMEBHFudcWFguMh689B+ICssbZMCn7Jw3rV7Swx1fbB&#10;O7rvQyFiCPsUFZQhuFRKn5dk0A+sI47c1TYGQ4RNIXWDjxhuajlKkqk0WHFsKNHRpqT8tv8xCm6z&#10;y2n8MdllmXHbw3jauu/N+Uupt177vgARqA0v8b/7U8f5k9EQnt/E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BTesMAAADdAAAADwAAAAAAAAAAAAAAAACYAgAAZHJzL2Rv&#10;d25yZXYueG1sUEsFBgAAAAAEAAQA9QAAAIgDAAAAAA==&#10;" filled="f" fillcolor="#bbe0e3" stroked="f">
                        <v:textbox style="mso-fit-shape-to-text:t" inset="1.80339mm,.90169mm,1.80339mm,.90169mm">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B</w:t>
                              </w:r>
                            </w:p>
                          </w:txbxContent>
                        </v:textbox>
                      </v:shape>
                      <v:shape id="Text Box 475" o:spid="_x0000_s1242" type="#_x0000_t202" style="position:absolute;left:22220;top:12408;width:2486;height:25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LNDcQA&#10;AADdAAAADwAAAGRycy9kb3ducmV2LnhtbERPS2vCQBC+C/6HZYTedGPwUVJXKdJAexB8VOlxyI5J&#10;MDu7ZLea/vuuIHibj+85i1VnGnGl1teWFYxHCQjiwuqaSwXfh3z4CsIHZI2NZVLwRx5Wy35vgZm2&#10;N97RdR9KEUPYZ6igCsFlUvqiIoN+ZB1x5M62NRgibEupW7zFcNPINElm0mDNsaFCR+uKisv+1yi4&#10;zH+Ok4/pLs+N2xwms85t16cvpV4G3fsbiEBdeIof7k8d50/TFO7fxBP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yzQ3EAAAA3QAAAA8AAAAAAAAAAAAAAAAAmAIAAGRycy9k&#10;b3ducmV2LnhtbFBLBQYAAAAABAAEAPUAAACJAwAAAAA=&#10;" filled="f" fillcolor="#bbe0e3" stroked="f">
                        <v:textbox style="mso-fit-shape-to-text:t" inset="1.80339mm,.90169mm,1.80339mm,.90169mm">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C</w:t>
                              </w:r>
                            </w:p>
                          </w:txbxContent>
                        </v:textbox>
                      </v:shape>
                      <v:shape id="Text Box 476" o:spid="_x0000_s1243" type="#_x0000_t202" style="position:absolute;left:3961;top:18924;width:2400;height:25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5olsMA&#10;AADdAAAADwAAAGRycy9kb3ducmV2LnhtbERPS2sCMRC+C/0PYQreNOuzsjVKkS7YQ8E3PQ6bcXdx&#10;MwmbqNt/b4RCb/PxPWe+bE0tbtT4yrKCQT8BQZxbXXGh4LDPejMQPiBrrC2Tgl/ysFy8dOaYanvn&#10;Ld12oRAxhH2KCsoQXCqlz0sy6PvWEUfubBuDIcKmkLrBeww3tRwmyVQarDg2lOhoVVJ+2V2Ngsvb&#10;z3H8OdlmmXHf+/G0dZvV6Uup7mv78Q4iUBv+xX/utY7zJ8MRPL+JJ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5olsMAAADdAAAADwAAAAAAAAAAAAAAAACYAgAAZHJzL2Rv&#10;d25yZXYueG1sUEsFBgAAAAAEAAQA9QAAAIgDAAAAAA==&#10;" filled="f" fillcolor="#bbe0e3" stroked="f">
                        <v:textbox style="mso-fit-shape-to-text:t" inset="1.80339mm,.90169mm,1.80339mm,.90169mm">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E</w:t>
                              </w:r>
                            </w:p>
                          </w:txbxContent>
                        </v:textbox>
                      </v:shape>
                      <v:shape id="Text Box 477" o:spid="_x0000_s1244" type="#_x0000_t202" style="position:absolute;left:18006;top:19068;width:2491;height:25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fw4sQA&#10;AADdAAAADwAAAGRycy9kb3ducmV2LnhtbERPS2vCQBC+F/wPywje6kaJWlJXKdJAexB8VOlxyI5J&#10;MDu7ZFdN/31XELzNx/ec+bIzjbhS62vLCkbDBARxYXXNpYKfff76BsIHZI2NZVLwRx6Wi97LHDNt&#10;b7yl6y6UIoawz1BBFYLLpPRFRQb90DriyJ1sazBE2JZSt3iL4aaR4ySZSoM1x4YKHa0qKs67i1Fw&#10;nv0e0s/JNs+NW+/Taec2q+O3UoN+9/EOIlAXnuKH+0vH+ZNxCvdv4gl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X8OLEAAAA3QAAAA8AAAAAAAAAAAAAAAAAmAIAAGRycy9k&#10;b3ducmV2LnhtbFBLBQYAAAAABAAEAPUAAACJAwAAAAA=&#10;" filled="f" fillcolor="#bbe0e3" stroked="f">
                        <v:textbox style="mso-fit-shape-to-text:t" inset="1.80339mm,.90169mm,1.80339mm,.90169mm">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D</w:t>
                              </w:r>
                            </w:p>
                          </w:txbxContent>
                        </v:textbox>
                      </v:shape>
                      <v:oval id="Oval 478" o:spid="_x0000_s1245" style="position:absolute;left:11581;top:10260;width:939;height:808;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DyjMEA&#10;AADdAAAADwAAAGRycy9kb3ducmV2LnhtbERP24rCMBB9F/yHMIJvmqooUo0iSmHBxfX2AUMzttVm&#10;UppsrX+/ERZ8m8O5znLdmlI0VLvCsoLRMAJBnFpdcKbgekkGcxDOI2ssLZOCFzlYr7qdJcbaPvlE&#10;zdlnIoSwi1FB7n0VS+nSnAy6oa2IA3eztUEfYJ1JXeMzhJtSjqNoJg0WHBpyrGibU/o4/xoF85SO&#10;111id5Pv1+FnT0lznySNUv1eu1mA8NT6j/jf/aXD/Ol4Cu9vwgly9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Q8ozBAAAA3QAAAA8AAAAAAAAAAAAAAAAAmAIAAGRycy9kb3du&#10;cmV2LnhtbFBLBQYAAAAABAAEAPUAAACGAwAAAAA=&#10;" fillcolor="#bbe0e3">
                        <v:textbox inset="1.80339mm,.90169mm,1.80339mm,.90169mm">
                          <w:txbxContent>
                            <w:p w:rsidR="00EE213F" w:rsidRPr="00130B0E" w:rsidRDefault="00EE213F" w:rsidP="00EE213F">
                              <w:pPr>
                                <w:autoSpaceDE w:val="0"/>
                                <w:autoSpaceDN w:val="0"/>
                                <w:adjustRightInd w:val="0"/>
                                <w:jc w:val="center"/>
                                <w:rPr>
                                  <w:rFonts w:ascii="Arial" w:cs="Arial"/>
                                  <w:color w:val="000000"/>
                                  <w:sz w:val="26"/>
                                  <w:szCs w:val="36"/>
                                </w:rPr>
                              </w:pPr>
                            </w:p>
                          </w:txbxContent>
                        </v:textbox>
                      </v:oval>
                      <v:line id="Line 479" o:spid="_x0000_s1246" style="position:absolute;flip:y;visibility:visible;mso-wrap-style:square" from="2156,4390" to="9316,13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s7b8UAAADdAAAADwAAAGRycy9kb3ducmV2LnhtbERPTWsCMRC9F/ofwhR6kZqtqNjVKFIo&#10;ePBSLSu9jZvpZtnNZJtEXf99Iwi9zeN9zmLV21acyYfasYLXYQaCuHS65krB1/7jZQYiRGSNrWNS&#10;cKUAq+XjwwJz7S78SeddrEQK4ZCjAhNjl0sZSkMWw9B1xIn7cd5iTNBXUnu8pHDbylGWTaXFmlOD&#10;wY7eDZXN7mQVyNl28OvXx3FTNIfDmynKovveKvX81K/nICL18V98d290mj8ZTe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Ts7b8UAAADdAAAADwAAAAAAAAAA&#10;AAAAAAChAgAAZHJzL2Rvd25yZXYueG1sUEsFBgAAAAAEAAQA+QAAAJMDAAAAAA==&#10;"/>
                      <v:line id="Line 480" o:spid="_x0000_s1247" style="position:absolute;visibility:visible;mso-wrap-style:square" from="6145,8067" to="22514,13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uC8YAAADdAAAADwAAAGRycy9kb3ducmV2LnhtbERPTWvCQBC9F/wPyxR6q5tamkp0FWkp&#10;aA9FraDHMTsmsdnZsLtN0n/vCgVv83ifM533phYtOV9ZVvA0TEAQ51ZXXCjYfX88jkH4gKyxtkwK&#10;/sjDfDa4m2KmbccbarehEDGEfYYKyhCaTEqfl2TQD21DHLmTdQZDhK6Q2mEXw00tR0mSSoMVx4YS&#10;G3orKf/Z/hoFX8/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c7gvGAAAA3QAAAA8AAAAAAAAA&#10;AAAAAAAAoQIAAGRycy9kb3ducmV2LnhtbFBLBQYAAAAABAAEAPkAAACUAwAAAAA=&#10;"/>
                      <v:line id="Line 481" o:spid="_x0000_s1248" style="position:absolute;flip:x;visibility:visible;mso-wrap-style:square" from="18417,13807" to="22514,19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KhsgAAADdAAAADwAAAGRycy9kb3ducmV2LnhtbESPT0sDMRDF74LfIYzgRWzWoqWuTUsR&#10;BA+99A9bvI2bcbPsZrImsV2/vXMoeJvhvXnvN4vV6Ht1opjawAYeJgUo4jrYlhsDh/3b/RxUysgW&#10;+8Bk4JcSrJbXVwssbTjzlk673CgJ4VSiAZfzUGqdakce0yQMxKJ9hegxyxobbSOeJdz3eloUM+2x&#10;ZWlwONCro7rb/XgDer65+47rz8eu6o7HZ1fV1fCxMeb2Zly/gMo05n/z5frdCv7TVHD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gKhsgAAADdAAAADwAAAAAA&#10;AAAAAAAAAAChAgAAZHJzL2Rvd25yZXYueG1sUEsFBgAAAAAEAAQA+QAAAJYDAAAAAA==&#10;"/>
                      <v:line id="Line 482" o:spid="_x0000_s1249" style="position:absolute;flip:x y;visibility:visible;mso-wrap-style:square" from="6145,8180" to="18417,19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cve8QAAADdAAAADwAAAGRycy9kb3ducmV2LnhtbERPS2vCQBC+C/0PyxR6KXVj1GJjVpFC&#10;xZNibOl1yE4emJ0N2a1J++tdoeBtPr7npOvBNOJCnastK5iMIxDEudU1lwo+Tx8vCxDOI2tsLJOC&#10;X3KwXj2MUky07flIl8yXIoSwS1BB5X2bSOnyigy6sW2JA1fYzqAPsCul7rAP4aaRcRS9SoM1h4YK&#10;W3qvKD9nP0YB8v5vuugnNJNb+nbx/vC8+SqUenocNksQngZ/F/+7dzrMn8dvcPsmnC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py97xAAAAN0AAAAPAAAAAAAAAAAA&#10;AAAAAKECAABkcnMvZG93bnJldi54bWxQSwUGAAAAAAQABAD5AAAAkgMAAAAA&#10;"/>
                      <v:line id="Line 483" o:spid="_x0000_s1250" style="position:absolute;visibility:visible;mso-wrap-style:square" from="2052,13807" to="18417,194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zgosgAAADdAAAADwAAAGRycy9kb3ducmV2LnhtbESPT0vDQBDF70K/wzIFb3ajxSCx21IU&#10;ofUg9g+0x2l2TKLZ2bC7JvHbOwfB2wzvzXu/WaxG16qeQmw8G7idZaCIS28brgwcDy83D6BiQrbY&#10;eiYDPxRhtZxcLbCwfuAd9ftUKQnhWKCBOqWu0DqWNTmMM98Ri/bhg8Mka6i0DThIuGv1XZbl2mHD&#10;0lBjR081lV/7b2fgbf6e9+vt62Y8bfNL+by7nD+HYMz1dFw/gko0pn/z3/XGCv79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KzgosgAAADdAAAADwAAAAAA&#10;AAAAAAAAAAChAgAAZHJzL2Rvd25yZXYueG1sUEsFBgAAAAAEAAQA+QAAAJYDAAAAAA==&#10;"/>
                      <v:oval id="Oval 484" o:spid="_x0000_s1251" style="position:absolute;left:11775;top:13604;width:510;height:519;flip:x;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CMMMA&#10;AADdAAAADwAAAGRycy9kb3ducmV2LnhtbERPTWvCQBC9F/oflil4001MLTV1FREEb2IU6XGaHbOh&#10;2dmQXU3sr3cLhd7m8T5nsRpsI27U+dqxgnSSgCAuna65UnA6bsfvIHxA1tg4JgV38rBaPj8tMNeu&#10;5wPdilCJGMI+RwUmhDaX0peGLPqJa4kjd3GdxRBhV0ndYR/DbSOnSfImLdYcGwy2tDFUfhdXq6D3&#10;eP40P687vGdVKLLz/iud75UavQzrDxCBhvAv/nPvdJw/y1L4/Sae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TjCMMMAAADdAAAADwAAAAAAAAAAAAAAAACYAgAAZHJzL2Rv&#10;d25yZXYueG1sUEsFBgAAAAAEAAQA9QAAAIgDAAAAAA==&#10;" fillcolor="#bbe0e3"/>
                      <v:shape id="Text Box 485" o:spid="_x0000_s1252" type="#_x0000_t202" style="position:absolute;left:3961;top:6777;width:2490;height:25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tb0MMA&#10;AADdAAAADwAAAGRycy9kb3ducmV2LnhtbERPS2sCMRC+C/0PYQreNOuzsjVKkS7YQ8E3PQ6bcXdx&#10;MwmbqNt/b4RCb/PxPWe+bE0tbtT4yrKCQT8BQZxbXXGh4LDPejMQPiBrrC2Tgl/ysFy8dOaYanvn&#10;Ld12oRAxhH2KCsoQXCqlz0sy6PvWEUfubBuDIcKmkLrBeww3tRwmyVQarDg2lOhoVVJ+2V2Ngsvb&#10;z3H8OdlmmXHf+/G0dZvV6Uup7mv78Q4iUBv+xX/utY7zJ6MhPL+JJ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tb0MMAAADdAAAADwAAAAAAAAAAAAAAAACYAgAAZHJzL2Rv&#10;d25yZXYueG1sUEsFBgAAAAAEAAQA9QAAAIgDAAAAAA==&#10;" filled="f" fillcolor="#bbe0e3" stroked="f">
                        <v:textbox style="mso-fit-shape-to-text:t" inset="1.80339mm,.90169mm,1.80339mm,.90169mm">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H</w:t>
                              </w:r>
                            </w:p>
                          </w:txbxContent>
                        </v:textbox>
                      </v:shape>
                      <v:shape id="Text Box 486" o:spid="_x0000_s1253" type="#_x0000_t202" style="position:absolute;left:12177;top:9669;width:2585;height:255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f+S8QA&#10;AADdAAAADwAAAGRycy9kb3ducmV2LnhtbERPS2sCMRC+F/wPYYTeatb6qKxGKdKFehB843HYjLuL&#10;m0nYpLr++6Yg9DYf33Nmi9bU4kaNrywr6PcSEMS51RUXCg777G0CwgdkjbVlUvAgD4t552WGqbZ3&#10;3tJtFwoRQ9inqKAMwaVS+rwkg75nHXHkLrYxGCJsCqkbvMdwU8v3JBlLgxXHhhIdLUvKr7sfo+D6&#10;cT4Ov0bbLDNuvR+OW7dZnlZKvXbbzymIQG34Fz/d3zrOHw0G8PdNPEHO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n/kvEAAAA3QAAAA8AAAAAAAAAAAAAAAAAmAIAAGRycy9k&#10;b3ducmV2LnhtbFBLBQYAAAAABAAEAPUAAACJAwAAAAA=&#10;" filled="f" fillcolor="#bbe0e3" stroked="f">
                        <v:textbox style="mso-fit-shape-to-text:t" inset="1.80339mm,.90169mm,1.80339mm,.90169mm">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O</w:t>
                              </w:r>
                            </w:p>
                          </w:txbxContent>
                        </v:textbox>
                      </v:shape>
                      <v:shape id="Text Box 487" o:spid="_x0000_s1254" type="#_x0000_t202" style="position:absolute;left:10602;top:13591;width:2676;height:254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5mP8UA&#10;AADdAAAADwAAAGRycy9kb3ducmV2LnhtbERPS2vCQBC+F/wPyxR6q5vamErqKiIG2kPBRxWPQ3aa&#10;BLOzS3ar6b93hYK3+fieM533phVn6nxjWcHLMAFBXFrdcKXge1c8T0D4gKyxtUwK/sjDfDZ4mGKu&#10;7YU3dN6GSsQQ9jkqqENwuZS+rMmgH1pHHLkf2xkMEXaV1B1eYrhp5ShJMmmw4dhQo6NlTeVp+2sU&#10;nN6O+3Q13hSFcV+7NOvdenn4VOrpsV+8gwjUh7v43/2h4/zxawq3b+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jmY/xQAAAN0AAAAPAAAAAAAAAAAAAAAAAJgCAABkcnMv&#10;ZG93bnJldi54bWxQSwUGAAAAAAQABAD1AAAAigMAAAAA&#10;" filled="f" fillcolor="#bbe0e3" stroked="f">
                        <v:textbox style="mso-fit-shape-to-text:t" inset="1.80339mm,.90169mm,1.80339mm,.90169mm">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M</w:t>
                              </w:r>
                            </w:p>
                          </w:txbxContent>
                        </v:textbox>
                      </v:shape>
                      <v:line id="Line 488" o:spid="_x0000_s1255" style="position:absolute;visibility:visible;mso-wrap-style:square" from="6045,2035" to="12181,13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tDOsUAAADdAAAADwAAAGRycy9kb3ducmV2LnhtbERPS2vCQBC+F/oflhF6qxsrBomuIi0F&#10;7UHqA/Q4ZqdJ2uxs2N0m6b/vCoK3+fieM1/2phYtOV9ZVjAaJiCIc6srLhQcD+/PUxA+IGusLZOC&#10;P/KwXDw+zDHTtuMdtftQiBjCPkMFZQhNJqXPSzLoh7YhjtyXdQZDhK6Q2mEXw00tX5IklQYrjg0l&#10;NvRaUv6z/zUKtuPPtF1tPtb9aZNe8rfd5fzdOaWeBv1qBiJQH+7im3ut4/zJeAL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NtDOsUAAADdAAAADwAAAAAAAAAA&#10;AAAAAAChAgAAZHJzL2Rvd25yZXYueG1sUEsFBgAAAAAEAAQA+QAAAJMDAAAAAA==&#10;"/>
                      <v:line id="Line 489" o:spid="_x0000_s1256" style="position:absolute;visibility:visible;mso-wrap-style:square" from="12082,10739" to="12082,13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ndTcUAAADdAAAADwAAAGRycy9kb3ducmV2LnhtbERPS2vCQBC+C/6HZYTedGOlQVJXEUtB&#10;eyj1Ae1xzE6TaHY27G6T9N93C4K3+fies1j1phYtOV9ZVjCdJCCIc6srLhScjq/jOQgfkDXWlknB&#10;L3lYLYeDBWbadryn9hAKEUPYZ6igDKHJpPR5SQb9xDbEkfu2zmCI0BVSO+xiuKnlY5Kk0mDFsaHE&#10;hjYl5dfDj1HwPvtI2/Xubdt/7tJz/rI/f106p9TDqF8/gwjUh7v45t7qOP9pls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AndTcUAAADdAAAADwAAAAAAAAAA&#10;AAAAAAChAgAAZHJzL2Rvd25yZXYueG1sUEsFBgAAAAAEAAQA+QAAAJMDAAAAAA==&#10;"/>
                      <v:shape id="Text Box 490" o:spid="_x0000_s1257" type="#_x0000_t202" style="position:absolute;left:8058;top:8717;width:2585;height:25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z4SMQA&#10;AADdAAAADwAAAGRycy9kb3ducmV2LnhtbERPS2sCMRC+F/wPYYTeatb6ZDVKERfag1CfeBw24+7i&#10;ZhI2qW7/vSkIvc3H95z5sjW1uFHjK8sK+r0EBHFudcWFgsM+e5uC8AFZY22ZFPySh+Wi8zLHVNs7&#10;b+m2C4WIIexTVFCG4FIpfV6SQd+zjjhyF9sYDBE2hdQN3mO4qeV7koylwYpjQ4mOViXl192PUXCd&#10;nI/D9WibZcZt9sNx675Xpy+lXrvtxwxEoDb8i5/uTx3njwYT+Psmni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c+EjEAAAA3QAAAA8AAAAAAAAAAAAAAAAAmAIAAGRycy9k&#10;b3ducmV2LnhtbFBLBQYAAAAABAAEAPUAAACJAwAAAAA=&#10;" filled="f" fillcolor="#bbe0e3" stroked="f">
                        <v:textbox style="mso-fit-shape-to-text:t" inset="1.80339mm,.90169mm,1.80339mm,.90169mm">
                          <w:txbxContent>
                            <w:p w:rsidR="00EE213F" w:rsidRPr="00130B0E" w:rsidRDefault="00EE213F" w:rsidP="00EE213F">
                              <w:pPr>
                                <w:autoSpaceDE w:val="0"/>
                                <w:autoSpaceDN w:val="0"/>
                                <w:adjustRightInd w:val="0"/>
                                <w:rPr>
                                  <w:rFonts w:ascii="Arial" w:cs="Arial"/>
                                  <w:color w:val="000000"/>
                                  <w:sz w:val="26"/>
                                  <w:szCs w:val="36"/>
                                </w:rPr>
                              </w:pPr>
                              <w:r w:rsidRPr="00130B0E">
                                <w:rPr>
                                  <w:rFonts w:ascii="Arial" w:cs="Arial"/>
                                  <w:color w:val="000000"/>
                                  <w:sz w:val="26"/>
                                  <w:szCs w:val="36"/>
                                </w:rPr>
                                <w:t>G</w:t>
                              </w:r>
                            </w:p>
                          </w:txbxContent>
                        </v:textbox>
                      </v:shape>
                      <v:line id="Line 491" o:spid="_x0000_s1258" style="position:absolute;flip:x y;visibility:visible;mso-wrap-style:square" from="6145,8180" to="12285,107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1MuccAAADdAAAADwAAAGRycy9kb3ducmV2LnhtbESPQW/CMAyF75P4D5GRdhspm4ZYR0AT&#10;0qQduMAQXN3Gazoap21C6f79fJi0m633/N7n1Wb0jRqoj3VgA/NZBoq4DLbmysDx8/1hCSomZItN&#10;YDLwQxE268ndCnMbbryn4ZAqJSEcczTgUmpzrWPpyGOchZZYtK/Qe0yy9pW2Pd4k3Df6McsW2mPN&#10;0uCwpa2j8nK4egNDcZ1/n3b7SyzO3UuxdN121y2MuZ+Ob6+gEo3p3/x3/WEF//lJcOUbGUGv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zUy5xwAAAN0AAAAPAAAAAAAA&#10;AAAAAAAAAKECAABkcnMvZG93bnJldi54bWxQSwUGAAAAAAQABAD5AAAAlQMAAAAA&#10;">
                        <v:stroke endarrow="block"/>
                      </v:line>
                    </v:group>
                  </w:pict>
                </mc:Fallback>
              </mc:AlternateContent>
            </w:r>
            <w:r w:rsidRPr="00EE213F">
              <w:rPr>
                <w:rFonts w:ascii="Times New Roman" w:hAnsi="Times New Roman" w:cs="Times New Roman"/>
                <w:sz w:val="28"/>
                <w:szCs w:val="28"/>
              </w:rPr>
              <w:t xml:space="preserve">2 tam giác AHG và MOG có  </w:t>
            </w:r>
            <w:r w:rsidRPr="00EE213F">
              <w:rPr>
                <w:rFonts w:ascii="Times New Roman" w:hAnsi="Times New Roman" w:cs="Times New Roman"/>
                <w:position w:val="-14"/>
                <w:sz w:val="28"/>
                <w:szCs w:val="28"/>
                <w:lang w:val="fr-FR"/>
              </w:rPr>
              <w:object w:dxaOrig="2540" w:dyaOrig="400">
                <v:shape id="_x0000_i2628" type="#_x0000_t75" style="width:126.75pt;height:20.25pt">
                  <v:imagedata r:id="rId2877" o:title=""/>
                </v:shape>
              </w:objec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position w:val="-6"/>
                <w:sz w:val="28"/>
                <w:szCs w:val="28"/>
                <w:lang w:val="fr-FR"/>
              </w:rPr>
              <w:object w:dxaOrig="2020" w:dyaOrig="279">
                <v:shape id="_x0000_i2629" type="#_x0000_t75" style="width:101.25pt;height:14.25pt">
                  <v:imagedata r:id="rId2878" o:title=""/>
                </v:shape>
              </w:object>
            </w:r>
            <w:r w:rsidRPr="00EE213F">
              <w:rPr>
                <w:rFonts w:ascii="Times New Roman" w:hAnsi="Times New Roman" w:cs="Times New Roman"/>
                <w:sz w:val="28"/>
                <w:szCs w:val="28"/>
              </w:rPr>
              <w:t>(đ đ)</w: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 xml:space="preserve"> </w:t>
            </w:r>
            <w:r w:rsidRPr="00EE213F">
              <w:rPr>
                <w:rFonts w:ascii="Times New Roman" w:hAnsi="Times New Roman" w:cs="Times New Roman"/>
                <w:position w:val="-42"/>
                <w:sz w:val="28"/>
                <w:szCs w:val="28"/>
                <w:lang w:val="fr-FR"/>
              </w:rPr>
              <w:object w:dxaOrig="2320" w:dyaOrig="960">
                <v:shape id="_x0000_i2630" type="#_x0000_t75" style="width:116.25pt;height:48pt">
                  <v:imagedata r:id="rId2879" o:title=""/>
                </v:shape>
              </w:objec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Hay AG = 2MG</w: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 xml:space="preserve">Tam giác ABC có AM là trung tuyến; G </w:t>
            </w:r>
            <w:r w:rsidRPr="00EE213F">
              <w:rPr>
                <w:rFonts w:ascii="Times New Roman" w:hAnsi="Times New Roman" w:cs="Times New Roman"/>
                <w:position w:val="-4"/>
                <w:sz w:val="28"/>
                <w:szCs w:val="28"/>
              </w:rPr>
              <w:object w:dxaOrig="200" w:dyaOrig="200">
                <v:shape id="_x0000_i2631" type="#_x0000_t75" style="width:9.75pt;height:9.75pt">
                  <v:imagedata r:id="rId2880" o:title=""/>
                </v:shape>
              </w:object>
            </w:r>
            <w:r w:rsidRPr="00EE213F">
              <w:rPr>
                <w:rFonts w:ascii="Times New Roman" w:hAnsi="Times New Roman" w:cs="Times New Roman"/>
                <w:sz w:val="28"/>
                <w:szCs w:val="28"/>
              </w:rPr>
              <w:t xml:space="preserve"> AM</w:t>
            </w:r>
          </w:p>
          <w:p w:rsidR="00EE213F" w:rsidRPr="00EE213F" w:rsidRDefault="00EE213F" w:rsidP="00EE213F">
            <w:pPr>
              <w:ind w:left="360"/>
              <w:rPr>
                <w:rFonts w:ascii="Times New Roman" w:hAnsi="Times New Roman" w:cs="Times New Roman"/>
                <w:sz w:val="28"/>
                <w:szCs w:val="28"/>
              </w:rPr>
            </w:pPr>
            <w:r w:rsidRPr="00EE213F">
              <w:rPr>
                <w:rFonts w:ascii="Times New Roman" w:hAnsi="Times New Roman" w:cs="Times New Roman"/>
                <w:sz w:val="28"/>
                <w:szCs w:val="28"/>
              </w:rPr>
              <w:t>Do đó G là trọng tâm của tam giác ABC</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fr-FR"/>
              </w:rPr>
              <w:t xml:space="preserve">d) </w:t>
            </w:r>
            <w:r w:rsidRPr="00EE213F">
              <w:rPr>
                <w:rFonts w:ascii="Times New Roman" w:hAnsi="Times New Roman" w:cs="Times New Roman"/>
                <w:position w:val="-6"/>
                <w:sz w:val="28"/>
                <w:szCs w:val="28"/>
              </w:rPr>
              <w:object w:dxaOrig="1740" w:dyaOrig="279">
                <v:shape id="_x0000_i2632" type="#_x0000_t75" style="width:87pt;height:14.25pt">
                  <v:imagedata r:id="rId2881" o:title=""/>
                </v:shape>
              </w:object>
            </w:r>
            <w:r w:rsidRPr="00EE213F">
              <w:rPr>
                <w:rFonts w:ascii="Times New Roman" w:hAnsi="Times New Roman" w:cs="Times New Roman"/>
                <w:sz w:val="28"/>
                <w:szCs w:val="28"/>
                <w:lang w:val="fr-FR"/>
              </w:rPr>
              <w:t>( vì BHCD là HBH)</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fr-FR"/>
              </w:rPr>
              <w:t xml:space="preserve">có B ;D ;C nội tiếp (O) bán kính là a </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fr-FR"/>
              </w:rPr>
              <w:t>Nên tam giác BHC cũng nội tiếp (K) có bán kính a</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Do đó C </w:t>
            </w:r>
            <w:r w:rsidRPr="00EE213F">
              <w:rPr>
                <w:rFonts w:ascii="Times New Roman" w:hAnsi="Times New Roman" w:cs="Times New Roman"/>
                <w:sz w:val="28"/>
                <w:szCs w:val="28"/>
                <w:vertAlign w:val="subscript"/>
                <w:lang w:val="pt-BR"/>
              </w:rPr>
              <w:t>(K)</w:t>
            </w:r>
            <w:r w:rsidRPr="00EE213F">
              <w:rPr>
                <w:rFonts w:ascii="Times New Roman" w:hAnsi="Times New Roman" w:cs="Times New Roman"/>
                <w:sz w:val="28"/>
                <w:szCs w:val="28"/>
                <w:lang w:val="pt-BR"/>
              </w:rPr>
              <w:t xml:space="preserve"> = </w:t>
            </w:r>
            <w:r w:rsidRPr="00EE213F">
              <w:rPr>
                <w:rFonts w:ascii="Times New Roman" w:hAnsi="Times New Roman" w:cs="Times New Roman"/>
                <w:position w:val="-6"/>
                <w:sz w:val="28"/>
                <w:szCs w:val="28"/>
                <w:lang w:val="fr-FR"/>
              </w:rPr>
              <w:object w:dxaOrig="480" w:dyaOrig="279">
                <v:shape id="_x0000_i2633" type="#_x0000_t75" style="width:24pt;height:14.25pt">
                  <v:imagedata r:id="rId2882" o:title=""/>
                </v:shape>
              </w:object>
            </w:r>
            <w:r w:rsidRPr="00EE213F">
              <w:rPr>
                <w:rFonts w:ascii="Times New Roman" w:hAnsi="Times New Roman" w:cs="Times New Roman"/>
                <w:sz w:val="28"/>
                <w:szCs w:val="28"/>
                <w:lang w:val="pt-BR"/>
              </w:rPr>
              <w:t>( ĐVĐD)</w:t>
            </w:r>
          </w:p>
          <w:p w:rsidR="00EE213F" w:rsidRPr="0076546C"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76546C">
              <w:rPr>
                <w:rFonts w:ascii="Times New Roman" w:eastAsia="Times New Roman" w:hAnsi="Times New Roman" w:cs="Times New Roman"/>
                <w:b/>
                <w:color w:val="FF0000"/>
                <w:sz w:val="28"/>
                <w:szCs w:val="28"/>
                <w:lang w:val="en-US"/>
              </w:rPr>
              <w:t>ĐỀ 1583</w:t>
            </w:r>
          </w:p>
          <w:p w:rsidR="00EE213F" w:rsidRPr="00A11C1E" w:rsidRDefault="00EE213F" w:rsidP="00EE213F">
            <w:pPr>
              <w:rPr>
                <w:b/>
                <w:sz w:val="28"/>
                <w:szCs w:val="28"/>
                <w:lang w:val="pt-BR"/>
              </w:rPr>
            </w:pPr>
            <w:r w:rsidRPr="00A11C1E">
              <w:rPr>
                <w:b/>
                <w:sz w:val="28"/>
                <w:szCs w:val="28"/>
                <w:lang w:val="pt-BR"/>
              </w:rPr>
              <w:t>SỞ GIÁO DỤC</w:t>
            </w:r>
            <w:r w:rsidRPr="00A11C1E">
              <w:rPr>
                <w:sz w:val="28"/>
                <w:szCs w:val="28"/>
                <w:lang w:val="pt-BR"/>
              </w:rPr>
              <w:t>-</w:t>
            </w:r>
            <w:r w:rsidRPr="00A11C1E">
              <w:rPr>
                <w:b/>
                <w:sz w:val="28"/>
                <w:szCs w:val="28"/>
                <w:lang w:val="pt-BR"/>
              </w:rPr>
              <w:t>ĐÀO TẠO</w:t>
            </w:r>
            <w:r w:rsidRPr="00A11C1E">
              <w:rPr>
                <w:b/>
                <w:sz w:val="28"/>
                <w:szCs w:val="28"/>
                <w:lang w:val="pt-BR"/>
              </w:rPr>
              <w:tab/>
            </w:r>
            <w:r w:rsidRPr="00A11C1E">
              <w:rPr>
                <w:b/>
                <w:sz w:val="28"/>
                <w:szCs w:val="28"/>
                <w:lang w:val="pt-BR"/>
              </w:rPr>
              <w:tab/>
              <w:t>KỲ THI TUYỂN SINH VÀO 10 THPT NĂM  2012</w:t>
            </w:r>
          </w:p>
          <w:p w:rsidR="00EE213F" w:rsidRPr="00A11C1E" w:rsidRDefault="00EE213F" w:rsidP="00EE213F">
            <w:pPr>
              <w:rPr>
                <w:b/>
                <w:sz w:val="28"/>
                <w:szCs w:val="28"/>
                <w:u w:val="single"/>
                <w:lang w:val="pt-BR"/>
              </w:rPr>
            </w:pPr>
            <w:r w:rsidRPr="00A11C1E">
              <w:rPr>
                <w:b/>
                <w:sz w:val="28"/>
                <w:szCs w:val="28"/>
                <w:lang w:val="pt-BR"/>
              </w:rPr>
              <w:tab/>
              <w:t>BÌNH ĐỊNH</w:t>
            </w:r>
            <w:r w:rsidRPr="00A11C1E">
              <w:rPr>
                <w:b/>
                <w:sz w:val="28"/>
                <w:szCs w:val="28"/>
                <w:lang w:val="pt-BR"/>
              </w:rPr>
              <w:tab/>
            </w:r>
            <w:r w:rsidRPr="00A11C1E">
              <w:rPr>
                <w:b/>
                <w:sz w:val="28"/>
                <w:szCs w:val="28"/>
                <w:lang w:val="pt-BR"/>
              </w:rPr>
              <w:tab/>
            </w:r>
            <w:r w:rsidRPr="00A11C1E">
              <w:rPr>
                <w:b/>
                <w:sz w:val="28"/>
                <w:szCs w:val="28"/>
                <w:lang w:val="pt-BR"/>
              </w:rPr>
              <w:tab/>
            </w:r>
            <w:r w:rsidRPr="00A11C1E">
              <w:rPr>
                <w:b/>
                <w:sz w:val="28"/>
                <w:szCs w:val="28"/>
                <w:lang w:val="pt-BR"/>
              </w:rPr>
              <w:tab/>
            </w:r>
            <w:r w:rsidRPr="00A11C1E">
              <w:rPr>
                <w:b/>
                <w:sz w:val="28"/>
                <w:szCs w:val="28"/>
                <w:lang w:val="pt-BR"/>
              </w:rPr>
              <w:tab/>
            </w:r>
            <w:r w:rsidRPr="00A11C1E">
              <w:rPr>
                <w:sz w:val="28"/>
                <w:szCs w:val="28"/>
                <w:lang w:val="pt-BR"/>
              </w:rPr>
              <w:t>Khóa ngày 29 tháng 6 năm 2012</w:t>
            </w:r>
          </w:p>
          <w:p w:rsidR="00EE213F" w:rsidRPr="00A11C1E" w:rsidRDefault="00EE213F" w:rsidP="00EE213F">
            <w:pPr>
              <w:rPr>
                <w:sz w:val="28"/>
                <w:szCs w:val="28"/>
                <w:lang w:val="pt-BR"/>
              </w:rPr>
            </w:pPr>
            <w:r>
              <w:rPr>
                <w:b/>
                <w:noProof/>
                <w:sz w:val="28"/>
                <w:szCs w:val="28"/>
                <w:lang w:val="en-US"/>
              </w:rPr>
              <mc:AlternateContent>
                <mc:Choice Requires="wps">
                  <w:drawing>
                    <wp:anchor distT="0" distB="0" distL="114300" distR="114300" simplePos="0" relativeHeight="251812864" behindDoc="0" locked="0" layoutInCell="1" allowOverlap="1">
                      <wp:simplePos x="0" y="0"/>
                      <wp:positionH relativeFrom="column">
                        <wp:posOffset>152400</wp:posOffset>
                      </wp:positionH>
                      <wp:positionV relativeFrom="paragraph">
                        <wp:posOffset>98425</wp:posOffset>
                      </wp:positionV>
                      <wp:extent cx="1512570" cy="278130"/>
                      <wp:effectExtent l="9525" t="13970" r="11430" b="12700"/>
                      <wp:wrapNone/>
                      <wp:docPr id="1544" name="Text Box 15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EE213F" w:rsidRPr="00955690" w:rsidRDefault="00EE213F" w:rsidP="00EE213F">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4" o:spid="_x0000_s1259" type="#_x0000_t202" style="position:absolute;margin-left:12pt;margin-top:7.75pt;width:119.1pt;height:21.9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">
                      <v:textbox>
                        <w:txbxContent>
                          <w:p w:rsidR="00EE213F" w:rsidRPr="00955690" w:rsidRDefault="00EE213F" w:rsidP="00EE213F">
                            <w:pPr>
                              <w:jc w:val="center"/>
                              <w:rPr>
                                <w:b/>
                                <w:color w:val="FF0000"/>
                              </w:rPr>
                            </w:pPr>
                            <w:r w:rsidRPr="00955690">
                              <w:rPr>
                                <w:b/>
                                <w:color w:val="FF0000"/>
                              </w:rPr>
                              <w:t>ĐỀ CHÍNH THỨC</w:t>
                            </w:r>
                          </w:p>
                        </w:txbxContent>
                      </v:textbox>
                    </v:shape>
                  </w:pict>
                </mc:Fallback>
              </mc:AlternateContent>
            </w:r>
            <w:r>
              <w:rPr>
                <w:noProof/>
                <w:sz w:val="28"/>
                <w:szCs w:val="28"/>
                <w:lang w:val="en-US"/>
              </w:rPr>
              <mc:AlternateContent>
                <mc:Choice Requires="wps">
                  <w:drawing>
                    <wp:anchor distT="0" distB="0" distL="114300" distR="114300" simplePos="0" relativeHeight="251811840" behindDoc="0" locked="0" layoutInCell="1" allowOverlap="1">
                      <wp:simplePos x="0" y="0"/>
                      <wp:positionH relativeFrom="column">
                        <wp:posOffset>602615</wp:posOffset>
                      </wp:positionH>
                      <wp:positionV relativeFrom="paragraph">
                        <wp:posOffset>31750</wp:posOffset>
                      </wp:positionV>
                      <wp:extent cx="600075" cy="0"/>
                      <wp:effectExtent l="12065" t="13970" r="6985" b="5080"/>
                      <wp:wrapNone/>
                      <wp:docPr id="1543" name="Straight Connector 15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00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43" o:spid="_x0000_s1026" style="position:absolute;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45pt,2.5pt" to="94.7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"/>
                  </w:pict>
                </mc:Fallback>
              </mc:AlternateContent>
            </w:r>
            <w:r w:rsidRPr="00A11C1E">
              <w:rPr>
                <w:sz w:val="28"/>
                <w:szCs w:val="28"/>
                <w:lang w:val="pt-BR"/>
              </w:rPr>
              <w:tab/>
            </w:r>
          </w:p>
          <w:p w:rsidR="00EE213F" w:rsidRPr="00A11C1E" w:rsidRDefault="00EE213F" w:rsidP="00EE213F">
            <w:pPr>
              <w:rPr>
                <w:sz w:val="28"/>
                <w:szCs w:val="28"/>
                <w:lang w:val="pt-BR"/>
              </w:rPr>
            </w:pPr>
            <w:r w:rsidRPr="00A11C1E">
              <w:rPr>
                <w:sz w:val="28"/>
                <w:szCs w:val="28"/>
                <w:lang w:val="pt-BR"/>
              </w:rPr>
              <w:tab/>
            </w:r>
            <w:r w:rsidRPr="00A11C1E">
              <w:rPr>
                <w:sz w:val="28"/>
                <w:szCs w:val="28"/>
                <w:lang w:val="pt-BR"/>
              </w:rPr>
              <w:tab/>
            </w:r>
            <w:r w:rsidRPr="00A11C1E">
              <w:rPr>
                <w:sz w:val="28"/>
                <w:szCs w:val="28"/>
                <w:lang w:val="pt-BR"/>
              </w:rPr>
              <w:tab/>
            </w:r>
            <w:r w:rsidRPr="00A11C1E">
              <w:rPr>
                <w:sz w:val="28"/>
                <w:szCs w:val="28"/>
                <w:lang w:val="pt-BR"/>
              </w:rPr>
              <w:tab/>
              <w:t xml:space="preserve">                                        Môn thi: </w:t>
            </w:r>
            <w:r w:rsidRPr="00A11C1E">
              <w:rPr>
                <w:b/>
                <w:sz w:val="28"/>
                <w:szCs w:val="28"/>
                <w:lang w:val="pt-BR"/>
              </w:rPr>
              <w:t>TOÁN</w:t>
            </w:r>
          </w:p>
          <w:p w:rsidR="00EE213F" w:rsidRPr="00A11C1E" w:rsidRDefault="00EE213F" w:rsidP="00EE213F">
            <w:pPr>
              <w:rPr>
                <w:sz w:val="28"/>
                <w:szCs w:val="28"/>
                <w:lang w:val="pt-BR"/>
              </w:rPr>
            </w:pPr>
            <w:r w:rsidRPr="00A11C1E">
              <w:rPr>
                <w:sz w:val="28"/>
                <w:szCs w:val="28"/>
                <w:lang w:val="pt-BR"/>
              </w:rPr>
              <w:tab/>
            </w:r>
            <w:r w:rsidRPr="00A11C1E">
              <w:rPr>
                <w:sz w:val="28"/>
                <w:szCs w:val="28"/>
                <w:lang w:val="pt-BR"/>
              </w:rPr>
              <w:tab/>
            </w:r>
            <w:r w:rsidRPr="00A11C1E">
              <w:rPr>
                <w:sz w:val="28"/>
                <w:szCs w:val="28"/>
                <w:lang w:val="pt-BR"/>
              </w:rPr>
              <w:tab/>
            </w:r>
            <w:r w:rsidRPr="00A11C1E">
              <w:rPr>
                <w:sz w:val="28"/>
                <w:szCs w:val="28"/>
                <w:lang w:val="pt-BR"/>
              </w:rPr>
              <w:tab/>
              <w:t xml:space="preserve">                                     Ngày thi: </w:t>
            </w:r>
            <w:r w:rsidRPr="00A11C1E">
              <w:rPr>
                <w:b/>
                <w:sz w:val="28"/>
                <w:szCs w:val="28"/>
                <w:lang w:val="pt-BR"/>
              </w:rPr>
              <w:t>30/6/2012</w:t>
            </w:r>
          </w:p>
          <w:p w:rsidR="00EE213F" w:rsidRPr="00A11C1E" w:rsidRDefault="00EE213F" w:rsidP="00EE213F">
            <w:pPr>
              <w:rPr>
                <w:sz w:val="28"/>
                <w:szCs w:val="28"/>
                <w:lang w:val="pt-BR"/>
              </w:rPr>
            </w:pPr>
            <w:r w:rsidRPr="00A11C1E">
              <w:rPr>
                <w:sz w:val="28"/>
                <w:szCs w:val="28"/>
                <w:lang w:val="pt-BR"/>
              </w:rPr>
              <w:tab/>
            </w:r>
            <w:r w:rsidRPr="00A11C1E">
              <w:rPr>
                <w:sz w:val="28"/>
                <w:szCs w:val="28"/>
                <w:lang w:val="pt-BR"/>
              </w:rPr>
              <w:tab/>
            </w:r>
            <w:r w:rsidRPr="00A11C1E">
              <w:rPr>
                <w:sz w:val="28"/>
                <w:szCs w:val="28"/>
                <w:lang w:val="pt-BR"/>
              </w:rPr>
              <w:tab/>
            </w:r>
            <w:r w:rsidRPr="00A11C1E">
              <w:rPr>
                <w:sz w:val="28"/>
                <w:szCs w:val="28"/>
                <w:lang w:val="pt-BR"/>
              </w:rPr>
              <w:tab/>
              <w:t xml:space="preserve">              Thời gian làm bài: </w:t>
            </w:r>
            <w:r w:rsidRPr="00A11C1E">
              <w:rPr>
                <w:b/>
                <w:sz w:val="28"/>
                <w:szCs w:val="28"/>
                <w:lang w:val="pt-BR"/>
              </w:rPr>
              <w:t xml:space="preserve">120 phút </w:t>
            </w:r>
            <w:r w:rsidRPr="00A11C1E">
              <w:rPr>
                <w:sz w:val="28"/>
                <w:szCs w:val="28"/>
                <w:lang w:val="pt-BR"/>
              </w:rPr>
              <w:t>(</w:t>
            </w:r>
            <w:r w:rsidRPr="00A11C1E">
              <w:rPr>
                <w:i/>
                <w:sz w:val="28"/>
                <w:szCs w:val="28"/>
                <w:lang w:val="pt-BR"/>
              </w:rPr>
              <w:t>không kể thời gian giao đề)</w:t>
            </w:r>
          </w:p>
          <w:p w:rsidR="00EE213F" w:rsidRPr="00A11C1E" w:rsidRDefault="00EE213F" w:rsidP="00EE213F">
            <w:pPr>
              <w:rPr>
                <w:b/>
                <w:sz w:val="28"/>
                <w:szCs w:val="28"/>
                <w:lang w:val="pt-BR"/>
              </w:rPr>
            </w:pPr>
            <w:r w:rsidRPr="00A11C1E">
              <w:rPr>
                <w:b/>
                <w:sz w:val="28"/>
                <w:szCs w:val="28"/>
                <w:lang w:val="pt-BR"/>
              </w:rPr>
              <w:tab/>
            </w:r>
            <w:r w:rsidRPr="00A11C1E">
              <w:rPr>
                <w:b/>
                <w:sz w:val="28"/>
                <w:szCs w:val="28"/>
                <w:lang w:val="pt-BR"/>
              </w:rPr>
              <w:tab/>
            </w:r>
            <w:r w:rsidRPr="00A11C1E">
              <w:rPr>
                <w:b/>
                <w:sz w:val="28"/>
                <w:szCs w:val="28"/>
                <w:lang w:val="pt-BR"/>
              </w:rPr>
              <w:tab/>
            </w:r>
            <w:r w:rsidRPr="00A11C1E">
              <w:rPr>
                <w:b/>
                <w:sz w:val="28"/>
                <w:szCs w:val="28"/>
                <w:lang w:val="pt-BR"/>
              </w:rPr>
              <w:tab/>
            </w:r>
          </w:p>
          <w:p w:rsidR="00EE213F" w:rsidRPr="00A11C1E" w:rsidRDefault="00EE213F" w:rsidP="00EE213F">
            <w:pPr>
              <w:rPr>
                <w:sz w:val="28"/>
                <w:szCs w:val="28"/>
                <w:lang w:val="pt-BR"/>
              </w:rPr>
            </w:pPr>
            <w:r w:rsidRPr="00A11C1E">
              <w:rPr>
                <w:b/>
                <w:sz w:val="28"/>
                <w:szCs w:val="28"/>
                <w:lang w:val="pt-BR"/>
              </w:rPr>
              <w:t>Bài 1:</w:t>
            </w:r>
            <w:r w:rsidRPr="00A11C1E">
              <w:rPr>
                <w:sz w:val="28"/>
                <w:szCs w:val="28"/>
                <w:lang w:val="pt-BR"/>
              </w:rPr>
              <w:t xml:space="preserve"> </w:t>
            </w:r>
            <w:r w:rsidRPr="00A11C1E">
              <w:rPr>
                <w:i/>
                <w:sz w:val="28"/>
                <w:szCs w:val="28"/>
                <w:lang w:val="pt-BR"/>
              </w:rPr>
              <w:t>(3, 0 điểm)</w:t>
            </w:r>
          </w:p>
          <w:p w:rsidR="00EE213F" w:rsidRPr="00A11C1E" w:rsidRDefault="00EE213F" w:rsidP="00EE213F">
            <w:pPr>
              <w:rPr>
                <w:sz w:val="28"/>
                <w:szCs w:val="28"/>
                <w:lang w:val="pt-BR"/>
              </w:rPr>
            </w:pPr>
            <w:r w:rsidRPr="00A11C1E">
              <w:rPr>
                <w:sz w:val="28"/>
                <w:szCs w:val="28"/>
                <w:lang w:val="pt-BR"/>
              </w:rPr>
              <w:tab/>
              <w:t>Học sinh không sử dụng máy tính bỏ túi</w:t>
            </w:r>
          </w:p>
          <w:p w:rsidR="00EE213F" w:rsidRPr="00A11C1E" w:rsidRDefault="00EE213F" w:rsidP="0022436A">
            <w:pPr>
              <w:numPr>
                <w:ilvl w:val="0"/>
                <w:numId w:val="82"/>
              </w:numPr>
              <w:rPr>
                <w:sz w:val="28"/>
                <w:szCs w:val="28"/>
              </w:rPr>
            </w:pPr>
            <w:r w:rsidRPr="00A11C1E">
              <w:rPr>
                <w:sz w:val="28"/>
                <w:szCs w:val="28"/>
              </w:rPr>
              <w:t>Giải phương trình: 2</w:t>
            </w:r>
            <w:r w:rsidRPr="00A11C1E">
              <w:rPr>
                <w:i/>
                <w:sz w:val="28"/>
                <w:szCs w:val="28"/>
              </w:rPr>
              <w:t>x</w:t>
            </w:r>
            <w:r w:rsidRPr="00A11C1E">
              <w:rPr>
                <w:sz w:val="28"/>
                <w:szCs w:val="28"/>
              </w:rPr>
              <w:t xml:space="preserve"> – 5 = 0</w:t>
            </w:r>
          </w:p>
          <w:p w:rsidR="00EE213F" w:rsidRPr="00A11C1E" w:rsidRDefault="00EE213F" w:rsidP="0022436A">
            <w:pPr>
              <w:numPr>
                <w:ilvl w:val="0"/>
                <w:numId w:val="82"/>
              </w:numPr>
              <w:rPr>
                <w:sz w:val="28"/>
                <w:szCs w:val="28"/>
              </w:rPr>
            </w:pPr>
            <w:r w:rsidRPr="00A11C1E">
              <w:rPr>
                <w:sz w:val="28"/>
                <w:szCs w:val="28"/>
              </w:rPr>
              <w:t xml:space="preserve">Giải hệ phương trình: </w:t>
            </w:r>
            <w:r w:rsidRPr="00A11C1E">
              <w:rPr>
                <w:position w:val="-30"/>
                <w:sz w:val="28"/>
                <w:szCs w:val="28"/>
              </w:rPr>
              <w:object w:dxaOrig="1359" w:dyaOrig="720">
                <v:shape id="_x0000_i2634" type="#_x0000_t75" style="width:68.25pt;height:36pt">
                  <v:imagedata r:id="rId2883" o:title=""/>
                </v:shape>
              </w:object>
            </w:r>
          </w:p>
          <w:p w:rsidR="00EE213F" w:rsidRPr="00A11C1E" w:rsidRDefault="00EE213F" w:rsidP="0022436A">
            <w:pPr>
              <w:numPr>
                <w:ilvl w:val="0"/>
                <w:numId w:val="82"/>
              </w:numPr>
              <w:rPr>
                <w:sz w:val="28"/>
                <w:szCs w:val="28"/>
              </w:rPr>
            </w:pPr>
            <w:r w:rsidRPr="00A11C1E">
              <w:rPr>
                <w:sz w:val="28"/>
                <w:szCs w:val="28"/>
              </w:rPr>
              <w:t xml:space="preserve">Rút gọn biểu thức  </w:t>
            </w:r>
            <w:r w:rsidRPr="00A11C1E">
              <w:rPr>
                <w:position w:val="-28"/>
                <w:sz w:val="28"/>
                <w:szCs w:val="28"/>
              </w:rPr>
              <w:object w:dxaOrig="3739" w:dyaOrig="720">
                <v:shape id="_x0000_i2635" type="#_x0000_t75" style="width:186.75pt;height:36pt">
                  <v:imagedata r:id="rId2884" o:title=""/>
                </v:shape>
              </w:object>
            </w:r>
            <w:r w:rsidRPr="00A11C1E">
              <w:rPr>
                <w:sz w:val="28"/>
                <w:szCs w:val="28"/>
              </w:rPr>
              <w:t xml:space="preserve"> với </w:t>
            </w:r>
            <w:r w:rsidRPr="00A11C1E">
              <w:rPr>
                <w:position w:val="-10"/>
                <w:sz w:val="28"/>
                <w:szCs w:val="28"/>
              </w:rPr>
              <w:object w:dxaOrig="1140" w:dyaOrig="320">
                <v:shape id="_x0000_i2636" type="#_x0000_t75" style="width:57pt;height:15.75pt">
                  <v:imagedata r:id="rId2885" o:title=""/>
                </v:shape>
              </w:object>
            </w:r>
          </w:p>
          <w:p w:rsidR="00EE213F" w:rsidRPr="00A11C1E" w:rsidRDefault="00EE213F" w:rsidP="0022436A">
            <w:pPr>
              <w:numPr>
                <w:ilvl w:val="0"/>
                <w:numId w:val="82"/>
              </w:numPr>
              <w:rPr>
                <w:sz w:val="28"/>
                <w:szCs w:val="28"/>
              </w:rPr>
            </w:pPr>
            <w:r w:rsidRPr="00A11C1E">
              <w:rPr>
                <w:sz w:val="28"/>
                <w:szCs w:val="28"/>
              </w:rPr>
              <w:t xml:space="preserve">Tính giá trị của biểu thức  </w:t>
            </w:r>
            <w:r w:rsidRPr="00A11C1E">
              <w:rPr>
                <w:position w:val="-10"/>
                <w:sz w:val="28"/>
                <w:szCs w:val="28"/>
              </w:rPr>
              <w:object w:dxaOrig="2600" w:dyaOrig="440">
                <v:shape id="_x0000_i2637" type="#_x0000_t75" style="width:129.75pt;height:21.75pt">
                  <v:imagedata r:id="rId2886" o:title=""/>
                </v:shape>
              </w:object>
            </w:r>
          </w:p>
          <w:p w:rsidR="00EE213F" w:rsidRPr="00A11C1E" w:rsidRDefault="00EE213F" w:rsidP="00EE213F">
            <w:pPr>
              <w:spacing w:line="360" w:lineRule="auto"/>
              <w:rPr>
                <w:sz w:val="28"/>
                <w:szCs w:val="28"/>
              </w:rPr>
            </w:pPr>
            <w:r w:rsidRPr="00A11C1E">
              <w:rPr>
                <w:b/>
                <w:sz w:val="28"/>
                <w:szCs w:val="28"/>
              </w:rPr>
              <w:t>Bài 2:</w:t>
            </w:r>
            <w:r w:rsidRPr="00A11C1E">
              <w:rPr>
                <w:sz w:val="28"/>
                <w:szCs w:val="28"/>
              </w:rPr>
              <w:t xml:space="preserve"> </w:t>
            </w:r>
            <w:r w:rsidRPr="00A11C1E">
              <w:rPr>
                <w:i/>
                <w:sz w:val="28"/>
                <w:szCs w:val="28"/>
              </w:rPr>
              <w:t>(2, 0 điểm)</w:t>
            </w:r>
          </w:p>
          <w:p w:rsidR="00EE213F" w:rsidRPr="00A11C1E" w:rsidRDefault="00EE213F" w:rsidP="00EE213F">
            <w:pPr>
              <w:spacing w:line="360" w:lineRule="auto"/>
              <w:jc w:val="both"/>
              <w:rPr>
                <w:sz w:val="28"/>
                <w:szCs w:val="28"/>
              </w:rPr>
            </w:pPr>
            <w:r w:rsidRPr="00A11C1E">
              <w:rPr>
                <w:sz w:val="28"/>
                <w:szCs w:val="28"/>
              </w:rPr>
              <w:tab/>
              <w:t xml:space="preserve">Cho parabol (P) và đường thẳng (d) có phương trình lần lượt là  </w:t>
            </w:r>
            <w:r w:rsidRPr="00A11C1E">
              <w:rPr>
                <w:position w:val="-10"/>
                <w:sz w:val="28"/>
                <w:szCs w:val="28"/>
              </w:rPr>
              <w:object w:dxaOrig="840" w:dyaOrig="380">
                <v:shape id="_x0000_i2638" type="#_x0000_t75" style="width:42pt;height:18.75pt">
                  <v:imagedata r:id="rId2887" o:title=""/>
                </v:shape>
              </w:object>
            </w:r>
            <w:r w:rsidRPr="00A11C1E">
              <w:rPr>
                <w:sz w:val="28"/>
                <w:szCs w:val="28"/>
              </w:rPr>
              <w:t xml:space="preserve"> và</w:t>
            </w:r>
          </w:p>
          <w:p w:rsidR="00EE213F" w:rsidRPr="00A11C1E" w:rsidRDefault="00EE213F" w:rsidP="00EE213F">
            <w:pPr>
              <w:spacing w:line="360" w:lineRule="auto"/>
              <w:rPr>
                <w:sz w:val="28"/>
                <w:szCs w:val="28"/>
                <w:lang w:val="fr-FR"/>
              </w:rPr>
            </w:pPr>
            <w:r w:rsidRPr="00A11C1E">
              <w:rPr>
                <w:i/>
                <w:position w:val="-14"/>
                <w:sz w:val="28"/>
                <w:szCs w:val="28"/>
                <w:lang w:val="fr-FR"/>
              </w:rPr>
              <w:object w:dxaOrig="2040" w:dyaOrig="400">
                <v:shape id="_x0000_i2639" type="#_x0000_t75" style="width:102pt;height:20.25pt">
                  <v:imagedata r:id="rId2888" o:title=""/>
                </v:shape>
              </w:object>
            </w:r>
            <w:r w:rsidRPr="00A11C1E">
              <w:rPr>
                <w:i/>
                <w:sz w:val="28"/>
                <w:szCs w:val="28"/>
                <w:lang w:val="fr-FR"/>
              </w:rPr>
              <w:t xml:space="preserve"> </w:t>
            </w:r>
            <w:r w:rsidRPr="00A11C1E">
              <w:rPr>
                <w:sz w:val="28"/>
                <w:szCs w:val="28"/>
                <w:lang w:val="fr-FR"/>
              </w:rPr>
              <w:t>(</w:t>
            </w:r>
            <w:r w:rsidRPr="00A11C1E">
              <w:rPr>
                <w:i/>
                <w:sz w:val="28"/>
                <w:szCs w:val="28"/>
                <w:lang w:val="fr-FR"/>
              </w:rPr>
              <w:t>m</w:t>
            </w:r>
            <w:r w:rsidRPr="00A11C1E">
              <w:rPr>
                <w:sz w:val="28"/>
                <w:szCs w:val="28"/>
                <w:lang w:val="fr-FR"/>
              </w:rPr>
              <w:t xml:space="preserve"> là tham số, </w:t>
            </w:r>
            <w:r w:rsidRPr="00A11C1E">
              <w:rPr>
                <w:i/>
                <w:sz w:val="28"/>
                <w:szCs w:val="28"/>
                <w:lang w:val="fr-FR"/>
              </w:rPr>
              <w:t>m</w:t>
            </w:r>
            <w:r w:rsidRPr="00A11C1E">
              <w:rPr>
                <w:sz w:val="28"/>
                <w:szCs w:val="28"/>
                <w:lang w:val="fr-FR"/>
              </w:rPr>
              <w:t xml:space="preserve"> </w:t>
            </w:r>
            <w:r w:rsidRPr="00A11C1E">
              <w:rPr>
                <w:position w:val="-4"/>
                <w:sz w:val="28"/>
                <w:szCs w:val="28"/>
                <w:lang w:val="fr-FR"/>
              </w:rPr>
              <w:object w:dxaOrig="220" w:dyaOrig="220">
                <v:shape id="_x0000_i2640" type="#_x0000_t75" style="width:11.25pt;height:11.25pt">
                  <v:imagedata r:id="rId2889" o:title=""/>
                </v:shape>
              </w:object>
            </w:r>
            <w:r w:rsidRPr="00A11C1E">
              <w:rPr>
                <w:sz w:val="28"/>
                <w:szCs w:val="28"/>
                <w:lang w:val="fr-FR"/>
              </w:rPr>
              <w:t>0).</w:t>
            </w:r>
          </w:p>
          <w:p w:rsidR="00EE213F" w:rsidRPr="00A11C1E" w:rsidRDefault="00EE213F" w:rsidP="00EE213F">
            <w:pPr>
              <w:spacing w:line="360" w:lineRule="auto"/>
              <w:rPr>
                <w:sz w:val="28"/>
                <w:szCs w:val="28"/>
                <w:lang w:val="fr-FR"/>
              </w:rPr>
            </w:pPr>
            <w:r w:rsidRPr="00A11C1E">
              <w:rPr>
                <w:sz w:val="28"/>
                <w:szCs w:val="28"/>
                <w:lang w:val="fr-FR"/>
              </w:rPr>
              <w:tab/>
              <w:t xml:space="preserve">a) Với </w:t>
            </w:r>
            <w:r w:rsidRPr="00A11C1E">
              <w:rPr>
                <w:i/>
                <w:sz w:val="28"/>
                <w:szCs w:val="28"/>
                <w:lang w:val="fr-FR"/>
              </w:rPr>
              <w:t>m</w:t>
            </w:r>
            <w:r w:rsidRPr="00A11C1E">
              <w:rPr>
                <w:sz w:val="28"/>
                <w:szCs w:val="28"/>
                <w:lang w:val="fr-FR"/>
              </w:rPr>
              <w:t xml:space="preserve"> =  –1 , tìm tọa độ giao điểm của (d) và (P).</w:t>
            </w:r>
          </w:p>
          <w:p w:rsidR="00EE213F" w:rsidRPr="00A11C1E" w:rsidRDefault="00EE213F" w:rsidP="00EE213F">
            <w:pPr>
              <w:spacing w:line="360" w:lineRule="auto"/>
              <w:rPr>
                <w:sz w:val="28"/>
                <w:szCs w:val="28"/>
                <w:lang w:val="fr-FR"/>
              </w:rPr>
            </w:pPr>
            <w:r w:rsidRPr="00A11C1E">
              <w:rPr>
                <w:sz w:val="28"/>
                <w:szCs w:val="28"/>
                <w:lang w:val="fr-FR"/>
              </w:rPr>
              <w:tab/>
              <w:t xml:space="preserve">b) Chứng minh rằng với mọi </w:t>
            </w:r>
            <w:r w:rsidRPr="00A11C1E">
              <w:rPr>
                <w:i/>
                <w:sz w:val="28"/>
                <w:szCs w:val="28"/>
                <w:lang w:val="fr-FR"/>
              </w:rPr>
              <w:t>m</w:t>
            </w:r>
            <w:r w:rsidRPr="00A11C1E">
              <w:rPr>
                <w:sz w:val="28"/>
                <w:szCs w:val="28"/>
                <w:lang w:val="fr-FR"/>
              </w:rPr>
              <w:t xml:space="preserve"> </w:t>
            </w:r>
            <w:r w:rsidRPr="00A11C1E">
              <w:rPr>
                <w:position w:val="-4"/>
                <w:sz w:val="28"/>
                <w:szCs w:val="28"/>
                <w:lang w:val="fr-FR"/>
              </w:rPr>
              <w:object w:dxaOrig="220" w:dyaOrig="220">
                <v:shape id="_x0000_i2641" type="#_x0000_t75" style="width:11.25pt;height:11.25pt">
                  <v:imagedata r:id="rId2889" o:title=""/>
                </v:shape>
              </w:object>
            </w:r>
            <w:r w:rsidRPr="00A11C1E">
              <w:rPr>
                <w:sz w:val="28"/>
                <w:szCs w:val="28"/>
                <w:lang w:val="fr-FR"/>
              </w:rPr>
              <w:t>0 đường thẳng (d) luôn cắt parabol (P) tại hai điểm phân biệt.</w:t>
            </w:r>
          </w:p>
          <w:p w:rsidR="00EE213F" w:rsidRPr="00A11C1E" w:rsidRDefault="00EE213F" w:rsidP="00EE213F">
            <w:pPr>
              <w:rPr>
                <w:sz w:val="28"/>
                <w:szCs w:val="28"/>
                <w:lang w:val="fr-FR"/>
              </w:rPr>
            </w:pPr>
            <w:r w:rsidRPr="00A11C1E">
              <w:rPr>
                <w:b/>
                <w:sz w:val="28"/>
                <w:szCs w:val="28"/>
                <w:lang w:val="fr-FR"/>
              </w:rPr>
              <w:t>Bài 3:</w:t>
            </w:r>
            <w:r w:rsidRPr="00A11C1E">
              <w:rPr>
                <w:sz w:val="28"/>
                <w:szCs w:val="28"/>
                <w:lang w:val="fr-FR"/>
              </w:rPr>
              <w:t xml:space="preserve"> </w:t>
            </w:r>
            <w:r w:rsidRPr="00A11C1E">
              <w:rPr>
                <w:i/>
                <w:sz w:val="28"/>
                <w:szCs w:val="28"/>
                <w:lang w:val="fr-FR"/>
              </w:rPr>
              <w:t>(2, 0 điểm)</w:t>
            </w:r>
          </w:p>
          <w:p w:rsidR="00EE213F" w:rsidRPr="00A11C1E" w:rsidRDefault="00EE213F" w:rsidP="00EE213F">
            <w:pPr>
              <w:jc w:val="both"/>
              <w:rPr>
                <w:sz w:val="28"/>
                <w:szCs w:val="28"/>
                <w:lang w:val="fr-FR"/>
              </w:rPr>
            </w:pPr>
            <w:r w:rsidRPr="00A11C1E">
              <w:rPr>
                <w:sz w:val="28"/>
                <w:szCs w:val="28"/>
                <w:lang w:val="fr-FR"/>
              </w:rPr>
              <w:tab/>
              <w:t>Quãng đường từ Quy Nhơn đến Bồng Sơn dài 100 km. Cùng một lúc, một xe máy khởi hành từ Quy Nhơn đi Bồng Sơn và một xe ô tô khởi hành từ Bồng Sơn đi Quy Nhơn. Sau khi hai xe gặp nhau, xe máy đi 1 giờ 30 phút nữa mới đến Bồng Sơn. Biết vận tốc hai xe không thay đổi trên suốt quãng đường đi và vận tốc của xe máy kém vận tốc xe ô tô là 20 km/h. Tính vận tốc mỗi xe.</w:t>
            </w:r>
          </w:p>
          <w:p w:rsidR="00EE213F" w:rsidRPr="00A11C1E" w:rsidRDefault="00EE213F" w:rsidP="00EE213F">
            <w:pPr>
              <w:rPr>
                <w:sz w:val="28"/>
                <w:szCs w:val="28"/>
                <w:lang w:val="fr-FR"/>
              </w:rPr>
            </w:pPr>
            <w:r w:rsidRPr="00A11C1E">
              <w:rPr>
                <w:b/>
                <w:sz w:val="28"/>
                <w:szCs w:val="28"/>
                <w:lang w:val="fr-FR"/>
              </w:rPr>
              <w:t>Bài 4:</w:t>
            </w:r>
            <w:r w:rsidRPr="00A11C1E">
              <w:rPr>
                <w:sz w:val="28"/>
                <w:szCs w:val="28"/>
                <w:lang w:val="fr-FR"/>
              </w:rPr>
              <w:t xml:space="preserve"> </w:t>
            </w:r>
            <w:r w:rsidRPr="00A11C1E">
              <w:rPr>
                <w:i/>
                <w:sz w:val="28"/>
                <w:szCs w:val="28"/>
                <w:lang w:val="fr-FR"/>
              </w:rPr>
              <w:t>(3, 0 điểm)</w:t>
            </w:r>
          </w:p>
          <w:p w:rsidR="00EE213F" w:rsidRPr="00A11C1E" w:rsidRDefault="00EE213F" w:rsidP="00EE213F">
            <w:pPr>
              <w:jc w:val="both"/>
              <w:rPr>
                <w:sz w:val="28"/>
                <w:szCs w:val="28"/>
                <w:lang w:val="fr-FR"/>
              </w:rPr>
            </w:pPr>
            <w:r w:rsidRPr="00A11C1E">
              <w:rPr>
                <w:sz w:val="28"/>
                <w:szCs w:val="28"/>
                <w:lang w:val="fr-FR"/>
              </w:rPr>
              <w:t xml:space="preserve"> </w:t>
            </w:r>
            <w:r w:rsidRPr="00A11C1E">
              <w:rPr>
                <w:sz w:val="28"/>
                <w:szCs w:val="28"/>
                <w:lang w:val="fr-FR"/>
              </w:rPr>
              <w:tab/>
              <w:t>Cho đường tròn tâm O đường kính AB = 2R. Gọi C là trung điểm của OA, qua C kẻ dây MN vuông góc với OA tại C. Gọi K là điểm tùy ý trên cung nhỏ BM, H là giao điểm của AK và MN.</w:t>
            </w:r>
          </w:p>
          <w:p w:rsidR="00EE213F" w:rsidRPr="00A11C1E" w:rsidRDefault="00EE213F" w:rsidP="0022436A">
            <w:pPr>
              <w:numPr>
                <w:ilvl w:val="0"/>
                <w:numId w:val="83"/>
              </w:numPr>
              <w:rPr>
                <w:sz w:val="28"/>
                <w:szCs w:val="28"/>
                <w:lang w:val="fr-FR"/>
              </w:rPr>
            </w:pPr>
            <w:r w:rsidRPr="00A11C1E">
              <w:rPr>
                <w:sz w:val="28"/>
                <w:szCs w:val="28"/>
                <w:lang w:val="fr-FR"/>
              </w:rPr>
              <w:t>Chứng minh tứ giác BCHK là tứ giác nội tiếp.</w:t>
            </w:r>
          </w:p>
          <w:p w:rsidR="00EE213F" w:rsidRPr="00A11C1E" w:rsidRDefault="00EE213F" w:rsidP="0022436A">
            <w:pPr>
              <w:numPr>
                <w:ilvl w:val="0"/>
                <w:numId w:val="83"/>
              </w:numPr>
              <w:rPr>
                <w:sz w:val="28"/>
                <w:szCs w:val="28"/>
                <w:lang w:val="pt-BR"/>
              </w:rPr>
            </w:pPr>
            <w:r w:rsidRPr="00A11C1E">
              <w:rPr>
                <w:sz w:val="28"/>
                <w:szCs w:val="28"/>
                <w:lang w:val="pt-BR"/>
              </w:rPr>
              <w:t>Chứng minh AK.AH = R</w:t>
            </w:r>
            <w:r w:rsidRPr="00A11C1E">
              <w:rPr>
                <w:sz w:val="28"/>
                <w:szCs w:val="28"/>
                <w:vertAlign w:val="superscript"/>
                <w:lang w:val="pt-BR"/>
              </w:rPr>
              <w:t>2</w:t>
            </w:r>
            <w:r w:rsidRPr="00A11C1E">
              <w:rPr>
                <w:sz w:val="28"/>
                <w:szCs w:val="28"/>
                <w:lang w:val="pt-BR"/>
              </w:rPr>
              <w:t xml:space="preserve"> </w:t>
            </w:r>
          </w:p>
          <w:p w:rsidR="00EE213F" w:rsidRPr="00A11C1E" w:rsidRDefault="00EE213F" w:rsidP="0022436A">
            <w:pPr>
              <w:numPr>
                <w:ilvl w:val="0"/>
                <w:numId w:val="83"/>
              </w:numPr>
              <w:rPr>
                <w:sz w:val="28"/>
                <w:szCs w:val="28"/>
                <w:lang w:val="pt-BR"/>
              </w:rPr>
            </w:pPr>
            <w:r w:rsidRPr="00A11C1E">
              <w:rPr>
                <w:sz w:val="28"/>
                <w:szCs w:val="28"/>
                <w:lang w:val="pt-BR"/>
              </w:rPr>
              <w:t>Trên KN lấy điểm I sao cho KI = KM, chứng minh NI = KB.</w:t>
            </w:r>
          </w:p>
          <w:p w:rsidR="00EE213F" w:rsidRPr="00A11C1E" w:rsidRDefault="00EE213F" w:rsidP="00EE213F">
            <w:pPr>
              <w:jc w:val="center"/>
              <w:rPr>
                <w:b/>
                <w:sz w:val="28"/>
                <w:szCs w:val="28"/>
                <w:lang w:val="pt-BR"/>
              </w:rPr>
            </w:pPr>
          </w:p>
          <w:p w:rsidR="00EE213F" w:rsidRPr="00A11C1E" w:rsidRDefault="00EE213F" w:rsidP="00EE213F">
            <w:pPr>
              <w:jc w:val="center"/>
              <w:rPr>
                <w:b/>
                <w:sz w:val="28"/>
                <w:szCs w:val="28"/>
                <w:lang w:val="pt-BR"/>
              </w:rPr>
            </w:pPr>
          </w:p>
          <w:p w:rsidR="00EE213F" w:rsidRPr="00A11C1E" w:rsidRDefault="00EE213F" w:rsidP="00EE213F">
            <w:pPr>
              <w:jc w:val="center"/>
              <w:rPr>
                <w:b/>
                <w:sz w:val="28"/>
                <w:szCs w:val="28"/>
                <w:lang w:val="pt-BR"/>
              </w:rPr>
            </w:pPr>
            <w:r w:rsidRPr="00A11C1E">
              <w:rPr>
                <w:b/>
                <w:sz w:val="28"/>
                <w:szCs w:val="28"/>
                <w:lang w:val="pt-BR"/>
              </w:rPr>
              <w:t>HƯỚNG DẪN GIẢI:</w:t>
            </w:r>
          </w:p>
          <w:p w:rsidR="00EE213F" w:rsidRPr="00A11C1E" w:rsidRDefault="00EE213F" w:rsidP="00EE213F">
            <w:pPr>
              <w:rPr>
                <w:sz w:val="28"/>
                <w:szCs w:val="28"/>
                <w:lang w:val="pt-BR"/>
              </w:rPr>
            </w:pPr>
            <w:r w:rsidRPr="00A11C1E">
              <w:rPr>
                <w:b/>
                <w:sz w:val="28"/>
                <w:szCs w:val="28"/>
                <w:lang w:val="pt-BR"/>
              </w:rPr>
              <w:t>Bài 1:</w:t>
            </w:r>
          </w:p>
          <w:p w:rsidR="00EE213F" w:rsidRPr="00A11C1E" w:rsidRDefault="00EE213F" w:rsidP="00EE213F">
            <w:pPr>
              <w:rPr>
                <w:sz w:val="28"/>
                <w:szCs w:val="28"/>
                <w:lang w:val="pt-BR"/>
              </w:rPr>
            </w:pPr>
            <w:r w:rsidRPr="00A11C1E">
              <w:rPr>
                <w:sz w:val="28"/>
                <w:szCs w:val="28"/>
                <w:lang w:val="pt-BR"/>
              </w:rPr>
              <w:t>a) 2</w:t>
            </w:r>
            <w:r w:rsidRPr="00A11C1E">
              <w:rPr>
                <w:i/>
                <w:sz w:val="28"/>
                <w:szCs w:val="28"/>
                <w:lang w:val="pt-BR"/>
              </w:rPr>
              <w:t>x</w:t>
            </w:r>
            <w:r w:rsidRPr="00A11C1E">
              <w:rPr>
                <w:sz w:val="28"/>
                <w:szCs w:val="28"/>
                <w:lang w:val="pt-BR"/>
              </w:rPr>
              <w:t xml:space="preserve"> – 5 = 0 </w:t>
            </w:r>
            <w:r w:rsidRPr="00A11C1E">
              <w:rPr>
                <w:position w:val="-24"/>
                <w:sz w:val="28"/>
                <w:szCs w:val="28"/>
              </w:rPr>
              <w:object w:dxaOrig="2940" w:dyaOrig="620">
                <v:shape id="_x0000_i2642" type="#_x0000_t75" style="width:147pt;height:30.75pt">
                  <v:imagedata r:id="rId2890" o:title=""/>
                </v:shape>
              </w:object>
            </w:r>
          </w:p>
          <w:p w:rsidR="00EE213F" w:rsidRPr="00A11C1E" w:rsidRDefault="00EE213F" w:rsidP="00EE213F">
            <w:pPr>
              <w:rPr>
                <w:sz w:val="28"/>
                <w:szCs w:val="28"/>
              </w:rPr>
            </w:pPr>
            <w:r w:rsidRPr="00A11C1E">
              <w:rPr>
                <w:sz w:val="28"/>
                <w:szCs w:val="28"/>
              </w:rPr>
              <w:t xml:space="preserve">b) </w:t>
            </w:r>
            <w:r w:rsidRPr="00A11C1E">
              <w:rPr>
                <w:position w:val="-30"/>
                <w:sz w:val="28"/>
                <w:szCs w:val="28"/>
              </w:rPr>
              <w:object w:dxaOrig="5679" w:dyaOrig="720">
                <v:shape id="_x0000_i2643" type="#_x0000_t75" style="width:284.25pt;height:36pt">
                  <v:imagedata r:id="rId2891" o:title=""/>
                </v:shape>
              </w:object>
            </w:r>
          </w:p>
          <w:p w:rsidR="00EE213F" w:rsidRPr="00A11C1E" w:rsidRDefault="00EE213F" w:rsidP="00EE213F">
            <w:pPr>
              <w:rPr>
                <w:sz w:val="28"/>
                <w:szCs w:val="28"/>
              </w:rPr>
            </w:pPr>
            <w:r w:rsidRPr="00A11C1E">
              <w:rPr>
                <w:sz w:val="28"/>
                <w:szCs w:val="28"/>
              </w:rPr>
              <w:t>c)</w:t>
            </w:r>
          </w:p>
          <w:p w:rsidR="00EE213F" w:rsidRPr="00A11C1E" w:rsidRDefault="00EE213F" w:rsidP="00EE213F">
            <w:pPr>
              <w:rPr>
                <w:sz w:val="28"/>
                <w:szCs w:val="28"/>
              </w:rPr>
            </w:pPr>
            <w:r w:rsidRPr="00A11C1E">
              <w:rPr>
                <w:sz w:val="28"/>
                <w:szCs w:val="28"/>
              </w:rPr>
              <w:t xml:space="preserve"> </w:t>
            </w:r>
            <w:r w:rsidRPr="00A11C1E">
              <w:rPr>
                <w:position w:val="-88"/>
                <w:sz w:val="28"/>
                <w:szCs w:val="28"/>
              </w:rPr>
              <w:object w:dxaOrig="9340" w:dyaOrig="1880">
                <v:shape id="_x0000_i2644" type="#_x0000_t75" style="width:467.25pt;height:93.75pt">
                  <v:imagedata r:id="rId2892" o:title=""/>
                </v:shape>
              </w:object>
            </w:r>
          </w:p>
          <w:p w:rsidR="00EE213F" w:rsidRPr="00A11C1E" w:rsidRDefault="00EE213F" w:rsidP="00EE213F">
            <w:pPr>
              <w:rPr>
                <w:sz w:val="28"/>
                <w:szCs w:val="28"/>
              </w:rPr>
            </w:pPr>
            <w:r w:rsidRPr="00A11C1E">
              <w:rPr>
                <w:position w:val="-24"/>
                <w:sz w:val="28"/>
                <w:szCs w:val="28"/>
              </w:rPr>
              <w:object w:dxaOrig="2920" w:dyaOrig="720">
                <v:shape id="_x0000_i2645" type="#_x0000_t75" style="width:146.25pt;height:36pt">
                  <v:imagedata r:id="rId2893" o:title=""/>
                </v:shape>
              </w:object>
            </w:r>
          </w:p>
          <w:p w:rsidR="00EE213F" w:rsidRPr="00A11C1E" w:rsidRDefault="00EE213F" w:rsidP="00EE213F">
            <w:pPr>
              <w:rPr>
                <w:sz w:val="28"/>
                <w:szCs w:val="28"/>
              </w:rPr>
            </w:pPr>
            <w:r w:rsidRPr="00A11C1E">
              <w:rPr>
                <w:sz w:val="28"/>
                <w:szCs w:val="28"/>
              </w:rPr>
              <w:t xml:space="preserve">d) </w:t>
            </w:r>
            <w:r w:rsidRPr="00A11C1E">
              <w:rPr>
                <w:position w:val="-20"/>
                <w:sz w:val="28"/>
                <w:szCs w:val="28"/>
              </w:rPr>
              <w:object w:dxaOrig="9160" w:dyaOrig="600">
                <v:shape id="_x0000_i2646" type="#_x0000_t75" style="width:458.25pt;height:30pt">
                  <v:imagedata r:id="rId2894" o:title=""/>
                </v:shape>
              </w:object>
            </w:r>
          </w:p>
          <w:p w:rsidR="00EE213F" w:rsidRPr="00A11C1E" w:rsidRDefault="00EE213F" w:rsidP="00EE213F">
            <w:pPr>
              <w:rPr>
                <w:sz w:val="28"/>
                <w:szCs w:val="28"/>
              </w:rPr>
            </w:pPr>
            <w:r w:rsidRPr="00A11C1E">
              <w:rPr>
                <w:b/>
                <w:sz w:val="28"/>
                <w:szCs w:val="28"/>
              </w:rPr>
              <w:t>Bài 2:</w:t>
            </w:r>
          </w:p>
          <w:p w:rsidR="00EE213F" w:rsidRPr="00A11C1E" w:rsidRDefault="00EE213F" w:rsidP="00EE213F">
            <w:pPr>
              <w:rPr>
                <w:sz w:val="28"/>
                <w:szCs w:val="28"/>
              </w:rPr>
            </w:pPr>
            <w:r w:rsidRPr="00A11C1E">
              <w:rPr>
                <w:sz w:val="28"/>
                <w:szCs w:val="28"/>
              </w:rPr>
              <w:t xml:space="preserve">a) Với </w:t>
            </w:r>
            <w:r w:rsidRPr="00A11C1E">
              <w:rPr>
                <w:position w:val="-6"/>
                <w:sz w:val="28"/>
                <w:szCs w:val="28"/>
              </w:rPr>
              <w:object w:dxaOrig="740" w:dyaOrig="279">
                <v:shape id="_x0000_i2647" type="#_x0000_t75" style="width:36.75pt;height:14.25pt">
                  <v:imagedata r:id="rId2895" o:title=""/>
                </v:shape>
              </w:object>
            </w:r>
            <w:r w:rsidRPr="00A11C1E">
              <w:rPr>
                <w:sz w:val="28"/>
                <w:szCs w:val="28"/>
              </w:rPr>
              <w:t xml:space="preserve"> </w:t>
            </w:r>
            <w:r w:rsidRPr="00A11C1E">
              <w:rPr>
                <w:position w:val="-14"/>
                <w:sz w:val="28"/>
                <w:szCs w:val="28"/>
              </w:rPr>
              <w:object w:dxaOrig="420" w:dyaOrig="400">
                <v:shape id="_x0000_i2648" type="#_x0000_t75" style="width:21pt;height:20.25pt">
                  <v:imagedata r:id="rId2896" o:title=""/>
                </v:shape>
              </w:object>
            </w:r>
            <w:r w:rsidRPr="00A11C1E">
              <w:rPr>
                <w:sz w:val="28"/>
                <w:szCs w:val="28"/>
              </w:rPr>
              <w:t xml:space="preserve"> và </w:t>
            </w:r>
            <w:r w:rsidRPr="00A11C1E">
              <w:rPr>
                <w:position w:val="-14"/>
                <w:sz w:val="28"/>
                <w:szCs w:val="28"/>
              </w:rPr>
              <w:object w:dxaOrig="400" w:dyaOrig="400">
                <v:shape id="_x0000_i2649" type="#_x0000_t75" style="width:20.25pt;height:20.25pt">
                  <v:imagedata r:id="rId2897" o:title=""/>
                </v:shape>
              </w:object>
            </w:r>
            <w:r w:rsidRPr="00A11C1E">
              <w:rPr>
                <w:sz w:val="28"/>
                <w:szCs w:val="28"/>
              </w:rPr>
              <w:t xml:space="preserve"> lần lượt trở thành </w:t>
            </w:r>
            <w:r w:rsidRPr="00A11C1E">
              <w:rPr>
                <w:position w:val="-10"/>
                <w:sz w:val="28"/>
                <w:szCs w:val="28"/>
              </w:rPr>
              <w:object w:dxaOrig="1840" w:dyaOrig="380">
                <v:shape id="_x0000_i2650" type="#_x0000_t75" style="width:92.25pt;height:18.75pt">
                  <v:imagedata r:id="rId2898" o:title=""/>
                </v:shape>
              </w:object>
            </w:r>
            <w:r w:rsidRPr="00A11C1E">
              <w:rPr>
                <w:sz w:val="28"/>
                <w:szCs w:val="28"/>
              </w:rPr>
              <w:t>.</w:t>
            </w:r>
          </w:p>
          <w:p w:rsidR="00EE213F" w:rsidRPr="00A11C1E" w:rsidRDefault="00EE213F" w:rsidP="00EE213F">
            <w:pPr>
              <w:rPr>
                <w:sz w:val="28"/>
                <w:szCs w:val="28"/>
              </w:rPr>
            </w:pPr>
            <w:r w:rsidRPr="00A11C1E">
              <w:rPr>
                <w:sz w:val="28"/>
                <w:szCs w:val="28"/>
              </w:rPr>
              <w:t xml:space="preserve">Lúc đó phương trình hoành độ giao điểm của </w:t>
            </w:r>
            <w:r w:rsidRPr="00A11C1E">
              <w:rPr>
                <w:position w:val="-14"/>
                <w:sz w:val="28"/>
                <w:szCs w:val="28"/>
              </w:rPr>
              <w:object w:dxaOrig="420" w:dyaOrig="400">
                <v:shape id="_x0000_i2651" type="#_x0000_t75" style="width:21pt;height:20.25pt">
                  <v:imagedata r:id="rId2896" o:title=""/>
                </v:shape>
              </w:object>
            </w:r>
            <w:r w:rsidRPr="00A11C1E">
              <w:rPr>
                <w:sz w:val="28"/>
                <w:szCs w:val="28"/>
              </w:rPr>
              <w:t xml:space="preserve"> và </w:t>
            </w:r>
            <w:r w:rsidRPr="00A11C1E">
              <w:rPr>
                <w:position w:val="-14"/>
                <w:sz w:val="28"/>
                <w:szCs w:val="28"/>
              </w:rPr>
              <w:object w:dxaOrig="400" w:dyaOrig="400">
                <v:shape id="_x0000_i2652" type="#_x0000_t75" style="width:20.25pt;height:20.25pt">
                  <v:imagedata r:id="rId2897" o:title=""/>
                </v:shape>
              </w:object>
            </w:r>
            <w:r w:rsidRPr="00A11C1E">
              <w:rPr>
                <w:sz w:val="28"/>
                <w:szCs w:val="28"/>
              </w:rPr>
              <w:t xml:space="preserve"> là: </w:t>
            </w:r>
            <w:r w:rsidRPr="00A11C1E">
              <w:rPr>
                <w:position w:val="-6"/>
                <w:sz w:val="28"/>
                <w:szCs w:val="28"/>
              </w:rPr>
              <w:object w:dxaOrig="2860" w:dyaOrig="340">
                <v:shape id="_x0000_i2653" type="#_x0000_t75" style="width:143.25pt;height:17.25pt">
                  <v:imagedata r:id="rId2899" o:title=""/>
                </v:shape>
              </w:object>
            </w:r>
            <w:r w:rsidRPr="00A11C1E">
              <w:rPr>
                <w:sz w:val="28"/>
                <w:szCs w:val="28"/>
              </w:rPr>
              <w:t xml:space="preserve"> có </w:t>
            </w:r>
            <w:r w:rsidRPr="00A11C1E">
              <w:rPr>
                <w:position w:val="-6"/>
                <w:sz w:val="28"/>
                <w:szCs w:val="28"/>
              </w:rPr>
              <w:object w:dxaOrig="2240" w:dyaOrig="279">
                <v:shape id="_x0000_i2654" type="#_x0000_t75" style="width:111.75pt;height:14.25pt">
                  <v:imagedata r:id="rId2900" o:title=""/>
                </v:shape>
              </w:object>
            </w:r>
            <w:r w:rsidRPr="00A11C1E">
              <w:rPr>
                <w:sz w:val="28"/>
                <w:szCs w:val="28"/>
              </w:rPr>
              <w:t xml:space="preserve"> nên có hai nghiệm là </w:t>
            </w:r>
            <w:r w:rsidRPr="00A11C1E">
              <w:rPr>
                <w:position w:val="-12"/>
                <w:sz w:val="28"/>
                <w:szCs w:val="28"/>
              </w:rPr>
              <w:object w:dxaOrig="1460" w:dyaOrig="360">
                <v:shape id="_x0000_i2655" type="#_x0000_t75" style="width:72.75pt;height:18pt">
                  <v:imagedata r:id="rId2901" o:title=""/>
                </v:shape>
              </w:object>
            </w:r>
            <w:r w:rsidRPr="00A11C1E">
              <w:rPr>
                <w:sz w:val="28"/>
                <w:szCs w:val="28"/>
              </w:rPr>
              <w:t>.</w:t>
            </w:r>
          </w:p>
          <w:p w:rsidR="00EE213F" w:rsidRPr="00A11C1E" w:rsidRDefault="00EE213F" w:rsidP="00EE213F">
            <w:pPr>
              <w:rPr>
                <w:sz w:val="28"/>
                <w:szCs w:val="28"/>
              </w:rPr>
            </w:pPr>
            <w:r w:rsidRPr="00A11C1E">
              <w:rPr>
                <w:sz w:val="28"/>
                <w:szCs w:val="28"/>
              </w:rPr>
              <w:t xml:space="preserve">Với </w:t>
            </w:r>
            <w:r w:rsidRPr="00A11C1E">
              <w:rPr>
                <w:position w:val="-12"/>
                <w:sz w:val="28"/>
                <w:szCs w:val="28"/>
              </w:rPr>
              <w:object w:dxaOrig="1660" w:dyaOrig="360">
                <v:shape id="_x0000_i2656" type="#_x0000_t75" style="width:83.25pt;height:18pt">
                  <v:imagedata r:id="rId2902" o:title=""/>
                </v:shape>
              </w:object>
            </w:r>
          </w:p>
          <w:p w:rsidR="00EE213F" w:rsidRPr="00A11C1E" w:rsidRDefault="00EE213F" w:rsidP="00EE213F">
            <w:pPr>
              <w:rPr>
                <w:sz w:val="28"/>
                <w:szCs w:val="28"/>
              </w:rPr>
            </w:pPr>
            <w:r w:rsidRPr="00A11C1E">
              <w:rPr>
                <w:sz w:val="28"/>
                <w:szCs w:val="28"/>
              </w:rPr>
              <w:t xml:space="preserve">Với </w:t>
            </w:r>
            <w:r w:rsidRPr="00A11C1E">
              <w:rPr>
                <w:position w:val="-12"/>
                <w:sz w:val="28"/>
                <w:szCs w:val="28"/>
              </w:rPr>
              <w:object w:dxaOrig="1920" w:dyaOrig="360">
                <v:shape id="_x0000_i2657" type="#_x0000_t75" style="width:96pt;height:18pt">
                  <v:imagedata r:id="rId2903" o:title=""/>
                </v:shape>
              </w:object>
            </w:r>
          </w:p>
          <w:p w:rsidR="00EE213F" w:rsidRPr="00A11C1E" w:rsidRDefault="00EE213F" w:rsidP="00EE213F">
            <w:pPr>
              <w:rPr>
                <w:sz w:val="28"/>
                <w:szCs w:val="28"/>
              </w:rPr>
            </w:pPr>
            <w:r w:rsidRPr="00A11C1E">
              <w:rPr>
                <w:sz w:val="28"/>
                <w:szCs w:val="28"/>
              </w:rPr>
              <w:t xml:space="preserve">Vậy tọa độ giao điểm của </w:t>
            </w:r>
            <w:r w:rsidRPr="00A11C1E">
              <w:rPr>
                <w:position w:val="-14"/>
                <w:sz w:val="28"/>
                <w:szCs w:val="28"/>
              </w:rPr>
              <w:object w:dxaOrig="420" w:dyaOrig="400">
                <v:shape id="_x0000_i2658" type="#_x0000_t75" style="width:21pt;height:20.25pt">
                  <v:imagedata r:id="rId2896" o:title=""/>
                </v:shape>
              </w:object>
            </w:r>
            <w:r w:rsidRPr="00A11C1E">
              <w:rPr>
                <w:sz w:val="28"/>
                <w:szCs w:val="28"/>
              </w:rPr>
              <w:t xml:space="preserve"> và </w:t>
            </w:r>
            <w:r w:rsidRPr="00A11C1E">
              <w:rPr>
                <w:position w:val="-14"/>
                <w:sz w:val="28"/>
                <w:szCs w:val="28"/>
              </w:rPr>
              <w:object w:dxaOrig="400" w:dyaOrig="400">
                <v:shape id="_x0000_i2659" type="#_x0000_t75" style="width:20.25pt;height:20.25pt">
                  <v:imagedata r:id="rId2897" o:title=""/>
                </v:shape>
              </w:object>
            </w:r>
            <w:r w:rsidRPr="00A11C1E">
              <w:rPr>
                <w:sz w:val="28"/>
                <w:szCs w:val="28"/>
              </w:rPr>
              <w:t xml:space="preserve"> là </w:t>
            </w:r>
            <w:r w:rsidRPr="00A11C1E">
              <w:rPr>
                <w:position w:val="-14"/>
                <w:sz w:val="28"/>
                <w:szCs w:val="28"/>
              </w:rPr>
              <w:object w:dxaOrig="660" w:dyaOrig="400">
                <v:shape id="_x0000_i2660" type="#_x0000_t75" style="width:33pt;height:20.25pt">
                  <v:imagedata r:id="rId2904" o:title=""/>
                </v:shape>
              </w:object>
            </w:r>
            <w:r w:rsidRPr="00A11C1E">
              <w:rPr>
                <w:sz w:val="28"/>
                <w:szCs w:val="28"/>
              </w:rPr>
              <w:t xml:space="preserve"> và </w:t>
            </w:r>
            <w:r w:rsidRPr="00A11C1E">
              <w:rPr>
                <w:position w:val="-14"/>
                <w:sz w:val="28"/>
                <w:szCs w:val="28"/>
              </w:rPr>
              <w:object w:dxaOrig="840" w:dyaOrig="400">
                <v:shape id="_x0000_i2661" type="#_x0000_t75" style="width:42pt;height:20.25pt">
                  <v:imagedata r:id="rId2905" o:title=""/>
                </v:shape>
              </w:object>
            </w:r>
            <w:r w:rsidRPr="00A11C1E">
              <w:rPr>
                <w:sz w:val="28"/>
                <w:szCs w:val="28"/>
              </w:rPr>
              <w:t>.</w:t>
            </w:r>
          </w:p>
          <w:p w:rsidR="00EE213F" w:rsidRPr="00A11C1E" w:rsidRDefault="00EE213F" w:rsidP="00EE213F">
            <w:pPr>
              <w:rPr>
                <w:sz w:val="28"/>
                <w:szCs w:val="28"/>
              </w:rPr>
            </w:pPr>
            <w:r w:rsidRPr="00A11C1E">
              <w:rPr>
                <w:sz w:val="28"/>
                <w:szCs w:val="28"/>
              </w:rPr>
              <w:t xml:space="preserve">b) Phương trình hoành độ giao điểm của </w:t>
            </w:r>
            <w:r w:rsidRPr="00A11C1E">
              <w:rPr>
                <w:position w:val="-14"/>
                <w:sz w:val="28"/>
                <w:szCs w:val="28"/>
              </w:rPr>
              <w:object w:dxaOrig="420" w:dyaOrig="400">
                <v:shape id="_x0000_i2662" type="#_x0000_t75" style="width:21pt;height:20.25pt">
                  <v:imagedata r:id="rId2896" o:title=""/>
                </v:shape>
              </w:object>
            </w:r>
            <w:r w:rsidRPr="00A11C1E">
              <w:rPr>
                <w:sz w:val="28"/>
                <w:szCs w:val="28"/>
              </w:rPr>
              <w:t xml:space="preserve"> và </w:t>
            </w:r>
            <w:r w:rsidRPr="00A11C1E">
              <w:rPr>
                <w:position w:val="-14"/>
                <w:sz w:val="28"/>
                <w:szCs w:val="28"/>
              </w:rPr>
              <w:object w:dxaOrig="400" w:dyaOrig="400">
                <v:shape id="_x0000_i2663" type="#_x0000_t75" style="width:20.25pt;height:20.25pt">
                  <v:imagedata r:id="rId2897" o:title=""/>
                </v:shape>
              </w:object>
            </w:r>
            <w:r w:rsidRPr="00A11C1E">
              <w:rPr>
                <w:sz w:val="28"/>
                <w:szCs w:val="28"/>
              </w:rPr>
              <w:t xml:space="preserve"> là: </w:t>
            </w:r>
            <w:r w:rsidRPr="00A11C1E">
              <w:rPr>
                <w:position w:val="-14"/>
                <w:sz w:val="28"/>
                <w:szCs w:val="28"/>
              </w:rPr>
              <w:object w:dxaOrig="5580" w:dyaOrig="420">
                <v:shape id="_x0000_i2664" type="#_x0000_t75" style="width:279pt;height:21pt">
                  <v:imagedata r:id="rId2906" o:title=""/>
                </v:shape>
              </w:object>
            </w:r>
            <w:r w:rsidRPr="00A11C1E">
              <w:rPr>
                <w:sz w:val="28"/>
                <w:szCs w:val="28"/>
              </w:rPr>
              <w:t>.</w:t>
            </w:r>
          </w:p>
          <w:p w:rsidR="00EE213F" w:rsidRPr="00A11C1E" w:rsidRDefault="00EE213F" w:rsidP="00EE213F">
            <w:pPr>
              <w:rPr>
                <w:sz w:val="28"/>
                <w:szCs w:val="28"/>
              </w:rPr>
            </w:pPr>
            <w:r w:rsidRPr="00A11C1E">
              <w:rPr>
                <w:sz w:val="28"/>
                <w:szCs w:val="28"/>
              </w:rPr>
              <w:t xml:space="preserve">Với </w:t>
            </w:r>
            <w:r w:rsidRPr="00A11C1E">
              <w:rPr>
                <w:position w:val="-6"/>
                <w:sz w:val="28"/>
                <w:szCs w:val="28"/>
              </w:rPr>
              <w:object w:dxaOrig="620" w:dyaOrig="279">
                <v:shape id="_x0000_i2665" type="#_x0000_t75" style="width:30.75pt;height:14.25pt">
                  <v:imagedata r:id="rId2907" o:title=""/>
                </v:shape>
              </w:object>
            </w:r>
            <w:r w:rsidRPr="00A11C1E">
              <w:rPr>
                <w:sz w:val="28"/>
                <w:szCs w:val="28"/>
              </w:rPr>
              <w:t xml:space="preserve"> thì </w:t>
            </w:r>
            <w:r w:rsidRPr="00A11C1E">
              <w:rPr>
                <w:position w:val="-14"/>
                <w:sz w:val="28"/>
                <w:szCs w:val="28"/>
              </w:rPr>
              <w:object w:dxaOrig="360" w:dyaOrig="400">
                <v:shape id="_x0000_i2666" type="#_x0000_t75" style="width:18pt;height:20.25pt">
                  <v:imagedata r:id="rId2908" o:title=""/>
                </v:shape>
              </w:object>
            </w:r>
            <w:r w:rsidRPr="00A11C1E">
              <w:rPr>
                <w:sz w:val="28"/>
                <w:szCs w:val="28"/>
              </w:rPr>
              <w:t xml:space="preserve"> là phương trình bậc hai ẩn </w:t>
            </w:r>
            <w:r w:rsidRPr="00A11C1E">
              <w:rPr>
                <w:i/>
                <w:sz w:val="28"/>
                <w:szCs w:val="28"/>
              </w:rPr>
              <w:t xml:space="preserve">x </w:t>
            </w:r>
            <w:r w:rsidRPr="00A11C1E">
              <w:rPr>
                <w:sz w:val="28"/>
                <w:szCs w:val="28"/>
              </w:rPr>
              <w:t xml:space="preserve">có </w:t>
            </w:r>
            <w:r w:rsidRPr="00A11C1E">
              <w:rPr>
                <w:position w:val="-14"/>
                <w:sz w:val="28"/>
                <w:szCs w:val="28"/>
              </w:rPr>
              <w:object w:dxaOrig="6640" w:dyaOrig="460">
                <v:shape id="_x0000_i2667" type="#_x0000_t75" style="width:332.25pt;height:23.25pt">
                  <v:imagedata r:id="rId2909" o:title=""/>
                </v:shape>
              </w:object>
            </w:r>
            <w:r w:rsidRPr="00A11C1E">
              <w:rPr>
                <w:sz w:val="28"/>
                <w:szCs w:val="28"/>
              </w:rPr>
              <w:t xml:space="preserve"> với mọi m. Suy ra </w:t>
            </w:r>
            <w:r w:rsidRPr="00A11C1E">
              <w:rPr>
                <w:position w:val="-14"/>
                <w:sz w:val="28"/>
                <w:szCs w:val="28"/>
              </w:rPr>
              <w:object w:dxaOrig="360" w:dyaOrig="400">
                <v:shape id="_x0000_i2668" type="#_x0000_t75" style="width:18pt;height:20.25pt">
                  <v:imagedata r:id="rId2908" o:title=""/>
                </v:shape>
              </w:object>
            </w:r>
            <w:r w:rsidRPr="00A11C1E">
              <w:rPr>
                <w:sz w:val="28"/>
                <w:szCs w:val="28"/>
              </w:rPr>
              <w:t xml:space="preserve"> luôn có hai nghiệm phân biệt với mọi m. Hay với mọi </w:t>
            </w:r>
            <w:r w:rsidRPr="00A11C1E">
              <w:rPr>
                <w:i/>
                <w:sz w:val="28"/>
                <w:szCs w:val="28"/>
              </w:rPr>
              <w:t>m</w:t>
            </w:r>
            <w:r w:rsidRPr="00A11C1E">
              <w:rPr>
                <w:sz w:val="28"/>
                <w:szCs w:val="28"/>
              </w:rPr>
              <w:t xml:space="preserve"> </w:t>
            </w:r>
            <w:r w:rsidRPr="00A11C1E">
              <w:rPr>
                <w:position w:val="-4"/>
                <w:sz w:val="28"/>
                <w:szCs w:val="28"/>
                <w:lang w:val="fr-FR"/>
              </w:rPr>
              <w:object w:dxaOrig="220" w:dyaOrig="220">
                <v:shape id="_x0000_i2669" type="#_x0000_t75" style="width:11.25pt;height:11.25pt">
                  <v:imagedata r:id="rId2889" o:title=""/>
                </v:shape>
              </w:object>
            </w:r>
            <w:r w:rsidRPr="00A11C1E">
              <w:rPr>
                <w:sz w:val="28"/>
                <w:szCs w:val="28"/>
              </w:rPr>
              <w:t>0 đường thẳng (d) luôn cắt parabol (P) tại hai điểm phân biệt.</w:t>
            </w:r>
          </w:p>
          <w:p w:rsidR="00EE213F" w:rsidRPr="00A11C1E" w:rsidRDefault="00EE213F" w:rsidP="00EE213F">
            <w:pPr>
              <w:rPr>
                <w:sz w:val="28"/>
                <w:szCs w:val="28"/>
              </w:rPr>
            </w:pPr>
            <w:r w:rsidRPr="00A11C1E">
              <w:rPr>
                <w:b/>
                <w:sz w:val="28"/>
                <w:szCs w:val="28"/>
              </w:rPr>
              <w:t>Bài 3:</w:t>
            </w:r>
          </w:p>
          <w:p w:rsidR="00EE213F" w:rsidRPr="00A11C1E" w:rsidRDefault="00EE213F" w:rsidP="00EE213F">
            <w:pPr>
              <w:rPr>
                <w:sz w:val="28"/>
                <w:szCs w:val="28"/>
              </w:rPr>
            </w:pPr>
            <w:r w:rsidRPr="00A11C1E">
              <w:rPr>
                <w:sz w:val="28"/>
                <w:szCs w:val="28"/>
              </w:rPr>
              <w:t xml:space="preserve">Đổi </w:t>
            </w:r>
            <w:r w:rsidRPr="00A11C1E">
              <w:rPr>
                <w:position w:val="-10"/>
                <w:sz w:val="28"/>
                <w:szCs w:val="28"/>
                <w:lang w:val="fr-FR"/>
              </w:rPr>
              <w:object w:dxaOrig="1219" w:dyaOrig="380">
                <v:shape id="_x0000_i2670" type="#_x0000_t75" style="width:60.75pt;height:18.75pt">
                  <v:imagedata r:id="rId2910" o:title=""/>
                </v:shape>
              </w:object>
            </w:r>
          </w:p>
          <w:p w:rsidR="00EE213F" w:rsidRPr="00A11C1E" w:rsidRDefault="00EE213F" w:rsidP="00EE213F">
            <w:pPr>
              <w:rPr>
                <w:sz w:val="28"/>
                <w:szCs w:val="28"/>
              </w:rPr>
            </w:pPr>
            <w:r>
              <w:rPr>
                <w:noProof/>
                <w:sz w:val="28"/>
                <w:szCs w:val="28"/>
                <w:lang w:val="en-US"/>
              </w:rPr>
              <w:drawing>
                <wp:anchor distT="0" distB="0" distL="114300" distR="114300" simplePos="0" relativeHeight="251813888" behindDoc="0" locked="0" layoutInCell="1" allowOverlap="1">
                  <wp:simplePos x="0" y="0"/>
                  <wp:positionH relativeFrom="column">
                    <wp:posOffset>2209800</wp:posOffset>
                  </wp:positionH>
                  <wp:positionV relativeFrom="paragraph">
                    <wp:posOffset>93980</wp:posOffset>
                  </wp:positionV>
                  <wp:extent cx="4373245" cy="675640"/>
                  <wp:effectExtent l="0" t="0" r="0" b="0"/>
                  <wp:wrapNone/>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2911">
                            <a:extLst>
                              <a:ext uri="{28A0092B-C50C-407E-A947-70E740481C1C}">
                                <a14:useLocalDpi xmlns:a14="http://schemas.microsoft.com/office/drawing/2010/main" val="0"/>
                              </a:ext>
                            </a:extLst>
                          </a:blip>
                          <a:srcRect/>
                          <a:stretch>
                            <a:fillRect/>
                          </a:stretch>
                        </pic:blipFill>
                        <pic:spPr bwMode="auto">
                          <a:xfrm>
                            <a:off x="0" y="0"/>
                            <a:ext cx="4373245" cy="6756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1C1E">
              <w:rPr>
                <w:sz w:val="28"/>
                <w:szCs w:val="28"/>
              </w:rPr>
              <w:t>Đặt địa điểm :</w:t>
            </w:r>
          </w:p>
          <w:p w:rsidR="00EE213F" w:rsidRPr="00A11C1E" w:rsidRDefault="00EE213F" w:rsidP="00EE213F">
            <w:pPr>
              <w:ind w:firstLine="180"/>
              <w:rPr>
                <w:sz w:val="28"/>
                <w:szCs w:val="28"/>
                <w:lang w:val="fr-FR"/>
              </w:rPr>
            </w:pPr>
            <w:r w:rsidRPr="00A11C1E">
              <w:rPr>
                <w:sz w:val="28"/>
                <w:szCs w:val="28"/>
                <w:lang w:val="fr-FR"/>
              </w:rPr>
              <w:t>- Quy Nhơn là A</w:t>
            </w:r>
          </w:p>
          <w:p w:rsidR="00EE213F" w:rsidRPr="00A11C1E" w:rsidRDefault="00EE213F" w:rsidP="00EE213F">
            <w:pPr>
              <w:ind w:firstLine="180"/>
              <w:rPr>
                <w:sz w:val="28"/>
                <w:szCs w:val="28"/>
                <w:lang w:val="fr-FR"/>
              </w:rPr>
            </w:pPr>
            <w:r w:rsidRPr="00A11C1E">
              <w:rPr>
                <w:sz w:val="28"/>
                <w:szCs w:val="28"/>
                <w:lang w:val="fr-FR"/>
              </w:rPr>
              <w:t>- Hai xe gặp nhau là C</w:t>
            </w:r>
          </w:p>
          <w:p w:rsidR="00EE213F" w:rsidRPr="00A11C1E" w:rsidRDefault="00EE213F" w:rsidP="00EE213F">
            <w:pPr>
              <w:ind w:firstLine="180"/>
              <w:rPr>
                <w:sz w:val="28"/>
                <w:szCs w:val="28"/>
                <w:lang w:val="fr-FR"/>
              </w:rPr>
            </w:pPr>
            <w:r w:rsidRPr="00A11C1E">
              <w:rPr>
                <w:sz w:val="28"/>
                <w:szCs w:val="28"/>
                <w:lang w:val="fr-FR"/>
              </w:rPr>
              <w:t>- Bồng Sơn là B</w:t>
            </w:r>
          </w:p>
          <w:p w:rsidR="00EE213F" w:rsidRPr="00A11C1E" w:rsidRDefault="00EE213F" w:rsidP="00EE213F">
            <w:pPr>
              <w:rPr>
                <w:sz w:val="28"/>
                <w:szCs w:val="28"/>
                <w:lang w:val="fr-FR"/>
              </w:rPr>
            </w:pPr>
            <w:r w:rsidRPr="00A11C1E">
              <w:rPr>
                <w:sz w:val="28"/>
                <w:szCs w:val="28"/>
                <w:lang w:val="fr-FR"/>
              </w:rPr>
              <w:t xml:space="preserve">Gọi vận tốc của xe máy là </w:t>
            </w:r>
            <w:r w:rsidRPr="00A11C1E">
              <w:rPr>
                <w:position w:val="-14"/>
                <w:sz w:val="28"/>
                <w:szCs w:val="28"/>
                <w:lang w:val="fr-FR"/>
              </w:rPr>
              <w:object w:dxaOrig="980" w:dyaOrig="400">
                <v:shape id="_x0000_i2671" type="#_x0000_t75" style="width:48.75pt;height:20.25pt">
                  <v:imagedata r:id="rId2912" o:title=""/>
                </v:shape>
              </w:object>
            </w:r>
            <w:r w:rsidRPr="00A11C1E">
              <w:rPr>
                <w:sz w:val="28"/>
                <w:szCs w:val="28"/>
                <w:lang w:val="fr-FR"/>
              </w:rPr>
              <w:t xml:space="preserve">. ĐK : </w:t>
            </w:r>
            <w:r w:rsidRPr="00A11C1E">
              <w:rPr>
                <w:position w:val="-6"/>
                <w:sz w:val="28"/>
                <w:szCs w:val="28"/>
                <w:lang w:val="fr-FR"/>
              </w:rPr>
              <w:object w:dxaOrig="560" w:dyaOrig="279">
                <v:shape id="_x0000_i2672" type="#_x0000_t75" style="width:27.75pt;height:14.25pt">
                  <v:imagedata r:id="rId2913" o:title=""/>
                </v:shape>
              </w:object>
            </w:r>
            <w:r w:rsidRPr="00A11C1E">
              <w:rPr>
                <w:sz w:val="28"/>
                <w:szCs w:val="28"/>
                <w:lang w:val="fr-FR"/>
              </w:rPr>
              <w:t>.</w:t>
            </w:r>
          </w:p>
          <w:p w:rsidR="00EE213F" w:rsidRPr="00A11C1E" w:rsidRDefault="00EE213F" w:rsidP="00EE213F">
            <w:pPr>
              <w:rPr>
                <w:sz w:val="28"/>
                <w:szCs w:val="28"/>
                <w:lang w:val="fr-FR"/>
              </w:rPr>
            </w:pPr>
            <w:r w:rsidRPr="00A11C1E">
              <w:rPr>
                <w:sz w:val="28"/>
                <w:szCs w:val="28"/>
                <w:lang w:val="fr-FR"/>
              </w:rPr>
              <w:t>Suy ra :</w:t>
            </w:r>
          </w:p>
          <w:p w:rsidR="00EE213F" w:rsidRPr="00A11C1E" w:rsidRDefault="00EE213F" w:rsidP="00EE213F">
            <w:pPr>
              <w:rPr>
                <w:sz w:val="28"/>
                <w:szCs w:val="28"/>
                <w:lang w:val="fr-FR"/>
              </w:rPr>
            </w:pPr>
            <w:r w:rsidRPr="00A11C1E">
              <w:rPr>
                <w:sz w:val="28"/>
                <w:szCs w:val="28"/>
                <w:lang w:val="fr-FR"/>
              </w:rPr>
              <w:t xml:space="preserve">Vận tốc của ô tô là </w:t>
            </w:r>
            <w:r w:rsidRPr="00A11C1E">
              <w:rPr>
                <w:position w:val="-14"/>
                <w:sz w:val="28"/>
                <w:szCs w:val="28"/>
                <w:lang w:val="fr-FR"/>
              </w:rPr>
              <w:object w:dxaOrig="1500" w:dyaOrig="400">
                <v:shape id="_x0000_i2673" type="#_x0000_t75" style="width:75pt;height:20.25pt">
                  <v:imagedata r:id="rId2914" o:title=""/>
                </v:shape>
              </w:object>
            </w:r>
            <w:r w:rsidRPr="00A11C1E">
              <w:rPr>
                <w:sz w:val="28"/>
                <w:szCs w:val="28"/>
                <w:lang w:val="fr-FR"/>
              </w:rPr>
              <w:t xml:space="preserve">. </w:t>
            </w:r>
          </w:p>
          <w:p w:rsidR="00EE213F" w:rsidRPr="00A11C1E" w:rsidRDefault="00EE213F" w:rsidP="00EE213F">
            <w:pPr>
              <w:rPr>
                <w:sz w:val="28"/>
                <w:szCs w:val="28"/>
                <w:lang w:val="fr-FR"/>
              </w:rPr>
            </w:pPr>
            <w:r w:rsidRPr="00A11C1E">
              <w:rPr>
                <w:sz w:val="28"/>
                <w:szCs w:val="28"/>
                <w:lang w:val="fr-FR"/>
              </w:rPr>
              <w:t xml:space="preserve">Quãng đường BC là : </w:t>
            </w:r>
            <w:r w:rsidRPr="00A11C1E">
              <w:rPr>
                <w:position w:val="-14"/>
                <w:sz w:val="28"/>
                <w:szCs w:val="28"/>
                <w:lang w:val="fr-FR"/>
              </w:rPr>
              <w:object w:dxaOrig="960" w:dyaOrig="400">
                <v:shape id="_x0000_i2674" type="#_x0000_t75" style="width:48pt;height:20.25pt">
                  <v:imagedata r:id="rId2915" o:title=""/>
                </v:shape>
              </w:object>
            </w:r>
          </w:p>
          <w:p w:rsidR="00EE213F" w:rsidRPr="00A11C1E" w:rsidRDefault="00EE213F" w:rsidP="00EE213F">
            <w:pPr>
              <w:rPr>
                <w:sz w:val="28"/>
                <w:szCs w:val="28"/>
                <w:lang w:val="fr-FR"/>
              </w:rPr>
            </w:pPr>
            <w:r w:rsidRPr="00A11C1E">
              <w:rPr>
                <w:sz w:val="28"/>
                <w:szCs w:val="28"/>
                <w:lang w:val="fr-FR"/>
              </w:rPr>
              <w:t xml:space="preserve">Quãng đường AC là : </w:t>
            </w:r>
            <w:r w:rsidRPr="00A11C1E">
              <w:rPr>
                <w:position w:val="-14"/>
                <w:sz w:val="28"/>
                <w:szCs w:val="28"/>
                <w:lang w:val="fr-FR"/>
              </w:rPr>
              <w:object w:dxaOrig="1560" w:dyaOrig="400">
                <v:shape id="_x0000_i2675" type="#_x0000_t75" style="width:78pt;height:20.25pt">
                  <v:imagedata r:id="rId2916" o:title=""/>
                </v:shape>
              </w:object>
            </w:r>
          </w:p>
          <w:p w:rsidR="00EE213F" w:rsidRPr="00A11C1E" w:rsidRDefault="00EE213F" w:rsidP="00EE213F">
            <w:pPr>
              <w:rPr>
                <w:sz w:val="28"/>
                <w:szCs w:val="28"/>
                <w:lang w:val="fr-FR"/>
              </w:rPr>
            </w:pPr>
            <w:r w:rsidRPr="00A11C1E">
              <w:rPr>
                <w:sz w:val="28"/>
                <w:szCs w:val="28"/>
                <w:lang w:val="fr-FR"/>
              </w:rPr>
              <w:t xml:space="preserve">Thời gian xe máy đi từ A đến C là : </w:t>
            </w:r>
            <w:r w:rsidRPr="00A11C1E">
              <w:rPr>
                <w:position w:val="-24"/>
                <w:sz w:val="28"/>
                <w:szCs w:val="28"/>
                <w:lang w:val="fr-FR"/>
              </w:rPr>
              <w:object w:dxaOrig="1460" w:dyaOrig="620">
                <v:shape id="_x0000_i2676" type="#_x0000_t75" style="width:72.75pt;height:30.75pt">
                  <v:imagedata r:id="rId2917" o:title=""/>
                </v:shape>
              </w:object>
            </w:r>
          </w:p>
          <w:p w:rsidR="00EE213F" w:rsidRPr="00A11C1E" w:rsidRDefault="00EE213F" w:rsidP="00EE213F">
            <w:pPr>
              <w:rPr>
                <w:sz w:val="28"/>
                <w:szCs w:val="28"/>
                <w:lang w:val="fr-FR"/>
              </w:rPr>
            </w:pPr>
            <w:r w:rsidRPr="00A11C1E">
              <w:rPr>
                <w:sz w:val="28"/>
                <w:szCs w:val="28"/>
                <w:lang w:val="fr-FR"/>
              </w:rPr>
              <w:t xml:space="preserve">Thời gian ô tô máy đi từ B đến C là : </w:t>
            </w:r>
            <w:r w:rsidRPr="00A11C1E">
              <w:rPr>
                <w:position w:val="-24"/>
                <w:sz w:val="28"/>
                <w:szCs w:val="28"/>
                <w:lang w:val="fr-FR"/>
              </w:rPr>
              <w:object w:dxaOrig="1080" w:dyaOrig="620">
                <v:shape id="_x0000_i2677" type="#_x0000_t75" style="width:54pt;height:30.75pt">
                  <v:imagedata r:id="rId2918" o:title=""/>
                </v:shape>
              </w:object>
            </w:r>
          </w:p>
          <w:p w:rsidR="00EE213F" w:rsidRPr="00A11C1E" w:rsidRDefault="00EE213F" w:rsidP="00EE213F">
            <w:pPr>
              <w:rPr>
                <w:sz w:val="28"/>
                <w:szCs w:val="28"/>
                <w:lang w:val="fr-FR"/>
              </w:rPr>
            </w:pPr>
            <w:r w:rsidRPr="00A11C1E">
              <w:rPr>
                <w:sz w:val="28"/>
                <w:szCs w:val="28"/>
                <w:lang w:val="fr-FR"/>
              </w:rPr>
              <w:t xml:space="preserve">Vì hai xe khởi hành cùng lúc, nên ta có phương trình : </w:t>
            </w:r>
            <w:r w:rsidRPr="00A11C1E">
              <w:rPr>
                <w:position w:val="-24"/>
                <w:sz w:val="28"/>
                <w:szCs w:val="28"/>
                <w:lang w:val="fr-FR"/>
              </w:rPr>
              <w:object w:dxaOrig="1980" w:dyaOrig="620">
                <v:shape id="_x0000_i2678" type="#_x0000_t75" style="width:99pt;height:30.75pt">
                  <v:imagedata r:id="rId2919" o:title=""/>
                </v:shape>
              </w:object>
            </w:r>
          </w:p>
          <w:p w:rsidR="00EE213F" w:rsidRPr="00A11C1E" w:rsidRDefault="00EE213F" w:rsidP="00EE213F">
            <w:pPr>
              <w:rPr>
                <w:sz w:val="28"/>
                <w:szCs w:val="28"/>
                <w:lang w:val="fr-FR"/>
              </w:rPr>
            </w:pPr>
            <w:r w:rsidRPr="00A11C1E">
              <w:rPr>
                <w:sz w:val="28"/>
                <w:szCs w:val="28"/>
                <w:lang w:val="fr-FR"/>
              </w:rPr>
              <w:t xml:space="preserve">Giải pt : </w:t>
            </w:r>
          </w:p>
          <w:p w:rsidR="00EE213F" w:rsidRPr="00A11C1E" w:rsidRDefault="00EE213F" w:rsidP="00EE213F">
            <w:pPr>
              <w:ind w:firstLine="720"/>
              <w:rPr>
                <w:sz w:val="28"/>
                <w:szCs w:val="28"/>
                <w:lang w:val="fr-FR"/>
              </w:rPr>
            </w:pPr>
            <w:r w:rsidRPr="00A11C1E">
              <w:rPr>
                <w:position w:val="-42"/>
                <w:sz w:val="28"/>
                <w:szCs w:val="28"/>
                <w:lang w:val="fr-FR"/>
              </w:rPr>
              <w:object w:dxaOrig="8640" w:dyaOrig="960">
                <v:shape id="_x0000_i2679" type="#_x0000_t75" style="width:6in;height:48pt">
                  <v:imagedata r:id="rId2920" o:title=""/>
                </v:shape>
              </w:object>
            </w:r>
          </w:p>
          <w:p w:rsidR="00EE213F" w:rsidRPr="00A11C1E" w:rsidRDefault="00EE213F" w:rsidP="00EE213F">
            <w:pPr>
              <w:rPr>
                <w:sz w:val="28"/>
                <w:szCs w:val="28"/>
                <w:lang w:val="fr-FR"/>
              </w:rPr>
            </w:pPr>
            <w:r w:rsidRPr="00A11C1E">
              <w:rPr>
                <w:position w:val="-8"/>
                <w:sz w:val="28"/>
                <w:szCs w:val="28"/>
                <w:lang w:val="fr-FR"/>
              </w:rPr>
              <w:object w:dxaOrig="6420" w:dyaOrig="360">
                <v:shape id="_x0000_i2680" type="#_x0000_t75" style="width:321pt;height:18pt">
                  <v:imagedata r:id="rId2921" o:title=""/>
                </v:shape>
              </w:object>
            </w:r>
          </w:p>
          <w:p w:rsidR="00EE213F" w:rsidRPr="00A11C1E" w:rsidRDefault="00EE213F" w:rsidP="00EE213F">
            <w:pPr>
              <w:rPr>
                <w:sz w:val="28"/>
                <w:szCs w:val="28"/>
                <w:lang w:val="fr-FR"/>
              </w:rPr>
            </w:pPr>
            <w:r w:rsidRPr="00A11C1E">
              <w:rPr>
                <w:sz w:val="28"/>
                <w:szCs w:val="28"/>
                <w:lang w:val="fr-FR"/>
              </w:rPr>
              <w:t xml:space="preserve">Phương trình có hai nghiệm phân biệt : </w:t>
            </w:r>
            <w:r w:rsidRPr="00A11C1E">
              <w:rPr>
                <w:position w:val="-24"/>
                <w:sz w:val="28"/>
                <w:szCs w:val="28"/>
                <w:lang w:val="fr-FR"/>
              </w:rPr>
              <w:object w:dxaOrig="1740" w:dyaOrig="620">
                <v:shape id="_x0000_i2681" type="#_x0000_t75" style="width:87pt;height:30.75pt">
                  <v:imagedata r:id="rId2922" o:title=""/>
                </v:shape>
              </w:object>
            </w:r>
            <w:r w:rsidRPr="00A11C1E">
              <w:rPr>
                <w:sz w:val="28"/>
                <w:szCs w:val="28"/>
                <w:lang w:val="fr-FR"/>
              </w:rPr>
              <w:t xml:space="preserve"> (thỏa mãn ĐK)</w:t>
            </w:r>
          </w:p>
          <w:p w:rsidR="00EE213F" w:rsidRPr="00A11C1E" w:rsidRDefault="00EE213F" w:rsidP="00EE213F">
            <w:pPr>
              <w:rPr>
                <w:sz w:val="28"/>
                <w:szCs w:val="28"/>
                <w:lang w:val="fr-FR"/>
              </w:rPr>
            </w:pPr>
            <w:r w:rsidRPr="00A11C1E">
              <w:rPr>
                <w:sz w:val="28"/>
                <w:szCs w:val="28"/>
                <w:lang w:val="fr-FR"/>
              </w:rPr>
              <w:t xml:space="preserve">                                                                </w:t>
            </w:r>
            <w:r w:rsidRPr="00A11C1E">
              <w:rPr>
                <w:position w:val="-24"/>
                <w:sz w:val="28"/>
                <w:szCs w:val="28"/>
                <w:lang w:val="fr-FR"/>
              </w:rPr>
              <w:object w:dxaOrig="1960" w:dyaOrig="620">
                <v:shape id="_x0000_i2682" type="#_x0000_t75" style="width:98.25pt;height:30.75pt">
                  <v:imagedata r:id="rId2923" o:title=""/>
                </v:shape>
              </w:object>
            </w:r>
            <w:r w:rsidRPr="00A11C1E">
              <w:rPr>
                <w:sz w:val="28"/>
                <w:szCs w:val="28"/>
                <w:lang w:val="fr-FR"/>
              </w:rPr>
              <w:t xml:space="preserve"> (không thỏa mãn ĐK)</w:t>
            </w:r>
          </w:p>
          <w:p w:rsidR="00EE213F" w:rsidRPr="00A11C1E" w:rsidRDefault="00EE213F" w:rsidP="00EE213F">
            <w:pPr>
              <w:rPr>
                <w:sz w:val="28"/>
                <w:szCs w:val="28"/>
                <w:lang w:val="fr-FR"/>
              </w:rPr>
            </w:pPr>
            <w:r>
              <w:rPr>
                <w:noProof/>
                <w:sz w:val="28"/>
                <w:szCs w:val="28"/>
                <w:lang w:val="en-US"/>
              </w:rPr>
              <w:drawing>
                <wp:anchor distT="0" distB="0" distL="114300" distR="114300" simplePos="0" relativeHeight="251814912" behindDoc="0" locked="0" layoutInCell="1" allowOverlap="1">
                  <wp:simplePos x="0" y="0"/>
                  <wp:positionH relativeFrom="column">
                    <wp:posOffset>4800600</wp:posOffset>
                  </wp:positionH>
                  <wp:positionV relativeFrom="paragraph">
                    <wp:posOffset>114300</wp:posOffset>
                  </wp:positionV>
                  <wp:extent cx="2067560" cy="2027555"/>
                  <wp:effectExtent l="0" t="0" r="0" b="0"/>
                  <wp:wrapNone/>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924">
                            <a:extLst>
                              <a:ext uri="{28A0092B-C50C-407E-A947-70E740481C1C}">
                                <a14:useLocalDpi xmlns:a14="http://schemas.microsoft.com/office/drawing/2010/main" val="0"/>
                              </a:ext>
                            </a:extLst>
                          </a:blip>
                          <a:srcRect/>
                          <a:stretch>
                            <a:fillRect/>
                          </a:stretch>
                        </pic:blipFill>
                        <pic:spPr bwMode="auto">
                          <a:xfrm>
                            <a:off x="0" y="0"/>
                            <a:ext cx="2067560" cy="20275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1C1E">
              <w:rPr>
                <w:sz w:val="28"/>
                <w:szCs w:val="28"/>
                <w:lang w:val="fr-FR"/>
              </w:rPr>
              <w:t xml:space="preserve">Vậy vận tốc của xe máy là </w:t>
            </w:r>
            <w:r w:rsidRPr="00A11C1E">
              <w:rPr>
                <w:position w:val="-10"/>
                <w:sz w:val="28"/>
                <w:szCs w:val="28"/>
                <w:lang w:val="fr-FR"/>
              </w:rPr>
              <w:object w:dxaOrig="920" w:dyaOrig="320">
                <v:shape id="_x0000_i2683" type="#_x0000_t75" style="width:45.75pt;height:15.75pt">
                  <v:imagedata r:id="rId2925" o:title=""/>
                </v:shape>
              </w:object>
            </w:r>
            <w:r w:rsidRPr="00A11C1E">
              <w:rPr>
                <w:sz w:val="28"/>
                <w:szCs w:val="28"/>
                <w:lang w:val="fr-FR"/>
              </w:rPr>
              <w:t xml:space="preserve">. </w:t>
            </w:r>
          </w:p>
          <w:p w:rsidR="00EE213F" w:rsidRPr="00A11C1E" w:rsidRDefault="00EE213F" w:rsidP="00EE213F">
            <w:pPr>
              <w:rPr>
                <w:sz w:val="28"/>
                <w:szCs w:val="28"/>
                <w:lang w:val="fr-FR"/>
              </w:rPr>
            </w:pPr>
            <w:r w:rsidRPr="00A11C1E">
              <w:rPr>
                <w:sz w:val="28"/>
                <w:szCs w:val="28"/>
                <w:lang w:val="fr-FR"/>
              </w:rPr>
              <w:t xml:space="preserve">Vận tốc của ô tô là </w:t>
            </w:r>
            <w:r w:rsidRPr="00A11C1E">
              <w:rPr>
                <w:position w:val="-14"/>
                <w:sz w:val="28"/>
                <w:szCs w:val="28"/>
                <w:lang w:val="fr-FR"/>
              </w:rPr>
              <w:object w:dxaOrig="2020" w:dyaOrig="400">
                <v:shape id="_x0000_i2684" type="#_x0000_t75" style="width:101.25pt;height:20.25pt">
                  <v:imagedata r:id="rId2926" o:title=""/>
                </v:shape>
              </w:object>
            </w:r>
            <w:r w:rsidRPr="00A11C1E">
              <w:rPr>
                <w:sz w:val="28"/>
                <w:szCs w:val="28"/>
                <w:lang w:val="fr-FR"/>
              </w:rPr>
              <w:t xml:space="preserve">. </w:t>
            </w:r>
          </w:p>
          <w:p w:rsidR="00EE213F" w:rsidRPr="00A11C1E" w:rsidRDefault="00EE213F" w:rsidP="00EE213F">
            <w:pPr>
              <w:rPr>
                <w:b/>
                <w:sz w:val="28"/>
                <w:szCs w:val="28"/>
              </w:rPr>
            </w:pPr>
            <w:r w:rsidRPr="00A11C1E">
              <w:rPr>
                <w:b/>
                <w:sz w:val="28"/>
                <w:szCs w:val="28"/>
              </w:rPr>
              <w:t>Bài 4:</w:t>
            </w:r>
          </w:p>
          <w:p w:rsidR="00EE213F" w:rsidRPr="00A11C1E" w:rsidRDefault="00EE213F" w:rsidP="0022436A">
            <w:pPr>
              <w:numPr>
                <w:ilvl w:val="0"/>
                <w:numId w:val="84"/>
              </w:numPr>
              <w:rPr>
                <w:sz w:val="28"/>
                <w:szCs w:val="28"/>
              </w:rPr>
            </w:pPr>
            <w:r w:rsidRPr="00A11C1E">
              <w:rPr>
                <w:i/>
                <w:sz w:val="28"/>
                <w:szCs w:val="28"/>
                <w:u w:val="single"/>
              </w:rPr>
              <w:t>Tứ giác BCHK là tứ giác nội tiếp</w:t>
            </w:r>
            <w:r w:rsidRPr="00A11C1E">
              <w:rPr>
                <w:sz w:val="28"/>
                <w:szCs w:val="28"/>
              </w:rPr>
              <w:t xml:space="preserve">. </w:t>
            </w:r>
          </w:p>
          <w:p w:rsidR="00EE213F" w:rsidRPr="00A11C1E" w:rsidRDefault="00EE213F" w:rsidP="00EE213F">
            <w:pPr>
              <w:ind w:left="360"/>
              <w:rPr>
                <w:sz w:val="28"/>
                <w:szCs w:val="28"/>
              </w:rPr>
            </w:pPr>
            <w:r w:rsidRPr="00A11C1E">
              <w:rPr>
                <w:sz w:val="28"/>
                <w:szCs w:val="28"/>
              </w:rPr>
              <w:t xml:space="preserve">Ta có : </w:t>
            </w:r>
            <w:r w:rsidRPr="00A11C1E">
              <w:rPr>
                <w:position w:val="-6"/>
                <w:sz w:val="28"/>
                <w:szCs w:val="28"/>
                <w:lang w:val="fr-FR"/>
              </w:rPr>
              <w:object w:dxaOrig="1120" w:dyaOrig="360">
                <v:shape id="_x0000_i2685" type="#_x0000_t75" style="width:56.25pt;height:18pt">
                  <v:imagedata r:id="rId2927" o:title=""/>
                </v:shape>
              </w:object>
            </w:r>
            <w:r w:rsidRPr="00A11C1E">
              <w:rPr>
                <w:sz w:val="28"/>
                <w:szCs w:val="28"/>
              </w:rPr>
              <w:t xml:space="preserve"> (góc nội tiếp chắn nữa đường tròn) </w:t>
            </w:r>
          </w:p>
          <w:p w:rsidR="00EE213F" w:rsidRPr="00A11C1E" w:rsidRDefault="00EE213F" w:rsidP="00EE213F">
            <w:pPr>
              <w:ind w:left="360"/>
              <w:rPr>
                <w:sz w:val="28"/>
                <w:szCs w:val="28"/>
                <w:lang w:val="es-ES"/>
              </w:rPr>
            </w:pPr>
            <w:r w:rsidRPr="00A11C1E">
              <w:rPr>
                <w:sz w:val="28"/>
                <w:szCs w:val="28"/>
                <w:lang w:val="es-ES"/>
              </w:rPr>
              <w:t xml:space="preserve">hay </w:t>
            </w:r>
            <w:r w:rsidRPr="00A11C1E">
              <w:rPr>
                <w:position w:val="-14"/>
                <w:sz w:val="28"/>
                <w:szCs w:val="28"/>
                <w:lang w:val="fr-FR"/>
              </w:rPr>
              <w:object w:dxaOrig="2920" w:dyaOrig="440">
                <v:shape id="_x0000_i2686" type="#_x0000_t75" style="width:146.25pt;height:21.75pt">
                  <v:imagedata r:id="rId2928" o:title=""/>
                </v:shape>
              </w:object>
            </w:r>
          </w:p>
          <w:p w:rsidR="00EE213F" w:rsidRPr="00A11C1E" w:rsidRDefault="00EE213F" w:rsidP="00EE213F">
            <w:pPr>
              <w:ind w:left="360"/>
              <w:rPr>
                <w:sz w:val="28"/>
                <w:szCs w:val="28"/>
                <w:lang w:val="es-ES"/>
              </w:rPr>
            </w:pPr>
            <w:r w:rsidRPr="00A11C1E">
              <w:rPr>
                <w:sz w:val="28"/>
                <w:szCs w:val="28"/>
                <w:lang w:val="es-ES"/>
              </w:rPr>
              <w:t xml:space="preserve">Tứ giác BCHK có </w:t>
            </w:r>
            <w:r w:rsidRPr="00A11C1E">
              <w:rPr>
                <w:position w:val="-10"/>
                <w:sz w:val="28"/>
                <w:szCs w:val="28"/>
                <w:lang w:val="fr-FR"/>
              </w:rPr>
              <w:object w:dxaOrig="3060" w:dyaOrig="400">
                <v:shape id="_x0000_i2687" type="#_x0000_t75" style="width:153pt;height:20.25pt">
                  <v:imagedata r:id="rId2929" o:title=""/>
                </v:shape>
              </w:object>
            </w:r>
          </w:p>
          <w:p w:rsidR="00EE213F" w:rsidRPr="00A11C1E" w:rsidRDefault="00EE213F" w:rsidP="00EE213F">
            <w:pPr>
              <w:ind w:left="360"/>
              <w:rPr>
                <w:sz w:val="28"/>
                <w:szCs w:val="28"/>
                <w:lang w:val="es-ES"/>
              </w:rPr>
            </w:pPr>
            <w:r w:rsidRPr="00A11C1E">
              <w:rPr>
                <w:position w:val="-6"/>
                <w:sz w:val="28"/>
                <w:szCs w:val="28"/>
                <w:lang w:val="fr-FR"/>
              </w:rPr>
              <w:object w:dxaOrig="320" w:dyaOrig="240">
                <v:shape id="_x0000_i2688" type="#_x0000_t75" style="width:15.75pt;height:12pt">
                  <v:imagedata r:id="rId2930" o:title=""/>
                </v:shape>
              </w:object>
            </w:r>
            <w:r w:rsidRPr="00A11C1E">
              <w:rPr>
                <w:sz w:val="28"/>
                <w:szCs w:val="28"/>
                <w:lang w:val="es-ES"/>
              </w:rPr>
              <w:t xml:space="preserve"> tứ giác BCHK là tứ giác nội tiếp.</w:t>
            </w:r>
          </w:p>
          <w:p w:rsidR="00EE213F" w:rsidRPr="00A11C1E" w:rsidRDefault="00EE213F" w:rsidP="0022436A">
            <w:pPr>
              <w:numPr>
                <w:ilvl w:val="0"/>
                <w:numId w:val="84"/>
              </w:numPr>
              <w:rPr>
                <w:sz w:val="28"/>
                <w:szCs w:val="28"/>
                <w:lang w:val="fr-FR"/>
              </w:rPr>
            </w:pPr>
            <w:r w:rsidRPr="00A11C1E">
              <w:rPr>
                <w:position w:val="-6"/>
                <w:sz w:val="28"/>
                <w:szCs w:val="28"/>
                <w:u w:val="single"/>
              </w:rPr>
              <w:object w:dxaOrig="1340" w:dyaOrig="340">
                <v:shape id="_x0000_i2689" type="#_x0000_t75" style="width:66.75pt;height:17.25pt">
                  <v:imagedata r:id="rId2931" o:title=""/>
                </v:shape>
              </w:object>
            </w:r>
          </w:p>
          <w:p w:rsidR="00EE213F" w:rsidRPr="00A11C1E" w:rsidRDefault="00EE213F" w:rsidP="00EE213F">
            <w:pPr>
              <w:ind w:left="360"/>
              <w:rPr>
                <w:sz w:val="28"/>
                <w:szCs w:val="28"/>
                <w:lang w:val="fr-FR"/>
              </w:rPr>
            </w:pPr>
            <w:r w:rsidRPr="00A11C1E">
              <w:rPr>
                <w:sz w:val="28"/>
                <w:szCs w:val="28"/>
                <w:lang w:val="fr-FR"/>
              </w:rPr>
              <w:t xml:space="preserve">Dễ thấy </w:t>
            </w:r>
            <w:r w:rsidRPr="00A11C1E">
              <w:rPr>
                <w:position w:val="-24"/>
                <w:sz w:val="28"/>
                <w:szCs w:val="28"/>
                <w:lang w:val="fr-FR"/>
              </w:rPr>
              <w:object w:dxaOrig="7080" w:dyaOrig="620">
                <v:shape id="_x0000_i2690" type="#_x0000_t75" style="width:354pt;height:30.75pt">
                  <v:imagedata r:id="rId2932" o:title=""/>
                </v:shape>
              </w:object>
            </w:r>
          </w:p>
          <w:p w:rsidR="00EE213F" w:rsidRPr="00A11C1E" w:rsidRDefault="00EE213F" w:rsidP="0022436A">
            <w:pPr>
              <w:numPr>
                <w:ilvl w:val="0"/>
                <w:numId w:val="84"/>
              </w:numPr>
              <w:rPr>
                <w:sz w:val="28"/>
                <w:szCs w:val="28"/>
                <w:lang w:val="fr-FR"/>
              </w:rPr>
            </w:pPr>
            <w:r w:rsidRPr="00A11C1E">
              <w:rPr>
                <w:position w:val="-6"/>
                <w:sz w:val="28"/>
                <w:szCs w:val="28"/>
                <w:u w:val="single"/>
              </w:rPr>
              <w:object w:dxaOrig="940" w:dyaOrig="279">
                <v:shape id="_x0000_i2691" type="#_x0000_t75" style="width:47.25pt;height:14.25pt">
                  <v:imagedata r:id="rId2933" o:title=""/>
                </v:shape>
              </w:object>
            </w:r>
          </w:p>
          <w:p w:rsidR="00EE213F" w:rsidRPr="00A11C1E" w:rsidRDefault="00EE213F" w:rsidP="00EE213F">
            <w:pPr>
              <w:ind w:firstLine="360"/>
              <w:rPr>
                <w:sz w:val="28"/>
                <w:szCs w:val="28"/>
                <w:lang w:val="fr-FR"/>
              </w:rPr>
            </w:pPr>
            <w:r w:rsidRPr="00A11C1E">
              <w:rPr>
                <w:position w:val="-6"/>
                <w:sz w:val="28"/>
                <w:szCs w:val="28"/>
                <w:lang w:val="fr-FR"/>
              </w:rPr>
              <w:object w:dxaOrig="780" w:dyaOrig="279">
                <v:shape id="_x0000_i2692" type="#_x0000_t75" style="width:39pt;height:14.25pt">
                  <v:imagedata r:id="rId2934" o:title=""/>
                </v:shape>
              </w:object>
            </w:r>
            <w:r w:rsidRPr="00A11C1E">
              <w:rPr>
                <w:sz w:val="28"/>
                <w:szCs w:val="28"/>
                <w:lang w:val="fr-FR"/>
              </w:rPr>
              <w:t xml:space="preserve"> có </w:t>
            </w:r>
            <w:r w:rsidRPr="00A11C1E">
              <w:rPr>
                <w:position w:val="-14"/>
                <w:sz w:val="28"/>
                <w:szCs w:val="28"/>
                <w:lang w:val="fr-FR"/>
              </w:rPr>
              <w:object w:dxaOrig="2940" w:dyaOrig="400">
                <v:shape id="_x0000_i2693" type="#_x0000_t75" style="width:147pt;height:20.25pt">
                  <v:imagedata r:id="rId2935" o:title=""/>
                </v:shape>
              </w:object>
            </w:r>
            <w:r w:rsidRPr="00A11C1E">
              <w:rPr>
                <w:sz w:val="28"/>
                <w:szCs w:val="28"/>
                <w:lang w:val="fr-FR"/>
              </w:rPr>
              <w:t xml:space="preserve"> cân tại </w:t>
            </w:r>
            <w:r w:rsidRPr="00A11C1E">
              <w:rPr>
                <w:position w:val="-14"/>
                <w:sz w:val="28"/>
                <w:szCs w:val="28"/>
                <w:lang w:val="fr-FR"/>
              </w:rPr>
              <w:object w:dxaOrig="580" w:dyaOrig="400">
                <v:shape id="_x0000_i2694" type="#_x0000_t75" style="width:29.25pt;height:20.25pt">
                  <v:imagedata r:id="rId2936" o:title=""/>
                </v:shape>
              </w:object>
            </w:r>
          </w:p>
          <w:p w:rsidR="00EE213F" w:rsidRPr="00A11C1E" w:rsidRDefault="00EE213F" w:rsidP="00EE213F">
            <w:pPr>
              <w:ind w:firstLine="360"/>
              <w:rPr>
                <w:sz w:val="28"/>
                <w:szCs w:val="28"/>
                <w:lang w:val="fr-FR"/>
              </w:rPr>
            </w:pPr>
            <w:r w:rsidRPr="00A11C1E">
              <w:rPr>
                <w:position w:val="-6"/>
                <w:sz w:val="28"/>
                <w:szCs w:val="28"/>
                <w:lang w:val="fr-FR"/>
              </w:rPr>
              <w:object w:dxaOrig="780" w:dyaOrig="279">
                <v:shape id="_x0000_i2695" type="#_x0000_t75" style="width:39pt;height:14.25pt">
                  <v:imagedata r:id="rId2934" o:title=""/>
                </v:shape>
              </w:object>
            </w:r>
            <w:r w:rsidRPr="00A11C1E">
              <w:rPr>
                <w:sz w:val="28"/>
                <w:szCs w:val="28"/>
                <w:lang w:val="fr-FR"/>
              </w:rPr>
              <w:t xml:space="preserve"> có </w:t>
            </w:r>
            <w:r w:rsidRPr="00A11C1E">
              <w:rPr>
                <w:i/>
                <w:sz w:val="28"/>
                <w:szCs w:val="28"/>
                <w:lang w:val="fr-FR"/>
              </w:rPr>
              <w:t>MC</w:t>
            </w:r>
            <w:r w:rsidRPr="00A11C1E">
              <w:rPr>
                <w:sz w:val="28"/>
                <w:szCs w:val="28"/>
                <w:lang w:val="fr-FR"/>
              </w:rPr>
              <w:t xml:space="preserve"> là đường cao đồng thời là đường trung tuyến </w:t>
            </w:r>
            <w:r w:rsidRPr="00A11C1E">
              <w:rPr>
                <w:i/>
                <w:sz w:val="28"/>
                <w:szCs w:val="28"/>
                <w:lang w:val="fr-FR"/>
              </w:rPr>
              <w:t>(gt)</w:t>
            </w:r>
            <w:r w:rsidRPr="00A11C1E">
              <w:rPr>
                <w:sz w:val="28"/>
                <w:szCs w:val="28"/>
                <w:lang w:val="fr-FR"/>
              </w:rPr>
              <w:t xml:space="preserve"> </w:t>
            </w:r>
            <w:r w:rsidRPr="00A11C1E">
              <w:rPr>
                <w:position w:val="-6"/>
                <w:sz w:val="28"/>
                <w:szCs w:val="28"/>
                <w:lang w:val="fr-FR"/>
              </w:rPr>
              <w:object w:dxaOrig="1080" w:dyaOrig="279">
                <v:shape id="_x0000_i2696" type="#_x0000_t75" style="width:54pt;height:14.25pt">
                  <v:imagedata r:id="rId2937" o:title=""/>
                </v:shape>
              </w:object>
            </w:r>
            <w:r w:rsidRPr="00A11C1E">
              <w:rPr>
                <w:sz w:val="28"/>
                <w:szCs w:val="28"/>
                <w:lang w:val="fr-FR"/>
              </w:rPr>
              <w:t xml:space="preserve"> cân tại  </w:t>
            </w:r>
            <w:r w:rsidRPr="00A11C1E">
              <w:rPr>
                <w:position w:val="-14"/>
                <w:sz w:val="28"/>
                <w:szCs w:val="28"/>
                <w:lang w:val="fr-FR"/>
              </w:rPr>
              <w:object w:dxaOrig="700" w:dyaOrig="400">
                <v:shape id="_x0000_i2697" type="#_x0000_t75" style="width:35.25pt;height:20.25pt">
                  <v:imagedata r:id="rId2938" o:title=""/>
                </v:shape>
              </w:object>
            </w:r>
          </w:p>
          <w:p w:rsidR="00EE213F" w:rsidRPr="00A11C1E" w:rsidRDefault="00EE213F" w:rsidP="00EE213F">
            <w:pPr>
              <w:ind w:firstLine="360"/>
              <w:rPr>
                <w:sz w:val="28"/>
                <w:szCs w:val="28"/>
                <w:lang w:val="fr-FR"/>
              </w:rPr>
            </w:pPr>
            <w:r w:rsidRPr="00A11C1E">
              <w:rPr>
                <w:position w:val="-14"/>
                <w:sz w:val="28"/>
                <w:szCs w:val="28"/>
                <w:lang w:val="fr-FR"/>
              </w:rPr>
              <w:object w:dxaOrig="1939" w:dyaOrig="400">
                <v:shape id="_x0000_i2698" type="#_x0000_t75" style="width:96.75pt;height:20.25pt">
                  <v:imagedata r:id="rId2939" o:title=""/>
                </v:shape>
              </w:object>
            </w:r>
            <w:r w:rsidRPr="00A11C1E">
              <w:rPr>
                <w:sz w:val="28"/>
                <w:szCs w:val="28"/>
                <w:lang w:val="fr-FR"/>
              </w:rPr>
              <w:t xml:space="preserve"> là tam giác đều </w:t>
            </w:r>
            <w:r w:rsidRPr="00A11C1E">
              <w:rPr>
                <w:position w:val="-6"/>
                <w:sz w:val="28"/>
                <w:szCs w:val="28"/>
                <w:lang w:val="fr-FR"/>
              </w:rPr>
              <w:object w:dxaOrig="4520" w:dyaOrig="360">
                <v:shape id="_x0000_i2699" type="#_x0000_t75" style="width:225.75pt;height:18pt">
                  <v:imagedata r:id="rId2940" o:title=""/>
                </v:shape>
              </w:object>
            </w:r>
          </w:p>
          <w:p w:rsidR="00EE213F" w:rsidRPr="00A11C1E" w:rsidRDefault="00EE213F" w:rsidP="00EE213F">
            <w:pPr>
              <w:ind w:firstLine="360"/>
              <w:rPr>
                <w:sz w:val="28"/>
                <w:szCs w:val="28"/>
                <w:lang w:val="fr-FR"/>
              </w:rPr>
            </w:pPr>
            <w:r w:rsidRPr="00A11C1E">
              <w:rPr>
                <w:position w:val="-4"/>
                <w:sz w:val="28"/>
                <w:szCs w:val="28"/>
                <w:lang w:val="fr-FR"/>
              </w:rPr>
              <w:object w:dxaOrig="680" w:dyaOrig="260">
                <v:shape id="_x0000_i2700" type="#_x0000_t75" style="width:33.75pt;height:12.75pt">
                  <v:imagedata r:id="rId2941" o:title=""/>
                </v:shape>
              </w:object>
            </w:r>
            <w:r w:rsidRPr="00A11C1E">
              <w:rPr>
                <w:sz w:val="28"/>
                <w:szCs w:val="28"/>
                <w:lang w:val="fr-FR"/>
              </w:rPr>
              <w:t xml:space="preserve"> là tam giác cân </w:t>
            </w:r>
            <w:r w:rsidRPr="00A11C1E">
              <w:rPr>
                <w:i/>
                <w:sz w:val="28"/>
                <w:szCs w:val="28"/>
                <w:lang w:val="fr-FR"/>
              </w:rPr>
              <w:t>(KI = KM)</w:t>
            </w:r>
            <w:r w:rsidRPr="00A11C1E">
              <w:rPr>
                <w:sz w:val="28"/>
                <w:szCs w:val="28"/>
                <w:lang w:val="fr-FR"/>
              </w:rPr>
              <w:t xml:space="preserve"> có </w:t>
            </w:r>
            <w:r w:rsidRPr="00A11C1E">
              <w:rPr>
                <w:position w:val="-6"/>
                <w:sz w:val="28"/>
                <w:szCs w:val="28"/>
                <w:lang w:val="fr-FR"/>
              </w:rPr>
              <w:object w:dxaOrig="1120" w:dyaOrig="360">
                <v:shape id="_x0000_i2701" type="#_x0000_t75" style="width:56.25pt;height:18pt">
                  <v:imagedata r:id="rId2942" o:title=""/>
                </v:shape>
              </w:object>
            </w:r>
            <w:r w:rsidRPr="00A11C1E">
              <w:rPr>
                <w:sz w:val="28"/>
                <w:szCs w:val="28"/>
                <w:lang w:val="fr-FR"/>
              </w:rPr>
              <w:t xml:space="preserve"> nên là tam giác đều </w:t>
            </w:r>
            <w:r w:rsidRPr="00A11C1E">
              <w:rPr>
                <w:position w:val="-14"/>
                <w:sz w:val="28"/>
                <w:szCs w:val="28"/>
                <w:lang w:val="fr-FR"/>
              </w:rPr>
              <w:object w:dxaOrig="1680" w:dyaOrig="400">
                <v:shape id="_x0000_i2702" type="#_x0000_t75" style="width:84pt;height:20.25pt">
                  <v:imagedata r:id="rId2943" o:title=""/>
                </v:shape>
              </w:object>
            </w:r>
            <w:r w:rsidRPr="00A11C1E">
              <w:rPr>
                <w:sz w:val="28"/>
                <w:szCs w:val="28"/>
                <w:lang w:val="fr-FR"/>
              </w:rPr>
              <w:t>.</w:t>
            </w:r>
          </w:p>
          <w:p w:rsidR="00EE213F" w:rsidRPr="00A11C1E" w:rsidRDefault="00EE213F" w:rsidP="00EE213F">
            <w:pPr>
              <w:ind w:firstLine="360"/>
              <w:rPr>
                <w:sz w:val="28"/>
                <w:szCs w:val="28"/>
                <w:lang w:val="fr-FR"/>
              </w:rPr>
            </w:pPr>
            <w:r w:rsidRPr="00A11C1E">
              <w:rPr>
                <w:sz w:val="28"/>
                <w:szCs w:val="28"/>
                <w:lang w:val="fr-FR"/>
              </w:rPr>
              <w:t xml:space="preserve">Dễ thấy </w:t>
            </w:r>
            <w:r w:rsidRPr="00A11C1E">
              <w:rPr>
                <w:position w:val="-4"/>
                <w:sz w:val="28"/>
                <w:szCs w:val="28"/>
                <w:lang w:val="fr-FR"/>
              </w:rPr>
              <w:object w:dxaOrig="760" w:dyaOrig="260">
                <v:shape id="_x0000_i2703" type="#_x0000_t75" style="width:38.25pt;height:12.75pt">
                  <v:imagedata r:id="rId2944" o:title=""/>
                </v:shape>
              </w:object>
            </w:r>
            <w:r w:rsidRPr="00A11C1E">
              <w:rPr>
                <w:sz w:val="28"/>
                <w:szCs w:val="28"/>
                <w:lang w:val="fr-FR"/>
              </w:rPr>
              <w:t xml:space="preserve"> cân tại B có </w:t>
            </w:r>
            <w:r w:rsidRPr="00A11C1E">
              <w:rPr>
                <w:position w:val="-24"/>
                <w:sz w:val="28"/>
                <w:szCs w:val="28"/>
                <w:lang w:val="fr-FR"/>
              </w:rPr>
              <w:object w:dxaOrig="3200" w:dyaOrig="620">
                <v:shape id="_x0000_i2704" type="#_x0000_t75" style="width:159.75pt;height:30.75pt">
                  <v:imagedata r:id="rId2945" o:title=""/>
                </v:shape>
              </w:object>
            </w:r>
            <w:r w:rsidRPr="00A11C1E">
              <w:rPr>
                <w:sz w:val="28"/>
                <w:szCs w:val="28"/>
                <w:lang w:val="fr-FR"/>
              </w:rPr>
              <w:t xml:space="preserve"> nên là tam giác đều </w:t>
            </w:r>
            <w:r w:rsidRPr="00A11C1E">
              <w:rPr>
                <w:position w:val="-14"/>
                <w:sz w:val="28"/>
                <w:szCs w:val="28"/>
                <w:lang w:val="fr-FR"/>
              </w:rPr>
              <w:object w:dxaOrig="1740" w:dyaOrig="400">
                <v:shape id="_x0000_i2705" type="#_x0000_t75" style="width:87pt;height:20.25pt">
                  <v:imagedata r:id="rId2946" o:title=""/>
                </v:shape>
              </w:object>
            </w:r>
          </w:p>
          <w:p w:rsidR="00EE213F" w:rsidRPr="00A11C1E" w:rsidRDefault="00EE213F" w:rsidP="00EE213F">
            <w:pPr>
              <w:ind w:firstLine="360"/>
              <w:rPr>
                <w:sz w:val="28"/>
                <w:szCs w:val="28"/>
                <w:lang w:val="es-ES"/>
              </w:rPr>
            </w:pPr>
            <w:r w:rsidRPr="00A11C1E">
              <w:rPr>
                <w:sz w:val="28"/>
                <w:szCs w:val="28"/>
                <w:lang w:val="es-ES"/>
              </w:rPr>
              <w:t>Gọi E là giao điểm của AK và MI.</w:t>
            </w:r>
          </w:p>
          <w:p w:rsidR="00EE213F" w:rsidRPr="00A11C1E" w:rsidRDefault="00EE213F" w:rsidP="00EE213F">
            <w:pPr>
              <w:ind w:firstLine="360"/>
              <w:rPr>
                <w:sz w:val="28"/>
                <w:szCs w:val="28"/>
                <w:lang w:val="es-ES"/>
              </w:rPr>
            </w:pPr>
            <w:r w:rsidRPr="00A11C1E">
              <w:rPr>
                <w:sz w:val="28"/>
                <w:szCs w:val="28"/>
                <w:lang w:val="es-ES"/>
              </w:rPr>
              <w:t xml:space="preserve">Dễ thấy </w:t>
            </w:r>
            <w:r w:rsidRPr="00A11C1E">
              <w:rPr>
                <w:position w:val="-38"/>
                <w:sz w:val="28"/>
                <w:szCs w:val="28"/>
                <w:lang w:val="fr-FR"/>
              </w:rPr>
              <w:object w:dxaOrig="3940" w:dyaOrig="880">
                <v:shape id="_x0000_i2706" type="#_x0000_t75" style="width:197.25pt;height:44.25pt">
                  <v:imagedata r:id="rId2947" o:title=""/>
                </v:shape>
              </w:object>
            </w:r>
            <w:r w:rsidRPr="00A11C1E">
              <w:rPr>
                <w:sz w:val="28"/>
                <w:szCs w:val="28"/>
                <w:lang w:val="es-ES"/>
              </w:rPr>
              <w:t xml:space="preserve"> KB // MI (vì có cặp góc ở vị trí so le trong bằng nhau) mặt khác  </w:t>
            </w:r>
            <w:r w:rsidRPr="00A11C1E">
              <w:rPr>
                <w:position w:val="-14"/>
                <w:sz w:val="28"/>
                <w:szCs w:val="28"/>
                <w:lang w:val="fr-FR"/>
              </w:rPr>
              <w:object w:dxaOrig="1680" w:dyaOrig="400">
                <v:shape id="_x0000_i2707" type="#_x0000_t75" style="width:84pt;height:20.25pt">
                  <v:imagedata r:id="rId2948" o:title=""/>
                </v:shape>
              </w:object>
            </w:r>
            <w:r w:rsidRPr="00A11C1E">
              <w:rPr>
                <w:sz w:val="28"/>
                <w:szCs w:val="28"/>
                <w:lang w:val="es-ES"/>
              </w:rPr>
              <w:t xml:space="preserve"> nên  </w:t>
            </w:r>
            <w:r w:rsidRPr="00A11C1E">
              <w:rPr>
                <w:position w:val="-10"/>
                <w:sz w:val="28"/>
                <w:szCs w:val="28"/>
                <w:lang w:val="fr-FR"/>
              </w:rPr>
              <w:object w:dxaOrig="1160" w:dyaOrig="320">
                <v:shape id="_x0000_i2708" type="#_x0000_t75" style="width:57.75pt;height:15.75pt">
                  <v:imagedata r:id="rId2949" o:title=""/>
                </v:shape>
              </w:object>
            </w:r>
            <w:r w:rsidRPr="00A11C1E">
              <w:rPr>
                <w:sz w:val="28"/>
                <w:szCs w:val="28"/>
                <w:lang w:val="es-ES"/>
              </w:rPr>
              <w:t xml:space="preserve">tại E </w:t>
            </w:r>
            <w:r w:rsidRPr="00A11C1E">
              <w:rPr>
                <w:position w:val="-6"/>
                <w:sz w:val="28"/>
                <w:szCs w:val="28"/>
                <w:lang w:val="fr-FR"/>
              </w:rPr>
              <w:object w:dxaOrig="2280" w:dyaOrig="360">
                <v:shape id="_x0000_i2709" type="#_x0000_t75" style="width:114pt;height:18pt" o:ole="">
                  <v:imagedata r:id="rId2950" o:title=""/>
                </v:shape>
                <o:OLEObject Type="Embed" ProgID="Equation.DSMT4" ShapeID="_x0000_i2709" DrawAspect="Content" ObjectID="_1587386210" r:id="rId2951"/>
              </w:object>
            </w:r>
            <w:r w:rsidRPr="00A11C1E">
              <w:rPr>
                <w:sz w:val="28"/>
                <w:szCs w:val="28"/>
                <w:lang w:val="es-ES"/>
              </w:rPr>
              <w:t xml:space="preserve">. </w:t>
            </w:r>
          </w:p>
          <w:p w:rsidR="00EE213F" w:rsidRPr="00A11C1E" w:rsidRDefault="00EE213F" w:rsidP="00EE213F">
            <w:pPr>
              <w:ind w:firstLine="360"/>
              <w:rPr>
                <w:sz w:val="28"/>
                <w:szCs w:val="28"/>
                <w:lang w:val="es-ES"/>
              </w:rPr>
            </w:pPr>
            <w:r w:rsidRPr="00A11C1E">
              <w:rPr>
                <w:sz w:val="28"/>
                <w:szCs w:val="28"/>
                <w:lang w:val="es-ES"/>
              </w:rPr>
              <w:t>Ta có :</w:t>
            </w:r>
            <w:r w:rsidRPr="00A11C1E">
              <w:rPr>
                <w:position w:val="-62"/>
                <w:sz w:val="28"/>
                <w:szCs w:val="28"/>
                <w:lang w:val="fr-FR"/>
              </w:rPr>
              <w:object w:dxaOrig="4360" w:dyaOrig="1359">
                <v:shape id="_x0000_i2710" type="#_x0000_t75" style="width:218.25pt;height:68.25pt">
                  <v:imagedata r:id="rId2952" o:title=""/>
                </v:shape>
              </w:object>
            </w:r>
            <w:r w:rsidRPr="00A11C1E">
              <w:rPr>
                <w:sz w:val="28"/>
                <w:szCs w:val="28"/>
                <w:lang w:val="es-ES"/>
              </w:rPr>
              <w:t xml:space="preserve"> mặt khác </w:t>
            </w:r>
            <w:r w:rsidRPr="00A11C1E">
              <w:rPr>
                <w:position w:val="-6"/>
                <w:sz w:val="28"/>
                <w:szCs w:val="28"/>
                <w:lang w:val="fr-FR"/>
              </w:rPr>
              <w:object w:dxaOrig="1359" w:dyaOrig="360">
                <v:shape id="_x0000_i2711" type="#_x0000_t75" style="width:68.25pt;height:18pt">
                  <v:imagedata r:id="rId2953" o:title=""/>
                </v:shape>
              </w:object>
            </w:r>
            <w:r w:rsidRPr="00A11C1E">
              <w:rPr>
                <w:sz w:val="28"/>
                <w:szCs w:val="28"/>
                <w:lang w:val="es-ES"/>
              </w:rPr>
              <w:t xml:space="preserve"> (cùng chắn </w:t>
            </w:r>
            <w:r w:rsidRPr="00A11C1E">
              <w:rPr>
                <w:position w:val="-4"/>
                <w:sz w:val="28"/>
                <w:szCs w:val="28"/>
                <w:lang w:val="fr-FR"/>
              </w:rPr>
              <w:object w:dxaOrig="400" w:dyaOrig="340">
                <v:shape id="_x0000_i2712" type="#_x0000_t75" style="width:20.25pt;height:17.25pt">
                  <v:imagedata r:id="rId2954" o:title=""/>
                </v:shape>
              </w:object>
            </w:r>
            <w:r w:rsidRPr="00A11C1E">
              <w:rPr>
                <w:sz w:val="28"/>
                <w:szCs w:val="28"/>
                <w:lang w:val="es-ES"/>
              </w:rPr>
              <w:t>)</w:t>
            </w:r>
          </w:p>
          <w:p w:rsidR="00EE213F" w:rsidRPr="00A11C1E" w:rsidRDefault="00EE213F" w:rsidP="00EE213F">
            <w:pPr>
              <w:ind w:firstLine="360"/>
              <w:rPr>
                <w:sz w:val="28"/>
                <w:szCs w:val="28"/>
                <w:lang w:val="es-ES"/>
              </w:rPr>
            </w:pPr>
            <w:r w:rsidRPr="00A11C1E">
              <w:rPr>
                <w:position w:val="-6"/>
                <w:sz w:val="28"/>
                <w:szCs w:val="28"/>
                <w:lang w:val="fr-FR"/>
              </w:rPr>
              <w:object w:dxaOrig="1680" w:dyaOrig="360">
                <v:shape id="_x0000_i2713" type="#_x0000_t75" style="width:84pt;height:18pt">
                  <v:imagedata r:id="rId2955" o:title=""/>
                </v:shape>
              </w:object>
            </w:r>
            <w:r w:rsidRPr="00A11C1E">
              <w:rPr>
                <w:sz w:val="28"/>
                <w:szCs w:val="28"/>
                <w:lang w:val="es-ES"/>
              </w:rPr>
              <w:t xml:space="preserve"> hay </w:t>
            </w:r>
            <w:r w:rsidRPr="00A11C1E">
              <w:rPr>
                <w:position w:val="-14"/>
                <w:sz w:val="28"/>
                <w:szCs w:val="28"/>
                <w:lang w:val="fr-FR"/>
              </w:rPr>
              <w:object w:dxaOrig="1780" w:dyaOrig="440">
                <v:shape id="_x0000_i2714" type="#_x0000_t75" style="width:89.25pt;height:21.75pt">
                  <v:imagedata r:id="rId2956" o:title=""/>
                </v:shape>
              </w:object>
            </w:r>
            <w:r w:rsidRPr="00A11C1E">
              <w:rPr>
                <w:sz w:val="28"/>
                <w:szCs w:val="28"/>
                <w:lang w:val="es-ES"/>
              </w:rPr>
              <w:t xml:space="preserve"> Từ</w:t>
            </w:r>
            <w:r w:rsidRPr="00A11C1E">
              <w:rPr>
                <w:position w:val="-14"/>
                <w:sz w:val="28"/>
                <w:szCs w:val="28"/>
                <w:lang w:val="fr-FR"/>
              </w:rPr>
              <w:object w:dxaOrig="5060" w:dyaOrig="400">
                <v:shape id="_x0000_i2715" type="#_x0000_t75" style="width:252.75pt;height:20.25pt">
                  <v:imagedata r:id="rId2957" o:title=""/>
                </v:shape>
              </w:object>
            </w:r>
            <w:r w:rsidRPr="00A11C1E">
              <w:rPr>
                <w:sz w:val="28"/>
                <w:szCs w:val="28"/>
                <w:lang w:val="es-ES"/>
              </w:rPr>
              <w:t xml:space="preserve"> </w:t>
            </w:r>
            <w:r w:rsidRPr="00A11C1E">
              <w:rPr>
                <w:i/>
                <w:sz w:val="28"/>
                <w:szCs w:val="28"/>
                <w:lang w:val="es-ES"/>
              </w:rPr>
              <w:t>(đpcm)</w:t>
            </w:r>
          </w:p>
          <w:p w:rsidR="00EE213F" w:rsidRPr="00A11C1E" w:rsidRDefault="00EE213F" w:rsidP="00EE213F">
            <w:pPr>
              <w:rPr>
                <w:sz w:val="28"/>
                <w:szCs w:val="28"/>
                <w:lang w:val="es-ES"/>
              </w:rPr>
            </w:pPr>
          </w:p>
          <w:p w:rsidR="00EE213F" w:rsidRPr="0076546C"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Pr="00EE213F"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1584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901"/>
              <w:gridCol w:w="4906"/>
            </w:tblGrid>
            <w:tr w:rsidR="00EE213F" w:rsidRPr="00EE213F" w:rsidTr="003B6AA7">
              <w:tc>
                <w:tcPr>
                  <w:tcW w:w="5508" w:type="dxa"/>
                </w:tcPr>
                <w:p w:rsidR="00EE213F" w:rsidRPr="00EE213F" w:rsidRDefault="00EE213F" w:rsidP="003B6AA7">
                  <w:pPr>
                    <w:tabs>
                      <w:tab w:val="center" w:pos="1683"/>
                      <w:tab w:val="center" w:pos="6732"/>
                    </w:tabs>
                    <w:jc w:val="center"/>
                    <w:rPr>
                      <w:b/>
                      <w:sz w:val="28"/>
                      <w:szCs w:val="28"/>
                      <w:lang w:val="pt-BR"/>
                    </w:rPr>
                  </w:pPr>
                  <w:r w:rsidRPr="00EE213F">
                    <w:rPr>
                      <w:b/>
                      <w:sz w:val="28"/>
                      <w:szCs w:val="28"/>
                      <w:lang w:val="pt-BR"/>
                    </w:rPr>
                    <w:t>SỞ GIÁO DỤC VÀ ĐÀO TẠO</w:t>
                  </w:r>
                </w:p>
              </w:tc>
              <w:tc>
                <w:tcPr>
                  <w:tcW w:w="5508" w:type="dxa"/>
                </w:tcPr>
                <w:p w:rsidR="00EE213F" w:rsidRPr="00EE213F" w:rsidRDefault="00EE213F" w:rsidP="003B6AA7">
                  <w:pPr>
                    <w:tabs>
                      <w:tab w:val="center" w:pos="1683"/>
                      <w:tab w:val="center" w:pos="6732"/>
                    </w:tabs>
                    <w:jc w:val="center"/>
                    <w:rPr>
                      <w:b/>
                      <w:sz w:val="28"/>
                      <w:szCs w:val="28"/>
                      <w:lang w:val="pt-BR"/>
                    </w:rPr>
                  </w:pPr>
                  <w:r w:rsidRPr="00EE213F">
                    <w:rPr>
                      <w:b/>
                      <w:sz w:val="28"/>
                      <w:szCs w:val="28"/>
                      <w:lang w:val="pt-BR"/>
                    </w:rPr>
                    <w:t xml:space="preserve">     </w:t>
                  </w:r>
                  <w:r w:rsidRPr="00EE213F">
                    <w:rPr>
                      <w:rFonts w:hint="eastAsia"/>
                      <w:b/>
                      <w:sz w:val="28"/>
                      <w:szCs w:val="28"/>
                      <w:lang w:val="pt-BR"/>
                    </w:rPr>
                    <w:t>Đ</w:t>
                  </w:r>
                  <w:r w:rsidRPr="00EE213F">
                    <w:rPr>
                      <w:b/>
                      <w:sz w:val="28"/>
                      <w:szCs w:val="28"/>
                      <w:lang w:val="pt-BR"/>
                    </w:rPr>
                    <w:t>Ề THI TUYỂN SINH LỚP 10 THPT</w:t>
                  </w:r>
                </w:p>
              </w:tc>
            </w:tr>
            <w:tr w:rsidR="00EE213F" w:rsidRPr="00EE213F" w:rsidTr="003B6AA7">
              <w:tc>
                <w:tcPr>
                  <w:tcW w:w="5508" w:type="dxa"/>
                </w:tcPr>
                <w:p w:rsidR="00EE213F" w:rsidRPr="00EE213F" w:rsidRDefault="00EE213F" w:rsidP="003B6AA7">
                  <w:pPr>
                    <w:tabs>
                      <w:tab w:val="center" w:pos="1683"/>
                      <w:tab w:val="center" w:pos="6732"/>
                    </w:tabs>
                    <w:jc w:val="center"/>
                    <w:rPr>
                      <w:b/>
                      <w:sz w:val="28"/>
                      <w:szCs w:val="28"/>
                      <w:lang w:val="pt-BR"/>
                    </w:rPr>
                  </w:pPr>
                  <w:r w:rsidRPr="00EE213F">
                    <w:rPr>
                      <w:b/>
                      <w:sz w:val="28"/>
                      <w:szCs w:val="28"/>
                    </w:rPr>
                    <w:t xml:space="preserve">BẮC GIANG                                             </w:t>
                  </w:r>
                </w:p>
              </w:tc>
              <w:tc>
                <w:tcPr>
                  <w:tcW w:w="5508" w:type="dxa"/>
                </w:tcPr>
                <w:p w:rsidR="00EE213F" w:rsidRPr="00EE213F" w:rsidRDefault="00EE213F" w:rsidP="003B6AA7">
                  <w:pPr>
                    <w:tabs>
                      <w:tab w:val="center" w:pos="1683"/>
                      <w:tab w:val="center" w:pos="6732"/>
                    </w:tabs>
                    <w:jc w:val="center"/>
                    <w:rPr>
                      <w:b/>
                      <w:sz w:val="28"/>
                      <w:szCs w:val="28"/>
                      <w:lang w:val="pt-BR"/>
                    </w:rPr>
                  </w:pPr>
                  <w:r w:rsidRPr="00EE213F">
                    <w:rPr>
                      <w:b/>
                      <w:sz w:val="28"/>
                      <w:szCs w:val="28"/>
                    </w:rPr>
                    <w:t>NĂM HỌC 2012 – 2013</w:t>
                  </w:r>
                </w:p>
              </w:tc>
            </w:tr>
            <w:tr w:rsidR="00EE213F" w:rsidRPr="00EE213F" w:rsidTr="003B6AA7">
              <w:tc>
                <w:tcPr>
                  <w:tcW w:w="5508" w:type="dxa"/>
                  <w:vMerge w:val="restart"/>
                </w:tcPr>
                <w:p w:rsidR="00EE213F" w:rsidRPr="00EE213F" w:rsidRDefault="00EE213F" w:rsidP="003B6AA7">
                  <w:pPr>
                    <w:tabs>
                      <w:tab w:val="center" w:pos="1683"/>
                      <w:tab w:val="center" w:pos="6732"/>
                    </w:tabs>
                    <w:jc w:val="center"/>
                    <w:rPr>
                      <w:b/>
                      <w:sz w:val="28"/>
                      <w:szCs w:val="28"/>
                      <w:lang w:val="pt-BR"/>
                    </w:rPr>
                  </w:pPr>
                  <w:r w:rsidRPr="00EE213F">
                    <w:rPr>
                      <w:noProof/>
                      <w:sz w:val="28"/>
                      <w:szCs w:val="28"/>
                      <w:lang w:val="en-US"/>
                    </w:rPr>
                    <mc:AlternateContent>
                      <mc:Choice Requires="wps">
                        <w:drawing>
                          <wp:anchor distT="0" distB="0" distL="114300" distR="114300" simplePos="0" relativeHeight="251816960" behindDoc="0" locked="0" layoutInCell="1" allowOverlap="1" wp14:anchorId="767BE41C" wp14:editId="09EB0794">
                            <wp:simplePos x="0" y="0"/>
                            <wp:positionH relativeFrom="column">
                              <wp:posOffset>838835</wp:posOffset>
                            </wp:positionH>
                            <wp:positionV relativeFrom="paragraph">
                              <wp:posOffset>99695</wp:posOffset>
                            </wp:positionV>
                            <wp:extent cx="1512570" cy="278130"/>
                            <wp:effectExtent l="10160" t="8255" r="10795" b="8890"/>
                            <wp:wrapNone/>
                            <wp:docPr id="1546" name="Text Box 15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EE213F" w:rsidRPr="00955690" w:rsidRDefault="00EE213F" w:rsidP="00EE213F">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6" o:spid="_x0000_s1260" type="#_x0000_t202" style="position:absolute;left:0;text-align:left;margin-left:66.05pt;margin-top:7.85pt;width:119.1pt;height:21.9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">
                            <v:textbox>
                              <w:txbxContent>
                                <w:p w:rsidR="00EE213F" w:rsidRPr="00955690" w:rsidRDefault="00EE213F" w:rsidP="00EE213F">
                                  <w:pPr>
                                    <w:jc w:val="center"/>
                                    <w:rPr>
                                      <w:b/>
                                      <w:color w:val="FF0000"/>
                                    </w:rPr>
                                  </w:pPr>
                                  <w:r w:rsidRPr="00955690">
                                    <w:rPr>
                                      <w:b/>
                                      <w:color w:val="FF0000"/>
                                    </w:rPr>
                                    <w:t>ĐỀ CHÍNH THỨC</w:t>
                                  </w:r>
                                </w:p>
                              </w:txbxContent>
                            </v:textbox>
                          </v:shape>
                        </w:pict>
                      </mc:Fallback>
                    </mc:AlternateContent>
                  </w:r>
                </w:p>
              </w:tc>
              <w:tc>
                <w:tcPr>
                  <w:tcW w:w="5508" w:type="dxa"/>
                </w:tcPr>
                <w:p w:rsidR="00EE213F" w:rsidRPr="00EE213F" w:rsidRDefault="00EE213F" w:rsidP="003B6AA7">
                  <w:pPr>
                    <w:tabs>
                      <w:tab w:val="center" w:pos="1683"/>
                      <w:tab w:val="center" w:pos="6732"/>
                    </w:tabs>
                    <w:jc w:val="center"/>
                    <w:rPr>
                      <w:b/>
                      <w:sz w:val="28"/>
                      <w:szCs w:val="28"/>
                      <w:lang w:val="pt-BR"/>
                    </w:rPr>
                  </w:pPr>
                  <w:r w:rsidRPr="00EE213F">
                    <w:rPr>
                      <w:b/>
                      <w:sz w:val="28"/>
                      <w:szCs w:val="28"/>
                    </w:rPr>
                    <w:t>Môn thi  : Toán</w:t>
                  </w:r>
                </w:p>
              </w:tc>
            </w:tr>
            <w:tr w:rsidR="00EE213F" w:rsidRPr="00EE213F" w:rsidTr="003B6AA7">
              <w:tc>
                <w:tcPr>
                  <w:tcW w:w="5508" w:type="dxa"/>
                  <w:vMerge/>
                </w:tcPr>
                <w:p w:rsidR="00EE213F" w:rsidRPr="00EE213F" w:rsidRDefault="00EE213F" w:rsidP="003B6AA7">
                  <w:pPr>
                    <w:tabs>
                      <w:tab w:val="center" w:pos="1683"/>
                      <w:tab w:val="center" w:pos="6732"/>
                    </w:tabs>
                    <w:jc w:val="center"/>
                    <w:rPr>
                      <w:b/>
                      <w:sz w:val="28"/>
                      <w:szCs w:val="28"/>
                      <w:lang w:val="pt-BR"/>
                    </w:rPr>
                  </w:pPr>
                </w:p>
              </w:tc>
              <w:tc>
                <w:tcPr>
                  <w:tcW w:w="5508" w:type="dxa"/>
                </w:tcPr>
                <w:p w:rsidR="00EE213F" w:rsidRPr="00EE213F" w:rsidRDefault="00EE213F" w:rsidP="003B6AA7">
                  <w:pPr>
                    <w:tabs>
                      <w:tab w:val="center" w:pos="1683"/>
                      <w:tab w:val="center" w:pos="6732"/>
                    </w:tabs>
                    <w:jc w:val="center"/>
                    <w:rPr>
                      <w:b/>
                      <w:sz w:val="28"/>
                      <w:szCs w:val="28"/>
                      <w:lang w:val="pt-BR"/>
                    </w:rPr>
                  </w:pPr>
                  <w:r w:rsidRPr="00EE213F">
                    <w:rPr>
                      <w:i/>
                      <w:sz w:val="28"/>
                      <w:szCs w:val="28"/>
                      <w:lang w:val="pt-BR"/>
                    </w:rPr>
                    <w:t xml:space="preserve">Thời gian : 120 phút không kể thời gian giao đề   </w:t>
                  </w:r>
                </w:p>
              </w:tc>
            </w:tr>
            <w:tr w:rsidR="00EE213F" w:rsidRPr="00EE213F" w:rsidTr="003B6AA7">
              <w:tc>
                <w:tcPr>
                  <w:tcW w:w="5508" w:type="dxa"/>
                  <w:vMerge/>
                </w:tcPr>
                <w:p w:rsidR="00EE213F" w:rsidRPr="00EE213F" w:rsidRDefault="00EE213F" w:rsidP="003B6AA7">
                  <w:pPr>
                    <w:tabs>
                      <w:tab w:val="center" w:pos="1683"/>
                      <w:tab w:val="center" w:pos="6732"/>
                    </w:tabs>
                    <w:jc w:val="center"/>
                    <w:rPr>
                      <w:b/>
                      <w:sz w:val="28"/>
                      <w:szCs w:val="28"/>
                      <w:lang w:val="pt-BR"/>
                    </w:rPr>
                  </w:pPr>
                </w:p>
              </w:tc>
              <w:tc>
                <w:tcPr>
                  <w:tcW w:w="5508" w:type="dxa"/>
                </w:tcPr>
                <w:p w:rsidR="00EE213F" w:rsidRPr="00EE213F" w:rsidRDefault="00EE213F" w:rsidP="003B6AA7">
                  <w:pPr>
                    <w:tabs>
                      <w:tab w:val="center" w:pos="1683"/>
                      <w:tab w:val="center" w:pos="6732"/>
                    </w:tabs>
                    <w:jc w:val="center"/>
                    <w:rPr>
                      <w:i/>
                      <w:sz w:val="28"/>
                      <w:szCs w:val="28"/>
                      <w:lang w:val="pt-BR"/>
                    </w:rPr>
                  </w:pPr>
                  <w:r w:rsidRPr="00EE213F">
                    <w:rPr>
                      <w:bCs/>
                      <w:sz w:val="28"/>
                      <w:szCs w:val="28"/>
                    </w:rPr>
                    <w:t>Ngày thi  30 tháng 6 năm 2012</w:t>
                  </w:r>
                </w:p>
              </w:tc>
            </w:tr>
          </w:tbl>
          <w:p w:rsidR="00EE213F" w:rsidRPr="00EE213F" w:rsidRDefault="00EE213F" w:rsidP="00EE213F">
            <w:pPr>
              <w:tabs>
                <w:tab w:val="center" w:pos="1683"/>
                <w:tab w:val="center" w:pos="6732"/>
              </w:tabs>
              <w:rPr>
                <w:b/>
                <w:sz w:val="28"/>
                <w:szCs w:val="28"/>
                <w:lang w:val="pt-BR"/>
              </w:rPr>
            </w:pPr>
          </w:p>
          <w:p w:rsidR="00EE213F" w:rsidRPr="00EE213F" w:rsidRDefault="00EE213F" w:rsidP="00EE213F">
            <w:pPr>
              <w:tabs>
                <w:tab w:val="center" w:pos="1683"/>
                <w:tab w:val="center" w:pos="6732"/>
              </w:tabs>
              <w:rPr>
                <w:b/>
                <w:sz w:val="28"/>
                <w:szCs w:val="28"/>
                <w:lang w:val="pt-BR"/>
              </w:rPr>
            </w:pPr>
            <w:r w:rsidRPr="00EE213F">
              <w:rPr>
                <w:b/>
                <w:sz w:val="28"/>
                <w:szCs w:val="28"/>
              </w:rPr>
              <w:t xml:space="preserve">Câu 1. (2 </w:t>
            </w:r>
            <w:r w:rsidRPr="00EE213F">
              <w:rPr>
                <w:rFonts w:hint="eastAsia"/>
                <w:b/>
                <w:sz w:val="28"/>
                <w:szCs w:val="28"/>
              </w:rPr>
              <w:t>đ</w:t>
            </w:r>
            <w:r w:rsidRPr="00EE213F">
              <w:rPr>
                <w:b/>
                <w:sz w:val="28"/>
                <w:szCs w:val="28"/>
              </w:rPr>
              <w:t>iểm)</w:t>
            </w:r>
            <w:r w:rsidRPr="00EE213F">
              <w:rPr>
                <w:sz w:val="28"/>
                <w:szCs w:val="28"/>
              </w:rPr>
              <w:br/>
              <w:t xml:space="preserve">       1.Tính   </w:t>
            </w:r>
            <w:r w:rsidRPr="00EE213F">
              <w:rPr>
                <w:position w:val="-28"/>
                <w:sz w:val="28"/>
                <w:szCs w:val="28"/>
              </w:rPr>
              <w:object w:dxaOrig="1260" w:dyaOrig="660">
                <v:shape id="_x0000_i2716" type="#_x0000_t75" style="width:63pt;height:33pt">
                  <v:imagedata r:id="rId2958" o:title=""/>
                </v:shape>
              </w:object>
            </w:r>
          </w:p>
          <w:p w:rsidR="00EE213F" w:rsidRPr="00EE213F" w:rsidRDefault="00EE213F" w:rsidP="00EE213F">
            <w:pPr>
              <w:rPr>
                <w:sz w:val="28"/>
                <w:szCs w:val="28"/>
                <w:lang w:val="pt-BR"/>
              </w:rPr>
            </w:pPr>
            <w:r w:rsidRPr="00EE213F">
              <w:rPr>
                <w:sz w:val="28"/>
                <w:szCs w:val="28"/>
                <w:lang w:val="pt-BR"/>
              </w:rPr>
              <w:t xml:space="preserve">       2 .Xác </w:t>
            </w:r>
            <w:r w:rsidRPr="00EE213F">
              <w:rPr>
                <w:rFonts w:hint="eastAsia"/>
                <w:sz w:val="28"/>
                <w:szCs w:val="28"/>
                <w:lang w:val="pt-BR"/>
              </w:rPr>
              <w:t>đ</w:t>
            </w:r>
            <w:r w:rsidRPr="00EE213F">
              <w:rPr>
                <w:sz w:val="28"/>
                <w:szCs w:val="28"/>
                <w:lang w:val="pt-BR"/>
              </w:rPr>
              <w:t xml:space="preserve">ịnh giá trị của a,biết </w:t>
            </w:r>
            <w:r w:rsidRPr="00EE213F">
              <w:rPr>
                <w:rFonts w:hint="eastAsia"/>
                <w:sz w:val="28"/>
                <w:szCs w:val="28"/>
                <w:lang w:val="pt-BR"/>
              </w:rPr>
              <w:t>đ</w:t>
            </w:r>
            <w:r w:rsidRPr="00EE213F">
              <w:rPr>
                <w:sz w:val="28"/>
                <w:szCs w:val="28"/>
                <w:lang w:val="pt-BR"/>
              </w:rPr>
              <w:t xml:space="preserve">ồ thị hàm số y = ax - 1 </w:t>
            </w:r>
            <w:r w:rsidRPr="00EE213F">
              <w:rPr>
                <w:rFonts w:hint="eastAsia"/>
                <w:sz w:val="28"/>
                <w:szCs w:val="28"/>
                <w:lang w:val="pt-BR"/>
              </w:rPr>
              <w:t>đ</w:t>
            </w:r>
            <w:r w:rsidRPr="00EE213F">
              <w:rPr>
                <w:sz w:val="28"/>
                <w:szCs w:val="28"/>
                <w:lang w:val="pt-BR"/>
              </w:rPr>
              <w:t xml:space="preserve">i qua </w:t>
            </w:r>
            <w:r w:rsidRPr="00EE213F">
              <w:rPr>
                <w:rFonts w:hint="eastAsia"/>
                <w:sz w:val="28"/>
                <w:szCs w:val="28"/>
                <w:lang w:val="pt-BR"/>
              </w:rPr>
              <w:t>đ</w:t>
            </w:r>
            <w:r w:rsidRPr="00EE213F">
              <w:rPr>
                <w:sz w:val="28"/>
                <w:szCs w:val="28"/>
                <w:lang w:val="pt-BR"/>
              </w:rPr>
              <w:t>iểm  M(1;5)</w:t>
            </w:r>
          </w:p>
          <w:p w:rsidR="00EE213F" w:rsidRPr="00EE213F" w:rsidRDefault="00EE213F" w:rsidP="00EE213F">
            <w:pPr>
              <w:rPr>
                <w:b/>
                <w:sz w:val="28"/>
                <w:szCs w:val="28"/>
                <w:u w:val="single"/>
                <w:lang w:val="pt-BR"/>
              </w:rPr>
            </w:pPr>
          </w:p>
          <w:p w:rsidR="00EE213F" w:rsidRPr="00EE213F" w:rsidRDefault="00EE213F" w:rsidP="00EE213F">
            <w:pPr>
              <w:rPr>
                <w:b/>
                <w:sz w:val="28"/>
                <w:szCs w:val="28"/>
              </w:rPr>
            </w:pPr>
            <w:r w:rsidRPr="00EE213F">
              <w:rPr>
                <w:b/>
                <w:sz w:val="28"/>
                <w:szCs w:val="28"/>
              </w:rPr>
              <w:t xml:space="preserve">Câu 2: (3 </w:t>
            </w:r>
            <w:r w:rsidRPr="00EE213F">
              <w:rPr>
                <w:rFonts w:hint="eastAsia"/>
                <w:b/>
                <w:sz w:val="28"/>
                <w:szCs w:val="28"/>
              </w:rPr>
              <w:t>đ</w:t>
            </w:r>
            <w:r w:rsidRPr="00EE213F">
              <w:rPr>
                <w:b/>
                <w:sz w:val="28"/>
                <w:szCs w:val="28"/>
              </w:rPr>
              <w:t>iểm)</w:t>
            </w:r>
          </w:p>
          <w:p w:rsidR="00EE213F" w:rsidRPr="00EE213F" w:rsidRDefault="00EE213F" w:rsidP="00EE213F">
            <w:pPr>
              <w:rPr>
                <w:sz w:val="28"/>
                <w:szCs w:val="28"/>
              </w:rPr>
            </w:pPr>
            <w:r w:rsidRPr="00EE213F">
              <w:rPr>
                <w:sz w:val="28"/>
                <w:szCs w:val="28"/>
              </w:rPr>
              <w:t xml:space="preserve">      1.Rút gọn biểu thức: </w:t>
            </w:r>
            <w:r w:rsidRPr="00EE213F">
              <w:rPr>
                <w:position w:val="-28"/>
                <w:sz w:val="28"/>
                <w:szCs w:val="28"/>
              </w:rPr>
              <w:object w:dxaOrig="4200" w:dyaOrig="720">
                <v:shape id="_x0000_i2717" type="#_x0000_t75" style="width:210pt;height:36pt">
                  <v:imagedata r:id="rId2959" o:title=""/>
                </v:shape>
              </w:object>
            </w:r>
            <w:r w:rsidRPr="00EE213F">
              <w:rPr>
                <w:sz w:val="28"/>
                <w:szCs w:val="28"/>
              </w:rPr>
              <w:t xml:space="preserve"> với a&gt;0,a</w:t>
            </w:r>
            <w:r w:rsidRPr="00EE213F">
              <w:rPr>
                <w:position w:val="-4"/>
                <w:sz w:val="28"/>
                <w:szCs w:val="28"/>
              </w:rPr>
              <w:object w:dxaOrig="420" w:dyaOrig="260">
                <v:shape id="_x0000_i2718" type="#_x0000_t75" style="width:21pt;height:12.75pt">
                  <v:imagedata r:id="rId2960" o:title=""/>
                </v:shape>
              </w:object>
            </w:r>
          </w:p>
          <w:p w:rsidR="00EE213F" w:rsidRPr="00EE213F" w:rsidRDefault="00EE213F" w:rsidP="00EE213F">
            <w:pPr>
              <w:rPr>
                <w:sz w:val="28"/>
                <w:szCs w:val="28"/>
              </w:rPr>
            </w:pPr>
            <w:r w:rsidRPr="00EE213F">
              <w:rPr>
                <w:sz w:val="28"/>
                <w:szCs w:val="28"/>
              </w:rPr>
              <w:t xml:space="preserve">      2.Giải hệ pt:   </w:t>
            </w:r>
            <w:r w:rsidRPr="00EE213F">
              <w:rPr>
                <w:position w:val="-30"/>
                <w:sz w:val="28"/>
                <w:szCs w:val="28"/>
              </w:rPr>
              <w:object w:dxaOrig="1300" w:dyaOrig="720">
                <v:shape id="_x0000_i2719" type="#_x0000_t75" style="width:65.25pt;height:36pt">
                  <v:imagedata r:id="rId2961" o:title=""/>
                </v:shape>
              </w:object>
            </w:r>
          </w:p>
          <w:p w:rsidR="00EE213F" w:rsidRPr="00EE213F" w:rsidRDefault="00EE213F" w:rsidP="00EE213F">
            <w:pPr>
              <w:rPr>
                <w:sz w:val="28"/>
                <w:szCs w:val="28"/>
              </w:rPr>
            </w:pPr>
            <w:r w:rsidRPr="00EE213F">
              <w:rPr>
                <w:sz w:val="28"/>
                <w:szCs w:val="28"/>
              </w:rPr>
              <w:t xml:space="preserve">      3. Chứng minh rằng pt:  </w:t>
            </w:r>
            <w:r w:rsidRPr="00EE213F">
              <w:rPr>
                <w:position w:val="-6"/>
                <w:sz w:val="28"/>
                <w:szCs w:val="28"/>
              </w:rPr>
              <w:object w:dxaOrig="1960" w:dyaOrig="320">
                <v:shape id="_x0000_i2720" type="#_x0000_t75" style="width:98.25pt;height:15.75pt">
                  <v:imagedata r:id="rId2962" o:title=""/>
                </v:shape>
              </w:object>
            </w:r>
            <w:r w:rsidRPr="00EE213F">
              <w:rPr>
                <w:sz w:val="28"/>
                <w:szCs w:val="28"/>
              </w:rPr>
              <w:t xml:space="preserve"> luôn có nghiệm với mọi giá trị của m.</w:t>
            </w:r>
          </w:p>
          <w:p w:rsidR="00EE213F" w:rsidRPr="00EE213F" w:rsidRDefault="00EE213F" w:rsidP="00EE213F">
            <w:pPr>
              <w:rPr>
                <w:sz w:val="28"/>
                <w:szCs w:val="28"/>
              </w:rPr>
            </w:pPr>
            <w:r w:rsidRPr="00EE213F">
              <w:rPr>
                <w:sz w:val="28"/>
                <w:szCs w:val="28"/>
              </w:rPr>
              <w:t>Giả sử x</w:t>
            </w:r>
            <w:r w:rsidRPr="00EE213F">
              <w:rPr>
                <w:sz w:val="28"/>
                <w:szCs w:val="28"/>
                <w:vertAlign w:val="subscript"/>
              </w:rPr>
              <w:t>1</w:t>
            </w:r>
            <w:r w:rsidRPr="00EE213F">
              <w:rPr>
                <w:sz w:val="28"/>
                <w:szCs w:val="28"/>
              </w:rPr>
              <w:t>,x</w:t>
            </w:r>
            <w:r w:rsidRPr="00EE213F">
              <w:rPr>
                <w:sz w:val="28"/>
                <w:szCs w:val="28"/>
                <w:vertAlign w:val="subscript"/>
              </w:rPr>
              <w:t>2</w:t>
            </w:r>
            <w:r w:rsidRPr="00EE213F">
              <w:rPr>
                <w:sz w:val="28"/>
                <w:szCs w:val="28"/>
              </w:rPr>
              <w:t xml:space="preserve"> là 2 nghiệm của pt </w:t>
            </w:r>
            <w:r w:rsidRPr="00EE213F">
              <w:rPr>
                <w:rFonts w:hint="eastAsia"/>
                <w:sz w:val="28"/>
                <w:szCs w:val="28"/>
              </w:rPr>
              <w:t>đ</w:t>
            </w:r>
            <w:r w:rsidRPr="00EE213F">
              <w:rPr>
                <w:sz w:val="28"/>
                <w:szCs w:val="28"/>
              </w:rPr>
              <w:t>ã cho,tìm giá trị nhỏ nhất của biểu thức</w:t>
            </w:r>
          </w:p>
          <w:p w:rsidR="00EE213F" w:rsidRPr="00EE213F" w:rsidRDefault="00EE213F" w:rsidP="00EE213F">
            <w:pPr>
              <w:rPr>
                <w:sz w:val="28"/>
                <w:szCs w:val="28"/>
              </w:rPr>
            </w:pPr>
            <w:r w:rsidRPr="00EE213F">
              <w:rPr>
                <w:position w:val="-12"/>
                <w:sz w:val="28"/>
                <w:szCs w:val="28"/>
              </w:rPr>
              <w:object w:dxaOrig="2580" w:dyaOrig="380">
                <v:shape id="_x0000_i2721" type="#_x0000_t75" style="width:2in;height:23.25pt">
                  <v:imagedata r:id="rId2963" o:title=""/>
                </v:shape>
              </w:object>
            </w:r>
          </w:p>
          <w:p w:rsidR="00EE213F" w:rsidRPr="00EE213F" w:rsidRDefault="00EE213F" w:rsidP="00EE213F">
            <w:pPr>
              <w:rPr>
                <w:sz w:val="28"/>
                <w:szCs w:val="28"/>
              </w:rPr>
            </w:pPr>
            <w:r w:rsidRPr="00EE213F">
              <w:rPr>
                <w:b/>
                <w:sz w:val="28"/>
                <w:szCs w:val="28"/>
              </w:rPr>
              <w:t xml:space="preserve">Câu 3: (1,5 </w:t>
            </w:r>
            <w:r w:rsidRPr="00EE213F">
              <w:rPr>
                <w:rFonts w:hint="eastAsia"/>
                <w:b/>
                <w:sz w:val="28"/>
                <w:szCs w:val="28"/>
              </w:rPr>
              <w:t>đ</w:t>
            </w:r>
            <w:r w:rsidRPr="00EE213F">
              <w:rPr>
                <w:b/>
                <w:sz w:val="28"/>
                <w:szCs w:val="28"/>
              </w:rPr>
              <w:t>iểm)</w:t>
            </w:r>
            <w:r w:rsidRPr="00EE213F">
              <w:rPr>
                <w:sz w:val="28"/>
                <w:szCs w:val="28"/>
              </w:rPr>
              <w:t xml:space="preserve">  </w:t>
            </w:r>
          </w:p>
          <w:p w:rsidR="00EE213F" w:rsidRPr="00EE213F" w:rsidRDefault="00EE213F" w:rsidP="00EE213F">
            <w:pPr>
              <w:rPr>
                <w:sz w:val="28"/>
                <w:szCs w:val="28"/>
              </w:rPr>
            </w:pPr>
            <w:r w:rsidRPr="00EE213F">
              <w:rPr>
                <w:sz w:val="28"/>
                <w:szCs w:val="28"/>
              </w:rPr>
              <w:t xml:space="preserve">        Một ôtô tải </w:t>
            </w:r>
            <w:r w:rsidRPr="00EE213F">
              <w:rPr>
                <w:rFonts w:hint="eastAsia"/>
                <w:sz w:val="28"/>
                <w:szCs w:val="28"/>
              </w:rPr>
              <w:t>đ</w:t>
            </w:r>
            <w:r w:rsidRPr="00EE213F">
              <w:rPr>
                <w:sz w:val="28"/>
                <w:szCs w:val="28"/>
              </w:rPr>
              <w:t xml:space="preserve">i từ A </w:t>
            </w:r>
            <w:r w:rsidRPr="00EE213F">
              <w:rPr>
                <w:rFonts w:hint="eastAsia"/>
                <w:sz w:val="28"/>
                <w:szCs w:val="28"/>
              </w:rPr>
              <w:t>đ</w:t>
            </w:r>
            <w:r w:rsidRPr="00EE213F">
              <w:rPr>
                <w:sz w:val="28"/>
                <w:szCs w:val="28"/>
              </w:rPr>
              <w:t xml:space="preserve">ến B với vận tốc 40km/h. Sau 2 giờ 30 phút thì một ôtô taxi cũng xuất phát </w:t>
            </w:r>
            <w:r w:rsidRPr="00EE213F">
              <w:rPr>
                <w:rFonts w:hint="eastAsia"/>
                <w:sz w:val="28"/>
                <w:szCs w:val="28"/>
              </w:rPr>
              <w:t>đ</w:t>
            </w:r>
            <w:r w:rsidRPr="00EE213F">
              <w:rPr>
                <w:sz w:val="28"/>
                <w:szCs w:val="28"/>
              </w:rPr>
              <w:t xml:space="preserve">i từ A </w:t>
            </w:r>
            <w:r w:rsidRPr="00EE213F">
              <w:rPr>
                <w:rFonts w:hint="eastAsia"/>
                <w:sz w:val="28"/>
                <w:szCs w:val="28"/>
              </w:rPr>
              <w:t>đ</w:t>
            </w:r>
            <w:r w:rsidRPr="00EE213F">
              <w:rPr>
                <w:sz w:val="28"/>
                <w:szCs w:val="28"/>
              </w:rPr>
              <w:t xml:space="preserve">ến B với vận tốc 60 km/h và </w:t>
            </w:r>
            <w:r w:rsidRPr="00EE213F">
              <w:rPr>
                <w:rFonts w:hint="eastAsia"/>
                <w:sz w:val="28"/>
                <w:szCs w:val="28"/>
              </w:rPr>
              <w:t>đ</w:t>
            </w:r>
            <w:r w:rsidRPr="00EE213F">
              <w:rPr>
                <w:sz w:val="28"/>
                <w:szCs w:val="28"/>
              </w:rPr>
              <w:t xml:space="preserve">ến B cùng lúc với xe ôtô tải.Tính </w:t>
            </w:r>
            <w:r w:rsidRPr="00EE213F">
              <w:rPr>
                <w:rFonts w:hint="eastAsia"/>
                <w:sz w:val="28"/>
                <w:szCs w:val="28"/>
              </w:rPr>
              <w:t>đ</w:t>
            </w:r>
            <w:r w:rsidRPr="00EE213F">
              <w:rPr>
                <w:sz w:val="28"/>
                <w:szCs w:val="28"/>
              </w:rPr>
              <w:t xml:space="preserve">ộ dài quãng </w:t>
            </w:r>
            <w:r w:rsidRPr="00EE213F">
              <w:rPr>
                <w:rFonts w:hint="eastAsia"/>
                <w:sz w:val="28"/>
                <w:szCs w:val="28"/>
              </w:rPr>
              <w:t>đư</w:t>
            </w:r>
            <w:r w:rsidRPr="00EE213F">
              <w:rPr>
                <w:sz w:val="28"/>
                <w:szCs w:val="28"/>
              </w:rPr>
              <w:t>ờng AB.</w:t>
            </w:r>
          </w:p>
          <w:p w:rsidR="00EE213F" w:rsidRPr="00EE213F" w:rsidRDefault="00EE213F" w:rsidP="00EE213F">
            <w:pPr>
              <w:rPr>
                <w:sz w:val="28"/>
                <w:szCs w:val="28"/>
              </w:rPr>
            </w:pPr>
            <w:r w:rsidRPr="00EE213F">
              <w:rPr>
                <w:b/>
                <w:sz w:val="28"/>
                <w:szCs w:val="28"/>
              </w:rPr>
              <w:t>Câu 4:</w:t>
            </w:r>
            <w:r w:rsidRPr="00EE213F">
              <w:rPr>
                <w:sz w:val="28"/>
                <w:szCs w:val="28"/>
              </w:rPr>
              <w:t xml:space="preserve"> </w:t>
            </w:r>
            <w:r w:rsidRPr="00EE213F">
              <w:rPr>
                <w:b/>
                <w:sz w:val="28"/>
                <w:szCs w:val="28"/>
              </w:rPr>
              <w:t xml:space="preserve">(3 </w:t>
            </w:r>
            <w:r w:rsidRPr="00EE213F">
              <w:rPr>
                <w:rFonts w:hint="eastAsia"/>
                <w:b/>
                <w:sz w:val="28"/>
                <w:szCs w:val="28"/>
              </w:rPr>
              <w:t>đ</w:t>
            </w:r>
            <w:r w:rsidRPr="00EE213F">
              <w:rPr>
                <w:b/>
                <w:sz w:val="28"/>
                <w:szCs w:val="28"/>
              </w:rPr>
              <w:t>iểm)</w:t>
            </w:r>
            <w:r w:rsidRPr="00EE213F">
              <w:rPr>
                <w:sz w:val="28"/>
                <w:szCs w:val="28"/>
              </w:rPr>
              <w:t xml:space="preserve">     </w:t>
            </w:r>
          </w:p>
          <w:p w:rsidR="00EE213F" w:rsidRPr="00EE213F" w:rsidRDefault="00EE213F" w:rsidP="00EE213F">
            <w:pPr>
              <w:rPr>
                <w:sz w:val="28"/>
                <w:szCs w:val="28"/>
              </w:rPr>
            </w:pPr>
            <w:r w:rsidRPr="00EE213F">
              <w:rPr>
                <w:sz w:val="28"/>
                <w:szCs w:val="28"/>
              </w:rPr>
              <w:t xml:space="preserve">        Cho </w:t>
            </w:r>
            <w:r w:rsidRPr="00EE213F">
              <w:rPr>
                <w:rFonts w:hint="eastAsia"/>
                <w:sz w:val="28"/>
                <w:szCs w:val="28"/>
              </w:rPr>
              <w:t>đư</w:t>
            </w:r>
            <w:r w:rsidRPr="00EE213F">
              <w:rPr>
                <w:sz w:val="28"/>
                <w:szCs w:val="28"/>
              </w:rPr>
              <w:t xml:space="preserve">ờng tròn (O)  và một </w:t>
            </w:r>
            <w:r w:rsidRPr="00EE213F">
              <w:rPr>
                <w:rFonts w:hint="eastAsia"/>
                <w:sz w:val="28"/>
                <w:szCs w:val="28"/>
              </w:rPr>
              <w:t>đ</w:t>
            </w:r>
            <w:r w:rsidRPr="00EE213F">
              <w:rPr>
                <w:sz w:val="28"/>
                <w:szCs w:val="28"/>
              </w:rPr>
              <w:t xml:space="preserve">iểm A sao cho OA=3R. Qua A kẻ 2 tiếp tuyến AP và AQ của </w:t>
            </w:r>
            <w:r w:rsidRPr="00EE213F">
              <w:rPr>
                <w:rFonts w:hint="eastAsia"/>
                <w:sz w:val="28"/>
                <w:szCs w:val="28"/>
              </w:rPr>
              <w:t>đư</w:t>
            </w:r>
            <w:r w:rsidRPr="00EE213F">
              <w:rPr>
                <w:sz w:val="28"/>
                <w:szCs w:val="28"/>
              </w:rPr>
              <w:t xml:space="preserve">ờng tròn  (O),với P và Q là 2 tiếp </w:t>
            </w:r>
            <w:r w:rsidRPr="00EE213F">
              <w:rPr>
                <w:rFonts w:hint="eastAsia"/>
                <w:sz w:val="28"/>
                <w:szCs w:val="28"/>
              </w:rPr>
              <w:t>đ</w:t>
            </w:r>
            <w:r w:rsidRPr="00EE213F">
              <w:rPr>
                <w:sz w:val="28"/>
                <w:szCs w:val="28"/>
              </w:rPr>
              <w:t xml:space="preserve">iểm.Lấy M thuộc </w:t>
            </w:r>
            <w:r w:rsidRPr="00EE213F">
              <w:rPr>
                <w:rFonts w:hint="eastAsia"/>
                <w:sz w:val="28"/>
                <w:szCs w:val="28"/>
              </w:rPr>
              <w:t>đư</w:t>
            </w:r>
            <w:r w:rsidRPr="00EE213F">
              <w:rPr>
                <w:sz w:val="28"/>
                <w:szCs w:val="28"/>
              </w:rPr>
              <w:t xml:space="preserve">ờng tròn (O) sao cho PM song song với AQ.Gọi N là giao </w:t>
            </w:r>
            <w:r w:rsidRPr="00EE213F">
              <w:rPr>
                <w:rFonts w:hint="eastAsia"/>
                <w:sz w:val="28"/>
                <w:szCs w:val="28"/>
              </w:rPr>
              <w:t>đ</w:t>
            </w:r>
            <w:r w:rsidRPr="00EE213F">
              <w:rPr>
                <w:sz w:val="28"/>
                <w:szCs w:val="28"/>
              </w:rPr>
              <w:t xml:space="preserve">iểm thứ 2 của </w:t>
            </w:r>
            <w:r w:rsidRPr="00EE213F">
              <w:rPr>
                <w:rFonts w:hint="eastAsia"/>
                <w:sz w:val="28"/>
                <w:szCs w:val="28"/>
              </w:rPr>
              <w:t>đư</w:t>
            </w:r>
            <w:r w:rsidRPr="00EE213F">
              <w:rPr>
                <w:sz w:val="28"/>
                <w:szCs w:val="28"/>
              </w:rPr>
              <w:t xml:space="preserve">ờng thẳng AM và </w:t>
            </w:r>
            <w:r w:rsidRPr="00EE213F">
              <w:rPr>
                <w:rFonts w:hint="eastAsia"/>
                <w:sz w:val="28"/>
                <w:szCs w:val="28"/>
              </w:rPr>
              <w:t>đư</w:t>
            </w:r>
            <w:r w:rsidRPr="00EE213F">
              <w:rPr>
                <w:sz w:val="28"/>
                <w:szCs w:val="28"/>
              </w:rPr>
              <w:t xml:space="preserve">ờng tròn (O).Tia PN cắt </w:t>
            </w:r>
            <w:r w:rsidRPr="00EE213F">
              <w:rPr>
                <w:rFonts w:hint="eastAsia"/>
                <w:sz w:val="28"/>
                <w:szCs w:val="28"/>
              </w:rPr>
              <w:t>đư</w:t>
            </w:r>
            <w:r w:rsidRPr="00EE213F">
              <w:rPr>
                <w:sz w:val="28"/>
                <w:szCs w:val="28"/>
              </w:rPr>
              <w:t>ờng thẳng AQ tại K.</w:t>
            </w:r>
          </w:p>
          <w:p w:rsidR="00EE213F" w:rsidRPr="00EE213F" w:rsidRDefault="00EE213F" w:rsidP="00EE213F">
            <w:pPr>
              <w:rPr>
                <w:sz w:val="28"/>
                <w:szCs w:val="28"/>
              </w:rPr>
            </w:pPr>
            <w:r w:rsidRPr="00EE213F">
              <w:rPr>
                <w:sz w:val="28"/>
                <w:szCs w:val="28"/>
              </w:rPr>
              <w:t xml:space="preserve">      1.Chứng minh APOQ là tứ giác nội tiếp.</w:t>
            </w:r>
          </w:p>
          <w:p w:rsidR="00EE213F" w:rsidRPr="00EE213F" w:rsidRDefault="00EE213F" w:rsidP="00EE213F">
            <w:pPr>
              <w:rPr>
                <w:sz w:val="28"/>
                <w:szCs w:val="28"/>
              </w:rPr>
            </w:pPr>
            <w:r w:rsidRPr="00EE213F">
              <w:rPr>
                <w:sz w:val="28"/>
                <w:szCs w:val="28"/>
              </w:rPr>
              <w:t xml:space="preserve">      2.Chứng minh KA</w:t>
            </w:r>
            <w:r w:rsidRPr="00EE213F">
              <w:rPr>
                <w:sz w:val="28"/>
                <w:szCs w:val="28"/>
                <w:vertAlign w:val="superscript"/>
              </w:rPr>
              <w:t>2</w:t>
            </w:r>
            <w:r w:rsidRPr="00EE213F">
              <w:rPr>
                <w:sz w:val="28"/>
                <w:szCs w:val="28"/>
              </w:rPr>
              <w:t>=KN.KP</w:t>
            </w:r>
          </w:p>
          <w:p w:rsidR="00EE213F" w:rsidRPr="00EE213F" w:rsidRDefault="00EE213F" w:rsidP="00EE213F">
            <w:pPr>
              <w:rPr>
                <w:sz w:val="28"/>
                <w:szCs w:val="28"/>
              </w:rPr>
            </w:pPr>
            <w:r w:rsidRPr="00EE213F">
              <w:rPr>
                <w:sz w:val="28"/>
                <w:szCs w:val="28"/>
              </w:rPr>
              <w:t xml:space="preserve">      3.Kẻ </w:t>
            </w:r>
            <w:r w:rsidRPr="00EE213F">
              <w:rPr>
                <w:rFonts w:hint="eastAsia"/>
                <w:sz w:val="28"/>
                <w:szCs w:val="28"/>
              </w:rPr>
              <w:t>đư</w:t>
            </w:r>
            <w:r w:rsidRPr="00EE213F">
              <w:rPr>
                <w:sz w:val="28"/>
                <w:szCs w:val="28"/>
              </w:rPr>
              <w:t xml:space="preserve">ờng kính QS của </w:t>
            </w:r>
            <w:r w:rsidRPr="00EE213F">
              <w:rPr>
                <w:rFonts w:hint="eastAsia"/>
                <w:sz w:val="28"/>
                <w:szCs w:val="28"/>
              </w:rPr>
              <w:t>đư</w:t>
            </w:r>
            <w:r w:rsidRPr="00EE213F">
              <w:rPr>
                <w:sz w:val="28"/>
                <w:szCs w:val="28"/>
              </w:rPr>
              <w:t>ờng tròn (O).Chứng minh  tia  NS là tia phân giác của góc</w:t>
            </w:r>
            <w:r w:rsidRPr="00EE213F">
              <w:rPr>
                <w:position w:val="-6"/>
                <w:sz w:val="28"/>
                <w:szCs w:val="28"/>
              </w:rPr>
              <w:object w:dxaOrig="620" w:dyaOrig="360">
                <v:shape id="_x0000_i2722" type="#_x0000_t75" style="width:30.75pt;height:18pt">
                  <v:imagedata r:id="rId2964" o:title=""/>
                </v:shape>
              </w:object>
            </w:r>
            <w:r w:rsidRPr="00EE213F">
              <w:rPr>
                <w:sz w:val="28"/>
                <w:szCs w:val="28"/>
              </w:rPr>
              <w:t>.</w:t>
            </w:r>
          </w:p>
          <w:p w:rsidR="00EE213F" w:rsidRPr="00EE213F" w:rsidRDefault="00EE213F" w:rsidP="00EE213F">
            <w:pPr>
              <w:rPr>
                <w:sz w:val="28"/>
                <w:szCs w:val="28"/>
              </w:rPr>
            </w:pPr>
            <w:r w:rsidRPr="00EE213F">
              <w:rPr>
                <w:sz w:val="28"/>
                <w:szCs w:val="28"/>
              </w:rPr>
              <w:t xml:space="preserve">      4. Gọi G là giao </w:t>
            </w:r>
            <w:r w:rsidRPr="00EE213F">
              <w:rPr>
                <w:rFonts w:hint="eastAsia"/>
                <w:sz w:val="28"/>
                <w:szCs w:val="28"/>
              </w:rPr>
              <w:t>đ</w:t>
            </w:r>
            <w:r w:rsidRPr="00EE213F">
              <w:rPr>
                <w:sz w:val="28"/>
                <w:szCs w:val="28"/>
              </w:rPr>
              <w:t xml:space="preserve">iểm của 2 </w:t>
            </w:r>
            <w:r w:rsidRPr="00EE213F">
              <w:rPr>
                <w:rFonts w:hint="eastAsia"/>
                <w:sz w:val="28"/>
                <w:szCs w:val="28"/>
              </w:rPr>
              <w:t>đư</w:t>
            </w:r>
            <w:r w:rsidRPr="00EE213F">
              <w:rPr>
                <w:sz w:val="28"/>
                <w:szCs w:val="28"/>
              </w:rPr>
              <w:t xml:space="preserve">ờng  thẳng AO và PK .Tính </w:t>
            </w:r>
            <w:r w:rsidRPr="00EE213F">
              <w:rPr>
                <w:rFonts w:hint="eastAsia"/>
                <w:sz w:val="28"/>
                <w:szCs w:val="28"/>
              </w:rPr>
              <w:t>đ</w:t>
            </w:r>
            <w:r w:rsidRPr="00EE213F">
              <w:rPr>
                <w:sz w:val="28"/>
                <w:szCs w:val="28"/>
              </w:rPr>
              <w:t xml:space="preserve">ộ dài </w:t>
            </w:r>
            <w:r w:rsidRPr="00EE213F">
              <w:rPr>
                <w:rFonts w:hint="eastAsia"/>
                <w:sz w:val="28"/>
                <w:szCs w:val="28"/>
              </w:rPr>
              <w:t>đ</w:t>
            </w:r>
            <w:r w:rsidRPr="00EE213F">
              <w:rPr>
                <w:sz w:val="28"/>
                <w:szCs w:val="28"/>
              </w:rPr>
              <w:t>oạn thẳng AG theo bán kính R.</w:t>
            </w:r>
          </w:p>
          <w:p w:rsidR="00EE213F" w:rsidRPr="00EE213F" w:rsidRDefault="00EE213F" w:rsidP="00EE213F">
            <w:pPr>
              <w:rPr>
                <w:b/>
                <w:sz w:val="28"/>
                <w:szCs w:val="28"/>
              </w:rPr>
            </w:pPr>
            <w:r w:rsidRPr="00EE213F">
              <w:rPr>
                <w:b/>
                <w:sz w:val="28"/>
                <w:szCs w:val="28"/>
              </w:rPr>
              <w:t>Câu 5: (0,5</w:t>
            </w:r>
            <w:r w:rsidRPr="00EE213F">
              <w:rPr>
                <w:rFonts w:hint="eastAsia"/>
                <w:b/>
                <w:sz w:val="28"/>
                <w:szCs w:val="28"/>
              </w:rPr>
              <w:t>đ</w:t>
            </w:r>
            <w:r w:rsidRPr="00EE213F">
              <w:rPr>
                <w:b/>
                <w:sz w:val="28"/>
                <w:szCs w:val="28"/>
              </w:rPr>
              <w:t>iểm)</w:t>
            </w:r>
          </w:p>
          <w:p w:rsidR="00EE213F" w:rsidRPr="00EE213F" w:rsidRDefault="00EE213F" w:rsidP="00EE213F">
            <w:pPr>
              <w:rPr>
                <w:sz w:val="28"/>
                <w:szCs w:val="28"/>
              </w:rPr>
            </w:pPr>
            <w:r w:rsidRPr="00EE213F">
              <w:rPr>
                <w:sz w:val="28"/>
                <w:szCs w:val="28"/>
              </w:rPr>
              <w:t xml:space="preserve">      Cho a,b,c là 3 số thực khác không và thoả mãn:</w:t>
            </w:r>
          </w:p>
          <w:p w:rsidR="00EE213F" w:rsidRPr="00EE213F" w:rsidRDefault="00EE213F" w:rsidP="00EE213F">
            <w:pPr>
              <w:rPr>
                <w:sz w:val="28"/>
                <w:szCs w:val="28"/>
              </w:rPr>
            </w:pPr>
            <w:r w:rsidRPr="00EE213F">
              <w:rPr>
                <w:sz w:val="28"/>
                <w:szCs w:val="28"/>
              </w:rPr>
              <w:t xml:space="preserve">                   </w:t>
            </w:r>
            <w:r w:rsidRPr="00EE213F">
              <w:rPr>
                <w:position w:val="-52"/>
                <w:sz w:val="28"/>
                <w:szCs w:val="28"/>
              </w:rPr>
              <w:object w:dxaOrig="4420" w:dyaOrig="1160">
                <v:shape id="_x0000_i2723" type="#_x0000_t75" style="width:246pt;height:57.75pt">
                  <v:imagedata r:id="rId2965" o:title=""/>
                </v:shape>
              </w:object>
            </w:r>
          </w:p>
          <w:p w:rsidR="00EE213F" w:rsidRPr="00EE213F" w:rsidRDefault="00EE213F" w:rsidP="00EE213F">
            <w:pPr>
              <w:rPr>
                <w:sz w:val="28"/>
                <w:szCs w:val="28"/>
              </w:rPr>
            </w:pPr>
            <w:r w:rsidRPr="00EE213F">
              <w:rPr>
                <w:sz w:val="28"/>
                <w:szCs w:val="28"/>
              </w:rPr>
              <w:t xml:space="preserve">                Hãy tính giá trị của biểu thức </w:t>
            </w:r>
            <w:r w:rsidRPr="00EE213F">
              <w:rPr>
                <w:position w:val="-24"/>
                <w:sz w:val="28"/>
                <w:szCs w:val="28"/>
              </w:rPr>
              <w:object w:dxaOrig="2400" w:dyaOrig="620">
                <v:shape id="_x0000_i2724" type="#_x0000_t75" style="width:120pt;height:30.75pt">
                  <v:imagedata r:id="rId2966" o:title=""/>
                </v:shape>
              </w:object>
            </w:r>
          </w:p>
          <w:p w:rsidR="00EE213F" w:rsidRPr="00EE213F" w:rsidRDefault="00EE213F" w:rsidP="00EE213F">
            <w:pPr>
              <w:rPr>
                <w:sz w:val="28"/>
                <w:szCs w:val="28"/>
              </w:rPr>
            </w:pPr>
          </w:p>
          <w:p w:rsidR="00EE213F" w:rsidRPr="00EE213F" w:rsidRDefault="00EE213F" w:rsidP="00EE213F">
            <w:pPr>
              <w:rPr>
                <w:i/>
                <w:sz w:val="28"/>
                <w:szCs w:val="28"/>
              </w:rPr>
            </w:pPr>
            <w:r w:rsidRPr="00EE213F">
              <w:rPr>
                <w:i/>
                <w:sz w:val="28"/>
                <w:szCs w:val="28"/>
              </w:rPr>
              <w:t xml:space="preserve">                                     HƯỚNG DẪN CHẤM      (tham khảo)</w:t>
            </w:r>
          </w:p>
          <w:tbl>
            <w:tblPr>
              <w:tblStyle w:val="TableGrid"/>
              <w:tblW w:w="10908" w:type="dxa"/>
              <w:tblLook w:val="01E0" w:firstRow="1" w:lastRow="1" w:firstColumn="1" w:lastColumn="1" w:noHBand="0" w:noVBand="0"/>
            </w:tblPr>
            <w:tblGrid>
              <w:gridCol w:w="727"/>
              <w:gridCol w:w="545"/>
              <w:gridCol w:w="8787"/>
              <w:gridCol w:w="67"/>
              <w:gridCol w:w="782"/>
            </w:tblGrid>
            <w:tr w:rsidR="00EE213F" w:rsidRPr="00EE213F" w:rsidTr="003B6AA7">
              <w:tc>
                <w:tcPr>
                  <w:tcW w:w="720" w:type="dxa"/>
                </w:tcPr>
                <w:p w:rsidR="00EE213F" w:rsidRPr="00EE213F" w:rsidRDefault="00EE213F" w:rsidP="003B6AA7">
                  <w:pPr>
                    <w:rPr>
                      <w:sz w:val="28"/>
                      <w:szCs w:val="28"/>
                    </w:rPr>
                  </w:pPr>
                  <w:r w:rsidRPr="00EE213F">
                    <w:rPr>
                      <w:sz w:val="28"/>
                      <w:szCs w:val="28"/>
                    </w:rPr>
                    <w:t>Câu</w:t>
                  </w:r>
                </w:p>
              </w:tc>
              <w:tc>
                <w:tcPr>
                  <w:tcW w:w="540" w:type="dxa"/>
                </w:tcPr>
                <w:p w:rsidR="00EE213F" w:rsidRPr="00EE213F" w:rsidRDefault="00EE213F" w:rsidP="003B6AA7">
                  <w:pPr>
                    <w:rPr>
                      <w:i/>
                      <w:sz w:val="28"/>
                      <w:szCs w:val="28"/>
                    </w:rPr>
                  </w:pPr>
                  <w:r w:rsidRPr="00EE213F">
                    <w:rPr>
                      <w:i/>
                      <w:sz w:val="28"/>
                      <w:szCs w:val="28"/>
                    </w:rPr>
                    <w:t>Ý</w:t>
                  </w:r>
                </w:p>
              </w:tc>
              <w:tc>
                <w:tcPr>
                  <w:tcW w:w="8700" w:type="dxa"/>
                </w:tcPr>
                <w:p w:rsidR="00EE213F" w:rsidRPr="00EE213F" w:rsidRDefault="00EE213F" w:rsidP="003B6AA7">
                  <w:pPr>
                    <w:rPr>
                      <w:i/>
                      <w:sz w:val="28"/>
                      <w:szCs w:val="28"/>
                    </w:rPr>
                  </w:pPr>
                  <w:r w:rsidRPr="00EE213F">
                    <w:rPr>
                      <w:i/>
                      <w:sz w:val="28"/>
                      <w:szCs w:val="28"/>
                    </w:rPr>
                    <w:t>Nội dung</w:t>
                  </w:r>
                </w:p>
              </w:tc>
              <w:tc>
                <w:tcPr>
                  <w:tcW w:w="840" w:type="dxa"/>
                  <w:gridSpan w:val="2"/>
                </w:tcPr>
                <w:p w:rsidR="00EE213F" w:rsidRPr="00EE213F" w:rsidRDefault="00EE213F" w:rsidP="003B6AA7">
                  <w:pPr>
                    <w:rPr>
                      <w:i/>
                      <w:sz w:val="28"/>
                      <w:szCs w:val="28"/>
                    </w:rPr>
                  </w:pPr>
                  <w:r w:rsidRPr="00EE213F">
                    <w:rPr>
                      <w:rFonts w:hint="eastAsia"/>
                      <w:i/>
                      <w:sz w:val="28"/>
                      <w:szCs w:val="28"/>
                    </w:rPr>
                    <w:t>Đ</w:t>
                  </w:r>
                  <w:r w:rsidRPr="00EE213F">
                    <w:rPr>
                      <w:i/>
                      <w:sz w:val="28"/>
                      <w:szCs w:val="28"/>
                    </w:rPr>
                    <w:t>iểm</w:t>
                  </w:r>
                </w:p>
              </w:tc>
            </w:tr>
            <w:tr w:rsidR="00EE213F" w:rsidRPr="00EE213F" w:rsidTr="003B6AA7">
              <w:tc>
                <w:tcPr>
                  <w:tcW w:w="720" w:type="dxa"/>
                  <w:vMerge w:val="restart"/>
                </w:tcPr>
                <w:p w:rsidR="00EE213F" w:rsidRPr="00EE213F" w:rsidRDefault="00EE213F" w:rsidP="003B6AA7">
                  <w:pPr>
                    <w:rPr>
                      <w:i/>
                      <w:sz w:val="28"/>
                      <w:szCs w:val="28"/>
                    </w:rPr>
                  </w:pPr>
                  <w:r w:rsidRPr="00EE213F">
                    <w:rPr>
                      <w:i/>
                      <w:sz w:val="28"/>
                      <w:szCs w:val="28"/>
                    </w:rPr>
                    <w:t>1</w:t>
                  </w:r>
                </w:p>
              </w:tc>
              <w:tc>
                <w:tcPr>
                  <w:tcW w:w="540" w:type="dxa"/>
                </w:tcPr>
                <w:p w:rsidR="00EE213F" w:rsidRPr="00EE213F" w:rsidRDefault="00EE213F" w:rsidP="003B6AA7">
                  <w:pPr>
                    <w:rPr>
                      <w:i/>
                      <w:sz w:val="28"/>
                      <w:szCs w:val="28"/>
                    </w:rPr>
                  </w:pPr>
                  <w:r w:rsidRPr="00EE213F">
                    <w:rPr>
                      <w:i/>
                      <w:sz w:val="28"/>
                      <w:szCs w:val="28"/>
                    </w:rPr>
                    <w:t>1</w:t>
                  </w:r>
                </w:p>
              </w:tc>
              <w:tc>
                <w:tcPr>
                  <w:tcW w:w="8700" w:type="dxa"/>
                </w:tcPr>
                <w:p w:rsidR="00EE213F" w:rsidRPr="00EE213F" w:rsidRDefault="00EE213F" w:rsidP="003B6AA7">
                  <w:pPr>
                    <w:rPr>
                      <w:i/>
                      <w:sz w:val="28"/>
                      <w:szCs w:val="28"/>
                    </w:rPr>
                  </w:pPr>
                  <w:r w:rsidRPr="00EE213F">
                    <w:rPr>
                      <w:i/>
                      <w:position w:val="-30"/>
                      <w:sz w:val="28"/>
                      <w:szCs w:val="28"/>
                    </w:rPr>
                    <w:object w:dxaOrig="7360" w:dyaOrig="740">
                      <v:shape id="_x0000_i2725" type="#_x0000_t75" style="width:368.25pt;height:36.75pt">
                        <v:imagedata r:id="rId2967" o:title=""/>
                      </v:shape>
                    </w:object>
                  </w:r>
                </w:p>
                <w:p w:rsidR="00EE213F" w:rsidRPr="00EE213F" w:rsidRDefault="00EE213F" w:rsidP="003B6AA7">
                  <w:pPr>
                    <w:rPr>
                      <w:i/>
                      <w:sz w:val="28"/>
                      <w:szCs w:val="28"/>
                    </w:rPr>
                  </w:pPr>
                  <w:r w:rsidRPr="00EE213F">
                    <w:rPr>
                      <w:i/>
                      <w:sz w:val="28"/>
                      <w:szCs w:val="28"/>
                    </w:rPr>
                    <w:t>KL:</w:t>
                  </w:r>
                </w:p>
                <w:p w:rsidR="00EE213F" w:rsidRPr="00EE213F" w:rsidRDefault="00EE213F" w:rsidP="003B6AA7">
                  <w:pPr>
                    <w:rPr>
                      <w:i/>
                      <w:sz w:val="28"/>
                      <w:szCs w:val="28"/>
                    </w:rPr>
                  </w:pPr>
                </w:p>
              </w:tc>
              <w:tc>
                <w:tcPr>
                  <w:tcW w:w="840" w:type="dxa"/>
                  <w:gridSpan w:val="2"/>
                </w:tcPr>
                <w:p w:rsidR="00EE213F" w:rsidRPr="00EE213F" w:rsidRDefault="00EE213F" w:rsidP="003B6AA7">
                  <w:pPr>
                    <w:rPr>
                      <w:i/>
                      <w:sz w:val="28"/>
                      <w:szCs w:val="28"/>
                    </w:rPr>
                  </w:pPr>
                  <w:r w:rsidRPr="00EE213F">
                    <w:rPr>
                      <w:i/>
                      <w:sz w:val="28"/>
                      <w:szCs w:val="28"/>
                    </w:rPr>
                    <w:t>1</w:t>
                  </w:r>
                </w:p>
              </w:tc>
            </w:tr>
            <w:tr w:rsidR="00EE213F" w:rsidRPr="00EE213F" w:rsidTr="003B6AA7">
              <w:tc>
                <w:tcPr>
                  <w:tcW w:w="720" w:type="dxa"/>
                  <w:vMerge/>
                </w:tcPr>
                <w:p w:rsidR="00EE213F" w:rsidRPr="00EE213F" w:rsidRDefault="00EE213F" w:rsidP="003B6AA7">
                  <w:pPr>
                    <w:rPr>
                      <w:i/>
                      <w:sz w:val="28"/>
                      <w:szCs w:val="28"/>
                    </w:rPr>
                  </w:pPr>
                </w:p>
              </w:tc>
              <w:tc>
                <w:tcPr>
                  <w:tcW w:w="540" w:type="dxa"/>
                </w:tcPr>
                <w:p w:rsidR="00EE213F" w:rsidRPr="00EE213F" w:rsidRDefault="00EE213F" w:rsidP="003B6AA7">
                  <w:pPr>
                    <w:rPr>
                      <w:i/>
                      <w:sz w:val="28"/>
                      <w:szCs w:val="28"/>
                    </w:rPr>
                  </w:pPr>
                  <w:r w:rsidRPr="00EE213F">
                    <w:rPr>
                      <w:i/>
                      <w:sz w:val="28"/>
                      <w:szCs w:val="28"/>
                    </w:rPr>
                    <w:t>2</w:t>
                  </w:r>
                </w:p>
              </w:tc>
              <w:tc>
                <w:tcPr>
                  <w:tcW w:w="8700" w:type="dxa"/>
                </w:tcPr>
                <w:p w:rsidR="00EE213F" w:rsidRPr="00EE213F" w:rsidRDefault="00EE213F" w:rsidP="003B6AA7">
                  <w:pPr>
                    <w:ind w:firstLine="72"/>
                    <w:rPr>
                      <w:i/>
                      <w:sz w:val="28"/>
                      <w:szCs w:val="28"/>
                    </w:rPr>
                  </w:pPr>
                  <w:r w:rsidRPr="00EE213F">
                    <w:rPr>
                      <w:i/>
                      <w:sz w:val="28"/>
                      <w:szCs w:val="28"/>
                    </w:rPr>
                    <w:t xml:space="preserve">Do </w:t>
                  </w:r>
                  <w:r w:rsidRPr="00EE213F">
                    <w:rPr>
                      <w:rFonts w:hint="eastAsia"/>
                      <w:i/>
                      <w:sz w:val="28"/>
                      <w:szCs w:val="28"/>
                    </w:rPr>
                    <w:t>đ</w:t>
                  </w:r>
                  <w:r w:rsidRPr="00EE213F">
                    <w:rPr>
                      <w:i/>
                      <w:sz w:val="28"/>
                      <w:szCs w:val="28"/>
                    </w:rPr>
                    <w:t xml:space="preserve">ồ thị hàm số y = ax-1 </w:t>
                  </w:r>
                  <w:r w:rsidRPr="00EE213F">
                    <w:rPr>
                      <w:rFonts w:hint="eastAsia"/>
                      <w:i/>
                      <w:sz w:val="28"/>
                      <w:szCs w:val="28"/>
                    </w:rPr>
                    <w:t>đ</w:t>
                  </w:r>
                  <w:r w:rsidRPr="00EE213F">
                    <w:rPr>
                      <w:i/>
                      <w:sz w:val="28"/>
                      <w:szCs w:val="28"/>
                    </w:rPr>
                    <w:t>i qua M(1;5) nên ta có a.1-1=5</w:t>
                  </w:r>
                  <w:r w:rsidRPr="00EE213F">
                    <w:rPr>
                      <w:i/>
                      <w:position w:val="-6"/>
                      <w:sz w:val="28"/>
                      <w:szCs w:val="28"/>
                    </w:rPr>
                    <w:object w:dxaOrig="320" w:dyaOrig="240">
                      <v:shape id="_x0000_i2726" type="#_x0000_t75" style="width:15.75pt;height:12pt">
                        <v:imagedata r:id="rId2968" o:title=""/>
                      </v:shape>
                    </w:object>
                  </w:r>
                  <w:r w:rsidRPr="00EE213F">
                    <w:rPr>
                      <w:i/>
                      <w:sz w:val="28"/>
                      <w:szCs w:val="28"/>
                    </w:rPr>
                    <w:t>a=6</w:t>
                  </w:r>
                </w:p>
                <w:p w:rsidR="00EE213F" w:rsidRPr="00EE213F" w:rsidRDefault="00EE213F" w:rsidP="003B6AA7">
                  <w:pPr>
                    <w:rPr>
                      <w:i/>
                      <w:sz w:val="28"/>
                      <w:szCs w:val="28"/>
                    </w:rPr>
                  </w:pPr>
                  <w:r w:rsidRPr="00EE213F">
                    <w:rPr>
                      <w:i/>
                      <w:sz w:val="28"/>
                      <w:szCs w:val="28"/>
                    </w:rPr>
                    <w:t>KL:</w:t>
                  </w:r>
                </w:p>
              </w:tc>
              <w:tc>
                <w:tcPr>
                  <w:tcW w:w="840" w:type="dxa"/>
                  <w:gridSpan w:val="2"/>
                </w:tcPr>
                <w:p w:rsidR="00EE213F" w:rsidRPr="00EE213F" w:rsidRDefault="00EE213F" w:rsidP="003B6AA7">
                  <w:pPr>
                    <w:rPr>
                      <w:i/>
                      <w:sz w:val="28"/>
                      <w:szCs w:val="28"/>
                    </w:rPr>
                  </w:pPr>
                  <w:r w:rsidRPr="00EE213F">
                    <w:rPr>
                      <w:i/>
                      <w:sz w:val="28"/>
                      <w:szCs w:val="28"/>
                    </w:rPr>
                    <w:t>1</w:t>
                  </w:r>
                </w:p>
              </w:tc>
            </w:tr>
            <w:tr w:rsidR="00EE213F" w:rsidRPr="00EE213F" w:rsidTr="003B6AA7">
              <w:tc>
                <w:tcPr>
                  <w:tcW w:w="720" w:type="dxa"/>
                </w:tcPr>
                <w:p w:rsidR="00EE213F" w:rsidRPr="00EE213F" w:rsidRDefault="00EE213F" w:rsidP="003B6AA7">
                  <w:pPr>
                    <w:rPr>
                      <w:i/>
                      <w:sz w:val="28"/>
                      <w:szCs w:val="28"/>
                    </w:rPr>
                  </w:pPr>
                  <w:r w:rsidRPr="00EE213F">
                    <w:rPr>
                      <w:i/>
                      <w:sz w:val="28"/>
                      <w:szCs w:val="28"/>
                    </w:rPr>
                    <w:t>2</w:t>
                  </w:r>
                </w:p>
              </w:tc>
              <w:tc>
                <w:tcPr>
                  <w:tcW w:w="540" w:type="dxa"/>
                </w:tcPr>
                <w:p w:rsidR="00EE213F" w:rsidRPr="00EE213F" w:rsidRDefault="00EE213F" w:rsidP="003B6AA7">
                  <w:pPr>
                    <w:rPr>
                      <w:i/>
                      <w:sz w:val="28"/>
                      <w:szCs w:val="28"/>
                    </w:rPr>
                  </w:pPr>
                  <w:r w:rsidRPr="00EE213F">
                    <w:rPr>
                      <w:i/>
                      <w:sz w:val="28"/>
                      <w:szCs w:val="28"/>
                    </w:rPr>
                    <w:t>1</w:t>
                  </w:r>
                </w:p>
              </w:tc>
              <w:tc>
                <w:tcPr>
                  <w:tcW w:w="8766" w:type="dxa"/>
                  <w:gridSpan w:val="2"/>
                </w:tcPr>
                <w:p w:rsidR="00EE213F" w:rsidRPr="00EE213F" w:rsidRDefault="00EE213F" w:rsidP="003B6AA7">
                  <w:pPr>
                    <w:rPr>
                      <w:i/>
                      <w:sz w:val="28"/>
                      <w:szCs w:val="28"/>
                    </w:rPr>
                  </w:pPr>
                  <w:r w:rsidRPr="00EE213F">
                    <w:rPr>
                      <w:i/>
                      <w:position w:val="-70"/>
                      <w:sz w:val="28"/>
                      <w:szCs w:val="28"/>
                    </w:rPr>
                    <w:object w:dxaOrig="5760" w:dyaOrig="1520">
                      <v:shape id="_x0000_i2727" type="#_x0000_t75" style="width:4in;height:75.75pt">
                        <v:imagedata r:id="rId2969" o:title=""/>
                      </v:shape>
                    </w:object>
                  </w:r>
                </w:p>
                <w:p w:rsidR="00EE213F" w:rsidRPr="00EE213F" w:rsidRDefault="00EE213F" w:rsidP="003B6AA7">
                  <w:pPr>
                    <w:rPr>
                      <w:i/>
                      <w:sz w:val="28"/>
                      <w:szCs w:val="28"/>
                    </w:rPr>
                  </w:pPr>
                  <w:r w:rsidRPr="00EE213F">
                    <w:rPr>
                      <w:i/>
                      <w:sz w:val="28"/>
                      <w:szCs w:val="28"/>
                    </w:rPr>
                    <w:t>KL:</w:t>
                  </w:r>
                </w:p>
                <w:p w:rsidR="00EE213F" w:rsidRPr="00EE213F" w:rsidRDefault="00EE213F" w:rsidP="003B6AA7">
                  <w:pPr>
                    <w:rPr>
                      <w:i/>
                      <w:sz w:val="28"/>
                      <w:szCs w:val="28"/>
                    </w:rPr>
                  </w:pPr>
                </w:p>
              </w:tc>
              <w:tc>
                <w:tcPr>
                  <w:tcW w:w="774" w:type="dxa"/>
                </w:tcPr>
                <w:p w:rsidR="00EE213F" w:rsidRPr="00EE213F" w:rsidRDefault="00EE213F" w:rsidP="003B6AA7">
                  <w:pPr>
                    <w:rPr>
                      <w:i/>
                      <w:sz w:val="28"/>
                      <w:szCs w:val="28"/>
                    </w:rPr>
                  </w:pPr>
                  <w:r w:rsidRPr="00EE213F">
                    <w:rPr>
                      <w:i/>
                      <w:sz w:val="28"/>
                      <w:szCs w:val="28"/>
                    </w:rPr>
                    <w:t>0,5</w:t>
                  </w: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0,5</w:t>
                  </w:r>
                </w:p>
              </w:tc>
            </w:tr>
            <w:tr w:rsidR="00EE213F" w:rsidRPr="00EE213F" w:rsidTr="003B6AA7">
              <w:tc>
                <w:tcPr>
                  <w:tcW w:w="720" w:type="dxa"/>
                </w:tcPr>
                <w:p w:rsidR="00EE213F" w:rsidRPr="00EE213F" w:rsidRDefault="00EE213F" w:rsidP="003B6AA7">
                  <w:pPr>
                    <w:rPr>
                      <w:i/>
                      <w:sz w:val="28"/>
                      <w:szCs w:val="28"/>
                    </w:rPr>
                  </w:pPr>
                </w:p>
              </w:tc>
              <w:tc>
                <w:tcPr>
                  <w:tcW w:w="540" w:type="dxa"/>
                </w:tcPr>
                <w:p w:rsidR="00EE213F" w:rsidRPr="00EE213F" w:rsidRDefault="00EE213F" w:rsidP="003B6AA7">
                  <w:pPr>
                    <w:rPr>
                      <w:i/>
                      <w:sz w:val="28"/>
                      <w:szCs w:val="28"/>
                    </w:rPr>
                  </w:pPr>
                  <w:r w:rsidRPr="00EE213F">
                    <w:rPr>
                      <w:i/>
                      <w:sz w:val="28"/>
                      <w:szCs w:val="28"/>
                    </w:rPr>
                    <w:t>2</w:t>
                  </w:r>
                </w:p>
              </w:tc>
              <w:tc>
                <w:tcPr>
                  <w:tcW w:w="8766" w:type="dxa"/>
                  <w:gridSpan w:val="2"/>
                </w:tcPr>
                <w:p w:rsidR="00EE213F" w:rsidRPr="00EE213F" w:rsidRDefault="00EE213F" w:rsidP="003B6AA7">
                  <w:pPr>
                    <w:rPr>
                      <w:i/>
                      <w:sz w:val="28"/>
                      <w:szCs w:val="28"/>
                    </w:rPr>
                  </w:pPr>
                </w:p>
                <w:p w:rsidR="00EE213F" w:rsidRPr="00EE213F" w:rsidRDefault="00EE213F" w:rsidP="003B6AA7">
                  <w:pPr>
                    <w:rPr>
                      <w:i/>
                      <w:sz w:val="28"/>
                      <w:szCs w:val="28"/>
                    </w:rPr>
                  </w:pPr>
                  <w:r w:rsidRPr="00EE213F">
                    <w:rPr>
                      <w:i/>
                      <w:position w:val="-30"/>
                      <w:sz w:val="28"/>
                      <w:szCs w:val="28"/>
                    </w:rPr>
                    <w:object w:dxaOrig="5820" w:dyaOrig="720">
                      <v:shape id="_x0000_i2728" type="#_x0000_t75" style="width:291pt;height:36pt">
                        <v:imagedata r:id="rId2970" o:title=""/>
                      </v:shape>
                    </w:object>
                  </w:r>
                </w:p>
                <w:p w:rsidR="00EE213F" w:rsidRPr="00EE213F" w:rsidRDefault="00EE213F" w:rsidP="003B6AA7">
                  <w:pPr>
                    <w:rPr>
                      <w:i/>
                      <w:sz w:val="28"/>
                      <w:szCs w:val="28"/>
                    </w:rPr>
                  </w:pPr>
                  <w:r w:rsidRPr="00EE213F">
                    <w:rPr>
                      <w:i/>
                      <w:sz w:val="28"/>
                      <w:szCs w:val="28"/>
                    </w:rPr>
                    <w:t>KL:</w:t>
                  </w:r>
                </w:p>
                <w:p w:rsidR="00EE213F" w:rsidRPr="00EE213F" w:rsidRDefault="00EE213F" w:rsidP="003B6AA7">
                  <w:pPr>
                    <w:rPr>
                      <w:i/>
                      <w:sz w:val="28"/>
                      <w:szCs w:val="28"/>
                    </w:rPr>
                  </w:pPr>
                </w:p>
              </w:tc>
              <w:tc>
                <w:tcPr>
                  <w:tcW w:w="774" w:type="dxa"/>
                </w:tcPr>
                <w:p w:rsidR="00EE213F" w:rsidRPr="00EE213F" w:rsidRDefault="00EE213F" w:rsidP="003B6AA7">
                  <w:pPr>
                    <w:rPr>
                      <w:i/>
                      <w:sz w:val="28"/>
                      <w:szCs w:val="28"/>
                    </w:rPr>
                  </w:pPr>
                  <w:r w:rsidRPr="00EE213F">
                    <w:rPr>
                      <w:i/>
                      <w:sz w:val="28"/>
                      <w:szCs w:val="28"/>
                    </w:rPr>
                    <w:t>1</w:t>
                  </w:r>
                </w:p>
              </w:tc>
            </w:tr>
            <w:tr w:rsidR="00EE213F" w:rsidRPr="00EE213F" w:rsidTr="003B6AA7">
              <w:tc>
                <w:tcPr>
                  <w:tcW w:w="720" w:type="dxa"/>
                </w:tcPr>
                <w:p w:rsidR="00EE213F" w:rsidRPr="00EE213F" w:rsidRDefault="00EE213F" w:rsidP="003B6AA7">
                  <w:pPr>
                    <w:rPr>
                      <w:i/>
                      <w:sz w:val="28"/>
                      <w:szCs w:val="28"/>
                    </w:rPr>
                  </w:pPr>
                </w:p>
              </w:tc>
              <w:tc>
                <w:tcPr>
                  <w:tcW w:w="540" w:type="dxa"/>
                </w:tcPr>
                <w:p w:rsidR="00EE213F" w:rsidRPr="00EE213F" w:rsidRDefault="00EE213F" w:rsidP="003B6AA7">
                  <w:pPr>
                    <w:rPr>
                      <w:i/>
                      <w:sz w:val="28"/>
                      <w:szCs w:val="28"/>
                    </w:rPr>
                  </w:pPr>
                  <w:r w:rsidRPr="00EE213F">
                    <w:rPr>
                      <w:i/>
                      <w:sz w:val="28"/>
                      <w:szCs w:val="28"/>
                    </w:rPr>
                    <w:t>3</w:t>
                  </w:r>
                </w:p>
              </w:tc>
              <w:tc>
                <w:tcPr>
                  <w:tcW w:w="8766" w:type="dxa"/>
                  <w:gridSpan w:val="2"/>
                </w:tcPr>
                <w:p w:rsidR="00EE213F" w:rsidRPr="00EE213F" w:rsidRDefault="00EE213F" w:rsidP="003B6AA7">
                  <w:pPr>
                    <w:rPr>
                      <w:i/>
                      <w:sz w:val="28"/>
                      <w:szCs w:val="28"/>
                    </w:rPr>
                  </w:pPr>
                  <w:r w:rsidRPr="00EE213F">
                    <w:rPr>
                      <w:i/>
                      <w:sz w:val="28"/>
                      <w:szCs w:val="28"/>
                    </w:rPr>
                    <w:t xml:space="preserve"> Xét Pt:   </w:t>
                  </w:r>
                  <w:r w:rsidRPr="00EE213F">
                    <w:rPr>
                      <w:i/>
                      <w:position w:val="-6"/>
                      <w:sz w:val="28"/>
                      <w:szCs w:val="28"/>
                    </w:rPr>
                    <w:object w:dxaOrig="1960" w:dyaOrig="320">
                      <v:shape id="_x0000_i2729" type="#_x0000_t75" style="width:126.75pt;height:20.25pt">
                        <v:imagedata r:id="rId2971" o:title=""/>
                      </v:shape>
                    </w:object>
                  </w:r>
                </w:p>
                <w:p w:rsidR="00EE213F" w:rsidRPr="00EE213F" w:rsidRDefault="00EE213F" w:rsidP="003B6AA7">
                  <w:pPr>
                    <w:rPr>
                      <w:i/>
                      <w:sz w:val="28"/>
                      <w:szCs w:val="28"/>
                    </w:rPr>
                  </w:pPr>
                  <w:r w:rsidRPr="00EE213F">
                    <w:rPr>
                      <w:i/>
                      <w:position w:val="-10"/>
                      <w:sz w:val="28"/>
                      <w:szCs w:val="28"/>
                    </w:rPr>
                    <w:object w:dxaOrig="4720" w:dyaOrig="360">
                      <v:shape id="_x0000_i2730" type="#_x0000_t75" style="width:236.25pt;height:18pt">
                        <v:imagedata r:id="rId2972" o:title=""/>
                      </v:shape>
                    </w:object>
                  </w:r>
                </w:p>
                <w:p w:rsidR="00EE213F" w:rsidRPr="00EE213F" w:rsidRDefault="00EE213F" w:rsidP="003B6AA7">
                  <w:pPr>
                    <w:rPr>
                      <w:i/>
                      <w:sz w:val="28"/>
                      <w:szCs w:val="28"/>
                    </w:rPr>
                  </w:pPr>
                  <w:r w:rsidRPr="00EE213F">
                    <w:rPr>
                      <w:i/>
                      <w:sz w:val="28"/>
                      <w:szCs w:val="28"/>
                    </w:rPr>
                    <w:t>Vậy pt luôn có nghiệm với mọi m</w:t>
                  </w:r>
                </w:p>
                <w:p w:rsidR="00EE213F" w:rsidRPr="00EE213F" w:rsidRDefault="00EE213F" w:rsidP="003B6AA7">
                  <w:pPr>
                    <w:rPr>
                      <w:i/>
                      <w:sz w:val="28"/>
                      <w:szCs w:val="28"/>
                    </w:rPr>
                  </w:pPr>
                  <w:r w:rsidRPr="00EE213F">
                    <w:rPr>
                      <w:i/>
                      <w:sz w:val="28"/>
                      <w:szCs w:val="28"/>
                    </w:rPr>
                    <w:t>Theo hệ thức Viet ta có</w:t>
                  </w:r>
                  <w:r w:rsidRPr="00EE213F">
                    <w:rPr>
                      <w:i/>
                      <w:position w:val="-32"/>
                      <w:sz w:val="28"/>
                      <w:szCs w:val="28"/>
                    </w:rPr>
                    <w:object w:dxaOrig="1440" w:dyaOrig="760">
                      <v:shape id="_x0000_i2731" type="#_x0000_t75" style="width:1in;height:38.25pt">
                        <v:imagedata r:id="rId2973" o:title=""/>
                      </v:shape>
                    </w:object>
                  </w:r>
                </w:p>
                <w:p w:rsidR="00EE213F" w:rsidRPr="00EE213F" w:rsidRDefault="00EE213F" w:rsidP="003B6AA7">
                  <w:pPr>
                    <w:rPr>
                      <w:i/>
                      <w:sz w:val="28"/>
                      <w:szCs w:val="28"/>
                    </w:rPr>
                  </w:pPr>
                  <w:r w:rsidRPr="00EE213F">
                    <w:rPr>
                      <w:i/>
                      <w:sz w:val="28"/>
                      <w:szCs w:val="28"/>
                    </w:rPr>
                    <w:t xml:space="preserve">Theo </w:t>
                  </w:r>
                  <w:r w:rsidRPr="00EE213F">
                    <w:rPr>
                      <w:rFonts w:hint="eastAsia"/>
                      <w:i/>
                      <w:sz w:val="28"/>
                      <w:szCs w:val="28"/>
                    </w:rPr>
                    <w:t>đ</w:t>
                  </w:r>
                  <w:r w:rsidRPr="00EE213F">
                    <w:rPr>
                      <w:i/>
                      <w:sz w:val="28"/>
                      <w:szCs w:val="28"/>
                    </w:rPr>
                    <w:t xml:space="preserve">ề bài </w:t>
                  </w:r>
                  <w:r w:rsidRPr="00EE213F">
                    <w:rPr>
                      <w:i/>
                      <w:position w:val="-50"/>
                      <w:sz w:val="28"/>
                      <w:szCs w:val="28"/>
                    </w:rPr>
                    <w:object w:dxaOrig="6240" w:dyaOrig="1160">
                      <v:shape id="_x0000_i2732" type="#_x0000_t75" style="width:406.5pt;height:1in">
                        <v:imagedata r:id="rId2974" o:title=""/>
                      </v:shape>
                    </w:object>
                  </w:r>
                </w:p>
                <w:p w:rsidR="00EE213F" w:rsidRPr="00EE213F" w:rsidRDefault="00EE213F" w:rsidP="003B6AA7">
                  <w:pPr>
                    <w:rPr>
                      <w:i/>
                      <w:sz w:val="28"/>
                      <w:szCs w:val="28"/>
                    </w:rPr>
                  </w:pPr>
                  <w:r w:rsidRPr="00EE213F">
                    <w:rPr>
                      <w:i/>
                      <w:sz w:val="28"/>
                      <w:szCs w:val="28"/>
                    </w:rPr>
                    <w:t>Vậy  minB=1 khi và chỉ khi m = -1</w:t>
                  </w:r>
                </w:p>
                <w:p w:rsidR="00EE213F" w:rsidRPr="00EE213F" w:rsidRDefault="00EE213F" w:rsidP="003B6AA7">
                  <w:pPr>
                    <w:rPr>
                      <w:i/>
                      <w:sz w:val="28"/>
                      <w:szCs w:val="28"/>
                    </w:rPr>
                  </w:pPr>
                  <w:r w:rsidRPr="00EE213F">
                    <w:rPr>
                      <w:i/>
                      <w:sz w:val="28"/>
                      <w:szCs w:val="28"/>
                    </w:rPr>
                    <w:t>KL:</w:t>
                  </w:r>
                </w:p>
                <w:p w:rsidR="00EE213F" w:rsidRPr="00EE213F" w:rsidRDefault="00EE213F" w:rsidP="003B6AA7">
                  <w:pPr>
                    <w:rPr>
                      <w:i/>
                      <w:sz w:val="28"/>
                      <w:szCs w:val="28"/>
                    </w:rPr>
                  </w:pPr>
                </w:p>
              </w:tc>
              <w:tc>
                <w:tcPr>
                  <w:tcW w:w="774" w:type="dxa"/>
                </w:tcPr>
                <w:p w:rsidR="00EE213F" w:rsidRPr="00EE213F" w:rsidRDefault="00EE213F" w:rsidP="003B6AA7">
                  <w:pPr>
                    <w:rPr>
                      <w:i/>
                      <w:sz w:val="28"/>
                      <w:szCs w:val="28"/>
                    </w:rPr>
                  </w:pPr>
                  <w:r w:rsidRPr="00EE213F">
                    <w:rPr>
                      <w:i/>
                      <w:sz w:val="28"/>
                      <w:szCs w:val="28"/>
                    </w:rPr>
                    <w:t>0,25</w:t>
                  </w: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r w:rsidRPr="00EE213F">
                    <w:rPr>
                      <w:sz w:val="28"/>
                      <w:szCs w:val="28"/>
                    </w:rPr>
                    <w:t>0,25</w:t>
                  </w: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r w:rsidRPr="00EE213F">
                    <w:rPr>
                      <w:sz w:val="28"/>
                      <w:szCs w:val="28"/>
                    </w:rPr>
                    <w:t>0,5</w:t>
                  </w:r>
                </w:p>
              </w:tc>
            </w:tr>
            <w:tr w:rsidR="00EE213F" w:rsidRPr="00EE213F" w:rsidTr="003B6AA7">
              <w:tc>
                <w:tcPr>
                  <w:tcW w:w="720" w:type="dxa"/>
                </w:tcPr>
                <w:p w:rsidR="00EE213F" w:rsidRPr="00EE213F" w:rsidRDefault="00EE213F" w:rsidP="003B6AA7">
                  <w:pPr>
                    <w:rPr>
                      <w:i/>
                      <w:sz w:val="28"/>
                      <w:szCs w:val="28"/>
                    </w:rPr>
                  </w:pPr>
                  <w:r w:rsidRPr="00EE213F">
                    <w:rPr>
                      <w:i/>
                      <w:sz w:val="28"/>
                      <w:szCs w:val="28"/>
                    </w:rPr>
                    <w:t>3</w:t>
                  </w:r>
                </w:p>
              </w:tc>
              <w:tc>
                <w:tcPr>
                  <w:tcW w:w="540" w:type="dxa"/>
                </w:tcPr>
                <w:p w:rsidR="00EE213F" w:rsidRPr="00EE213F" w:rsidRDefault="00EE213F" w:rsidP="003B6AA7">
                  <w:pPr>
                    <w:rPr>
                      <w:i/>
                      <w:sz w:val="28"/>
                      <w:szCs w:val="28"/>
                    </w:rPr>
                  </w:pPr>
                </w:p>
              </w:tc>
              <w:tc>
                <w:tcPr>
                  <w:tcW w:w="8766" w:type="dxa"/>
                  <w:gridSpan w:val="2"/>
                </w:tcPr>
                <w:p w:rsidR="00EE213F" w:rsidRPr="00EE213F" w:rsidRDefault="00EE213F" w:rsidP="003B6AA7">
                  <w:pPr>
                    <w:rPr>
                      <w:i/>
                      <w:sz w:val="28"/>
                      <w:szCs w:val="28"/>
                    </w:rPr>
                  </w:pPr>
                  <w:r w:rsidRPr="00EE213F">
                    <w:rPr>
                      <w:i/>
                      <w:sz w:val="28"/>
                      <w:szCs w:val="28"/>
                    </w:rPr>
                    <w:t xml:space="preserve">Gọi </w:t>
                  </w:r>
                  <w:r w:rsidRPr="00EE213F">
                    <w:rPr>
                      <w:rFonts w:hint="eastAsia"/>
                      <w:i/>
                      <w:sz w:val="28"/>
                      <w:szCs w:val="28"/>
                    </w:rPr>
                    <w:t>đ</w:t>
                  </w:r>
                  <w:r w:rsidRPr="00EE213F">
                    <w:rPr>
                      <w:i/>
                      <w:sz w:val="28"/>
                      <w:szCs w:val="28"/>
                    </w:rPr>
                    <w:t xml:space="preserve">ộ dài quãmg </w:t>
                  </w:r>
                  <w:r w:rsidRPr="00EE213F">
                    <w:rPr>
                      <w:rFonts w:hint="eastAsia"/>
                      <w:i/>
                      <w:sz w:val="28"/>
                      <w:szCs w:val="28"/>
                    </w:rPr>
                    <w:t>đư</w:t>
                  </w:r>
                  <w:r w:rsidRPr="00EE213F">
                    <w:rPr>
                      <w:i/>
                      <w:sz w:val="28"/>
                      <w:szCs w:val="28"/>
                    </w:rPr>
                    <w:t>ờng AB là x (km) x&gt;0</w:t>
                  </w:r>
                </w:p>
                <w:p w:rsidR="00EE213F" w:rsidRPr="00EE213F" w:rsidRDefault="00EE213F" w:rsidP="003B6AA7">
                  <w:pPr>
                    <w:rPr>
                      <w:i/>
                      <w:sz w:val="28"/>
                      <w:szCs w:val="28"/>
                    </w:rPr>
                  </w:pPr>
                  <w:r w:rsidRPr="00EE213F">
                    <w:rPr>
                      <w:i/>
                      <w:sz w:val="28"/>
                      <w:szCs w:val="28"/>
                    </w:rPr>
                    <w:t xml:space="preserve">Thời gian xe tải </w:t>
                  </w:r>
                  <w:r w:rsidRPr="00EE213F">
                    <w:rPr>
                      <w:rFonts w:hint="eastAsia"/>
                      <w:i/>
                      <w:sz w:val="28"/>
                      <w:szCs w:val="28"/>
                    </w:rPr>
                    <w:t>đ</w:t>
                  </w:r>
                  <w:r w:rsidRPr="00EE213F">
                    <w:rPr>
                      <w:i/>
                      <w:sz w:val="28"/>
                      <w:szCs w:val="28"/>
                    </w:rPr>
                    <w:t xml:space="preserve">i từ A </w:t>
                  </w:r>
                  <w:r w:rsidRPr="00EE213F">
                    <w:rPr>
                      <w:rFonts w:hint="eastAsia"/>
                      <w:i/>
                      <w:sz w:val="28"/>
                      <w:szCs w:val="28"/>
                    </w:rPr>
                    <w:t>đ</w:t>
                  </w:r>
                  <w:r w:rsidRPr="00EE213F">
                    <w:rPr>
                      <w:i/>
                      <w:sz w:val="28"/>
                      <w:szCs w:val="28"/>
                    </w:rPr>
                    <w:t xml:space="preserve">ến B là </w:t>
                  </w:r>
                  <w:r w:rsidRPr="00EE213F">
                    <w:rPr>
                      <w:i/>
                      <w:position w:val="-24"/>
                      <w:sz w:val="28"/>
                      <w:szCs w:val="28"/>
                    </w:rPr>
                    <w:object w:dxaOrig="360" w:dyaOrig="620">
                      <v:shape id="_x0000_i2733" type="#_x0000_t75" style="width:18pt;height:30.75pt">
                        <v:imagedata r:id="rId2975" o:title=""/>
                      </v:shape>
                    </w:object>
                  </w:r>
                  <w:r w:rsidRPr="00EE213F">
                    <w:rPr>
                      <w:i/>
                      <w:sz w:val="28"/>
                      <w:szCs w:val="28"/>
                    </w:rPr>
                    <w:t>h</w:t>
                  </w:r>
                </w:p>
                <w:p w:rsidR="00EE213F" w:rsidRPr="00EE213F" w:rsidRDefault="00EE213F" w:rsidP="003B6AA7">
                  <w:pPr>
                    <w:rPr>
                      <w:i/>
                      <w:sz w:val="28"/>
                      <w:szCs w:val="28"/>
                    </w:rPr>
                  </w:pPr>
                  <w:r w:rsidRPr="00EE213F">
                    <w:rPr>
                      <w:i/>
                      <w:sz w:val="28"/>
                      <w:szCs w:val="28"/>
                    </w:rPr>
                    <w:t xml:space="preserve">Thời gian xe Taxi </w:t>
                  </w:r>
                  <w:r w:rsidRPr="00EE213F">
                    <w:rPr>
                      <w:rFonts w:hint="eastAsia"/>
                      <w:i/>
                      <w:sz w:val="28"/>
                      <w:szCs w:val="28"/>
                    </w:rPr>
                    <w:t>đ</w:t>
                  </w:r>
                  <w:r w:rsidRPr="00EE213F">
                    <w:rPr>
                      <w:i/>
                      <w:sz w:val="28"/>
                      <w:szCs w:val="28"/>
                    </w:rPr>
                    <w:t xml:space="preserve">i từ A </w:t>
                  </w:r>
                  <w:r w:rsidRPr="00EE213F">
                    <w:rPr>
                      <w:rFonts w:hint="eastAsia"/>
                      <w:i/>
                      <w:sz w:val="28"/>
                      <w:szCs w:val="28"/>
                    </w:rPr>
                    <w:t>đ</w:t>
                  </w:r>
                  <w:r w:rsidRPr="00EE213F">
                    <w:rPr>
                      <w:i/>
                      <w:sz w:val="28"/>
                      <w:szCs w:val="28"/>
                    </w:rPr>
                    <w:t>ến B là :</w:t>
                  </w:r>
                  <w:r w:rsidRPr="00EE213F">
                    <w:rPr>
                      <w:i/>
                      <w:position w:val="-24"/>
                      <w:sz w:val="28"/>
                      <w:szCs w:val="28"/>
                    </w:rPr>
                    <w:object w:dxaOrig="340" w:dyaOrig="620">
                      <v:shape id="_x0000_i2734" type="#_x0000_t75" style="width:17.25pt;height:30.75pt">
                        <v:imagedata r:id="rId2976" o:title=""/>
                      </v:shape>
                    </w:object>
                  </w:r>
                  <w:r w:rsidRPr="00EE213F">
                    <w:rPr>
                      <w:i/>
                      <w:sz w:val="28"/>
                      <w:szCs w:val="28"/>
                    </w:rPr>
                    <w:t>h</w:t>
                  </w:r>
                </w:p>
                <w:p w:rsidR="00EE213F" w:rsidRPr="00EE213F" w:rsidRDefault="00EE213F" w:rsidP="003B6AA7">
                  <w:pPr>
                    <w:rPr>
                      <w:i/>
                      <w:sz w:val="28"/>
                      <w:szCs w:val="28"/>
                    </w:rPr>
                  </w:pPr>
                  <w:r w:rsidRPr="00EE213F">
                    <w:rPr>
                      <w:i/>
                      <w:sz w:val="28"/>
                      <w:szCs w:val="28"/>
                    </w:rPr>
                    <w:t>Do xe tải xuất phát tr</w:t>
                  </w:r>
                  <w:r w:rsidRPr="00EE213F">
                    <w:rPr>
                      <w:rFonts w:hint="eastAsia"/>
                      <w:i/>
                      <w:sz w:val="28"/>
                      <w:szCs w:val="28"/>
                    </w:rPr>
                    <w:t>ư</w:t>
                  </w:r>
                  <w:r w:rsidRPr="00EE213F">
                    <w:rPr>
                      <w:i/>
                      <w:sz w:val="28"/>
                      <w:szCs w:val="28"/>
                    </w:rPr>
                    <w:t xml:space="preserve">ớc  2h30phút = </w:t>
                  </w:r>
                  <w:r w:rsidRPr="00EE213F">
                    <w:rPr>
                      <w:i/>
                      <w:position w:val="-24"/>
                      <w:sz w:val="28"/>
                      <w:szCs w:val="28"/>
                    </w:rPr>
                    <w:object w:dxaOrig="240" w:dyaOrig="620">
                      <v:shape id="_x0000_i2735" type="#_x0000_t75" style="width:12pt;height:30.75pt">
                        <v:imagedata r:id="rId2977" o:title=""/>
                      </v:shape>
                    </w:object>
                  </w:r>
                  <w:r w:rsidRPr="00EE213F">
                    <w:rPr>
                      <w:i/>
                      <w:sz w:val="28"/>
                      <w:szCs w:val="28"/>
                    </w:rPr>
                    <w:t xml:space="preserve">  nên ta có pt</w:t>
                  </w:r>
                </w:p>
                <w:p w:rsidR="00EE213F" w:rsidRPr="00EE213F" w:rsidRDefault="00EE213F" w:rsidP="003B6AA7">
                  <w:pPr>
                    <w:rPr>
                      <w:i/>
                      <w:sz w:val="28"/>
                      <w:szCs w:val="28"/>
                    </w:rPr>
                  </w:pPr>
                  <w:r w:rsidRPr="00EE213F">
                    <w:rPr>
                      <w:i/>
                      <w:sz w:val="28"/>
                      <w:szCs w:val="28"/>
                    </w:rPr>
                    <w:t xml:space="preserve">                </w:t>
                  </w:r>
                  <w:r w:rsidRPr="00EE213F">
                    <w:rPr>
                      <w:i/>
                      <w:position w:val="-42"/>
                      <w:sz w:val="28"/>
                      <w:szCs w:val="28"/>
                    </w:rPr>
                    <w:object w:dxaOrig="1719" w:dyaOrig="1300">
                      <v:shape id="_x0000_i2736" type="#_x0000_t75" style="width:86.25pt;height:65.25pt">
                        <v:imagedata r:id="rId2978" o:title=""/>
                      </v:shape>
                    </w:object>
                  </w:r>
                </w:p>
                <w:p w:rsidR="00EE213F" w:rsidRPr="00EE213F" w:rsidRDefault="00EE213F" w:rsidP="003B6AA7">
                  <w:pPr>
                    <w:rPr>
                      <w:i/>
                      <w:sz w:val="28"/>
                      <w:szCs w:val="28"/>
                    </w:rPr>
                  </w:pPr>
                  <w:r w:rsidRPr="00EE213F">
                    <w:rPr>
                      <w:i/>
                      <w:position w:val="-4"/>
                      <w:sz w:val="28"/>
                      <w:szCs w:val="28"/>
                    </w:rPr>
                    <w:object w:dxaOrig="180" w:dyaOrig="279">
                      <v:shape id="_x0000_i2737" type="#_x0000_t75" style="width:9pt;height:14.25pt">
                        <v:imagedata r:id="rId2979" o:title=""/>
                      </v:shape>
                    </w:object>
                  </w:r>
                  <w:r w:rsidRPr="00EE213F">
                    <w:rPr>
                      <w:i/>
                      <w:sz w:val="28"/>
                      <w:szCs w:val="28"/>
                    </w:rPr>
                    <w:t xml:space="preserve">Giá trị   x = 300 có thoả mãn </w:t>
                  </w:r>
                  <w:r w:rsidRPr="00EE213F">
                    <w:rPr>
                      <w:rFonts w:hint="eastAsia"/>
                      <w:i/>
                      <w:sz w:val="28"/>
                      <w:szCs w:val="28"/>
                    </w:rPr>
                    <w:t>Đ</w:t>
                  </w:r>
                  <w:r w:rsidRPr="00EE213F">
                    <w:rPr>
                      <w:i/>
                      <w:sz w:val="28"/>
                      <w:szCs w:val="28"/>
                    </w:rPr>
                    <w:t xml:space="preserve">K </w:t>
                  </w: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 xml:space="preserve">Vậy </w:t>
                  </w:r>
                  <w:r w:rsidRPr="00EE213F">
                    <w:rPr>
                      <w:rFonts w:hint="eastAsia"/>
                      <w:i/>
                      <w:sz w:val="28"/>
                      <w:szCs w:val="28"/>
                    </w:rPr>
                    <w:t>đ</w:t>
                  </w:r>
                  <w:r w:rsidRPr="00EE213F">
                    <w:rPr>
                      <w:i/>
                      <w:sz w:val="28"/>
                      <w:szCs w:val="28"/>
                    </w:rPr>
                    <w:t xml:space="preserve">ộ dài quãng </w:t>
                  </w:r>
                  <w:r w:rsidRPr="00EE213F">
                    <w:rPr>
                      <w:rFonts w:hint="eastAsia"/>
                      <w:i/>
                      <w:sz w:val="28"/>
                      <w:szCs w:val="28"/>
                    </w:rPr>
                    <w:t>đư</w:t>
                  </w:r>
                  <w:r w:rsidRPr="00EE213F">
                    <w:rPr>
                      <w:i/>
                      <w:sz w:val="28"/>
                      <w:szCs w:val="28"/>
                    </w:rPr>
                    <w:t>ờng AB là 300 km.</w:t>
                  </w:r>
                </w:p>
              </w:tc>
              <w:tc>
                <w:tcPr>
                  <w:tcW w:w="774" w:type="dxa"/>
                </w:tcPr>
                <w:p w:rsidR="00EE213F" w:rsidRPr="00EE213F" w:rsidRDefault="00EE213F" w:rsidP="003B6AA7">
                  <w:pPr>
                    <w:rPr>
                      <w:i/>
                      <w:sz w:val="28"/>
                      <w:szCs w:val="28"/>
                    </w:rPr>
                  </w:pPr>
                  <w:r w:rsidRPr="00EE213F">
                    <w:rPr>
                      <w:i/>
                      <w:sz w:val="28"/>
                      <w:szCs w:val="28"/>
                    </w:rPr>
                    <w:t>0,25</w:t>
                  </w: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0,25</w:t>
                  </w: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0,25</w:t>
                  </w: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0,25</w:t>
                  </w: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0,25</w:t>
                  </w: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0,25</w:t>
                  </w:r>
                </w:p>
              </w:tc>
            </w:tr>
            <w:tr w:rsidR="00EE213F" w:rsidRPr="00EE213F" w:rsidTr="003B6AA7">
              <w:tc>
                <w:tcPr>
                  <w:tcW w:w="720" w:type="dxa"/>
                  <w:vMerge w:val="restart"/>
                </w:tcPr>
                <w:p w:rsidR="00EE213F" w:rsidRPr="00EE213F" w:rsidRDefault="00EE213F" w:rsidP="003B6AA7">
                  <w:pPr>
                    <w:rPr>
                      <w:i/>
                      <w:sz w:val="28"/>
                      <w:szCs w:val="28"/>
                    </w:rPr>
                  </w:pPr>
                  <w:r w:rsidRPr="00EE213F">
                    <w:rPr>
                      <w:i/>
                      <w:sz w:val="28"/>
                      <w:szCs w:val="28"/>
                    </w:rPr>
                    <w:t>4</w:t>
                  </w:r>
                </w:p>
              </w:tc>
              <w:tc>
                <w:tcPr>
                  <w:tcW w:w="540" w:type="dxa"/>
                </w:tcPr>
                <w:p w:rsidR="00EE213F" w:rsidRPr="00EE213F" w:rsidRDefault="00EE213F" w:rsidP="003B6AA7">
                  <w:pPr>
                    <w:rPr>
                      <w:i/>
                      <w:sz w:val="28"/>
                      <w:szCs w:val="28"/>
                    </w:rPr>
                  </w:pPr>
                  <w:r w:rsidRPr="00EE213F">
                    <w:rPr>
                      <w:i/>
                      <w:sz w:val="28"/>
                      <w:szCs w:val="28"/>
                    </w:rPr>
                    <w:t>1</w:t>
                  </w:r>
                </w:p>
              </w:tc>
              <w:tc>
                <w:tcPr>
                  <w:tcW w:w="8766" w:type="dxa"/>
                  <w:gridSpan w:val="2"/>
                </w:tcPr>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 xml:space="preserve">Xét tứ giác APOQ có </w:t>
                  </w:r>
                </w:p>
                <w:p w:rsidR="00EE213F" w:rsidRPr="00EE213F" w:rsidRDefault="00EE213F" w:rsidP="003B6AA7">
                  <w:pPr>
                    <w:rPr>
                      <w:i/>
                      <w:sz w:val="28"/>
                      <w:szCs w:val="28"/>
                    </w:rPr>
                  </w:pPr>
                  <w:r w:rsidRPr="00EE213F">
                    <w:rPr>
                      <w:i/>
                      <w:position w:val="-6"/>
                      <w:sz w:val="28"/>
                      <w:szCs w:val="28"/>
                    </w:rPr>
                    <w:object w:dxaOrig="1160" w:dyaOrig="360">
                      <v:shape id="_x0000_i2738" type="#_x0000_t75" style="width:57.75pt;height:18pt">
                        <v:imagedata r:id="rId2980" o:title=""/>
                      </v:shape>
                    </w:object>
                  </w:r>
                  <w:r w:rsidRPr="00EE213F">
                    <w:rPr>
                      <w:i/>
                      <w:sz w:val="28"/>
                      <w:szCs w:val="28"/>
                    </w:rPr>
                    <w:t>(Do AP là tiếp tuyến của (O) ở P)</w:t>
                  </w:r>
                </w:p>
                <w:p w:rsidR="00EE213F" w:rsidRPr="00EE213F" w:rsidRDefault="00EE213F" w:rsidP="003B6AA7">
                  <w:pPr>
                    <w:rPr>
                      <w:i/>
                      <w:sz w:val="28"/>
                      <w:szCs w:val="28"/>
                    </w:rPr>
                  </w:pPr>
                  <w:r w:rsidRPr="00EE213F">
                    <w:rPr>
                      <w:i/>
                      <w:position w:val="-10"/>
                      <w:sz w:val="28"/>
                      <w:szCs w:val="28"/>
                    </w:rPr>
                    <w:object w:dxaOrig="1180" w:dyaOrig="400">
                      <v:shape id="_x0000_i2739" type="#_x0000_t75" style="width:59.25pt;height:20.25pt">
                        <v:imagedata r:id="rId2981" o:title=""/>
                      </v:shape>
                    </w:object>
                  </w:r>
                  <w:r w:rsidRPr="00EE213F">
                    <w:rPr>
                      <w:i/>
                      <w:sz w:val="28"/>
                      <w:szCs w:val="28"/>
                    </w:rPr>
                    <w:t>(Do AQ là tiếp tuyến của (O) ở Q)</w:t>
                  </w:r>
                </w:p>
                <w:p w:rsidR="00EE213F" w:rsidRPr="00EE213F" w:rsidRDefault="00EE213F" w:rsidP="003B6AA7">
                  <w:pPr>
                    <w:rPr>
                      <w:i/>
                      <w:sz w:val="28"/>
                      <w:szCs w:val="28"/>
                    </w:rPr>
                  </w:pPr>
                  <w:r w:rsidRPr="00EE213F">
                    <w:rPr>
                      <w:i/>
                      <w:position w:val="-10"/>
                      <w:sz w:val="28"/>
                      <w:szCs w:val="28"/>
                    </w:rPr>
                    <w:object w:dxaOrig="2299" w:dyaOrig="400">
                      <v:shape id="_x0000_i2740" type="#_x0000_t75" style="width:114.75pt;height:20.25pt">
                        <v:imagedata r:id="rId2982" o:title=""/>
                      </v:shape>
                    </w:object>
                  </w:r>
                  <w:r w:rsidRPr="00EE213F">
                    <w:rPr>
                      <w:i/>
                      <w:sz w:val="28"/>
                      <w:szCs w:val="28"/>
                    </w:rPr>
                    <w:t xml:space="preserve">,mà hai góc này là 2 góc </w:t>
                  </w:r>
                  <w:r w:rsidRPr="00EE213F">
                    <w:rPr>
                      <w:rFonts w:hint="eastAsia"/>
                      <w:i/>
                      <w:sz w:val="28"/>
                      <w:szCs w:val="28"/>
                    </w:rPr>
                    <w:t>đ</w:t>
                  </w:r>
                  <w:r w:rsidRPr="00EE213F">
                    <w:rPr>
                      <w:i/>
                      <w:sz w:val="28"/>
                      <w:szCs w:val="28"/>
                    </w:rPr>
                    <w:t xml:space="preserve">ối nên tứ giác APOQ là tứ giác nội tiếp </w:t>
                  </w:r>
                </w:p>
                <w:p w:rsidR="00EE213F" w:rsidRPr="00EE213F" w:rsidRDefault="00EE213F" w:rsidP="003B6AA7">
                  <w:pPr>
                    <w:rPr>
                      <w:i/>
                      <w:sz w:val="28"/>
                      <w:szCs w:val="28"/>
                    </w:rPr>
                  </w:pPr>
                  <w:r w:rsidRPr="00EE213F">
                    <w:rPr>
                      <w:noProof/>
                      <w:sz w:val="28"/>
                      <w:szCs w:val="28"/>
                      <w:lang w:val="en-US"/>
                    </w:rPr>
                    <w:drawing>
                      <wp:anchor distT="0" distB="0" distL="114300" distR="114300" simplePos="0" relativeHeight="251817984" behindDoc="0" locked="0" layoutInCell="1" allowOverlap="1" wp14:anchorId="188E608E" wp14:editId="291AEC5F">
                        <wp:simplePos x="0" y="0"/>
                        <wp:positionH relativeFrom="column">
                          <wp:posOffset>2552065</wp:posOffset>
                        </wp:positionH>
                        <wp:positionV relativeFrom="paragraph">
                          <wp:posOffset>-36830</wp:posOffset>
                        </wp:positionV>
                        <wp:extent cx="2907665" cy="1652905"/>
                        <wp:effectExtent l="0" t="0" r="0" b="0"/>
                        <wp:wrapNone/>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983">
                                  <a:extLst>
                                    <a:ext uri="{28A0092B-C50C-407E-A947-70E740481C1C}">
                                      <a14:useLocalDpi xmlns:a14="http://schemas.microsoft.com/office/drawing/2010/main" val="0"/>
                                    </a:ext>
                                  </a:extLst>
                                </a:blip>
                                <a:srcRect/>
                                <a:stretch>
                                  <a:fillRect/>
                                </a:stretch>
                              </pic:blipFill>
                              <pic:spPr bwMode="auto">
                                <a:xfrm>
                                  <a:off x="0" y="0"/>
                                  <a:ext cx="2907665" cy="16529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E213F" w:rsidRPr="00EE213F" w:rsidRDefault="00EE213F" w:rsidP="003B6AA7">
                  <w:pPr>
                    <w:rPr>
                      <w:i/>
                      <w:sz w:val="28"/>
                      <w:szCs w:val="28"/>
                    </w:rPr>
                  </w:pP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rPr>
                      <w:sz w:val="28"/>
                      <w:szCs w:val="28"/>
                    </w:rPr>
                  </w:pPr>
                </w:p>
                <w:p w:rsidR="00EE213F" w:rsidRPr="00EE213F" w:rsidRDefault="00EE213F" w:rsidP="003B6AA7">
                  <w:pPr>
                    <w:tabs>
                      <w:tab w:val="left" w:pos="5697"/>
                    </w:tabs>
                    <w:rPr>
                      <w:sz w:val="28"/>
                      <w:szCs w:val="28"/>
                    </w:rPr>
                  </w:pPr>
                  <w:r w:rsidRPr="00EE213F">
                    <w:rPr>
                      <w:sz w:val="28"/>
                      <w:szCs w:val="28"/>
                    </w:rPr>
                    <w:tab/>
                  </w:r>
                </w:p>
              </w:tc>
              <w:tc>
                <w:tcPr>
                  <w:tcW w:w="774" w:type="dxa"/>
                </w:tcPr>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0,75</w:t>
                  </w:r>
                </w:p>
              </w:tc>
            </w:tr>
            <w:tr w:rsidR="00EE213F" w:rsidRPr="00EE213F" w:rsidTr="003B6AA7">
              <w:tc>
                <w:tcPr>
                  <w:tcW w:w="720" w:type="dxa"/>
                  <w:vMerge/>
                </w:tcPr>
                <w:p w:rsidR="00EE213F" w:rsidRPr="00EE213F" w:rsidRDefault="00EE213F" w:rsidP="003B6AA7">
                  <w:pPr>
                    <w:rPr>
                      <w:i/>
                      <w:sz w:val="28"/>
                      <w:szCs w:val="28"/>
                    </w:rPr>
                  </w:pPr>
                </w:p>
              </w:tc>
              <w:tc>
                <w:tcPr>
                  <w:tcW w:w="540" w:type="dxa"/>
                </w:tcPr>
                <w:p w:rsidR="00EE213F" w:rsidRPr="00EE213F" w:rsidRDefault="00EE213F" w:rsidP="003B6AA7">
                  <w:pPr>
                    <w:rPr>
                      <w:i/>
                      <w:sz w:val="28"/>
                      <w:szCs w:val="28"/>
                    </w:rPr>
                  </w:pPr>
                  <w:r w:rsidRPr="00EE213F">
                    <w:rPr>
                      <w:i/>
                      <w:sz w:val="28"/>
                      <w:szCs w:val="28"/>
                    </w:rPr>
                    <w:t>2</w:t>
                  </w:r>
                </w:p>
              </w:tc>
              <w:tc>
                <w:tcPr>
                  <w:tcW w:w="8766" w:type="dxa"/>
                  <w:gridSpan w:val="2"/>
                </w:tcPr>
                <w:p w:rsidR="00EE213F" w:rsidRPr="00EE213F" w:rsidRDefault="00EE213F" w:rsidP="003B6AA7">
                  <w:pPr>
                    <w:rPr>
                      <w:i/>
                      <w:sz w:val="28"/>
                      <w:szCs w:val="28"/>
                    </w:rPr>
                  </w:pPr>
                  <w:r w:rsidRPr="00EE213F">
                    <w:rPr>
                      <w:i/>
                      <w:sz w:val="28"/>
                      <w:szCs w:val="28"/>
                    </w:rPr>
                    <w:t xml:space="preserve">Xét </w:t>
                  </w:r>
                  <w:r w:rsidRPr="00EE213F">
                    <w:rPr>
                      <w:i/>
                      <w:position w:val="-4"/>
                      <w:sz w:val="28"/>
                      <w:szCs w:val="28"/>
                    </w:rPr>
                    <w:object w:dxaOrig="240" w:dyaOrig="260">
                      <v:shape id="_x0000_i2741" type="#_x0000_t75" style="width:12pt;height:16.5pt">
                        <v:imagedata r:id="rId2984" o:title=""/>
                      </v:shape>
                    </w:object>
                  </w:r>
                  <w:r w:rsidRPr="00EE213F">
                    <w:rPr>
                      <w:i/>
                      <w:sz w:val="28"/>
                      <w:szCs w:val="28"/>
                    </w:rPr>
                    <w:t xml:space="preserve">AKN và </w:t>
                  </w:r>
                  <w:r w:rsidRPr="00EE213F">
                    <w:rPr>
                      <w:i/>
                      <w:position w:val="-4"/>
                      <w:sz w:val="28"/>
                      <w:szCs w:val="28"/>
                    </w:rPr>
                    <w:object w:dxaOrig="240" w:dyaOrig="260">
                      <v:shape id="_x0000_i2742" type="#_x0000_t75" style="width:12pt;height:12.75pt">
                        <v:imagedata r:id="rId2984" o:title=""/>
                      </v:shape>
                    </w:object>
                  </w:r>
                  <w:r w:rsidRPr="00EE213F">
                    <w:rPr>
                      <w:i/>
                      <w:sz w:val="28"/>
                      <w:szCs w:val="28"/>
                    </w:rPr>
                    <w:t xml:space="preserve">PAK có </w:t>
                  </w:r>
                  <w:r w:rsidRPr="00EE213F">
                    <w:rPr>
                      <w:i/>
                      <w:position w:val="-4"/>
                      <w:sz w:val="28"/>
                      <w:szCs w:val="28"/>
                    </w:rPr>
                    <w:object w:dxaOrig="560" w:dyaOrig="340">
                      <v:shape id="_x0000_i2743" type="#_x0000_t75" style="width:27.75pt;height:17.25pt">
                        <v:imagedata r:id="rId2985" o:title=""/>
                      </v:shape>
                    </w:object>
                  </w:r>
                  <w:r w:rsidRPr="00EE213F">
                    <w:rPr>
                      <w:i/>
                      <w:sz w:val="28"/>
                      <w:szCs w:val="28"/>
                    </w:rPr>
                    <w:t xml:space="preserve"> là góc chung</w:t>
                  </w:r>
                </w:p>
                <w:p w:rsidR="00EE213F" w:rsidRPr="00EE213F" w:rsidRDefault="00EE213F" w:rsidP="003B6AA7">
                  <w:pPr>
                    <w:rPr>
                      <w:i/>
                      <w:sz w:val="28"/>
                      <w:szCs w:val="28"/>
                    </w:rPr>
                  </w:pPr>
                  <w:r w:rsidRPr="00EE213F">
                    <w:rPr>
                      <w:i/>
                      <w:position w:val="-6"/>
                      <w:sz w:val="28"/>
                      <w:szCs w:val="28"/>
                    </w:rPr>
                    <w:object w:dxaOrig="1359" w:dyaOrig="360">
                      <v:shape id="_x0000_i2744" type="#_x0000_t75" style="width:68.25pt;height:18pt">
                        <v:imagedata r:id="rId2986" o:title=""/>
                      </v:shape>
                    </w:object>
                  </w:r>
                  <w:r w:rsidRPr="00EE213F">
                    <w:rPr>
                      <w:i/>
                      <w:sz w:val="28"/>
                      <w:szCs w:val="28"/>
                    </w:rPr>
                    <w:t xml:space="preserve"> ( Góc nt……cùng chắn cung NP)</w:t>
                  </w:r>
                </w:p>
                <w:p w:rsidR="00EE213F" w:rsidRPr="00EE213F" w:rsidRDefault="00EE213F" w:rsidP="003B6AA7">
                  <w:pPr>
                    <w:rPr>
                      <w:i/>
                      <w:sz w:val="28"/>
                      <w:szCs w:val="28"/>
                    </w:rPr>
                  </w:pPr>
                  <w:r w:rsidRPr="00EE213F">
                    <w:rPr>
                      <w:i/>
                      <w:sz w:val="28"/>
                      <w:szCs w:val="28"/>
                    </w:rPr>
                    <w:t xml:space="preserve">Mà </w:t>
                  </w:r>
                  <w:r w:rsidRPr="00EE213F">
                    <w:rPr>
                      <w:i/>
                      <w:position w:val="-6"/>
                      <w:sz w:val="28"/>
                      <w:szCs w:val="28"/>
                    </w:rPr>
                    <w:object w:dxaOrig="1380" w:dyaOrig="360">
                      <v:shape id="_x0000_i2745" type="#_x0000_t75" style="width:69pt;height:18pt">
                        <v:imagedata r:id="rId2987" o:title=""/>
                      </v:shape>
                    </w:object>
                  </w:r>
                  <w:r w:rsidRPr="00EE213F">
                    <w:rPr>
                      <w:i/>
                      <w:sz w:val="28"/>
                      <w:szCs w:val="28"/>
                    </w:rPr>
                    <w:t>(so le trong của PM //AQ</w:t>
                  </w:r>
                </w:p>
                <w:p w:rsidR="00EE213F" w:rsidRPr="00EE213F" w:rsidRDefault="00EE213F" w:rsidP="003B6AA7">
                  <w:pPr>
                    <w:rPr>
                      <w:i/>
                      <w:sz w:val="28"/>
                      <w:szCs w:val="28"/>
                    </w:rPr>
                  </w:pPr>
                  <w:r w:rsidRPr="00EE213F">
                    <w:rPr>
                      <w:i/>
                      <w:position w:val="-4"/>
                      <w:sz w:val="28"/>
                      <w:szCs w:val="28"/>
                    </w:rPr>
                    <w:object w:dxaOrig="240" w:dyaOrig="260">
                      <v:shape id="_x0000_i2746" type="#_x0000_t75" style="width:12pt;height:16.5pt">
                        <v:imagedata r:id="rId2984" o:title=""/>
                      </v:shape>
                    </w:object>
                  </w:r>
                  <w:r w:rsidRPr="00EE213F">
                    <w:rPr>
                      <w:i/>
                      <w:sz w:val="28"/>
                      <w:szCs w:val="28"/>
                    </w:rPr>
                    <w:t xml:space="preserve">AKN ~ </w:t>
                  </w:r>
                  <w:r w:rsidRPr="00EE213F">
                    <w:rPr>
                      <w:i/>
                      <w:position w:val="-4"/>
                      <w:sz w:val="28"/>
                      <w:szCs w:val="28"/>
                    </w:rPr>
                    <w:object w:dxaOrig="240" w:dyaOrig="260">
                      <v:shape id="_x0000_i2747" type="#_x0000_t75" style="width:12pt;height:12.75pt">
                        <v:imagedata r:id="rId2984" o:title=""/>
                      </v:shape>
                    </w:object>
                  </w:r>
                  <w:r w:rsidRPr="00EE213F">
                    <w:rPr>
                      <w:i/>
                      <w:sz w:val="28"/>
                      <w:szCs w:val="28"/>
                    </w:rPr>
                    <w:t xml:space="preserve">PKA (gg) </w:t>
                  </w:r>
                  <w:r w:rsidRPr="00EE213F">
                    <w:rPr>
                      <w:i/>
                      <w:position w:val="-24"/>
                      <w:sz w:val="28"/>
                      <w:szCs w:val="28"/>
                    </w:rPr>
                    <w:object w:dxaOrig="3200" w:dyaOrig="620">
                      <v:shape id="_x0000_i2748" type="#_x0000_t75" style="width:159.75pt;height:30.75pt">
                        <v:imagedata r:id="rId2988" o:title=""/>
                      </v:shape>
                    </w:object>
                  </w:r>
                  <w:r w:rsidRPr="00EE213F">
                    <w:rPr>
                      <w:i/>
                      <w:sz w:val="28"/>
                      <w:szCs w:val="28"/>
                    </w:rPr>
                    <w:t>(</w:t>
                  </w:r>
                  <w:r w:rsidRPr="00EE213F">
                    <w:rPr>
                      <w:rFonts w:hint="eastAsia"/>
                      <w:i/>
                      <w:sz w:val="28"/>
                      <w:szCs w:val="28"/>
                    </w:rPr>
                    <w:t>đ</w:t>
                  </w:r>
                  <w:r w:rsidRPr="00EE213F">
                    <w:rPr>
                      <w:i/>
                      <w:sz w:val="28"/>
                      <w:szCs w:val="28"/>
                    </w:rPr>
                    <w:t>pcm)</w:t>
                  </w:r>
                </w:p>
                <w:p w:rsidR="00EE213F" w:rsidRPr="00EE213F" w:rsidRDefault="00EE213F" w:rsidP="003B6AA7">
                  <w:pPr>
                    <w:rPr>
                      <w:i/>
                      <w:sz w:val="28"/>
                      <w:szCs w:val="28"/>
                    </w:rPr>
                  </w:pPr>
                </w:p>
              </w:tc>
              <w:tc>
                <w:tcPr>
                  <w:tcW w:w="774" w:type="dxa"/>
                </w:tcPr>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0,75</w:t>
                  </w:r>
                </w:p>
              </w:tc>
            </w:tr>
            <w:tr w:rsidR="00EE213F" w:rsidRPr="00EE213F" w:rsidTr="003B6AA7">
              <w:tc>
                <w:tcPr>
                  <w:tcW w:w="720" w:type="dxa"/>
                  <w:vMerge/>
                </w:tcPr>
                <w:p w:rsidR="00EE213F" w:rsidRPr="00EE213F" w:rsidRDefault="00EE213F" w:rsidP="003B6AA7">
                  <w:pPr>
                    <w:rPr>
                      <w:i/>
                      <w:sz w:val="28"/>
                      <w:szCs w:val="28"/>
                    </w:rPr>
                  </w:pPr>
                </w:p>
              </w:tc>
              <w:tc>
                <w:tcPr>
                  <w:tcW w:w="540" w:type="dxa"/>
                </w:tcPr>
                <w:p w:rsidR="00EE213F" w:rsidRPr="00EE213F" w:rsidRDefault="00EE213F" w:rsidP="003B6AA7">
                  <w:pPr>
                    <w:rPr>
                      <w:i/>
                      <w:sz w:val="28"/>
                      <w:szCs w:val="28"/>
                    </w:rPr>
                  </w:pPr>
                  <w:r w:rsidRPr="00EE213F">
                    <w:rPr>
                      <w:i/>
                      <w:sz w:val="28"/>
                      <w:szCs w:val="28"/>
                    </w:rPr>
                    <w:t>3</w:t>
                  </w:r>
                </w:p>
              </w:tc>
              <w:tc>
                <w:tcPr>
                  <w:tcW w:w="8766" w:type="dxa"/>
                  <w:gridSpan w:val="2"/>
                </w:tcPr>
                <w:p w:rsidR="00EE213F" w:rsidRPr="00EE213F" w:rsidRDefault="00EE213F" w:rsidP="003B6AA7">
                  <w:pPr>
                    <w:rPr>
                      <w:i/>
                      <w:sz w:val="28"/>
                      <w:szCs w:val="28"/>
                    </w:rPr>
                  </w:pPr>
                  <w:r w:rsidRPr="00EE213F">
                    <w:rPr>
                      <w:i/>
                      <w:sz w:val="28"/>
                      <w:szCs w:val="28"/>
                    </w:rPr>
                    <w:t xml:space="preserve">Kẻ </w:t>
                  </w:r>
                  <w:r w:rsidRPr="00EE213F">
                    <w:rPr>
                      <w:rFonts w:hint="eastAsia"/>
                      <w:i/>
                      <w:sz w:val="28"/>
                      <w:szCs w:val="28"/>
                    </w:rPr>
                    <w:t>đư</w:t>
                  </w:r>
                  <w:r w:rsidRPr="00EE213F">
                    <w:rPr>
                      <w:i/>
                      <w:sz w:val="28"/>
                      <w:szCs w:val="28"/>
                    </w:rPr>
                    <w:t xml:space="preserve">ờng kính QS của </w:t>
                  </w:r>
                  <w:r w:rsidRPr="00EE213F">
                    <w:rPr>
                      <w:rFonts w:hint="eastAsia"/>
                      <w:i/>
                      <w:sz w:val="28"/>
                      <w:szCs w:val="28"/>
                    </w:rPr>
                    <w:t>đư</w:t>
                  </w:r>
                  <w:r w:rsidRPr="00EE213F">
                    <w:rPr>
                      <w:i/>
                      <w:sz w:val="28"/>
                      <w:szCs w:val="28"/>
                    </w:rPr>
                    <w:t>ờng tròn (O)</w:t>
                  </w:r>
                </w:p>
                <w:p w:rsidR="00EE213F" w:rsidRPr="00EE213F" w:rsidRDefault="00EE213F" w:rsidP="003B6AA7">
                  <w:pPr>
                    <w:rPr>
                      <w:i/>
                      <w:sz w:val="28"/>
                      <w:szCs w:val="28"/>
                    </w:rPr>
                  </w:pPr>
                  <w:r w:rsidRPr="00EE213F">
                    <w:rPr>
                      <w:i/>
                      <w:sz w:val="28"/>
                      <w:szCs w:val="28"/>
                    </w:rPr>
                    <w:t>Ta có AQ</w:t>
                  </w:r>
                  <w:r w:rsidRPr="00EE213F">
                    <w:rPr>
                      <w:i/>
                      <w:position w:val="-4"/>
                      <w:sz w:val="28"/>
                      <w:szCs w:val="28"/>
                    </w:rPr>
                    <w:object w:dxaOrig="260" w:dyaOrig="240">
                      <v:shape id="_x0000_i2749" type="#_x0000_t75" style="width:12.75pt;height:12pt">
                        <v:imagedata r:id="rId2989" o:title=""/>
                      </v:shape>
                    </w:object>
                  </w:r>
                  <w:r w:rsidRPr="00EE213F">
                    <w:rPr>
                      <w:i/>
                      <w:sz w:val="28"/>
                      <w:szCs w:val="28"/>
                    </w:rPr>
                    <w:t>QS (AQ là tt của (O) ở Q)</w:t>
                  </w:r>
                </w:p>
                <w:p w:rsidR="00EE213F" w:rsidRPr="00EE213F" w:rsidRDefault="00EE213F" w:rsidP="003B6AA7">
                  <w:pPr>
                    <w:rPr>
                      <w:i/>
                      <w:sz w:val="28"/>
                      <w:szCs w:val="28"/>
                    </w:rPr>
                  </w:pPr>
                  <w:r w:rsidRPr="00EE213F">
                    <w:rPr>
                      <w:i/>
                      <w:sz w:val="28"/>
                      <w:szCs w:val="28"/>
                    </w:rPr>
                    <w:t>Mà PM//AQ (gt) nên PM</w:t>
                  </w:r>
                  <w:r w:rsidRPr="00EE213F">
                    <w:rPr>
                      <w:i/>
                      <w:position w:val="-4"/>
                      <w:sz w:val="28"/>
                      <w:szCs w:val="28"/>
                    </w:rPr>
                    <w:object w:dxaOrig="260" w:dyaOrig="240">
                      <v:shape id="_x0000_i2750" type="#_x0000_t75" style="width:12.75pt;height:12pt">
                        <v:imagedata r:id="rId2989" o:title=""/>
                      </v:shape>
                    </w:object>
                  </w:r>
                  <w:r w:rsidRPr="00EE213F">
                    <w:rPr>
                      <w:i/>
                      <w:sz w:val="28"/>
                      <w:szCs w:val="28"/>
                    </w:rPr>
                    <w:t xml:space="preserve">QS </w:t>
                  </w:r>
                </w:p>
                <w:p w:rsidR="00EE213F" w:rsidRPr="00EE213F" w:rsidRDefault="00EE213F" w:rsidP="003B6AA7">
                  <w:pPr>
                    <w:rPr>
                      <w:i/>
                      <w:sz w:val="28"/>
                      <w:szCs w:val="28"/>
                    </w:rPr>
                  </w:pPr>
                  <w:r w:rsidRPr="00EE213F">
                    <w:rPr>
                      <w:rFonts w:hint="eastAsia"/>
                      <w:i/>
                      <w:sz w:val="28"/>
                      <w:szCs w:val="28"/>
                    </w:rPr>
                    <w:t>Đư</w:t>
                  </w:r>
                  <w:r w:rsidRPr="00EE213F">
                    <w:rPr>
                      <w:i/>
                      <w:sz w:val="28"/>
                      <w:szCs w:val="28"/>
                    </w:rPr>
                    <w:t xml:space="preserve">ờng kính QS </w:t>
                  </w:r>
                  <w:r w:rsidRPr="00EE213F">
                    <w:rPr>
                      <w:i/>
                      <w:position w:val="-4"/>
                      <w:sz w:val="28"/>
                      <w:szCs w:val="28"/>
                    </w:rPr>
                    <w:object w:dxaOrig="260" w:dyaOrig="240">
                      <v:shape id="_x0000_i2751" type="#_x0000_t75" style="width:12.75pt;height:12pt">
                        <v:imagedata r:id="rId2989" o:title=""/>
                      </v:shape>
                    </w:object>
                  </w:r>
                  <w:r w:rsidRPr="00EE213F">
                    <w:rPr>
                      <w:i/>
                      <w:sz w:val="28"/>
                      <w:szCs w:val="28"/>
                    </w:rPr>
                    <w:t xml:space="preserve">PM nên QS </w:t>
                  </w:r>
                  <w:r w:rsidRPr="00EE213F">
                    <w:rPr>
                      <w:rFonts w:hint="eastAsia"/>
                      <w:i/>
                      <w:sz w:val="28"/>
                      <w:szCs w:val="28"/>
                    </w:rPr>
                    <w:t>đ</w:t>
                  </w:r>
                  <w:r w:rsidRPr="00EE213F">
                    <w:rPr>
                      <w:i/>
                      <w:sz w:val="28"/>
                      <w:szCs w:val="28"/>
                    </w:rPr>
                    <w:t xml:space="preserve">i qua </w:t>
                  </w:r>
                  <w:r w:rsidRPr="00EE213F">
                    <w:rPr>
                      <w:rFonts w:hint="eastAsia"/>
                      <w:i/>
                      <w:sz w:val="28"/>
                      <w:szCs w:val="28"/>
                    </w:rPr>
                    <w:t>đ</w:t>
                  </w:r>
                  <w:r w:rsidRPr="00EE213F">
                    <w:rPr>
                      <w:i/>
                      <w:sz w:val="28"/>
                      <w:szCs w:val="28"/>
                    </w:rPr>
                    <w:t>iểm chính giữa của cung PM nhỏ</w:t>
                  </w:r>
                </w:p>
                <w:p w:rsidR="00EE213F" w:rsidRPr="00EE213F" w:rsidRDefault="00EE213F" w:rsidP="003B6AA7">
                  <w:pPr>
                    <w:rPr>
                      <w:i/>
                      <w:sz w:val="28"/>
                      <w:szCs w:val="28"/>
                    </w:rPr>
                  </w:pPr>
                  <w:r w:rsidRPr="00EE213F">
                    <w:rPr>
                      <w:i/>
                      <w:position w:val="-6"/>
                      <w:sz w:val="28"/>
                      <w:szCs w:val="28"/>
                    </w:rPr>
                    <w:object w:dxaOrig="1500" w:dyaOrig="360">
                      <v:shape id="_x0000_i2752" type="#_x0000_t75" style="width:75pt;height:18pt">
                        <v:imagedata r:id="rId2990" o:title=""/>
                      </v:shape>
                    </w:object>
                  </w:r>
                  <w:r w:rsidRPr="00EE213F">
                    <w:rPr>
                      <w:i/>
                      <w:position w:val="-6"/>
                      <w:sz w:val="28"/>
                      <w:szCs w:val="28"/>
                    </w:rPr>
                    <w:object w:dxaOrig="1620" w:dyaOrig="360">
                      <v:shape id="_x0000_i2753" type="#_x0000_t75" style="width:81pt;height:18pt">
                        <v:imagedata r:id="rId2991" o:title=""/>
                      </v:shape>
                    </w:object>
                  </w:r>
                  <w:r w:rsidRPr="00EE213F">
                    <w:rPr>
                      <w:i/>
                      <w:sz w:val="28"/>
                      <w:szCs w:val="28"/>
                    </w:rPr>
                    <w:t>(hai góc nt chắn 2 cung bằng nhau)</w:t>
                  </w:r>
                </w:p>
                <w:p w:rsidR="00EE213F" w:rsidRPr="00EE213F" w:rsidRDefault="00EE213F" w:rsidP="003B6AA7">
                  <w:pPr>
                    <w:rPr>
                      <w:i/>
                      <w:sz w:val="28"/>
                      <w:szCs w:val="28"/>
                    </w:rPr>
                  </w:pPr>
                  <w:r w:rsidRPr="00EE213F">
                    <w:rPr>
                      <w:i/>
                      <w:sz w:val="28"/>
                      <w:szCs w:val="28"/>
                    </w:rPr>
                    <w:t>Hay NS là tia phân giác của góc PNM</w:t>
                  </w:r>
                </w:p>
              </w:tc>
              <w:tc>
                <w:tcPr>
                  <w:tcW w:w="774" w:type="dxa"/>
                </w:tcPr>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0,75</w:t>
                  </w:r>
                </w:p>
              </w:tc>
            </w:tr>
            <w:tr w:rsidR="00EE213F" w:rsidRPr="00EE213F" w:rsidTr="003B6AA7">
              <w:tc>
                <w:tcPr>
                  <w:tcW w:w="720" w:type="dxa"/>
                  <w:vMerge/>
                </w:tcPr>
                <w:p w:rsidR="00EE213F" w:rsidRPr="00EE213F" w:rsidRDefault="00EE213F" w:rsidP="003B6AA7">
                  <w:pPr>
                    <w:rPr>
                      <w:i/>
                      <w:sz w:val="28"/>
                      <w:szCs w:val="28"/>
                    </w:rPr>
                  </w:pPr>
                </w:p>
              </w:tc>
              <w:tc>
                <w:tcPr>
                  <w:tcW w:w="540" w:type="dxa"/>
                </w:tcPr>
                <w:p w:rsidR="00EE213F" w:rsidRPr="00EE213F" w:rsidRDefault="00EE213F" w:rsidP="003B6AA7">
                  <w:pPr>
                    <w:rPr>
                      <w:i/>
                      <w:sz w:val="28"/>
                      <w:szCs w:val="28"/>
                    </w:rPr>
                  </w:pPr>
                  <w:r w:rsidRPr="00EE213F">
                    <w:rPr>
                      <w:i/>
                      <w:sz w:val="28"/>
                      <w:szCs w:val="28"/>
                    </w:rPr>
                    <w:t>4</w:t>
                  </w:r>
                </w:p>
              </w:tc>
              <w:tc>
                <w:tcPr>
                  <w:tcW w:w="8766" w:type="dxa"/>
                  <w:gridSpan w:val="2"/>
                </w:tcPr>
                <w:p w:rsidR="00EE213F" w:rsidRPr="00EE213F" w:rsidRDefault="00EE213F" w:rsidP="003B6AA7">
                  <w:pPr>
                    <w:rPr>
                      <w:i/>
                      <w:sz w:val="28"/>
                      <w:szCs w:val="28"/>
                    </w:rPr>
                  </w:pPr>
                  <w:r w:rsidRPr="00EE213F">
                    <w:rPr>
                      <w:i/>
                      <w:sz w:val="28"/>
                      <w:szCs w:val="28"/>
                    </w:rPr>
                    <w:t xml:space="preserve">Chứng minh </w:t>
                  </w:r>
                  <w:r w:rsidRPr="00EE213F">
                    <w:rPr>
                      <w:rFonts w:hint="eastAsia"/>
                      <w:i/>
                      <w:sz w:val="28"/>
                      <w:szCs w:val="28"/>
                    </w:rPr>
                    <w:t>đư</w:t>
                  </w:r>
                  <w:r w:rsidRPr="00EE213F">
                    <w:rPr>
                      <w:i/>
                      <w:sz w:val="28"/>
                      <w:szCs w:val="28"/>
                    </w:rPr>
                    <w:t xml:space="preserve">ợc </w:t>
                  </w:r>
                  <w:r w:rsidRPr="00EE213F">
                    <w:rPr>
                      <w:i/>
                      <w:position w:val="-4"/>
                      <w:sz w:val="28"/>
                      <w:szCs w:val="28"/>
                    </w:rPr>
                    <w:object w:dxaOrig="240" w:dyaOrig="260">
                      <v:shape id="_x0000_i2754" type="#_x0000_t75" style="width:12pt;height:16.5pt">
                        <v:imagedata r:id="rId2984" o:title=""/>
                      </v:shape>
                    </w:object>
                  </w:r>
                  <w:r w:rsidRPr="00EE213F">
                    <w:rPr>
                      <w:i/>
                      <w:sz w:val="28"/>
                      <w:szCs w:val="28"/>
                    </w:rPr>
                    <w:t>AQO vuông ở Q, có  QG</w:t>
                  </w:r>
                  <w:r w:rsidRPr="00EE213F">
                    <w:rPr>
                      <w:i/>
                      <w:position w:val="-4"/>
                      <w:sz w:val="28"/>
                      <w:szCs w:val="28"/>
                    </w:rPr>
                    <w:object w:dxaOrig="260" w:dyaOrig="240">
                      <v:shape id="_x0000_i2755" type="#_x0000_t75" style="width:12.75pt;height:12pt">
                        <v:imagedata r:id="rId2989" o:title=""/>
                      </v:shape>
                    </w:object>
                  </w:r>
                  <w:r w:rsidRPr="00EE213F">
                    <w:rPr>
                      <w:i/>
                      <w:sz w:val="28"/>
                      <w:szCs w:val="28"/>
                    </w:rPr>
                    <w:t>AO(theo Tính chất 2 tiếp tuyến cắt nhau)</w:t>
                  </w:r>
                </w:p>
                <w:p w:rsidR="00EE213F" w:rsidRPr="00EE213F" w:rsidRDefault="00EE213F" w:rsidP="003B6AA7">
                  <w:pPr>
                    <w:rPr>
                      <w:i/>
                      <w:sz w:val="28"/>
                      <w:szCs w:val="28"/>
                    </w:rPr>
                  </w:pPr>
                  <w:r w:rsidRPr="00EE213F">
                    <w:rPr>
                      <w:i/>
                      <w:sz w:val="28"/>
                      <w:szCs w:val="28"/>
                    </w:rPr>
                    <w:t>Theo hệ thức l</w:t>
                  </w:r>
                  <w:r w:rsidRPr="00EE213F">
                    <w:rPr>
                      <w:rFonts w:hint="eastAsia"/>
                      <w:i/>
                      <w:sz w:val="28"/>
                      <w:szCs w:val="28"/>
                    </w:rPr>
                    <w:t>ư</w:t>
                  </w:r>
                  <w:r w:rsidRPr="00EE213F">
                    <w:rPr>
                      <w:i/>
                      <w:sz w:val="28"/>
                      <w:szCs w:val="28"/>
                    </w:rPr>
                    <w:t>ợng trong tam giác vuông ta có</w:t>
                  </w:r>
                </w:p>
                <w:p w:rsidR="00EE213F" w:rsidRPr="00EE213F" w:rsidRDefault="00EE213F" w:rsidP="003B6AA7">
                  <w:pPr>
                    <w:rPr>
                      <w:i/>
                      <w:sz w:val="28"/>
                      <w:szCs w:val="28"/>
                    </w:rPr>
                  </w:pPr>
                  <w:r w:rsidRPr="00EE213F">
                    <w:rPr>
                      <w:i/>
                      <w:position w:val="-60"/>
                      <w:sz w:val="28"/>
                      <w:szCs w:val="28"/>
                    </w:rPr>
                    <w:object w:dxaOrig="3980" w:dyaOrig="1320">
                      <v:shape id="_x0000_i2756" type="#_x0000_t75" style="width:198.75pt;height:66pt">
                        <v:imagedata r:id="rId2992" o:title=""/>
                      </v:shape>
                    </w:object>
                  </w:r>
                </w:p>
                <w:p w:rsidR="00EE213F" w:rsidRPr="00EE213F" w:rsidRDefault="00EE213F" w:rsidP="003B6AA7">
                  <w:pPr>
                    <w:rPr>
                      <w:i/>
                      <w:sz w:val="28"/>
                      <w:szCs w:val="28"/>
                    </w:rPr>
                  </w:pPr>
                  <w:r w:rsidRPr="00EE213F">
                    <w:rPr>
                      <w:i/>
                      <w:sz w:val="28"/>
                      <w:szCs w:val="28"/>
                    </w:rPr>
                    <w:t xml:space="preserve">Do </w:t>
                  </w:r>
                  <w:r w:rsidRPr="00EE213F">
                    <w:rPr>
                      <w:i/>
                      <w:position w:val="-4"/>
                      <w:sz w:val="28"/>
                      <w:szCs w:val="28"/>
                    </w:rPr>
                    <w:object w:dxaOrig="240" w:dyaOrig="260">
                      <v:shape id="_x0000_i2757" type="#_x0000_t75" style="width:12pt;height:12.75pt">
                        <v:imagedata r:id="rId2993" o:title=""/>
                      </v:shape>
                    </w:object>
                  </w:r>
                  <w:r w:rsidRPr="00EE213F">
                    <w:rPr>
                      <w:i/>
                      <w:sz w:val="28"/>
                      <w:szCs w:val="28"/>
                    </w:rPr>
                    <w:t>KNQ ~</w:t>
                  </w:r>
                  <w:r w:rsidRPr="00EE213F">
                    <w:rPr>
                      <w:i/>
                      <w:position w:val="-4"/>
                      <w:sz w:val="28"/>
                      <w:szCs w:val="28"/>
                    </w:rPr>
                    <w:object w:dxaOrig="240" w:dyaOrig="260">
                      <v:shape id="_x0000_i2758" type="#_x0000_t75" style="width:12pt;height:12.75pt">
                        <v:imagedata r:id="rId2993" o:title=""/>
                      </v:shape>
                    </w:object>
                  </w:r>
                  <w:r w:rsidRPr="00EE213F">
                    <w:rPr>
                      <w:i/>
                      <w:sz w:val="28"/>
                      <w:szCs w:val="28"/>
                    </w:rPr>
                    <w:t>KQP (gg)</w:t>
                  </w:r>
                  <w:r w:rsidRPr="00EE213F">
                    <w:rPr>
                      <w:i/>
                      <w:position w:val="-10"/>
                      <w:sz w:val="28"/>
                      <w:szCs w:val="28"/>
                    </w:rPr>
                    <w:object w:dxaOrig="1800" w:dyaOrig="360">
                      <v:shape id="_x0000_i2759" type="#_x0000_t75" style="width:90pt;height:18pt">
                        <v:imagedata r:id="rId2994" o:title=""/>
                      </v:shape>
                    </w:object>
                  </w:r>
                  <w:r w:rsidRPr="00EE213F">
                    <w:rPr>
                      <w:i/>
                      <w:sz w:val="28"/>
                      <w:szCs w:val="28"/>
                    </w:rPr>
                    <w:t xml:space="preserve"> mà </w:t>
                  </w:r>
                  <w:r w:rsidRPr="00EE213F">
                    <w:rPr>
                      <w:i/>
                      <w:position w:val="-6"/>
                      <w:sz w:val="28"/>
                      <w:szCs w:val="28"/>
                    </w:rPr>
                    <w:object w:dxaOrig="1540" w:dyaOrig="320">
                      <v:shape id="_x0000_i2760" type="#_x0000_t75" style="width:77.25pt;height:15.75pt">
                        <v:imagedata r:id="rId2995" o:title=""/>
                      </v:shape>
                    </w:object>
                  </w:r>
                  <w:r w:rsidRPr="00EE213F">
                    <w:rPr>
                      <w:i/>
                      <w:sz w:val="28"/>
                      <w:szCs w:val="28"/>
                    </w:rPr>
                    <w:t>nên AK=KQ</w:t>
                  </w:r>
                </w:p>
                <w:p w:rsidR="00EE213F" w:rsidRPr="00EE213F" w:rsidRDefault="00EE213F" w:rsidP="003B6AA7">
                  <w:pPr>
                    <w:rPr>
                      <w:i/>
                      <w:sz w:val="28"/>
                      <w:szCs w:val="28"/>
                    </w:rPr>
                  </w:pPr>
                  <w:r w:rsidRPr="00EE213F">
                    <w:rPr>
                      <w:i/>
                      <w:sz w:val="28"/>
                      <w:szCs w:val="28"/>
                    </w:rPr>
                    <w:t xml:space="preserve">Vậy </w:t>
                  </w:r>
                  <w:r w:rsidRPr="00EE213F">
                    <w:rPr>
                      <w:i/>
                      <w:position w:val="-4"/>
                      <w:sz w:val="28"/>
                      <w:szCs w:val="28"/>
                    </w:rPr>
                    <w:object w:dxaOrig="240" w:dyaOrig="260">
                      <v:shape id="_x0000_i2761" type="#_x0000_t75" style="width:12pt;height:12.75pt">
                        <v:imagedata r:id="rId2993" o:title=""/>
                      </v:shape>
                    </w:object>
                  </w:r>
                  <w:r w:rsidRPr="00EE213F">
                    <w:rPr>
                      <w:i/>
                      <w:sz w:val="28"/>
                      <w:szCs w:val="28"/>
                    </w:rPr>
                    <w:t>APQ có các trung tuyến AI và PK cắt nhau ở G nên G là trọng tâm</w:t>
                  </w:r>
                </w:p>
                <w:p w:rsidR="00EE213F" w:rsidRPr="00EE213F" w:rsidRDefault="00EE213F" w:rsidP="003B6AA7">
                  <w:pPr>
                    <w:rPr>
                      <w:i/>
                      <w:sz w:val="28"/>
                      <w:szCs w:val="28"/>
                    </w:rPr>
                  </w:pPr>
                  <w:r w:rsidRPr="00EE213F">
                    <w:rPr>
                      <w:i/>
                      <w:position w:val="-24"/>
                      <w:sz w:val="28"/>
                      <w:szCs w:val="28"/>
                    </w:rPr>
                    <w:object w:dxaOrig="3019" w:dyaOrig="620">
                      <v:shape id="_x0000_i2762" type="#_x0000_t75" style="width:150.75pt;height:30.75pt">
                        <v:imagedata r:id="rId2996" o:title=""/>
                      </v:shape>
                    </w:object>
                  </w:r>
                </w:p>
              </w:tc>
              <w:tc>
                <w:tcPr>
                  <w:tcW w:w="774" w:type="dxa"/>
                </w:tcPr>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0,75</w:t>
                  </w:r>
                </w:p>
              </w:tc>
            </w:tr>
            <w:tr w:rsidR="00EE213F" w:rsidRPr="00EE213F" w:rsidTr="003B6AA7">
              <w:tc>
                <w:tcPr>
                  <w:tcW w:w="720" w:type="dxa"/>
                </w:tcPr>
                <w:p w:rsidR="00EE213F" w:rsidRPr="00EE213F" w:rsidRDefault="00EE213F" w:rsidP="003B6AA7">
                  <w:pPr>
                    <w:rPr>
                      <w:i/>
                      <w:sz w:val="28"/>
                      <w:szCs w:val="28"/>
                    </w:rPr>
                  </w:pPr>
                  <w:r w:rsidRPr="00EE213F">
                    <w:rPr>
                      <w:i/>
                      <w:sz w:val="28"/>
                      <w:szCs w:val="28"/>
                    </w:rPr>
                    <w:t>5</w:t>
                  </w:r>
                </w:p>
              </w:tc>
              <w:tc>
                <w:tcPr>
                  <w:tcW w:w="540" w:type="dxa"/>
                </w:tcPr>
                <w:p w:rsidR="00EE213F" w:rsidRPr="00EE213F" w:rsidRDefault="00EE213F" w:rsidP="003B6AA7">
                  <w:pPr>
                    <w:rPr>
                      <w:i/>
                      <w:sz w:val="28"/>
                      <w:szCs w:val="28"/>
                    </w:rPr>
                  </w:pPr>
                </w:p>
              </w:tc>
              <w:tc>
                <w:tcPr>
                  <w:tcW w:w="8766" w:type="dxa"/>
                  <w:gridSpan w:val="2"/>
                </w:tcPr>
                <w:p w:rsidR="00EE213F" w:rsidRPr="00EE213F" w:rsidRDefault="00EE213F" w:rsidP="003B6AA7">
                  <w:pPr>
                    <w:rPr>
                      <w:i/>
                      <w:sz w:val="28"/>
                      <w:szCs w:val="28"/>
                    </w:rPr>
                  </w:pPr>
                  <w:r w:rsidRPr="00EE213F">
                    <w:rPr>
                      <w:i/>
                      <w:sz w:val="28"/>
                      <w:szCs w:val="28"/>
                    </w:rPr>
                    <w:t xml:space="preserve">Ta có: </w:t>
                  </w:r>
                </w:p>
                <w:p w:rsidR="00EE213F" w:rsidRPr="00EE213F" w:rsidRDefault="00EE213F" w:rsidP="003B6AA7">
                  <w:pPr>
                    <w:rPr>
                      <w:i/>
                      <w:sz w:val="28"/>
                      <w:szCs w:val="28"/>
                      <w:lang w:val="pl-PL"/>
                    </w:rPr>
                  </w:pPr>
                  <w:r w:rsidRPr="00EE213F">
                    <w:rPr>
                      <w:i/>
                      <w:sz w:val="28"/>
                      <w:szCs w:val="28"/>
                      <w:lang w:val="pl-PL"/>
                    </w:rPr>
                    <w:t xml:space="preserve"> </w:t>
                  </w:r>
                  <w:r w:rsidRPr="00EE213F">
                    <w:rPr>
                      <w:i/>
                      <w:position w:val="-108"/>
                      <w:sz w:val="28"/>
                      <w:szCs w:val="28"/>
                    </w:rPr>
                    <w:object w:dxaOrig="5179" w:dyaOrig="2280">
                      <v:shape id="_x0000_i2763" type="#_x0000_t75" style="width:4in;height:114pt">
                        <v:imagedata r:id="rId2997" o:title=""/>
                      </v:shape>
                    </w:object>
                  </w:r>
                </w:p>
                <w:p w:rsidR="00EE213F" w:rsidRPr="00EE213F" w:rsidRDefault="00EE213F" w:rsidP="003B6AA7">
                  <w:pPr>
                    <w:rPr>
                      <w:i/>
                      <w:sz w:val="28"/>
                      <w:szCs w:val="28"/>
                      <w:lang w:val="pl-PL"/>
                    </w:rPr>
                  </w:pPr>
                  <w:r w:rsidRPr="00EE213F">
                    <w:rPr>
                      <w:i/>
                      <w:sz w:val="28"/>
                      <w:szCs w:val="28"/>
                      <w:lang w:val="pl-PL"/>
                    </w:rPr>
                    <w:t xml:space="preserve">*TH1: nếu a+ b=0 </w:t>
                  </w:r>
                </w:p>
                <w:p w:rsidR="00EE213F" w:rsidRPr="00EE213F" w:rsidRDefault="00EE213F" w:rsidP="003B6AA7">
                  <w:pPr>
                    <w:rPr>
                      <w:i/>
                      <w:sz w:val="28"/>
                      <w:szCs w:val="28"/>
                      <w:lang w:val="pl-PL"/>
                    </w:rPr>
                  </w:pPr>
                  <w:r w:rsidRPr="00EE213F">
                    <w:rPr>
                      <w:i/>
                      <w:sz w:val="28"/>
                      <w:szCs w:val="28"/>
                      <w:lang w:val="pl-PL"/>
                    </w:rPr>
                    <w:t xml:space="preserve">Ta có </w:t>
                  </w:r>
                  <w:r w:rsidRPr="00EE213F">
                    <w:rPr>
                      <w:i/>
                      <w:position w:val="-32"/>
                      <w:sz w:val="28"/>
                      <w:szCs w:val="28"/>
                    </w:rPr>
                    <w:object w:dxaOrig="3440" w:dyaOrig="760">
                      <v:shape id="_x0000_i2764" type="#_x0000_t75" style="width:171.75pt;height:38.25pt">
                        <v:imagedata r:id="rId2998" o:title=""/>
                      </v:shape>
                    </w:object>
                  </w:r>
                  <w:r w:rsidRPr="00EE213F">
                    <w:rPr>
                      <w:i/>
                      <w:sz w:val="28"/>
                      <w:szCs w:val="28"/>
                      <w:lang w:val="pl-PL"/>
                    </w:rPr>
                    <w:t xml:space="preserve">   ta có </w:t>
                  </w:r>
                  <w:r w:rsidRPr="00EE213F">
                    <w:rPr>
                      <w:i/>
                      <w:position w:val="-24"/>
                      <w:sz w:val="28"/>
                      <w:szCs w:val="28"/>
                    </w:rPr>
                    <w:object w:dxaOrig="2760" w:dyaOrig="620">
                      <v:shape id="_x0000_i2765" type="#_x0000_t75" style="width:138pt;height:30.75pt">
                        <v:imagedata r:id="rId2999" o:title=""/>
                      </v:shape>
                    </w:object>
                  </w:r>
                </w:p>
                <w:p w:rsidR="00EE213F" w:rsidRPr="00EE213F" w:rsidRDefault="00EE213F" w:rsidP="003B6AA7">
                  <w:pPr>
                    <w:rPr>
                      <w:i/>
                      <w:sz w:val="28"/>
                      <w:szCs w:val="28"/>
                      <w:lang w:val="pl-PL"/>
                    </w:rPr>
                  </w:pPr>
                  <w:r w:rsidRPr="00EE213F">
                    <w:rPr>
                      <w:i/>
                      <w:sz w:val="28"/>
                      <w:szCs w:val="28"/>
                      <w:lang w:val="pl-PL"/>
                    </w:rPr>
                    <w:t>Các tr</w:t>
                  </w:r>
                  <w:r w:rsidRPr="00EE213F">
                    <w:rPr>
                      <w:rFonts w:hint="eastAsia"/>
                      <w:i/>
                      <w:sz w:val="28"/>
                      <w:szCs w:val="28"/>
                      <w:lang w:val="pl-PL"/>
                    </w:rPr>
                    <w:t>ư</w:t>
                  </w:r>
                  <w:r w:rsidRPr="00EE213F">
                    <w:rPr>
                      <w:i/>
                      <w:sz w:val="28"/>
                      <w:szCs w:val="28"/>
                      <w:lang w:val="pl-PL"/>
                    </w:rPr>
                    <w:t>ờng  hợp còn lại xét t</w:t>
                  </w:r>
                  <w:r w:rsidRPr="00EE213F">
                    <w:rPr>
                      <w:rFonts w:hint="eastAsia"/>
                      <w:i/>
                      <w:sz w:val="28"/>
                      <w:szCs w:val="28"/>
                      <w:lang w:val="pl-PL"/>
                    </w:rPr>
                    <w:t>ươ</w:t>
                  </w:r>
                  <w:r w:rsidRPr="00EE213F">
                    <w:rPr>
                      <w:i/>
                      <w:sz w:val="28"/>
                      <w:szCs w:val="28"/>
                      <w:lang w:val="pl-PL"/>
                    </w:rPr>
                    <w:t>ng tự</w:t>
                  </w:r>
                </w:p>
                <w:p w:rsidR="00EE213F" w:rsidRPr="00EE213F" w:rsidRDefault="00EE213F" w:rsidP="003B6AA7">
                  <w:pPr>
                    <w:rPr>
                      <w:i/>
                      <w:sz w:val="28"/>
                      <w:szCs w:val="28"/>
                    </w:rPr>
                  </w:pPr>
                  <w:r w:rsidRPr="00EE213F">
                    <w:rPr>
                      <w:i/>
                      <w:sz w:val="28"/>
                      <w:szCs w:val="28"/>
                    </w:rPr>
                    <w:t xml:space="preserve">Vậy </w:t>
                  </w:r>
                  <w:r w:rsidRPr="00EE213F">
                    <w:rPr>
                      <w:i/>
                      <w:position w:val="-24"/>
                      <w:sz w:val="28"/>
                      <w:szCs w:val="28"/>
                    </w:rPr>
                    <w:object w:dxaOrig="2760" w:dyaOrig="620">
                      <v:shape id="_x0000_i2766" type="#_x0000_t75" style="width:138pt;height:30.75pt">
                        <v:imagedata r:id="rId2999" o:title=""/>
                      </v:shape>
                    </w:object>
                  </w:r>
                </w:p>
              </w:tc>
              <w:tc>
                <w:tcPr>
                  <w:tcW w:w="774" w:type="dxa"/>
                </w:tcPr>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0,25</w:t>
                  </w: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p>
                <w:p w:rsidR="00EE213F" w:rsidRPr="00EE213F" w:rsidRDefault="00EE213F" w:rsidP="003B6AA7">
                  <w:pPr>
                    <w:rPr>
                      <w:i/>
                      <w:sz w:val="28"/>
                      <w:szCs w:val="28"/>
                    </w:rPr>
                  </w:pPr>
                  <w:r w:rsidRPr="00EE213F">
                    <w:rPr>
                      <w:i/>
                      <w:sz w:val="28"/>
                      <w:szCs w:val="28"/>
                    </w:rPr>
                    <w:t>0,25</w:t>
                  </w:r>
                </w:p>
              </w:tc>
            </w:tr>
          </w:tbl>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EE213F" w:rsidRDefault="00EE213F" w:rsidP="004F1830">
            <w:pPr>
              <w:jc w:val="center"/>
              <w:rPr>
                <w:rFonts w:ascii="Times New Roman" w:eastAsia="Times New Roman" w:hAnsi="Times New Roman" w:cs="Times New Roman"/>
                <w:b/>
                <w:color w:val="FF0000"/>
                <w:sz w:val="28"/>
                <w:szCs w:val="28"/>
                <w:lang w:val="en-US"/>
              </w:rPr>
            </w:pPr>
          </w:p>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1585</w:t>
            </w:r>
          </w:p>
          <w:tbl>
            <w:tblPr>
              <w:tblStyle w:val="TableGrid"/>
              <w:tblW w:w="109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25"/>
              <w:gridCol w:w="6483"/>
            </w:tblGrid>
            <w:tr w:rsidR="00EE213F" w:rsidTr="003B6AA7">
              <w:tc>
                <w:tcPr>
                  <w:tcW w:w="4425" w:type="dxa"/>
                </w:tcPr>
                <w:p w:rsidR="00EE213F" w:rsidRDefault="00EE213F" w:rsidP="003B6AA7">
                  <w:pPr>
                    <w:tabs>
                      <w:tab w:val="center" w:pos="1683"/>
                      <w:tab w:val="center" w:pos="6732"/>
                    </w:tabs>
                    <w:jc w:val="center"/>
                    <w:rPr>
                      <w:b/>
                      <w:szCs w:val="28"/>
                      <w:lang w:val="pt-BR"/>
                    </w:rPr>
                  </w:pPr>
                  <w:r w:rsidRPr="0038389E">
                    <w:rPr>
                      <w:b/>
                      <w:szCs w:val="28"/>
                      <w:lang w:val="pt-BR"/>
                    </w:rPr>
                    <w:t>SỞ GIÁO DỤC VÀ ĐÀO TẠO</w:t>
                  </w:r>
                </w:p>
              </w:tc>
              <w:tc>
                <w:tcPr>
                  <w:tcW w:w="6483" w:type="dxa"/>
                </w:tcPr>
                <w:p w:rsidR="00EE213F" w:rsidRDefault="00EE213F" w:rsidP="003B6AA7">
                  <w:pPr>
                    <w:tabs>
                      <w:tab w:val="center" w:pos="1683"/>
                      <w:tab w:val="center" w:pos="6732"/>
                    </w:tabs>
                    <w:jc w:val="center"/>
                    <w:rPr>
                      <w:b/>
                      <w:szCs w:val="28"/>
                      <w:lang w:val="pt-BR"/>
                    </w:rPr>
                  </w:pPr>
                  <w:r w:rsidRPr="0038389E">
                    <w:rPr>
                      <w:b/>
                      <w:lang w:val="pt-BR"/>
                    </w:rPr>
                    <w:t xml:space="preserve">     </w:t>
                  </w:r>
                  <w:r w:rsidRPr="0038389E">
                    <w:rPr>
                      <w:rFonts w:hint="eastAsia"/>
                      <w:b/>
                      <w:lang w:val="pt-BR"/>
                    </w:rPr>
                    <w:t>Đ</w:t>
                  </w:r>
                  <w:r w:rsidRPr="0038389E">
                    <w:rPr>
                      <w:b/>
                      <w:lang w:val="pt-BR"/>
                    </w:rPr>
                    <w:t>Ề</w:t>
                  </w:r>
                  <w:r w:rsidRPr="0038389E">
                    <w:rPr>
                      <w:b/>
                      <w:szCs w:val="28"/>
                      <w:lang w:val="pt-BR"/>
                    </w:rPr>
                    <w:t xml:space="preserve"> THI TUYỂN SINH LỚP 10 THPT</w:t>
                  </w:r>
                </w:p>
              </w:tc>
            </w:tr>
            <w:tr w:rsidR="00EE213F" w:rsidTr="003B6AA7">
              <w:tc>
                <w:tcPr>
                  <w:tcW w:w="4425" w:type="dxa"/>
                </w:tcPr>
                <w:p w:rsidR="00EE213F" w:rsidRDefault="00EE213F" w:rsidP="003B6AA7">
                  <w:pPr>
                    <w:tabs>
                      <w:tab w:val="center" w:pos="1683"/>
                      <w:tab w:val="center" w:pos="6732"/>
                    </w:tabs>
                    <w:jc w:val="center"/>
                    <w:rPr>
                      <w:b/>
                      <w:szCs w:val="28"/>
                      <w:lang w:val="pt-BR"/>
                    </w:rPr>
                  </w:pPr>
                  <w:r>
                    <w:rPr>
                      <w:b/>
                    </w:rPr>
                    <w:t xml:space="preserve">YÊN BÁI                                             </w:t>
                  </w:r>
                </w:p>
              </w:tc>
              <w:tc>
                <w:tcPr>
                  <w:tcW w:w="6483" w:type="dxa"/>
                </w:tcPr>
                <w:p w:rsidR="00EE213F" w:rsidRDefault="00EE213F" w:rsidP="003B6AA7">
                  <w:pPr>
                    <w:tabs>
                      <w:tab w:val="center" w:pos="1683"/>
                      <w:tab w:val="center" w:pos="6732"/>
                    </w:tabs>
                    <w:jc w:val="center"/>
                    <w:rPr>
                      <w:b/>
                      <w:szCs w:val="28"/>
                      <w:lang w:val="pt-BR"/>
                    </w:rPr>
                  </w:pPr>
                  <w:r w:rsidRPr="00014940">
                    <w:rPr>
                      <w:b/>
                      <w:szCs w:val="28"/>
                    </w:rPr>
                    <w:t>NĂM HỌC 2012</w:t>
                  </w:r>
                  <w:r>
                    <w:rPr>
                      <w:b/>
                      <w:szCs w:val="28"/>
                    </w:rPr>
                    <w:t xml:space="preserve"> – </w:t>
                  </w:r>
                  <w:r w:rsidRPr="00014940">
                    <w:rPr>
                      <w:b/>
                      <w:szCs w:val="28"/>
                    </w:rPr>
                    <w:t>2013</w:t>
                  </w:r>
                </w:p>
              </w:tc>
            </w:tr>
            <w:tr w:rsidR="00EE213F" w:rsidTr="003B6AA7">
              <w:tc>
                <w:tcPr>
                  <w:tcW w:w="4425" w:type="dxa"/>
                  <w:vMerge w:val="restart"/>
                </w:tcPr>
                <w:p w:rsidR="00EE213F" w:rsidRDefault="00EE213F" w:rsidP="003B6AA7">
                  <w:pPr>
                    <w:tabs>
                      <w:tab w:val="center" w:pos="1683"/>
                      <w:tab w:val="center" w:pos="6732"/>
                    </w:tabs>
                    <w:jc w:val="center"/>
                    <w:rPr>
                      <w:b/>
                      <w:szCs w:val="28"/>
                      <w:lang w:val="pt-BR"/>
                    </w:rPr>
                  </w:pPr>
                  <w:r>
                    <w:rPr>
                      <w:noProof/>
                      <w:lang w:val="en-US"/>
                    </w:rPr>
                    <mc:AlternateContent>
                      <mc:Choice Requires="wps">
                        <w:drawing>
                          <wp:anchor distT="0" distB="0" distL="114300" distR="114300" simplePos="0" relativeHeight="251820032" behindDoc="0" locked="0" layoutInCell="1" allowOverlap="1">
                            <wp:simplePos x="0" y="0"/>
                            <wp:positionH relativeFrom="column">
                              <wp:posOffset>533400</wp:posOffset>
                            </wp:positionH>
                            <wp:positionV relativeFrom="paragraph">
                              <wp:posOffset>99695</wp:posOffset>
                            </wp:positionV>
                            <wp:extent cx="1512570" cy="278130"/>
                            <wp:effectExtent l="9525" t="8255" r="11430" b="8890"/>
                            <wp:wrapNone/>
                            <wp:docPr id="1547" name="Text Box 15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EE213F" w:rsidRPr="00955690" w:rsidRDefault="00EE213F" w:rsidP="00EE213F">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7" o:spid="_x0000_s1261" type="#_x0000_t202" style="position:absolute;left:0;text-align:left;margin-left:42pt;margin-top:7.85pt;width:119.1pt;height:21.9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">
                            <v:textbox>
                              <w:txbxContent>
                                <w:p w:rsidR="00EE213F" w:rsidRPr="00955690" w:rsidRDefault="00EE213F" w:rsidP="00EE213F">
                                  <w:pPr>
                                    <w:jc w:val="center"/>
                                    <w:rPr>
                                      <w:b/>
                                      <w:color w:val="FF0000"/>
                                    </w:rPr>
                                  </w:pPr>
                                  <w:r w:rsidRPr="00955690">
                                    <w:rPr>
                                      <w:b/>
                                      <w:color w:val="FF0000"/>
                                    </w:rPr>
                                    <w:t>ĐỀ CHÍNH THỨC</w:t>
                                  </w:r>
                                </w:p>
                              </w:txbxContent>
                            </v:textbox>
                          </v:shape>
                        </w:pict>
                      </mc:Fallback>
                    </mc:AlternateContent>
                  </w:r>
                </w:p>
              </w:tc>
              <w:tc>
                <w:tcPr>
                  <w:tcW w:w="6483" w:type="dxa"/>
                </w:tcPr>
                <w:p w:rsidR="00EE213F" w:rsidRDefault="00EE213F" w:rsidP="003B6AA7">
                  <w:pPr>
                    <w:tabs>
                      <w:tab w:val="center" w:pos="1683"/>
                      <w:tab w:val="center" w:pos="6732"/>
                    </w:tabs>
                    <w:jc w:val="center"/>
                    <w:rPr>
                      <w:b/>
                      <w:szCs w:val="28"/>
                      <w:lang w:val="pt-BR"/>
                    </w:rPr>
                  </w:pPr>
                  <w:r w:rsidRPr="00014940">
                    <w:rPr>
                      <w:b/>
                      <w:szCs w:val="28"/>
                    </w:rPr>
                    <w:t>Môn thi  : T</w:t>
                  </w:r>
                  <w:r>
                    <w:rPr>
                      <w:b/>
                      <w:szCs w:val="28"/>
                    </w:rPr>
                    <w:t>OÁN</w:t>
                  </w:r>
                </w:p>
              </w:tc>
            </w:tr>
            <w:tr w:rsidR="00EE213F" w:rsidTr="003B6AA7">
              <w:tc>
                <w:tcPr>
                  <w:tcW w:w="4425" w:type="dxa"/>
                  <w:vMerge/>
                </w:tcPr>
                <w:p w:rsidR="00EE213F" w:rsidRDefault="00EE213F" w:rsidP="003B6AA7">
                  <w:pPr>
                    <w:tabs>
                      <w:tab w:val="center" w:pos="1683"/>
                      <w:tab w:val="center" w:pos="6732"/>
                    </w:tabs>
                    <w:jc w:val="center"/>
                    <w:rPr>
                      <w:b/>
                      <w:szCs w:val="28"/>
                      <w:lang w:val="pt-BR"/>
                    </w:rPr>
                  </w:pPr>
                </w:p>
              </w:tc>
              <w:tc>
                <w:tcPr>
                  <w:tcW w:w="6483" w:type="dxa"/>
                </w:tcPr>
                <w:p w:rsidR="00EE213F" w:rsidRDefault="00EE213F" w:rsidP="003B6AA7">
                  <w:pPr>
                    <w:tabs>
                      <w:tab w:val="center" w:pos="1683"/>
                      <w:tab w:val="center" w:pos="6732"/>
                    </w:tabs>
                    <w:jc w:val="center"/>
                    <w:rPr>
                      <w:b/>
                      <w:szCs w:val="28"/>
                      <w:lang w:val="pt-BR"/>
                    </w:rPr>
                  </w:pPr>
                  <w:r w:rsidRPr="004736A2">
                    <w:rPr>
                      <w:i/>
                      <w:lang w:val="pt-BR"/>
                    </w:rPr>
                    <w:t xml:space="preserve">Thời gian : 120 phút </w:t>
                  </w:r>
                  <w:r>
                    <w:rPr>
                      <w:i/>
                      <w:lang w:val="pt-BR"/>
                    </w:rPr>
                    <w:t>(</w:t>
                  </w:r>
                  <w:r w:rsidRPr="004736A2">
                    <w:rPr>
                      <w:i/>
                      <w:lang w:val="pt-BR"/>
                    </w:rPr>
                    <w:t>không kể thời gian giao đề</w:t>
                  </w:r>
                  <w:r>
                    <w:rPr>
                      <w:i/>
                      <w:lang w:val="pt-BR"/>
                    </w:rPr>
                    <w:t>)</w:t>
                  </w:r>
                  <w:r w:rsidRPr="004736A2">
                    <w:rPr>
                      <w:i/>
                      <w:lang w:val="pt-BR"/>
                    </w:rPr>
                    <w:t xml:space="preserve">   </w:t>
                  </w:r>
                </w:p>
              </w:tc>
            </w:tr>
            <w:tr w:rsidR="00EE213F" w:rsidRPr="004736A2" w:rsidTr="003B6AA7">
              <w:tc>
                <w:tcPr>
                  <w:tcW w:w="4425" w:type="dxa"/>
                  <w:vMerge/>
                </w:tcPr>
                <w:p w:rsidR="00EE213F" w:rsidRDefault="00EE213F" w:rsidP="003B6AA7">
                  <w:pPr>
                    <w:tabs>
                      <w:tab w:val="center" w:pos="1683"/>
                      <w:tab w:val="center" w:pos="6732"/>
                    </w:tabs>
                    <w:jc w:val="center"/>
                    <w:rPr>
                      <w:b/>
                      <w:szCs w:val="28"/>
                      <w:lang w:val="pt-BR"/>
                    </w:rPr>
                  </w:pPr>
                </w:p>
              </w:tc>
              <w:tc>
                <w:tcPr>
                  <w:tcW w:w="6483" w:type="dxa"/>
                </w:tcPr>
                <w:p w:rsidR="00EE213F" w:rsidRPr="004736A2" w:rsidRDefault="00EE213F" w:rsidP="003B6AA7">
                  <w:pPr>
                    <w:tabs>
                      <w:tab w:val="center" w:pos="1683"/>
                      <w:tab w:val="center" w:pos="6732"/>
                    </w:tabs>
                    <w:jc w:val="center"/>
                    <w:rPr>
                      <w:i/>
                      <w:lang w:val="pt-BR"/>
                    </w:rPr>
                  </w:pPr>
                  <w:r>
                    <w:rPr>
                      <w:bCs/>
                      <w:szCs w:val="28"/>
                    </w:rPr>
                    <w:t>Khóa ngày</w:t>
                  </w:r>
                  <w:r w:rsidRPr="00014940">
                    <w:rPr>
                      <w:bCs/>
                      <w:szCs w:val="28"/>
                    </w:rPr>
                    <w:t xml:space="preserve">  </w:t>
                  </w:r>
                  <w:r>
                    <w:rPr>
                      <w:bCs/>
                      <w:szCs w:val="28"/>
                    </w:rPr>
                    <w:t>23</w:t>
                  </w:r>
                  <w:r w:rsidRPr="00014940">
                    <w:rPr>
                      <w:bCs/>
                      <w:szCs w:val="28"/>
                    </w:rPr>
                    <w:t xml:space="preserve"> tháng 6 năm 2012</w:t>
                  </w:r>
                </w:p>
              </w:tc>
            </w:tr>
          </w:tbl>
          <w:p w:rsidR="00EE213F" w:rsidRPr="00960257" w:rsidRDefault="00EE213F" w:rsidP="00EE213F">
            <w:pPr>
              <w:ind w:left="120" w:hanging="120"/>
              <w:rPr>
                <w:lang w:val="pt-BR"/>
              </w:rPr>
            </w:pPr>
            <w:r w:rsidRPr="00960257">
              <w:rPr>
                <w:lang w:val="pt-BR"/>
              </w:rPr>
              <w:t xml:space="preserve">                                                                   </w:t>
            </w:r>
            <w:r w:rsidRPr="00960257">
              <w:rPr>
                <w:lang w:val="pt-BR"/>
              </w:rPr>
              <w:tab/>
            </w:r>
            <w:r w:rsidRPr="00960257">
              <w:rPr>
                <w:lang w:val="pt-BR"/>
              </w:rPr>
              <w:tab/>
            </w:r>
            <w:r w:rsidRPr="00960257">
              <w:rPr>
                <w:lang w:val="pt-BR"/>
              </w:rPr>
              <w:tab/>
              <w:t xml:space="preserve"> (Đề thi có </w:t>
            </w:r>
            <w:r w:rsidRPr="00960257">
              <w:rPr>
                <w:b/>
                <w:lang w:val="pt-BR"/>
              </w:rPr>
              <w:t>01</w:t>
            </w:r>
            <w:r w:rsidRPr="00960257">
              <w:rPr>
                <w:lang w:val="pt-BR"/>
              </w:rPr>
              <w:t xml:space="preserve"> trang, gồm </w:t>
            </w:r>
            <w:r w:rsidRPr="00960257">
              <w:rPr>
                <w:b/>
                <w:lang w:val="pt-BR"/>
              </w:rPr>
              <w:t>05</w:t>
            </w:r>
            <w:r w:rsidRPr="00960257">
              <w:rPr>
                <w:lang w:val="pt-BR"/>
              </w:rPr>
              <w:t xml:space="preserve"> câu)</w:t>
            </w:r>
          </w:p>
          <w:p w:rsidR="00EE213F" w:rsidRPr="00EE213F" w:rsidRDefault="00EE213F" w:rsidP="00EE213F">
            <w:pPr>
              <w:ind w:left="120" w:hanging="120"/>
              <w:jc w:val="both"/>
              <w:outlineLvl w:val="0"/>
              <w:rPr>
                <w:b/>
                <w:sz w:val="28"/>
              </w:rPr>
            </w:pPr>
            <w:r w:rsidRPr="00EE213F">
              <w:rPr>
                <w:b/>
                <w:sz w:val="28"/>
              </w:rPr>
              <w:t>Câu 1: (2,0 điểm)</w:t>
            </w:r>
          </w:p>
          <w:p w:rsidR="00EE213F" w:rsidRPr="00EE213F" w:rsidRDefault="00EE213F" w:rsidP="0022436A">
            <w:pPr>
              <w:numPr>
                <w:ilvl w:val="0"/>
                <w:numId w:val="85"/>
              </w:numPr>
              <w:ind w:left="120" w:hanging="120"/>
              <w:jc w:val="both"/>
              <w:rPr>
                <w:sz w:val="28"/>
                <w:lang w:val="es-ES"/>
              </w:rPr>
            </w:pPr>
            <w:r w:rsidRPr="00EE213F">
              <w:rPr>
                <w:sz w:val="28"/>
                <w:lang w:val="es-ES"/>
              </w:rPr>
              <w:t>Cho hàm số y = x + 3   (1)</w:t>
            </w:r>
          </w:p>
          <w:p w:rsidR="00EE213F" w:rsidRPr="00EE213F" w:rsidRDefault="00EE213F" w:rsidP="0022436A">
            <w:pPr>
              <w:numPr>
                <w:ilvl w:val="0"/>
                <w:numId w:val="86"/>
              </w:numPr>
              <w:ind w:left="120" w:hanging="120"/>
              <w:jc w:val="both"/>
              <w:rPr>
                <w:sz w:val="28"/>
                <w:lang w:val="es-ES"/>
              </w:rPr>
            </w:pPr>
            <w:r w:rsidRPr="00EE213F">
              <w:rPr>
                <w:sz w:val="28"/>
                <w:lang w:val="es-ES"/>
              </w:rPr>
              <w:t>Tính giá trị của y khi x = 1</w:t>
            </w:r>
          </w:p>
          <w:p w:rsidR="00EE213F" w:rsidRPr="00EE213F" w:rsidRDefault="00EE213F" w:rsidP="0022436A">
            <w:pPr>
              <w:numPr>
                <w:ilvl w:val="0"/>
                <w:numId w:val="86"/>
              </w:numPr>
              <w:ind w:left="120" w:hanging="120"/>
              <w:jc w:val="both"/>
              <w:rPr>
                <w:sz w:val="28"/>
                <w:lang w:val="es-ES"/>
              </w:rPr>
            </w:pPr>
            <w:r w:rsidRPr="00EE213F">
              <w:rPr>
                <w:sz w:val="28"/>
                <w:lang w:val="es-ES"/>
              </w:rPr>
              <w:t>Vẽ đồ thị của hàm số (1)</w:t>
            </w:r>
          </w:p>
          <w:p w:rsidR="00EE213F" w:rsidRPr="00EE213F" w:rsidRDefault="00EE213F" w:rsidP="0022436A">
            <w:pPr>
              <w:numPr>
                <w:ilvl w:val="0"/>
                <w:numId w:val="85"/>
              </w:numPr>
              <w:ind w:left="120" w:hanging="120"/>
              <w:jc w:val="both"/>
              <w:rPr>
                <w:sz w:val="28"/>
                <w:lang w:val="es-ES"/>
              </w:rPr>
            </w:pPr>
            <w:r w:rsidRPr="00EE213F">
              <w:rPr>
                <w:sz w:val="28"/>
                <w:lang w:val="es-ES"/>
              </w:rPr>
              <w:t xml:space="preserve"> Giải phương trình: 4x</w:t>
            </w:r>
            <w:r w:rsidRPr="00EE213F">
              <w:rPr>
                <w:sz w:val="28"/>
              </w:rPr>
              <w:fldChar w:fldCharType="begin"/>
            </w:r>
            <w:r w:rsidRPr="00EE213F">
              <w:rPr>
                <w:sz w:val="28"/>
                <w:lang w:val="es-ES"/>
              </w:rPr>
              <w:instrText>eq \l(\o\ac(</w:instrText>
            </w:r>
            <w:r w:rsidRPr="00EE213F">
              <w:rPr>
                <w:sz w:val="28"/>
                <w:vertAlign w:val="superscript"/>
                <w:lang w:val="es-ES"/>
              </w:rPr>
              <w:instrText>2</w:instrText>
            </w:r>
            <w:r w:rsidRPr="00EE213F">
              <w:rPr>
                <w:sz w:val="28"/>
                <w:lang w:val="es-ES"/>
              </w:rPr>
              <w:instrText>,</w:instrText>
            </w:r>
            <w:r w:rsidRPr="00EE213F">
              <w:rPr>
                <w:sz w:val="28"/>
                <w:vertAlign w:val="subscript"/>
                <w:lang w:val="es-ES"/>
              </w:rPr>
              <w:instrText xml:space="preserve"> </w:instrText>
            </w:r>
            <w:r w:rsidRPr="00EE213F">
              <w:rPr>
                <w:sz w:val="28"/>
                <w:lang w:val="es-ES"/>
              </w:rPr>
              <w:instrText>))</w:instrText>
            </w:r>
            <w:r w:rsidRPr="00EE213F">
              <w:rPr>
                <w:sz w:val="28"/>
              </w:rPr>
              <w:fldChar w:fldCharType="end"/>
            </w:r>
            <w:r w:rsidRPr="00EE213F">
              <w:rPr>
                <w:sz w:val="28"/>
                <w:lang w:val="es-ES"/>
              </w:rPr>
              <w:t xml:space="preserve"> − 7x + 3 = 0</w:t>
            </w:r>
          </w:p>
          <w:p w:rsidR="00EE213F" w:rsidRPr="00EE213F" w:rsidRDefault="00EE213F" w:rsidP="00EE213F">
            <w:pPr>
              <w:ind w:left="120" w:hanging="120"/>
              <w:jc w:val="both"/>
              <w:rPr>
                <w:b/>
                <w:sz w:val="28"/>
                <w:lang w:val="es-ES"/>
              </w:rPr>
            </w:pPr>
            <w:r w:rsidRPr="00EE213F">
              <w:rPr>
                <w:b/>
                <w:sz w:val="28"/>
                <w:lang w:val="es-ES"/>
              </w:rPr>
              <w:t>Câu 2: (2,0 điểm)</w:t>
            </w:r>
          </w:p>
          <w:p w:rsidR="00EE213F" w:rsidRPr="00EE213F" w:rsidRDefault="00EE213F" w:rsidP="00EE213F">
            <w:pPr>
              <w:ind w:left="120" w:hanging="120"/>
              <w:jc w:val="both"/>
              <w:rPr>
                <w:sz w:val="28"/>
                <w:lang w:val="es-ES"/>
              </w:rPr>
            </w:pPr>
            <w:r w:rsidRPr="00EE213F">
              <w:rPr>
                <w:sz w:val="28"/>
                <w:lang w:val="es-ES"/>
              </w:rPr>
              <w:t xml:space="preserve">           Cho biểu thức M = </w:t>
            </w:r>
            <w:r w:rsidRPr="00EE213F">
              <w:rPr>
                <w:sz w:val="28"/>
              </w:rPr>
              <w:fldChar w:fldCharType="begin"/>
            </w:r>
            <w:r w:rsidRPr="00EE213F">
              <w:rPr>
                <w:sz w:val="28"/>
                <w:lang w:val="es-ES"/>
              </w:rPr>
              <w:instrText>eq \s\don1(\f(1,3−</w:instrText>
            </w:r>
            <w:r w:rsidRPr="00EE213F">
              <w:rPr>
                <w:sz w:val="28"/>
              </w:rPr>
              <w:fldChar w:fldCharType="begin"/>
            </w:r>
            <w:r w:rsidRPr="00EE213F">
              <w:rPr>
                <w:sz w:val="28"/>
                <w:lang w:val="es-ES"/>
              </w:rPr>
              <w:instrText>eq \l(\r(,x))</w:instrText>
            </w:r>
            <w:r w:rsidRPr="00EE213F">
              <w:rPr>
                <w:sz w:val="28"/>
              </w:rPr>
              <w:fldChar w:fldCharType="end"/>
            </w:r>
            <w:r w:rsidRPr="00EE213F">
              <w:rPr>
                <w:sz w:val="28"/>
                <w:lang w:val="es-ES"/>
              </w:rPr>
              <w:instrText>))</w:instrText>
            </w:r>
            <w:r w:rsidRPr="00EE213F">
              <w:rPr>
                <w:sz w:val="28"/>
              </w:rPr>
              <w:fldChar w:fldCharType="end"/>
            </w:r>
            <w:r w:rsidRPr="00EE213F">
              <w:rPr>
                <w:sz w:val="28"/>
                <w:lang w:val="es-ES"/>
              </w:rPr>
              <w:t xml:space="preserve"> + </w:t>
            </w:r>
            <w:r w:rsidRPr="00EE213F">
              <w:rPr>
                <w:sz w:val="28"/>
              </w:rPr>
              <w:fldChar w:fldCharType="begin"/>
            </w:r>
            <w:r w:rsidRPr="00EE213F">
              <w:rPr>
                <w:sz w:val="28"/>
                <w:lang w:val="es-ES"/>
              </w:rPr>
              <w:instrText>eq \s\don1(\f(</w:instrText>
            </w:r>
            <w:r w:rsidRPr="00EE213F">
              <w:rPr>
                <w:sz w:val="28"/>
              </w:rPr>
              <w:fldChar w:fldCharType="begin"/>
            </w:r>
            <w:r w:rsidRPr="00EE213F">
              <w:rPr>
                <w:sz w:val="28"/>
                <w:lang w:val="es-ES"/>
              </w:rPr>
              <w:instrText>eq \l(\r(,x))</w:instrText>
            </w:r>
            <w:r w:rsidRPr="00EE213F">
              <w:rPr>
                <w:sz w:val="28"/>
              </w:rPr>
              <w:fldChar w:fldCharType="end"/>
            </w:r>
            <w:r w:rsidRPr="00EE213F">
              <w:rPr>
                <w:sz w:val="28"/>
                <w:lang w:val="es-ES"/>
              </w:rPr>
              <w:instrText>,3+</w:instrText>
            </w:r>
            <w:r w:rsidRPr="00EE213F">
              <w:rPr>
                <w:sz w:val="28"/>
              </w:rPr>
              <w:fldChar w:fldCharType="begin"/>
            </w:r>
            <w:r w:rsidRPr="00EE213F">
              <w:rPr>
                <w:sz w:val="28"/>
                <w:lang w:val="es-ES"/>
              </w:rPr>
              <w:instrText>eq \l(\r(,x))</w:instrText>
            </w:r>
            <w:r w:rsidRPr="00EE213F">
              <w:rPr>
                <w:sz w:val="28"/>
              </w:rPr>
              <w:fldChar w:fldCharType="end"/>
            </w:r>
            <w:r w:rsidRPr="00EE213F">
              <w:rPr>
                <w:sz w:val="28"/>
                <w:lang w:val="es-ES"/>
              </w:rPr>
              <w:instrText>))</w:instrText>
            </w:r>
            <w:r w:rsidRPr="00EE213F">
              <w:rPr>
                <w:sz w:val="28"/>
              </w:rPr>
              <w:fldChar w:fldCharType="end"/>
            </w:r>
            <w:r w:rsidRPr="00EE213F">
              <w:rPr>
                <w:sz w:val="28"/>
                <w:lang w:val="es-ES"/>
              </w:rPr>
              <w:t xml:space="preserve"> − </w:t>
            </w:r>
            <w:r w:rsidRPr="00EE213F">
              <w:rPr>
                <w:sz w:val="28"/>
              </w:rPr>
              <w:fldChar w:fldCharType="begin"/>
            </w:r>
            <w:r w:rsidRPr="00EE213F">
              <w:rPr>
                <w:sz w:val="28"/>
                <w:lang w:val="es-ES"/>
              </w:rPr>
              <w:instrText>eq \s\don1(\f(x+9,x−9))</w:instrText>
            </w:r>
            <w:r w:rsidRPr="00EE213F">
              <w:rPr>
                <w:sz w:val="28"/>
              </w:rPr>
              <w:fldChar w:fldCharType="end"/>
            </w:r>
            <w:r w:rsidRPr="00EE213F">
              <w:rPr>
                <w:sz w:val="28"/>
                <w:lang w:val="es-ES"/>
              </w:rPr>
              <w:t xml:space="preserve"> </w:t>
            </w:r>
          </w:p>
          <w:p w:rsidR="00EE213F" w:rsidRPr="00EE213F" w:rsidRDefault="00EE213F" w:rsidP="0022436A">
            <w:pPr>
              <w:numPr>
                <w:ilvl w:val="0"/>
                <w:numId w:val="87"/>
              </w:numPr>
              <w:ind w:left="120" w:hanging="120"/>
              <w:jc w:val="both"/>
              <w:rPr>
                <w:sz w:val="28"/>
                <w:lang w:val="es-ES"/>
              </w:rPr>
            </w:pPr>
            <w:r w:rsidRPr="00EE213F">
              <w:rPr>
                <w:sz w:val="28"/>
                <w:lang w:val="es-ES"/>
              </w:rPr>
              <w:t>Tìm điều kiện của x để biểu thức M có nghĩa. Rút gọn biểu thức M.</w:t>
            </w:r>
          </w:p>
          <w:p w:rsidR="00EE213F" w:rsidRPr="00EE213F" w:rsidRDefault="00EE213F" w:rsidP="0022436A">
            <w:pPr>
              <w:numPr>
                <w:ilvl w:val="0"/>
                <w:numId w:val="87"/>
              </w:numPr>
              <w:ind w:left="120" w:hanging="120"/>
              <w:jc w:val="both"/>
              <w:rPr>
                <w:sz w:val="28"/>
                <w:lang w:val="es-ES"/>
              </w:rPr>
            </w:pPr>
            <w:r w:rsidRPr="00EE213F">
              <w:rPr>
                <w:sz w:val="28"/>
                <w:lang w:val="es-ES"/>
              </w:rPr>
              <w:t>Tìm các giá trị của x để M &gt; 1</w:t>
            </w:r>
          </w:p>
          <w:p w:rsidR="00EE213F" w:rsidRPr="00EE213F" w:rsidRDefault="00EE213F" w:rsidP="00EE213F">
            <w:pPr>
              <w:ind w:left="120" w:hanging="120"/>
              <w:jc w:val="both"/>
              <w:rPr>
                <w:b/>
                <w:sz w:val="28"/>
                <w:lang w:val="es-ES"/>
              </w:rPr>
            </w:pPr>
            <w:r w:rsidRPr="00EE213F">
              <w:rPr>
                <w:b/>
                <w:sz w:val="28"/>
                <w:lang w:val="es-ES"/>
              </w:rPr>
              <w:t>Câu 3: (2,0 điểm)</w:t>
            </w:r>
          </w:p>
          <w:p w:rsidR="00EE213F" w:rsidRPr="00EE213F" w:rsidRDefault="00EE213F" w:rsidP="00EE213F">
            <w:pPr>
              <w:ind w:left="120" w:hanging="120"/>
              <w:jc w:val="both"/>
              <w:rPr>
                <w:sz w:val="28"/>
                <w:lang w:val="es-ES"/>
              </w:rPr>
            </w:pPr>
            <w:r w:rsidRPr="00EE213F">
              <w:rPr>
                <w:sz w:val="28"/>
                <w:lang w:val="es-ES"/>
              </w:rPr>
              <w:t xml:space="preserve">           Một đội thợ mỏ phải khai thác 260 tấn than trong một thời hạn nhất định. Trên thực tế, mỗi ngày đội đều khai thác vượt định mức 3 tấn, do đó họ đã khai thác được 261 tấn than và xong trước thời hạn một ngày. </w:t>
            </w:r>
          </w:p>
          <w:p w:rsidR="00EE213F" w:rsidRPr="00EE213F" w:rsidRDefault="00EE213F" w:rsidP="00EE213F">
            <w:pPr>
              <w:ind w:left="120" w:hanging="120"/>
              <w:jc w:val="both"/>
              <w:rPr>
                <w:sz w:val="28"/>
                <w:lang w:val="es-ES"/>
              </w:rPr>
            </w:pPr>
            <w:r w:rsidRPr="00EE213F">
              <w:rPr>
                <w:sz w:val="28"/>
                <w:lang w:val="es-ES"/>
              </w:rPr>
              <w:t xml:space="preserve">           Hỏi theo kế hoạch mỗi ngày đội thợ phải khai thác bao nhiêu tấn than?</w:t>
            </w:r>
          </w:p>
          <w:p w:rsidR="00EE213F" w:rsidRPr="00EE213F" w:rsidRDefault="00EE213F" w:rsidP="00EE213F">
            <w:pPr>
              <w:ind w:left="120" w:hanging="120"/>
              <w:jc w:val="both"/>
              <w:rPr>
                <w:b/>
                <w:sz w:val="28"/>
                <w:lang w:val="es-ES"/>
              </w:rPr>
            </w:pPr>
            <w:r w:rsidRPr="00EE213F">
              <w:rPr>
                <w:b/>
                <w:sz w:val="28"/>
                <w:lang w:val="es-ES"/>
              </w:rPr>
              <w:t>Câu 4: (3,0 điểm)</w:t>
            </w:r>
          </w:p>
          <w:p w:rsidR="00EE213F" w:rsidRPr="00EE213F" w:rsidRDefault="00EE213F" w:rsidP="00EE213F">
            <w:pPr>
              <w:ind w:left="120" w:hanging="120"/>
              <w:jc w:val="both"/>
              <w:rPr>
                <w:sz w:val="28"/>
                <w:lang w:val="es-ES"/>
              </w:rPr>
            </w:pPr>
            <w:r w:rsidRPr="00EE213F">
              <w:rPr>
                <w:sz w:val="28"/>
                <w:lang w:val="es-ES"/>
              </w:rPr>
              <w:t xml:space="preserve">           Cho nửa đường tròn tâm O, đường kính AB = 12 cm. Trên nửa mặt phẳng bờ AB chứa nửa đường tròn (O) vẽ các tia tiếp tuyến Ax, By. M là một điểm thuộc nửa đường tròn (O), M không trùng với A và B. AM cắt By tại D, BM cắt Ax tại C. E là trung điểm của đoạn thẳng BD.</w:t>
            </w:r>
          </w:p>
          <w:p w:rsidR="00EE213F" w:rsidRPr="00EE213F" w:rsidRDefault="00EE213F" w:rsidP="0022436A">
            <w:pPr>
              <w:numPr>
                <w:ilvl w:val="0"/>
                <w:numId w:val="88"/>
              </w:numPr>
              <w:ind w:left="120" w:hanging="120"/>
              <w:jc w:val="both"/>
              <w:rPr>
                <w:sz w:val="28"/>
                <w:lang w:val="de-DE"/>
              </w:rPr>
            </w:pPr>
            <w:r w:rsidRPr="00EE213F">
              <w:rPr>
                <w:sz w:val="28"/>
                <w:lang w:val="de-DE"/>
              </w:rPr>
              <w:t>Chứng minh: AC . BD = AB</w:t>
            </w:r>
            <w:r w:rsidRPr="00EE213F">
              <w:rPr>
                <w:sz w:val="28"/>
              </w:rPr>
              <w:fldChar w:fldCharType="begin"/>
            </w:r>
            <w:r w:rsidRPr="00EE213F">
              <w:rPr>
                <w:sz w:val="28"/>
                <w:lang w:val="de-DE"/>
              </w:rPr>
              <w:instrText>eq \l(\o\ac(</w:instrText>
            </w:r>
            <w:r w:rsidRPr="00EE213F">
              <w:rPr>
                <w:sz w:val="28"/>
                <w:vertAlign w:val="superscript"/>
                <w:lang w:val="de-DE"/>
              </w:rPr>
              <w:instrText>2</w:instrText>
            </w:r>
            <w:r w:rsidRPr="00EE213F">
              <w:rPr>
                <w:sz w:val="28"/>
                <w:lang w:val="de-DE"/>
              </w:rPr>
              <w:instrText>,</w:instrText>
            </w:r>
            <w:r w:rsidRPr="00EE213F">
              <w:rPr>
                <w:sz w:val="28"/>
                <w:vertAlign w:val="subscript"/>
                <w:lang w:val="de-DE"/>
              </w:rPr>
              <w:instrText xml:space="preserve"> </w:instrText>
            </w:r>
            <w:r w:rsidRPr="00EE213F">
              <w:rPr>
                <w:sz w:val="28"/>
                <w:lang w:val="de-DE"/>
              </w:rPr>
              <w:instrText>))</w:instrText>
            </w:r>
            <w:r w:rsidRPr="00EE213F">
              <w:rPr>
                <w:sz w:val="28"/>
              </w:rPr>
              <w:fldChar w:fldCharType="end"/>
            </w:r>
            <w:r w:rsidRPr="00EE213F">
              <w:rPr>
                <w:sz w:val="28"/>
                <w:lang w:val="de-DE"/>
              </w:rPr>
              <w:t>.</w:t>
            </w:r>
          </w:p>
          <w:p w:rsidR="00EE213F" w:rsidRPr="00EE213F" w:rsidRDefault="00EE213F" w:rsidP="0022436A">
            <w:pPr>
              <w:numPr>
                <w:ilvl w:val="0"/>
                <w:numId w:val="88"/>
              </w:numPr>
              <w:ind w:left="120" w:hanging="120"/>
              <w:jc w:val="both"/>
              <w:rPr>
                <w:sz w:val="28"/>
                <w:lang w:val="de-DE"/>
              </w:rPr>
            </w:pPr>
            <w:r w:rsidRPr="00EE213F">
              <w:rPr>
                <w:sz w:val="28"/>
                <w:lang w:val="de-DE"/>
              </w:rPr>
              <w:t>Chứng minh: EM là tiếp tuyến của nửa đường tròn tâm O.</w:t>
            </w:r>
          </w:p>
          <w:p w:rsidR="00EE213F" w:rsidRPr="00EE213F" w:rsidRDefault="00EE213F" w:rsidP="0022436A">
            <w:pPr>
              <w:numPr>
                <w:ilvl w:val="0"/>
                <w:numId w:val="88"/>
              </w:numPr>
              <w:ind w:left="120" w:hanging="120"/>
              <w:jc w:val="both"/>
              <w:rPr>
                <w:sz w:val="28"/>
              </w:rPr>
            </w:pPr>
            <w:r w:rsidRPr="00EE213F">
              <w:rPr>
                <w:sz w:val="28"/>
                <w:lang w:val="de-DE"/>
              </w:rPr>
              <w:t xml:space="preserve">Kéo dài EM cắt Ax tại F. Xác định vị trí của điểm M trên nửa đường tròn tâm O sao cho diện tích tứ giác AFEB đạt giá trị nhỏ nhất? </w:t>
            </w:r>
            <w:r w:rsidRPr="00EE213F">
              <w:rPr>
                <w:sz w:val="28"/>
              </w:rPr>
              <w:t>Tìm giá trị nhỏ nhất đó.</w:t>
            </w:r>
          </w:p>
          <w:p w:rsidR="00EE213F" w:rsidRPr="00EE213F" w:rsidRDefault="00EE213F" w:rsidP="00EE213F">
            <w:pPr>
              <w:ind w:left="120" w:hanging="120"/>
              <w:jc w:val="both"/>
              <w:rPr>
                <w:sz w:val="28"/>
              </w:rPr>
            </w:pPr>
            <w:r w:rsidRPr="00EE213F">
              <w:rPr>
                <w:sz w:val="28"/>
              </w:rPr>
              <w:t>Câu 5: (1,0 điểm)</w:t>
            </w:r>
          </w:p>
          <w:p w:rsidR="00EE213F" w:rsidRPr="00EE213F" w:rsidRDefault="00EE213F" w:rsidP="00EE213F">
            <w:pPr>
              <w:ind w:left="120" w:hanging="120"/>
              <w:jc w:val="both"/>
              <w:rPr>
                <w:sz w:val="28"/>
              </w:rPr>
            </w:pPr>
            <w:r w:rsidRPr="00EE213F">
              <w:rPr>
                <w:sz w:val="28"/>
              </w:rPr>
              <w:t xml:space="preserve">           Tính giá trị của biểu thức T = x</w:t>
            </w:r>
            <w:r w:rsidRPr="00EE213F">
              <w:rPr>
                <w:sz w:val="28"/>
              </w:rPr>
              <w:fldChar w:fldCharType="begin"/>
            </w:r>
            <w:r w:rsidRPr="00EE213F">
              <w:rPr>
                <w:sz w:val="28"/>
              </w:rPr>
              <w:instrText>eq \l(\o\ac(</w:instrText>
            </w:r>
            <w:r w:rsidRPr="00EE213F">
              <w:rPr>
                <w:sz w:val="28"/>
                <w:vertAlign w:val="superscript"/>
              </w:rPr>
              <w:instrText>2</w:instrText>
            </w:r>
            <w:r w:rsidRPr="00EE213F">
              <w:rPr>
                <w:sz w:val="28"/>
              </w:rPr>
              <w:instrText>,</w:instrText>
            </w:r>
            <w:r w:rsidRPr="00EE213F">
              <w:rPr>
                <w:sz w:val="28"/>
                <w:vertAlign w:val="subscript"/>
              </w:rPr>
              <w:instrText xml:space="preserve"> </w:instrText>
            </w:r>
            <w:r w:rsidRPr="00EE213F">
              <w:rPr>
                <w:sz w:val="28"/>
              </w:rPr>
              <w:instrText>))</w:instrText>
            </w:r>
            <w:r w:rsidRPr="00EE213F">
              <w:rPr>
                <w:sz w:val="28"/>
              </w:rPr>
              <w:fldChar w:fldCharType="end"/>
            </w:r>
            <w:r w:rsidRPr="00EE213F">
              <w:rPr>
                <w:sz w:val="28"/>
              </w:rPr>
              <w:t xml:space="preserve"> + y</w:t>
            </w:r>
            <w:r w:rsidRPr="00EE213F">
              <w:rPr>
                <w:sz w:val="28"/>
              </w:rPr>
              <w:fldChar w:fldCharType="begin"/>
            </w:r>
            <w:r w:rsidRPr="00EE213F">
              <w:rPr>
                <w:sz w:val="28"/>
              </w:rPr>
              <w:instrText>eq \l(\o\ac(</w:instrText>
            </w:r>
            <w:r w:rsidRPr="00EE213F">
              <w:rPr>
                <w:sz w:val="28"/>
                <w:vertAlign w:val="superscript"/>
              </w:rPr>
              <w:instrText>2</w:instrText>
            </w:r>
            <w:r w:rsidRPr="00EE213F">
              <w:rPr>
                <w:sz w:val="28"/>
              </w:rPr>
              <w:instrText>,</w:instrText>
            </w:r>
            <w:r w:rsidRPr="00EE213F">
              <w:rPr>
                <w:sz w:val="28"/>
                <w:vertAlign w:val="subscript"/>
              </w:rPr>
              <w:instrText xml:space="preserve"> </w:instrText>
            </w:r>
            <w:r w:rsidRPr="00EE213F">
              <w:rPr>
                <w:sz w:val="28"/>
              </w:rPr>
              <w:instrText>))</w:instrText>
            </w:r>
            <w:r w:rsidRPr="00EE213F">
              <w:rPr>
                <w:sz w:val="28"/>
              </w:rPr>
              <w:fldChar w:fldCharType="end"/>
            </w:r>
            <w:r w:rsidRPr="00EE213F">
              <w:rPr>
                <w:sz w:val="28"/>
              </w:rPr>
              <w:t xml:space="preserve"> + z</w:t>
            </w:r>
            <w:r w:rsidRPr="00EE213F">
              <w:rPr>
                <w:sz w:val="28"/>
              </w:rPr>
              <w:fldChar w:fldCharType="begin"/>
            </w:r>
            <w:r w:rsidRPr="00EE213F">
              <w:rPr>
                <w:sz w:val="28"/>
              </w:rPr>
              <w:instrText>eq \l(\o\ac(</w:instrText>
            </w:r>
            <w:r w:rsidRPr="00EE213F">
              <w:rPr>
                <w:sz w:val="28"/>
                <w:vertAlign w:val="superscript"/>
              </w:rPr>
              <w:instrText>2</w:instrText>
            </w:r>
            <w:r w:rsidRPr="00EE213F">
              <w:rPr>
                <w:sz w:val="28"/>
              </w:rPr>
              <w:instrText>,</w:instrText>
            </w:r>
            <w:r w:rsidRPr="00EE213F">
              <w:rPr>
                <w:sz w:val="28"/>
                <w:vertAlign w:val="subscript"/>
              </w:rPr>
              <w:instrText xml:space="preserve"> </w:instrText>
            </w:r>
            <w:r w:rsidRPr="00EE213F">
              <w:rPr>
                <w:sz w:val="28"/>
              </w:rPr>
              <w:instrText>))</w:instrText>
            </w:r>
            <w:r w:rsidRPr="00EE213F">
              <w:rPr>
                <w:sz w:val="28"/>
              </w:rPr>
              <w:fldChar w:fldCharType="end"/>
            </w:r>
            <w:r w:rsidRPr="00EE213F">
              <w:rPr>
                <w:sz w:val="28"/>
              </w:rPr>
              <w:t xml:space="preserve"> − 7 biết:</w:t>
            </w:r>
          </w:p>
          <w:p w:rsidR="00EE213F" w:rsidRPr="00EE213F" w:rsidRDefault="00EE213F" w:rsidP="00EE213F">
            <w:pPr>
              <w:ind w:left="120" w:hanging="120"/>
              <w:jc w:val="center"/>
              <w:rPr>
                <w:sz w:val="28"/>
              </w:rPr>
            </w:pPr>
            <w:r w:rsidRPr="00EE213F">
              <w:rPr>
                <w:sz w:val="28"/>
              </w:rPr>
              <w:t>x + y + z = 2</w:t>
            </w:r>
            <w:r w:rsidRPr="00EE213F">
              <w:rPr>
                <w:sz w:val="28"/>
              </w:rPr>
              <w:fldChar w:fldCharType="begin"/>
            </w:r>
            <w:r w:rsidRPr="00EE213F">
              <w:rPr>
                <w:sz w:val="28"/>
              </w:rPr>
              <w:instrText>eq \l(\r(,x−34))</w:instrText>
            </w:r>
            <w:r w:rsidRPr="00EE213F">
              <w:rPr>
                <w:sz w:val="28"/>
              </w:rPr>
              <w:fldChar w:fldCharType="end"/>
            </w:r>
            <w:r w:rsidRPr="00EE213F">
              <w:rPr>
                <w:sz w:val="28"/>
              </w:rPr>
              <w:t xml:space="preserve"> + 4</w:t>
            </w:r>
            <w:r w:rsidRPr="00EE213F">
              <w:rPr>
                <w:sz w:val="28"/>
              </w:rPr>
              <w:fldChar w:fldCharType="begin"/>
            </w:r>
            <w:r w:rsidRPr="00EE213F">
              <w:rPr>
                <w:sz w:val="28"/>
              </w:rPr>
              <w:instrText>eq \l(\r(,y−21))</w:instrText>
            </w:r>
            <w:r w:rsidRPr="00EE213F">
              <w:rPr>
                <w:sz w:val="28"/>
              </w:rPr>
              <w:fldChar w:fldCharType="end"/>
            </w:r>
            <w:r w:rsidRPr="00EE213F">
              <w:rPr>
                <w:sz w:val="28"/>
              </w:rPr>
              <w:t xml:space="preserve"> + 6</w:t>
            </w:r>
            <w:r w:rsidRPr="00EE213F">
              <w:rPr>
                <w:sz w:val="28"/>
              </w:rPr>
              <w:fldChar w:fldCharType="begin"/>
            </w:r>
            <w:r w:rsidRPr="00EE213F">
              <w:rPr>
                <w:sz w:val="28"/>
              </w:rPr>
              <w:instrText>eq \l(\r(,z−4))</w:instrText>
            </w:r>
            <w:r w:rsidRPr="00EE213F">
              <w:rPr>
                <w:sz w:val="28"/>
              </w:rPr>
              <w:fldChar w:fldCharType="end"/>
            </w:r>
            <w:r w:rsidRPr="00EE213F">
              <w:rPr>
                <w:sz w:val="28"/>
              </w:rPr>
              <w:t xml:space="preserve"> + 45</w:t>
            </w:r>
          </w:p>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1586</w:t>
            </w:r>
          </w:p>
          <w:p w:rsidR="00EE213F" w:rsidRPr="00EE213F" w:rsidRDefault="00EE213F" w:rsidP="00EE213F">
            <w:pPr>
              <w:rPr>
                <w:sz w:val="28"/>
                <w:szCs w:val="28"/>
              </w:rPr>
            </w:pPr>
            <w:r w:rsidRPr="00EE213F">
              <w:rPr>
                <w:b/>
                <w:sz w:val="28"/>
                <w:szCs w:val="28"/>
              </w:rPr>
              <w:t xml:space="preserve">Câu 1: </w:t>
            </w:r>
            <w:r w:rsidRPr="00EE213F">
              <w:rPr>
                <w:b/>
                <w:i/>
                <w:sz w:val="28"/>
                <w:szCs w:val="28"/>
              </w:rPr>
              <w:t>(0,75đ)</w:t>
            </w:r>
            <w:r w:rsidRPr="00EE213F">
              <w:rPr>
                <w:sz w:val="28"/>
                <w:szCs w:val="28"/>
              </w:rPr>
              <w:t xml:space="preserve">  Tính :  </w:t>
            </w:r>
            <w:r w:rsidRPr="00EE213F">
              <w:rPr>
                <w:position w:val="-8"/>
                <w:sz w:val="28"/>
                <w:szCs w:val="28"/>
              </w:rPr>
              <w:object w:dxaOrig="1740" w:dyaOrig="360">
                <v:shape id="_x0000_i2767" type="#_x0000_t75" style="width:87pt;height:18pt">
                  <v:imagedata r:id="rId3000" o:title=""/>
                </v:shape>
              </w:object>
            </w:r>
          </w:p>
          <w:p w:rsidR="00EE213F" w:rsidRPr="00EE213F" w:rsidRDefault="00EE213F" w:rsidP="00EE213F">
            <w:pPr>
              <w:rPr>
                <w:sz w:val="28"/>
                <w:szCs w:val="28"/>
              </w:rPr>
            </w:pPr>
            <w:r w:rsidRPr="00EE213F">
              <w:rPr>
                <w:b/>
                <w:sz w:val="28"/>
                <w:szCs w:val="28"/>
              </w:rPr>
              <w:t xml:space="preserve">Câu 2: </w:t>
            </w:r>
            <w:r w:rsidRPr="00EE213F">
              <w:rPr>
                <w:b/>
                <w:i/>
                <w:sz w:val="28"/>
                <w:szCs w:val="28"/>
              </w:rPr>
              <w:t>(0,75đ)</w:t>
            </w:r>
            <w:r w:rsidRPr="00EE213F">
              <w:rPr>
                <w:sz w:val="28"/>
                <w:szCs w:val="28"/>
              </w:rPr>
              <w:t xml:space="preserve">  Giải hệ phương trình : </w:t>
            </w:r>
            <w:r w:rsidRPr="00EE213F">
              <w:rPr>
                <w:position w:val="-30"/>
                <w:sz w:val="28"/>
                <w:szCs w:val="28"/>
              </w:rPr>
              <w:object w:dxaOrig="1340" w:dyaOrig="720">
                <v:shape id="_x0000_i2768" type="#_x0000_t75" style="width:66.75pt;height:36pt">
                  <v:imagedata r:id="rId3001" o:title=""/>
                </v:shape>
              </w:object>
            </w:r>
          </w:p>
          <w:p w:rsidR="00EE213F" w:rsidRPr="00EE213F" w:rsidRDefault="00EE213F" w:rsidP="00EE213F">
            <w:pPr>
              <w:rPr>
                <w:sz w:val="28"/>
                <w:szCs w:val="28"/>
              </w:rPr>
            </w:pPr>
            <w:r w:rsidRPr="00EE213F">
              <w:rPr>
                <w:b/>
                <w:sz w:val="28"/>
                <w:szCs w:val="28"/>
              </w:rPr>
              <w:t xml:space="preserve">Câu 3: </w:t>
            </w:r>
            <w:r w:rsidRPr="00EE213F">
              <w:rPr>
                <w:b/>
                <w:i/>
                <w:sz w:val="28"/>
                <w:szCs w:val="28"/>
              </w:rPr>
              <w:t>(0,75đ)</w:t>
            </w:r>
            <w:r w:rsidRPr="00EE213F">
              <w:rPr>
                <w:sz w:val="28"/>
                <w:szCs w:val="28"/>
              </w:rPr>
              <w:t xml:space="preserve">   Cho tam giác ABC vuông tại A, đường cao AH. Biết BH = 9cm, Ch = 16cm.   </w:t>
            </w:r>
          </w:p>
          <w:p w:rsidR="00EE213F" w:rsidRPr="00EE213F" w:rsidRDefault="00EE213F" w:rsidP="00EE213F">
            <w:pPr>
              <w:rPr>
                <w:sz w:val="28"/>
                <w:szCs w:val="28"/>
              </w:rPr>
            </w:pPr>
            <w:r w:rsidRPr="00EE213F">
              <w:rPr>
                <w:sz w:val="28"/>
                <w:szCs w:val="28"/>
              </w:rPr>
              <w:t xml:space="preserve">                          Tính độ dài các đoạn thẳng AH, BH, AC.</w:t>
            </w:r>
          </w:p>
          <w:p w:rsidR="00EE213F" w:rsidRPr="00EE213F" w:rsidRDefault="00EE213F" w:rsidP="00EE213F">
            <w:pPr>
              <w:rPr>
                <w:sz w:val="28"/>
                <w:szCs w:val="28"/>
              </w:rPr>
            </w:pPr>
            <w:r w:rsidRPr="00EE213F">
              <w:rPr>
                <w:b/>
                <w:sz w:val="28"/>
                <w:szCs w:val="28"/>
              </w:rPr>
              <w:t xml:space="preserve">Câu 4: </w:t>
            </w:r>
            <w:r w:rsidRPr="00EE213F">
              <w:rPr>
                <w:b/>
                <w:i/>
                <w:sz w:val="28"/>
                <w:szCs w:val="28"/>
              </w:rPr>
              <w:t>(0,75đ)</w:t>
            </w:r>
            <w:r w:rsidRPr="00EE213F">
              <w:rPr>
                <w:sz w:val="28"/>
                <w:szCs w:val="28"/>
              </w:rPr>
              <w:t xml:space="preserve">  Cho hai đường thẳng (d) : y = (m-3)x + 16 (m</w:t>
            </w:r>
            <w:r w:rsidRPr="00EE213F">
              <w:rPr>
                <w:position w:val="-4"/>
                <w:sz w:val="28"/>
                <w:szCs w:val="28"/>
              </w:rPr>
              <w:object w:dxaOrig="220" w:dyaOrig="220">
                <v:shape id="_x0000_i2769" type="#_x0000_t75" style="width:11.25pt;height:11.25pt">
                  <v:imagedata r:id="rId3002" o:title=""/>
                </v:shape>
              </w:object>
            </w:r>
            <w:r w:rsidRPr="00EE213F">
              <w:rPr>
                <w:sz w:val="28"/>
                <w:szCs w:val="28"/>
              </w:rPr>
              <w:t>3) và (d’): y = x + m</w:t>
            </w:r>
            <w:r w:rsidRPr="00EE213F">
              <w:rPr>
                <w:sz w:val="28"/>
                <w:szCs w:val="28"/>
                <w:vertAlign w:val="superscript"/>
              </w:rPr>
              <w:t>2</w:t>
            </w:r>
            <w:r w:rsidRPr="00EE213F">
              <w:rPr>
                <w:sz w:val="28"/>
                <w:szCs w:val="28"/>
              </w:rPr>
              <w:t>.</w:t>
            </w:r>
          </w:p>
          <w:p w:rsidR="00EE213F" w:rsidRPr="00EE213F" w:rsidRDefault="00EE213F" w:rsidP="00EE213F">
            <w:pPr>
              <w:rPr>
                <w:sz w:val="28"/>
                <w:szCs w:val="28"/>
              </w:rPr>
            </w:pPr>
            <w:r w:rsidRPr="00EE213F">
              <w:rPr>
                <w:sz w:val="28"/>
                <w:szCs w:val="28"/>
              </w:rPr>
              <w:t xml:space="preserve">                          Tìm m để (d) và (d’) cắt nhau tại một điểm trên trục tung         </w:t>
            </w:r>
          </w:p>
          <w:p w:rsidR="00EE213F" w:rsidRPr="00EE213F" w:rsidRDefault="00EE213F" w:rsidP="00EE213F">
            <w:pPr>
              <w:rPr>
                <w:sz w:val="28"/>
                <w:szCs w:val="28"/>
              </w:rPr>
            </w:pPr>
            <w:r w:rsidRPr="00EE213F">
              <w:rPr>
                <w:b/>
                <w:sz w:val="28"/>
                <w:szCs w:val="28"/>
              </w:rPr>
              <w:t xml:space="preserve">Câu 5: </w:t>
            </w:r>
            <w:r w:rsidRPr="00EE213F">
              <w:rPr>
                <w:b/>
                <w:i/>
                <w:sz w:val="28"/>
                <w:szCs w:val="28"/>
              </w:rPr>
              <w:t>(0,75đ)</w:t>
            </w:r>
            <w:r w:rsidRPr="00EE213F">
              <w:rPr>
                <w:sz w:val="28"/>
                <w:szCs w:val="28"/>
              </w:rPr>
              <w:t xml:space="preserve">  Cho AB là dây cung của đường tròn tâm O bán kính 12cm. Biết AB = 12cm . Tính </w:t>
            </w:r>
          </w:p>
          <w:p w:rsidR="00EE213F" w:rsidRPr="00EE213F" w:rsidRDefault="00EE213F" w:rsidP="00EE213F">
            <w:pPr>
              <w:rPr>
                <w:sz w:val="28"/>
                <w:szCs w:val="28"/>
              </w:rPr>
            </w:pPr>
            <w:r w:rsidRPr="00EE213F">
              <w:rPr>
                <w:sz w:val="28"/>
                <w:szCs w:val="28"/>
              </w:rPr>
              <w:t xml:space="preserve">                          diện tích hình quạt tạo bởi hai bán kính OA, OB và cung nhỏ AB.</w:t>
            </w:r>
          </w:p>
          <w:p w:rsidR="00EE213F" w:rsidRPr="00EE213F" w:rsidRDefault="00EE213F" w:rsidP="00EE213F">
            <w:pPr>
              <w:rPr>
                <w:sz w:val="28"/>
                <w:szCs w:val="28"/>
              </w:rPr>
            </w:pPr>
            <w:r w:rsidRPr="00EE213F">
              <w:rPr>
                <w:b/>
                <w:sz w:val="28"/>
                <w:szCs w:val="28"/>
              </w:rPr>
              <w:t xml:space="preserve">Câu 6: </w:t>
            </w:r>
            <w:r w:rsidRPr="00EE213F">
              <w:rPr>
                <w:b/>
                <w:i/>
                <w:sz w:val="28"/>
                <w:szCs w:val="28"/>
              </w:rPr>
              <w:t>(1đ)</w:t>
            </w:r>
            <w:r w:rsidRPr="00EE213F">
              <w:rPr>
                <w:sz w:val="28"/>
                <w:szCs w:val="28"/>
              </w:rPr>
              <w:t xml:space="preserve">       Cho hàm số y = ax</w:t>
            </w:r>
            <w:r w:rsidRPr="00EE213F">
              <w:rPr>
                <w:sz w:val="28"/>
                <w:szCs w:val="28"/>
                <w:vertAlign w:val="superscript"/>
              </w:rPr>
              <w:t>2</w:t>
            </w:r>
            <w:r w:rsidRPr="00EE213F">
              <w:rPr>
                <w:sz w:val="28"/>
                <w:szCs w:val="28"/>
              </w:rPr>
              <w:t xml:space="preserve"> (a </w:t>
            </w:r>
            <w:r w:rsidRPr="00EE213F">
              <w:rPr>
                <w:position w:val="-4"/>
                <w:sz w:val="28"/>
                <w:szCs w:val="28"/>
              </w:rPr>
              <w:object w:dxaOrig="220" w:dyaOrig="220">
                <v:shape id="_x0000_i2770" type="#_x0000_t75" style="width:11.25pt;height:11.25pt">
                  <v:imagedata r:id="rId3002" o:title=""/>
                </v:shape>
              </w:object>
            </w:r>
            <w:r w:rsidRPr="00EE213F">
              <w:rPr>
                <w:sz w:val="28"/>
                <w:szCs w:val="28"/>
              </w:rPr>
              <w:t>0) có đồ thị (P).</w:t>
            </w:r>
          </w:p>
          <w:p w:rsidR="00EE213F" w:rsidRPr="00EE213F" w:rsidRDefault="00EE213F" w:rsidP="00EE213F">
            <w:pPr>
              <w:rPr>
                <w:sz w:val="28"/>
                <w:szCs w:val="28"/>
              </w:rPr>
            </w:pPr>
            <w:r w:rsidRPr="00EE213F">
              <w:rPr>
                <w:sz w:val="28"/>
                <w:szCs w:val="28"/>
              </w:rPr>
              <w:t xml:space="preserve">                          a)  Tìm a biết (P) đi qua điểm A(2;4)</w:t>
            </w:r>
          </w:p>
          <w:p w:rsidR="00EE213F" w:rsidRPr="00EE213F" w:rsidRDefault="00EE213F" w:rsidP="00EE213F">
            <w:pPr>
              <w:rPr>
                <w:sz w:val="28"/>
                <w:szCs w:val="28"/>
              </w:rPr>
            </w:pPr>
            <w:r w:rsidRPr="00EE213F">
              <w:rPr>
                <w:sz w:val="28"/>
                <w:szCs w:val="28"/>
              </w:rPr>
              <w:t xml:space="preserve">                          b)  Tìm k để đường thẳng (d) : y = 2x + k luôn cắt (P) tại 2 điểm phân biệt.</w:t>
            </w:r>
          </w:p>
          <w:p w:rsidR="00EE213F" w:rsidRPr="00EE213F" w:rsidRDefault="00EE213F" w:rsidP="00EE213F">
            <w:pPr>
              <w:rPr>
                <w:sz w:val="28"/>
                <w:szCs w:val="28"/>
              </w:rPr>
            </w:pPr>
            <w:r w:rsidRPr="00EE213F">
              <w:rPr>
                <w:sz w:val="28"/>
                <w:szCs w:val="28"/>
              </w:rPr>
              <w:t xml:space="preserve"> </w:t>
            </w:r>
            <w:r w:rsidRPr="00EE213F">
              <w:rPr>
                <w:b/>
                <w:sz w:val="28"/>
                <w:szCs w:val="28"/>
              </w:rPr>
              <w:t xml:space="preserve">Câu 7: </w:t>
            </w:r>
            <w:r w:rsidRPr="00EE213F">
              <w:rPr>
                <w:b/>
                <w:i/>
                <w:sz w:val="28"/>
                <w:szCs w:val="28"/>
              </w:rPr>
              <w:t>(0,75đ)</w:t>
            </w:r>
            <w:r w:rsidRPr="00EE213F">
              <w:rPr>
                <w:sz w:val="28"/>
                <w:szCs w:val="28"/>
              </w:rPr>
              <w:t xml:space="preserve">  Hình nón có thể thể tích là 320</w:t>
            </w:r>
            <w:r w:rsidRPr="00EE213F">
              <w:rPr>
                <w:position w:val="-6"/>
                <w:sz w:val="28"/>
                <w:szCs w:val="28"/>
              </w:rPr>
              <w:object w:dxaOrig="220" w:dyaOrig="220">
                <v:shape id="_x0000_i2771" type="#_x0000_t75" style="width:11.25pt;height:11.25pt">
                  <v:imagedata r:id="rId3003" o:title=""/>
                </v:shape>
              </w:object>
            </w:r>
            <w:r w:rsidRPr="00EE213F">
              <w:rPr>
                <w:sz w:val="28"/>
                <w:szCs w:val="28"/>
              </w:rPr>
              <w:t>cm</w:t>
            </w:r>
            <w:r w:rsidRPr="00EE213F">
              <w:rPr>
                <w:sz w:val="28"/>
                <w:szCs w:val="28"/>
                <w:vertAlign w:val="superscript"/>
              </w:rPr>
              <w:t>3</w:t>
            </w:r>
            <w:r w:rsidRPr="00EE213F">
              <w:rPr>
                <w:sz w:val="28"/>
                <w:szCs w:val="28"/>
              </w:rPr>
              <w:t>, bán kính đường tròn là 8cm. Tính diện tích toàn</w:t>
            </w:r>
          </w:p>
          <w:p w:rsidR="00EE213F" w:rsidRPr="00EE213F" w:rsidRDefault="00EE213F" w:rsidP="00EE213F">
            <w:pPr>
              <w:rPr>
                <w:sz w:val="28"/>
                <w:szCs w:val="28"/>
              </w:rPr>
            </w:pPr>
            <w:r w:rsidRPr="00EE213F">
              <w:rPr>
                <w:sz w:val="28"/>
                <w:szCs w:val="28"/>
              </w:rPr>
              <w:t xml:space="preserve">                          phần của hình nón .</w:t>
            </w:r>
          </w:p>
          <w:p w:rsidR="00EE213F" w:rsidRPr="00EE213F" w:rsidRDefault="00EE213F" w:rsidP="00EE213F">
            <w:pPr>
              <w:rPr>
                <w:sz w:val="28"/>
                <w:szCs w:val="28"/>
              </w:rPr>
            </w:pPr>
            <w:r w:rsidRPr="00EE213F">
              <w:rPr>
                <w:b/>
                <w:sz w:val="28"/>
                <w:szCs w:val="28"/>
              </w:rPr>
              <w:t xml:space="preserve">Câu 8: </w:t>
            </w:r>
            <w:r w:rsidRPr="00EE213F">
              <w:rPr>
                <w:b/>
                <w:i/>
                <w:sz w:val="28"/>
                <w:szCs w:val="28"/>
              </w:rPr>
              <w:t>(1đ)</w:t>
            </w:r>
            <w:r w:rsidRPr="00EE213F">
              <w:rPr>
                <w:sz w:val="28"/>
                <w:szCs w:val="28"/>
              </w:rPr>
              <w:t xml:space="preserve">      Cho đường tròn (O) đường kính AB, M là trung điểm của OA. Qua M vẽ dây cung CD</w:t>
            </w:r>
          </w:p>
          <w:p w:rsidR="00EE213F" w:rsidRPr="00EE213F" w:rsidRDefault="00EE213F" w:rsidP="00EE213F">
            <w:pPr>
              <w:rPr>
                <w:sz w:val="28"/>
                <w:szCs w:val="28"/>
              </w:rPr>
            </w:pPr>
            <w:r w:rsidRPr="00EE213F">
              <w:rPr>
                <w:sz w:val="28"/>
                <w:szCs w:val="28"/>
              </w:rPr>
              <w:t xml:space="preserve">                           vuông góc với OA.    </w:t>
            </w:r>
          </w:p>
          <w:p w:rsidR="00EE213F" w:rsidRPr="00EE213F" w:rsidRDefault="00EE213F" w:rsidP="00EE213F">
            <w:pPr>
              <w:rPr>
                <w:sz w:val="28"/>
                <w:szCs w:val="28"/>
              </w:rPr>
            </w:pPr>
            <w:r w:rsidRPr="00EE213F">
              <w:rPr>
                <w:sz w:val="28"/>
                <w:szCs w:val="28"/>
              </w:rPr>
              <w:t xml:space="preserve">                         a) Chứng minh tứ giác ACOD là hình thoi .</w:t>
            </w:r>
          </w:p>
          <w:p w:rsidR="00EE213F" w:rsidRPr="00EE213F" w:rsidRDefault="00EE213F" w:rsidP="00EE213F">
            <w:pPr>
              <w:rPr>
                <w:sz w:val="28"/>
                <w:szCs w:val="28"/>
              </w:rPr>
            </w:pPr>
            <w:r w:rsidRPr="00EE213F">
              <w:rPr>
                <w:sz w:val="28"/>
                <w:szCs w:val="28"/>
              </w:rPr>
              <w:t xml:space="preserve">                         b) Tia CO cắt BD tại I. Chứng minh tứ giác DIOM nội tiếp.</w:t>
            </w:r>
          </w:p>
          <w:p w:rsidR="00EE213F" w:rsidRPr="00EE213F" w:rsidRDefault="00EE213F" w:rsidP="00EE213F">
            <w:pPr>
              <w:rPr>
                <w:sz w:val="28"/>
                <w:szCs w:val="28"/>
              </w:rPr>
            </w:pPr>
            <w:r w:rsidRPr="00EE213F">
              <w:rPr>
                <w:b/>
                <w:sz w:val="28"/>
                <w:szCs w:val="28"/>
              </w:rPr>
              <w:t xml:space="preserve">Câu 9: </w:t>
            </w:r>
            <w:r w:rsidRPr="00EE213F">
              <w:rPr>
                <w:b/>
                <w:i/>
                <w:sz w:val="28"/>
                <w:szCs w:val="28"/>
              </w:rPr>
              <w:t>(1đ)</w:t>
            </w:r>
            <w:r w:rsidRPr="00EE213F">
              <w:rPr>
                <w:sz w:val="28"/>
                <w:szCs w:val="28"/>
              </w:rPr>
              <w:t xml:space="preserve">     Hai đội công nhân cùng đào một con mương . Nếu họ cùng làm thì trong 8 giờ xong</w:t>
            </w:r>
          </w:p>
          <w:p w:rsidR="00EE213F" w:rsidRPr="00EE213F" w:rsidRDefault="00EE213F" w:rsidP="00EE213F">
            <w:pPr>
              <w:rPr>
                <w:sz w:val="28"/>
                <w:szCs w:val="28"/>
              </w:rPr>
            </w:pPr>
            <w:r w:rsidRPr="00EE213F">
              <w:rPr>
                <w:sz w:val="28"/>
                <w:szCs w:val="28"/>
              </w:rPr>
              <w:t xml:space="preserve">                        việc. Nếu họ làm riêng thì đội A hoàn thành công việc nhanh hơn đội B 12 giờ. Hỏi nếu </w:t>
            </w:r>
          </w:p>
          <w:p w:rsidR="00EE213F" w:rsidRPr="00EE213F" w:rsidRDefault="00EE213F" w:rsidP="00EE213F">
            <w:pPr>
              <w:rPr>
                <w:sz w:val="28"/>
                <w:szCs w:val="28"/>
              </w:rPr>
            </w:pPr>
            <w:r w:rsidRPr="00EE213F">
              <w:rPr>
                <w:sz w:val="28"/>
                <w:szCs w:val="28"/>
              </w:rPr>
              <w:t xml:space="preserve">                         làm riêng thì mỗi đội phải làm trong bao nhiêu giờ mới xong việc.</w:t>
            </w:r>
          </w:p>
          <w:p w:rsidR="00EE213F" w:rsidRPr="00EE213F" w:rsidRDefault="00EE213F" w:rsidP="00EE213F">
            <w:pPr>
              <w:rPr>
                <w:sz w:val="28"/>
                <w:szCs w:val="28"/>
              </w:rPr>
            </w:pPr>
            <w:r w:rsidRPr="00EE213F">
              <w:rPr>
                <w:b/>
                <w:sz w:val="28"/>
                <w:szCs w:val="28"/>
              </w:rPr>
              <w:t xml:space="preserve">Câu 10: </w:t>
            </w:r>
            <w:r w:rsidRPr="00EE213F">
              <w:rPr>
                <w:b/>
                <w:i/>
                <w:sz w:val="28"/>
                <w:szCs w:val="28"/>
              </w:rPr>
              <w:t>(0,75đ)</w:t>
            </w:r>
            <w:r w:rsidRPr="00EE213F">
              <w:rPr>
                <w:sz w:val="28"/>
                <w:szCs w:val="28"/>
              </w:rPr>
              <w:t xml:space="preserve">  Rút gọn :  </w:t>
            </w:r>
            <w:r w:rsidRPr="00EE213F">
              <w:rPr>
                <w:position w:val="-10"/>
                <w:sz w:val="28"/>
                <w:szCs w:val="28"/>
              </w:rPr>
              <w:object w:dxaOrig="2620" w:dyaOrig="440">
                <v:shape id="_x0000_i2772" type="#_x0000_t75" style="width:131.25pt;height:21.75pt">
                  <v:imagedata r:id="rId3004" o:title=""/>
                </v:shape>
              </w:object>
            </w:r>
          </w:p>
          <w:p w:rsidR="00EE213F" w:rsidRPr="00EE213F" w:rsidRDefault="00EE213F" w:rsidP="00EE213F">
            <w:pPr>
              <w:rPr>
                <w:sz w:val="28"/>
                <w:szCs w:val="28"/>
              </w:rPr>
            </w:pPr>
            <w:r w:rsidRPr="00EE213F">
              <w:rPr>
                <w:b/>
                <w:sz w:val="28"/>
                <w:szCs w:val="28"/>
              </w:rPr>
              <w:t xml:space="preserve">Câu 11: </w:t>
            </w:r>
            <w:r w:rsidRPr="00EE213F">
              <w:rPr>
                <w:b/>
                <w:i/>
                <w:sz w:val="28"/>
                <w:szCs w:val="28"/>
              </w:rPr>
              <w:t>(1đ)</w:t>
            </w:r>
            <w:r w:rsidRPr="00EE213F">
              <w:rPr>
                <w:sz w:val="28"/>
                <w:szCs w:val="28"/>
              </w:rPr>
              <w:t xml:space="preserve">   Cho phương trình : x</w:t>
            </w:r>
            <w:r w:rsidRPr="00EE213F">
              <w:rPr>
                <w:sz w:val="28"/>
                <w:szCs w:val="28"/>
                <w:vertAlign w:val="superscript"/>
              </w:rPr>
              <w:t>2</w:t>
            </w:r>
            <w:r w:rsidRPr="00EE213F">
              <w:rPr>
                <w:sz w:val="28"/>
                <w:szCs w:val="28"/>
              </w:rPr>
              <w:t xml:space="preserve"> – 2(m-2)x - 3m</w:t>
            </w:r>
            <w:r w:rsidRPr="00EE213F">
              <w:rPr>
                <w:sz w:val="28"/>
                <w:szCs w:val="28"/>
                <w:vertAlign w:val="superscript"/>
              </w:rPr>
              <w:t>2</w:t>
            </w:r>
            <w:r w:rsidRPr="00EE213F">
              <w:rPr>
                <w:sz w:val="28"/>
                <w:szCs w:val="28"/>
              </w:rPr>
              <w:t xml:space="preserve"> +2 = 0    (x là ẩn, m là tham số )</w:t>
            </w:r>
          </w:p>
          <w:p w:rsidR="00EE213F" w:rsidRPr="00EE213F" w:rsidRDefault="00EE213F" w:rsidP="00EE213F">
            <w:pPr>
              <w:rPr>
                <w:sz w:val="28"/>
                <w:szCs w:val="28"/>
              </w:rPr>
            </w:pPr>
            <w:r w:rsidRPr="00EE213F">
              <w:rPr>
                <w:sz w:val="28"/>
                <w:szCs w:val="28"/>
              </w:rPr>
              <w:t xml:space="preserve">                       Tìm m để phương trình có 2 nghiệm x</w:t>
            </w:r>
            <w:r w:rsidRPr="00EE213F">
              <w:rPr>
                <w:sz w:val="28"/>
                <w:szCs w:val="28"/>
                <w:vertAlign w:val="subscript"/>
              </w:rPr>
              <w:t>1</w:t>
            </w:r>
            <w:r w:rsidRPr="00EE213F">
              <w:rPr>
                <w:sz w:val="28"/>
                <w:szCs w:val="28"/>
              </w:rPr>
              <w:t>; x</w:t>
            </w:r>
            <w:r w:rsidRPr="00EE213F">
              <w:rPr>
                <w:sz w:val="28"/>
                <w:szCs w:val="28"/>
                <w:vertAlign w:val="subscript"/>
              </w:rPr>
              <w:t>2</w:t>
            </w:r>
            <w:r w:rsidRPr="00EE213F">
              <w:rPr>
                <w:sz w:val="28"/>
                <w:szCs w:val="28"/>
              </w:rPr>
              <w:t xml:space="preserve">  thỏa :   x</w:t>
            </w:r>
            <w:r w:rsidRPr="00EE213F">
              <w:rPr>
                <w:sz w:val="28"/>
                <w:szCs w:val="28"/>
                <w:vertAlign w:val="subscript"/>
              </w:rPr>
              <w:t>1</w:t>
            </w:r>
            <w:r w:rsidRPr="00EE213F">
              <w:rPr>
                <w:sz w:val="28"/>
                <w:szCs w:val="28"/>
              </w:rPr>
              <w:t>(2-x</w:t>
            </w:r>
            <w:r w:rsidRPr="00EE213F">
              <w:rPr>
                <w:sz w:val="28"/>
                <w:szCs w:val="28"/>
                <w:vertAlign w:val="subscript"/>
              </w:rPr>
              <w:t>2</w:t>
            </w:r>
            <w:r w:rsidRPr="00EE213F">
              <w:rPr>
                <w:sz w:val="28"/>
                <w:szCs w:val="28"/>
              </w:rPr>
              <w:t>) +x</w:t>
            </w:r>
            <w:r w:rsidRPr="00EE213F">
              <w:rPr>
                <w:sz w:val="28"/>
                <w:szCs w:val="28"/>
                <w:vertAlign w:val="subscript"/>
              </w:rPr>
              <w:t>2</w:t>
            </w:r>
            <w:r w:rsidRPr="00EE213F">
              <w:rPr>
                <w:sz w:val="28"/>
                <w:szCs w:val="28"/>
              </w:rPr>
              <w:t>(2-x</w:t>
            </w:r>
            <w:r w:rsidRPr="00EE213F">
              <w:rPr>
                <w:sz w:val="28"/>
                <w:szCs w:val="28"/>
                <w:vertAlign w:val="subscript"/>
              </w:rPr>
              <w:t>1</w:t>
            </w:r>
            <w:r w:rsidRPr="00EE213F">
              <w:rPr>
                <w:sz w:val="28"/>
                <w:szCs w:val="28"/>
              </w:rPr>
              <w:t xml:space="preserve">) = -2 </w:t>
            </w:r>
          </w:p>
          <w:p w:rsidR="00EE213F" w:rsidRPr="00EE213F" w:rsidRDefault="00EE213F" w:rsidP="00EE213F">
            <w:pPr>
              <w:rPr>
                <w:sz w:val="28"/>
                <w:szCs w:val="28"/>
              </w:rPr>
            </w:pPr>
            <w:r w:rsidRPr="00EE213F">
              <w:rPr>
                <w:b/>
                <w:sz w:val="28"/>
                <w:szCs w:val="28"/>
              </w:rPr>
              <w:t xml:space="preserve">Câu 12: </w:t>
            </w:r>
            <w:r w:rsidRPr="00EE213F">
              <w:rPr>
                <w:b/>
                <w:i/>
                <w:sz w:val="28"/>
                <w:szCs w:val="28"/>
              </w:rPr>
              <w:t>(0,75đ)</w:t>
            </w:r>
            <w:r w:rsidRPr="00EE213F">
              <w:rPr>
                <w:sz w:val="28"/>
                <w:szCs w:val="28"/>
              </w:rPr>
              <w:t xml:space="preserve"> Cho nữa đường tròn (O) đường kính AB, vẽ các tiếp tuyến Ax và By cùng phía với </w:t>
            </w:r>
          </w:p>
          <w:p w:rsidR="00EE213F" w:rsidRPr="00EE213F" w:rsidRDefault="00EE213F" w:rsidP="00EE213F">
            <w:pPr>
              <w:rPr>
                <w:sz w:val="28"/>
                <w:szCs w:val="28"/>
              </w:rPr>
            </w:pPr>
            <w:r w:rsidRPr="00EE213F">
              <w:rPr>
                <w:sz w:val="28"/>
                <w:szCs w:val="28"/>
              </w:rPr>
              <w:t xml:space="preserve">                       nữa đường tròn , M là điểm chính giữa cung AB, N là một điểm thuộc đoạn OA </w:t>
            </w:r>
          </w:p>
          <w:p w:rsidR="00EE213F" w:rsidRPr="00EE213F" w:rsidRDefault="00EE213F" w:rsidP="00EE213F">
            <w:pPr>
              <w:rPr>
                <w:sz w:val="28"/>
                <w:szCs w:val="28"/>
              </w:rPr>
            </w:pPr>
            <w:r w:rsidRPr="00EE213F">
              <w:rPr>
                <w:sz w:val="28"/>
                <w:szCs w:val="28"/>
              </w:rPr>
              <w:t xml:space="preserve">                      </w:t>
            </w:r>
            <w:r w:rsidRPr="00EE213F">
              <w:rPr>
                <w:position w:val="-14"/>
                <w:sz w:val="28"/>
                <w:szCs w:val="28"/>
              </w:rPr>
              <w:object w:dxaOrig="1560" w:dyaOrig="400">
                <v:shape id="_x0000_i2773" type="#_x0000_t75" style="width:78pt;height:20.25pt">
                  <v:imagedata r:id="rId3005" o:title=""/>
                </v:shape>
              </w:object>
            </w:r>
            <w:r w:rsidRPr="00EE213F">
              <w:rPr>
                <w:sz w:val="28"/>
                <w:szCs w:val="28"/>
              </w:rPr>
              <w:t xml:space="preserve">. Đường thẳng vuông góc với MN tại M cắt Ax và By lần lượt tại C và D. </w:t>
            </w:r>
          </w:p>
          <w:p w:rsidR="00EE213F" w:rsidRPr="00EE213F" w:rsidRDefault="00EE213F" w:rsidP="00EE213F">
            <w:pPr>
              <w:rPr>
                <w:sz w:val="28"/>
                <w:szCs w:val="28"/>
              </w:rPr>
            </w:pPr>
            <w:r w:rsidRPr="00EE213F">
              <w:rPr>
                <w:sz w:val="28"/>
                <w:szCs w:val="28"/>
              </w:rPr>
              <w:t xml:space="preserve">                        Chứng minh :  AC = BN</w:t>
            </w:r>
          </w:p>
          <w:p w:rsidR="00EE213F" w:rsidRDefault="00EE213F" w:rsidP="00EE213F"/>
          <w:p w:rsidR="00EE213F" w:rsidRDefault="00EE213F" w:rsidP="00EE213F"/>
          <w:p w:rsidR="00EE213F" w:rsidRDefault="00EE213F" w:rsidP="00EE213F">
            <w:r>
              <w:rPr>
                <w:noProof/>
                <w:lang w:val="en-US"/>
              </w:rPr>
              <w:drawing>
                <wp:anchor distT="0" distB="0" distL="114300" distR="114300" simplePos="0" relativeHeight="251823104" behindDoc="0" locked="0" layoutInCell="1" allowOverlap="1">
                  <wp:simplePos x="0" y="0"/>
                  <wp:positionH relativeFrom="column">
                    <wp:posOffset>-900430</wp:posOffset>
                  </wp:positionH>
                  <wp:positionV relativeFrom="paragraph">
                    <wp:posOffset>-6845935</wp:posOffset>
                  </wp:positionV>
                  <wp:extent cx="7772400" cy="10058400"/>
                  <wp:effectExtent l="0" t="0" r="0" b="0"/>
                  <wp:wrapSquare wrapText="bothSides"/>
                  <wp:docPr id="1550" name="Picture 1550" descr="de thi vao 10 mon toan - lam do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descr="de thi vao 10 mon toan - lam dong(3)"/>
                          <pic:cNvPicPr>
                            <a:picLocks noChangeAspect="1" noChangeArrowheads="1"/>
                          </pic:cNvPicPr>
                        </pic:nvPicPr>
                        <pic:blipFill>
                          <a:blip r:embed="rId3006" cstate="print">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822080" behindDoc="0" locked="0" layoutInCell="1" allowOverlap="1">
                  <wp:simplePos x="0" y="0"/>
                  <wp:positionH relativeFrom="column">
                    <wp:posOffset>-900430</wp:posOffset>
                  </wp:positionH>
                  <wp:positionV relativeFrom="paragraph">
                    <wp:posOffset>-6845935</wp:posOffset>
                  </wp:positionV>
                  <wp:extent cx="7772400" cy="10058400"/>
                  <wp:effectExtent l="0" t="0" r="0" b="0"/>
                  <wp:wrapSquare wrapText="bothSides"/>
                  <wp:docPr id="1549" name="Picture 1549" descr="de thi vao 10 mon toan - lam dong(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descr="de thi vao 10 mon toan - lam dong(3)"/>
                          <pic:cNvPicPr>
                            <a:picLocks noChangeAspect="1" noChangeArrowheads="1"/>
                          </pic:cNvPicPr>
                        </pic:nvPicPr>
                        <pic:blipFill>
                          <a:blip r:embed="rId3006" cstate="print">
                            <a:extLst>
                              <a:ext uri="{28A0092B-C50C-407E-A947-70E740481C1C}">
                                <a14:useLocalDpi xmlns:a14="http://schemas.microsoft.com/office/drawing/2010/main" val="0"/>
                              </a:ext>
                            </a:extLst>
                          </a:blip>
                          <a:srcRect/>
                          <a:stretch>
                            <a:fillRect/>
                          </a:stretch>
                        </pic:blipFill>
                        <pic:spPr bwMode="auto">
                          <a:xfrm>
                            <a:off x="0" y="0"/>
                            <a:ext cx="7772400" cy="10058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E213F" w:rsidRPr="009F3F6D" w:rsidRDefault="00EE213F" w:rsidP="00EE213F">
            <w:r>
              <w:rPr>
                <w:noProof/>
                <w:lang w:val="en-US"/>
              </w:rPr>
              <w:drawing>
                <wp:anchor distT="0" distB="0" distL="114300" distR="114300" simplePos="0" relativeHeight="251824128" behindDoc="0" locked="0" layoutInCell="1" allowOverlap="1">
                  <wp:simplePos x="0" y="0"/>
                  <wp:positionH relativeFrom="column">
                    <wp:align>center</wp:align>
                  </wp:positionH>
                  <wp:positionV relativeFrom="paragraph">
                    <wp:posOffset>-217170</wp:posOffset>
                  </wp:positionV>
                  <wp:extent cx="6191250" cy="9650095"/>
                  <wp:effectExtent l="0" t="0" r="0" b="8255"/>
                  <wp:wrapSquare wrapText="bothSides"/>
                  <wp:docPr id="1548" name="Picture 1548" descr="de thi vao 10 mon toan - lam dong(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descr="de thi vao 10 mon toan - lam dong(2)"/>
                          <pic:cNvPicPr>
                            <a:picLocks noChangeAspect="1" noChangeArrowheads="1"/>
                          </pic:cNvPicPr>
                        </pic:nvPicPr>
                        <pic:blipFill>
                          <a:blip r:embed="rId3007">
                            <a:extLst>
                              <a:ext uri="{28A0092B-C50C-407E-A947-70E740481C1C}">
                                <a14:useLocalDpi xmlns:a14="http://schemas.microsoft.com/office/drawing/2010/main" val="0"/>
                              </a:ext>
                            </a:extLst>
                          </a:blip>
                          <a:srcRect/>
                          <a:stretch>
                            <a:fillRect/>
                          </a:stretch>
                        </pic:blipFill>
                        <pic:spPr bwMode="auto">
                          <a:xfrm>
                            <a:off x="0" y="0"/>
                            <a:ext cx="6191250" cy="965009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Pr="00EE213F"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1587</w:t>
            </w:r>
          </w:p>
          <w:p w:rsidR="00EE213F" w:rsidRPr="00EE213F" w:rsidRDefault="00EE213F" w:rsidP="00EE213F">
            <w:pPr>
              <w:jc w:val="both"/>
              <w:rPr>
                <w:b/>
                <w:sz w:val="28"/>
                <w:szCs w:val="28"/>
              </w:rPr>
            </w:pPr>
            <w:r w:rsidRPr="00EE213F">
              <w:rPr>
                <w:b/>
                <w:sz w:val="28"/>
                <w:szCs w:val="28"/>
              </w:rPr>
              <w:t>SỞ GIÁO DỤC VÀ ĐÀO TẠO       KỲ THI TUYỂN SINH VÀO LỚP 10 NĂM HỌC 2012-2013</w:t>
            </w:r>
          </w:p>
          <w:p w:rsidR="00EE213F" w:rsidRPr="00EE213F" w:rsidRDefault="00EE213F" w:rsidP="00EE213F">
            <w:pPr>
              <w:jc w:val="both"/>
              <w:rPr>
                <w:b/>
                <w:i/>
                <w:sz w:val="28"/>
                <w:szCs w:val="28"/>
              </w:rPr>
            </w:pPr>
            <w:r w:rsidRPr="00EE213F">
              <w:rPr>
                <w:b/>
                <w:sz w:val="28"/>
                <w:szCs w:val="28"/>
              </w:rPr>
              <w:t xml:space="preserve">             </w:t>
            </w:r>
            <w:r w:rsidRPr="00EE213F">
              <w:rPr>
                <w:b/>
                <w:sz w:val="28"/>
                <w:szCs w:val="28"/>
                <w:u w:val="single"/>
              </w:rPr>
              <w:t>QUẢNG NGÃI</w:t>
            </w:r>
            <w:r w:rsidRPr="00EE213F">
              <w:rPr>
                <w:b/>
                <w:sz w:val="28"/>
                <w:szCs w:val="28"/>
              </w:rPr>
              <w:t xml:space="preserve">                                             </w:t>
            </w:r>
            <w:r w:rsidRPr="00EE213F">
              <w:rPr>
                <w:sz w:val="28"/>
                <w:szCs w:val="28"/>
              </w:rPr>
              <w:t xml:space="preserve">Môn thi: Toán </w:t>
            </w:r>
            <w:r w:rsidRPr="00EE213F">
              <w:rPr>
                <w:b/>
                <w:i/>
                <w:sz w:val="28"/>
                <w:szCs w:val="28"/>
              </w:rPr>
              <w:t>(không chuyên)</w:t>
            </w:r>
          </w:p>
          <w:p w:rsidR="00EE213F" w:rsidRPr="00EE213F" w:rsidRDefault="00EE213F" w:rsidP="00EE213F">
            <w:pPr>
              <w:jc w:val="both"/>
              <w:rPr>
                <w:sz w:val="28"/>
                <w:szCs w:val="28"/>
              </w:rPr>
            </w:pPr>
            <w:r w:rsidRPr="00EE213F">
              <w:rPr>
                <w:noProof/>
                <w:sz w:val="28"/>
                <w:szCs w:val="28"/>
                <w:u w:val="single"/>
                <w:lang w:val="en-US"/>
              </w:rPr>
              <mc:AlternateContent>
                <mc:Choice Requires="wps">
                  <w:drawing>
                    <wp:anchor distT="0" distB="0" distL="114300" distR="114300" simplePos="0" relativeHeight="251826176" behindDoc="0" locked="0" layoutInCell="1" allowOverlap="1" wp14:anchorId="0EE0ABC7" wp14:editId="5C2AADAF">
                      <wp:simplePos x="0" y="0"/>
                      <wp:positionH relativeFrom="column">
                        <wp:posOffset>228600</wp:posOffset>
                      </wp:positionH>
                      <wp:positionV relativeFrom="paragraph">
                        <wp:posOffset>77470</wp:posOffset>
                      </wp:positionV>
                      <wp:extent cx="1600200" cy="342900"/>
                      <wp:effectExtent l="9525" t="6350" r="9525" b="12700"/>
                      <wp:wrapNone/>
                      <wp:docPr id="1552" name="Text Box 1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EE213F" w:rsidRPr="0029204A" w:rsidRDefault="00EE213F" w:rsidP="00EE213F">
                                  <w:pPr>
                                    <w:jc w:val="center"/>
                                    <w:rPr>
                                      <w:b/>
                                      <w:color w:val="FF0000"/>
                                    </w:rPr>
                                  </w:pPr>
                                  <w:r w:rsidRPr="0029204A">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2" o:spid="_x0000_s1262" type="#_x0000_t202" style="position:absolute;left:0;text-align:left;margin-left:18pt;margin-top:6.1pt;width:126pt;height:27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">
                      <v:textbox>
                        <w:txbxContent>
                          <w:p w:rsidR="00EE213F" w:rsidRPr="0029204A" w:rsidRDefault="00EE213F" w:rsidP="00EE213F">
                            <w:pPr>
                              <w:jc w:val="center"/>
                              <w:rPr>
                                <w:b/>
                                <w:color w:val="FF0000"/>
                              </w:rPr>
                            </w:pPr>
                            <w:r w:rsidRPr="0029204A">
                              <w:rPr>
                                <w:b/>
                                <w:color w:val="FF0000"/>
                              </w:rPr>
                              <w:t>ĐỀ CHÍNH THỨC</w:t>
                            </w:r>
                          </w:p>
                        </w:txbxContent>
                      </v:textbox>
                    </v:shape>
                  </w:pict>
                </mc:Fallback>
              </mc:AlternateContent>
            </w:r>
            <w:r w:rsidRPr="00EE213F">
              <w:rPr>
                <w:sz w:val="28"/>
                <w:szCs w:val="28"/>
              </w:rPr>
              <w:t xml:space="preserve">                                                                 Thời gian làm bài: 120 phút (</w:t>
            </w:r>
            <w:r w:rsidRPr="00EE213F">
              <w:rPr>
                <w:i/>
                <w:sz w:val="28"/>
                <w:szCs w:val="28"/>
              </w:rPr>
              <w:t>không kể thời gian giao đề)</w:t>
            </w:r>
          </w:p>
          <w:p w:rsidR="00EE213F" w:rsidRPr="00EE213F" w:rsidRDefault="00EE213F" w:rsidP="00EE213F">
            <w:pPr>
              <w:jc w:val="both"/>
              <w:rPr>
                <w:sz w:val="28"/>
                <w:szCs w:val="28"/>
                <w:u w:val="single"/>
              </w:rPr>
            </w:pPr>
          </w:p>
          <w:p w:rsidR="00EE213F" w:rsidRPr="00EE213F" w:rsidRDefault="00EE213F" w:rsidP="00EE213F">
            <w:pPr>
              <w:jc w:val="both"/>
              <w:rPr>
                <w:sz w:val="28"/>
                <w:szCs w:val="28"/>
                <w:u w:val="single"/>
              </w:rPr>
            </w:pPr>
          </w:p>
          <w:p w:rsidR="00EE213F" w:rsidRPr="00EE213F" w:rsidRDefault="00EE213F" w:rsidP="00EE213F">
            <w:pPr>
              <w:jc w:val="both"/>
              <w:rPr>
                <w:sz w:val="28"/>
                <w:szCs w:val="28"/>
              </w:rPr>
            </w:pPr>
            <w:r w:rsidRPr="00EE213F">
              <w:rPr>
                <w:b/>
                <w:sz w:val="28"/>
                <w:szCs w:val="28"/>
                <w:u w:val="single"/>
              </w:rPr>
              <w:t>Bài 1</w:t>
            </w:r>
            <w:r w:rsidRPr="00EE213F">
              <w:rPr>
                <w:b/>
                <w:sz w:val="28"/>
                <w:szCs w:val="28"/>
              </w:rPr>
              <w:t>:</w:t>
            </w:r>
            <w:r w:rsidRPr="00EE213F">
              <w:rPr>
                <w:sz w:val="28"/>
                <w:szCs w:val="28"/>
              </w:rPr>
              <w:t xml:space="preserve"> (1,5 điểm)</w:t>
            </w:r>
          </w:p>
          <w:p w:rsidR="00EE213F" w:rsidRPr="00EE213F" w:rsidRDefault="00EE213F" w:rsidP="00EE213F">
            <w:pPr>
              <w:ind w:firstLine="360"/>
              <w:jc w:val="both"/>
              <w:rPr>
                <w:sz w:val="28"/>
                <w:szCs w:val="28"/>
              </w:rPr>
            </w:pPr>
            <w:r w:rsidRPr="00EE213F">
              <w:rPr>
                <w:sz w:val="28"/>
                <w:szCs w:val="28"/>
              </w:rPr>
              <w:t xml:space="preserve">1/ Thực hiện phép tính: </w:t>
            </w:r>
            <w:r w:rsidRPr="00EE213F">
              <w:rPr>
                <w:position w:val="-18"/>
                <w:sz w:val="28"/>
                <w:szCs w:val="28"/>
              </w:rPr>
              <w:object w:dxaOrig="1680" w:dyaOrig="480">
                <v:shape id="_x0000_i2774" type="#_x0000_t75" style="width:84pt;height:24pt">
                  <v:imagedata r:id="rId3008" o:title=""/>
                </v:shape>
              </w:object>
            </w:r>
          </w:p>
          <w:p w:rsidR="00EE213F" w:rsidRPr="00EE213F" w:rsidRDefault="00EE213F" w:rsidP="00EE213F">
            <w:pPr>
              <w:ind w:firstLine="360"/>
              <w:jc w:val="both"/>
              <w:rPr>
                <w:sz w:val="28"/>
                <w:szCs w:val="28"/>
              </w:rPr>
            </w:pPr>
            <w:r w:rsidRPr="00EE213F">
              <w:rPr>
                <w:sz w:val="28"/>
                <w:szCs w:val="28"/>
              </w:rPr>
              <w:t xml:space="preserve">2/ Giải hệ phương trình: </w:t>
            </w:r>
            <w:r w:rsidRPr="00EE213F">
              <w:rPr>
                <w:position w:val="-30"/>
                <w:sz w:val="28"/>
                <w:szCs w:val="28"/>
              </w:rPr>
              <w:object w:dxaOrig="1300" w:dyaOrig="720">
                <v:shape id="_x0000_i2775" type="#_x0000_t75" style="width:65.25pt;height:36pt">
                  <v:imagedata r:id="rId3009" o:title=""/>
                </v:shape>
              </w:object>
            </w:r>
          </w:p>
          <w:p w:rsidR="00EE213F" w:rsidRPr="00EE213F" w:rsidRDefault="00EE213F" w:rsidP="00EE213F">
            <w:pPr>
              <w:ind w:firstLine="360"/>
              <w:jc w:val="both"/>
              <w:rPr>
                <w:sz w:val="28"/>
                <w:szCs w:val="28"/>
              </w:rPr>
            </w:pPr>
            <w:r w:rsidRPr="00EE213F">
              <w:rPr>
                <w:sz w:val="28"/>
                <w:szCs w:val="28"/>
              </w:rPr>
              <w:t xml:space="preserve">3/ Giải phương trình: </w:t>
            </w:r>
            <w:r w:rsidRPr="00EE213F">
              <w:rPr>
                <w:position w:val="-6"/>
                <w:sz w:val="28"/>
                <w:szCs w:val="28"/>
              </w:rPr>
              <w:object w:dxaOrig="1560" w:dyaOrig="320">
                <v:shape id="_x0000_i2776" type="#_x0000_t75" style="width:78pt;height:15.75pt">
                  <v:imagedata r:id="rId3010" o:title=""/>
                </v:shape>
              </w:object>
            </w:r>
          </w:p>
          <w:p w:rsidR="00EE213F" w:rsidRPr="00EE213F" w:rsidRDefault="00EE213F" w:rsidP="00EE213F">
            <w:pPr>
              <w:jc w:val="both"/>
              <w:rPr>
                <w:sz w:val="28"/>
                <w:szCs w:val="28"/>
              </w:rPr>
            </w:pPr>
            <w:r w:rsidRPr="00EE213F">
              <w:rPr>
                <w:b/>
                <w:sz w:val="28"/>
                <w:szCs w:val="28"/>
                <w:u w:val="single"/>
              </w:rPr>
              <w:t>Bài 2</w:t>
            </w:r>
            <w:r w:rsidRPr="00EE213F">
              <w:rPr>
                <w:b/>
                <w:sz w:val="28"/>
                <w:szCs w:val="28"/>
              </w:rPr>
              <w:t>:</w:t>
            </w:r>
            <w:r w:rsidRPr="00EE213F">
              <w:rPr>
                <w:sz w:val="28"/>
                <w:szCs w:val="28"/>
              </w:rPr>
              <w:t xml:space="preserve"> (2,0 điểm)</w:t>
            </w:r>
          </w:p>
          <w:p w:rsidR="00EE213F" w:rsidRPr="00EE213F" w:rsidRDefault="00EE213F" w:rsidP="00EE213F">
            <w:pPr>
              <w:ind w:firstLine="360"/>
              <w:jc w:val="both"/>
              <w:rPr>
                <w:sz w:val="28"/>
                <w:szCs w:val="28"/>
              </w:rPr>
            </w:pPr>
            <w:r w:rsidRPr="00EE213F">
              <w:rPr>
                <w:sz w:val="28"/>
                <w:szCs w:val="28"/>
              </w:rPr>
              <w:t xml:space="preserve">Cho parapol </w:t>
            </w:r>
            <w:r w:rsidRPr="00EE213F">
              <w:rPr>
                <w:position w:val="-14"/>
                <w:sz w:val="28"/>
                <w:szCs w:val="28"/>
              </w:rPr>
              <w:object w:dxaOrig="1160" w:dyaOrig="400">
                <v:shape id="_x0000_i2777" type="#_x0000_t75" style="width:57.75pt;height:20.25pt">
                  <v:imagedata r:id="rId3011" o:title=""/>
                </v:shape>
              </w:object>
            </w:r>
            <w:r w:rsidRPr="00EE213F">
              <w:rPr>
                <w:sz w:val="28"/>
                <w:szCs w:val="28"/>
              </w:rPr>
              <w:t xml:space="preserve"> và đường thẳng </w:t>
            </w:r>
            <w:r w:rsidRPr="00EE213F">
              <w:rPr>
                <w:position w:val="-14"/>
                <w:sz w:val="28"/>
                <w:szCs w:val="28"/>
              </w:rPr>
              <w:object w:dxaOrig="2020" w:dyaOrig="400">
                <v:shape id="_x0000_i2778" type="#_x0000_t75" style="width:101.25pt;height:20.25pt">
                  <v:imagedata r:id="rId3012" o:title=""/>
                </v:shape>
              </w:object>
            </w:r>
            <w:r w:rsidRPr="00EE213F">
              <w:rPr>
                <w:sz w:val="28"/>
                <w:szCs w:val="28"/>
              </w:rPr>
              <w:t xml:space="preserve"> (</w:t>
            </w:r>
            <w:r w:rsidRPr="00EE213F">
              <w:rPr>
                <w:i/>
                <w:sz w:val="28"/>
                <w:szCs w:val="28"/>
              </w:rPr>
              <w:t>m</w:t>
            </w:r>
            <w:r w:rsidRPr="00EE213F">
              <w:rPr>
                <w:sz w:val="28"/>
                <w:szCs w:val="28"/>
              </w:rPr>
              <w:t xml:space="preserve"> là tham số).</w:t>
            </w:r>
          </w:p>
          <w:p w:rsidR="00EE213F" w:rsidRPr="00EE213F" w:rsidRDefault="00EE213F" w:rsidP="00EE213F">
            <w:pPr>
              <w:ind w:firstLine="360"/>
              <w:jc w:val="both"/>
              <w:rPr>
                <w:sz w:val="28"/>
                <w:szCs w:val="28"/>
              </w:rPr>
            </w:pPr>
            <w:r w:rsidRPr="00EE213F">
              <w:rPr>
                <w:sz w:val="28"/>
                <w:szCs w:val="28"/>
              </w:rPr>
              <w:t xml:space="preserve">1/ Xác định tất cả các giá trị của m để </w:t>
            </w:r>
            <w:r w:rsidRPr="00EE213F">
              <w:rPr>
                <w:position w:val="-14"/>
                <w:sz w:val="28"/>
                <w:szCs w:val="28"/>
              </w:rPr>
              <w:object w:dxaOrig="400" w:dyaOrig="400">
                <v:shape id="_x0000_i2779" type="#_x0000_t75" style="width:20.25pt;height:20.25pt">
                  <v:imagedata r:id="rId3013" o:title=""/>
                </v:shape>
              </w:object>
            </w:r>
            <w:r w:rsidRPr="00EE213F">
              <w:rPr>
                <w:sz w:val="28"/>
                <w:szCs w:val="28"/>
              </w:rPr>
              <w:t xml:space="preserve"> song song với đường thẳng </w:t>
            </w:r>
            <w:r w:rsidRPr="00EE213F">
              <w:rPr>
                <w:position w:val="-14"/>
                <w:sz w:val="28"/>
                <w:szCs w:val="28"/>
              </w:rPr>
              <w:object w:dxaOrig="2460" w:dyaOrig="400">
                <v:shape id="_x0000_i2780" type="#_x0000_t75" style="width:123pt;height:20.25pt">
                  <v:imagedata r:id="rId3014" o:title=""/>
                </v:shape>
              </w:object>
            </w:r>
            <w:r w:rsidRPr="00EE213F">
              <w:rPr>
                <w:sz w:val="28"/>
                <w:szCs w:val="28"/>
              </w:rPr>
              <w:t>.</w:t>
            </w:r>
          </w:p>
          <w:p w:rsidR="00EE213F" w:rsidRPr="00EE213F" w:rsidRDefault="00EE213F" w:rsidP="00EE213F">
            <w:pPr>
              <w:ind w:firstLine="360"/>
              <w:jc w:val="both"/>
              <w:rPr>
                <w:sz w:val="28"/>
                <w:szCs w:val="28"/>
              </w:rPr>
            </w:pPr>
            <w:r w:rsidRPr="00EE213F">
              <w:rPr>
                <w:sz w:val="28"/>
                <w:szCs w:val="28"/>
              </w:rPr>
              <w:t xml:space="preserve">2/ Chứng minh rằng với mọi </w:t>
            </w:r>
            <w:r w:rsidRPr="00EE213F">
              <w:rPr>
                <w:i/>
                <w:sz w:val="28"/>
                <w:szCs w:val="28"/>
              </w:rPr>
              <w:t>m</w:t>
            </w:r>
            <w:r w:rsidRPr="00EE213F">
              <w:rPr>
                <w:sz w:val="28"/>
                <w:szCs w:val="28"/>
              </w:rPr>
              <w:t xml:space="preserve">, </w:t>
            </w:r>
            <w:r w:rsidRPr="00EE213F">
              <w:rPr>
                <w:position w:val="-14"/>
                <w:sz w:val="28"/>
                <w:szCs w:val="28"/>
              </w:rPr>
              <w:object w:dxaOrig="400" w:dyaOrig="400">
                <v:shape id="_x0000_i2781" type="#_x0000_t75" style="width:20.25pt;height:20.25pt">
                  <v:imagedata r:id="rId3015" o:title=""/>
                </v:shape>
              </w:object>
            </w:r>
            <w:r w:rsidRPr="00EE213F">
              <w:rPr>
                <w:sz w:val="28"/>
                <w:szCs w:val="28"/>
              </w:rPr>
              <w:t xml:space="preserve">luôn cắt </w:t>
            </w:r>
            <w:r w:rsidRPr="00EE213F">
              <w:rPr>
                <w:position w:val="-14"/>
                <w:sz w:val="28"/>
                <w:szCs w:val="28"/>
              </w:rPr>
              <w:object w:dxaOrig="420" w:dyaOrig="400">
                <v:shape id="_x0000_i2782" type="#_x0000_t75" style="width:21pt;height:20.25pt">
                  <v:imagedata r:id="rId3016" o:title=""/>
                </v:shape>
              </w:object>
            </w:r>
            <w:r w:rsidRPr="00EE213F">
              <w:rPr>
                <w:sz w:val="28"/>
                <w:szCs w:val="28"/>
              </w:rPr>
              <w:t xml:space="preserve"> tại hai điểm phân biệt A và B.</w:t>
            </w:r>
          </w:p>
          <w:p w:rsidR="00EE213F" w:rsidRPr="00EE213F" w:rsidRDefault="00EE213F" w:rsidP="00EE213F">
            <w:pPr>
              <w:ind w:firstLine="360"/>
              <w:jc w:val="both"/>
              <w:rPr>
                <w:sz w:val="28"/>
                <w:szCs w:val="28"/>
              </w:rPr>
            </w:pPr>
            <w:r w:rsidRPr="00EE213F">
              <w:rPr>
                <w:sz w:val="28"/>
                <w:szCs w:val="28"/>
              </w:rPr>
              <w:t xml:space="preserve">3/ Ký hiệu </w:t>
            </w:r>
            <w:r w:rsidRPr="00EE213F">
              <w:rPr>
                <w:position w:val="-12"/>
                <w:sz w:val="28"/>
                <w:szCs w:val="28"/>
              </w:rPr>
              <w:object w:dxaOrig="620" w:dyaOrig="360">
                <v:shape id="_x0000_i2783" type="#_x0000_t75" style="width:30.75pt;height:18pt">
                  <v:imagedata r:id="rId3017" o:title=""/>
                </v:shape>
              </w:object>
            </w:r>
            <w:r w:rsidRPr="00EE213F">
              <w:rPr>
                <w:sz w:val="28"/>
                <w:szCs w:val="28"/>
              </w:rPr>
              <w:t xml:space="preserve"> là hoành độ của điểm A và điểm B. Tìm </w:t>
            </w:r>
            <w:r w:rsidRPr="00EE213F">
              <w:rPr>
                <w:i/>
                <w:sz w:val="28"/>
                <w:szCs w:val="28"/>
              </w:rPr>
              <w:t>m</w:t>
            </w:r>
            <w:r w:rsidRPr="00EE213F">
              <w:rPr>
                <w:sz w:val="28"/>
                <w:szCs w:val="28"/>
              </w:rPr>
              <w:t xml:space="preserve"> sao cho  </w:t>
            </w:r>
            <w:r w:rsidRPr="00EE213F">
              <w:rPr>
                <w:position w:val="-12"/>
                <w:sz w:val="28"/>
                <w:szCs w:val="28"/>
              </w:rPr>
              <w:object w:dxaOrig="1420" w:dyaOrig="380">
                <v:shape id="_x0000_i2784" type="#_x0000_t75" style="width:71.25pt;height:18.75pt">
                  <v:imagedata r:id="rId3018" o:title=""/>
                </v:shape>
              </w:object>
            </w:r>
            <w:r w:rsidRPr="00EE213F">
              <w:rPr>
                <w:sz w:val="28"/>
                <w:szCs w:val="28"/>
              </w:rPr>
              <w:t>.</w:t>
            </w:r>
          </w:p>
          <w:p w:rsidR="00EE213F" w:rsidRPr="00EE213F" w:rsidRDefault="00EE213F" w:rsidP="00EE213F">
            <w:pPr>
              <w:jc w:val="both"/>
              <w:rPr>
                <w:sz w:val="28"/>
                <w:szCs w:val="28"/>
              </w:rPr>
            </w:pPr>
            <w:r w:rsidRPr="00EE213F">
              <w:rPr>
                <w:sz w:val="28"/>
                <w:szCs w:val="28"/>
              </w:rPr>
              <w:t xml:space="preserve"> </w:t>
            </w:r>
            <w:r w:rsidRPr="00EE213F">
              <w:rPr>
                <w:b/>
                <w:sz w:val="28"/>
                <w:szCs w:val="28"/>
                <w:u w:val="single"/>
              </w:rPr>
              <w:t>Bài 3</w:t>
            </w:r>
            <w:r w:rsidRPr="00EE213F">
              <w:rPr>
                <w:b/>
                <w:sz w:val="28"/>
                <w:szCs w:val="28"/>
              </w:rPr>
              <w:t>:</w:t>
            </w:r>
            <w:r w:rsidRPr="00EE213F">
              <w:rPr>
                <w:sz w:val="28"/>
                <w:szCs w:val="28"/>
              </w:rPr>
              <w:t xml:space="preserve"> (2,0 điểm)</w:t>
            </w:r>
            <w:r w:rsidRPr="00EE213F">
              <w:rPr>
                <w:position w:val="-4"/>
                <w:sz w:val="28"/>
                <w:szCs w:val="28"/>
              </w:rPr>
              <w:object w:dxaOrig="180" w:dyaOrig="279">
                <v:shape id="_x0000_i2785" type="#_x0000_t75" style="width:9pt;height:14.25pt">
                  <v:imagedata r:id="rId3019" o:title=""/>
                </v:shape>
              </w:object>
            </w:r>
          </w:p>
          <w:p w:rsidR="00EE213F" w:rsidRPr="00EE213F" w:rsidRDefault="00EE213F" w:rsidP="00EE213F">
            <w:pPr>
              <w:ind w:firstLine="360"/>
              <w:jc w:val="both"/>
              <w:rPr>
                <w:sz w:val="28"/>
                <w:szCs w:val="28"/>
              </w:rPr>
            </w:pPr>
            <w:r w:rsidRPr="00EE213F">
              <w:rPr>
                <w:sz w:val="28"/>
                <w:szCs w:val="28"/>
              </w:rPr>
              <w:t>Hai xe ô tô cùng đi từ cảng Dung Quất đến khu du lịch Sa Huỳnh, xe thứ hai đến sớm hơn xe thứ nhất là 1 giờ. Lúc trở về xe thứ nhất tăng vận tốc thêm 5 km mỗi giờ, xe thứ hai vẫn giữ nguyên vận tốc nhưng dừng lại nghỉ ở một điểm trên đường hết 40 phút, sau đó về đến cảng Dung Quất cùng lúc với xe thứ nhất. Tìm vận tốc ban đầu của mỗi xe, biết chiều dài quãng đường từ cảng Dung Quất đến khu du lịch Sa Huỳnh là 120 km và khi đi hay về hai xe đều xuất phát cùng một lúc.</w:t>
            </w:r>
          </w:p>
          <w:p w:rsidR="00EE213F" w:rsidRPr="00EE213F" w:rsidRDefault="00EE213F" w:rsidP="00EE213F">
            <w:pPr>
              <w:jc w:val="both"/>
              <w:rPr>
                <w:sz w:val="28"/>
                <w:szCs w:val="28"/>
              </w:rPr>
            </w:pPr>
            <w:r w:rsidRPr="00EE213F">
              <w:rPr>
                <w:sz w:val="28"/>
                <w:szCs w:val="28"/>
              </w:rPr>
              <w:t xml:space="preserve"> </w:t>
            </w:r>
            <w:r w:rsidRPr="00EE213F">
              <w:rPr>
                <w:b/>
                <w:sz w:val="28"/>
                <w:szCs w:val="28"/>
                <w:u w:val="single"/>
              </w:rPr>
              <w:t>Bài 4</w:t>
            </w:r>
            <w:r w:rsidRPr="00EE213F">
              <w:rPr>
                <w:b/>
                <w:sz w:val="28"/>
                <w:szCs w:val="28"/>
              </w:rPr>
              <w:t>:</w:t>
            </w:r>
            <w:r w:rsidRPr="00EE213F">
              <w:rPr>
                <w:sz w:val="28"/>
                <w:szCs w:val="28"/>
              </w:rPr>
              <w:t xml:space="preserve"> (3,5 điểm)</w:t>
            </w:r>
          </w:p>
          <w:p w:rsidR="00EE213F" w:rsidRPr="00EE213F" w:rsidRDefault="00EE213F" w:rsidP="00EE213F">
            <w:pPr>
              <w:ind w:firstLine="360"/>
              <w:jc w:val="both"/>
              <w:rPr>
                <w:sz w:val="28"/>
                <w:szCs w:val="28"/>
              </w:rPr>
            </w:pPr>
            <w:r w:rsidRPr="00EE213F">
              <w:rPr>
                <w:sz w:val="28"/>
                <w:szCs w:val="28"/>
              </w:rPr>
              <w:t>Cho đường tròn tâm O đường kính AB = 2R và C là một điểm nằm trên đường tròn sao cho CA &gt; CB. Gọi I là trung điểm của OA. Vẽ đường thẳng d vuông góc với AB tại I, cắt tia BC tại M và cắt đoạn AC tại P; AM cắt đường tròn (O) tại điểm thứ hai K.</w:t>
            </w:r>
          </w:p>
          <w:p w:rsidR="00EE213F" w:rsidRPr="00EE213F" w:rsidRDefault="00EE213F" w:rsidP="00EE213F">
            <w:pPr>
              <w:ind w:firstLine="360"/>
              <w:jc w:val="both"/>
              <w:rPr>
                <w:sz w:val="28"/>
                <w:szCs w:val="28"/>
              </w:rPr>
            </w:pPr>
            <w:r w:rsidRPr="00EE213F">
              <w:rPr>
                <w:sz w:val="28"/>
                <w:szCs w:val="28"/>
              </w:rPr>
              <w:t>1/ Chứng minh tứ giác BCPI nội tiếp được trong một đường tròn.</w:t>
            </w:r>
          </w:p>
          <w:p w:rsidR="00EE213F" w:rsidRPr="00EE213F" w:rsidRDefault="00EE213F" w:rsidP="00EE213F">
            <w:pPr>
              <w:ind w:firstLine="360"/>
              <w:jc w:val="both"/>
              <w:rPr>
                <w:sz w:val="28"/>
                <w:szCs w:val="28"/>
              </w:rPr>
            </w:pPr>
            <w:r w:rsidRPr="00EE213F">
              <w:rPr>
                <w:sz w:val="28"/>
                <w:szCs w:val="28"/>
              </w:rPr>
              <w:t>2/ Chứng minh ba điểm B, P, K thẳng hàng.</w:t>
            </w:r>
          </w:p>
          <w:p w:rsidR="00EE213F" w:rsidRPr="00EE213F" w:rsidRDefault="00EE213F" w:rsidP="00EE213F">
            <w:pPr>
              <w:ind w:firstLine="360"/>
              <w:jc w:val="both"/>
              <w:rPr>
                <w:sz w:val="28"/>
                <w:szCs w:val="28"/>
              </w:rPr>
            </w:pPr>
            <w:r w:rsidRPr="00EE213F">
              <w:rPr>
                <w:sz w:val="28"/>
                <w:szCs w:val="28"/>
              </w:rPr>
              <w:t>3/ Các tiếp tuyến tại A và C của đường tròn (O) cắt nhau tại Q. Tính diện tích của tứ giác QAIM theo R khi BC = R.</w:t>
            </w:r>
          </w:p>
          <w:p w:rsidR="00EE213F" w:rsidRPr="00EE213F" w:rsidRDefault="00EE213F" w:rsidP="00EE213F">
            <w:pPr>
              <w:jc w:val="both"/>
              <w:rPr>
                <w:sz w:val="28"/>
                <w:szCs w:val="28"/>
              </w:rPr>
            </w:pPr>
            <w:r w:rsidRPr="00EE213F">
              <w:rPr>
                <w:b/>
                <w:sz w:val="28"/>
                <w:szCs w:val="28"/>
              </w:rPr>
              <w:t xml:space="preserve"> </w:t>
            </w:r>
            <w:r w:rsidRPr="00EE213F">
              <w:rPr>
                <w:b/>
                <w:sz w:val="28"/>
                <w:szCs w:val="28"/>
                <w:u w:val="single"/>
              </w:rPr>
              <w:t>Bài 5</w:t>
            </w:r>
            <w:r w:rsidRPr="00EE213F">
              <w:rPr>
                <w:b/>
                <w:sz w:val="28"/>
                <w:szCs w:val="28"/>
              </w:rPr>
              <w:t>:</w:t>
            </w:r>
            <w:r w:rsidRPr="00EE213F">
              <w:rPr>
                <w:sz w:val="28"/>
                <w:szCs w:val="28"/>
              </w:rPr>
              <w:t xml:space="preserve"> (1,0 điểm)</w:t>
            </w:r>
          </w:p>
          <w:p w:rsidR="00EE213F" w:rsidRPr="00EE213F" w:rsidRDefault="00EE213F" w:rsidP="00EE213F">
            <w:pPr>
              <w:ind w:firstLine="360"/>
              <w:jc w:val="both"/>
              <w:rPr>
                <w:sz w:val="28"/>
                <w:szCs w:val="28"/>
              </w:rPr>
            </w:pPr>
            <w:r w:rsidRPr="00EE213F">
              <w:rPr>
                <w:sz w:val="28"/>
                <w:szCs w:val="28"/>
              </w:rPr>
              <w:t xml:space="preserve">Cho </w:t>
            </w:r>
            <w:r w:rsidRPr="00EE213F">
              <w:rPr>
                <w:position w:val="-10"/>
                <w:sz w:val="28"/>
                <w:szCs w:val="28"/>
              </w:rPr>
              <w:object w:dxaOrig="1160" w:dyaOrig="320">
                <v:shape id="_x0000_i2786" type="#_x0000_t75" style="width:57.75pt;height:15.75pt">
                  <v:imagedata r:id="rId3020" o:title=""/>
                </v:shape>
              </w:object>
            </w:r>
            <w:r w:rsidRPr="00EE213F">
              <w:rPr>
                <w:sz w:val="28"/>
                <w:szCs w:val="28"/>
              </w:rPr>
              <w:t xml:space="preserve"> thỏa mãn </w:t>
            </w:r>
            <w:r w:rsidRPr="00EE213F">
              <w:rPr>
                <w:position w:val="-10"/>
                <w:sz w:val="28"/>
                <w:szCs w:val="28"/>
              </w:rPr>
              <w:object w:dxaOrig="1140" w:dyaOrig="380">
                <v:shape id="_x0000_i2787" type="#_x0000_t75" style="width:57pt;height:18.75pt">
                  <v:imagedata r:id="rId3021" o:title=""/>
                </v:shape>
              </w:object>
            </w:r>
            <w:r w:rsidRPr="00EE213F">
              <w:rPr>
                <w:sz w:val="28"/>
                <w:szCs w:val="28"/>
              </w:rPr>
              <w:t xml:space="preserve">. Tìm giá trị nhỏ nhất của biểu thức </w:t>
            </w:r>
            <w:r w:rsidRPr="00EE213F">
              <w:rPr>
                <w:position w:val="-28"/>
                <w:sz w:val="28"/>
                <w:szCs w:val="28"/>
              </w:rPr>
              <w:object w:dxaOrig="1060" w:dyaOrig="660">
                <v:shape id="_x0000_i2788" type="#_x0000_t75" style="width:53.25pt;height:33pt">
                  <v:imagedata r:id="rId3022" o:title=""/>
                </v:shape>
              </w:object>
            </w:r>
            <w:r w:rsidRPr="00EE213F">
              <w:rPr>
                <w:sz w:val="28"/>
                <w:szCs w:val="28"/>
              </w:rPr>
              <w:t>.</w:t>
            </w:r>
          </w:p>
          <w:p w:rsidR="00EE213F" w:rsidRPr="00EE213F" w:rsidRDefault="00EE213F" w:rsidP="00EE213F">
            <w:pPr>
              <w:ind w:firstLine="360"/>
              <w:jc w:val="center"/>
              <w:rPr>
                <w:b/>
                <w:sz w:val="28"/>
                <w:szCs w:val="28"/>
              </w:rPr>
            </w:pPr>
            <w:r w:rsidRPr="00EE213F">
              <w:rPr>
                <w:b/>
                <w:sz w:val="28"/>
                <w:szCs w:val="28"/>
              </w:rPr>
              <w:t>-------------- HẾT --------------</w:t>
            </w:r>
          </w:p>
          <w:p w:rsidR="00EE213F" w:rsidRPr="00EE213F" w:rsidRDefault="00EE213F" w:rsidP="00EE213F">
            <w:pPr>
              <w:ind w:firstLine="360"/>
              <w:jc w:val="center"/>
              <w:rPr>
                <w:sz w:val="28"/>
                <w:szCs w:val="28"/>
              </w:rPr>
            </w:pPr>
          </w:p>
          <w:p w:rsidR="00EE213F" w:rsidRPr="00EE213F" w:rsidRDefault="00EE213F" w:rsidP="00EE213F">
            <w:pPr>
              <w:jc w:val="center"/>
              <w:rPr>
                <w:b/>
                <w:sz w:val="28"/>
                <w:szCs w:val="28"/>
              </w:rPr>
            </w:pPr>
            <w:r w:rsidRPr="00EE213F">
              <w:rPr>
                <w:b/>
                <w:sz w:val="28"/>
                <w:szCs w:val="28"/>
              </w:rPr>
              <w:t>HƯỚNG DẪN GIẢI:</w:t>
            </w:r>
          </w:p>
          <w:p w:rsidR="00EE213F" w:rsidRPr="00EE213F" w:rsidRDefault="00EE213F" w:rsidP="00EE213F">
            <w:pPr>
              <w:jc w:val="both"/>
              <w:rPr>
                <w:b/>
                <w:sz w:val="28"/>
                <w:szCs w:val="28"/>
              </w:rPr>
            </w:pPr>
            <w:r w:rsidRPr="00EE213F">
              <w:rPr>
                <w:b/>
                <w:sz w:val="28"/>
                <w:szCs w:val="28"/>
                <w:u w:val="single"/>
              </w:rPr>
              <w:t>Bài 1</w:t>
            </w:r>
            <w:r w:rsidRPr="00EE213F">
              <w:rPr>
                <w:b/>
                <w:sz w:val="28"/>
                <w:szCs w:val="28"/>
              </w:rPr>
              <w:t xml:space="preserve">: </w:t>
            </w:r>
          </w:p>
          <w:p w:rsidR="00EE213F" w:rsidRPr="00EE213F" w:rsidRDefault="00EE213F" w:rsidP="00EE213F">
            <w:pPr>
              <w:ind w:firstLine="360"/>
              <w:jc w:val="both"/>
              <w:rPr>
                <w:sz w:val="28"/>
                <w:szCs w:val="28"/>
              </w:rPr>
            </w:pPr>
            <w:r w:rsidRPr="00EE213F">
              <w:rPr>
                <w:sz w:val="28"/>
                <w:szCs w:val="28"/>
              </w:rPr>
              <w:t xml:space="preserve">1/ </w:t>
            </w:r>
            <w:r w:rsidRPr="00EE213F">
              <w:rPr>
                <w:position w:val="-18"/>
                <w:sz w:val="28"/>
                <w:szCs w:val="28"/>
              </w:rPr>
              <w:object w:dxaOrig="3960" w:dyaOrig="540">
                <v:shape id="_x0000_i2789" type="#_x0000_t75" style="width:198pt;height:27pt">
                  <v:imagedata r:id="rId3023" o:title=""/>
                </v:shape>
              </w:object>
            </w:r>
          </w:p>
          <w:p w:rsidR="00EE213F" w:rsidRPr="00EE213F" w:rsidRDefault="00EE213F" w:rsidP="00EE213F">
            <w:pPr>
              <w:ind w:firstLine="360"/>
              <w:jc w:val="both"/>
              <w:rPr>
                <w:sz w:val="28"/>
                <w:szCs w:val="28"/>
              </w:rPr>
            </w:pPr>
            <w:r w:rsidRPr="00EE213F">
              <w:rPr>
                <w:sz w:val="28"/>
                <w:szCs w:val="28"/>
              </w:rPr>
              <w:t xml:space="preserve">2/ </w:t>
            </w:r>
            <w:r w:rsidRPr="00EE213F">
              <w:rPr>
                <w:position w:val="-30"/>
                <w:sz w:val="28"/>
                <w:szCs w:val="28"/>
              </w:rPr>
              <w:object w:dxaOrig="5220" w:dyaOrig="720">
                <v:shape id="_x0000_i2790" type="#_x0000_t75" style="width:261pt;height:36pt">
                  <v:imagedata r:id="rId3024" o:title=""/>
                </v:shape>
              </w:object>
            </w:r>
          </w:p>
          <w:p w:rsidR="00EE213F" w:rsidRPr="00EE213F" w:rsidRDefault="00EE213F" w:rsidP="00EE213F">
            <w:pPr>
              <w:ind w:firstLine="360"/>
              <w:jc w:val="both"/>
              <w:rPr>
                <w:sz w:val="28"/>
                <w:szCs w:val="28"/>
              </w:rPr>
            </w:pPr>
            <w:r w:rsidRPr="00EE213F">
              <w:rPr>
                <w:sz w:val="28"/>
                <w:szCs w:val="28"/>
              </w:rPr>
              <w:t xml:space="preserve">3/ Phương trình </w:t>
            </w:r>
            <w:r w:rsidRPr="00EE213F">
              <w:rPr>
                <w:position w:val="-6"/>
                <w:sz w:val="28"/>
                <w:szCs w:val="28"/>
              </w:rPr>
              <w:object w:dxaOrig="1560" w:dyaOrig="320">
                <v:shape id="_x0000_i2791" type="#_x0000_t75" style="width:78pt;height:15.75pt">
                  <v:imagedata r:id="rId3010" o:title=""/>
                </v:shape>
              </w:object>
            </w:r>
            <w:r w:rsidRPr="00EE213F">
              <w:rPr>
                <w:sz w:val="28"/>
                <w:szCs w:val="28"/>
              </w:rPr>
              <w:t xml:space="preserve"> có </w:t>
            </w:r>
            <w:r w:rsidRPr="00EE213F">
              <w:rPr>
                <w:position w:val="-6"/>
                <w:sz w:val="28"/>
                <w:szCs w:val="28"/>
              </w:rPr>
              <w:object w:dxaOrig="2240" w:dyaOrig="279">
                <v:shape id="_x0000_i2792" type="#_x0000_t75" style="width:111.75pt;height:14.25pt">
                  <v:imagedata r:id="rId3025" o:title=""/>
                </v:shape>
              </w:object>
            </w:r>
            <w:r w:rsidRPr="00EE213F">
              <w:rPr>
                <w:sz w:val="28"/>
                <w:szCs w:val="28"/>
              </w:rPr>
              <w:t xml:space="preserve"> nên có hai nghiệm là: </w:t>
            </w:r>
            <w:r w:rsidRPr="00EE213F">
              <w:rPr>
                <w:position w:val="-24"/>
                <w:sz w:val="28"/>
                <w:szCs w:val="28"/>
              </w:rPr>
              <w:object w:dxaOrig="1460" w:dyaOrig="620">
                <v:shape id="_x0000_i2793" type="#_x0000_t75" style="width:72.75pt;height:30.75pt">
                  <v:imagedata r:id="rId3026" o:title=""/>
                </v:shape>
              </w:object>
            </w:r>
            <w:r w:rsidRPr="00EE213F">
              <w:rPr>
                <w:sz w:val="28"/>
                <w:szCs w:val="28"/>
              </w:rPr>
              <w:t>.</w:t>
            </w:r>
          </w:p>
          <w:p w:rsidR="00EE213F" w:rsidRPr="00EE213F" w:rsidRDefault="00EE213F" w:rsidP="00EE213F">
            <w:pPr>
              <w:jc w:val="both"/>
              <w:rPr>
                <w:b/>
                <w:sz w:val="28"/>
                <w:szCs w:val="28"/>
              </w:rPr>
            </w:pPr>
            <w:r w:rsidRPr="00EE213F">
              <w:rPr>
                <w:b/>
                <w:sz w:val="28"/>
                <w:szCs w:val="28"/>
                <w:u w:val="single"/>
              </w:rPr>
              <w:t>Bài 2</w:t>
            </w:r>
            <w:r w:rsidRPr="00EE213F">
              <w:rPr>
                <w:b/>
                <w:sz w:val="28"/>
                <w:szCs w:val="28"/>
              </w:rPr>
              <w:t xml:space="preserve">: </w:t>
            </w:r>
          </w:p>
          <w:p w:rsidR="00EE213F" w:rsidRPr="00EE213F" w:rsidRDefault="00EE213F" w:rsidP="00EE213F">
            <w:pPr>
              <w:ind w:firstLine="360"/>
              <w:jc w:val="both"/>
              <w:rPr>
                <w:sz w:val="28"/>
                <w:szCs w:val="28"/>
              </w:rPr>
            </w:pPr>
            <w:r w:rsidRPr="00EE213F">
              <w:rPr>
                <w:sz w:val="28"/>
                <w:szCs w:val="28"/>
              </w:rPr>
              <w:t xml:space="preserve">1/ Đường thẳng </w:t>
            </w:r>
            <w:r w:rsidRPr="00EE213F">
              <w:rPr>
                <w:position w:val="-14"/>
                <w:sz w:val="28"/>
                <w:szCs w:val="28"/>
              </w:rPr>
              <w:object w:dxaOrig="2020" w:dyaOrig="400">
                <v:shape id="_x0000_i2794" type="#_x0000_t75" style="width:101.25pt;height:20.25pt">
                  <v:imagedata r:id="rId3012" o:title=""/>
                </v:shape>
              </w:object>
            </w:r>
            <w:r w:rsidRPr="00EE213F">
              <w:rPr>
                <w:sz w:val="28"/>
                <w:szCs w:val="28"/>
              </w:rPr>
              <w:t xml:space="preserve"> song song với đường thẳng </w:t>
            </w:r>
            <w:r w:rsidRPr="00EE213F">
              <w:rPr>
                <w:position w:val="-14"/>
                <w:sz w:val="28"/>
                <w:szCs w:val="28"/>
              </w:rPr>
              <w:object w:dxaOrig="2460" w:dyaOrig="400">
                <v:shape id="_x0000_i2795" type="#_x0000_t75" style="width:123pt;height:20.25pt">
                  <v:imagedata r:id="rId3014" o:title=""/>
                </v:shape>
              </w:object>
            </w:r>
            <w:r w:rsidRPr="00EE213F">
              <w:rPr>
                <w:sz w:val="28"/>
                <w:szCs w:val="28"/>
              </w:rPr>
              <w:t xml:space="preserve"> khi </w:t>
            </w:r>
          </w:p>
          <w:p w:rsidR="00EE213F" w:rsidRPr="00EE213F" w:rsidRDefault="00EE213F" w:rsidP="00EE213F">
            <w:pPr>
              <w:jc w:val="both"/>
              <w:rPr>
                <w:sz w:val="28"/>
                <w:szCs w:val="28"/>
              </w:rPr>
            </w:pPr>
            <w:r w:rsidRPr="00EE213F">
              <w:rPr>
                <w:position w:val="-50"/>
                <w:sz w:val="28"/>
                <w:szCs w:val="28"/>
              </w:rPr>
              <w:object w:dxaOrig="5179" w:dyaOrig="1120">
                <v:shape id="_x0000_i2796" type="#_x0000_t75" style="width:258.75pt;height:56.25pt">
                  <v:imagedata r:id="rId3027" o:title=""/>
                </v:shape>
              </w:object>
            </w:r>
          </w:p>
          <w:p w:rsidR="00EE213F" w:rsidRPr="00EE213F" w:rsidRDefault="00EE213F" w:rsidP="00EE213F">
            <w:pPr>
              <w:ind w:firstLine="360"/>
              <w:jc w:val="both"/>
              <w:rPr>
                <w:i/>
                <w:sz w:val="28"/>
                <w:szCs w:val="28"/>
              </w:rPr>
            </w:pPr>
            <w:r w:rsidRPr="00EE213F">
              <w:rPr>
                <w:sz w:val="28"/>
                <w:szCs w:val="28"/>
              </w:rPr>
              <w:t xml:space="preserve">2/ Phương trình hoành độ giao điểm của </w:t>
            </w:r>
            <w:r w:rsidRPr="00EE213F">
              <w:rPr>
                <w:position w:val="-14"/>
                <w:sz w:val="28"/>
                <w:szCs w:val="28"/>
              </w:rPr>
              <w:object w:dxaOrig="400" w:dyaOrig="400">
                <v:shape id="_x0000_i2797" type="#_x0000_t75" style="width:20.25pt;height:20.25pt">
                  <v:imagedata r:id="rId3015" o:title=""/>
                </v:shape>
              </w:object>
            </w:r>
            <w:r w:rsidRPr="00EE213F">
              <w:rPr>
                <w:sz w:val="28"/>
                <w:szCs w:val="28"/>
              </w:rPr>
              <w:t xml:space="preserve">và </w:t>
            </w:r>
            <w:r w:rsidRPr="00EE213F">
              <w:rPr>
                <w:position w:val="-14"/>
                <w:sz w:val="28"/>
                <w:szCs w:val="28"/>
              </w:rPr>
              <w:object w:dxaOrig="420" w:dyaOrig="400">
                <v:shape id="_x0000_i2798" type="#_x0000_t75" style="width:21pt;height:20.25pt">
                  <v:imagedata r:id="rId3016" o:title=""/>
                </v:shape>
              </w:object>
            </w:r>
            <w:r w:rsidRPr="00EE213F">
              <w:rPr>
                <w:sz w:val="28"/>
                <w:szCs w:val="28"/>
              </w:rPr>
              <w:t xml:space="preserve">là </w:t>
            </w:r>
            <w:r w:rsidRPr="00EE213F">
              <w:rPr>
                <w:position w:val="-6"/>
                <w:sz w:val="28"/>
                <w:szCs w:val="28"/>
              </w:rPr>
              <w:object w:dxaOrig="3900" w:dyaOrig="320">
                <v:shape id="_x0000_i2799" type="#_x0000_t75" style="width:195pt;height:15.75pt">
                  <v:imagedata r:id="rId3028" o:title=""/>
                </v:shape>
              </w:object>
            </w:r>
            <w:r w:rsidRPr="00EE213F">
              <w:rPr>
                <w:sz w:val="28"/>
                <w:szCs w:val="28"/>
              </w:rPr>
              <w:t xml:space="preserve"> là phương trình bậc hai có </w:t>
            </w:r>
            <w:r w:rsidRPr="00EE213F">
              <w:rPr>
                <w:position w:val="-6"/>
                <w:sz w:val="28"/>
                <w:szCs w:val="28"/>
              </w:rPr>
              <w:object w:dxaOrig="1660" w:dyaOrig="320">
                <v:shape id="_x0000_i2800" type="#_x0000_t75" style="width:83.25pt;height:15.75pt">
                  <v:imagedata r:id="rId3029" o:title=""/>
                </v:shape>
              </w:object>
            </w:r>
            <w:r w:rsidRPr="00EE213F">
              <w:rPr>
                <w:sz w:val="28"/>
                <w:szCs w:val="28"/>
              </w:rPr>
              <w:t xml:space="preserve">với mọi </w:t>
            </w:r>
            <w:r w:rsidRPr="00EE213F">
              <w:rPr>
                <w:i/>
                <w:sz w:val="28"/>
                <w:szCs w:val="28"/>
              </w:rPr>
              <w:t xml:space="preserve">m </w:t>
            </w:r>
            <w:r w:rsidRPr="00EE213F">
              <w:rPr>
                <w:sz w:val="28"/>
                <w:szCs w:val="28"/>
              </w:rPr>
              <w:t xml:space="preserve">nên luôn có hai nghiệm phân biệt với mọi </w:t>
            </w:r>
            <w:r w:rsidRPr="00EE213F">
              <w:rPr>
                <w:i/>
                <w:sz w:val="28"/>
                <w:szCs w:val="28"/>
              </w:rPr>
              <w:t xml:space="preserve">m. </w:t>
            </w:r>
            <w:r w:rsidRPr="00EE213F">
              <w:rPr>
                <w:sz w:val="28"/>
                <w:szCs w:val="28"/>
              </w:rPr>
              <w:t xml:space="preserve">Do đó </w:t>
            </w:r>
            <w:r w:rsidRPr="00EE213F">
              <w:rPr>
                <w:position w:val="-14"/>
                <w:sz w:val="28"/>
                <w:szCs w:val="28"/>
              </w:rPr>
              <w:object w:dxaOrig="400" w:dyaOrig="400">
                <v:shape id="_x0000_i2801" type="#_x0000_t75" style="width:20.25pt;height:20.25pt">
                  <v:imagedata r:id="rId3015" o:title=""/>
                </v:shape>
              </w:object>
            </w:r>
            <w:r w:rsidRPr="00EE213F">
              <w:rPr>
                <w:sz w:val="28"/>
                <w:szCs w:val="28"/>
              </w:rPr>
              <w:t xml:space="preserve">luôn cắt </w:t>
            </w:r>
            <w:r w:rsidRPr="00EE213F">
              <w:rPr>
                <w:position w:val="-14"/>
                <w:sz w:val="28"/>
                <w:szCs w:val="28"/>
              </w:rPr>
              <w:object w:dxaOrig="420" w:dyaOrig="400">
                <v:shape id="_x0000_i2802" type="#_x0000_t75" style="width:21pt;height:20.25pt">
                  <v:imagedata r:id="rId3016" o:title=""/>
                </v:shape>
              </w:object>
            </w:r>
            <w:r w:rsidRPr="00EE213F">
              <w:rPr>
                <w:sz w:val="28"/>
                <w:szCs w:val="28"/>
              </w:rPr>
              <w:t xml:space="preserve"> tại hai điểm phân biệt A và B với mọi </w:t>
            </w:r>
            <w:r w:rsidRPr="00EE213F">
              <w:rPr>
                <w:i/>
                <w:sz w:val="28"/>
                <w:szCs w:val="28"/>
              </w:rPr>
              <w:t>m.</w:t>
            </w:r>
          </w:p>
          <w:p w:rsidR="00EE213F" w:rsidRPr="00EE213F" w:rsidRDefault="00EE213F" w:rsidP="00EE213F">
            <w:pPr>
              <w:ind w:firstLine="360"/>
              <w:jc w:val="both"/>
              <w:rPr>
                <w:sz w:val="28"/>
                <w:szCs w:val="28"/>
              </w:rPr>
            </w:pPr>
            <w:r w:rsidRPr="00EE213F">
              <w:rPr>
                <w:sz w:val="28"/>
                <w:szCs w:val="28"/>
              </w:rPr>
              <w:t xml:space="preserve">3/ </w:t>
            </w:r>
            <w:r w:rsidRPr="00EE213F">
              <w:rPr>
                <w:b/>
                <w:i/>
                <w:sz w:val="28"/>
                <w:szCs w:val="28"/>
              </w:rPr>
              <w:t>Cách 1</w:t>
            </w:r>
            <w:r w:rsidRPr="00EE213F">
              <w:rPr>
                <w:b/>
                <w:sz w:val="28"/>
                <w:szCs w:val="28"/>
              </w:rPr>
              <w:t>:</w:t>
            </w:r>
            <w:r w:rsidRPr="00EE213F">
              <w:rPr>
                <w:sz w:val="28"/>
                <w:szCs w:val="28"/>
              </w:rPr>
              <w:t xml:space="preserve"> Ký hiệu </w:t>
            </w:r>
            <w:r w:rsidRPr="00EE213F">
              <w:rPr>
                <w:position w:val="-12"/>
                <w:sz w:val="28"/>
                <w:szCs w:val="28"/>
              </w:rPr>
              <w:object w:dxaOrig="620" w:dyaOrig="360">
                <v:shape id="_x0000_i2803" type="#_x0000_t75" style="width:30.75pt;height:18pt">
                  <v:imagedata r:id="rId3017" o:title=""/>
                </v:shape>
              </w:object>
            </w:r>
            <w:r w:rsidRPr="00EE213F">
              <w:rPr>
                <w:sz w:val="28"/>
                <w:szCs w:val="28"/>
              </w:rPr>
              <w:t xml:space="preserve"> là hoành độ của điểm A và điểm B thì </w:t>
            </w:r>
            <w:r w:rsidRPr="00EE213F">
              <w:rPr>
                <w:position w:val="-12"/>
                <w:sz w:val="28"/>
                <w:szCs w:val="28"/>
              </w:rPr>
              <w:object w:dxaOrig="620" w:dyaOrig="360">
                <v:shape id="_x0000_i2804" type="#_x0000_t75" style="width:30.75pt;height:18pt">
                  <v:imagedata r:id="rId3017" o:title=""/>
                </v:shape>
              </w:object>
            </w:r>
            <w:r w:rsidRPr="00EE213F">
              <w:rPr>
                <w:sz w:val="28"/>
                <w:szCs w:val="28"/>
              </w:rPr>
              <w:t xml:space="preserve"> là nghiệm của phương trình  </w:t>
            </w:r>
            <w:r w:rsidRPr="00EE213F">
              <w:rPr>
                <w:position w:val="-6"/>
                <w:sz w:val="28"/>
                <w:szCs w:val="28"/>
              </w:rPr>
              <w:object w:dxaOrig="1960" w:dyaOrig="320">
                <v:shape id="_x0000_i2805" type="#_x0000_t75" style="width:98.25pt;height:15.75pt">
                  <v:imagedata r:id="rId3030" o:title=""/>
                </v:shape>
              </w:object>
            </w:r>
            <w:r w:rsidRPr="00EE213F">
              <w:rPr>
                <w:sz w:val="28"/>
                <w:szCs w:val="28"/>
              </w:rPr>
              <w:t>.</w:t>
            </w:r>
          </w:p>
          <w:p w:rsidR="00EE213F" w:rsidRPr="00EE213F" w:rsidRDefault="00EE213F" w:rsidP="00EE213F">
            <w:pPr>
              <w:ind w:firstLine="360"/>
              <w:jc w:val="both"/>
              <w:rPr>
                <w:sz w:val="28"/>
                <w:szCs w:val="28"/>
              </w:rPr>
            </w:pPr>
            <w:r w:rsidRPr="00EE213F">
              <w:rPr>
                <w:sz w:val="28"/>
                <w:szCs w:val="28"/>
              </w:rPr>
              <w:t xml:space="preserve">Giải phương trình </w:t>
            </w:r>
            <w:r w:rsidRPr="00EE213F">
              <w:rPr>
                <w:position w:val="-6"/>
                <w:sz w:val="28"/>
                <w:szCs w:val="28"/>
              </w:rPr>
              <w:object w:dxaOrig="1960" w:dyaOrig="320">
                <v:shape id="_x0000_i2806" type="#_x0000_t75" style="width:98.25pt;height:15.75pt">
                  <v:imagedata r:id="rId3030" o:title=""/>
                </v:shape>
              </w:object>
            </w:r>
            <w:r w:rsidRPr="00EE213F">
              <w:rPr>
                <w:sz w:val="28"/>
                <w:szCs w:val="28"/>
              </w:rPr>
              <w:t>.</w:t>
            </w:r>
          </w:p>
          <w:p w:rsidR="00EE213F" w:rsidRPr="00EE213F" w:rsidRDefault="00EE213F" w:rsidP="00EE213F">
            <w:pPr>
              <w:ind w:firstLine="360"/>
              <w:jc w:val="both"/>
              <w:rPr>
                <w:sz w:val="28"/>
                <w:szCs w:val="28"/>
              </w:rPr>
            </w:pPr>
            <w:r w:rsidRPr="00EE213F">
              <w:rPr>
                <w:position w:val="-8"/>
                <w:sz w:val="28"/>
                <w:szCs w:val="28"/>
              </w:rPr>
              <w:object w:dxaOrig="4520" w:dyaOrig="400">
                <v:shape id="_x0000_i2807" type="#_x0000_t75" style="width:225.75pt;height:20.25pt">
                  <v:imagedata r:id="rId3031" o:title=""/>
                </v:shape>
              </w:object>
            </w:r>
          </w:p>
          <w:p w:rsidR="00EE213F" w:rsidRPr="00EE213F" w:rsidRDefault="00EE213F" w:rsidP="00EE213F">
            <w:pPr>
              <w:ind w:firstLine="360"/>
              <w:jc w:val="both"/>
              <w:rPr>
                <w:sz w:val="28"/>
                <w:szCs w:val="28"/>
              </w:rPr>
            </w:pPr>
            <w:r w:rsidRPr="00EE213F">
              <w:rPr>
                <w:sz w:val="28"/>
                <w:szCs w:val="28"/>
              </w:rPr>
              <w:t xml:space="preserve">Phương trình có hai nghiệm là </w:t>
            </w:r>
            <w:r w:rsidRPr="00EE213F">
              <w:rPr>
                <w:position w:val="-12"/>
                <w:sz w:val="28"/>
                <w:szCs w:val="28"/>
              </w:rPr>
              <w:object w:dxaOrig="3440" w:dyaOrig="440">
                <v:shape id="_x0000_i2808" type="#_x0000_t75" style="width:171.75pt;height:21.75pt">
                  <v:imagedata r:id="rId3032" o:title=""/>
                </v:shape>
              </w:object>
            </w:r>
            <w:r w:rsidRPr="00EE213F">
              <w:rPr>
                <w:sz w:val="28"/>
                <w:szCs w:val="28"/>
              </w:rPr>
              <w:t>.</w:t>
            </w:r>
          </w:p>
          <w:p w:rsidR="00EE213F" w:rsidRPr="00EE213F" w:rsidRDefault="00EE213F" w:rsidP="00EE213F">
            <w:pPr>
              <w:ind w:firstLine="360"/>
              <w:rPr>
                <w:sz w:val="28"/>
                <w:szCs w:val="28"/>
              </w:rPr>
            </w:pPr>
            <w:r w:rsidRPr="00EE213F">
              <w:rPr>
                <w:sz w:val="28"/>
                <w:szCs w:val="28"/>
              </w:rPr>
              <w:t xml:space="preserve">Do đó </w:t>
            </w:r>
            <w:r w:rsidRPr="00EE213F">
              <w:rPr>
                <w:position w:val="-40"/>
                <w:sz w:val="28"/>
                <w:szCs w:val="28"/>
              </w:rPr>
              <w:object w:dxaOrig="10600" w:dyaOrig="920">
                <v:shape id="_x0000_i2809" type="#_x0000_t75" style="width:530.25pt;height:45.75pt">
                  <v:imagedata r:id="rId3033" o:title=""/>
                </v:shape>
              </w:object>
            </w:r>
          </w:p>
          <w:p w:rsidR="00EE213F" w:rsidRPr="00EE213F" w:rsidRDefault="00EE213F" w:rsidP="00EE213F">
            <w:pPr>
              <w:ind w:firstLine="360"/>
              <w:rPr>
                <w:sz w:val="28"/>
                <w:szCs w:val="28"/>
              </w:rPr>
            </w:pPr>
            <w:r w:rsidRPr="00EE213F">
              <w:rPr>
                <w:b/>
                <w:i/>
                <w:sz w:val="28"/>
                <w:szCs w:val="28"/>
              </w:rPr>
              <w:t>Cách 2</w:t>
            </w:r>
            <w:r w:rsidRPr="00EE213F">
              <w:rPr>
                <w:b/>
                <w:sz w:val="28"/>
                <w:szCs w:val="28"/>
              </w:rPr>
              <w:t>:</w:t>
            </w:r>
            <w:r w:rsidRPr="00EE213F">
              <w:rPr>
                <w:sz w:val="28"/>
                <w:szCs w:val="28"/>
              </w:rPr>
              <w:t xml:space="preserve"> Ký hiệu </w:t>
            </w:r>
            <w:r w:rsidRPr="00EE213F">
              <w:rPr>
                <w:position w:val="-12"/>
                <w:sz w:val="28"/>
                <w:szCs w:val="28"/>
              </w:rPr>
              <w:object w:dxaOrig="620" w:dyaOrig="360">
                <v:shape id="_x0000_i2810" type="#_x0000_t75" style="width:30.75pt;height:18pt">
                  <v:imagedata r:id="rId3017" o:title=""/>
                </v:shape>
              </w:object>
            </w:r>
            <w:r w:rsidRPr="00EE213F">
              <w:rPr>
                <w:sz w:val="28"/>
                <w:szCs w:val="28"/>
              </w:rPr>
              <w:t xml:space="preserve"> là hoành độ của điểm A và điểm B thì </w:t>
            </w:r>
            <w:r w:rsidRPr="00EE213F">
              <w:rPr>
                <w:position w:val="-12"/>
                <w:sz w:val="28"/>
                <w:szCs w:val="28"/>
              </w:rPr>
              <w:object w:dxaOrig="620" w:dyaOrig="360">
                <v:shape id="_x0000_i2811" type="#_x0000_t75" style="width:30.75pt;height:18pt">
                  <v:imagedata r:id="rId3017" o:title=""/>
                </v:shape>
              </w:object>
            </w:r>
            <w:r w:rsidRPr="00EE213F">
              <w:rPr>
                <w:sz w:val="28"/>
                <w:szCs w:val="28"/>
              </w:rPr>
              <w:t xml:space="preserve"> là nghiệm của phương trình  </w:t>
            </w:r>
            <w:r w:rsidRPr="00EE213F">
              <w:rPr>
                <w:position w:val="-6"/>
                <w:sz w:val="28"/>
                <w:szCs w:val="28"/>
              </w:rPr>
              <w:object w:dxaOrig="1960" w:dyaOrig="320">
                <v:shape id="_x0000_i2812" type="#_x0000_t75" style="width:98.25pt;height:15.75pt">
                  <v:imagedata r:id="rId3030" o:title=""/>
                </v:shape>
              </w:object>
            </w:r>
            <w:r w:rsidRPr="00EE213F">
              <w:rPr>
                <w:sz w:val="28"/>
                <w:szCs w:val="28"/>
              </w:rPr>
              <w:t xml:space="preserve">. Áp dụng hệ thức Viet ta có: </w:t>
            </w:r>
            <w:r w:rsidRPr="00EE213F">
              <w:rPr>
                <w:position w:val="-34"/>
                <w:sz w:val="28"/>
                <w:szCs w:val="28"/>
              </w:rPr>
              <w:object w:dxaOrig="2120" w:dyaOrig="800">
                <v:shape id="_x0000_i2813" type="#_x0000_t75" style="width:105.75pt;height:39.75pt">
                  <v:imagedata r:id="rId3034" o:title=""/>
                </v:shape>
              </w:object>
            </w:r>
            <w:r w:rsidRPr="00EE213F">
              <w:rPr>
                <w:sz w:val="28"/>
                <w:szCs w:val="28"/>
              </w:rPr>
              <w:t xml:space="preserve"> do đó </w:t>
            </w:r>
            <w:r w:rsidRPr="00EE213F">
              <w:rPr>
                <w:position w:val="-16"/>
                <w:sz w:val="28"/>
                <w:szCs w:val="28"/>
              </w:rPr>
              <w:object w:dxaOrig="9520" w:dyaOrig="460">
                <v:shape id="_x0000_i2814" type="#_x0000_t75" style="width:476.25pt;height:23.25pt">
                  <v:imagedata r:id="rId3035" o:title=""/>
                </v:shape>
              </w:object>
            </w:r>
          </w:p>
          <w:p w:rsidR="00EE213F" w:rsidRPr="00EE213F" w:rsidRDefault="00EE213F" w:rsidP="00EE213F">
            <w:pPr>
              <w:jc w:val="both"/>
              <w:rPr>
                <w:b/>
                <w:sz w:val="28"/>
                <w:szCs w:val="28"/>
              </w:rPr>
            </w:pPr>
            <w:r w:rsidRPr="00EE213F">
              <w:rPr>
                <w:b/>
                <w:sz w:val="28"/>
                <w:szCs w:val="28"/>
                <w:u w:val="single"/>
              </w:rPr>
              <w:t>Bài 3</w:t>
            </w:r>
            <w:r w:rsidRPr="00EE213F">
              <w:rPr>
                <w:b/>
                <w:sz w:val="28"/>
                <w:szCs w:val="28"/>
              </w:rPr>
              <w:t>:</w:t>
            </w:r>
          </w:p>
          <w:p w:rsidR="00EE213F" w:rsidRPr="00EE213F" w:rsidRDefault="00EE213F" w:rsidP="00EE213F">
            <w:pPr>
              <w:ind w:firstLine="360"/>
              <w:jc w:val="both"/>
              <w:rPr>
                <w:sz w:val="28"/>
                <w:szCs w:val="28"/>
              </w:rPr>
            </w:pPr>
            <w:r w:rsidRPr="00EE213F">
              <w:rPr>
                <w:sz w:val="28"/>
                <w:szCs w:val="28"/>
              </w:rPr>
              <w:t xml:space="preserve">Gọi vận tốc ban đầu của xe thứ nhất là x (km/h), xe thứ hai là y (km/h). ĐK: </w:t>
            </w:r>
            <w:r w:rsidRPr="00EE213F">
              <w:rPr>
                <w:i/>
                <w:sz w:val="28"/>
                <w:szCs w:val="28"/>
              </w:rPr>
              <w:t xml:space="preserve">x &gt; </w:t>
            </w:r>
            <w:r w:rsidRPr="00EE213F">
              <w:rPr>
                <w:sz w:val="28"/>
                <w:szCs w:val="28"/>
              </w:rPr>
              <w:t>0</w:t>
            </w:r>
            <w:r w:rsidRPr="00EE213F">
              <w:rPr>
                <w:i/>
                <w:sz w:val="28"/>
                <w:szCs w:val="28"/>
              </w:rPr>
              <w:t xml:space="preserve">; y &gt; </w:t>
            </w:r>
            <w:r w:rsidRPr="00EE213F">
              <w:rPr>
                <w:sz w:val="28"/>
                <w:szCs w:val="28"/>
              </w:rPr>
              <w:t>0</w:t>
            </w:r>
            <w:r w:rsidRPr="00EE213F">
              <w:rPr>
                <w:i/>
                <w:sz w:val="28"/>
                <w:szCs w:val="28"/>
              </w:rPr>
              <w:t>.</w:t>
            </w:r>
          </w:p>
          <w:p w:rsidR="00EE213F" w:rsidRPr="00EE213F" w:rsidRDefault="00EE213F" w:rsidP="00EE213F">
            <w:pPr>
              <w:ind w:firstLine="360"/>
              <w:jc w:val="both"/>
              <w:rPr>
                <w:sz w:val="28"/>
                <w:szCs w:val="28"/>
              </w:rPr>
            </w:pPr>
            <w:r w:rsidRPr="00EE213F">
              <w:rPr>
                <w:sz w:val="28"/>
                <w:szCs w:val="28"/>
              </w:rPr>
              <w:t xml:space="preserve">Thời gian xe thứ nhất đi từ cảng Dung Quất đến khu du lịch Sa Huỳnh là </w:t>
            </w:r>
            <w:r w:rsidRPr="00EE213F">
              <w:rPr>
                <w:position w:val="-24"/>
                <w:sz w:val="28"/>
                <w:szCs w:val="28"/>
              </w:rPr>
              <w:object w:dxaOrig="780" w:dyaOrig="620">
                <v:shape id="_x0000_i2815" type="#_x0000_t75" style="width:39pt;height:30.75pt">
                  <v:imagedata r:id="rId3036" o:title=""/>
                </v:shape>
              </w:object>
            </w:r>
            <w:r w:rsidRPr="00EE213F">
              <w:rPr>
                <w:sz w:val="28"/>
                <w:szCs w:val="28"/>
              </w:rPr>
              <w:t>.</w:t>
            </w:r>
          </w:p>
          <w:p w:rsidR="00EE213F" w:rsidRPr="00EE213F" w:rsidRDefault="00EE213F" w:rsidP="00EE213F">
            <w:pPr>
              <w:ind w:firstLine="360"/>
              <w:jc w:val="both"/>
              <w:rPr>
                <w:sz w:val="28"/>
                <w:szCs w:val="28"/>
              </w:rPr>
            </w:pPr>
            <w:r w:rsidRPr="00EE213F">
              <w:rPr>
                <w:sz w:val="28"/>
                <w:szCs w:val="28"/>
              </w:rPr>
              <w:t xml:space="preserve">Thời gian xe thứ hai đi từ cảng Dung Quất đến khu du lịch Sa Huỳnh là </w:t>
            </w:r>
            <w:r w:rsidRPr="00EE213F">
              <w:rPr>
                <w:position w:val="-28"/>
                <w:sz w:val="28"/>
                <w:szCs w:val="28"/>
              </w:rPr>
              <w:object w:dxaOrig="780" w:dyaOrig="660">
                <v:shape id="_x0000_i2816" type="#_x0000_t75" style="width:39pt;height:33pt">
                  <v:imagedata r:id="rId3037" o:title=""/>
                </v:shape>
              </w:object>
            </w:r>
            <w:r w:rsidRPr="00EE213F">
              <w:rPr>
                <w:sz w:val="28"/>
                <w:szCs w:val="28"/>
              </w:rPr>
              <w:t>.</w:t>
            </w:r>
          </w:p>
          <w:p w:rsidR="00EE213F" w:rsidRPr="00EE213F" w:rsidRDefault="00EE213F" w:rsidP="00EE213F">
            <w:pPr>
              <w:ind w:firstLine="360"/>
              <w:jc w:val="both"/>
              <w:rPr>
                <w:sz w:val="28"/>
                <w:szCs w:val="28"/>
              </w:rPr>
            </w:pPr>
            <w:r w:rsidRPr="00EE213F">
              <w:rPr>
                <w:sz w:val="28"/>
                <w:szCs w:val="28"/>
              </w:rPr>
              <w:t xml:space="preserve">Vì xe thứ hai đến sớm hơn xe thứ nhất là 1 giờ nên ta có phương trình: </w:t>
            </w:r>
            <w:r w:rsidRPr="00EE213F">
              <w:rPr>
                <w:position w:val="-28"/>
                <w:sz w:val="28"/>
                <w:szCs w:val="28"/>
              </w:rPr>
              <w:object w:dxaOrig="1700" w:dyaOrig="660">
                <v:shape id="_x0000_i2817" type="#_x0000_t75" style="width:84.75pt;height:33pt">
                  <v:imagedata r:id="rId3038" o:title=""/>
                </v:shape>
              </w:object>
            </w:r>
          </w:p>
          <w:p w:rsidR="00EE213F" w:rsidRPr="00EE213F" w:rsidRDefault="00EE213F" w:rsidP="00EE213F">
            <w:pPr>
              <w:ind w:firstLine="360"/>
              <w:jc w:val="both"/>
              <w:rPr>
                <w:sz w:val="28"/>
                <w:szCs w:val="28"/>
              </w:rPr>
            </w:pPr>
            <w:r w:rsidRPr="00EE213F">
              <w:rPr>
                <w:sz w:val="28"/>
                <w:szCs w:val="28"/>
              </w:rPr>
              <w:t>Vận tốc lúc về của xe thứ nhất là x+ 5 (km/h).</w:t>
            </w:r>
          </w:p>
          <w:p w:rsidR="00EE213F" w:rsidRPr="00EE213F" w:rsidRDefault="00EE213F" w:rsidP="00EE213F">
            <w:pPr>
              <w:ind w:firstLine="360"/>
              <w:jc w:val="both"/>
              <w:rPr>
                <w:sz w:val="28"/>
                <w:szCs w:val="28"/>
              </w:rPr>
            </w:pPr>
            <w:r w:rsidRPr="00EE213F">
              <w:rPr>
                <w:sz w:val="28"/>
                <w:szCs w:val="28"/>
              </w:rPr>
              <w:t xml:space="preserve">Thời gian xe thứ nhất về từ khu du lịch Sa Huỳnh đến cảng Dung Quất </w:t>
            </w:r>
            <w:r w:rsidRPr="00EE213F">
              <w:rPr>
                <w:position w:val="-24"/>
                <w:sz w:val="28"/>
                <w:szCs w:val="28"/>
              </w:rPr>
              <w:object w:dxaOrig="920" w:dyaOrig="620">
                <v:shape id="_x0000_i2818" type="#_x0000_t75" style="width:45.75pt;height:30.75pt">
                  <v:imagedata r:id="rId3039" o:title=""/>
                </v:shape>
              </w:object>
            </w:r>
            <w:r w:rsidRPr="00EE213F">
              <w:rPr>
                <w:sz w:val="28"/>
                <w:szCs w:val="28"/>
              </w:rPr>
              <w:t>.</w:t>
            </w:r>
          </w:p>
          <w:p w:rsidR="00EE213F" w:rsidRPr="00EE213F" w:rsidRDefault="00EE213F" w:rsidP="00EE213F">
            <w:pPr>
              <w:ind w:firstLine="360"/>
              <w:jc w:val="both"/>
              <w:rPr>
                <w:sz w:val="28"/>
                <w:szCs w:val="28"/>
              </w:rPr>
            </w:pPr>
            <w:r w:rsidRPr="00EE213F">
              <w:rPr>
                <w:sz w:val="28"/>
                <w:szCs w:val="28"/>
              </w:rPr>
              <w:t xml:space="preserve">Thời gian xe thứ hai về từ khu du lịch Sa Huỳnh đến cảng Dung Quất </w:t>
            </w:r>
            <w:r w:rsidRPr="00EE213F">
              <w:rPr>
                <w:position w:val="-28"/>
                <w:sz w:val="28"/>
                <w:szCs w:val="28"/>
              </w:rPr>
              <w:object w:dxaOrig="780" w:dyaOrig="660">
                <v:shape id="_x0000_i2819" type="#_x0000_t75" style="width:39pt;height:33pt">
                  <v:imagedata r:id="rId3037" o:title=""/>
                </v:shape>
              </w:object>
            </w:r>
            <w:r w:rsidRPr="00EE213F">
              <w:rPr>
                <w:sz w:val="28"/>
                <w:szCs w:val="28"/>
              </w:rPr>
              <w:t>.</w:t>
            </w:r>
          </w:p>
          <w:p w:rsidR="00EE213F" w:rsidRPr="00EE213F" w:rsidRDefault="00EE213F" w:rsidP="00EE213F">
            <w:pPr>
              <w:ind w:firstLine="360"/>
              <w:jc w:val="both"/>
              <w:rPr>
                <w:sz w:val="28"/>
                <w:szCs w:val="28"/>
              </w:rPr>
            </w:pPr>
            <w:r w:rsidRPr="00EE213F">
              <w:rPr>
                <w:sz w:val="28"/>
                <w:szCs w:val="28"/>
              </w:rPr>
              <w:t xml:space="preserve">Vì xe thứ hai dừng lại nghỉ hết </w:t>
            </w:r>
            <w:r w:rsidRPr="00EE213F">
              <w:rPr>
                <w:position w:val="-24"/>
                <w:sz w:val="28"/>
                <w:szCs w:val="28"/>
              </w:rPr>
              <w:object w:dxaOrig="1160" w:dyaOrig="620">
                <v:shape id="_x0000_i2820" type="#_x0000_t75" style="width:57.75pt;height:30.75pt">
                  <v:imagedata r:id="rId3040" o:title=""/>
                </v:shape>
              </w:object>
            </w:r>
            <w:r w:rsidRPr="00EE213F">
              <w:rPr>
                <w:sz w:val="28"/>
                <w:szCs w:val="28"/>
              </w:rPr>
              <w:t xml:space="preserve">, sau đó về đến cảng Dung Quất cùng lúc với xe thứ nhất nên ta có phương trình: </w:t>
            </w:r>
            <w:r w:rsidRPr="00EE213F">
              <w:rPr>
                <w:position w:val="-28"/>
                <w:sz w:val="28"/>
                <w:szCs w:val="28"/>
              </w:rPr>
              <w:object w:dxaOrig="1960" w:dyaOrig="660">
                <v:shape id="_x0000_i2821" type="#_x0000_t75" style="width:98.25pt;height:33pt">
                  <v:imagedata r:id="rId3041" o:title=""/>
                </v:shape>
              </w:object>
            </w:r>
            <w:r w:rsidRPr="00EE213F">
              <w:rPr>
                <w:sz w:val="28"/>
                <w:szCs w:val="28"/>
              </w:rPr>
              <w:t>.</w:t>
            </w:r>
          </w:p>
          <w:p w:rsidR="00EE213F" w:rsidRPr="00EE213F" w:rsidRDefault="00EE213F" w:rsidP="00EE213F">
            <w:pPr>
              <w:ind w:firstLine="360"/>
              <w:jc w:val="both"/>
              <w:rPr>
                <w:sz w:val="28"/>
                <w:szCs w:val="28"/>
              </w:rPr>
            </w:pPr>
            <w:r w:rsidRPr="00EE213F">
              <w:rPr>
                <w:sz w:val="28"/>
                <w:szCs w:val="28"/>
              </w:rPr>
              <w:t>Từ (1) và (2) ta có hpt:</w:t>
            </w:r>
            <w:r w:rsidRPr="00EE213F">
              <w:rPr>
                <w:position w:val="-64"/>
                <w:sz w:val="28"/>
                <w:szCs w:val="28"/>
              </w:rPr>
              <w:object w:dxaOrig="1719" w:dyaOrig="1400">
                <v:shape id="_x0000_i2822" type="#_x0000_t75" style="width:86.25pt;height:69.75pt">
                  <v:imagedata r:id="rId3042" o:title=""/>
                </v:shape>
              </w:object>
            </w:r>
            <w:r w:rsidRPr="00EE213F">
              <w:rPr>
                <w:sz w:val="28"/>
                <w:szCs w:val="28"/>
              </w:rPr>
              <w:t xml:space="preserve"> </w:t>
            </w:r>
          </w:p>
          <w:p w:rsidR="00EE213F" w:rsidRPr="00EE213F" w:rsidRDefault="00EE213F" w:rsidP="00EE213F">
            <w:pPr>
              <w:ind w:firstLine="360"/>
              <w:jc w:val="both"/>
              <w:rPr>
                <w:sz w:val="28"/>
                <w:szCs w:val="28"/>
              </w:rPr>
            </w:pPr>
            <w:r w:rsidRPr="00EE213F">
              <w:rPr>
                <w:sz w:val="28"/>
                <w:szCs w:val="28"/>
              </w:rPr>
              <w:t xml:space="preserve">Giải hpt: </w:t>
            </w:r>
            <w:r w:rsidRPr="00EE213F">
              <w:rPr>
                <w:position w:val="-64"/>
                <w:sz w:val="28"/>
                <w:szCs w:val="28"/>
              </w:rPr>
              <w:object w:dxaOrig="8800" w:dyaOrig="1400">
                <v:shape id="_x0000_i2823" type="#_x0000_t75" style="width:440.25pt;height:69.75pt">
                  <v:imagedata r:id="rId3043" o:title=""/>
                </v:shape>
              </w:object>
            </w:r>
          </w:p>
          <w:p w:rsidR="00EE213F" w:rsidRPr="00EE213F" w:rsidRDefault="00EE213F" w:rsidP="00EE213F">
            <w:pPr>
              <w:ind w:firstLine="360"/>
              <w:jc w:val="both"/>
              <w:rPr>
                <w:sz w:val="28"/>
                <w:szCs w:val="28"/>
              </w:rPr>
            </w:pPr>
            <w:r w:rsidRPr="00EE213F">
              <w:rPr>
                <w:position w:val="-6"/>
                <w:sz w:val="28"/>
                <w:szCs w:val="28"/>
              </w:rPr>
              <w:object w:dxaOrig="3879" w:dyaOrig="340">
                <v:shape id="_x0000_i2824" type="#_x0000_t75" style="width:194.25pt;height:17.25pt">
                  <v:imagedata r:id="rId3044" o:title=""/>
                </v:shape>
              </w:object>
            </w:r>
            <w:r w:rsidRPr="00EE213F">
              <w:rPr>
                <w:sz w:val="28"/>
                <w:szCs w:val="28"/>
              </w:rPr>
              <w:t>.</w:t>
            </w:r>
          </w:p>
          <w:p w:rsidR="00EE213F" w:rsidRPr="00EE213F" w:rsidRDefault="00EE213F" w:rsidP="00EE213F">
            <w:pPr>
              <w:ind w:firstLine="360"/>
              <w:jc w:val="both"/>
              <w:rPr>
                <w:sz w:val="28"/>
                <w:szCs w:val="28"/>
              </w:rPr>
            </w:pPr>
            <w:r w:rsidRPr="00EE213F">
              <w:rPr>
                <w:sz w:val="28"/>
                <w:szCs w:val="28"/>
              </w:rPr>
              <w:t xml:space="preserve">Phương trình có hai nghiệm phân biệt: </w:t>
            </w:r>
            <w:r w:rsidRPr="00EE213F">
              <w:rPr>
                <w:position w:val="-24"/>
                <w:sz w:val="28"/>
                <w:szCs w:val="28"/>
              </w:rPr>
              <w:object w:dxaOrig="1760" w:dyaOrig="620">
                <v:shape id="_x0000_i2825" type="#_x0000_t75" style="width:87.75pt;height:30.75pt">
                  <v:imagedata r:id="rId3045" o:title=""/>
                </v:shape>
              </w:object>
            </w:r>
            <w:r w:rsidRPr="00EE213F">
              <w:rPr>
                <w:sz w:val="28"/>
                <w:szCs w:val="28"/>
              </w:rPr>
              <w:t xml:space="preserve"> (thỏa mãn ĐK)</w:t>
            </w:r>
          </w:p>
          <w:p w:rsidR="00EE213F" w:rsidRPr="00EE213F" w:rsidRDefault="00EE213F" w:rsidP="00EE213F">
            <w:pPr>
              <w:jc w:val="both"/>
              <w:rPr>
                <w:sz w:val="28"/>
                <w:szCs w:val="28"/>
              </w:rPr>
            </w:pPr>
            <w:r w:rsidRPr="00EE213F">
              <w:rPr>
                <w:noProof/>
                <w:sz w:val="28"/>
                <w:szCs w:val="28"/>
                <w:lang w:val="en-US"/>
              </w:rPr>
              <w:drawing>
                <wp:anchor distT="0" distB="0" distL="114300" distR="114300" simplePos="0" relativeHeight="251827200" behindDoc="0" locked="0" layoutInCell="1" allowOverlap="1" wp14:anchorId="6C55FBD9" wp14:editId="39AB958A">
                  <wp:simplePos x="0" y="0"/>
                  <wp:positionH relativeFrom="column">
                    <wp:posOffset>5383530</wp:posOffset>
                  </wp:positionH>
                  <wp:positionV relativeFrom="paragraph">
                    <wp:posOffset>280670</wp:posOffset>
                  </wp:positionV>
                  <wp:extent cx="1534795" cy="2536190"/>
                  <wp:effectExtent l="0" t="0" r="0" b="0"/>
                  <wp:wrapNone/>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046">
                            <a:extLst>
                              <a:ext uri="{28A0092B-C50C-407E-A947-70E740481C1C}">
                                <a14:useLocalDpi xmlns:a14="http://schemas.microsoft.com/office/drawing/2010/main" val="0"/>
                              </a:ext>
                            </a:extLst>
                          </a:blip>
                          <a:srcRect/>
                          <a:stretch>
                            <a:fillRect/>
                          </a:stretch>
                        </pic:blipFill>
                        <pic:spPr bwMode="auto">
                          <a:xfrm>
                            <a:off x="0" y="0"/>
                            <a:ext cx="1534795" cy="25361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213F">
              <w:rPr>
                <w:sz w:val="28"/>
                <w:szCs w:val="28"/>
              </w:rPr>
              <w:t xml:space="preserve">                                                               </w:t>
            </w:r>
            <w:r w:rsidRPr="00EE213F">
              <w:rPr>
                <w:position w:val="-24"/>
                <w:sz w:val="28"/>
                <w:szCs w:val="28"/>
              </w:rPr>
              <w:object w:dxaOrig="1900" w:dyaOrig="620">
                <v:shape id="_x0000_i2826" type="#_x0000_t75" style="width:95.25pt;height:30.75pt">
                  <v:imagedata r:id="rId3047" o:title=""/>
                </v:shape>
              </w:object>
            </w:r>
            <w:r w:rsidRPr="00EE213F">
              <w:rPr>
                <w:sz w:val="28"/>
                <w:szCs w:val="28"/>
              </w:rPr>
              <w:t xml:space="preserve"> (không thỏa mãn ĐK)</w:t>
            </w:r>
          </w:p>
          <w:p w:rsidR="00EE213F" w:rsidRPr="00EE213F" w:rsidRDefault="00EE213F" w:rsidP="00EE213F">
            <w:pPr>
              <w:ind w:firstLine="360"/>
              <w:jc w:val="both"/>
              <w:rPr>
                <w:sz w:val="28"/>
                <w:szCs w:val="28"/>
              </w:rPr>
            </w:pPr>
            <w:r w:rsidRPr="00EE213F">
              <w:rPr>
                <w:sz w:val="28"/>
                <w:szCs w:val="28"/>
              </w:rPr>
              <w:t xml:space="preserve">Thay </w:t>
            </w:r>
            <w:r w:rsidRPr="00EE213F">
              <w:rPr>
                <w:position w:val="-6"/>
                <w:sz w:val="28"/>
                <w:szCs w:val="28"/>
              </w:rPr>
              <w:object w:dxaOrig="700" w:dyaOrig="279">
                <v:shape id="_x0000_i2827" type="#_x0000_t75" style="width:35.25pt;height:14.25pt">
                  <v:imagedata r:id="rId3048" o:title=""/>
                </v:shape>
              </w:object>
            </w:r>
            <w:r w:rsidRPr="00EE213F">
              <w:rPr>
                <w:sz w:val="28"/>
                <w:szCs w:val="28"/>
              </w:rPr>
              <w:t xml:space="preserve"> vào pt (1) ta được: </w:t>
            </w:r>
            <w:r w:rsidRPr="00EE213F">
              <w:rPr>
                <w:position w:val="-28"/>
                <w:sz w:val="28"/>
                <w:szCs w:val="28"/>
              </w:rPr>
              <w:object w:dxaOrig="3480" w:dyaOrig="660">
                <v:shape id="_x0000_i2828" type="#_x0000_t75" style="width:174pt;height:33pt">
                  <v:imagedata r:id="rId3049" o:title=""/>
                </v:shape>
              </w:object>
            </w:r>
            <w:r w:rsidRPr="00EE213F">
              <w:rPr>
                <w:sz w:val="28"/>
                <w:szCs w:val="28"/>
              </w:rPr>
              <w:t>(thỏa mãn ĐK).</w:t>
            </w:r>
          </w:p>
          <w:p w:rsidR="00EE213F" w:rsidRPr="00EE213F" w:rsidRDefault="00EE213F" w:rsidP="00EE213F">
            <w:pPr>
              <w:ind w:firstLine="360"/>
              <w:jc w:val="both"/>
              <w:rPr>
                <w:sz w:val="28"/>
                <w:szCs w:val="28"/>
              </w:rPr>
            </w:pPr>
            <w:r w:rsidRPr="00EE213F">
              <w:rPr>
                <w:sz w:val="28"/>
                <w:szCs w:val="28"/>
              </w:rPr>
              <w:t>Vậy vận tốc ban đầu của xe thứ nhất là 40 km/h, xe thứ hai là 60 km/h.</w:t>
            </w:r>
          </w:p>
          <w:p w:rsidR="00EE213F" w:rsidRPr="00EE213F" w:rsidRDefault="00EE213F" w:rsidP="00EE213F">
            <w:pPr>
              <w:jc w:val="both"/>
              <w:rPr>
                <w:sz w:val="28"/>
                <w:szCs w:val="28"/>
              </w:rPr>
            </w:pPr>
            <w:r w:rsidRPr="00EE213F">
              <w:rPr>
                <w:b/>
                <w:sz w:val="28"/>
                <w:szCs w:val="28"/>
                <w:u w:val="single"/>
              </w:rPr>
              <w:t>Bài 4</w:t>
            </w:r>
            <w:r w:rsidRPr="00EE213F">
              <w:rPr>
                <w:b/>
                <w:sz w:val="28"/>
                <w:szCs w:val="28"/>
              </w:rPr>
              <w:t>:</w:t>
            </w:r>
            <w:r w:rsidRPr="00EE213F">
              <w:rPr>
                <w:b/>
                <w:i/>
                <w:sz w:val="28"/>
                <w:szCs w:val="28"/>
              </w:rPr>
              <w:t>(</w:t>
            </w:r>
            <w:r w:rsidRPr="00EE213F">
              <w:rPr>
                <w:i/>
                <w:sz w:val="28"/>
                <w:szCs w:val="28"/>
              </w:rPr>
              <w:t>Bài giải vắn tắt)</w:t>
            </w:r>
          </w:p>
          <w:p w:rsidR="00EE213F" w:rsidRPr="00EE213F" w:rsidRDefault="00EE213F" w:rsidP="0022436A">
            <w:pPr>
              <w:numPr>
                <w:ilvl w:val="0"/>
                <w:numId w:val="89"/>
              </w:numPr>
              <w:jc w:val="both"/>
              <w:rPr>
                <w:sz w:val="28"/>
                <w:szCs w:val="28"/>
              </w:rPr>
            </w:pPr>
            <w:r w:rsidRPr="00EE213F">
              <w:rPr>
                <w:sz w:val="28"/>
                <w:szCs w:val="28"/>
              </w:rPr>
              <w:t xml:space="preserve">Tứ giác BCPI nội tiếp (hs </w:t>
            </w:r>
            <w:r w:rsidRPr="00EE213F">
              <w:rPr>
                <w:i/>
                <w:sz w:val="28"/>
                <w:szCs w:val="28"/>
              </w:rPr>
              <w:t>tự cm</w:t>
            </w:r>
            <w:r w:rsidRPr="00EE213F">
              <w:rPr>
                <w:sz w:val="28"/>
                <w:szCs w:val="28"/>
              </w:rPr>
              <w:t>).</w:t>
            </w:r>
          </w:p>
          <w:p w:rsidR="00EE213F" w:rsidRPr="00EE213F" w:rsidRDefault="00EE213F" w:rsidP="0022436A">
            <w:pPr>
              <w:numPr>
                <w:ilvl w:val="0"/>
                <w:numId w:val="89"/>
              </w:numPr>
              <w:tabs>
                <w:tab w:val="clear" w:pos="720"/>
                <w:tab w:val="num" w:pos="0"/>
              </w:tabs>
              <w:ind w:left="0" w:firstLine="360"/>
              <w:jc w:val="both"/>
              <w:rPr>
                <w:sz w:val="28"/>
                <w:szCs w:val="28"/>
              </w:rPr>
            </w:pPr>
            <w:r w:rsidRPr="00EE213F">
              <w:rPr>
                <w:sz w:val="28"/>
                <w:szCs w:val="28"/>
              </w:rPr>
              <w:t xml:space="preserve">Dễ thấy MI và AC là hai đường cao của </w:t>
            </w:r>
            <w:r w:rsidRPr="00EE213F">
              <w:rPr>
                <w:position w:val="-6"/>
                <w:sz w:val="28"/>
                <w:szCs w:val="28"/>
              </w:rPr>
              <w:object w:dxaOrig="1240" w:dyaOrig="279">
                <v:shape id="_x0000_i2829" type="#_x0000_t75" style="width:62.25pt;height:14.25pt">
                  <v:imagedata r:id="rId3050" o:title=""/>
                </v:shape>
              </w:object>
            </w:r>
            <w:r w:rsidRPr="00EE213F">
              <w:rPr>
                <w:sz w:val="28"/>
                <w:szCs w:val="28"/>
              </w:rPr>
              <w:t xml:space="preserve"> là trực tâm </w:t>
            </w:r>
          </w:p>
          <w:p w:rsidR="00EE213F" w:rsidRPr="00EE213F" w:rsidRDefault="00EE213F" w:rsidP="00EE213F">
            <w:pPr>
              <w:ind w:firstLine="360"/>
              <w:jc w:val="both"/>
              <w:rPr>
                <w:sz w:val="28"/>
                <w:szCs w:val="28"/>
              </w:rPr>
            </w:pPr>
            <w:r w:rsidRPr="00EE213F">
              <w:rPr>
                <w:sz w:val="28"/>
                <w:szCs w:val="28"/>
              </w:rPr>
              <w:t xml:space="preserve">của </w:t>
            </w:r>
            <w:r w:rsidRPr="00EE213F">
              <w:rPr>
                <w:position w:val="-6"/>
                <w:sz w:val="28"/>
                <w:szCs w:val="28"/>
              </w:rPr>
              <w:object w:dxaOrig="1380" w:dyaOrig="279">
                <v:shape id="_x0000_i2830" type="#_x0000_t75" style="width:69pt;height:14.25pt">
                  <v:imagedata r:id="rId3051" o:title=""/>
                </v:shape>
              </w:object>
            </w:r>
            <w:r w:rsidRPr="00EE213F">
              <w:rPr>
                <w:sz w:val="28"/>
                <w:szCs w:val="28"/>
              </w:rPr>
              <w:t xml:space="preserve"> là đường cao thứ ba </w:t>
            </w:r>
            <w:r w:rsidRPr="00EE213F">
              <w:rPr>
                <w:position w:val="-14"/>
                <w:sz w:val="28"/>
                <w:szCs w:val="28"/>
              </w:rPr>
              <w:object w:dxaOrig="1640" w:dyaOrig="400">
                <v:shape id="_x0000_i2831" type="#_x0000_t75" style="width:81.75pt;height:20.25pt">
                  <v:imagedata r:id="rId3052" o:title=""/>
                </v:shape>
              </w:object>
            </w:r>
            <w:r w:rsidRPr="00EE213F">
              <w:rPr>
                <w:sz w:val="28"/>
                <w:szCs w:val="28"/>
              </w:rPr>
              <w:t>.</w:t>
            </w:r>
          </w:p>
          <w:p w:rsidR="00EE213F" w:rsidRPr="00EE213F" w:rsidRDefault="00EE213F" w:rsidP="00EE213F">
            <w:pPr>
              <w:ind w:firstLine="360"/>
              <w:jc w:val="both"/>
              <w:rPr>
                <w:sz w:val="28"/>
                <w:szCs w:val="28"/>
              </w:rPr>
            </w:pPr>
            <w:r w:rsidRPr="00EE213F">
              <w:rPr>
                <w:sz w:val="28"/>
                <w:szCs w:val="28"/>
              </w:rPr>
              <w:t xml:space="preserve">Mặt khác </w:t>
            </w:r>
            <w:r w:rsidRPr="00EE213F">
              <w:rPr>
                <w:position w:val="-6"/>
                <w:sz w:val="28"/>
                <w:szCs w:val="28"/>
              </w:rPr>
              <w:object w:dxaOrig="1120" w:dyaOrig="360">
                <v:shape id="_x0000_i2832" type="#_x0000_t75" style="width:56.25pt;height:18pt">
                  <v:imagedata r:id="rId3053" o:title=""/>
                </v:shape>
              </w:object>
            </w:r>
            <w:r w:rsidRPr="00EE213F">
              <w:rPr>
                <w:sz w:val="28"/>
                <w:szCs w:val="28"/>
              </w:rPr>
              <w:t xml:space="preserve"> (góc nội tiếp chắn nữa đường tròn) </w:t>
            </w:r>
            <w:r w:rsidRPr="00EE213F">
              <w:rPr>
                <w:position w:val="-14"/>
                <w:sz w:val="28"/>
                <w:szCs w:val="28"/>
              </w:rPr>
              <w:object w:dxaOrig="1719" w:dyaOrig="400">
                <v:shape id="_x0000_i2833" type="#_x0000_t75" style="width:86.25pt;height:20.25pt">
                  <v:imagedata r:id="rId3054" o:title=""/>
                </v:shape>
              </w:object>
            </w:r>
            <w:r w:rsidRPr="00EE213F">
              <w:rPr>
                <w:sz w:val="28"/>
                <w:szCs w:val="28"/>
              </w:rPr>
              <w:t>.</w:t>
            </w:r>
          </w:p>
          <w:p w:rsidR="00EE213F" w:rsidRPr="00EE213F" w:rsidRDefault="00EE213F" w:rsidP="00EE213F">
            <w:pPr>
              <w:ind w:left="360"/>
              <w:jc w:val="both"/>
              <w:rPr>
                <w:sz w:val="28"/>
                <w:szCs w:val="28"/>
              </w:rPr>
            </w:pPr>
            <w:r w:rsidRPr="00EE213F">
              <w:rPr>
                <w:sz w:val="28"/>
                <w:szCs w:val="28"/>
              </w:rPr>
              <w:t>Từ (1) và (2) suy ra ba điểm B, P, Q thẳng hàng.</w:t>
            </w:r>
          </w:p>
          <w:p w:rsidR="00EE213F" w:rsidRPr="00EE213F" w:rsidRDefault="00EE213F" w:rsidP="00EE213F">
            <w:pPr>
              <w:ind w:left="360"/>
              <w:jc w:val="both"/>
              <w:rPr>
                <w:sz w:val="28"/>
                <w:szCs w:val="28"/>
              </w:rPr>
            </w:pPr>
            <w:r w:rsidRPr="00EE213F">
              <w:rPr>
                <w:sz w:val="28"/>
                <w:szCs w:val="28"/>
              </w:rPr>
              <w:t xml:space="preserve">c) </w:t>
            </w:r>
            <w:r w:rsidRPr="00EE213F">
              <w:rPr>
                <w:position w:val="-8"/>
                <w:sz w:val="28"/>
                <w:szCs w:val="28"/>
              </w:rPr>
              <w:object w:dxaOrig="3980" w:dyaOrig="400">
                <v:shape id="_x0000_i2834" type="#_x0000_t75" style="width:198.75pt;height:20.25pt">
                  <v:imagedata r:id="rId3055" o:title=""/>
                </v:shape>
              </w:object>
            </w:r>
          </w:p>
          <w:p w:rsidR="00EE213F" w:rsidRPr="00EE213F" w:rsidRDefault="00EE213F" w:rsidP="00EE213F">
            <w:pPr>
              <w:ind w:left="360"/>
              <w:jc w:val="both"/>
              <w:rPr>
                <w:sz w:val="28"/>
                <w:szCs w:val="28"/>
              </w:rPr>
            </w:pPr>
            <w:r w:rsidRPr="00EE213F">
              <w:rPr>
                <w:sz w:val="28"/>
                <w:szCs w:val="28"/>
              </w:rPr>
              <w:t xml:space="preserve">Khi BC = R dễ thấy tam giác OBC là tam giác đều suy ra </w:t>
            </w:r>
            <w:r w:rsidRPr="00EE213F">
              <w:rPr>
                <w:position w:val="-6"/>
                <w:sz w:val="28"/>
                <w:szCs w:val="28"/>
              </w:rPr>
              <w:object w:dxaOrig="1100" w:dyaOrig="360">
                <v:shape id="_x0000_i2835" type="#_x0000_t75" style="width:54.75pt;height:18pt">
                  <v:imagedata r:id="rId3056" o:title=""/>
                </v:shape>
              </w:object>
            </w:r>
          </w:p>
          <w:p w:rsidR="00EE213F" w:rsidRPr="00EE213F" w:rsidRDefault="00EE213F" w:rsidP="00EE213F">
            <w:pPr>
              <w:ind w:left="360"/>
              <w:jc w:val="both"/>
              <w:rPr>
                <w:sz w:val="28"/>
                <w:szCs w:val="28"/>
              </w:rPr>
            </w:pPr>
            <w:r w:rsidRPr="00EE213F">
              <w:rPr>
                <w:sz w:val="28"/>
                <w:szCs w:val="28"/>
              </w:rPr>
              <w:t xml:space="preserve">Mà </w:t>
            </w:r>
            <w:r w:rsidRPr="00EE213F">
              <w:rPr>
                <w:position w:val="-10"/>
                <w:sz w:val="28"/>
                <w:szCs w:val="28"/>
              </w:rPr>
              <w:object w:dxaOrig="1260" w:dyaOrig="400">
                <v:shape id="_x0000_i2836" type="#_x0000_t75" style="width:63pt;height:20.25pt">
                  <v:imagedata r:id="rId3057" o:title=""/>
                </v:shape>
              </w:object>
            </w:r>
            <w:r w:rsidRPr="00EE213F">
              <w:rPr>
                <w:sz w:val="28"/>
                <w:szCs w:val="28"/>
              </w:rPr>
              <w:t xml:space="preserve"> (góc tạo bởi tia tiếp tuyến và góc nội tiếp cùng chắn </w:t>
            </w:r>
            <w:r w:rsidRPr="00EE213F">
              <w:rPr>
                <w:position w:val="-6"/>
                <w:sz w:val="28"/>
                <w:szCs w:val="28"/>
              </w:rPr>
              <w:object w:dxaOrig="420" w:dyaOrig="360">
                <v:shape id="_x0000_i2837" type="#_x0000_t75" style="width:21pt;height:18pt">
                  <v:imagedata r:id="rId3058" o:title=""/>
                </v:shape>
              </w:object>
            </w:r>
            <w:r w:rsidRPr="00EE213F">
              <w:rPr>
                <w:sz w:val="28"/>
                <w:szCs w:val="28"/>
              </w:rPr>
              <w:t xml:space="preserve">) do đó </w:t>
            </w:r>
            <w:r w:rsidRPr="00EE213F">
              <w:rPr>
                <w:position w:val="-10"/>
                <w:sz w:val="28"/>
                <w:szCs w:val="28"/>
              </w:rPr>
              <w:object w:dxaOrig="1140" w:dyaOrig="400">
                <v:shape id="_x0000_i2838" type="#_x0000_t75" style="width:57pt;height:20.25pt">
                  <v:imagedata r:id="rId3059" o:title=""/>
                </v:shape>
              </w:object>
            </w:r>
            <w:r w:rsidRPr="00EE213F">
              <w:rPr>
                <w:sz w:val="28"/>
                <w:szCs w:val="28"/>
              </w:rPr>
              <w:t>.</w:t>
            </w:r>
          </w:p>
          <w:p w:rsidR="00EE213F" w:rsidRPr="00EE213F" w:rsidRDefault="00EE213F" w:rsidP="00EE213F">
            <w:pPr>
              <w:ind w:left="360"/>
              <w:jc w:val="both"/>
              <w:rPr>
                <w:sz w:val="28"/>
                <w:szCs w:val="28"/>
              </w:rPr>
            </w:pPr>
            <w:r w:rsidRPr="00EE213F">
              <w:rPr>
                <w:sz w:val="28"/>
                <w:szCs w:val="28"/>
              </w:rPr>
              <w:t xml:space="preserve">Dễ thấy tam giác QAC cân tại Q (QA = QC) có </w:t>
            </w:r>
            <w:r w:rsidRPr="00EE213F">
              <w:rPr>
                <w:position w:val="-10"/>
                <w:sz w:val="28"/>
                <w:szCs w:val="28"/>
              </w:rPr>
              <w:object w:dxaOrig="1140" w:dyaOrig="400">
                <v:shape id="_x0000_i2839" type="#_x0000_t75" style="width:57pt;height:20.25pt">
                  <v:imagedata r:id="rId3059" o:title=""/>
                </v:shape>
              </w:object>
            </w:r>
            <w:r w:rsidRPr="00EE213F">
              <w:rPr>
                <w:sz w:val="28"/>
                <w:szCs w:val="28"/>
              </w:rPr>
              <w:t xml:space="preserve"> nên là tam giác đều </w:t>
            </w:r>
            <w:r w:rsidRPr="00EE213F">
              <w:rPr>
                <w:position w:val="-10"/>
                <w:sz w:val="28"/>
                <w:szCs w:val="28"/>
              </w:rPr>
              <w:object w:dxaOrig="2020" w:dyaOrig="380">
                <v:shape id="_x0000_i2840" type="#_x0000_t75" style="width:101.25pt;height:18.75pt">
                  <v:imagedata r:id="rId3060" o:title=""/>
                </v:shape>
              </w:object>
            </w:r>
            <w:r w:rsidRPr="00EE213F">
              <w:rPr>
                <w:sz w:val="28"/>
                <w:szCs w:val="28"/>
              </w:rPr>
              <w:t>.</w:t>
            </w:r>
          </w:p>
          <w:p w:rsidR="00EE213F" w:rsidRPr="00EE213F" w:rsidRDefault="00EE213F" w:rsidP="00EE213F">
            <w:pPr>
              <w:ind w:left="360"/>
              <w:jc w:val="both"/>
              <w:rPr>
                <w:sz w:val="28"/>
                <w:szCs w:val="28"/>
              </w:rPr>
            </w:pPr>
            <w:r w:rsidRPr="00EE213F">
              <w:rPr>
                <w:sz w:val="28"/>
                <w:szCs w:val="28"/>
              </w:rPr>
              <w:t xml:space="preserve">Dễ thấy  </w:t>
            </w:r>
            <w:r w:rsidRPr="00EE213F">
              <w:rPr>
                <w:position w:val="-24"/>
                <w:sz w:val="28"/>
                <w:szCs w:val="28"/>
              </w:rPr>
              <w:object w:dxaOrig="1760" w:dyaOrig="620">
                <v:shape id="_x0000_i2841" type="#_x0000_t75" style="width:87.75pt;height:30.75pt">
                  <v:imagedata r:id="rId3061" o:title=""/>
                </v:shape>
              </w:object>
            </w:r>
          </w:p>
          <w:p w:rsidR="00EE213F" w:rsidRPr="00EE213F" w:rsidRDefault="00EE213F" w:rsidP="00EE213F">
            <w:pPr>
              <w:ind w:left="360"/>
              <w:jc w:val="both"/>
              <w:rPr>
                <w:sz w:val="28"/>
                <w:szCs w:val="28"/>
              </w:rPr>
            </w:pPr>
            <w:r w:rsidRPr="00EE213F">
              <w:rPr>
                <w:sz w:val="28"/>
                <w:szCs w:val="28"/>
              </w:rPr>
              <w:t xml:space="preserve">Trong tam giác vuông  </w:t>
            </w:r>
            <w:r w:rsidRPr="00EE213F">
              <w:rPr>
                <w:position w:val="-20"/>
                <w:sz w:val="28"/>
                <w:szCs w:val="28"/>
              </w:rPr>
              <w:object w:dxaOrig="1480" w:dyaOrig="520">
                <v:shape id="_x0000_i2842" type="#_x0000_t75" style="width:74.25pt;height:26.25pt">
                  <v:imagedata r:id="rId3062" o:title=""/>
                </v:shape>
              </w:object>
            </w:r>
            <w:r w:rsidRPr="00EE213F">
              <w:rPr>
                <w:sz w:val="28"/>
                <w:szCs w:val="28"/>
              </w:rPr>
              <w:t xml:space="preserve"> ta có </w:t>
            </w:r>
            <w:r w:rsidRPr="00EE213F">
              <w:rPr>
                <w:position w:val="-24"/>
                <w:sz w:val="28"/>
                <w:szCs w:val="28"/>
              </w:rPr>
              <w:object w:dxaOrig="4540" w:dyaOrig="680">
                <v:shape id="_x0000_i2843" type="#_x0000_t75" style="width:227.25pt;height:33.75pt">
                  <v:imagedata r:id="rId3063" o:title=""/>
                </v:shape>
              </w:object>
            </w:r>
            <w:r w:rsidRPr="00EE213F">
              <w:rPr>
                <w:sz w:val="28"/>
                <w:szCs w:val="28"/>
              </w:rPr>
              <w:t>.</w:t>
            </w:r>
          </w:p>
          <w:p w:rsidR="00EE213F" w:rsidRPr="00EE213F" w:rsidRDefault="00EE213F" w:rsidP="00EE213F">
            <w:pPr>
              <w:ind w:left="360"/>
              <w:jc w:val="both"/>
              <w:rPr>
                <w:sz w:val="28"/>
                <w:szCs w:val="28"/>
              </w:rPr>
            </w:pPr>
            <w:r w:rsidRPr="00EE213F">
              <w:rPr>
                <w:sz w:val="28"/>
                <w:szCs w:val="28"/>
              </w:rPr>
              <w:t xml:space="preserve">Ta chứng minh được tứ giác QAIM là hình thang vuông </w:t>
            </w:r>
            <w:r w:rsidRPr="00EE213F">
              <w:rPr>
                <w:position w:val="-20"/>
                <w:sz w:val="28"/>
                <w:szCs w:val="28"/>
              </w:rPr>
              <w:object w:dxaOrig="2000" w:dyaOrig="520">
                <v:shape id="_x0000_i2844" type="#_x0000_t75" style="width:99.75pt;height:26.25pt">
                  <v:imagedata r:id="rId3064" o:title=""/>
                </v:shape>
              </w:object>
            </w:r>
            <w:r w:rsidRPr="00EE213F">
              <w:rPr>
                <w:sz w:val="28"/>
                <w:szCs w:val="28"/>
              </w:rPr>
              <w:t>.</w:t>
            </w:r>
          </w:p>
          <w:p w:rsidR="00EE213F" w:rsidRPr="00EE213F" w:rsidRDefault="00EE213F" w:rsidP="00EE213F">
            <w:pPr>
              <w:ind w:left="360"/>
              <w:jc w:val="both"/>
              <w:rPr>
                <w:sz w:val="28"/>
                <w:szCs w:val="28"/>
                <w:lang w:val="pl-PL"/>
              </w:rPr>
            </w:pPr>
            <w:r w:rsidRPr="00EE213F">
              <w:rPr>
                <w:sz w:val="28"/>
                <w:szCs w:val="28"/>
                <w:lang w:val="pl-PL"/>
              </w:rPr>
              <w:t xml:space="preserve">Do đó </w:t>
            </w:r>
            <w:r w:rsidRPr="00EE213F">
              <w:rPr>
                <w:position w:val="-34"/>
                <w:sz w:val="28"/>
                <w:szCs w:val="28"/>
              </w:rPr>
              <w:object w:dxaOrig="6820" w:dyaOrig="800">
                <v:shape id="_x0000_i2845" type="#_x0000_t75" style="width:341.25pt;height:39.75pt">
                  <v:imagedata r:id="rId3065" o:title=""/>
                </v:shape>
              </w:object>
            </w:r>
            <w:r w:rsidRPr="00EE213F">
              <w:rPr>
                <w:sz w:val="28"/>
                <w:szCs w:val="28"/>
                <w:lang w:val="pl-PL"/>
              </w:rPr>
              <w:t>(</w:t>
            </w:r>
            <w:r w:rsidRPr="00EE213F">
              <w:rPr>
                <w:i/>
                <w:sz w:val="28"/>
                <w:szCs w:val="28"/>
                <w:lang w:val="pl-PL"/>
              </w:rPr>
              <w:t>đvdt</w:t>
            </w:r>
            <w:r w:rsidRPr="00EE213F">
              <w:rPr>
                <w:sz w:val="28"/>
                <w:szCs w:val="28"/>
                <w:lang w:val="pl-PL"/>
              </w:rPr>
              <w:t>).</w:t>
            </w:r>
          </w:p>
          <w:p w:rsidR="00EE213F" w:rsidRPr="00EE213F" w:rsidRDefault="00EE213F" w:rsidP="00EE213F">
            <w:pPr>
              <w:ind w:left="360"/>
              <w:jc w:val="both"/>
              <w:rPr>
                <w:b/>
                <w:sz w:val="28"/>
                <w:szCs w:val="28"/>
                <w:lang w:val="pl-PL"/>
              </w:rPr>
            </w:pPr>
            <w:r w:rsidRPr="00EE213F">
              <w:rPr>
                <w:b/>
                <w:sz w:val="28"/>
                <w:szCs w:val="28"/>
                <w:u w:val="single"/>
                <w:lang w:val="pl-PL"/>
              </w:rPr>
              <w:t>Bài 5</w:t>
            </w:r>
            <w:r w:rsidRPr="00EE213F">
              <w:rPr>
                <w:b/>
                <w:sz w:val="28"/>
                <w:szCs w:val="28"/>
                <w:lang w:val="pl-PL"/>
              </w:rPr>
              <w:t xml:space="preserve">: </w:t>
            </w:r>
          </w:p>
          <w:p w:rsidR="00EE213F" w:rsidRPr="00EE213F" w:rsidRDefault="00EE213F" w:rsidP="00EE213F">
            <w:pPr>
              <w:ind w:left="360"/>
              <w:jc w:val="both"/>
              <w:rPr>
                <w:sz w:val="28"/>
                <w:szCs w:val="28"/>
                <w:lang w:val="pl-PL"/>
              </w:rPr>
            </w:pPr>
            <w:r w:rsidRPr="00EE213F">
              <w:rPr>
                <w:b/>
                <w:i/>
                <w:sz w:val="28"/>
                <w:szCs w:val="28"/>
                <w:lang w:val="pl-PL"/>
              </w:rPr>
              <w:t>Cách 1:</w:t>
            </w:r>
            <w:r w:rsidRPr="00EE213F">
              <w:rPr>
                <w:sz w:val="28"/>
                <w:szCs w:val="28"/>
                <w:lang w:val="pl-PL"/>
              </w:rPr>
              <w:t xml:space="preserve"> Ta có </w:t>
            </w:r>
            <w:r w:rsidRPr="00EE213F">
              <w:rPr>
                <w:position w:val="-28"/>
                <w:sz w:val="28"/>
                <w:szCs w:val="28"/>
              </w:rPr>
              <w:object w:dxaOrig="5120" w:dyaOrig="660">
                <v:shape id="_x0000_i2846" type="#_x0000_t75" style="width:255.75pt;height:33pt">
                  <v:imagedata r:id="rId3066" o:title=""/>
                </v:shape>
              </w:object>
            </w:r>
          </w:p>
          <w:p w:rsidR="00EE213F" w:rsidRPr="00EE213F" w:rsidRDefault="00EE213F" w:rsidP="00EE213F">
            <w:pPr>
              <w:ind w:left="360"/>
              <w:jc w:val="both"/>
              <w:rPr>
                <w:sz w:val="28"/>
                <w:szCs w:val="28"/>
                <w:lang w:val="pl-PL"/>
              </w:rPr>
            </w:pPr>
            <w:r w:rsidRPr="00EE213F">
              <w:rPr>
                <w:sz w:val="28"/>
                <w:szCs w:val="28"/>
                <w:lang w:val="pl-PL"/>
              </w:rPr>
              <w:t xml:space="preserve">Vì </w:t>
            </w:r>
            <w:r w:rsidRPr="00EE213F">
              <w:rPr>
                <w:position w:val="-24"/>
                <w:sz w:val="28"/>
                <w:szCs w:val="28"/>
              </w:rPr>
              <w:object w:dxaOrig="4140" w:dyaOrig="620">
                <v:shape id="_x0000_i2847" type="#_x0000_t75" style="width:207pt;height:30.75pt">
                  <v:imagedata r:id="rId3067" o:title=""/>
                </v:shape>
              </w:object>
            </w:r>
            <w:r w:rsidRPr="00EE213F">
              <w:rPr>
                <w:sz w:val="28"/>
                <w:szCs w:val="28"/>
                <w:lang w:val="pl-PL"/>
              </w:rPr>
              <w:t xml:space="preserve"> do đó </w:t>
            </w:r>
            <w:r w:rsidRPr="00EE213F">
              <w:rPr>
                <w:position w:val="-24"/>
                <w:sz w:val="28"/>
                <w:szCs w:val="28"/>
              </w:rPr>
              <w:object w:dxaOrig="2600" w:dyaOrig="620">
                <v:shape id="_x0000_i2848" type="#_x0000_t75" style="width:129.75pt;height:30.75pt">
                  <v:imagedata r:id="rId3068" o:title=""/>
                </v:shape>
              </w:object>
            </w:r>
            <w:r w:rsidRPr="00EE213F">
              <w:rPr>
                <w:sz w:val="28"/>
                <w:szCs w:val="28"/>
                <w:lang w:val="pl-PL"/>
              </w:rPr>
              <w:t>.</w:t>
            </w:r>
          </w:p>
          <w:p w:rsidR="00EE213F" w:rsidRPr="00EE213F" w:rsidRDefault="00EE213F" w:rsidP="00EE213F">
            <w:pPr>
              <w:ind w:left="360"/>
              <w:jc w:val="both"/>
              <w:rPr>
                <w:sz w:val="28"/>
                <w:szCs w:val="28"/>
                <w:lang w:val="pl-PL"/>
              </w:rPr>
            </w:pPr>
            <w:r w:rsidRPr="00EE213F">
              <w:rPr>
                <w:sz w:val="28"/>
                <w:szCs w:val="28"/>
                <w:lang w:val="pl-PL"/>
              </w:rPr>
              <w:t xml:space="preserve">Mặt khác </w:t>
            </w:r>
            <w:r w:rsidRPr="00EE213F">
              <w:rPr>
                <w:position w:val="-28"/>
                <w:sz w:val="28"/>
                <w:szCs w:val="28"/>
              </w:rPr>
              <w:object w:dxaOrig="5060" w:dyaOrig="660">
                <v:shape id="_x0000_i2849" type="#_x0000_t75" style="width:252.75pt;height:33pt">
                  <v:imagedata r:id="rId3069" o:title=""/>
                </v:shape>
              </w:object>
            </w:r>
            <w:r w:rsidRPr="00EE213F">
              <w:rPr>
                <w:sz w:val="28"/>
                <w:szCs w:val="28"/>
                <w:lang w:val="pl-PL"/>
              </w:rPr>
              <w:t xml:space="preserve"> (vì </w:t>
            </w:r>
            <w:r w:rsidRPr="00EE213F">
              <w:rPr>
                <w:position w:val="-10"/>
                <w:sz w:val="28"/>
                <w:szCs w:val="28"/>
              </w:rPr>
              <w:object w:dxaOrig="800" w:dyaOrig="320">
                <v:shape id="_x0000_i2850" type="#_x0000_t75" style="width:39.75pt;height:15.75pt">
                  <v:imagedata r:id="rId3070" o:title=""/>
                </v:shape>
              </w:object>
            </w:r>
            <w:r w:rsidRPr="00EE213F">
              <w:rPr>
                <w:sz w:val="28"/>
                <w:szCs w:val="28"/>
                <w:lang w:val="pl-PL"/>
              </w:rPr>
              <w:t>)</w:t>
            </w:r>
          </w:p>
          <w:p w:rsidR="00EE213F" w:rsidRPr="00EE213F" w:rsidRDefault="00EE213F" w:rsidP="00EE213F">
            <w:pPr>
              <w:ind w:left="360"/>
              <w:jc w:val="both"/>
              <w:rPr>
                <w:sz w:val="28"/>
                <w:szCs w:val="28"/>
                <w:lang w:val="pl-PL"/>
              </w:rPr>
            </w:pPr>
            <w:r w:rsidRPr="00EE213F">
              <w:rPr>
                <w:sz w:val="28"/>
                <w:szCs w:val="28"/>
                <w:lang w:val="pl-PL"/>
              </w:rPr>
              <w:t xml:space="preserve">Do đó </w:t>
            </w:r>
            <w:r w:rsidRPr="00EE213F">
              <w:rPr>
                <w:position w:val="-24"/>
                <w:sz w:val="28"/>
                <w:szCs w:val="28"/>
              </w:rPr>
              <w:object w:dxaOrig="1540" w:dyaOrig="620">
                <v:shape id="_x0000_i2851" type="#_x0000_t75" style="width:77.25pt;height:30.75pt">
                  <v:imagedata r:id="rId3071" o:title=""/>
                </v:shape>
              </w:object>
            </w:r>
            <w:r w:rsidRPr="00EE213F">
              <w:rPr>
                <w:sz w:val="28"/>
                <w:szCs w:val="28"/>
                <w:lang w:val="pl-PL"/>
              </w:rPr>
              <w:t xml:space="preserve">. Dấu “ = ” xảy ra khi </w:t>
            </w:r>
            <w:r w:rsidRPr="00EE213F">
              <w:rPr>
                <w:position w:val="-10"/>
                <w:sz w:val="28"/>
                <w:szCs w:val="28"/>
              </w:rPr>
              <w:object w:dxaOrig="600" w:dyaOrig="260">
                <v:shape id="_x0000_i2852" type="#_x0000_t75" style="width:30pt;height:12.75pt">
                  <v:imagedata r:id="rId3072" o:title=""/>
                </v:shape>
              </w:object>
            </w:r>
            <w:r w:rsidRPr="00EE213F">
              <w:rPr>
                <w:sz w:val="28"/>
                <w:szCs w:val="28"/>
                <w:lang w:val="pl-PL"/>
              </w:rPr>
              <w:t>.</w:t>
            </w:r>
          </w:p>
          <w:p w:rsidR="00EE213F" w:rsidRPr="00EE213F" w:rsidRDefault="00EE213F" w:rsidP="00EE213F">
            <w:pPr>
              <w:ind w:left="360"/>
              <w:jc w:val="both"/>
              <w:rPr>
                <w:sz w:val="28"/>
                <w:szCs w:val="28"/>
                <w:lang w:val="pl-PL"/>
              </w:rPr>
            </w:pPr>
            <w:r w:rsidRPr="00EE213F">
              <w:rPr>
                <w:sz w:val="28"/>
                <w:szCs w:val="28"/>
                <w:lang w:val="pl-PL"/>
              </w:rPr>
              <w:t xml:space="preserve">Từ </w:t>
            </w:r>
            <w:r w:rsidRPr="00EE213F">
              <w:rPr>
                <w:position w:val="-54"/>
                <w:sz w:val="28"/>
                <w:szCs w:val="28"/>
              </w:rPr>
              <w:object w:dxaOrig="2760" w:dyaOrig="1200">
                <v:shape id="_x0000_i2853" type="#_x0000_t75" style="width:138pt;height:60pt">
                  <v:imagedata r:id="rId3073" o:title=""/>
                </v:shape>
              </w:object>
            </w:r>
          </w:p>
          <w:p w:rsidR="00EE213F" w:rsidRPr="00EE213F" w:rsidRDefault="00EE213F" w:rsidP="00EE213F">
            <w:pPr>
              <w:ind w:left="360"/>
              <w:jc w:val="both"/>
              <w:rPr>
                <w:sz w:val="28"/>
                <w:szCs w:val="28"/>
                <w:lang w:val="pl-PL"/>
              </w:rPr>
            </w:pPr>
            <w:r w:rsidRPr="00EE213F">
              <w:rPr>
                <w:sz w:val="28"/>
                <w:szCs w:val="28"/>
                <w:lang w:val="pl-PL"/>
              </w:rPr>
              <w:t xml:space="preserve">Lúc đó </w:t>
            </w:r>
            <w:r w:rsidRPr="00EE213F">
              <w:rPr>
                <w:position w:val="-54"/>
                <w:sz w:val="28"/>
                <w:szCs w:val="28"/>
              </w:rPr>
              <w:object w:dxaOrig="1660" w:dyaOrig="1200">
                <v:shape id="_x0000_i2854" type="#_x0000_t75" style="width:83.25pt;height:60pt">
                  <v:imagedata r:id="rId3074" o:title=""/>
                </v:shape>
              </w:object>
            </w:r>
            <w:r w:rsidRPr="00EE213F">
              <w:rPr>
                <w:sz w:val="28"/>
                <w:szCs w:val="28"/>
                <w:lang w:val="pl-PL"/>
              </w:rPr>
              <w:t xml:space="preserve">. Vậy </w:t>
            </w:r>
            <w:r w:rsidRPr="00EE213F">
              <w:rPr>
                <w:position w:val="-24"/>
                <w:sz w:val="28"/>
                <w:szCs w:val="28"/>
              </w:rPr>
              <w:object w:dxaOrig="1219" w:dyaOrig="620">
                <v:shape id="_x0000_i2855" type="#_x0000_t75" style="width:60.75pt;height:30.75pt">
                  <v:imagedata r:id="rId3075" o:title=""/>
                </v:shape>
              </w:object>
            </w:r>
            <w:r w:rsidRPr="00EE213F">
              <w:rPr>
                <w:sz w:val="28"/>
                <w:szCs w:val="28"/>
                <w:lang w:val="pl-PL"/>
              </w:rPr>
              <w:t xml:space="preserve"> khi </w:t>
            </w:r>
            <w:r w:rsidRPr="00EE213F">
              <w:rPr>
                <w:position w:val="-24"/>
                <w:sz w:val="28"/>
                <w:szCs w:val="28"/>
              </w:rPr>
              <w:object w:dxaOrig="1180" w:dyaOrig="680">
                <v:shape id="_x0000_i2856" type="#_x0000_t75" style="width:59.25pt;height:33.75pt">
                  <v:imagedata r:id="rId3076" o:title=""/>
                </v:shape>
              </w:object>
            </w:r>
            <w:r w:rsidRPr="00EE213F">
              <w:rPr>
                <w:sz w:val="28"/>
                <w:szCs w:val="28"/>
                <w:lang w:val="pl-PL"/>
              </w:rPr>
              <w:t>.</w:t>
            </w:r>
          </w:p>
          <w:p w:rsidR="00EE213F" w:rsidRPr="00EE213F" w:rsidRDefault="00EE213F" w:rsidP="00EE213F">
            <w:pPr>
              <w:ind w:left="360"/>
              <w:jc w:val="both"/>
              <w:rPr>
                <w:sz w:val="28"/>
                <w:szCs w:val="28"/>
                <w:lang w:val="pl-PL"/>
              </w:rPr>
            </w:pPr>
            <w:r w:rsidRPr="00EE213F">
              <w:rPr>
                <w:b/>
                <w:i/>
                <w:sz w:val="28"/>
                <w:szCs w:val="28"/>
                <w:lang w:val="pl-PL"/>
              </w:rPr>
              <w:t>Cách 2:</w:t>
            </w:r>
            <w:r w:rsidRPr="00EE213F">
              <w:rPr>
                <w:sz w:val="28"/>
                <w:szCs w:val="28"/>
                <w:lang w:val="pl-PL"/>
              </w:rPr>
              <w:t xml:space="preserve"> Với </w:t>
            </w:r>
            <w:r w:rsidRPr="00EE213F">
              <w:rPr>
                <w:position w:val="-10"/>
                <w:sz w:val="28"/>
                <w:szCs w:val="28"/>
              </w:rPr>
              <w:object w:dxaOrig="1219" w:dyaOrig="320">
                <v:shape id="_x0000_i2857" type="#_x0000_t75" style="width:60.75pt;height:15.75pt">
                  <v:imagedata r:id="rId3077" o:title=""/>
                </v:shape>
              </w:object>
            </w:r>
            <w:r w:rsidRPr="00EE213F">
              <w:rPr>
                <w:sz w:val="28"/>
                <w:szCs w:val="28"/>
                <w:lang w:val="pl-PL"/>
              </w:rPr>
              <w:t xml:space="preserve"> ta có  </w:t>
            </w:r>
            <w:r w:rsidRPr="00EE213F">
              <w:rPr>
                <w:position w:val="-28"/>
                <w:sz w:val="28"/>
                <w:szCs w:val="28"/>
              </w:rPr>
              <w:object w:dxaOrig="6399" w:dyaOrig="720">
                <v:shape id="_x0000_i2858" type="#_x0000_t75" style="width:320.25pt;height:36pt">
                  <v:imagedata r:id="rId3078" o:title=""/>
                </v:shape>
              </w:object>
            </w:r>
            <w:r w:rsidRPr="00EE213F">
              <w:rPr>
                <w:sz w:val="28"/>
                <w:szCs w:val="28"/>
                <w:lang w:val="pl-PL"/>
              </w:rPr>
              <w:t xml:space="preserve"> </w:t>
            </w:r>
          </w:p>
          <w:p w:rsidR="00EE213F" w:rsidRPr="00EE213F" w:rsidRDefault="00EE213F" w:rsidP="00EE213F">
            <w:pPr>
              <w:ind w:left="360"/>
              <w:jc w:val="both"/>
              <w:rPr>
                <w:sz w:val="28"/>
                <w:szCs w:val="28"/>
                <w:lang w:val="pl-PL"/>
              </w:rPr>
            </w:pPr>
            <w:r w:rsidRPr="00EE213F">
              <w:rPr>
                <w:sz w:val="28"/>
                <w:szCs w:val="28"/>
                <w:lang w:val="pl-PL"/>
              </w:rPr>
              <w:t xml:space="preserve">Do đó </w:t>
            </w:r>
            <w:r w:rsidRPr="00EE213F">
              <w:rPr>
                <w:position w:val="-28"/>
                <w:sz w:val="28"/>
                <w:szCs w:val="28"/>
              </w:rPr>
              <w:object w:dxaOrig="3840" w:dyaOrig="660">
                <v:shape id="_x0000_i2859" type="#_x0000_t75" style="width:192pt;height:33pt">
                  <v:imagedata r:id="rId3079" o:title=""/>
                </v:shape>
              </w:object>
            </w:r>
            <w:r w:rsidRPr="00EE213F">
              <w:rPr>
                <w:sz w:val="28"/>
                <w:szCs w:val="28"/>
                <w:lang w:val="pl-PL"/>
              </w:rPr>
              <w:t>.</w:t>
            </w:r>
          </w:p>
          <w:p w:rsidR="00EE213F" w:rsidRPr="00EE213F" w:rsidRDefault="00EE213F" w:rsidP="00EE213F">
            <w:pPr>
              <w:ind w:left="360"/>
              <w:jc w:val="both"/>
              <w:rPr>
                <w:sz w:val="28"/>
                <w:szCs w:val="28"/>
                <w:lang w:val="pl-PL"/>
              </w:rPr>
            </w:pPr>
            <w:r w:rsidRPr="00EE213F">
              <w:rPr>
                <w:sz w:val="28"/>
                <w:szCs w:val="28"/>
                <w:lang w:val="pl-PL"/>
              </w:rPr>
              <w:t xml:space="preserve">Dấu “=” xảy ra khi </w:t>
            </w:r>
            <w:r w:rsidRPr="00EE213F">
              <w:rPr>
                <w:position w:val="-10"/>
                <w:sz w:val="28"/>
                <w:szCs w:val="28"/>
              </w:rPr>
              <w:object w:dxaOrig="600" w:dyaOrig="260">
                <v:shape id="_x0000_i2860" type="#_x0000_t75" style="width:30pt;height:12.75pt">
                  <v:imagedata r:id="rId3080" o:title=""/>
                </v:shape>
              </w:object>
            </w:r>
            <w:r w:rsidRPr="00EE213F">
              <w:rPr>
                <w:sz w:val="28"/>
                <w:szCs w:val="28"/>
                <w:lang w:val="pl-PL"/>
              </w:rPr>
              <w:t xml:space="preserve">. </w:t>
            </w:r>
          </w:p>
          <w:p w:rsidR="00EE213F" w:rsidRPr="00EE213F" w:rsidRDefault="00EE213F" w:rsidP="00EE213F">
            <w:pPr>
              <w:ind w:left="360"/>
              <w:jc w:val="both"/>
              <w:rPr>
                <w:sz w:val="28"/>
                <w:szCs w:val="28"/>
                <w:lang w:val="pl-PL"/>
              </w:rPr>
            </w:pPr>
            <w:r w:rsidRPr="00EE213F">
              <w:rPr>
                <w:sz w:val="28"/>
                <w:szCs w:val="28"/>
                <w:lang w:val="pl-PL"/>
              </w:rPr>
              <w:t xml:space="preserve">Từ </w:t>
            </w:r>
            <w:r w:rsidRPr="00EE213F">
              <w:rPr>
                <w:position w:val="-54"/>
                <w:sz w:val="28"/>
                <w:szCs w:val="28"/>
              </w:rPr>
              <w:object w:dxaOrig="2760" w:dyaOrig="1200">
                <v:shape id="_x0000_i2861" type="#_x0000_t75" style="width:138pt;height:60pt">
                  <v:imagedata r:id="rId3073" o:title=""/>
                </v:shape>
              </w:object>
            </w:r>
          </w:p>
          <w:p w:rsidR="00EE213F" w:rsidRPr="00EE213F" w:rsidRDefault="00EE213F" w:rsidP="00EE213F">
            <w:pPr>
              <w:ind w:firstLine="360"/>
              <w:jc w:val="both"/>
              <w:rPr>
                <w:sz w:val="28"/>
                <w:szCs w:val="28"/>
                <w:lang w:val="pl-PL"/>
              </w:rPr>
            </w:pPr>
            <w:r w:rsidRPr="00EE213F">
              <w:rPr>
                <w:sz w:val="28"/>
                <w:szCs w:val="28"/>
                <w:lang w:val="pl-PL"/>
              </w:rPr>
              <w:t xml:space="preserve">Vậy </w:t>
            </w:r>
            <w:r w:rsidRPr="00EE213F">
              <w:rPr>
                <w:position w:val="-24"/>
                <w:sz w:val="28"/>
                <w:szCs w:val="28"/>
              </w:rPr>
              <w:object w:dxaOrig="1219" w:dyaOrig="620">
                <v:shape id="_x0000_i2862" type="#_x0000_t75" style="width:60.75pt;height:30.75pt">
                  <v:imagedata r:id="rId3075" o:title=""/>
                </v:shape>
              </w:object>
            </w:r>
            <w:r w:rsidRPr="00EE213F">
              <w:rPr>
                <w:sz w:val="28"/>
                <w:szCs w:val="28"/>
                <w:lang w:val="pl-PL"/>
              </w:rPr>
              <w:t xml:space="preserve"> khi </w:t>
            </w:r>
            <w:r w:rsidRPr="00EE213F">
              <w:rPr>
                <w:position w:val="-24"/>
                <w:sz w:val="28"/>
                <w:szCs w:val="28"/>
              </w:rPr>
              <w:object w:dxaOrig="1180" w:dyaOrig="680">
                <v:shape id="_x0000_i2863" type="#_x0000_t75" style="width:59.25pt;height:33.75pt">
                  <v:imagedata r:id="rId3076" o:title=""/>
                </v:shape>
              </w:object>
            </w:r>
            <w:r w:rsidRPr="00EE213F">
              <w:rPr>
                <w:sz w:val="28"/>
                <w:szCs w:val="28"/>
                <w:lang w:val="pl-PL"/>
              </w:rPr>
              <w:t>.</w:t>
            </w:r>
          </w:p>
          <w:p w:rsidR="00EE213F" w:rsidRPr="00EE213F" w:rsidRDefault="00EE213F" w:rsidP="00EE213F">
            <w:pPr>
              <w:ind w:firstLine="360"/>
              <w:jc w:val="both"/>
              <w:rPr>
                <w:sz w:val="28"/>
                <w:szCs w:val="28"/>
                <w:lang w:val="pl-PL"/>
              </w:rPr>
            </w:pPr>
            <w:r w:rsidRPr="00EE213F">
              <w:rPr>
                <w:b/>
                <w:i/>
                <w:sz w:val="28"/>
                <w:szCs w:val="28"/>
                <w:lang w:val="pl-PL"/>
              </w:rPr>
              <w:t>Cách 3:</w:t>
            </w:r>
            <w:r w:rsidRPr="00EE213F">
              <w:rPr>
                <w:sz w:val="28"/>
                <w:szCs w:val="28"/>
                <w:lang w:val="pl-PL"/>
              </w:rPr>
              <w:t xml:space="preserve"> </w:t>
            </w:r>
          </w:p>
          <w:p w:rsidR="00EE213F" w:rsidRPr="00EE213F" w:rsidRDefault="00EE213F" w:rsidP="00EE213F">
            <w:pPr>
              <w:ind w:firstLine="360"/>
              <w:jc w:val="both"/>
              <w:rPr>
                <w:sz w:val="28"/>
                <w:szCs w:val="28"/>
                <w:lang w:val="pl-PL"/>
              </w:rPr>
            </w:pPr>
            <w:r w:rsidRPr="00EE213F">
              <w:rPr>
                <w:sz w:val="28"/>
                <w:szCs w:val="28"/>
                <w:lang w:val="pl-PL"/>
              </w:rPr>
              <w:t>Với</w:t>
            </w:r>
            <w:r w:rsidRPr="00EE213F">
              <w:rPr>
                <w:position w:val="-10"/>
                <w:sz w:val="28"/>
                <w:szCs w:val="28"/>
              </w:rPr>
              <w:object w:dxaOrig="1219" w:dyaOrig="320">
                <v:shape id="_x0000_i2864" type="#_x0000_t75" style="width:60.75pt;height:15.75pt">
                  <v:imagedata r:id="rId3077" o:title=""/>
                </v:shape>
              </w:object>
            </w:r>
            <w:r w:rsidRPr="00EE213F">
              <w:rPr>
                <w:sz w:val="28"/>
                <w:szCs w:val="28"/>
                <w:lang w:val="pl-PL"/>
              </w:rPr>
              <w:t xml:space="preserve"> và  </w:t>
            </w:r>
            <w:r w:rsidRPr="00EE213F">
              <w:rPr>
                <w:position w:val="-10"/>
                <w:sz w:val="28"/>
                <w:szCs w:val="28"/>
              </w:rPr>
              <w:object w:dxaOrig="1140" w:dyaOrig="380">
                <v:shape id="_x0000_i2865" type="#_x0000_t75" style="width:57pt;height:18.75pt">
                  <v:imagedata r:id="rId3081" o:title=""/>
                </v:shape>
              </w:object>
            </w:r>
          </w:p>
          <w:p w:rsidR="00EE213F" w:rsidRPr="00EE213F" w:rsidRDefault="00EE213F" w:rsidP="00EE213F">
            <w:pPr>
              <w:ind w:firstLine="360"/>
              <w:jc w:val="both"/>
              <w:rPr>
                <w:sz w:val="28"/>
                <w:szCs w:val="28"/>
                <w:lang w:val="pl-PL"/>
              </w:rPr>
            </w:pPr>
            <w:r w:rsidRPr="00EE213F">
              <w:rPr>
                <w:sz w:val="28"/>
                <w:szCs w:val="28"/>
                <w:lang w:val="pl-PL"/>
              </w:rPr>
              <w:t xml:space="preserve">Ta có </w:t>
            </w:r>
            <w:r w:rsidRPr="00EE213F">
              <w:rPr>
                <w:position w:val="-32"/>
                <w:sz w:val="28"/>
                <w:szCs w:val="28"/>
              </w:rPr>
              <w:object w:dxaOrig="8059" w:dyaOrig="859">
                <v:shape id="_x0000_i2866" type="#_x0000_t75" style="width:402.75pt;height:42.75pt">
                  <v:imagedata r:id="rId3082" o:title=""/>
                </v:shape>
              </w:object>
            </w:r>
          </w:p>
          <w:p w:rsidR="00EE213F" w:rsidRPr="00EE213F" w:rsidRDefault="00EE213F" w:rsidP="00EE213F">
            <w:pPr>
              <w:ind w:firstLine="360"/>
              <w:jc w:val="both"/>
              <w:rPr>
                <w:sz w:val="28"/>
                <w:szCs w:val="28"/>
              </w:rPr>
            </w:pPr>
            <w:r w:rsidRPr="00EE213F">
              <w:rPr>
                <w:sz w:val="28"/>
                <w:szCs w:val="28"/>
                <w:lang w:val="pl-PL"/>
              </w:rPr>
              <w:t xml:space="preserve">Dấu “=” xảy ra khi </w:t>
            </w:r>
            <w:r w:rsidRPr="00EE213F">
              <w:rPr>
                <w:position w:val="-24"/>
                <w:sz w:val="28"/>
                <w:szCs w:val="28"/>
              </w:rPr>
              <w:object w:dxaOrig="1180" w:dyaOrig="680">
                <v:shape id="_x0000_i2867" type="#_x0000_t75" style="width:59.25pt;height:33.75pt">
                  <v:imagedata r:id="rId3083" o:title=""/>
                </v:shape>
              </w:object>
            </w:r>
            <w:r w:rsidRPr="00EE213F">
              <w:rPr>
                <w:sz w:val="28"/>
                <w:szCs w:val="28"/>
                <w:lang w:val="pl-PL"/>
              </w:rPr>
              <w:t xml:space="preserve">. </w:t>
            </w:r>
            <w:r w:rsidRPr="00EE213F">
              <w:rPr>
                <w:sz w:val="28"/>
                <w:szCs w:val="28"/>
              </w:rPr>
              <w:t xml:space="preserve">Vậy  </w:t>
            </w:r>
            <w:r w:rsidRPr="00EE213F">
              <w:rPr>
                <w:position w:val="-24"/>
                <w:sz w:val="28"/>
                <w:szCs w:val="28"/>
              </w:rPr>
              <w:object w:dxaOrig="1219" w:dyaOrig="620">
                <v:shape id="_x0000_i2868" type="#_x0000_t75" style="width:60.75pt;height:30.75pt">
                  <v:imagedata r:id="rId3084" o:title=""/>
                </v:shape>
              </w:object>
            </w:r>
            <w:r w:rsidRPr="00EE213F">
              <w:rPr>
                <w:sz w:val="28"/>
                <w:szCs w:val="28"/>
              </w:rPr>
              <w:t xml:space="preserve"> khi </w:t>
            </w:r>
            <w:r w:rsidRPr="00EE213F">
              <w:rPr>
                <w:position w:val="-24"/>
                <w:sz w:val="28"/>
                <w:szCs w:val="28"/>
              </w:rPr>
              <w:object w:dxaOrig="1180" w:dyaOrig="680">
                <v:shape id="_x0000_i2869" type="#_x0000_t75" style="width:59.25pt;height:33.75pt">
                  <v:imagedata r:id="rId3083" o:title=""/>
                </v:shape>
              </w:object>
            </w:r>
            <w:r w:rsidRPr="00EE213F">
              <w:rPr>
                <w:sz w:val="28"/>
                <w:szCs w:val="28"/>
              </w:rPr>
              <w:t>.</w:t>
            </w:r>
          </w:p>
          <w:p w:rsidR="00EE213F" w:rsidRPr="00EE213F" w:rsidRDefault="00EE213F" w:rsidP="00EE213F">
            <w:pPr>
              <w:rPr>
                <w:b/>
                <w:i/>
                <w:sz w:val="28"/>
                <w:szCs w:val="28"/>
              </w:rPr>
            </w:pPr>
          </w:p>
          <w:p w:rsidR="00EE213F" w:rsidRPr="00EE213F" w:rsidRDefault="00EE213F" w:rsidP="00EE213F">
            <w:pPr>
              <w:jc w:val="center"/>
              <w:rPr>
                <w:rFonts w:ascii="Times New Roman" w:eastAsia="Times New Roman" w:hAnsi="Times New Roman" w:cs="Times New Roman"/>
                <w:b/>
                <w:color w:val="FF0000"/>
                <w:sz w:val="28"/>
                <w:szCs w:val="28"/>
                <w:lang w:val="en-US"/>
              </w:rPr>
            </w:pPr>
            <w:r w:rsidRPr="00EE213F">
              <w:rPr>
                <w:position w:val="-80"/>
                <w:sz w:val="28"/>
                <w:szCs w:val="28"/>
              </w:rPr>
              <w:object w:dxaOrig="8680" w:dyaOrig="1719">
                <v:shape id="_x0000_i2870" type="#_x0000_t75" style="width:434.25pt;height:86.25pt">
                  <v:imagedata r:id="rId3085" o:title=""/>
                </v:shape>
              </w:object>
            </w: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EE213F" w:rsidRDefault="00EE213F" w:rsidP="004F1830">
            <w:pPr>
              <w:jc w:val="center"/>
              <w:rPr>
                <w:rFonts w:ascii="Times New Roman" w:eastAsia="Times New Roman" w:hAnsi="Times New Roman" w:cs="Times New Roman"/>
                <w:b/>
                <w:color w:val="FF0000"/>
                <w:sz w:val="28"/>
                <w:szCs w:val="28"/>
                <w:lang w:val="en-US"/>
              </w:rPr>
            </w:pPr>
          </w:p>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1588</w:t>
            </w:r>
          </w:p>
          <w:tbl>
            <w:tblPr>
              <w:tblpPr w:leftFromText="180" w:rightFromText="180" w:horzAnchor="margin" w:tblpX="108" w:tblpY="-540"/>
              <w:tblW w:w="10788" w:type="dxa"/>
              <w:tblLook w:val="01E0" w:firstRow="1" w:lastRow="1" w:firstColumn="1" w:lastColumn="1" w:noHBand="0" w:noVBand="0"/>
            </w:tblPr>
            <w:tblGrid>
              <w:gridCol w:w="3544"/>
              <w:gridCol w:w="7244"/>
            </w:tblGrid>
            <w:tr w:rsidR="00EE213F" w:rsidRPr="00C90A0D" w:rsidTr="003B6AA7">
              <w:tc>
                <w:tcPr>
                  <w:tcW w:w="3544" w:type="dxa"/>
                </w:tcPr>
                <w:p w:rsidR="00EE213F" w:rsidRPr="000B07B7" w:rsidRDefault="00EE213F" w:rsidP="00EE213F">
                  <w:pPr>
                    <w:jc w:val="center"/>
                    <w:rPr>
                      <w:rFonts w:ascii=".VnTimeH" w:hAnsi=".VnTimeH"/>
                      <w:b/>
                      <w:lang w:val="pl-PL"/>
                    </w:rPr>
                  </w:pPr>
                  <w:r w:rsidRPr="000B07B7">
                    <w:rPr>
                      <w:rFonts w:ascii=".VnTimeH" w:hAnsi=".VnTimeH"/>
                      <w:b/>
                      <w:lang w:val="pl-PL"/>
                    </w:rPr>
                    <w:t>UBND tØnh b¾c ninh</w:t>
                  </w:r>
                </w:p>
                <w:p w:rsidR="00EE213F" w:rsidRPr="006D6331" w:rsidRDefault="00EE213F" w:rsidP="00EE213F">
                  <w:pPr>
                    <w:jc w:val="center"/>
                    <w:rPr>
                      <w:rFonts w:ascii=".VnTimeH" w:hAnsi=".VnTimeH"/>
                      <w:b/>
                      <w:lang w:val="pl-PL"/>
                    </w:rPr>
                  </w:pPr>
                  <w:r w:rsidRPr="006D6331">
                    <w:rPr>
                      <w:rFonts w:ascii=".VnTimeH" w:hAnsi=".VnTimeH"/>
                      <w:b/>
                      <w:lang w:val="pl-PL"/>
                    </w:rPr>
                    <w:t>Së gi¸o dôc vµ ®µo t¹o</w:t>
                  </w:r>
                </w:p>
                <w:p w:rsidR="00EE213F" w:rsidRPr="006D6331" w:rsidRDefault="00EE213F" w:rsidP="00EE213F">
                  <w:pPr>
                    <w:jc w:val="center"/>
                    <w:rPr>
                      <w:b/>
                      <w:lang w:val="pl-PL"/>
                    </w:rPr>
                  </w:pPr>
                  <w:r>
                    <w:rPr>
                      <w:rFonts w:ascii=".VnTimeH" w:hAnsi=".VnTimeH"/>
                      <w:b/>
                      <w:noProof/>
                      <w:lang w:val="en-US"/>
                    </w:rPr>
                    <mc:AlternateContent>
                      <mc:Choice Requires="wps">
                        <w:drawing>
                          <wp:anchor distT="0" distB="0" distL="114300" distR="114300" simplePos="0" relativeHeight="251829248" behindDoc="0" locked="0" layoutInCell="1" allowOverlap="1">
                            <wp:simplePos x="0" y="0"/>
                            <wp:positionH relativeFrom="column">
                              <wp:posOffset>326390</wp:posOffset>
                            </wp:positionH>
                            <wp:positionV relativeFrom="paragraph">
                              <wp:posOffset>-226060</wp:posOffset>
                            </wp:positionV>
                            <wp:extent cx="1372235" cy="327660"/>
                            <wp:effectExtent l="13335" t="7620" r="5080" b="7620"/>
                            <wp:wrapNone/>
                            <wp:docPr id="1555" name="Text Box 15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235" cy="327660"/>
                                    </a:xfrm>
                                    <a:prstGeom prst="rect">
                                      <a:avLst/>
                                    </a:prstGeom>
                                    <a:solidFill>
                                      <a:srgbClr val="FFFFFF"/>
                                    </a:solidFill>
                                    <a:ln w="9525">
                                      <a:solidFill>
                                        <a:srgbClr val="000000"/>
                                      </a:solidFill>
                                      <a:miter lim="800000"/>
                                      <a:headEnd/>
                                      <a:tailEnd/>
                                    </a:ln>
                                  </wps:spPr>
                                  <wps:txbx>
                                    <w:txbxContent>
                                      <w:p w:rsidR="00EE213F" w:rsidRPr="006D6331" w:rsidRDefault="00EE213F" w:rsidP="00EE213F">
                                        <w:pPr>
                                          <w:jc w:val="center"/>
                                          <w:rPr>
                                            <w:rFonts w:ascii=".VnTimeH" w:hAnsi=".VnTimeH" w:cs=".VnTimeH"/>
                                            <w:b/>
                                            <w:bCs/>
                                            <w:color w:val="FF0000"/>
                                          </w:rPr>
                                        </w:pPr>
                                        <w:r w:rsidRPr="006D6331">
                                          <w:rPr>
                                            <w:rFonts w:ascii=".VnTimeH" w:hAnsi=".VnTimeH" w:cs=".VnTimeH"/>
                                            <w:b/>
                                            <w:bCs/>
                                            <w:color w:val="FF0000"/>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5" o:spid="_x0000_s1263" type="#_x0000_t202" style="position:absolute;left:0;text-align:left;margin-left:25.7pt;margin-top:-17.8pt;width:108.05pt;height:25.8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">
                            <v:textbox>
                              <w:txbxContent>
                                <w:p w:rsidR="00EE213F" w:rsidRPr="006D6331" w:rsidRDefault="00EE213F" w:rsidP="00EE213F">
                                  <w:pPr>
                                    <w:jc w:val="center"/>
                                    <w:rPr>
                                      <w:rFonts w:ascii=".VnTimeH" w:hAnsi=".VnTimeH" w:cs=".VnTimeH"/>
                                      <w:b/>
                                      <w:bCs/>
                                      <w:color w:val="FF0000"/>
                                    </w:rPr>
                                  </w:pPr>
                                  <w:r w:rsidRPr="006D6331">
                                    <w:rPr>
                                      <w:rFonts w:ascii=".VnTimeH" w:hAnsi=".VnTimeH" w:cs=".VnTimeH"/>
                                      <w:b/>
                                      <w:bCs/>
                                      <w:color w:val="FF0000"/>
                                    </w:rPr>
                                    <w:t>§Ò chÝnh thøc</w:t>
                                  </w:r>
                                </w:p>
                              </w:txbxContent>
                            </v:textbox>
                          </v:shape>
                        </w:pict>
                      </mc:Fallback>
                    </mc:AlternateContent>
                  </w:r>
                </w:p>
                <w:p w:rsidR="00EE213F" w:rsidRPr="006D6331" w:rsidRDefault="00EE213F" w:rsidP="00EE213F">
                  <w:pPr>
                    <w:jc w:val="center"/>
                    <w:rPr>
                      <w:lang w:val="pl-PL"/>
                    </w:rPr>
                  </w:pPr>
                </w:p>
              </w:tc>
              <w:tc>
                <w:tcPr>
                  <w:tcW w:w="7244" w:type="dxa"/>
                </w:tcPr>
                <w:p w:rsidR="00EE213F" w:rsidRPr="006D6331" w:rsidRDefault="00EE213F" w:rsidP="00EE213F">
                  <w:pPr>
                    <w:jc w:val="center"/>
                    <w:rPr>
                      <w:rFonts w:ascii=".VnTimeH" w:hAnsi=".VnTimeH"/>
                      <w:b/>
                      <w:lang w:val="pl-PL"/>
                    </w:rPr>
                  </w:pPr>
                  <w:r w:rsidRPr="006D6331">
                    <w:rPr>
                      <w:rFonts w:ascii=".VnTimeH" w:hAnsi=".VnTimeH"/>
                      <w:b/>
                      <w:lang w:val="pl-PL"/>
                    </w:rPr>
                    <w:t>®Ò thi tuyÓn sinh vµo líp 10 thpt</w:t>
                  </w:r>
                </w:p>
                <w:p w:rsidR="00EE213F" w:rsidRPr="006D6331" w:rsidRDefault="00EE213F" w:rsidP="00EE213F">
                  <w:pPr>
                    <w:jc w:val="center"/>
                    <w:rPr>
                      <w:rFonts w:ascii=".VnTime" w:hAnsi=".VnTime"/>
                      <w:b/>
                      <w:lang w:val="pl-PL"/>
                    </w:rPr>
                  </w:pPr>
                  <w:r w:rsidRPr="006D6331">
                    <w:rPr>
                      <w:rFonts w:ascii=".VnTime" w:hAnsi=".VnTime"/>
                      <w:b/>
                      <w:lang w:val="pl-PL"/>
                    </w:rPr>
                    <w:t>N¨m häc 2012 - 2013</w:t>
                  </w:r>
                </w:p>
                <w:p w:rsidR="00EE213F" w:rsidRPr="006D6331" w:rsidRDefault="00EE213F" w:rsidP="00EE213F">
                  <w:pPr>
                    <w:jc w:val="center"/>
                    <w:rPr>
                      <w:rFonts w:ascii=".VnTime" w:hAnsi=".VnTime"/>
                      <w:b/>
                      <w:lang w:val="pl-PL"/>
                    </w:rPr>
                  </w:pPr>
                  <w:r w:rsidRPr="006D6331">
                    <w:rPr>
                      <w:rFonts w:ascii=".VnTime" w:hAnsi=".VnTime"/>
                      <w:b/>
                      <w:lang w:val="pl-PL"/>
                    </w:rPr>
                    <w:t xml:space="preserve">M«n thi: To¸n </w:t>
                  </w:r>
                  <w:r w:rsidRPr="006D6331">
                    <w:rPr>
                      <w:rFonts w:ascii=".VnTime" w:hAnsi=".VnTime"/>
                      <w:lang w:val="pl-PL"/>
                    </w:rPr>
                    <w:t>(Dµnh cho tÊt c¶ thÝ sinh)</w:t>
                  </w:r>
                </w:p>
                <w:p w:rsidR="00EE213F" w:rsidRPr="006D6331" w:rsidRDefault="00EE213F" w:rsidP="00EE213F">
                  <w:pPr>
                    <w:ind w:left="-134"/>
                    <w:jc w:val="center"/>
                    <w:rPr>
                      <w:rFonts w:ascii=".VnTime" w:hAnsi=".VnTime"/>
                      <w:b/>
                      <w:i/>
                      <w:lang w:val="pl-PL"/>
                    </w:rPr>
                  </w:pPr>
                  <w:r w:rsidRPr="006D6331">
                    <w:rPr>
                      <w:rFonts w:ascii=".VnTime" w:hAnsi=".VnTime"/>
                      <w:lang w:val="pl-PL"/>
                    </w:rPr>
                    <w:t>Thêi gian</w:t>
                  </w:r>
                  <w:r w:rsidRPr="006D6331">
                    <w:rPr>
                      <w:rFonts w:ascii=".VnTime" w:hAnsi=".VnTime"/>
                      <w:b/>
                      <w:lang w:val="pl-PL"/>
                    </w:rPr>
                    <w:t>: 120 phót</w:t>
                  </w:r>
                  <w:r w:rsidRPr="006D6331">
                    <w:rPr>
                      <w:rFonts w:ascii=".VnTime" w:hAnsi=".VnTime"/>
                      <w:b/>
                      <w:i/>
                      <w:lang w:val="pl-PL"/>
                    </w:rPr>
                    <w:t xml:space="preserve"> </w:t>
                  </w:r>
                  <w:r w:rsidRPr="006D6331">
                    <w:rPr>
                      <w:rFonts w:ascii=".VnTime" w:hAnsi=".VnTime"/>
                      <w:i/>
                      <w:lang w:val="pl-PL"/>
                    </w:rPr>
                    <w:t>(Kh«ng kÓ thêi gian giao ®Ò)</w:t>
                  </w:r>
                </w:p>
                <w:p w:rsidR="00EE213F" w:rsidRPr="000B2505" w:rsidRDefault="00EE213F" w:rsidP="00EE213F">
                  <w:pPr>
                    <w:jc w:val="center"/>
                    <w:rPr>
                      <w:rFonts w:ascii=".VnTime" w:hAnsi=".VnTime"/>
                    </w:rPr>
                  </w:pPr>
                  <w:r w:rsidRPr="000B2505">
                    <w:rPr>
                      <w:rFonts w:ascii=".VnTime" w:hAnsi=".VnTime"/>
                    </w:rPr>
                    <w:t xml:space="preserve">Ngµy thi: </w:t>
                  </w:r>
                  <w:r>
                    <w:rPr>
                      <w:rFonts w:ascii=".VnTime" w:hAnsi=".VnTime"/>
                    </w:rPr>
                    <w:t>30</w:t>
                  </w:r>
                  <w:r w:rsidRPr="000B2505">
                    <w:rPr>
                      <w:rFonts w:ascii=".VnTime" w:hAnsi=".VnTime"/>
                    </w:rPr>
                    <w:t xml:space="preserve"> th¸ng 0</w:t>
                  </w:r>
                  <w:r>
                    <w:rPr>
                      <w:rFonts w:ascii=".VnTime" w:hAnsi=".VnTime"/>
                    </w:rPr>
                    <w:t>6</w:t>
                  </w:r>
                  <w:r w:rsidRPr="000B2505">
                    <w:rPr>
                      <w:rFonts w:ascii=".VnTime" w:hAnsi=".VnTime"/>
                    </w:rPr>
                    <w:t xml:space="preserve"> n¨m 201</w:t>
                  </w:r>
                  <w:r>
                    <w:rPr>
                      <w:rFonts w:ascii=".VnTime" w:hAnsi=".VnTime"/>
                    </w:rPr>
                    <w:t>2</w:t>
                  </w:r>
                </w:p>
                <w:p w:rsidR="00EE213F" w:rsidRPr="003E049D" w:rsidRDefault="00EE213F" w:rsidP="00EE213F">
                  <w:pPr>
                    <w:jc w:val="center"/>
                    <w:rPr>
                      <w:rFonts w:ascii=".VnTime" w:hAnsi=".VnTime"/>
                    </w:rPr>
                  </w:pPr>
                  <w:r>
                    <w:rPr>
                      <w:rFonts w:ascii=".VnTime" w:hAnsi=".VnTime"/>
                      <w:noProof/>
                      <w:lang w:val="en-US"/>
                    </w:rPr>
                    <mc:AlternateContent>
                      <mc:Choice Requires="wps">
                        <w:drawing>
                          <wp:anchor distT="0" distB="0" distL="114300" distR="114300" simplePos="0" relativeHeight="251830272" behindDoc="0" locked="0" layoutInCell="1" allowOverlap="1">
                            <wp:simplePos x="0" y="0"/>
                            <wp:positionH relativeFrom="column">
                              <wp:posOffset>1178560</wp:posOffset>
                            </wp:positionH>
                            <wp:positionV relativeFrom="paragraph">
                              <wp:posOffset>-252730</wp:posOffset>
                            </wp:positionV>
                            <wp:extent cx="1844675" cy="0"/>
                            <wp:effectExtent l="10795" t="5080" r="11430" b="13970"/>
                            <wp:wrapNone/>
                            <wp:docPr id="1554" name="Straight Arrow Connector 15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446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554" o:spid="_x0000_s1026" type="#_x0000_t32" style="position:absolute;margin-left:92.8pt;margin-top:-19.9pt;width:145.25pt;height:0;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"/>
                        </w:pict>
                      </mc:Fallback>
                    </mc:AlternateContent>
                  </w:r>
                </w:p>
              </w:tc>
            </w:tr>
          </w:tbl>
          <w:p w:rsidR="00EE213F" w:rsidRDefault="00EE213F" w:rsidP="00EE213F">
            <w:pPr>
              <w:jc w:val="both"/>
              <w:rPr>
                <w:b/>
              </w:rPr>
            </w:pPr>
          </w:p>
          <w:p w:rsidR="00EE213F" w:rsidRPr="00EE213F" w:rsidRDefault="00EE213F" w:rsidP="00EE213F">
            <w:pPr>
              <w:jc w:val="both"/>
              <w:rPr>
                <w:rFonts w:ascii="Times New Roman" w:hAnsi="Times New Roman" w:cs="Times New Roman"/>
                <w:i/>
                <w:sz w:val="28"/>
                <w:szCs w:val="28"/>
              </w:rPr>
            </w:pPr>
            <w:r w:rsidRPr="00EE213F">
              <w:rPr>
                <w:rFonts w:ascii="Times New Roman" w:hAnsi="Times New Roman" w:cs="Times New Roman"/>
                <w:b/>
                <w:sz w:val="28"/>
                <w:szCs w:val="28"/>
              </w:rPr>
              <w:t>Bài 1</w:t>
            </w:r>
            <w:r w:rsidRPr="00EE213F">
              <w:rPr>
                <w:rFonts w:ascii="Times New Roman" w:hAnsi="Times New Roman" w:cs="Times New Roman"/>
                <w:sz w:val="28"/>
                <w:szCs w:val="28"/>
              </w:rPr>
              <w:t xml:space="preserve"> </w:t>
            </w:r>
            <w:r w:rsidRPr="00EE213F">
              <w:rPr>
                <w:rFonts w:ascii="Times New Roman" w:hAnsi="Times New Roman" w:cs="Times New Roman"/>
                <w:b/>
                <w:i/>
                <w:sz w:val="28"/>
                <w:szCs w:val="28"/>
              </w:rPr>
              <w:t>(2,0điểm)</w:t>
            </w:r>
          </w:p>
          <w:p w:rsidR="00EE213F" w:rsidRPr="00EE213F" w:rsidRDefault="00EE213F" w:rsidP="00EE213F">
            <w:pPr>
              <w:spacing w:before="60"/>
              <w:jc w:val="both"/>
              <w:rPr>
                <w:rFonts w:ascii="Times New Roman" w:hAnsi="Times New Roman" w:cs="Times New Roman"/>
                <w:sz w:val="28"/>
                <w:szCs w:val="28"/>
              </w:rPr>
            </w:pPr>
            <w:r w:rsidRPr="00EE213F">
              <w:rPr>
                <w:rFonts w:ascii="Times New Roman" w:hAnsi="Times New Roman" w:cs="Times New Roman"/>
                <w:sz w:val="28"/>
                <w:szCs w:val="28"/>
              </w:rPr>
              <w:tab/>
              <w:t>1) Tìm giá trị của x để các biểu thức có nghĩa:</w:t>
            </w:r>
          </w:p>
          <w:p w:rsidR="00EE213F" w:rsidRPr="00EE213F" w:rsidRDefault="00EE213F" w:rsidP="00EE213F">
            <w:pPr>
              <w:spacing w:before="60"/>
              <w:ind w:left="2160" w:firstLine="720"/>
              <w:jc w:val="both"/>
              <w:rPr>
                <w:rFonts w:ascii="Times New Roman" w:hAnsi="Times New Roman" w:cs="Times New Roman"/>
                <w:sz w:val="28"/>
                <w:szCs w:val="28"/>
              </w:rPr>
            </w:pPr>
            <w:r w:rsidRPr="00EE213F">
              <w:rPr>
                <w:rFonts w:ascii="Times New Roman" w:hAnsi="Times New Roman" w:cs="Times New Roman"/>
                <w:position w:val="-8"/>
                <w:sz w:val="28"/>
                <w:szCs w:val="28"/>
              </w:rPr>
              <w:object w:dxaOrig="820" w:dyaOrig="360">
                <v:shape id="_x0000_i2871" type="#_x0000_t75" style="width:41.25pt;height:18pt">
                  <v:imagedata r:id="rId3086" o:title=""/>
                </v:shape>
              </w:object>
            </w:r>
            <w:r w:rsidRPr="00EE213F">
              <w:rPr>
                <w:rFonts w:ascii="Times New Roman" w:hAnsi="Times New Roman" w:cs="Times New Roman"/>
                <w:sz w:val="28"/>
                <w:szCs w:val="28"/>
              </w:rPr>
              <w:t xml:space="preserve">  ;        </w:t>
            </w:r>
            <w:r w:rsidRPr="00EE213F">
              <w:rPr>
                <w:rFonts w:ascii="Times New Roman" w:hAnsi="Times New Roman" w:cs="Times New Roman"/>
                <w:position w:val="-28"/>
                <w:sz w:val="28"/>
                <w:szCs w:val="28"/>
              </w:rPr>
              <w:object w:dxaOrig="820" w:dyaOrig="660">
                <v:shape id="_x0000_i2872" type="#_x0000_t75" style="width:41.25pt;height:33pt">
                  <v:imagedata r:id="rId3087" o:title=""/>
                </v:shape>
              </w:object>
            </w:r>
          </w:p>
          <w:p w:rsidR="00EE213F" w:rsidRPr="00EE213F" w:rsidRDefault="00EE213F" w:rsidP="00EE213F">
            <w:pPr>
              <w:spacing w:before="60"/>
              <w:jc w:val="both"/>
              <w:rPr>
                <w:rFonts w:ascii="Times New Roman" w:hAnsi="Times New Roman" w:cs="Times New Roman"/>
                <w:sz w:val="28"/>
                <w:szCs w:val="28"/>
              </w:rPr>
            </w:pPr>
            <w:r w:rsidRPr="00EE213F">
              <w:rPr>
                <w:rFonts w:ascii="Times New Roman" w:hAnsi="Times New Roman" w:cs="Times New Roman"/>
                <w:sz w:val="28"/>
                <w:szCs w:val="28"/>
              </w:rPr>
              <w:tab/>
              <w:t xml:space="preserve">2) Rút gọn biểu thức: </w:t>
            </w:r>
          </w:p>
          <w:p w:rsidR="00EE213F" w:rsidRPr="00EE213F" w:rsidRDefault="00EE213F" w:rsidP="00EE213F">
            <w:pPr>
              <w:spacing w:before="60"/>
              <w:ind w:left="2160" w:firstLine="720"/>
              <w:jc w:val="both"/>
              <w:rPr>
                <w:rFonts w:ascii="Times New Roman" w:hAnsi="Times New Roman" w:cs="Times New Roman"/>
                <w:sz w:val="28"/>
                <w:szCs w:val="28"/>
              </w:rPr>
            </w:pPr>
            <w:r w:rsidRPr="00EE213F">
              <w:rPr>
                <w:rFonts w:ascii="Times New Roman" w:hAnsi="Times New Roman" w:cs="Times New Roman"/>
                <w:position w:val="-36"/>
                <w:sz w:val="28"/>
                <w:szCs w:val="28"/>
              </w:rPr>
              <w:object w:dxaOrig="2100" w:dyaOrig="840">
                <v:shape id="_x0000_i2873" type="#_x0000_t75" style="width:111pt;height:44.25pt">
                  <v:imagedata r:id="rId3088" o:title=""/>
                </v:shape>
              </w:object>
            </w:r>
          </w:p>
          <w:p w:rsidR="00EE213F" w:rsidRPr="00EE213F" w:rsidRDefault="00EE213F" w:rsidP="00EE213F">
            <w:pPr>
              <w:spacing w:before="120"/>
              <w:jc w:val="both"/>
              <w:rPr>
                <w:rFonts w:ascii="Times New Roman" w:hAnsi="Times New Roman" w:cs="Times New Roman"/>
                <w:i/>
                <w:sz w:val="28"/>
                <w:szCs w:val="28"/>
              </w:rPr>
            </w:pPr>
            <w:r w:rsidRPr="00EE213F">
              <w:rPr>
                <w:rFonts w:ascii="Times New Roman" w:hAnsi="Times New Roman" w:cs="Times New Roman"/>
                <w:b/>
                <w:sz w:val="28"/>
                <w:szCs w:val="28"/>
              </w:rPr>
              <w:t>Bài 2</w:t>
            </w:r>
            <w:r w:rsidRPr="00EE213F">
              <w:rPr>
                <w:rFonts w:ascii="Times New Roman" w:hAnsi="Times New Roman" w:cs="Times New Roman"/>
                <w:sz w:val="28"/>
                <w:szCs w:val="28"/>
              </w:rPr>
              <w:t xml:space="preserve"> </w:t>
            </w:r>
            <w:r w:rsidRPr="00EE213F">
              <w:rPr>
                <w:rFonts w:ascii="Times New Roman" w:hAnsi="Times New Roman" w:cs="Times New Roman"/>
                <w:b/>
                <w:i/>
                <w:sz w:val="28"/>
                <w:szCs w:val="28"/>
              </w:rPr>
              <w:t>(2,0 điểm)</w:t>
            </w:r>
          </w:p>
          <w:p w:rsidR="00EE213F" w:rsidRPr="00EE213F" w:rsidRDefault="00EE213F" w:rsidP="00EE213F">
            <w:pPr>
              <w:rPr>
                <w:rFonts w:ascii="Times New Roman" w:hAnsi="Times New Roman" w:cs="Times New Roman"/>
                <w:i/>
                <w:sz w:val="28"/>
                <w:szCs w:val="28"/>
              </w:rPr>
            </w:pPr>
            <w:r w:rsidRPr="00EE213F">
              <w:rPr>
                <w:rFonts w:ascii="Times New Roman" w:hAnsi="Times New Roman" w:cs="Times New Roman"/>
                <w:sz w:val="28"/>
                <w:szCs w:val="28"/>
              </w:rPr>
              <w:t>Cho phương trình: mx</w:t>
            </w:r>
            <w:r w:rsidRPr="00EE213F">
              <w:rPr>
                <w:rFonts w:ascii="Times New Roman" w:hAnsi="Times New Roman" w:cs="Times New Roman"/>
                <w:sz w:val="28"/>
                <w:szCs w:val="28"/>
                <w:vertAlign w:val="superscript"/>
              </w:rPr>
              <w:t>2</w:t>
            </w:r>
            <w:r w:rsidRPr="00EE213F">
              <w:rPr>
                <w:rFonts w:ascii="Times New Roman" w:hAnsi="Times New Roman" w:cs="Times New Roman"/>
                <w:sz w:val="28"/>
                <w:szCs w:val="28"/>
              </w:rPr>
              <w:t xml:space="preserve"> – (4m -2)x + 3m – 2 = 0   (1)     ( m là tham số).</w:t>
            </w:r>
          </w:p>
          <w:p w:rsidR="00EE213F" w:rsidRPr="00EE213F" w:rsidRDefault="00EE213F" w:rsidP="00EE213F">
            <w:pPr>
              <w:rPr>
                <w:rFonts w:ascii="Times New Roman" w:hAnsi="Times New Roman" w:cs="Times New Roman"/>
                <w:sz w:val="28"/>
                <w:szCs w:val="28"/>
                <w:vertAlign w:val="superscript"/>
              </w:rPr>
            </w:pPr>
            <w:r w:rsidRPr="00EE213F">
              <w:rPr>
                <w:rFonts w:ascii="Times New Roman" w:hAnsi="Times New Roman" w:cs="Times New Roman"/>
                <w:sz w:val="28"/>
                <w:szCs w:val="28"/>
              </w:rPr>
              <w:tab/>
              <w:t>1) Giải phương trình (1) khi m = 2.</w:t>
            </w:r>
          </w:p>
          <w:p w:rsidR="00EE213F" w:rsidRPr="00EE213F" w:rsidRDefault="00EE213F" w:rsidP="00EE213F">
            <w:pPr>
              <w:rPr>
                <w:rFonts w:ascii="Times New Roman" w:hAnsi="Times New Roman" w:cs="Times New Roman"/>
                <w:sz w:val="28"/>
                <w:szCs w:val="28"/>
              </w:rPr>
            </w:pPr>
            <w:r w:rsidRPr="00EE213F">
              <w:rPr>
                <w:rFonts w:ascii="Times New Roman" w:hAnsi="Times New Roman" w:cs="Times New Roman"/>
                <w:sz w:val="28"/>
                <w:szCs w:val="28"/>
              </w:rPr>
              <w:tab/>
              <w:t>2) Chứng minh rằng phương trình (1) luôn có nghiệm với mọi giá trị của m.</w:t>
            </w:r>
          </w:p>
          <w:p w:rsidR="00EE213F" w:rsidRPr="00EE213F" w:rsidRDefault="00EE213F" w:rsidP="00EE213F">
            <w:pPr>
              <w:ind w:firstLine="720"/>
              <w:rPr>
                <w:rFonts w:ascii="Times New Roman" w:hAnsi="Times New Roman" w:cs="Times New Roman"/>
                <w:sz w:val="28"/>
                <w:szCs w:val="28"/>
              </w:rPr>
            </w:pPr>
            <w:r w:rsidRPr="00EE213F">
              <w:rPr>
                <w:rFonts w:ascii="Times New Roman" w:hAnsi="Times New Roman" w:cs="Times New Roman"/>
                <w:sz w:val="28"/>
                <w:szCs w:val="28"/>
              </w:rPr>
              <w:t>3) Tìm giá trị của m để phương trình (1) có các nghiệm là nghiệm nguyên.</w:t>
            </w:r>
          </w:p>
          <w:p w:rsidR="00EE213F" w:rsidRPr="00EE213F" w:rsidRDefault="00EE213F" w:rsidP="00EE213F">
            <w:pPr>
              <w:spacing w:before="120"/>
              <w:jc w:val="both"/>
              <w:rPr>
                <w:rFonts w:ascii="Times New Roman" w:hAnsi="Times New Roman" w:cs="Times New Roman"/>
                <w:b/>
                <w:sz w:val="28"/>
                <w:szCs w:val="28"/>
              </w:rPr>
            </w:pPr>
            <w:r w:rsidRPr="00EE213F">
              <w:rPr>
                <w:rFonts w:ascii="Times New Roman" w:hAnsi="Times New Roman" w:cs="Times New Roman"/>
                <w:b/>
                <w:sz w:val="28"/>
                <w:szCs w:val="28"/>
              </w:rPr>
              <w:t xml:space="preserve">Bài 3 </w:t>
            </w:r>
            <w:r w:rsidRPr="00EE213F">
              <w:rPr>
                <w:rFonts w:ascii="Times New Roman" w:hAnsi="Times New Roman" w:cs="Times New Roman"/>
                <w:b/>
                <w:i/>
                <w:sz w:val="28"/>
                <w:szCs w:val="28"/>
              </w:rPr>
              <w:t>(2,0 điểm)</w:t>
            </w:r>
          </w:p>
          <w:p w:rsidR="00EE213F" w:rsidRPr="00EE213F" w:rsidRDefault="00EE213F" w:rsidP="00EE213F">
            <w:pPr>
              <w:spacing w:before="60"/>
              <w:jc w:val="both"/>
              <w:rPr>
                <w:rFonts w:ascii="Times New Roman" w:hAnsi="Times New Roman" w:cs="Times New Roman"/>
                <w:i/>
                <w:sz w:val="28"/>
                <w:szCs w:val="28"/>
              </w:rPr>
            </w:pPr>
            <w:r w:rsidRPr="00EE213F">
              <w:rPr>
                <w:rFonts w:ascii="Times New Roman" w:hAnsi="Times New Roman" w:cs="Times New Roman"/>
                <w:i/>
                <w:sz w:val="28"/>
                <w:szCs w:val="28"/>
              </w:rPr>
              <w:tab/>
              <w:t>Giải bài toán sau bằng cách lập phương trình hoặc hệ phương trình:</w:t>
            </w:r>
          </w:p>
          <w:p w:rsidR="00EE213F" w:rsidRPr="00EE213F" w:rsidRDefault="00EE213F" w:rsidP="00EE213F">
            <w:pPr>
              <w:spacing w:before="60"/>
              <w:jc w:val="both"/>
              <w:rPr>
                <w:rFonts w:ascii="Times New Roman" w:hAnsi="Times New Roman" w:cs="Times New Roman"/>
                <w:sz w:val="28"/>
                <w:szCs w:val="28"/>
              </w:rPr>
            </w:pPr>
            <w:r w:rsidRPr="00EE213F">
              <w:rPr>
                <w:rFonts w:ascii="Times New Roman" w:hAnsi="Times New Roman" w:cs="Times New Roman"/>
                <w:i/>
                <w:sz w:val="28"/>
                <w:szCs w:val="28"/>
              </w:rPr>
              <w:tab/>
            </w:r>
            <w:r w:rsidRPr="00EE213F">
              <w:rPr>
                <w:rFonts w:ascii="Times New Roman" w:hAnsi="Times New Roman" w:cs="Times New Roman"/>
                <w:sz w:val="28"/>
                <w:szCs w:val="28"/>
              </w:rPr>
              <w:t>Một mảnh vườn hình chữ nhật có chu vi 34m. Nếu tăng thêm chiều dài 3m và chiều rộng 2m thì diện tích tăng thêm 45m</w:t>
            </w:r>
            <w:r w:rsidRPr="00EE213F">
              <w:rPr>
                <w:rFonts w:ascii="Times New Roman" w:hAnsi="Times New Roman" w:cs="Times New Roman"/>
                <w:sz w:val="28"/>
                <w:szCs w:val="28"/>
                <w:vertAlign w:val="superscript"/>
              </w:rPr>
              <w:t>2</w:t>
            </w:r>
            <w:r w:rsidRPr="00EE213F">
              <w:rPr>
                <w:rFonts w:ascii="Times New Roman" w:hAnsi="Times New Roman" w:cs="Times New Roman"/>
                <w:sz w:val="28"/>
                <w:szCs w:val="28"/>
              </w:rPr>
              <w:t>. Hãy tính chiều dài, chiều rộng của mảnh vườn.</w:t>
            </w:r>
          </w:p>
          <w:p w:rsidR="00EE213F" w:rsidRPr="00EE213F" w:rsidRDefault="00EE213F" w:rsidP="00EE213F">
            <w:pPr>
              <w:spacing w:before="120"/>
              <w:jc w:val="both"/>
              <w:rPr>
                <w:rFonts w:ascii="Times New Roman" w:hAnsi="Times New Roman" w:cs="Times New Roman"/>
                <w:b/>
                <w:i/>
                <w:sz w:val="28"/>
                <w:szCs w:val="28"/>
              </w:rPr>
            </w:pPr>
            <w:r w:rsidRPr="00EE213F">
              <w:rPr>
                <w:rFonts w:ascii="Times New Roman" w:hAnsi="Times New Roman" w:cs="Times New Roman"/>
                <w:b/>
                <w:sz w:val="28"/>
                <w:szCs w:val="28"/>
              </w:rPr>
              <w:t xml:space="preserve">Bài 4 </w:t>
            </w:r>
            <w:r w:rsidRPr="00EE213F">
              <w:rPr>
                <w:rFonts w:ascii="Times New Roman" w:hAnsi="Times New Roman" w:cs="Times New Roman"/>
                <w:b/>
                <w:i/>
                <w:sz w:val="28"/>
                <w:szCs w:val="28"/>
              </w:rPr>
              <w:t>(3,0 điểm)</w:t>
            </w:r>
          </w:p>
          <w:p w:rsidR="00EE213F" w:rsidRPr="00EE213F" w:rsidRDefault="00EE213F" w:rsidP="00EE213F">
            <w:pPr>
              <w:jc w:val="both"/>
              <w:rPr>
                <w:rFonts w:ascii="Times New Roman" w:hAnsi="Times New Roman" w:cs="Times New Roman"/>
                <w:sz w:val="28"/>
                <w:szCs w:val="28"/>
              </w:rPr>
            </w:pPr>
            <w:r w:rsidRPr="00EE213F">
              <w:rPr>
                <w:rFonts w:ascii="Times New Roman" w:hAnsi="Times New Roman" w:cs="Times New Roman"/>
                <w:i/>
                <w:sz w:val="28"/>
                <w:szCs w:val="28"/>
              </w:rPr>
              <w:tab/>
            </w:r>
            <w:r w:rsidRPr="00EE213F">
              <w:rPr>
                <w:rFonts w:ascii="Times New Roman" w:hAnsi="Times New Roman" w:cs="Times New Roman"/>
                <w:sz w:val="28"/>
                <w:szCs w:val="28"/>
              </w:rPr>
              <w:t>Cho đường tròn O. Từ A là một điểm nằm ngoài (O) kẻ các tiếp tuyến AM và AN với (O) ( M; N là các tiếp điểm ).</w:t>
            </w:r>
          </w:p>
          <w:p w:rsidR="00EE213F" w:rsidRPr="00EE213F" w:rsidRDefault="00EE213F" w:rsidP="00EE213F">
            <w:pPr>
              <w:spacing w:before="60"/>
              <w:rPr>
                <w:rFonts w:ascii="Times New Roman" w:hAnsi="Times New Roman" w:cs="Times New Roman"/>
                <w:sz w:val="28"/>
                <w:szCs w:val="28"/>
              </w:rPr>
            </w:pPr>
            <w:r w:rsidRPr="00EE213F">
              <w:rPr>
                <w:rFonts w:ascii="Times New Roman" w:hAnsi="Times New Roman" w:cs="Times New Roman"/>
                <w:sz w:val="28"/>
                <w:szCs w:val="28"/>
              </w:rPr>
              <w:tab/>
              <w:t>1) Chứng minh rằng tứ giác AMON nội tiếp đường tròn đường kính AO.</w:t>
            </w:r>
          </w:p>
          <w:p w:rsidR="00EE213F" w:rsidRPr="00EE213F" w:rsidRDefault="00EE213F" w:rsidP="00EE213F">
            <w:pPr>
              <w:jc w:val="both"/>
              <w:rPr>
                <w:rFonts w:ascii="Times New Roman" w:hAnsi="Times New Roman" w:cs="Times New Roman"/>
                <w:sz w:val="28"/>
                <w:szCs w:val="28"/>
              </w:rPr>
            </w:pPr>
            <w:r w:rsidRPr="00EE213F">
              <w:rPr>
                <w:rFonts w:ascii="Times New Roman" w:hAnsi="Times New Roman" w:cs="Times New Roman"/>
                <w:sz w:val="28"/>
                <w:szCs w:val="28"/>
              </w:rPr>
              <w:tab/>
              <w:t>2) Đường thẳng qua A cắt đường tròn (O) tại B và C (B nằm giữa A và C ). Gọi I là trung điểm của BC. Chứng minh I cũng thuộc đường tròn đường kính AO.</w:t>
            </w:r>
          </w:p>
          <w:p w:rsidR="00EE213F" w:rsidRPr="00EE213F" w:rsidRDefault="00EE213F" w:rsidP="00EE213F">
            <w:pPr>
              <w:jc w:val="both"/>
              <w:rPr>
                <w:rFonts w:ascii="Times New Roman" w:hAnsi="Times New Roman" w:cs="Times New Roman"/>
                <w:sz w:val="28"/>
                <w:szCs w:val="28"/>
              </w:rPr>
            </w:pPr>
            <w:r w:rsidRPr="00EE213F">
              <w:rPr>
                <w:rFonts w:ascii="Times New Roman" w:hAnsi="Times New Roman" w:cs="Times New Roman"/>
                <w:sz w:val="28"/>
                <w:szCs w:val="28"/>
              </w:rPr>
              <w:tab/>
              <w:t>3) Gọi K là giao điểm của MN và BC . Chứng minh rằng AK.AI = AB.AC.</w:t>
            </w:r>
          </w:p>
          <w:p w:rsidR="00EE213F" w:rsidRPr="00EE213F" w:rsidRDefault="00EE213F" w:rsidP="00EE213F">
            <w:pPr>
              <w:spacing w:before="60"/>
              <w:jc w:val="both"/>
              <w:rPr>
                <w:rFonts w:ascii="Times New Roman" w:hAnsi="Times New Roman" w:cs="Times New Roman"/>
                <w:b/>
                <w:i/>
                <w:sz w:val="28"/>
                <w:szCs w:val="28"/>
                <w:lang w:val="es-ES"/>
              </w:rPr>
            </w:pPr>
            <w:r w:rsidRPr="00EE213F">
              <w:rPr>
                <w:rFonts w:ascii="Times New Roman" w:hAnsi="Times New Roman" w:cs="Times New Roman"/>
                <w:b/>
                <w:sz w:val="28"/>
                <w:szCs w:val="28"/>
                <w:lang w:val="es-ES"/>
              </w:rPr>
              <w:t xml:space="preserve">Bài 5 </w:t>
            </w:r>
            <w:r w:rsidRPr="00EE213F">
              <w:rPr>
                <w:rFonts w:ascii="Times New Roman" w:hAnsi="Times New Roman" w:cs="Times New Roman"/>
                <w:b/>
                <w:i/>
                <w:sz w:val="28"/>
                <w:szCs w:val="28"/>
                <w:lang w:val="es-ES"/>
              </w:rPr>
              <w:t>(1,0  điểm)</w:t>
            </w:r>
          </w:p>
          <w:p w:rsidR="00EE213F" w:rsidRPr="00EE213F" w:rsidRDefault="00EE213F" w:rsidP="00EE213F">
            <w:pPr>
              <w:jc w:val="both"/>
              <w:rPr>
                <w:rFonts w:ascii="Times New Roman" w:hAnsi="Times New Roman" w:cs="Times New Roman"/>
                <w:sz w:val="28"/>
                <w:szCs w:val="28"/>
                <w:lang w:val="es-ES"/>
              </w:rPr>
            </w:pPr>
            <w:r w:rsidRPr="00EE213F">
              <w:rPr>
                <w:rFonts w:ascii="Times New Roman" w:hAnsi="Times New Roman" w:cs="Times New Roman"/>
                <w:sz w:val="28"/>
                <w:szCs w:val="28"/>
                <w:lang w:val="es-ES"/>
              </w:rPr>
              <w:tab/>
              <w:t xml:space="preserve">Cho các số x,y thỏa mãn x </w:t>
            </w:r>
            <w:r w:rsidRPr="00EE213F">
              <w:rPr>
                <w:rFonts w:ascii="Times New Roman" w:hAnsi="Times New Roman" w:cs="Times New Roman"/>
                <w:position w:val="-4"/>
                <w:sz w:val="28"/>
                <w:szCs w:val="28"/>
              </w:rPr>
              <w:object w:dxaOrig="200" w:dyaOrig="240">
                <v:shape id="_x0000_i2874" type="#_x0000_t75" style="width:9.75pt;height:12pt">
                  <v:imagedata r:id="rId3089" o:title=""/>
                </v:shape>
              </w:object>
            </w:r>
            <w:r w:rsidRPr="00EE213F">
              <w:rPr>
                <w:rFonts w:ascii="Times New Roman" w:hAnsi="Times New Roman" w:cs="Times New Roman"/>
                <w:sz w:val="28"/>
                <w:szCs w:val="28"/>
                <w:lang w:val="es-ES"/>
              </w:rPr>
              <w:t xml:space="preserve">0; y </w:t>
            </w:r>
            <w:r w:rsidRPr="00EE213F">
              <w:rPr>
                <w:rFonts w:ascii="Times New Roman" w:hAnsi="Times New Roman" w:cs="Times New Roman"/>
                <w:position w:val="-4"/>
                <w:sz w:val="28"/>
                <w:szCs w:val="28"/>
              </w:rPr>
              <w:object w:dxaOrig="200" w:dyaOrig="240">
                <v:shape id="_x0000_i2875" type="#_x0000_t75" style="width:9.75pt;height:12pt">
                  <v:imagedata r:id="rId3089" o:title=""/>
                </v:shape>
              </w:object>
            </w:r>
            <w:r w:rsidRPr="00EE213F">
              <w:rPr>
                <w:rFonts w:ascii="Times New Roman" w:hAnsi="Times New Roman" w:cs="Times New Roman"/>
                <w:sz w:val="28"/>
                <w:szCs w:val="28"/>
                <w:lang w:val="es-ES"/>
              </w:rPr>
              <w:t>0  và x + y = 1.</w:t>
            </w:r>
          </w:p>
          <w:p w:rsidR="00EE213F" w:rsidRPr="00EE213F" w:rsidRDefault="00EE213F" w:rsidP="00EE213F">
            <w:pPr>
              <w:jc w:val="both"/>
              <w:rPr>
                <w:rFonts w:ascii="Times New Roman" w:hAnsi="Times New Roman" w:cs="Times New Roman"/>
                <w:sz w:val="28"/>
                <w:szCs w:val="28"/>
                <w:lang w:val="es-ES"/>
              </w:rPr>
            </w:pPr>
            <w:r w:rsidRPr="00EE213F">
              <w:rPr>
                <w:rFonts w:ascii="Times New Roman" w:hAnsi="Times New Roman" w:cs="Times New Roman"/>
                <w:sz w:val="28"/>
                <w:szCs w:val="28"/>
                <w:lang w:val="es-ES"/>
              </w:rPr>
              <w:t>Tìm giả trị lớn nhất và nhỏ nhất của A = x</w:t>
            </w:r>
            <w:r w:rsidRPr="00EE213F">
              <w:rPr>
                <w:rFonts w:ascii="Times New Roman" w:hAnsi="Times New Roman" w:cs="Times New Roman"/>
                <w:sz w:val="28"/>
                <w:szCs w:val="28"/>
                <w:vertAlign w:val="superscript"/>
                <w:lang w:val="es-ES"/>
              </w:rPr>
              <w:t>2</w:t>
            </w:r>
            <w:r w:rsidRPr="00EE213F">
              <w:rPr>
                <w:rFonts w:ascii="Times New Roman" w:hAnsi="Times New Roman" w:cs="Times New Roman"/>
                <w:sz w:val="28"/>
                <w:szCs w:val="28"/>
                <w:lang w:val="es-ES"/>
              </w:rPr>
              <w:t xml:space="preserve"> + y</w:t>
            </w:r>
            <w:r w:rsidRPr="00EE213F">
              <w:rPr>
                <w:rFonts w:ascii="Times New Roman" w:hAnsi="Times New Roman" w:cs="Times New Roman"/>
                <w:sz w:val="28"/>
                <w:szCs w:val="28"/>
                <w:vertAlign w:val="superscript"/>
                <w:lang w:val="es-ES"/>
              </w:rPr>
              <w:t>2</w:t>
            </w:r>
            <w:r w:rsidRPr="00EE213F">
              <w:rPr>
                <w:rFonts w:ascii="Times New Roman" w:hAnsi="Times New Roman" w:cs="Times New Roman"/>
                <w:sz w:val="28"/>
                <w:szCs w:val="28"/>
                <w:lang w:val="es-ES"/>
              </w:rPr>
              <w:t>.</w:t>
            </w:r>
          </w:p>
          <w:p w:rsidR="00EE213F" w:rsidRPr="00EE213F" w:rsidRDefault="00EE213F" w:rsidP="00EE213F">
            <w:pPr>
              <w:jc w:val="both"/>
              <w:rPr>
                <w:rFonts w:ascii="Times New Roman" w:hAnsi="Times New Roman" w:cs="Times New Roman"/>
                <w:sz w:val="28"/>
                <w:szCs w:val="28"/>
                <w:lang w:val="es-ES"/>
              </w:rPr>
            </w:pPr>
            <w:r w:rsidRPr="00EE213F">
              <w:rPr>
                <w:rFonts w:ascii="Times New Roman" w:hAnsi="Times New Roman" w:cs="Times New Roman"/>
                <w:sz w:val="28"/>
                <w:szCs w:val="28"/>
                <w:lang w:val="es-ES"/>
              </w:rPr>
              <w:t xml:space="preserve">                                    --------------------- Hết --------------------</w:t>
            </w:r>
          </w:p>
          <w:p w:rsidR="00EE213F" w:rsidRPr="00EE213F" w:rsidRDefault="00EE213F" w:rsidP="00EE213F">
            <w:pPr>
              <w:rPr>
                <w:rFonts w:ascii="Times New Roman" w:hAnsi="Times New Roman" w:cs="Times New Roman"/>
                <w:b/>
                <w:sz w:val="28"/>
                <w:szCs w:val="28"/>
                <w:lang w:val="pt-BR"/>
              </w:rPr>
            </w:pPr>
            <w:r w:rsidRPr="00EE213F">
              <w:rPr>
                <w:rFonts w:ascii="Times New Roman" w:hAnsi="Times New Roman" w:cs="Times New Roman"/>
                <w:b/>
                <w:sz w:val="28"/>
                <w:szCs w:val="28"/>
                <w:lang w:val="pt-BR"/>
              </w:rPr>
              <w:t xml:space="preserve">Câu 1: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a) </w:t>
            </w:r>
            <w:r w:rsidRPr="00EE213F">
              <w:rPr>
                <w:rFonts w:ascii="Times New Roman" w:hAnsi="Times New Roman" w:cs="Times New Roman"/>
                <w:position w:val="-8"/>
                <w:sz w:val="28"/>
                <w:szCs w:val="28"/>
              </w:rPr>
              <w:object w:dxaOrig="820" w:dyaOrig="360">
                <v:shape id="_x0000_i2876" type="#_x0000_t75" style="width:41.25pt;height:18pt">
                  <v:imagedata r:id="rId3090" o:title=""/>
                </v:shape>
              </w:object>
            </w:r>
            <w:r w:rsidRPr="00EE213F">
              <w:rPr>
                <w:rFonts w:ascii="Times New Roman" w:hAnsi="Times New Roman" w:cs="Times New Roman"/>
                <w:sz w:val="28"/>
                <w:szCs w:val="28"/>
                <w:lang w:val="pt-BR"/>
              </w:rPr>
              <w:t xml:space="preserve"> có nghĩa </w:t>
            </w:r>
            <w:r w:rsidRPr="00EE213F">
              <w:rPr>
                <w:rFonts w:ascii="Times New Roman" w:hAnsi="Times New Roman" w:cs="Times New Roman"/>
                <w:position w:val="-6"/>
                <w:sz w:val="28"/>
                <w:szCs w:val="28"/>
              </w:rPr>
              <w:object w:dxaOrig="340" w:dyaOrig="240">
                <v:shape id="_x0000_i2877" type="#_x0000_t75" style="width:17.25pt;height:12pt">
                  <v:imagedata r:id="rId3091" o:title=""/>
                </v:shape>
              </w:object>
            </w:r>
            <w:r w:rsidRPr="00EE213F">
              <w:rPr>
                <w:rFonts w:ascii="Times New Roman" w:hAnsi="Times New Roman" w:cs="Times New Roman"/>
                <w:sz w:val="28"/>
                <w:szCs w:val="28"/>
                <w:lang w:val="pt-BR"/>
              </w:rPr>
              <w:t xml:space="preserve"> 3x – 2 </w:t>
            </w:r>
            <w:r w:rsidRPr="00EE213F">
              <w:rPr>
                <w:rFonts w:ascii="Times New Roman" w:hAnsi="Times New Roman" w:cs="Times New Roman"/>
                <w:position w:val="-24"/>
                <w:sz w:val="28"/>
                <w:szCs w:val="28"/>
                <w:lang w:val="pt-BR"/>
              </w:rPr>
              <w:object w:dxaOrig="2200" w:dyaOrig="620">
                <v:shape id="_x0000_i2878" type="#_x0000_t75" style="width:110.25pt;height:30.75pt">
                  <v:imagedata r:id="rId3092" o:title=""/>
                </v:shape>
              </w:object>
            </w:r>
            <w:r w:rsidRPr="00EE213F">
              <w:rPr>
                <w:rFonts w:ascii="Times New Roman" w:hAnsi="Times New Roman" w:cs="Times New Roman"/>
                <w:sz w:val="28"/>
                <w:szCs w:val="28"/>
                <w:lang w:val="pt-BR"/>
              </w:rPr>
              <w:t xml:space="preserve">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position w:val="-28"/>
                <w:sz w:val="28"/>
                <w:szCs w:val="28"/>
                <w:lang w:val="pt-BR"/>
              </w:rPr>
              <w:object w:dxaOrig="820" w:dyaOrig="660">
                <v:shape id="_x0000_i2879" type="#_x0000_t75" style="width:41.25pt;height:33pt">
                  <v:imagedata r:id="rId3093" o:title=""/>
                </v:shape>
              </w:object>
            </w:r>
            <w:r w:rsidRPr="00EE213F">
              <w:rPr>
                <w:rFonts w:ascii="Times New Roman" w:hAnsi="Times New Roman" w:cs="Times New Roman"/>
                <w:sz w:val="28"/>
                <w:szCs w:val="28"/>
                <w:lang w:val="pt-BR"/>
              </w:rPr>
              <w:t xml:space="preserve"> có nghĩa </w:t>
            </w:r>
            <w:r w:rsidRPr="00EE213F">
              <w:rPr>
                <w:rFonts w:ascii="Times New Roman" w:hAnsi="Times New Roman" w:cs="Times New Roman"/>
                <w:position w:val="-24"/>
                <w:sz w:val="28"/>
                <w:szCs w:val="28"/>
                <w:lang w:val="pt-BR"/>
              </w:rPr>
              <w:object w:dxaOrig="3080" w:dyaOrig="620">
                <v:shape id="_x0000_i2880" type="#_x0000_t75" style="width:153.75pt;height:30.75pt">
                  <v:imagedata r:id="rId3094" o:title=""/>
                </v:shape>
              </w:object>
            </w:r>
          </w:p>
          <w:p w:rsidR="00EE213F" w:rsidRPr="00EE213F" w:rsidRDefault="00EE213F" w:rsidP="00EE213F">
            <w:pPr>
              <w:rPr>
                <w:rFonts w:ascii="Times New Roman" w:hAnsi="Times New Roman" w:cs="Times New Roman"/>
                <w:sz w:val="28"/>
                <w:szCs w:val="28"/>
                <w:lang w:val="pt-BR"/>
              </w:rPr>
            </w:pP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b) </w:t>
            </w:r>
            <w:r w:rsidRPr="00EE213F">
              <w:rPr>
                <w:rFonts w:ascii="Times New Roman" w:hAnsi="Times New Roman" w:cs="Times New Roman"/>
                <w:position w:val="-38"/>
                <w:sz w:val="28"/>
                <w:szCs w:val="28"/>
                <w:lang w:val="pt-BR"/>
              </w:rPr>
              <w:object w:dxaOrig="7479" w:dyaOrig="880">
                <v:shape id="_x0000_i2881" type="#_x0000_t75" style="width:374.25pt;height:44.25pt">
                  <v:imagedata r:id="rId3095" o:title=""/>
                </v:shape>
              </w:objec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b/>
                <w:sz w:val="28"/>
                <w:szCs w:val="28"/>
                <w:lang w:val="pt-BR"/>
              </w:rPr>
              <w:t xml:space="preserve"> Câu 2:   </w:t>
            </w:r>
            <w:r w:rsidRPr="00EE213F">
              <w:rPr>
                <w:rFonts w:ascii="Times New Roman" w:hAnsi="Times New Roman" w:cs="Times New Roman"/>
                <w:position w:val="-10"/>
                <w:sz w:val="28"/>
                <w:szCs w:val="28"/>
                <w:lang w:val="pt-BR"/>
              </w:rPr>
              <w:object w:dxaOrig="3220" w:dyaOrig="360">
                <v:shape id="_x0000_i2882" type="#_x0000_t75" style="width:161.25pt;height:18pt">
                  <v:imagedata r:id="rId3096" o:title=""/>
                </v:shape>
              </w:objec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1.Thay m = 2 vào pt ta có: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position w:val="-10"/>
                <w:sz w:val="28"/>
                <w:szCs w:val="28"/>
                <w:lang w:val="pt-BR"/>
              </w:rPr>
              <w:object w:dxaOrig="3900" w:dyaOrig="360">
                <v:shape id="_x0000_i2883" type="#_x0000_t75" style="width:195pt;height:18pt">
                  <v:imagedata r:id="rId3097" o:title=""/>
                </v:shape>
              </w:object>
            </w:r>
            <w:r w:rsidRPr="00EE213F">
              <w:rPr>
                <w:rFonts w:ascii="Times New Roman" w:hAnsi="Times New Roman" w:cs="Times New Roman"/>
                <w:sz w:val="28"/>
                <w:szCs w:val="28"/>
                <w:lang w:val="pt-BR"/>
              </w:rPr>
              <w:t xml:space="preserve">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Ta thấy: 1 – 3 +2 = 0 nên pt có 2 nghiệm: </w:t>
            </w:r>
            <w:r w:rsidRPr="00EE213F">
              <w:rPr>
                <w:rFonts w:ascii="Times New Roman" w:hAnsi="Times New Roman" w:cs="Times New Roman"/>
                <w:position w:val="-12"/>
                <w:sz w:val="28"/>
                <w:szCs w:val="28"/>
                <w:lang w:val="pt-BR"/>
              </w:rPr>
              <w:object w:dxaOrig="1320" w:dyaOrig="360">
                <v:shape id="_x0000_i2884" type="#_x0000_t75" style="width:66pt;height:18pt">
                  <v:imagedata r:id="rId3098" o:title=""/>
                </v:shape>
              </w:objec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2. * Nếu m = 0 thì </w:t>
            </w:r>
            <w:r w:rsidRPr="00EE213F">
              <w:rPr>
                <w:rFonts w:ascii="Times New Roman" w:hAnsi="Times New Roman" w:cs="Times New Roman"/>
                <w:position w:val="-10"/>
                <w:sz w:val="28"/>
                <w:szCs w:val="28"/>
                <w:lang w:val="pt-BR"/>
              </w:rPr>
              <w:object w:dxaOrig="2420" w:dyaOrig="320">
                <v:shape id="_x0000_i2885" type="#_x0000_t75" style="width:120.75pt;height:15.75pt">
                  <v:imagedata r:id="rId3099" o:title=""/>
                </v:shape>
              </w:object>
            </w:r>
            <w:r w:rsidRPr="00EE213F">
              <w:rPr>
                <w:rFonts w:ascii="Times New Roman" w:hAnsi="Times New Roman" w:cs="Times New Roman"/>
                <w:sz w:val="28"/>
                <w:szCs w:val="28"/>
                <w:lang w:val="pt-BR"/>
              </w:rPr>
              <w:t xml:space="preserve">.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Suy ra: Pt luôn có nghiệm với m=0</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*Nếu m </w:t>
            </w:r>
            <w:r w:rsidRPr="00EE213F">
              <w:rPr>
                <w:rFonts w:ascii="Times New Roman" w:hAnsi="Times New Roman" w:cs="Times New Roman"/>
                <w:position w:val="-4"/>
                <w:sz w:val="28"/>
                <w:szCs w:val="28"/>
                <w:lang w:val="pt-BR"/>
              </w:rPr>
              <w:object w:dxaOrig="220" w:dyaOrig="220">
                <v:shape id="_x0000_i2886" type="#_x0000_t75" style="width:11.25pt;height:11.25pt">
                  <v:imagedata r:id="rId3100" o:title=""/>
                </v:shape>
              </w:object>
            </w:r>
            <w:r w:rsidRPr="00EE213F">
              <w:rPr>
                <w:rFonts w:ascii="Times New Roman" w:hAnsi="Times New Roman" w:cs="Times New Roman"/>
                <w:sz w:val="28"/>
                <w:szCs w:val="28"/>
                <w:lang w:val="pt-BR"/>
              </w:rPr>
              <w:t xml:space="preserve"> 0 thì ph (1) là pt bậc 2 ẩn x.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Ta có: </w:t>
            </w:r>
            <w:r w:rsidRPr="00EE213F">
              <w:rPr>
                <w:rFonts w:ascii="Times New Roman" w:hAnsi="Times New Roman" w:cs="Times New Roman"/>
                <w:position w:val="-10"/>
                <w:sz w:val="28"/>
                <w:szCs w:val="28"/>
                <w:lang w:val="pt-BR"/>
              </w:rPr>
              <w:object w:dxaOrig="7200" w:dyaOrig="360">
                <v:shape id="_x0000_i2887" type="#_x0000_t75" style="width:5in;height:18pt">
                  <v:imagedata r:id="rId3101" o:title=""/>
                </v:shape>
              </w:objec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Kết luận: Kết hợp 2 trường hợp ta có: pt luôn có nghiệm với mọi m (đpcm)</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3. * Nếu m = 0 thì </w:t>
            </w:r>
            <w:r w:rsidRPr="00EE213F">
              <w:rPr>
                <w:rFonts w:ascii="Times New Roman" w:hAnsi="Times New Roman" w:cs="Times New Roman"/>
                <w:position w:val="-10"/>
                <w:sz w:val="28"/>
                <w:szCs w:val="28"/>
                <w:lang w:val="pt-BR"/>
              </w:rPr>
              <w:object w:dxaOrig="2420" w:dyaOrig="320">
                <v:shape id="_x0000_i2888" type="#_x0000_t75" style="width:120.75pt;height:15.75pt">
                  <v:imagedata r:id="rId3099" o:title=""/>
                </v:shape>
              </w:object>
            </w:r>
            <w:r w:rsidRPr="00EE213F">
              <w:rPr>
                <w:rFonts w:ascii="Times New Roman" w:hAnsi="Times New Roman" w:cs="Times New Roman"/>
                <w:sz w:val="28"/>
                <w:szCs w:val="28"/>
                <w:lang w:val="pt-BR"/>
              </w:rPr>
              <w:t xml:space="preserve"> nguyên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Suy ra: Với m = 0 pt có nghiệm nguyên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 Nếu m # 0 thì ph (1) là pt bậc 2 ẩn x. Từ ý 2 ta có: pt có 2 nghiệm: </w:t>
            </w:r>
            <w:r w:rsidRPr="00EE213F">
              <w:rPr>
                <w:rFonts w:ascii="Times New Roman" w:hAnsi="Times New Roman" w:cs="Times New Roman"/>
                <w:position w:val="-60"/>
                <w:sz w:val="28"/>
                <w:szCs w:val="28"/>
                <w:lang w:val="pt-BR"/>
              </w:rPr>
              <w:object w:dxaOrig="2820" w:dyaOrig="1320">
                <v:shape id="_x0000_i2889" type="#_x0000_t75" style="width:141pt;height:66pt">
                  <v:imagedata r:id="rId3102" o:title=""/>
                </v:shape>
              </w:objec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Để pt (1) có nghiệm nguyên thì nghiệm </w:t>
            </w:r>
            <w:r w:rsidRPr="00EE213F">
              <w:rPr>
                <w:rFonts w:ascii="Times New Roman" w:hAnsi="Times New Roman" w:cs="Times New Roman"/>
                <w:position w:val="-12"/>
                <w:sz w:val="28"/>
                <w:szCs w:val="28"/>
                <w:lang w:val="pt-BR"/>
              </w:rPr>
              <w:object w:dxaOrig="260" w:dyaOrig="360">
                <v:shape id="_x0000_i2890" type="#_x0000_t75" style="width:12.75pt;height:18pt">
                  <v:imagedata r:id="rId3103" o:title=""/>
                </v:shape>
              </w:object>
            </w:r>
            <w:r w:rsidRPr="00EE213F">
              <w:rPr>
                <w:rFonts w:ascii="Times New Roman" w:hAnsi="Times New Roman" w:cs="Times New Roman"/>
                <w:sz w:val="28"/>
                <w:szCs w:val="28"/>
                <w:lang w:val="pt-BR"/>
              </w:rPr>
              <w:t xml:space="preserve"> phải nguyên </w:t>
            </w:r>
            <w:r w:rsidRPr="00EE213F">
              <w:rPr>
                <w:rFonts w:ascii="Times New Roman" w:hAnsi="Times New Roman" w:cs="Times New Roman"/>
                <w:position w:val="-24"/>
                <w:sz w:val="28"/>
                <w:szCs w:val="28"/>
                <w:lang w:val="pt-BR"/>
              </w:rPr>
              <w:object w:dxaOrig="4260" w:dyaOrig="620">
                <v:shape id="_x0000_i2891" type="#_x0000_t75" style="width:213pt;height:30.75pt">
                  <v:imagedata r:id="rId3104" o:title=""/>
                </v:shape>
              </w:object>
            </w:r>
            <w:r w:rsidRPr="00EE213F">
              <w:rPr>
                <w:rFonts w:ascii="Times New Roman" w:hAnsi="Times New Roman" w:cs="Times New Roman"/>
                <w:sz w:val="28"/>
                <w:szCs w:val="28"/>
                <w:lang w:val="pt-BR"/>
              </w:rPr>
              <w:t xml:space="preserve">hay m là ước của 2 </w:t>
            </w:r>
            <w:r w:rsidRPr="00EE213F">
              <w:rPr>
                <w:rFonts w:ascii="Times New Roman" w:hAnsi="Times New Roman" w:cs="Times New Roman"/>
                <w:position w:val="-6"/>
                <w:sz w:val="28"/>
                <w:szCs w:val="28"/>
                <w:lang w:val="pt-BR"/>
              </w:rPr>
              <w:object w:dxaOrig="300" w:dyaOrig="240">
                <v:shape id="_x0000_i2892" type="#_x0000_t75" style="width:15pt;height:12pt">
                  <v:imagedata r:id="rId3105" o:title=""/>
                </v:shape>
              </w:object>
            </w:r>
            <w:r w:rsidRPr="00EE213F">
              <w:rPr>
                <w:rFonts w:ascii="Times New Roman" w:hAnsi="Times New Roman" w:cs="Times New Roman"/>
                <w:sz w:val="28"/>
                <w:szCs w:val="28"/>
                <w:lang w:val="pt-BR"/>
              </w:rPr>
              <w:t>m = {-2; -1; 1; 2}</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Kết luận: Với m = {</w:t>
            </w:r>
            <w:r w:rsidRPr="00EE213F">
              <w:rPr>
                <w:rFonts w:ascii="Times New Roman" w:hAnsi="Times New Roman" w:cs="Times New Roman"/>
                <w:position w:val="-10"/>
                <w:sz w:val="28"/>
                <w:szCs w:val="28"/>
                <w:lang w:val="pt-BR"/>
              </w:rPr>
              <w:object w:dxaOrig="900" w:dyaOrig="320">
                <v:shape id="_x0000_i2893" type="#_x0000_t75" style="width:45pt;height:15.75pt">
                  <v:imagedata r:id="rId3106" o:title=""/>
                </v:shape>
              </w:object>
            </w:r>
            <w:r w:rsidRPr="00EE213F">
              <w:rPr>
                <w:rFonts w:ascii="Times New Roman" w:hAnsi="Times New Roman" w:cs="Times New Roman"/>
                <w:sz w:val="28"/>
                <w:szCs w:val="28"/>
                <w:lang w:val="pt-BR"/>
              </w:rPr>
              <w:t>} thì pt có nghiệm nguyên</w:t>
            </w:r>
          </w:p>
          <w:p w:rsidR="00EE213F" w:rsidRPr="00EE213F" w:rsidRDefault="00EE213F" w:rsidP="00EE213F">
            <w:pPr>
              <w:rPr>
                <w:rFonts w:ascii="Times New Roman" w:hAnsi="Times New Roman" w:cs="Times New Roman"/>
                <w:b/>
                <w:sz w:val="28"/>
                <w:szCs w:val="28"/>
                <w:lang w:val="pt-BR"/>
              </w:rPr>
            </w:pPr>
            <w:r w:rsidRPr="00EE213F">
              <w:rPr>
                <w:rFonts w:ascii="Times New Roman" w:hAnsi="Times New Roman" w:cs="Times New Roman"/>
                <w:b/>
                <w:sz w:val="28"/>
                <w:szCs w:val="28"/>
                <w:lang w:val="pt-BR"/>
              </w:rPr>
              <w:t xml:space="preserve">Câu 3: </w:t>
            </w:r>
          </w:p>
          <w:p w:rsidR="00EE213F" w:rsidRPr="00EE213F" w:rsidRDefault="00EE213F" w:rsidP="00EE213F">
            <w:pPr>
              <w:rPr>
                <w:rFonts w:ascii="Times New Roman" w:hAnsi="Times New Roman" w:cs="Times New Roman"/>
                <w:b/>
                <w:sz w:val="28"/>
                <w:szCs w:val="28"/>
                <w:u w:val="single"/>
                <w:lang w:val="pt-BR"/>
              </w:rPr>
            </w:pPr>
          </w:p>
          <w:p w:rsidR="00EE213F" w:rsidRPr="00EE213F" w:rsidRDefault="00EE213F" w:rsidP="00EE213F">
            <w:pPr>
              <w:rPr>
                <w:rFonts w:ascii="Times New Roman" w:hAnsi="Times New Roman" w:cs="Times New Roman"/>
                <w:sz w:val="28"/>
                <w:szCs w:val="28"/>
                <w:lang w:val="fr-FR"/>
              </w:rPr>
            </w:pPr>
            <w:r w:rsidRPr="00EE213F">
              <w:rPr>
                <w:rFonts w:ascii="Times New Roman" w:hAnsi="Times New Roman" w:cs="Times New Roman"/>
                <w:sz w:val="28"/>
                <w:szCs w:val="28"/>
                <w:lang w:val="fr-FR"/>
              </w:rPr>
              <w:t>Gọi chiều dài hcn là x (m); chiều rộng là y (m)   (0 &lt; x, y &lt; 17)</w:t>
            </w:r>
          </w:p>
          <w:p w:rsidR="00EE213F" w:rsidRPr="00EE213F" w:rsidRDefault="00EE213F" w:rsidP="00EE213F">
            <w:pPr>
              <w:rPr>
                <w:rFonts w:ascii="Times New Roman" w:hAnsi="Times New Roman" w:cs="Times New Roman"/>
                <w:sz w:val="28"/>
                <w:szCs w:val="28"/>
                <w:lang w:val="fr-FR"/>
              </w:rPr>
            </w:pPr>
            <w:r w:rsidRPr="00EE213F">
              <w:rPr>
                <w:rFonts w:ascii="Times New Roman" w:hAnsi="Times New Roman" w:cs="Times New Roman"/>
                <w:sz w:val="28"/>
                <w:szCs w:val="28"/>
                <w:lang w:val="fr-FR"/>
              </w:rPr>
              <w:t xml:space="preserve">Theo bài ra ta có hpt : </w:t>
            </w:r>
            <w:r w:rsidRPr="00EE213F">
              <w:rPr>
                <w:rFonts w:ascii="Times New Roman" w:hAnsi="Times New Roman" w:cs="Times New Roman"/>
                <w:position w:val="-30"/>
                <w:sz w:val="28"/>
                <w:szCs w:val="28"/>
                <w:lang w:val="nb-NO"/>
              </w:rPr>
              <w:object w:dxaOrig="3440" w:dyaOrig="720">
                <v:shape id="_x0000_i2894" type="#_x0000_t75" style="width:171.75pt;height:36pt">
                  <v:imagedata r:id="rId3107" o:title=""/>
                </v:shape>
              </w:object>
            </w:r>
            <w:r w:rsidRPr="00EE213F">
              <w:rPr>
                <w:rFonts w:ascii="Times New Roman" w:hAnsi="Times New Roman" w:cs="Times New Roman"/>
                <w:sz w:val="28"/>
                <w:szCs w:val="28"/>
                <w:lang w:val="fr-FR"/>
              </w:rPr>
              <w:t xml:space="preserve"> (thỏa mãn đk)</w:t>
            </w:r>
          </w:p>
          <w:p w:rsidR="00EE213F" w:rsidRPr="00EE213F" w:rsidRDefault="00EE213F" w:rsidP="00EE213F">
            <w:pPr>
              <w:rPr>
                <w:rFonts w:ascii="Times New Roman" w:hAnsi="Times New Roman" w:cs="Times New Roman"/>
                <w:sz w:val="28"/>
                <w:szCs w:val="28"/>
                <w:lang w:val="fr-FR"/>
              </w:rPr>
            </w:pPr>
            <w:r w:rsidRPr="00EE213F">
              <w:rPr>
                <w:rFonts w:ascii="Times New Roman" w:hAnsi="Times New Roman" w:cs="Times New Roman"/>
                <w:noProof/>
                <w:sz w:val="28"/>
                <w:szCs w:val="28"/>
                <w:lang w:val="en-US"/>
              </w:rPr>
              <w:drawing>
                <wp:anchor distT="0" distB="0" distL="114300" distR="114300" simplePos="0" relativeHeight="251831296" behindDoc="0" locked="0" layoutInCell="1" allowOverlap="1" wp14:anchorId="055703B3" wp14:editId="76359EA0">
                  <wp:simplePos x="0" y="0"/>
                  <wp:positionH relativeFrom="column">
                    <wp:posOffset>4419600</wp:posOffset>
                  </wp:positionH>
                  <wp:positionV relativeFrom="paragraph">
                    <wp:posOffset>87630</wp:posOffset>
                  </wp:positionV>
                  <wp:extent cx="2148840" cy="3197860"/>
                  <wp:effectExtent l="0" t="0" r="0" b="2540"/>
                  <wp:wrapNone/>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3108" cstate="print">
                            <a:extLst>
                              <a:ext uri="{28A0092B-C50C-407E-A947-70E740481C1C}">
                                <a14:useLocalDpi xmlns:a14="http://schemas.microsoft.com/office/drawing/2010/main" val="0"/>
                              </a:ext>
                            </a:extLst>
                          </a:blip>
                          <a:srcRect/>
                          <a:stretch>
                            <a:fillRect/>
                          </a:stretch>
                        </pic:blipFill>
                        <pic:spPr bwMode="auto">
                          <a:xfrm>
                            <a:off x="0" y="0"/>
                            <a:ext cx="2148840" cy="3197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213F">
              <w:rPr>
                <w:rFonts w:ascii="Times New Roman" w:hAnsi="Times New Roman" w:cs="Times New Roman"/>
                <w:sz w:val="28"/>
                <w:szCs w:val="28"/>
                <w:lang w:val="fr-FR"/>
              </w:rPr>
              <w:t>Vậy : chiều dài = 12m, chiều rộng = 5m</w:t>
            </w:r>
          </w:p>
          <w:p w:rsidR="00EE213F" w:rsidRPr="00EE213F" w:rsidRDefault="00EE213F" w:rsidP="00EE213F">
            <w:pPr>
              <w:rPr>
                <w:rFonts w:ascii="Times New Roman" w:hAnsi="Times New Roman" w:cs="Times New Roman"/>
                <w:b/>
                <w:sz w:val="28"/>
                <w:szCs w:val="28"/>
                <w:lang w:val="fr-FR"/>
              </w:rPr>
            </w:pPr>
            <w:r w:rsidRPr="00EE213F">
              <w:rPr>
                <w:rFonts w:ascii="Times New Roman" w:hAnsi="Times New Roman" w:cs="Times New Roman"/>
                <w:b/>
                <w:sz w:val="28"/>
                <w:szCs w:val="28"/>
                <w:lang w:val="fr-FR"/>
              </w:rPr>
              <w:t xml:space="preserve">Câu 4 : </w:t>
            </w:r>
          </w:p>
          <w:p w:rsidR="00EE213F" w:rsidRPr="00EE213F" w:rsidRDefault="00EE213F" w:rsidP="0022436A">
            <w:pPr>
              <w:numPr>
                <w:ilvl w:val="0"/>
                <w:numId w:val="92"/>
              </w:numPr>
              <w:rPr>
                <w:rFonts w:ascii="Times New Roman" w:hAnsi="Times New Roman" w:cs="Times New Roman"/>
                <w:sz w:val="28"/>
                <w:szCs w:val="28"/>
                <w:lang w:val="fr-FR"/>
              </w:rPr>
            </w:pPr>
            <w:r w:rsidRPr="00EE213F">
              <w:rPr>
                <w:rFonts w:ascii="Times New Roman" w:hAnsi="Times New Roman" w:cs="Times New Roman"/>
                <w:sz w:val="28"/>
                <w:szCs w:val="28"/>
                <w:lang w:val="fr-FR"/>
              </w:rPr>
              <w:t xml:space="preserve">Theo tính chất tiếp tuyến vuông góc với bán kính </w:t>
            </w:r>
          </w:p>
          <w:p w:rsidR="00EE213F" w:rsidRPr="00EE213F" w:rsidRDefault="00EE213F" w:rsidP="00EE213F">
            <w:pPr>
              <w:rPr>
                <w:rFonts w:ascii="Times New Roman" w:hAnsi="Times New Roman" w:cs="Times New Roman"/>
                <w:sz w:val="28"/>
                <w:szCs w:val="28"/>
                <w:lang w:val="fr-FR"/>
              </w:rPr>
            </w:pPr>
            <w:r w:rsidRPr="00EE213F">
              <w:rPr>
                <w:rFonts w:ascii="Times New Roman" w:hAnsi="Times New Roman" w:cs="Times New Roman"/>
                <w:sz w:val="28"/>
                <w:szCs w:val="28"/>
                <w:lang w:val="fr-FR"/>
              </w:rPr>
              <w:t xml:space="preserve">tại tiếp điểm ta có : </w:t>
            </w:r>
            <w:r w:rsidRPr="00EE213F">
              <w:rPr>
                <w:rFonts w:ascii="Times New Roman" w:hAnsi="Times New Roman" w:cs="Times New Roman"/>
                <w:position w:val="-6"/>
                <w:sz w:val="28"/>
                <w:szCs w:val="28"/>
                <w:lang w:val="fr-FR"/>
              </w:rPr>
              <w:object w:dxaOrig="1939" w:dyaOrig="360">
                <v:shape id="_x0000_i2895" type="#_x0000_t75" style="width:96.75pt;height:18pt">
                  <v:imagedata r:id="rId3109" o:title=""/>
                </v:shape>
              </w:object>
            </w:r>
          </w:p>
          <w:p w:rsidR="00EE213F" w:rsidRPr="00EE213F" w:rsidRDefault="00EE213F" w:rsidP="00EE213F">
            <w:pPr>
              <w:rPr>
                <w:rFonts w:ascii="Times New Roman" w:hAnsi="Times New Roman" w:cs="Times New Roman"/>
                <w:sz w:val="28"/>
                <w:szCs w:val="28"/>
                <w:lang w:val="fr-FR"/>
              </w:rPr>
            </w:pPr>
            <w:r w:rsidRPr="00EE213F">
              <w:rPr>
                <w:rFonts w:ascii="Times New Roman" w:hAnsi="Times New Roman" w:cs="Times New Roman"/>
                <w:position w:val="-6"/>
                <w:sz w:val="28"/>
                <w:szCs w:val="28"/>
                <w:lang w:val="fr-FR"/>
              </w:rPr>
              <w:object w:dxaOrig="980" w:dyaOrig="279">
                <v:shape id="_x0000_i2896" type="#_x0000_t75" style="width:48.75pt;height:14.25pt">
                  <v:imagedata r:id="rId3110" o:title=""/>
                </v:shape>
              </w:object>
            </w:r>
            <w:r w:rsidRPr="00EE213F">
              <w:rPr>
                <w:rFonts w:ascii="Times New Roman" w:hAnsi="Times New Roman" w:cs="Times New Roman"/>
                <w:sz w:val="28"/>
                <w:szCs w:val="28"/>
                <w:lang w:val="fr-FR"/>
              </w:rPr>
              <w:t xml:space="preserve"> vuông tại M </w:t>
            </w:r>
            <w:r w:rsidRPr="00EE213F">
              <w:rPr>
                <w:rFonts w:ascii="Times New Roman" w:hAnsi="Times New Roman" w:cs="Times New Roman"/>
                <w:position w:val="-6"/>
                <w:sz w:val="28"/>
                <w:szCs w:val="28"/>
                <w:lang w:val="fr-FR"/>
              </w:rPr>
              <w:object w:dxaOrig="300" w:dyaOrig="240">
                <v:shape id="_x0000_i2897" type="#_x0000_t75" style="width:15pt;height:12pt">
                  <v:imagedata r:id="rId3111" o:title=""/>
                </v:shape>
              </w:object>
            </w:r>
            <w:r w:rsidRPr="00EE213F">
              <w:rPr>
                <w:rFonts w:ascii="Times New Roman" w:hAnsi="Times New Roman" w:cs="Times New Roman"/>
                <w:sz w:val="28"/>
                <w:szCs w:val="28"/>
                <w:lang w:val="fr-FR"/>
              </w:rPr>
              <w:t xml:space="preserve"> A, M , O thuộc đường tròn </w:t>
            </w:r>
          </w:p>
          <w:p w:rsidR="00EE213F" w:rsidRPr="00EE213F" w:rsidRDefault="00EE213F" w:rsidP="00EE213F">
            <w:pPr>
              <w:rPr>
                <w:rFonts w:ascii="Times New Roman" w:hAnsi="Times New Roman" w:cs="Times New Roman"/>
                <w:sz w:val="28"/>
                <w:szCs w:val="28"/>
                <w:lang w:val="fr-FR"/>
              </w:rPr>
            </w:pPr>
            <w:r w:rsidRPr="00EE213F">
              <w:rPr>
                <w:rFonts w:ascii="Times New Roman" w:hAnsi="Times New Roman" w:cs="Times New Roman"/>
                <w:sz w:val="28"/>
                <w:szCs w:val="28"/>
                <w:lang w:val="fr-FR"/>
              </w:rPr>
              <w:t>đường kính AO ( Vì AO là cạnh huyền)</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position w:val="-6"/>
                <w:sz w:val="28"/>
                <w:szCs w:val="28"/>
                <w:lang w:val="fr-FR"/>
              </w:rPr>
              <w:object w:dxaOrig="700" w:dyaOrig="279">
                <v:shape id="_x0000_i2898" type="#_x0000_t75" style="width:35.25pt;height:14.25pt">
                  <v:imagedata r:id="rId3112" o:title=""/>
                </v:shape>
              </w:object>
            </w:r>
            <w:r w:rsidRPr="00EE213F">
              <w:rPr>
                <w:rFonts w:ascii="Times New Roman" w:hAnsi="Times New Roman" w:cs="Times New Roman"/>
                <w:sz w:val="28"/>
                <w:szCs w:val="28"/>
                <w:lang w:val="pt-BR"/>
              </w:rPr>
              <w:t xml:space="preserve"> vuông tại N </w:t>
            </w:r>
            <w:r w:rsidRPr="00EE213F">
              <w:rPr>
                <w:rFonts w:ascii="Times New Roman" w:hAnsi="Times New Roman" w:cs="Times New Roman"/>
                <w:position w:val="-6"/>
                <w:sz w:val="28"/>
                <w:szCs w:val="28"/>
                <w:lang w:val="fr-FR"/>
              </w:rPr>
              <w:object w:dxaOrig="300" w:dyaOrig="240">
                <v:shape id="_x0000_i2899" type="#_x0000_t75" style="width:15pt;height:12pt">
                  <v:imagedata r:id="rId3111" o:title=""/>
                </v:shape>
              </w:object>
            </w:r>
            <w:r w:rsidRPr="00EE213F">
              <w:rPr>
                <w:rFonts w:ascii="Times New Roman" w:hAnsi="Times New Roman" w:cs="Times New Roman"/>
                <w:sz w:val="28"/>
                <w:szCs w:val="28"/>
                <w:lang w:val="pt-BR"/>
              </w:rPr>
              <w:t xml:space="preserve"> A, N, O thuộc đường tròn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đường kính AO (Vì AO là cạnh huyền)</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Vậy: A, M, N, O cùng thuộc đường tròn đường kính AO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Hay tứ giác AMNO nội tiếp đường tròn đường kính AO</w:t>
            </w:r>
          </w:p>
          <w:p w:rsidR="00EE213F" w:rsidRPr="00EE213F" w:rsidRDefault="00EE213F" w:rsidP="0022436A">
            <w:pPr>
              <w:numPr>
                <w:ilvl w:val="0"/>
                <w:numId w:val="92"/>
              </w:num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Vì I là trung điểm của BC (theo gt) </w:t>
            </w:r>
            <w:r w:rsidRPr="00EE213F">
              <w:rPr>
                <w:rFonts w:ascii="Times New Roman" w:hAnsi="Times New Roman" w:cs="Times New Roman"/>
                <w:position w:val="-6"/>
                <w:sz w:val="28"/>
                <w:szCs w:val="28"/>
                <w:lang w:val="pt-BR"/>
              </w:rPr>
              <w:object w:dxaOrig="1219" w:dyaOrig="279">
                <v:shape id="_x0000_i2900" type="#_x0000_t75" style="width:60.75pt;height:14.25pt">
                  <v:imagedata r:id="rId3113" o:title=""/>
                </v:shape>
              </w:object>
            </w:r>
            <w:r w:rsidRPr="00EE213F">
              <w:rPr>
                <w:rFonts w:ascii="Times New Roman" w:hAnsi="Times New Roman" w:cs="Times New Roman"/>
                <w:sz w:val="28"/>
                <w:szCs w:val="28"/>
                <w:lang w:val="pt-BR"/>
              </w:rPr>
              <w:t xml:space="preserve"> (tc)</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 </w:t>
            </w:r>
            <w:r w:rsidRPr="00EE213F">
              <w:rPr>
                <w:rFonts w:ascii="Times New Roman" w:hAnsi="Times New Roman" w:cs="Times New Roman"/>
                <w:position w:val="-6"/>
                <w:sz w:val="28"/>
                <w:szCs w:val="28"/>
                <w:lang w:val="pt-BR"/>
              </w:rPr>
              <w:object w:dxaOrig="620" w:dyaOrig="279">
                <v:shape id="_x0000_i2901" type="#_x0000_t75" style="width:30.75pt;height:14.25pt">
                  <v:imagedata r:id="rId3114" o:title=""/>
                </v:shape>
              </w:object>
            </w:r>
            <w:r w:rsidRPr="00EE213F">
              <w:rPr>
                <w:rFonts w:ascii="Times New Roman" w:hAnsi="Times New Roman" w:cs="Times New Roman"/>
                <w:sz w:val="28"/>
                <w:szCs w:val="28"/>
                <w:lang w:val="pt-BR"/>
              </w:rPr>
              <w:t xml:space="preserve"> vuông tại I </w:t>
            </w:r>
            <w:r w:rsidRPr="00EE213F">
              <w:rPr>
                <w:rFonts w:ascii="Times New Roman" w:hAnsi="Times New Roman" w:cs="Times New Roman"/>
                <w:position w:val="-6"/>
                <w:sz w:val="28"/>
                <w:szCs w:val="28"/>
                <w:lang w:val="fr-FR"/>
              </w:rPr>
              <w:object w:dxaOrig="300" w:dyaOrig="240">
                <v:shape id="_x0000_i2902" type="#_x0000_t75" style="width:15pt;height:12pt">
                  <v:imagedata r:id="rId3111" o:title=""/>
                </v:shape>
              </w:object>
            </w:r>
            <w:r w:rsidRPr="00EE213F">
              <w:rPr>
                <w:rFonts w:ascii="Times New Roman" w:hAnsi="Times New Roman" w:cs="Times New Roman"/>
                <w:sz w:val="28"/>
                <w:szCs w:val="28"/>
                <w:lang w:val="pt-BR"/>
              </w:rPr>
              <w:t xml:space="preserve"> A, I, O thuộc đường tròn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đường kính AO (Vì AO là cạnh huyền)</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Vậy I cũng thuộc đường tròn đường kính AO (đpcm)</w:t>
            </w:r>
          </w:p>
          <w:p w:rsidR="00EE213F" w:rsidRPr="00EE213F" w:rsidRDefault="00EE213F" w:rsidP="0022436A">
            <w:pPr>
              <w:numPr>
                <w:ilvl w:val="0"/>
                <w:numId w:val="92"/>
              </w:num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Nối M với B, C.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Xét </w:t>
            </w:r>
            <w:r w:rsidRPr="00EE213F">
              <w:rPr>
                <w:rFonts w:ascii="Times New Roman" w:hAnsi="Times New Roman" w:cs="Times New Roman"/>
                <w:position w:val="-6"/>
                <w:sz w:val="28"/>
                <w:szCs w:val="28"/>
                <w:lang w:val="pt-BR"/>
              </w:rPr>
              <w:object w:dxaOrig="1620" w:dyaOrig="279">
                <v:shape id="_x0000_i2903" type="#_x0000_t75" style="width:81pt;height:14.25pt">
                  <v:imagedata r:id="rId3115" o:title=""/>
                </v:shape>
              </w:object>
            </w:r>
            <w:r w:rsidRPr="00EE213F">
              <w:rPr>
                <w:rFonts w:ascii="Times New Roman" w:hAnsi="Times New Roman" w:cs="Times New Roman"/>
                <w:sz w:val="28"/>
                <w:szCs w:val="28"/>
                <w:lang w:val="pt-BR"/>
              </w:rPr>
              <w:t xml:space="preserve"> có </w:t>
            </w:r>
            <w:r w:rsidRPr="00EE213F">
              <w:rPr>
                <w:rFonts w:ascii="Times New Roman" w:hAnsi="Times New Roman" w:cs="Times New Roman"/>
                <w:position w:val="-6"/>
                <w:sz w:val="28"/>
                <w:szCs w:val="28"/>
                <w:lang w:val="pt-BR"/>
              </w:rPr>
              <w:object w:dxaOrig="600" w:dyaOrig="360">
                <v:shape id="_x0000_i2904" type="#_x0000_t75" style="width:30pt;height:18pt">
                  <v:imagedata r:id="rId3116" o:title=""/>
                </v:shape>
              </w:object>
            </w:r>
            <w:r w:rsidRPr="00EE213F">
              <w:rPr>
                <w:rFonts w:ascii="Times New Roman" w:hAnsi="Times New Roman" w:cs="Times New Roman"/>
                <w:sz w:val="28"/>
                <w:szCs w:val="28"/>
                <w:lang w:val="pt-BR"/>
              </w:rPr>
              <w:t xml:space="preserve"> chung</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sz w:val="28"/>
                <w:szCs w:val="28"/>
                <w:lang w:val="pt-BR"/>
              </w:rPr>
              <w:tab/>
            </w:r>
            <w:r w:rsidRPr="00EE213F">
              <w:rPr>
                <w:rFonts w:ascii="Times New Roman" w:hAnsi="Times New Roman" w:cs="Times New Roman"/>
                <w:sz w:val="28"/>
                <w:szCs w:val="28"/>
                <w:lang w:val="pt-BR"/>
              </w:rPr>
              <w:tab/>
              <w:t xml:space="preserve">     </w:t>
            </w:r>
            <w:r w:rsidRPr="00EE213F">
              <w:rPr>
                <w:rFonts w:ascii="Times New Roman" w:hAnsi="Times New Roman" w:cs="Times New Roman"/>
                <w:position w:val="-24"/>
                <w:sz w:val="28"/>
                <w:szCs w:val="28"/>
                <w:lang w:val="pt-BR"/>
              </w:rPr>
              <w:object w:dxaOrig="1740" w:dyaOrig="620">
                <v:shape id="_x0000_i2905" type="#_x0000_t75" style="width:87pt;height:30.75pt">
                  <v:imagedata r:id="rId3117" o:title=""/>
                </v:shape>
              </w:object>
            </w:r>
            <w:r w:rsidRPr="00EE213F">
              <w:rPr>
                <w:rFonts w:ascii="Times New Roman" w:hAnsi="Times New Roman" w:cs="Times New Roman"/>
                <w:sz w:val="28"/>
                <w:szCs w:val="28"/>
                <w:lang w:val="pt-BR"/>
              </w:rPr>
              <w:t>sđ</w:t>
            </w:r>
            <w:r w:rsidRPr="00EE213F">
              <w:rPr>
                <w:rFonts w:ascii="Times New Roman" w:hAnsi="Times New Roman" w:cs="Times New Roman"/>
                <w:position w:val="-4"/>
                <w:sz w:val="28"/>
                <w:szCs w:val="28"/>
                <w:lang w:val="pt-BR"/>
              </w:rPr>
              <w:object w:dxaOrig="440" w:dyaOrig="340">
                <v:shape id="_x0000_i2906" type="#_x0000_t75" style="width:21.75pt;height:17.25pt">
                  <v:imagedata r:id="rId3118" o:title=""/>
                </v:shape>
              </w:objec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position w:val="-6"/>
                <w:sz w:val="28"/>
                <w:szCs w:val="28"/>
                <w:lang w:val="pt-BR"/>
              </w:rPr>
              <w:object w:dxaOrig="1840" w:dyaOrig="279">
                <v:shape id="_x0000_i2907" type="#_x0000_t75" style="width:92.25pt;height:14.25pt">
                  <v:imagedata r:id="rId3119" o:title=""/>
                </v:shape>
              </w:object>
            </w:r>
            <w:r w:rsidRPr="00EE213F">
              <w:rPr>
                <w:rFonts w:ascii="Times New Roman" w:hAnsi="Times New Roman" w:cs="Times New Roman"/>
                <w:sz w:val="28"/>
                <w:szCs w:val="28"/>
                <w:lang w:val="pt-BR"/>
              </w:rPr>
              <w:t xml:space="preserve"> (g.g) </w:t>
            </w:r>
            <w:r w:rsidRPr="00EE213F">
              <w:rPr>
                <w:rFonts w:ascii="Times New Roman" w:hAnsi="Times New Roman" w:cs="Times New Roman"/>
                <w:position w:val="-24"/>
                <w:sz w:val="28"/>
                <w:szCs w:val="28"/>
                <w:lang w:val="pt-BR"/>
              </w:rPr>
              <w:object w:dxaOrig="3240" w:dyaOrig="620">
                <v:shape id="_x0000_i2908" type="#_x0000_t75" style="width:162pt;height:30.75pt">
                  <v:imagedata r:id="rId3120" o:title=""/>
                </v:shape>
              </w:object>
            </w:r>
            <w:r w:rsidRPr="00EE213F">
              <w:rPr>
                <w:rFonts w:ascii="Times New Roman" w:hAnsi="Times New Roman" w:cs="Times New Roman"/>
                <w:sz w:val="28"/>
                <w:szCs w:val="28"/>
                <w:lang w:val="pt-BR"/>
              </w:rPr>
              <w:t xml:space="preserve">   (1)</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Xét </w:t>
            </w:r>
            <w:r w:rsidRPr="00EE213F">
              <w:rPr>
                <w:rFonts w:ascii="Times New Roman" w:hAnsi="Times New Roman" w:cs="Times New Roman"/>
                <w:position w:val="-6"/>
                <w:sz w:val="28"/>
                <w:szCs w:val="28"/>
                <w:lang w:val="pt-BR"/>
              </w:rPr>
              <w:object w:dxaOrig="1600" w:dyaOrig="279">
                <v:shape id="_x0000_i2909" type="#_x0000_t75" style="width:80.25pt;height:14.25pt">
                  <v:imagedata r:id="rId3121" o:title=""/>
                </v:shape>
              </w:object>
            </w:r>
            <w:r w:rsidRPr="00EE213F">
              <w:rPr>
                <w:rFonts w:ascii="Times New Roman" w:hAnsi="Times New Roman" w:cs="Times New Roman"/>
                <w:sz w:val="28"/>
                <w:szCs w:val="28"/>
                <w:lang w:val="pt-BR"/>
              </w:rPr>
              <w:t xml:space="preserve"> có </w:t>
            </w:r>
            <w:r w:rsidRPr="00EE213F">
              <w:rPr>
                <w:rFonts w:ascii="Times New Roman" w:hAnsi="Times New Roman" w:cs="Times New Roman"/>
                <w:position w:val="-4"/>
                <w:sz w:val="28"/>
                <w:szCs w:val="28"/>
                <w:lang w:val="pt-BR"/>
              </w:rPr>
              <w:object w:dxaOrig="620" w:dyaOrig="340">
                <v:shape id="_x0000_i2910" type="#_x0000_t75" style="width:30.75pt;height:17.25pt">
                  <v:imagedata r:id="rId3122" o:title=""/>
                </v:shape>
              </w:object>
            </w:r>
            <w:r w:rsidRPr="00EE213F">
              <w:rPr>
                <w:rFonts w:ascii="Times New Roman" w:hAnsi="Times New Roman" w:cs="Times New Roman"/>
                <w:sz w:val="28"/>
                <w:szCs w:val="28"/>
                <w:lang w:val="pt-BR"/>
              </w:rPr>
              <w:t xml:space="preserve"> chung</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r>
            <w:r w:rsidRPr="00EE213F">
              <w:rPr>
                <w:rFonts w:ascii="Times New Roman" w:hAnsi="Times New Roman" w:cs="Times New Roman"/>
                <w:sz w:val="28"/>
                <w:szCs w:val="28"/>
                <w:lang w:val="pt-BR"/>
              </w:rPr>
              <w:tab/>
            </w:r>
            <w:r w:rsidRPr="00EE213F">
              <w:rPr>
                <w:rFonts w:ascii="Times New Roman" w:hAnsi="Times New Roman" w:cs="Times New Roman"/>
                <w:sz w:val="28"/>
                <w:szCs w:val="28"/>
                <w:lang w:val="pt-BR"/>
              </w:rPr>
              <w:tab/>
              <w:t xml:space="preserve">      </w:t>
            </w:r>
            <w:r w:rsidRPr="00EE213F">
              <w:rPr>
                <w:rFonts w:ascii="Times New Roman" w:hAnsi="Times New Roman" w:cs="Times New Roman"/>
                <w:position w:val="-4"/>
                <w:sz w:val="28"/>
                <w:szCs w:val="28"/>
                <w:lang w:val="pt-BR"/>
              </w:rPr>
              <w:object w:dxaOrig="1340" w:dyaOrig="340">
                <v:shape id="_x0000_i2911" type="#_x0000_t75" style="width:66.75pt;height:17.25pt">
                  <v:imagedata r:id="rId3123" o:title=""/>
                </v:shape>
              </w:object>
            </w:r>
            <w:r w:rsidRPr="00EE213F">
              <w:rPr>
                <w:rFonts w:ascii="Times New Roman" w:hAnsi="Times New Roman" w:cs="Times New Roman"/>
                <w:sz w:val="28"/>
                <w:szCs w:val="28"/>
                <w:lang w:val="pt-BR"/>
              </w:rPr>
              <w:t xml:space="preserve"> (Vì: </w:t>
            </w:r>
            <w:r w:rsidRPr="00EE213F">
              <w:rPr>
                <w:rFonts w:ascii="Times New Roman" w:hAnsi="Times New Roman" w:cs="Times New Roman"/>
                <w:position w:val="-6"/>
                <w:sz w:val="28"/>
                <w:szCs w:val="28"/>
                <w:lang w:val="pt-BR"/>
              </w:rPr>
              <w:object w:dxaOrig="1359" w:dyaOrig="360">
                <v:shape id="_x0000_i2912" type="#_x0000_t75" style="width:68.25pt;height:18pt">
                  <v:imagedata r:id="rId3124" o:title=""/>
                </v:shape>
              </w:object>
            </w:r>
            <w:r w:rsidRPr="00EE213F">
              <w:rPr>
                <w:rFonts w:ascii="Times New Roman" w:hAnsi="Times New Roman" w:cs="Times New Roman"/>
                <w:sz w:val="28"/>
                <w:szCs w:val="28"/>
                <w:lang w:val="pt-BR"/>
              </w:rPr>
              <w:t xml:space="preserve"> cùng chắn </w:t>
            </w:r>
            <w:r w:rsidRPr="00EE213F">
              <w:rPr>
                <w:rFonts w:ascii="Times New Roman" w:hAnsi="Times New Roman" w:cs="Times New Roman"/>
                <w:position w:val="-4"/>
                <w:sz w:val="28"/>
                <w:szCs w:val="28"/>
              </w:rPr>
              <w:object w:dxaOrig="480" w:dyaOrig="340">
                <v:shape id="_x0000_i2913" type="#_x0000_t75" style="width:24pt;height:17.25pt">
                  <v:imagedata r:id="rId3125" o:title=""/>
                </v:shape>
              </w:object>
            </w:r>
          </w:p>
          <w:p w:rsidR="00EE213F" w:rsidRPr="00EE213F" w:rsidRDefault="00EE213F" w:rsidP="00EE213F">
            <w:pPr>
              <w:ind w:left="432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 và </w:t>
            </w:r>
            <w:r w:rsidRPr="00EE213F">
              <w:rPr>
                <w:rFonts w:ascii="Times New Roman" w:hAnsi="Times New Roman" w:cs="Times New Roman"/>
                <w:position w:val="-6"/>
                <w:sz w:val="28"/>
                <w:szCs w:val="28"/>
                <w:lang w:val="pt-BR"/>
              </w:rPr>
              <w:object w:dxaOrig="1440" w:dyaOrig="360">
                <v:shape id="_x0000_i2914" type="#_x0000_t75" style="width:1in;height:18pt">
                  <v:imagedata r:id="rId3126" o:title=""/>
                </v:shape>
              </w:object>
            </w:r>
            <w:r w:rsidRPr="00EE213F">
              <w:rPr>
                <w:rFonts w:ascii="Times New Roman" w:hAnsi="Times New Roman" w:cs="Times New Roman"/>
                <w:sz w:val="28"/>
                <w:szCs w:val="28"/>
                <w:lang w:val="pt-BR"/>
              </w:rPr>
              <w:t xml:space="preserve">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position w:val="-6"/>
                <w:sz w:val="28"/>
                <w:szCs w:val="28"/>
              </w:rPr>
              <w:object w:dxaOrig="1800" w:dyaOrig="279">
                <v:shape id="_x0000_i2915" type="#_x0000_t75" style="width:90pt;height:14.25pt">
                  <v:imagedata r:id="rId3127" o:title=""/>
                </v:shape>
              </w:object>
            </w:r>
            <w:r w:rsidRPr="00EE213F">
              <w:rPr>
                <w:rFonts w:ascii="Times New Roman" w:hAnsi="Times New Roman" w:cs="Times New Roman"/>
                <w:sz w:val="28"/>
                <w:szCs w:val="28"/>
                <w:lang w:val="pt-BR"/>
              </w:rPr>
              <w:t xml:space="preserve">(g.g) </w:t>
            </w:r>
            <w:r w:rsidRPr="00EE213F">
              <w:rPr>
                <w:rFonts w:ascii="Times New Roman" w:hAnsi="Times New Roman" w:cs="Times New Roman"/>
                <w:position w:val="-24"/>
                <w:sz w:val="28"/>
                <w:szCs w:val="28"/>
              </w:rPr>
              <w:object w:dxaOrig="3220" w:dyaOrig="620">
                <v:shape id="_x0000_i2916" type="#_x0000_t75" style="width:161.25pt;height:30.75pt">
                  <v:imagedata r:id="rId3128" o:title=""/>
                </v:shape>
              </w:object>
            </w:r>
            <w:r w:rsidRPr="00EE213F">
              <w:rPr>
                <w:rFonts w:ascii="Times New Roman" w:hAnsi="Times New Roman" w:cs="Times New Roman"/>
                <w:sz w:val="28"/>
                <w:szCs w:val="28"/>
                <w:lang w:val="pt-BR"/>
              </w:rPr>
              <w:t xml:space="preserve">        (2)</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Từ (1) và (2) ta có: AK.AI = AB.AC (đpcm)</w:t>
            </w:r>
          </w:p>
          <w:p w:rsidR="00EE213F" w:rsidRPr="00EE213F" w:rsidRDefault="00EE213F" w:rsidP="00EE213F">
            <w:pPr>
              <w:rPr>
                <w:rFonts w:ascii="Times New Roman" w:hAnsi="Times New Roman" w:cs="Times New Roman"/>
                <w:b/>
                <w:sz w:val="28"/>
                <w:szCs w:val="28"/>
                <w:lang w:val="pl-PL"/>
              </w:rPr>
            </w:pPr>
            <w:r w:rsidRPr="00EE213F">
              <w:rPr>
                <w:rFonts w:ascii="Times New Roman" w:hAnsi="Times New Roman" w:cs="Times New Roman"/>
                <w:b/>
                <w:sz w:val="28"/>
                <w:szCs w:val="28"/>
                <w:lang w:val="pl-PL"/>
              </w:rPr>
              <w:t>Câu 5:</w:t>
            </w:r>
          </w:p>
          <w:p w:rsidR="00EE213F" w:rsidRPr="00EE213F" w:rsidRDefault="00EE213F" w:rsidP="00EE213F">
            <w:pPr>
              <w:rPr>
                <w:rFonts w:ascii="Times New Roman" w:hAnsi="Times New Roman" w:cs="Times New Roman"/>
                <w:sz w:val="28"/>
                <w:szCs w:val="28"/>
                <w:lang w:val="pl-PL"/>
              </w:rPr>
            </w:pPr>
            <w:r w:rsidRPr="00EE213F">
              <w:rPr>
                <w:rFonts w:ascii="Times New Roman" w:hAnsi="Times New Roman" w:cs="Times New Roman"/>
                <w:sz w:val="28"/>
                <w:szCs w:val="28"/>
                <w:lang w:val="pl-PL"/>
              </w:rPr>
              <w:t>* Tìm Min A</w:t>
            </w:r>
          </w:p>
          <w:p w:rsidR="00EE213F" w:rsidRPr="00EE213F" w:rsidRDefault="00EE213F" w:rsidP="00EE213F">
            <w:pPr>
              <w:rPr>
                <w:rFonts w:ascii="Times New Roman" w:hAnsi="Times New Roman" w:cs="Times New Roman"/>
                <w:i/>
                <w:sz w:val="28"/>
                <w:szCs w:val="28"/>
                <w:u w:val="single"/>
                <w:lang w:val="pl-PL"/>
              </w:rPr>
            </w:pPr>
            <w:r w:rsidRPr="00EE213F">
              <w:rPr>
                <w:rFonts w:ascii="Times New Roman" w:hAnsi="Times New Roman" w:cs="Times New Roman"/>
                <w:i/>
                <w:sz w:val="28"/>
                <w:szCs w:val="28"/>
                <w:u w:val="single"/>
                <w:lang w:val="pl-PL"/>
              </w:rPr>
              <w:t xml:space="preserve"> Cách 1: </w:t>
            </w:r>
          </w:p>
          <w:p w:rsidR="00EE213F" w:rsidRPr="00EE213F" w:rsidRDefault="00EE213F" w:rsidP="00EE213F">
            <w:pPr>
              <w:rPr>
                <w:rFonts w:ascii="Times New Roman" w:hAnsi="Times New Roman" w:cs="Times New Roman"/>
                <w:sz w:val="28"/>
                <w:szCs w:val="28"/>
                <w:lang w:val="pl-PL"/>
              </w:rPr>
            </w:pPr>
            <w:r w:rsidRPr="00EE213F">
              <w:rPr>
                <w:rFonts w:ascii="Times New Roman" w:hAnsi="Times New Roman" w:cs="Times New Roman"/>
                <w:sz w:val="28"/>
                <w:szCs w:val="28"/>
                <w:lang w:val="pl-PL"/>
              </w:rPr>
              <w:t xml:space="preserve">Ta có: </w:t>
            </w:r>
            <w:r w:rsidRPr="00EE213F">
              <w:rPr>
                <w:rFonts w:ascii="Times New Roman" w:hAnsi="Times New Roman" w:cs="Times New Roman"/>
                <w:position w:val="-38"/>
                <w:sz w:val="28"/>
                <w:szCs w:val="28"/>
              </w:rPr>
              <w:object w:dxaOrig="2680" w:dyaOrig="880">
                <v:shape id="_x0000_i2917" type="#_x0000_t75" style="width:134.25pt;height:44.25pt">
                  <v:imagedata r:id="rId3129" o:title=""/>
                </v:shape>
              </w:object>
            </w:r>
          </w:p>
          <w:p w:rsidR="00EE213F" w:rsidRPr="00EE213F" w:rsidRDefault="00EE213F" w:rsidP="00EE213F">
            <w:pPr>
              <w:rPr>
                <w:rFonts w:ascii="Times New Roman" w:hAnsi="Times New Roman" w:cs="Times New Roman"/>
                <w:sz w:val="28"/>
                <w:szCs w:val="28"/>
                <w:lang w:val="pl-PL"/>
              </w:rPr>
            </w:pPr>
            <w:r w:rsidRPr="00EE213F">
              <w:rPr>
                <w:rFonts w:ascii="Times New Roman" w:hAnsi="Times New Roman" w:cs="Times New Roman"/>
                <w:sz w:val="28"/>
                <w:szCs w:val="28"/>
                <w:lang w:val="pl-PL"/>
              </w:rPr>
              <w:t xml:space="preserve">Cộng vế với vế ta có: </w:t>
            </w:r>
            <w:r w:rsidRPr="00EE213F">
              <w:rPr>
                <w:rFonts w:ascii="Times New Roman" w:hAnsi="Times New Roman" w:cs="Times New Roman"/>
                <w:position w:val="-24"/>
                <w:sz w:val="28"/>
                <w:szCs w:val="28"/>
              </w:rPr>
              <w:object w:dxaOrig="3940" w:dyaOrig="620">
                <v:shape id="_x0000_i2918" type="#_x0000_t75" style="width:197.25pt;height:30.75pt">
                  <v:imagedata r:id="rId3130" o:title=""/>
                </v:shape>
              </w:object>
            </w:r>
          </w:p>
          <w:p w:rsidR="00EE213F" w:rsidRPr="00EE213F" w:rsidRDefault="00EE213F" w:rsidP="00EE213F">
            <w:pPr>
              <w:rPr>
                <w:rFonts w:ascii="Times New Roman" w:hAnsi="Times New Roman" w:cs="Times New Roman"/>
                <w:sz w:val="28"/>
                <w:szCs w:val="28"/>
                <w:lang w:val="es-ES"/>
              </w:rPr>
            </w:pPr>
            <w:r w:rsidRPr="00EE213F">
              <w:rPr>
                <w:rFonts w:ascii="Times New Roman" w:hAnsi="Times New Roman" w:cs="Times New Roman"/>
                <w:sz w:val="28"/>
                <w:szCs w:val="28"/>
                <w:lang w:val="pt-BR"/>
              </w:rPr>
              <w:t xml:space="preserve">Vậy Min A = </w:t>
            </w:r>
            <w:r w:rsidRPr="00EE213F">
              <w:rPr>
                <w:rFonts w:ascii="Times New Roman" w:hAnsi="Times New Roman" w:cs="Times New Roman"/>
                <w:position w:val="-24"/>
                <w:sz w:val="28"/>
                <w:szCs w:val="28"/>
              </w:rPr>
              <w:object w:dxaOrig="240" w:dyaOrig="620">
                <v:shape id="_x0000_i2919" type="#_x0000_t75" style="width:12pt;height:30.75pt">
                  <v:imagedata r:id="rId3131" o:title=""/>
                </v:shape>
              </w:object>
            </w:r>
            <w:r w:rsidRPr="00EE213F">
              <w:rPr>
                <w:rFonts w:ascii="Times New Roman" w:hAnsi="Times New Roman" w:cs="Times New Roman"/>
                <w:sz w:val="28"/>
                <w:szCs w:val="28"/>
                <w:lang w:val="pt-BR"/>
              </w:rPr>
              <w:t xml:space="preserve">. </w:t>
            </w:r>
            <w:r w:rsidRPr="00EE213F">
              <w:rPr>
                <w:rFonts w:ascii="Times New Roman" w:hAnsi="Times New Roman" w:cs="Times New Roman"/>
                <w:sz w:val="28"/>
                <w:szCs w:val="28"/>
                <w:lang w:val="es-ES"/>
              </w:rPr>
              <w:t xml:space="preserve">Dấu “=” xảy ra khi x = y = </w:t>
            </w:r>
            <w:r w:rsidRPr="00EE213F">
              <w:rPr>
                <w:rFonts w:ascii="Times New Roman" w:hAnsi="Times New Roman" w:cs="Times New Roman"/>
                <w:position w:val="-24"/>
                <w:sz w:val="28"/>
                <w:szCs w:val="28"/>
              </w:rPr>
              <w:object w:dxaOrig="240" w:dyaOrig="620">
                <v:shape id="_x0000_i2920" type="#_x0000_t75" style="width:12pt;height:30.75pt">
                  <v:imagedata r:id="rId3131" o:title=""/>
                </v:shape>
              </w:object>
            </w:r>
            <w:r w:rsidRPr="00EE213F">
              <w:rPr>
                <w:rFonts w:ascii="Times New Roman" w:hAnsi="Times New Roman" w:cs="Times New Roman"/>
                <w:sz w:val="28"/>
                <w:szCs w:val="28"/>
                <w:lang w:val="es-ES"/>
              </w:rPr>
              <w:t xml:space="preserve"> </w:t>
            </w:r>
          </w:p>
          <w:p w:rsidR="00EE213F" w:rsidRPr="00EE213F" w:rsidRDefault="00EE213F" w:rsidP="00EE213F">
            <w:pPr>
              <w:rPr>
                <w:rFonts w:ascii="Times New Roman" w:hAnsi="Times New Roman" w:cs="Times New Roman"/>
                <w:i/>
                <w:sz w:val="28"/>
                <w:szCs w:val="28"/>
                <w:u w:val="single"/>
                <w:lang w:val="fr-FR"/>
              </w:rPr>
            </w:pPr>
            <w:r w:rsidRPr="00EE213F">
              <w:rPr>
                <w:rFonts w:ascii="Times New Roman" w:hAnsi="Times New Roman" w:cs="Times New Roman"/>
                <w:i/>
                <w:sz w:val="28"/>
                <w:szCs w:val="28"/>
                <w:u w:val="single"/>
                <w:lang w:val="fr-FR"/>
              </w:rPr>
              <w:t>Cách 2</w:t>
            </w:r>
          </w:p>
          <w:p w:rsidR="00EE213F" w:rsidRPr="00EE213F" w:rsidRDefault="00EE213F" w:rsidP="00EE213F">
            <w:pPr>
              <w:rPr>
                <w:rFonts w:ascii="Times New Roman" w:hAnsi="Times New Roman" w:cs="Times New Roman"/>
                <w:sz w:val="28"/>
                <w:szCs w:val="28"/>
                <w:lang w:val="fr-FR"/>
              </w:rPr>
            </w:pPr>
            <w:r w:rsidRPr="00EE213F">
              <w:rPr>
                <w:rFonts w:ascii="Times New Roman" w:hAnsi="Times New Roman" w:cs="Times New Roman"/>
                <w:sz w:val="28"/>
                <w:szCs w:val="28"/>
                <w:lang w:val="fr-FR"/>
              </w:rPr>
              <w:t xml:space="preserve"> Từ </w:t>
            </w:r>
            <w:r w:rsidRPr="00EE213F">
              <w:rPr>
                <w:rFonts w:ascii="Times New Roman" w:hAnsi="Times New Roman" w:cs="Times New Roman"/>
                <w:position w:val="-10"/>
                <w:sz w:val="28"/>
                <w:szCs w:val="28"/>
                <w:lang w:val="fr-FR"/>
              </w:rPr>
              <w:object w:dxaOrig="2000" w:dyaOrig="320">
                <v:shape id="_x0000_i2921" type="#_x0000_t75" style="width:99.75pt;height:15.75pt">
                  <v:imagedata r:id="rId3132" o:title=""/>
                </v:shape>
              </w:object>
            </w:r>
            <w:r w:rsidRPr="00EE213F">
              <w:rPr>
                <w:rFonts w:ascii="Times New Roman" w:hAnsi="Times New Roman" w:cs="Times New Roman"/>
                <w:sz w:val="28"/>
                <w:szCs w:val="28"/>
                <w:lang w:val="fr-FR"/>
              </w:rPr>
              <w:t xml:space="preserve"> Thay vào A ta có : </w:t>
            </w:r>
          </w:p>
          <w:p w:rsidR="00EE213F" w:rsidRPr="00EE213F" w:rsidRDefault="00EE213F" w:rsidP="00EE213F">
            <w:pPr>
              <w:rPr>
                <w:rFonts w:ascii="Times New Roman" w:hAnsi="Times New Roman" w:cs="Times New Roman"/>
                <w:sz w:val="28"/>
                <w:szCs w:val="28"/>
                <w:lang w:val="fr-FR"/>
              </w:rPr>
            </w:pPr>
            <w:r w:rsidRPr="00EE213F">
              <w:rPr>
                <w:rFonts w:ascii="Times New Roman" w:hAnsi="Times New Roman" w:cs="Times New Roman"/>
                <w:position w:val="-24"/>
                <w:sz w:val="28"/>
                <w:szCs w:val="28"/>
                <w:lang w:val="fr-FR"/>
              </w:rPr>
              <w:object w:dxaOrig="5220" w:dyaOrig="620">
                <v:shape id="_x0000_i2922" type="#_x0000_t75" style="width:261pt;height:30.75pt">
                  <v:imagedata r:id="rId3133" o:title=""/>
                </v:shape>
              </w:object>
            </w:r>
          </w:p>
          <w:p w:rsidR="00EE213F" w:rsidRPr="00EE213F" w:rsidRDefault="00EE213F" w:rsidP="00EE213F">
            <w:pPr>
              <w:rPr>
                <w:rFonts w:ascii="Times New Roman" w:hAnsi="Times New Roman" w:cs="Times New Roman"/>
                <w:sz w:val="28"/>
                <w:szCs w:val="28"/>
                <w:lang w:val="es-ES"/>
              </w:rPr>
            </w:pPr>
            <w:r w:rsidRPr="00EE213F">
              <w:rPr>
                <w:rFonts w:ascii="Times New Roman" w:hAnsi="Times New Roman" w:cs="Times New Roman"/>
                <w:sz w:val="28"/>
                <w:szCs w:val="28"/>
                <w:lang w:val="es-ES"/>
              </w:rPr>
              <w:t xml:space="preserve">Dấu « = » xảy ra khi : x = y = </w:t>
            </w:r>
            <w:r w:rsidRPr="00EE213F">
              <w:rPr>
                <w:rFonts w:ascii="Times New Roman" w:hAnsi="Times New Roman" w:cs="Times New Roman"/>
                <w:position w:val="-24"/>
                <w:sz w:val="28"/>
                <w:szCs w:val="28"/>
              </w:rPr>
              <w:object w:dxaOrig="240" w:dyaOrig="620">
                <v:shape id="_x0000_i2923" type="#_x0000_t75" style="width:12pt;height:30.75pt">
                  <v:imagedata r:id="rId3131" o:title=""/>
                </v:shape>
              </w:object>
            </w:r>
          </w:p>
          <w:p w:rsidR="00EE213F" w:rsidRPr="00EE213F" w:rsidRDefault="00EE213F" w:rsidP="00EE213F">
            <w:pPr>
              <w:rPr>
                <w:rFonts w:ascii="Times New Roman" w:hAnsi="Times New Roman" w:cs="Times New Roman"/>
                <w:sz w:val="28"/>
                <w:szCs w:val="28"/>
                <w:lang w:val="es-ES"/>
              </w:rPr>
            </w:pPr>
            <w:r w:rsidRPr="00EE213F">
              <w:rPr>
                <w:rFonts w:ascii="Times New Roman" w:hAnsi="Times New Roman" w:cs="Times New Roman"/>
                <w:sz w:val="28"/>
                <w:szCs w:val="28"/>
                <w:lang w:val="es-ES"/>
              </w:rPr>
              <w:t xml:space="preserve">Vậy Min A = </w:t>
            </w:r>
            <w:r w:rsidRPr="00EE213F">
              <w:rPr>
                <w:rFonts w:ascii="Times New Roman" w:hAnsi="Times New Roman" w:cs="Times New Roman"/>
                <w:position w:val="-24"/>
                <w:sz w:val="28"/>
                <w:szCs w:val="28"/>
              </w:rPr>
              <w:object w:dxaOrig="240" w:dyaOrig="620">
                <v:shape id="_x0000_i2924" type="#_x0000_t75" style="width:12pt;height:30.75pt">
                  <v:imagedata r:id="rId3131" o:title=""/>
                </v:shape>
              </w:object>
            </w:r>
            <w:r w:rsidRPr="00EE213F">
              <w:rPr>
                <w:rFonts w:ascii="Times New Roman" w:hAnsi="Times New Roman" w:cs="Times New Roman"/>
                <w:sz w:val="28"/>
                <w:szCs w:val="28"/>
                <w:lang w:val="es-ES"/>
              </w:rPr>
              <w:t xml:space="preserve"> Dấu “=” xảy ra khi x = y = </w:t>
            </w:r>
            <w:r w:rsidRPr="00EE213F">
              <w:rPr>
                <w:rFonts w:ascii="Times New Roman" w:hAnsi="Times New Roman" w:cs="Times New Roman"/>
                <w:position w:val="-24"/>
                <w:sz w:val="28"/>
                <w:szCs w:val="28"/>
              </w:rPr>
              <w:object w:dxaOrig="240" w:dyaOrig="620">
                <v:shape id="_x0000_i2925" type="#_x0000_t75" style="width:12pt;height:30.75pt">
                  <v:imagedata r:id="rId3131" o:title=""/>
                </v:shape>
              </w:object>
            </w:r>
          </w:p>
          <w:p w:rsidR="00EE213F" w:rsidRPr="00EE213F" w:rsidRDefault="00EE213F" w:rsidP="00EE213F">
            <w:pPr>
              <w:rPr>
                <w:rFonts w:ascii="Times New Roman" w:hAnsi="Times New Roman" w:cs="Times New Roman"/>
                <w:sz w:val="28"/>
                <w:szCs w:val="28"/>
                <w:lang w:val="es-ES"/>
              </w:rPr>
            </w:pPr>
            <w:r w:rsidRPr="00EE213F">
              <w:rPr>
                <w:rFonts w:ascii="Times New Roman" w:hAnsi="Times New Roman" w:cs="Times New Roman"/>
                <w:sz w:val="28"/>
                <w:szCs w:val="28"/>
                <w:lang w:val="es-ES"/>
              </w:rPr>
              <w:t>* Tìm Max A</w:t>
            </w:r>
          </w:p>
          <w:p w:rsidR="00EE213F" w:rsidRPr="00EE213F" w:rsidRDefault="00EE213F" w:rsidP="00EE213F">
            <w:pPr>
              <w:ind w:left="360"/>
              <w:rPr>
                <w:rFonts w:ascii="Times New Roman" w:hAnsi="Times New Roman" w:cs="Times New Roman"/>
                <w:sz w:val="28"/>
                <w:szCs w:val="28"/>
                <w:lang w:val="es-ES"/>
              </w:rPr>
            </w:pPr>
            <w:r w:rsidRPr="00EE213F">
              <w:rPr>
                <w:rFonts w:ascii="Times New Roman" w:hAnsi="Times New Roman" w:cs="Times New Roman"/>
                <w:sz w:val="28"/>
                <w:szCs w:val="28"/>
                <w:lang w:val="es-ES"/>
              </w:rPr>
              <w:t>Từ giả thiết suy ra </w:t>
            </w:r>
            <w:r w:rsidRPr="00EE213F">
              <w:rPr>
                <w:rFonts w:ascii="Times New Roman" w:hAnsi="Times New Roman" w:cs="Times New Roman"/>
                <w:position w:val="-34"/>
                <w:sz w:val="28"/>
                <w:szCs w:val="28"/>
                <w:lang w:val="fr-FR"/>
              </w:rPr>
              <w:object w:dxaOrig="4180" w:dyaOrig="800">
                <v:shape id="_x0000_i2926" type="#_x0000_t75" style="width:209.25pt;height:39.75pt">
                  <v:imagedata r:id="rId3134" o:title=""/>
                </v:shape>
              </w:object>
            </w:r>
          </w:p>
          <w:p w:rsidR="00EE213F" w:rsidRPr="00EE213F" w:rsidRDefault="00EE213F" w:rsidP="00EE213F">
            <w:pPr>
              <w:jc w:val="both"/>
              <w:rPr>
                <w:rFonts w:ascii="Times New Roman" w:hAnsi="Times New Roman" w:cs="Times New Roman"/>
                <w:sz w:val="28"/>
                <w:szCs w:val="28"/>
                <w:lang w:val="es-ES"/>
              </w:rPr>
            </w:pPr>
            <w:r w:rsidRPr="00EE213F">
              <w:rPr>
                <w:rFonts w:ascii="Times New Roman" w:hAnsi="Times New Roman" w:cs="Times New Roman"/>
                <w:sz w:val="28"/>
                <w:szCs w:val="28"/>
                <w:lang w:val="es-ES"/>
              </w:rPr>
              <w:t>Vậy : Max A = 1 khi x = 0, y</w:t>
            </w:r>
          </w:p>
          <w:p w:rsidR="00EE213F" w:rsidRPr="00EE213F" w:rsidRDefault="00EE213F" w:rsidP="00EE213F">
            <w:pPr>
              <w:jc w:val="both"/>
              <w:rPr>
                <w:rFonts w:ascii="Times New Roman" w:hAnsi="Times New Roman" w:cs="Times New Roman"/>
                <w:sz w:val="28"/>
                <w:szCs w:val="28"/>
                <w:lang w:val="es-ES"/>
              </w:rPr>
            </w:pPr>
          </w:p>
          <w:p w:rsidR="00EE213F" w:rsidRPr="00EE213F" w:rsidRDefault="00EE213F" w:rsidP="00EE213F">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GIẢI CÂU 05  </w:t>
            </w:r>
          </w:p>
          <w:p w:rsidR="00EE213F" w:rsidRPr="00EE213F" w:rsidRDefault="00EE213F" w:rsidP="00EE213F">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ĐỀ THI VÀO LỚP 10 MÔN TOÁN BẮC NINH</w:t>
            </w:r>
          </w:p>
          <w:p w:rsidR="00EE213F" w:rsidRPr="00EE213F" w:rsidRDefault="00EE213F" w:rsidP="00EE213F">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2012-2013</w:t>
            </w:r>
          </w:p>
          <w:p w:rsidR="00EE213F" w:rsidRPr="00EE213F" w:rsidRDefault="00EE213F" w:rsidP="00EE213F">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w:t>
            </w:r>
          </w:p>
          <w:p w:rsidR="00EE213F" w:rsidRPr="00EE213F" w:rsidRDefault="00EE213F" w:rsidP="00EE213F">
            <w:pPr>
              <w:jc w:val="center"/>
              <w:rPr>
                <w:rFonts w:ascii="Times New Roman" w:hAnsi="Times New Roman" w:cs="Times New Roman"/>
                <w:sz w:val="28"/>
                <w:szCs w:val="28"/>
                <w:lang w:val="nl-NL"/>
              </w:rPr>
            </w:pP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CÂU 05</w:t>
            </w:r>
            <w:r w:rsidRPr="00EE213F">
              <w:rPr>
                <w:rFonts w:ascii="Times New Roman" w:hAnsi="Times New Roman" w:cs="Times New Roman"/>
                <w:sz w:val="28"/>
                <w:szCs w:val="28"/>
                <w:lang w:val="nl-NL"/>
              </w:rPr>
              <w:t xml:space="preserve"> :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Cho các số x ; y thoả mãn  x </w:t>
            </w:r>
            <w:r w:rsidRPr="00EE213F">
              <w:rPr>
                <w:rFonts w:ascii="Times New Roman" w:hAnsi="Times New Roman" w:cs="Times New Roman"/>
                <w:position w:val="-10"/>
                <w:sz w:val="28"/>
                <w:szCs w:val="28"/>
                <w:lang w:val="nl-NL"/>
              </w:rPr>
              <w:object w:dxaOrig="980" w:dyaOrig="320">
                <v:shape id="_x0000_i2927" type="#_x0000_t75" style="width:48.75pt;height:15.75pt">
                  <v:imagedata r:id="rId3135" o:title=""/>
                </v:shape>
              </w:object>
            </w:r>
            <w:r w:rsidRPr="00EE213F">
              <w:rPr>
                <w:rFonts w:ascii="Times New Roman" w:hAnsi="Times New Roman" w:cs="Times New Roman"/>
                <w:sz w:val="28"/>
                <w:szCs w:val="28"/>
                <w:lang w:val="nl-NL"/>
              </w:rPr>
              <w:t xml:space="preserve"> và x+ y = 1 </w:t>
            </w:r>
          </w:p>
          <w:p w:rsidR="00EE213F" w:rsidRPr="00EE213F" w:rsidRDefault="00EE213F" w:rsidP="00EE213F">
            <w:pPr>
              <w:pBdr>
                <w:bottom w:val="double" w:sz="6" w:space="1" w:color="auto"/>
              </w:pBdr>
              <w:rPr>
                <w:rFonts w:ascii="Times New Roman" w:hAnsi="Times New Roman" w:cs="Times New Roman"/>
                <w:sz w:val="28"/>
                <w:szCs w:val="28"/>
                <w:lang w:val="nl-NL"/>
              </w:rPr>
            </w:pPr>
            <w:r w:rsidRPr="00EE213F">
              <w:rPr>
                <w:rFonts w:ascii="Times New Roman" w:hAnsi="Times New Roman" w:cs="Times New Roman"/>
                <w:sz w:val="28"/>
                <w:szCs w:val="28"/>
                <w:lang w:val="nl-NL"/>
              </w:rPr>
              <w:t>.Tìm giá trị lớn nhất và giá trị nhỏ nhất của biểu thức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I-  TÌM GIÁ TRỊ NHỎ NHẤT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01</w:t>
            </w:r>
            <w:r w:rsidRPr="00EE213F">
              <w:rPr>
                <w:rFonts w:ascii="Times New Roman" w:hAnsi="Times New Roman" w:cs="Times New Roman"/>
                <w:sz w:val="28"/>
                <w:szCs w:val="28"/>
                <w:lang w:val="nl-NL"/>
              </w:rPr>
              <w:t xml:space="preserve"> :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a) Tìm giá trị nhỏ nhất của biểu thức A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Ta có x + y = 1 nên y = - x + 1 thay vào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ta có :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 -x + 1)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A = 0  hay 2x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- 2x + ( 1- A) = 0  (*)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do đó để  biểu thức A tồn tại giá trị nhỏ nhất và giá trị lớn nhất khi và chỉ khi phương trình (*) có nghiệm hay </w:t>
            </w:r>
            <w:r w:rsidRPr="00EE213F">
              <w:rPr>
                <w:rFonts w:ascii="Times New Roman" w:hAnsi="Times New Roman" w:cs="Times New Roman"/>
                <w:position w:val="-10"/>
                <w:sz w:val="28"/>
                <w:szCs w:val="28"/>
                <w:lang w:val="nl-NL"/>
              </w:rPr>
              <w:object w:dxaOrig="180" w:dyaOrig="340">
                <v:shape id="_x0000_i2928" type="#_x0000_t75" style="width:9pt;height:17.25pt">
                  <v:imagedata r:id="rId2164" o:title=""/>
                </v:shape>
              </w:object>
            </w:r>
            <w:r w:rsidRPr="00EE213F">
              <w:rPr>
                <w:rFonts w:ascii="Times New Roman" w:hAnsi="Times New Roman" w:cs="Times New Roman"/>
                <w:position w:val="-24"/>
                <w:sz w:val="28"/>
                <w:szCs w:val="28"/>
                <w:lang w:val="nl-NL"/>
              </w:rPr>
              <w:object w:dxaOrig="4660" w:dyaOrig="620">
                <v:shape id="_x0000_i2929" type="#_x0000_t75" style="width:233.25pt;height:30.75pt">
                  <v:imagedata r:id="rId3136" o:title=""/>
                </v:shape>
              </w:object>
            </w:r>
            <w:r w:rsidRPr="00EE213F">
              <w:rPr>
                <w:rFonts w:ascii="Times New Roman" w:hAnsi="Times New Roman" w:cs="Times New Roman"/>
                <w:sz w:val="28"/>
                <w:szCs w:val="28"/>
                <w:lang w:val="nl-NL"/>
              </w:rPr>
              <w:t xml:space="preserve"> .Vậy giá trị nhỏ nhất của biểu thức A là </w:t>
            </w:r>
            <w:r w:rsidRPr="00EE213F">
              <w:rPr>
                <w:rFonts w:ascii="Times New Roman" w:hAnsi="Times New Roman" w:cs="Times New Roman"/>
                <w:position w:val="-24"/>
                <w:sz w:val="28"/>
                <w:szCs w:val="28"/>
                <w:lang w:val="nl-NL"/>
              </w:rPr>
              <w:object w:dxaOrig="240" w:dyaOrig="620">
                <v:shape id="_x0000_i2930" type="#_x0000_t75" style="width:12pt;height:30.75pt">
                  <v:imagedata r:id="rId3137" o:title=""/>
                </v:shape>
              </w:object>
            </w:r>
            <w:r w:rsidRPr="00EE213F">
              <w:rPr>
                <w:rFonts w:ascii="Times New Roman" w:hAnsi="Times New Roman" w:cs="Times New Roman"/>
                <w:sz w:val="28"/>
                <w:szCs w:val="28"/>
                <w:lang w:val="nl-NL"/>
              </w:rPr>
              <w:t xml:space="preserve"> khi phương trình (*) có nghiệm kép hay x = </w:t>
            </w:r>
            <w:r w:rsidRPr="00EE213F">
              <w:rPr>
                <w:rFonts w:ascii="Times New Roman" w:hAnsi="Times New Roman" w:cs="Times New Roman"/>
                <w:position w:val="-24"/>
                <w:sz w:val="28"/>
                <w:szCs w:val="28"/>
                <w:lang w:val="nl-NL"/>
              </w:rPr>
              <w:object w:dxaOrig="240" w:dyaOrig="620">
                <v:shape id="_x0000_i2931" type="#_x0000_t75" style="width:12pt;height:30.75pt">
                  <v:imagedata r:id="rId3138" o:title=""/>
                </v:shape>
              </w:object>
            </w:r>
            <w:r w:rsidRPr="00EE213F">
              <w:rPr>
                <w:rFonts w:ascii="Times New Roman" w:hAnsi="Times New Roman" w:cs="Times New Roman"/>
                <w:sz w:val="28"/>
                <w:szCs w:val="28"/>
                <w:lang w:val="nl-NL"/>
              </w:rPr>
              <w:t xml:space="preserve"> mà x + y = 1 thì y = </w:t>
            </w:r>
            <w:r w:rsidRPr="00EE213F">
              <w:rPr>
                <w:rFonts w:ascii="Times New Roman" w:hAnsi="Times New Roman" w:cs="Times New Roman"/>
                <w:position w:val="-24"/>
                <w:sz w:val="28"/>
                <w:szCs w:val="28"/>
                <w:lang w:val="nl-NL"/>
              </w:rPr>
              <w:object w:dxaOrig="240" w:dyaOrig="620">
                <v:shape id="_x0000_i2932" type="#_x0000_t75" style="width:12pt;height:30.75pt">
                  <v:imagedata r:id="rId3137" o:title=""/>
                </v:shape>
              </w:object>
            </w:r>
            <w:r w:rsidRPr="00EE213F">
              <w:rPr>
                <w:rFonts w:ascii="Times New Roman" w:hAnsi="Times New Roman" w:cs="Times New Roman"/>
                <w:sz w:val="28"/>
                <w:szCs w:val="28"/>
                <w:lang w:val="nl-NL"/>
              </w:rPr>
              <w:t xml:space="preserve"> .  Vậy Min A = 1/2 khi x = y = 1/2 ( t/m)</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b) Tìm giá trị lớn nhất của biểu thức A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02</w:t>
            </w:r>
            <w:r w:rsidRPr="00EE213F">
              <w:rPr>
                <w:rFonts w:ascii="Times New Roman" w:hAnsi="Times New Roman" w:cs="Times New Roman"/>
                <w:sz w:val="28"/>
                <w:szCs w:val="28"/>
                <w:lang w:val="nl-NL"/>
              </w:rPr>
              <w:t xml:space="preserve">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a) Tìm giá trị nhỏ nhất của biểu thức A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Theo Bất đẳng thức Bunhia ta có 1 = x + y hay</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1= (x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w:t>
            </w:r>
            <w:r w:rsidRPr="00EE213F">
              <w:rPr>
                <w:rFonts w:ascii="Times New Roman" w:hAnsi="Times New Roman" w:cs="Times New Roman"/>
                <w:position w:val="-24"/>
                <w:sz w:val="28"/>
                <w:szCs w:val="28"/>
                <w:lang w:val="nl-NL"/>
              </w:rPr>
              <w:object w:dxaOrig="2760" w:dyaOrig="620">
                <v:shape id="_x0000_i2933" type="#_x0000_t75" style="width:138pt;height:30.75pt">
                  <v:imagedata r:id="rId3139" o:title=""/>
                </v:shape>
              </w:object>
            </w:r>
            <w:r w:rsidRPr="00EE213F">
              <w:rPr>
                <w:rFonts w:ascii="Times New Roman" w:hAnsi="Times New Roman" w:cs="Times New Roman"/>
                <w:sz w:val="28"/>
                <w:szCs w:val="28"/>
                <w:lang w:val="nl-NL"/>
              </w:rPr>
              <w:t xml:space="preserve"> . Vậy giá trị nhỏ nhất của biểu thức A là 1/2 khi x = y mà x + y =1 hay x =y = 1/2 ( t/m)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b) Tìm giá trị lớn nhất của biểu thức A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 xml:space="preserve">CÁCH 03 </w:t>
            </w:r>
            <w:r w:rsidRPr="00EE213F">
              <w:rPr>
                <w:rFonts w:ascii="Times New Roman" w:hAnsi="Times New Roman" w:cs="Times New Roman"/>
                <w:sz w:val="28"/>
                <w:szCs w:val="28"/>
                <w:lang w:val="nl-NL"/>
              </w:rPr>
              <w:t xml:space="preserve">: </w:t>
            </w:r>
          </w:p>
          <w:p w:rsidR="00EE213F" w:rsidRPr="00EE213F" w:rsidRDefault="00EE213F" w:rsidP="0022436A">
            <w:pPr>
              <w:numPr>
                <w:ilvl w:val="0"/>
                <w:numId w:val="90"/>
              </w:numPr>
              <w:rPr>
                <w:rFonts w:ascii="Times New Roman" w:hAnsi="Times New Roman" w:cs="Times New Roman"/>
                <w:sz w:val="28"/>
                <w:szCs w:val="28"/>
                <w:lang w:val="nl-NL"/>
              </w:rPr>
            </w:pPr>
            <w:r w:rsidRPr="00EE213F">
              <w:rPr>
                <w:rFonts w:ascii="Times New Roman" w:hAnsi="Times New Roman" w:cs="Times New Roman"/>
                <w:sz w:val="28"/>
                <w:szCs w:val="28"/>
                <w:lang w:val="nl-NL"/>
              </w:rPr>
              <w:t>Tìm giá trị nhỏ nhất của biểu thức A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Không mất tính tổng quát ta đặt </w:t>
            </w:r>
            <w:r w:rsidRPr="00EE213F">
              <w:rPr>
                <w:rFonts w:ascii="Times New Roman" w:hAnsi="Times New Roman" w:cs="Times New Roman"/>
                <w:position w:val="-30"/>
                <w:sz w:val="28"/>
                <w:szCs w:val="28"/>
                <w:lang w:val="nl-NL"/>
              </w:rPr>
              <w:object w:dxaOrig="1040" w:dyaOrig="720">
                <v:shape id="_x0000_i2934" type="#_x0000_t75" style="width:51.75pt;height:36pt">
                  <v:imagedata r:id="rId3140" o:title=""/>
                </v:shape>
              </w:object>
            </w:r>
            <w:r w:rsidRPr="00EE213F">
              <w:rPr>
                <w:rFonts w:ascii="Times New Roman" w:hAnsi="Times New Roman" w:cs="Times New Roman"/>
                <w:sz w:val="28"/>
                <w:szCs w:val="28"/>
                <w:lang w:val="nl-NL"/>
              </w:rPr>
              <w:t xml:space="preserve">  với  </w:t>
            </w:r>
            <w:r w:rsidRPr="00EE213F">
              <w:rPr>
                <w:rFonts w:ascii="Times New Roman" w:hAnsi="Times New Roman" w:cs="Times New Roman"/>
                <w:position w:val="-6"/>
                <w:sz w:val="28"/>
                <w:szCs w:val="28"/>
                <w:lang w:val="nl-NL"/>
              </w:rPr>
              <w:object w:dxaOrig="940" w:dyaOrig="279">
                <v:shape id="_x0000_i2935" type="#_x0000_t75" style="width:47.25pt;height:14.25pt">
                  <v:imagedata r:id="rId3141" o:title=""/>
                </v:shape>
              </w:object>
            </w:r>
          </w:p>
          <w:p w:rsidR="00EE213F" w:rsidRPr="00EE213F" w:rsidRDefault="00EE213F" w:rsidP="00EE213F">
            <w:pPr>
              <w:rPr>
                <w:rFonts w:ascii="Times New Roman" w:hAnsi="Times New Roman" w:cs="Times New Roman"/>
                <w:sz w:val="28"/>
                <w:szCs w:val="28"/>
                <w:lang w:val="nl-NL"/>
              </w:rPr>
            </w:pP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Mà A=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Do đó A = ( 1- 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hay A= 2m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- 2m +1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hay 2A = (4m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- 4m + 1) + 1 hay 2A = (2m- 1)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+ 1 hay </w:t>
            </w:r>
            <w:r w:rsidRPr="00EE213F">
              <w:rPr>
                <w:rFonts w:ascii="Times New Roman" w:hAnsi="Times New Roman" w:cs="Times New Roman"/>
                <w:position w:val="-24"/>
                <w:sz w:val="28"/>
                <w:szCs w:val="28"/>
                <w:lang w:val="nl-NL"/>
              </w:rPr>
              <w:object w:dxaOrig="2200" w:dyaOrig="680">
                <v:shape id="_x0000_i2936" type="#_x0000_t75" style="width:110.25pt;height:33.75pt">
                  <v:imagedata r:id="rId3142" o:title=""/>
                </v:shape>
              </w:object>
            </w:r>
            <w:r w:rsidRPr="00EE213F">
              <w:rPr>
                <w:rFonts w:ascii="Times New Roman" w:hAnsi="Times New Roman" w:cs="Times New Roman"/>
                <w:sz w:val="28"/>
                <w:szCs w:val="28"/>
                <w:lang w:val="nl-NL"/>
              </w:rPr>
              <w:t xml:space="preserve">  .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Vậy giá trị nhỏ nhất của biểu thức A là 1/2 khi m= 1/2 hay x = y = 1/2.</w:t>
            </w:r>
          </w:p>
          <w:p w:rsidR="00EE213F" w:rsidRPr="00EE213F" w:rsidRDefault="00EE213F" w:rsidP="0022436A">
            <w:pPr>
              <w:numPr>
                <w:ilvl w:val="0"/>
                <w:numId w:val="90"/>
              </w:numPr>
              <w:rPr>
                <w:rFonts w:ascii="Times New Roman" w:hAnsi="Times New Roman" w:cs="Times New Roman"/>
                <w:sz w:val="28"/>
                <w:szCs w:val="28"/>
                <w:lang w:val="nl-NL"/>
              </w:rPr>
            </w:pPr>
            <w:r w:rsidRPr="00EE213F">
              <w:rPr>
                <w:rFonts w:ascii="Times New Roman" w:hAnsi="Times New Roman" w:cs="Times New Roman"/>
                <w:sz w:val="28"/>
                <w:szCs w:val="28"/>
                <w:lang w:val="nl-NL"/>
              </w:rPr>
              <w:t>Tìm giá trị lớn nhất của biểu thức A.</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04</w:t>
            </w:r>
            <w:r w:rsidRPr="00EE213F">
              <w:rPr>
                <w:rFonts w:ascii="Times New Roman" w:hAnsi="Times New Roman" w:cs="Times New Roman"/>
                <w:sz w:val="28"/>
                <w:szCs w:val="28"/>
                <w:lang w:val="nl-NL"/>
              </w:rPr>
              <w:t xml:space="preserve"> :</w:t>
            </w:r>
          </w:p>
          <w:p w:rsidR="00EE213F" w:rsidRPr="00EE213F" w:rsidRDefault="00EE213F" w:rsidP="00EE213F">
            <w:pPr>
              <w:ind w:left="360"/>
              <w:rPr>
                <w:rFonts w:ascii="Times New Roman" w:hAnsi="Times New Roman" w:cs="Times New Roman"/>
                <w:sz w:val="28"/>
                <w:szCs w:val="28"/>
                <w:lang w:val="nl-NL"/>
              </w:rPr>
            </w:pPr>
          </w:p>
          <w:p w:rsidR="00EE213F" w:rsidRPr="00EE213F" w:rsidRDefault="00EE213F" w:rsidP="0022436A">
            <w:pPr>
              <w:numPr>
                <w:ilvl w:val="0"/>
                <w:numId w:val="91"/>
              </w:numPr>
              <w:rPr>
                <w:rFonts w:ascii="Times New Roman" w:hAnsi="Times New Roman" w:cs="Times New Roman"/>
                <w:sz w:val="28"/>
                <w:szCs w:val="28"/>
                <w:lang w:val="nl-NL"/>
              </w:rPr>
            </w:pPr>
            <w:r w:rsidRPr="00EE213F">
              <w:rPr>
                <w:rFonts w:ascii="Times New Roman" w:hAnsi="Times New Roman" w:cs="Times New Roman"/>
                <w:sz w:val="28"/>
                <w:szCs w:val="28"/>
                <w:lang w:val="nl-NL"/>
              </w:rPr>
              <w:t>Tìm giá trị nhỏ nhất của biểu thức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Ta có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 x+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- 2xy  = 1 -2xy ( vì x + y =1 )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mà xy </w:t>
            </w:r>
            <w:r w:rsidRPr="00EE213F">
              <w:rPr>
                <w:rFonts w:ascii="Times New Roman" w:hAnsi="Times New Roman" w:cs="Times New Roman"/>
                <w:position w:val="-24"/>
                <w:sz w:val="28"/>
                <w:szCs w:val="28"/>
                <w:lang w:val="nl-NL"/>
              </w:rPr>
              <w:object w:dxaOrig="5840" w:dyaOrig="680">
                <v:shape id="_x0000_i2937" type="#_x0000_t75" style="width:291.75pt;height:33.75pt">
                  <v:imagedata r:id="rId3143" o:title=""/>
                </v:shape>
              </w:object>
            </w:r>
            <w:r w:rsidRPr="00EE213F">
              <w:rPr>
                <w:rFonts w:ascii="Times New Roman" w:hAnsi="Times New Roman" w:cs="Times New Roman"/>
                <w:sz w:val="28"/>
                <w:szCs w:val="28"/>
                <w:lang w:val="nl-NL"/>
              </w:rPr>
              <w:t xml:space="preserve">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Vậy giá trị nhỏ nhất của biểu thức A là 1/2 khi x = y = 1/2. </w:t>
            </w:r>
          </w:p>
          <w:p w:rsidR="00EE213F" w:rsidRPr="00EE213F" w:rsidRDefault="00EE213F" w:rsidP="0022436A">
            <w:pPr>
              <w:numPr>
                <w:ilvl w:val="0"/>
                <w:numId w:val="91"/>
              </w:numPr>
              <w:rPr>
                <w:rFonts w:ascii="Times New Roman" w:hAnsi="Times New Roman" w:cs="Times New Roman"/>
                <w:sz w:val="28"/>
                <w:szCs w:val="28"/>
                <w:lang w:val="nl-NL"/>
              </w:rPr>
            </w:pPr>
            <w:r w:rsidRPr="00EE213F">
              <w:rPr>
                <w:rFonts w:ascii="Times New Roman" w:hAnsi="Times New Roman" w:cs="Times New Roman"/>
                <w:sz w:val="28"/>
                <w:szCs w:val="28"/>
                <w:lang w:val="nl-NL"/>
              </w:rPr>
              <w:t>Tìm giá trị lớn nhất của biểu thức A.</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05</w: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rPr>
                <w:rFonts w:ascii="Times New Roman" w:hAnsi="Times New Roman" w:cs="Times New Roman"/>
                <w:sz w:val="28"/>
                <w:szCs w:val="28"/>
                <w:lang w:val="nl-NL"/>
              </w:rPr>
            </w:pP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Xét bài toán phụ sau : Với a , b bất kì và c ; d &gt; 0 ta luôn có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position w:val="-24"/>
                <w:sz w:val="28"/>
                <w:szCs w:val="28"/>
                <w:lang w:val="nl-NL"/>
              </w:rPr>
              <w:object w:dxaOrig="1900" w:dyaOrig="680">
                <v:shape id="_x0000_i2938" type="#_x0000_t75" style="width:95.25pt;height:33.75pt">
                  <v:imagedata r:id="rId3144" o:title=""/>
                </v:shape>
              </w:object>
            </w:r>
            <w:r w:rsidRPr="00EE213F">
              <w:rPr>
                <w:rFonts w:ascii="Times New Roman" w:hAnsi="Times New Roman" w:cs="Times New Roman"/>
                <w:sz w:val="28"/>
                <w:szCs w:val="28"/>
                <w:lang w:val="nl-NL"/>
              </w:rPr>
              <w:t xml:space="preserve">(*) , dấu “=” xảy ra khi  </w:t>
            </w:r>
            <w:r w:rsidRPr="00EE213F">
              <w:rPr>
                <w:rFonts w:ascii="Times New Roman" w:hAnsi="Times New Roman" w:cs="Times New Roman"/>
                <w:position w:val="-24"/>
                <w:sz w:val="28"/>
                <w:szCs w:val="28"/>
                <w:lang w:val="nl-NL"/>
              </w:rPr>
              <w:object w:dxaOrig="680" w:dyaOrig="620">
                <v:shape id="_x0000_i2939" type="#_x0000_t75" style="width:33.75pt;height:30.75pt">
                  <v:imagedata r:id="rId3145" o:title=""/>
                </v:shape>
              </w:objec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Thật vậy : có </w:t>
            </w:r>
            <w:r w:rsidRPr="00EE213F">
              <w:rPr>
                <w:rFonts w:ascii="Times New Roman" w:hAnsi="Times New Roman" w:cs="Times New Roman"/>
                <w:color w:val="222222"/>
                <w:position w:val="-42"/>
                <w:sz w:val="28"/>
                <w:szCs w:val="28"/>
                <w:lang w:val="nl-NL"/>
              </w:rPr>
              <w:object w:dxaOrig="4420" w:dyaOrig="960">
                <v:shape id="_x0000_i2940" type="#_x0000_t75" style="width:221.25pt;height:48pt">
                  <v:imagedata r:id="rId3146" o:title=""/>
                </v:shape>
              </w:object>
            </w:r>
            <w:r w:rsidRPr="00EE213F">
              <w:rPr>
                <w:rFonts w:ascii="Times New Roman" w:hAnsi="Times New Roman" w:cs="Times New Roman"/>
                <w:position w:val="-28"/>
                <w:sz w:val="28"/>
                <w:szCs w:val="28"/>
                <w:lang w:val="nl-NL"/>
              </w:rPr>
              <w:object w:dxaOrig="1900" w:dyaOrig="720">
                <v:shape id="_x0000_i2941" type="#_x0000_t75" style="width:95.25pt;height:36pt">
                  <v:imagedata r:id="rId3147" o:title=""/>
                </v:shape>
              </w:object>
            </w:r>
            <w:r w:rsidRPr="00EE213F">
              <w:rPr>
                <w:rFonts w:ascii="Times New Roman" w:hAnsi="Times New Roman" w:cs="Times New Roman"/>
                <w:sz w:val="28"/>
                <w:szCs w:val="28"/>
                <w:lang w:val="nl-NL"/>
              </w:rPr>
              <w:t>(ĐPCM)</w:t>
            </w:r>
          </w:p>
          <w:p w:rsidR="00EE213F" w:rsidRPr="00EE213F" w:rsidRDefault="00EE213F" w:rsidP="00EE213F">
            <w:pPr>
              <w:rPr>
                <w:rFonts w:ascii="Times New Roman" w:hAnsi="Times New Roman" w:cs="Times New Roman"/>
                <w:sz w:val="28"/>
                <w:szCs w:val="28"/>
                <w:u w:val="single"/>
                <w:lang w:val="nl-NL"/>
              </w:rPr>
            </w:pPr>
            <w:r w:rsidRPr="00EE213F">
              <w:rPr>
                <w:rFonts w:ascii="Times New Roman" w:hAnsi="Times New Roman" w:cs="Times New Roman"/>
                <w:sz w:val="28"/>
                <w:szCs w:val="28"/>
                <w:u w:val="single"/>
                <w:lang w:val="nl-NL"/>
              </w:rPr>
              <w:t xml:space="preserve">.ÁP DỤNG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Cho a = x và b = y ,từ (*) có : A=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1939" w:dyaOrig="680">
                <v:shape id="_x0000_i2942" type="#_x0000_t75" style="width:96.75pt;height:33.75pt">
                  <v:imagedata r:id="rId3148" o:title=""/>
                </v:shape>
              </w:object>
            </w:r>
            <w:r w:rsidRPr="00EE213F">
              <w:rPr>
                <w:rFonts w:ascii="Times New Roman" w:hAnsi="Times New Roman" w:cs="Times New Roman"/>
                <w:sz w:val="28"/>
                <w:szCs w:val="28"/>
                <w:lang w:val="nl-NL"/>
              </w:rPr>
              <w:t xml:space="preserve"> mà x+ y =1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Nên A </w:t>
            </w:r>
            <w:r w:rsidRPr="00EE213F">
              <w:rPr>
                <w:rFonts w:ascii="Times New Roman" w:hAnsi="Times New Roman" w:cs="Times New Roman"/>
                <w:position w:val="-24"/>
                <w:sz w:val="28"/>
                <w:szCs w:val="28"/>
                <w:lang w:val="nl-NL"/>
              </w:rPr>
              <w:object w:dxaOrig="420" w:dyaOrig="620">
                <v:shape id="_x0000_i2943" type="#_x0000_t75" style="width:21pt;height:30.75pt">
                  <v:imagedata r:id="rId3149" o:title=""/>
                </v:shape>
              </w:object>
            </w:r>
            <w:r w:rsidRPr="00EE213F">
              <w:rPr>
                <w:rFonts w:ascii="Times New Roman" w:hAnsi="Times New Roman" w:cs="Times New Roman"/>
                <w:sz w:val="28"/>
                <w:szCs w:val="28"/>
                <w:lang w:val="nl-NL"/>
              </w:rPr>
              <w:t xml:space="preserve"> .Vậy giá trị nhỏ nhất của biểu thức A là 1/2 khi x = y = 1/2.</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b) Tìm giá trị lớn nhất của biểu thức A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06</w:t>
            </w:r>
            <w:r w:rsidRPr="00EE213F">
              <w:rPr>
                <w:rFonts w:ascii="Times New Roman" w:hAnsi="Times New Roman" w:cs="Times New Roman"/>
                <w:sz w:val="28"/>
                <w:szCs w:val="28"/>
                <w:lang w:val="nl-NL"/>
              </w:rPr>
              <w:t xml:space="preserve">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Ta có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hay xy = </w:t>
            </w:r>
            <w:r w:rsidRPr="00EE213F">
              <w:rPr>
                <w:rFonts w:ascii="Times New Roman" w:hAnsi="Times New Roman" w:cs="Times New Roman"/>
                <w:position w:val="-24"/>
                <w:sz w:val="28"/>
                <w:szCs w:val="28"/>
                <w:lang w:val="nl-NL"/>
              </w:rPr>
              <w:object w:dxaOrig="580" w:dyaOrig="620">
                <v:shape id="_x0000_i2944" type="#_x0000_t75" style="width:29.25pt;height:30.75pt">
                  <v:imagedata r:id="rId3150" o:title=""/>
                </v:shape>
              </w:object>
            </w:r>
            <w:r w:rsidRPr="00EE213F">
              <w:rPr>
                <w:rFonts w:ascii="Times New Roman" w:hAnsi="Times New Roman" w:cs="Times New Roman"/>
                <w:sz w:val="28"/>
                <w:szCs w:val="28"/>
                <w:lang w:val="nl-NL"/>
              </w:rPr>
              <w:t xml:space="preserve">  (*) mà x + y =1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Vậy từ (*) ;(**) có hệ phương trình </w:t>
            </w:r>
            <w:r w:rsidRPr="00EE213F">
              <w:rPr>
                <w:rFonts w:ascii="Times New Roman" w:hAnsi="Times New Roman" w:cs="Times New Roman"/>
                <w:position w:val="-46"/>
                <w:sz w:val="28"/>
                <w:szCs w:val="28"/>
                <w:lang w:val="nl-NL"/>
              </w:rPr>
              <w:object w:dxaOrig="1180" w:dyaOrig="1040">
                <v:shape id="_x0000_i2945" type="#_x0000_t75" style="width:59.25pt;height:51.75pt">
                  <v:imagedata r:id="rId3151" o:title=""/>
                </v:shape>
              </w:object>
            </w:r>
            <w:r w:rsidRPr="00EE213F">
              <w:rPr>
                <w:rFonts w:ascii="Times New Roman" w:hAnsi="Times New Roman" w:cs="Times New Roman"/>
                <w:sz w:val="28"/>
                <w:szCs w:val="28"/>
                <w:lang w:val="nl-NL"/>
              </w:rPr>
              <w:t xml:space="preserve">  ,hệ này có nghiệm </w:t>
            </w:r>
            <w:r w:rsidRPr="00EE213F">
              <w:rPr>
                <w:rFonts w:ascii="Times New Roman" w:hAnsi="Times New Roman" w:cs="Times New Roman"/>
                <w:position w:val="-24"/>
                <w:sz w:val="28"/>
                <w:szCs w:val="28"/>
                <w:lang w:val="nl-NL"/>
              </w:rPr>
              <w:object w:dxaOrig="3879" w:dyaOrig="620">
                <v:shape id="_x0000_i2946" type="#_x0000_t75" style="width:194.25pt;height:30.75pt">
                  <v:imagedata r:id="rId3152" o:title=""/>
                </v:shape>
              </w:object>
            </w:r>
            <w:r w:rsidRPr="00EE213F">
              <w:rPr>
                <w:rFonts w:ascii="Times New Roman" w:hAnsi="Times New Roman" w:cs="Times New Roman"/>
                <w:sz w:val="28"/>
                <w:szCs w:val="28"/>
                <w:lang w:val="nl-NL"/>
              </w:rPr>
              <w:t xml:space="preserve"> . Vậy giá trị nhỏ nhất của biểu thức A là 1/2 khi  x+ y =1 và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240" w:dyaOrig="620">
                <v:shape id="_x0000_i2947" type="#_x0000_t75" style="width:12pt;height:30.75pt">
                  <v:imagedata r:id="rId3153" o:title=""/>
                </v:shape>
              </w:object>
            </w:r>
            <w:r w:rsidRPr="00EE213F">
              <w:rPr>
                <w:rFonts w:ascii="Times New Roman" w:hAnsi="Times New Roman" w:cs="Times New Roman"/>
                <w:sz w:val="28"/>
                <w:szCs w:val="28"/>
                <w:lang w:val="nl-NL"/>
              </w:rPr>
              <w:t xml:space="preserve"> hay x = y = 1/2.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b) Tìm giá trị lớn nhất của biểu thức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07</w:t>
            </w:r>
            <w:r w:rsidRPr="00EE213F">
              <w:rPr>
                <w:rFonts w:ascii="Times New Roman" w:hAnsi="Times New Roman" w:cs="Times New Roman"/>
                <w:sz w:val="28"/>
                <w:szCs w:val="28"/>
                <w:lang w:val="nl-NL"/>
              </w:rPr>
              <w:t xml:space="preserve">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ind w:left="360"/>
              <w:rPr>
                <w:rFonts w:ascii="Times New Roman" w:hAnsi="Times New Roman" w:cs="Times New Roman"/>
                <w:sz w:val="28"/>
                <w:szCs w:val="28"/>
                <w:lang w:val="nl-NL"/>
              </w:rPr>
            </w:pP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Ta có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+ 1 - 1 mà x + y =1 nên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x - y -1</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Hay A = </w:t>
            </w:r>
            <w:r w:rsidRPr="00EE213F">
              <w:rPr>
                <w:rFonts w:ascii="Times New Roman" w:hAnsi="Times New Roman" w:cs="Times New Roman"/>
                <w:position w:val="-28"/>
                <w:sz w:val="28"/>
                <w:szCs w:val="28"/>
                <w:lang w:val="nl-NL"/>
              </w:rPr>
              <w:object w:dxaOrig="3540" w:dyaOrig="680">
                <v:shape id="_x0000_i2948" type="#_x0000_t75" style="width:177pt;height:33.75pt">
                  <v:imagedata r:id="rId3154" o:title=""/>
                </v:shape>
              </w:object>
            </w:r>
            <w:r w:rsidRPr="00EE213F">
              <w:rPr>
                <w:rFonts w:ascii="Times New Roman" w:hAnsi="Times New Roman" w:cs="Times New Roman"/>
                <w:sz w:val="28"/>
                <w:szCs w:val="28"/>
                <w:lang w:val="nl-NL"/>
              </w:rPr>
              <w:t xml:space="preserve">  . Vậy giá trị nhỏ nhất của biểu thức A là 1/2 khi x = y = 1/2.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b) Tìm giá trị lớn nhất của biểu thức A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08</w: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Ta có A=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8"/>
                <w:sz w:val="28"/>
                <w:szCs w:val="28"/>
                <w:lang w:val="nl-NL"/>
              </w:rPr>
              <w:object w:dxaOrig="5260" w:dyaOrig="720">
                <v:shape id="_x0000_i2949" type="#_x0000_t75" style="width:263.25pt;height:36pt">
                  <v:imagedata r:id="rId3155" o:title=""/>
                </v:shape>
              </w:objec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Mà x + y =1 nên A </w:t>
            </w:r>
            <w:r w:rsidRPr="00EE213F">
              <w:rPr>
                <w:rFonts w:ascii="Times New Roman" w:hAnsi="Times New Roman" w:cs="Times New Roman"/>
                <w:position w:val="-24"/>
                <w:sz w:val="28"/>
                <w:szCs w:val="28"/>
                <w:lang w:val="nl-NL"/>
              </w:rPr>
              <w:object w:dxaOrig="420" w:dyaOrig="620">
                <v:shape id="_x0000_i2950" type="#_x0000_t75" style="width:21pt;height:30.75pt">
                  <v:imagedata r:id="rId3156" o:title=""/>
                </v:shape>
              </w:object>
            </w:r>
            <w:r w:rsidRPr="00EE213F">
              <w:rPr>
                <w:rFonts w:ascii="Times New Roman" w:hAnsi="Times New Roman" w:cs="Times New Roman"/>
                <w:sz w:val="28"/>
                <w:szCs w:val="28"/>
                <w:lang w:val="nl-NL"/>
              </w:rPr>
              <w:t xml:space="preserve"> . Vậy giá trị nhỏ nhất của biểu thức A là 1/2. khi x = y = 1/2.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b)Tìm giá trị lớn nhất của biểu thức A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09</w: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Ta có x + y = 1 là một đường thẳng , còn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A là một đường tròn có tâm là gốc toạ độ O  bán kín </w:t>
            </w:r>
            <w:r w:rsidRPr="00EE213F">
              <w:rPr>
                <w:rFonts w:ascii="Times New Roman" w:hAnsi="Times New Roman" w:cs="Times New Roman"/>
                <w:position w:val="-6"/>
                <w:sz w:val="28"/>
                <w:szCs w:val="28"/>
                <w:lang w:val="nl-NL"/>
              </w:rPr>
              <w:object w:dxaOrig="420" w:dyaOrig="340">
                <v:shape id="_x0000_i2951" type="#_x0000_t75" style="width:21pt;height:17.25pt">
                  <v:imagedata r:id="rId3157" o:title=""/>
                </v:shape>
              </w:object>
            </w:r>
            <w:r w:rsidRPr="00EE213F">
              <w:rPr>
                <w:rFonts w:ascii="Times New Roman" w:hAnsi="Times New Roman" w:cs="Times New Roman"/>
                <w:sz w:val="28"/>
                <w:szCs w:val="28"/>
                <w:lang w:val="nl-NL"/>
              </w:rPr>
              <w:t xml:space="preserve"> mà x </w:t>
            </w:r>
            <w:r w:rsidRPr="00EE213F">
              <w:rPr>
                <w:rFonts w:ascii="Times New Roman" w:hAnsi="Times New Roman" w:cs="Times New Roman"/>
                <w:position w:val="-10"/>
                <w:sz w:val="28"/>
                <w:szCs w:val="28"/>
                <w:lang w:val="nl-NL"/>
              </w:rPr>
              <w:object w:dxaOrig="1260" w:dyaOrig="320">
                <v:shape id="_x0000_i2952" type="#_x0000_t75" style="width:63pt;height:15.75pt">
                  <v:imagedata r:id="rId3158" o:title=""/>
                </v:shape>
              </w:object>
            </w:r>
            <w:r w:rsidRPr="00EE213F">
              <w:rPr>
                <w:rFonts w:ascii="Times New Roman" w:hAnsi="Times New Roman" w:cs="Times New Roman"/>
                <w:sz w:val="28"/>
                <w:szCs w:val="28"/>
                <w:lang w:val="nl-NL"/>
              </w:rPr>
              <w:t xml:space="preserve"> thuộc góc phần tư thứ nhất của đường tròn trên . Do đó để tồn tại cực trị thì khoảng cách từ O đến đường thẳng x + y =1 phải nhỏ hơn hay bằng bán kín đường tròn hay A </w:t>
            </w:r>
            <w:r w:rsidRPr="00EE213F">
              <w:rPr>
                <w:rFonts w:ascii="Times New Roman" w:hAnsi="Times New Roman" w:cs="Times New Roman"/>
                <w:position w:val="-24"/>
                <w:sz w:val="28"/>
                <w:szCs w:val="28"/>
                <w:lang w:val="nl-NL"/>
              </w:rPr>
              <w:object w:dxaOrig="420" w:dyaOrig="620">
                <v:shape id="_x0000_i2953" type="#_x0000_t75" style="width:21pt;height:30.75pt">
                  <v:imagedata r:id="rId3156" o:title=""/>
                </v:shape>
              </w:object>
            </w:r>
            <w:r w:rsidRPr="00EE213F">
              <w:rPr>
                <w:rFonts w:ascii="Times New Roman" w:hAnsi="Times New Roman" w:cs="Times New Roman"/>
                <w:sz w:val="28"/>
                <w:szCs w:val="28"/>
                <w:lang w:val="nl-NL"/>
              </w:rPr>
              <w:t xml:space="preserve"> . Vậy giá trị nhỏ nhất của biểu thức A là 1/2 khi x =y = 1/2.</w:t>
            </w:r>
          </w:p>
          <w:p w:rsidR="00EE213F" w:rsidRPr="00EE213F" w:rsidRDefault="00EE213F" w:rsidP="00EE213F">
            <w:pPr>
              <w:rPr>
                <w:rFonts w:ascii="Times New Roman" w:hAnsi="Times New Roman" w:cs="Times New Roman"/>
                <w:sz w:val="28"/>
                <w:szCs w:val="28"/>
                <w:lang w:val="nl-NL"/>
              </w:rPr>
            </w:pP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b)Tìm giá trị lớn nhất của biểu thức A . </w:t>
            </w:r>
          </w:p>
          <w:p w:rsidR="00EE213F" w:rsidRPr="00EE213F" w:rsidRDefault="00EE213F" w:rsidP="00EE213F">
            <w:pPr>
              <w:ind w:left="360"/>
              <w:rPr>
                <w:rFonts w:ascii="Times New Roman" w:hAnsi="Times New Roman" w:cs="Times New Roman"/>
                <w:sz w:val="28"/>
                <w:szCs w:val="28"/>
                <w:lang w:val="nl-NL"/>
              </w:rPr>
            </w:pP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10</w: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Ta  có x + y =1 </w:t>
            </w:r>
            <w:r w:rsidRPr="00EE213F">
              <w:rPr>
                <w:rFonts w:ascii="Times New Roman" w:hAnsi="Times New Roman" w:cs="Times New Roman"/>
                <w:position w:val="-24"/>
                <w:sz w:val="28"/>
                <w:szCs w:val="28"/>
                <w:lang w:val="nl-NL"/>
              </w:rPr>
              <w:object w:dxaOrig="1680" w:dyaOrig="620">
                <v:shape id="_x0000_i2954" type="#_x0000_t75" style="width:84pt;height:30.75pt">
                  <v:imagedata r:id="rId3159" o:title=""/>
                </v:shape>
              </w:object>
            </w:r>
            <w:r w:rsidRPr="00EE213F">
              <w:rPr>
                <w:rFonts w:ascii="Times New Roman" w:hAnsi="Times New Roman" w:cs="Times New Roman"/>
                <w:sz w:val="28"/>
                <w:szCs w:val="28"/>
                <w:lang w:val="nl-NL"/>
              </w:rPr>
              <w:t xml:space="preserve"> . Vậy để chứng minh A </w:t>
            </w:r>
            <w:r w:rsidRPr="00EE213F">
              <w:rPr>
                <w:rFonts w:ascii="Times New Roman" w:hAnsi="Times New Roman" w:cs="Times New Roman"/>
                <w:position w:val="-24"/>
                <w:sz w:val="28"/>
                <w:szCs w:val="28"/>
                <w:lang w:val="nl-NL"/>
              </w:rPr>
              <w:object w:dxaOrig="420" w:dyaOrig="620">
                <v:shape id="_x0000_i2955" type="#_x0000_t75" style="width:21pt;height:30.75pt">
                  <v:imagedata r:id="rId3156" o:title=""/>
                </v:shape>
              </w:objec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với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thì ta chỉ cần chứng minh </w:t>
            </w:r>
            <w:r w:rsidRPr="00EE213F">
              <w:rPr>
                <w:rFonts w:ascii="Times New Roman" w:hAnsi="Times New Roman" w:cs="Times New Roman"/>
                <w:position w:val="-24"/>
                <w:sz w:val="28"/>
                <w:szCs w:val="28"/>
                <w:lang w:val="nl-NL"/>
              </w:rPr>
              <w:object w:dxaOrig="1939" w:dyaOrig="620">
                <v:shape id="_x0000_i2956" type="#_x0000_t75" style="width:96.75pt;height:30.75pt">
                  <v:imagedata r:id="rId3160" o:title=""/>
                </v:shape>
              </w:objec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Thật vậy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Ta có </w:t>
            </w:r>
            <w:r w:rsidRPr="00EE213F">
              <w:rPr>
                <w:rFonts w:ascii="Times New Roman" w:hAnsi="Times New Roman" w:cs="Times New Roman"/>
                <w:position w:val="-24"/>
                <w:sz w:val="28"/>
                <w:szCs w:val="28"/>
                <w:lang w:val="nl-NL"/>
              </w:rPr>
              <w:object w:dxaOrig="1840" w:dyaOrig="620">
                <v:shape id="_x0000_i2957" type="#_x0000_t75" style="width:92.25pt;height:30.75pt">
                  <v:imagedata r:id="rId3161" o:title=""/>
                </v:shape>
              </w:object>
            </w:r>
            <w:r w:rsidRPr="00EE213F">
              <w:rPr>
                <w:rFonts w:ascii="Times New Roman" w:hAnsi="Times New Roman" w:cs="Times New Roman"/>
                <w:sz w:val="28"/>
                <w:szCs w:val="28"/>
                <w:lang w:val="nl-NL"/>
              </w:rPr>
              <w:t xml:space="preserve"> 0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Hay  </w:t>
            </w:r>
            <w:r w:rsidRPr="00EE213F">
              <w:rPr>
                <w:rFonts w:ascii="Times New Roman" w:hAnsi="Times New Roman" w:cs="Times New Roman"/>
                <w:position w:val="-28"/>
                <w:sz w:val="28"/>
                <w:szCs w:val="28"/>
                <w:lang w:val="nl-NL"/>
              </w:rPr>
              <w:object w:dxaOrig="2400" w:dyaOrig="740">
                <v:shape id="_x0000_i2958" type="#_x0000_t75" style="width:120pt;height:36.75pt">
                  <v:imagedata r:id="rId3162" o:title=""/>
                </v:shape>
              </w:object>
            </w:r>
            <w:r w:rsidRPr="00EE213F">
              <w:rPr>
                <w:rFonts w:ascii="Times New Roman" w:hAnsi="Times New Roman" w:cs="Times New Roman"/>
                <w:sz w:val="28"/>
                <w:szCs w:val="28"/>
                <w:lang w:val="nl-NL"/>
              </w:rPr>
              <w:t xml:space="preserve"> ( luôn đúng ) Vậy A </w:t>
            </w:r>
            <w:r w:rsidRPr="00EE213F">
              <w:rPr>
                <w:rFonts w:ascii="Times New Roman" w:hAnsi="Times New Roman" w:cs="Times New Roman"/>
                <w:position w:val="-24"/>
                <w:sz w:val="28"/>
                <w:szCs w:val="28"/>
                <w:lang w:val="nl-NL"/>
              </w:rPr>
              <w:object w:dxaOrig="420" w:dyaOrig="620">
                <v:shape id="_x0000_i2959" type="#_x0000_t75" style="width:21pt;height:30.75pt">
                  <v:imagedata r:id="rId3156" o:title=""/>
                </v:shape>
              </w:object>
            </w:r>
            <w:r w:rsidRPr="00EE213F">
              <w:rPr>
                <w:rFonts w:ascii="Times New Roman" w:hAnsi="Times New Roman" w:cs="Times New Roman"/>
                <w:sz w:val="28"/>
                <w:szCs w:val="28"/>
                <w:lang w:val="nl-NL"/>
              </w:rPr>
              <w:t xml:space="preserve"> . Vậy giá trị nhỏ nhất của biểu thức A là 1/2 khi x = y =1/2.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b)Tìm giá trị lớn nhất của biểu thức A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11</w: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Không mất tính tổng quát ta đặt </w:t>
            </w:r>
            <w:r w:rsidRPr="00EE213F">
              <w:rPr>
                <w:rFonts w:ascii="Times New Roman" w:hAnsi="Times New Roman" w:cs="Times New Roman"/>
                <w:position w:val="-10"/>
                <w:sz w:val="28"/>
                <w:szCs w:val="28"/>
                <w:lang w:val="nl-NL"/>
              </w:rPr>
              <w:object w:dxaOrig="180" w:dyaOrig="340">
                <v:shape id="_x0000_i2960" type="#_x0000_t75" style="width:9pt;height:17.25pt">
                  <v:imagedata r:id="rId2164" o:title=""/>
                </v:shape>
              </w:object>
            </w:r>
            <w:r w:rsidRPr="00EE213F">
              <w:rPr>
                <w:rFonts w:ascii="Times New Roman" w:hAnsi="Times New Roman" w:cs="Times New Roman"/>
                <w:position w:val="-30"/>
                <w:sz w:val="28"/>
                <w:szCs w:val="28"/>
                <w:lang w:val="nl-NL"/>
              </w:rPr>
              <w:object w:dxaOrig="2320" w:dyaOrig="720">
                <v:shape id="_x0000_i2961" type="#_x0000_t75" style="width:116.25pt;height:36pt">
                  <v:imagedata r:id="rId3163" o:title=""/>
                </v:shape>
              </w:objec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.Do đó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hay (2-m)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(m-1)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A =0 hay 2m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- 6m +5 =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Hay </w:t>
            </w:r>
            <w:r w:rsidRPr="00EE213F">
              <w:rPr>
                <w:rFonts w:ascii="Times New Roman" w:hAnsi="Times New Roman" w:cs="Times New Roman"/>
                <w:position w:val="-24"/>
                <w:sz w:val="28"/>
                <w:szCs w:val="28"/>
                <w:lang w:val="nl-NL"/>
              </w:rPr>
              <w:object w:dxaOrig="2220" w:dyaOrig="680">
                <v:shape id="_x0000_i2962" type="#_x0000_t75" style="width:111pt;height:33.75pt">
                  <v:imagedata r:id="rId3164" o:title=""/>
                </v:shape>
              </w:objec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Vậy giá trị nhỏ nhất của A là 1/2 khi x = y = 1/2.</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b)Tìm giá trị lớn nhất của biểu thức A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12</w: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Không mất tính tổng quát ta đặt </w:t>
            </w:r>
            <w:r w:rsidRPr="00EE213F">
              <w:rPr>
                <w:rFonts w:ascii="Times New Roman" w:hAnsi="Times New Roman" w:cs="Times New Roman"/>
                <w:position w:val="-10"/>
                <w:sz w:val="28"/>
                <w:szCs w:val="28"/>
                <w:lang w:val="nl-NL"/>
              </w:rPr>
              <w:object w:dxaOrig="180" w:dyaOrig="340">
                <v:shape id="_x0000_i2963" type="#_x0000_t75" style="width:9pt;height:17.25pt">
                  <v:imagedata r:id="rId2164" o:title=""/>
                </v:shape>
              </w:object>
            </w:r>
            <w:r w:rsidRPr="00EE213F">
              <w:rPr>
                <w:rFonts w:ascii="Times New Roman" w:hAnsi="Times New Roman" w:cs="Times New Roman"/>
                <w:position w:val="-30"/>
                <w:sz w:val="28"/>
                <w:szCs w:val="28"/>
                <w:lang w:val="nl-NL"/>
              </w:rPr>
              <w:object w:dxaOrig="2360" w:dyaOrig="720">
                <v:shape id="_x0000_i2964" type="#_x0000_t75" style="width:117.75pt;height:36pt">
                  <v:imagedata r:id="rId3165" o:title=""/>
                </v:shape>
              </w:objec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.Do đó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hay (3-m)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(m-2)</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A =0 hay 2m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- 10m +13 =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Hay </w:t>
            </w:r>
            <w:r w:rsidRPr="00EE213F">
              <w:rPr>
                <w:rFonts w:ascii="Times New Roman" w:hAnsi="Times New Roman" w:cs="Times New Roman"/>
                <w:position w:val="-24"/>
                <w:sz w:val="28"/>
                <w:szCs w:val="28"/>
                <w:lang w:val="nl-NL"/>
              </w:rPr>
              <w:object w:dxaOrig="2220" w:dyaOrig="680">
                <v:shape id="_x0000_i2965" type="#_x0000_t75" style="width:111pt;height:33.75pt">
                  <v:imagedata r:id="rId3166" o:title=""/>
                </v:shape>
              </w:objec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Vậy giá trị nhỏ nhất của A là 1/2 khi x = y = 1/2.</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b)Tìm giá trị lớn nhất của biểu thức A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13</w: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Ta có x + y =1 hay (x+1) + (y +1) = 3  mà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hay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+ 2x + 1) +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+ 2y +1) - 4 hay A = (x+1)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 y+1)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- 4</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,do đó ta đặt </w:t>
            </w:r>
            <w:r w:rsidRPr="00EE213F">
              <w:rPr>
                <w:rFonts w:ascii="Times New Roman" w:hAnsi="Times New Roman" w:cs="Times New Roman"/>
                <w:position w:val="-30"/>
                <w:sz w:val="28"/>
                <w:szCs w:val="28"/>
                <w:lang w:val="nl-NL"/>
              </w:rPr>
              <w:object w:dxaOrig="1939" w:dyaOrig="720">
                <v:shape id="_x0000_i2966" type="#_x0000_t75" style="width:96.75pt;height:36pt">
                  <v:imagedata r:id="rId3167" o:title=""/>
                </v:shape>
              </w:object>
            </w:r>
            <w:r w:rsidRPr="00EE213F">
              <w:rPr>
                <w:rFonts w:ascii="Times New Roman" w:hAnsi="Times New Roman" w:cs="Times New Roman"/>
                <w:sz w:val="28"/>
                <w:szCs w:val="28"/>
                <w:lang w:val="nl-NL"/>
              </w:rPr>
              <w:t xml:space="preserve"> . Khi ta có bài toán mới sau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Cho hai số a , b thoả mãn </w:t>
            </w:r>
            <w:r w:rsidRPr="00EE213F">
              <w:rPr>
                <w:rFonts w:ascii="Times New Roman" w:hAnsi="Times New Roman" w:cs="Times New Roman"/>
                <w:position w:val="-10"/>
                <w:sz w:val="28"/>
                <w:szCs w:val="28"/>
                <w:lang w:val="nl-NL"/>
              </w:rPr>
              <w:object w:dxaOrig="1060" w:dyaOrig="320">
                <v:shape id="_x0000_i2967" type="#_x0000_t75" style="width:53.25pt;height:15.75pt">
                  <v:imagedata r:id="rId3168" o:title=""/>
                </v:shape>
              </w:object>
            </w:r>
            <w:r w:rsidRPr="00EE213F">
              <w:rPr>
                <w:rFonts w:ascii="Times New Roman" w:hAnsi="Times New Roman" w:cs="Times New Roman"/>
                <w:sz w:val="28"/>
                <w:szCs w:val="28"/>
                <w:lang w:val="nl-NL"/>
              </w:rPr>
              <w:t xml:space="preserve"> và a + b =3 . Tìm giá trị nhỏ nhất của biểu thức A = a</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b</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- 4</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Thật vậy : Ta có A = a</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b</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- 4 = (a+b)</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- 2ab - 4 = 5 - 2ab  ( vì a+b=3)</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Mặt khác theo côsi có : </w:t>
            </w:r>
            <w:r w:rsidRPr="00EE213F">
              <w:rPr>
                <w:rFonts w:ascii="Times New Roman" w:hAnsi="Times New Roman" w:cs="Times New Roman"/>
                <w:position w:val="-24"/>
                <w:sz w:val="28"/>
                <w:szCs w:val="28"/>
                <w:lang w:val="nl-NL"/>
              </w:rPr>
              <w:object w:dxaOrig="1760" w:dyaOrig="680">
                <v:shape id="_x0000_i2968" type="#_x0000_t75" style="width:87.75pt;height:33.75pt">
                  <v:imagedata r:id="rId3169" o:title=""/>
                </v:shape>
              </w:object>
            </w:r>
            <w:r w:rsidRPr="00EE213F">
              <w:rPr>
                <w:rFonts w:ascii="Times New Roman" w:hAnsi="Times New Roman" w:cs="Times New Roman"/>
                <w:sz w:val="28"/>
                <w:szCs w:val="28"/>
                <w:lang w:val="nl-NL"/>
              </w:rPr>
              <w:t xml:space="preserve"> do đó A </w:t>
            </w:r>
            <w:r w:rsidRPr="00EE213F">
              <w:rPr>
                <w:rFonts w:ascii="Times New Roman" w:hAnsi="Times New Roman" w:cs="Times New Roman"/>
                <w:position w:val="-24"/>
                <w:sz w:val="28"/>
                <w:szCs w:val="28"/>
                <w:lang w:val="nl-NL"/>
              </w:rPr>
              <w:object w:dxaOrig="420" w:dyaOrig="620">
                <v:shape id="_x0000_i2969" type="#_x0000_t75" style="width:21pt;height:30.75pt">
                  <v:imagedata r:id="rId3156" o:title=""/>
                </v:shape>
              </w:object>
            </w:r>
            <w:r w:rsidRPr="00EE213F">
              <w:rPr>
                <w:rFonts w:ascii="Times New Roman" w:hAnsi="Times New Roman" w:cs="Times New Roman"/>
                <w:sz w:val="28"/>
                <w:szCs w:val="28"/>
                <w:lang w:val="nl-NL"/>
              </w:rPr>
              <w:t>. Vậy giá trị nhỏ nhất của biểu thức A là 1/2 khi x = y = 1/2.</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b)Tìm giá trị lớn nhất của biểu thức A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14</w: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Không mất tính tổng quát ta đặt </w:t>
            </w:r>
            <w:r w:rsidRPr="00EE213F">
              <w:rPr>
                <w:rFonts w:ascii="Times New Roman" w:hAnsi="Times New Roman" w:cs="Times New Roman"/>
                <w:position w:val="-10"/>
                <w:sz w:val="28"/>
                <w:szCs w:val="28"/>
                <w:lang w:val="nl-NL"/>
              </w:rPr>
              <w:object w:dxaOrig="180" w:dyaOrig="340">
                <v:shape id="_x0000_i2970" type="#_x0000_t75" style="width:9pt;height:17.25pt">
                  <v:imagedata r:id="rId2164" o:title=""/>
                </v:shape>
              </w:object>
            </w:r>
            <w:r w:rsidRPr="00EE213F">
              <w:rPr>
                <w:rFonts w:ascii="Times New Roman" w:hAnsi="Times New Roman" w:cs="Times New Roman"/>
                <w:position w:val="-30"/>
                <w:sz w:val="28"/>
                <w:szCs w:val="28"/>
                <w:lang w:val="nl-NL"/>
              </w:rPr>
              <w:object w:dxaOrig="2380" w:dyaOrig="720">
                <v:shape id="_x0000_i2971" type="#_x0000_t75" style="width:119.25pt;height:36pt">
                  <v:imagedata r:id="rId3170" o:title=""/>
                </v:shape>
              </w:objec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 với a &gt; b vì a - b =1 hay a = b+ 1 hay a &gt; b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.Do đó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hay (a-m)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(m-b)</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A =0 hay</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2m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- 2m (a+b) +(a</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b</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A hay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Hay </w:t>
            </w:r>
            <w:r w:rsidRPr="00EE213F">
              <w:rPr>
                <w:rFonts w:ascii="Times New Roman" w:hAnsi="Times New Roman" w:cs="Times New Roman"/>
                <w:position w:val="-24"/>
                <w:sz w:val="28"/>
                <w:szCs w:val="28"/>
                <w:lang w:val="nl-NL"/>
              </w:rPr>
              <w:object w:dxaOrig="7140" w:dyaOrig="680">
                <v:shape id="_x0000_i2972" type="#_x0000_t75" style="width:357pt;height:33.75pt">
                  <v:imagedata r:id="rId3171" o:title=""/>
                </v:shape>
              </w:object>
            </w:r>
            <w:r w:rsidRPr="00EE213F">
              <w:rPr>
                <w:rFonts w:ascii="Times New Roman" w:hAnsi="Times New Roman" w:cs="Times New Roman"/>
                <w:sz w:val="28"/>
                <w:szCs w:val="28"/>
                <w:lang w:val="nl-NL"/>
              </w:rPr>
              <w:t xml:space="preserve">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(Vì a - b= 1)</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Vậy giá trị nhỏ nhất của A là 1/2 khi x = y = 1/2.</w:t>
            </w:r>
          </w:p>
          <w:p w:rsidR="00EE213F" w:rsidRPr="00EE213F" w:rsidRDefault="00EE213F" w:rsidP="00EE213F">
            <w:pPr>
              <w:ind w:left="360"/>
              <w:rPr>
                <w:rFonts w:ascii="Times New Roman" w:hAnsi="Times New Roman" w:cs="Times New Roman"/>
                <w:sz w:val="28"/>
                <w:szCs w:val="28"/>
                <w:lang w:val="nl-NL"/>
              </w:rPr>
            </w:pP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b)Tìm giá trị lớn nhất của biểu thức A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15</w:t>
            </w:r>
            <w:r w:rsidRPr="00EE213F">
              <w:rPr>
                <w:rFonts w:ascii="Times New Roman" w:hAnsi="Times New Roman" w:cs="Times New Roman"/>
                <w:sz w:val="28"/>
                <w:szCs w:val="28"/>
                <w:lang w:val="nl-NL"/>
              </w:rPr>
              <w:t xml:space="preserve"> :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a)Tìm giá trị nhỏ nhất của biểu thức A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Ta có x + y =1 hay  y = 1 - x mà y </w:t>
            </w:r>
            <w:r w:rsidRPr="00EE213F">
              <w:rPr>
                <w:rFonts w:ascii="Times New Roman" w:hAnsi="Times New Roman" w:cs="Times New Roman"/>
                <w:position w:val="-6"/>
                <w:sz w:val="28"/>
                <w:szCs w:val="28"/>
                <w:lang w:val="nl-NL"/>
              </w:rPr>
              <w:object w:dxaOrig="1579" w:dyaOrig="279">
                <v:shape id="_x0000_i2973" type="#_x0000_t75" style="width:78.75pt;height:14.25pt">
                  <v:imagedata r:id="rId3172" o:title=""/>
                </v:shape>
              </w:objec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Do đó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A = 0 hay  2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- 2x +( 1 - A ) = 0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Khi đó ta có bài toán mới sau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Tìm A để phương trình   2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- 2x +( 1 - A ) = 0 (*)  có nghiệm </w:t>
            </w:r>
            <w:r w:rsidRPr="00EE213F">
              <w:rPr>
                <w:rFonts w:ascii="Times New Roman" w:hAnsi="Times New Roman" w:cs="Times New Roman"/>
                <w:position w:val="-10"/>
                <w:sz w:val="28"/>
                <w:szCs w:val="28"/>
                <w:lang w:val="nl-NL"/>
              </w:rPr>
              <w:object w:dxaOrig="1460" w:dyaOrig="340">
                <v:shape id="_x0000_i2974" type="#_x0000_t75" style="width:72.75pt;height:17.25pt">
                  <v:imagedata r:id="rId3173" o:title=""/>
                </v:shape>
              </w:objec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Với x</w:t>
            </w:r>
            <w:r w:rsidRPr="00EE213F">
              <w:rPr>
                <w:rFonts w:ascii="Times New Roman" w:hAnsi="Times New Roman" w:cs="Times New Roman"/>
                <w:sz w:val="28"/>
                <w:szCs w:val="28"/>
                <w:vertAlign w:val="subscript"/>
                <w:lang w:val="nl-NL"/>
              </w:rPr>
              <w:t>1</w:t>
            </w:r>
            <w:r w:rsidRPr="00EE213F">
              <w:rPr>
                <w:rFonts w:ascii="Times New Roman" w:hAnsi="Times New Roman" w:cs="Times New Roman"/>
                <w:sz w:val="28"/>
                <w:szCs w:val="28"/>
                <w:lang w:val="nl-NL"/>
              </w:rPr>
              <w:t xml:space="preserve"> ; x</w:t>
            </w:r>
            <w:r w:rsidRPr="00EE213F">
              <w:rPr>
                <w:rFonts w:ascii="Times New Roman" w:hAnsi="Times New Roman" w:cs="Times New Roman"/>
                <w:sz w:val="28"/>
                <w:szCs w:val="28"/>
                <w:vertAlign w:val="subscript"/>
                <w:lang w:val="nl-NL"/>
              </w:rPr>
              <w:t>2</w:t>
            </w:r>
            <w:r w:rsidRPr="00EE213F">
              <w:rPr>
                <w:rFonts w:ascii="Times New Roman" w:hAnsi="Times New Roman" w:cs="Times New Roman"/>
                <w:sz w:val="28"/>
                <w:szCs w:val="28"/>
                <w:lang w:val="nl-NL"/>
              </w:rPr>
              <w:t xml:space="preserve"> là nghiệm của phương trình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Thật vậy để phương trình (*) có nghiệm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position w:val="-46"/>
                <w:sz w:val="28"/>
                <w:szCs w:val="28"/>
                <w:lang w:val="nl-NL"/>
              </w:rPr>
              <w:object w:dxaOrig="7800" w:dyaOrig="2980">
                <v:shape id="_x0000_i2975" type="#_x0000_t75" style="width:390pt;height:149.25pt">
                  <v:imagedata r:id="rId3174" o:title=""/>
                </v:shape>
              </w:objec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Vậy giá trị nhỏ nhất của biểu thức A là 1/2 khi x =y = 1/2.</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b)Tìm giá trị lớn nhất của biểu thức A .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Vậy theo trên ta có giá trị lớn nhất của biểu thức A là 1</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khi x = 0 và y = 1  hoặc x= 1 và y = 0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II- TÌM GIÁ TRỊ LỚN NHẤT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01</w:t>
            </w:r>
            <w:r w:rsidRPr="00EE213F">
              <w:rPr>
                <w:rFonts w:ascii="Times New Roman" w:hAnsi="Times New Roman" w:cs="Times New Roman"/>
                <w:sz w:val="28"/>
                <w:szCs w:val="28"/>
                <w:lang w:val="nl-NL"/>
              </w:rPr>
              <w:t xml:space="preserve"> :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Vậy theo trên ta có giá trị lớn nhất của biểu thức A là 1</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khi x = 0 và y = 1  hoặc x= 1 và y = 0</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02</w: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Ta có A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y</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hay xy = </w:t>
            </w:r>
            <w:r w:rsidRPr="00EE213F">
              <w:rPr>
                <w:rFonts w:ascii="Times New Roman" w:hAnsi="Times New Roman" w:cs="Times New Roman"/>
                <w:position w:val="-24"/>
                <w:sz w:val="28"/>
                <w:szCs w:val="28"/>
                <w:lang w:val="nl-NL"/>
              </w:rPr>
              <w:object w:dxaOrig="580" w:dyaOrig="620">
                <v:shape id="_x0000_i2976" type="#_x0000_t75" style="width:29.25pt;height:30.75pt">
                  <v:imagedata r:id="rId3150" o:title=""/>
                </v:shape>
              </w:object>
            </w:r>
            <w:r w:rsidRPr="00EE213F">
              <w:rPr>
                <w:rFonts w:ascii="Times New Roman" w:hAnsi="Times New Roman" w:cs="Times New Roman"/>
                <w:sz w:val="28"/>
                <w:szCs w:val="28"/>
                <w:lang w:val="nl-NL"/>
              </w:rPr>
              <w:t xml:space="preserve">  (*) vì  x + y =1 mà x </w:t>
            </w:r>
            <w:r w:rsidRPr="00EE213F">
              <w:rPr>
                <w:rFonts w:ascii="Times New Roman" w:hAnsi="Times New Roman" w:cs="Times New Roman"/>
                <w:position w:val="-10"/>
                <w:sz w:val="28"/>
                <w:szCs w:val="28"/>
                <w:lang w:val="nl-NL"/>
              </w:rPr>
              <w:object w:dxaOrig="1939" w:dyaOrig="320">
                <v:shape id="_x0000_i2977" type="#_x0000_t75" style="width:96.75pt;height:15.75pt">
                  <v:imagedata r:id="rId3175" o:title=""/>
                </v:shape>
              </w:objec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Do đó theo (*) có A </w:t>
            </w:r>
            <w:r w:rsidRPr="00EE213F">
              <w:rPr>
                <w:rFonts w:ascii="Times New Roman" w:hAnsi="Times New Roman" w:cs="Times New Roman"/>
                <w:position w:val="-4"/>
                <w:sz w:val="28"/>
                <w:szCs w:val="28"/>
                <w:lang w:val="nl-NL"/>
              </w:rPr>
              <w:object w:dxaOrig="340" w:dyaOrig="260">
                <v:shape id="_x0000_i2978" type="#_x0000_t75" style="width:17.25pt;height:12.75pt">
                  <v:imagedata r:id="rId3176" o:title=""/>
                </v:shape>
              </w:object>
            </w:r>
            <w:r w:rsidRPr="00EE213F">
              <w:rPr>
                <w:rFonts w:ascii="Times New Roman" w:hAnsi="Times New Roman" w:cs="Times New Roman"/>
                <w:sz w:val="28"/>
                <w:szCs w:val="28"/>
                <w:lang w:val="nl-NL"/>
              </w:rPr>
              <w:t xml:space="preserve"> . Vậy giá trị lớn nhất của biểu thức A là 1</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khi x = 0 và y = 1  hoặc x= 1 và y = 0</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u w:val="single"/>
                <w:lang w:val="nl-NL"/>
              </w:rPr>
              <w:t>CÁCH 03</w:t>
            </w:r>
            <w:r w:rsidRPr="00EE213F">
              <w:rPr>
                <w:rFonts w:ascii="Times New Roman" w:hAnsi="Times New Roman" w:cs="Times New Roman"/>
                <w:sz w:val="28"/>
                <w:szCs w:val="28"/>
                <w:lang w:val="nl-NL"/>
              </w:rPr>
              <w:t xml:space="preserve"> : </w: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Không mất tính tổng quát ta đặt </w:t>
            </w:r>
            <w:r w:rsidRPr="00EE213F">
              <w:rPr>
                <w:rFonts w:ascii="Times New Roman" w:hAnsi="Times New Roman" w:cs="Times New Roman"/>
                <w:position w:val="-34"/>
                <w:sz w:val="28"/>
                <w:szCs w:val="28"/>
                <w:lang w:val="nl-NL"/>
              </w:rPr>
              <w:object w:dxaOrig="1579" w:dyaOrig="800">
                <v:shape id="_x0000_i2979" type="#_x0000_t75" style="width:78.75pt;height:39.75pt">
                  <v:imagedata r:id="rId3177" o:title=""/>
                </v:shape>
              </w:object>
            </w:r>
          </w:p>
          <w:p w:rsidR="00EE213F" w:rsidRPr="00EE213F" w:rsidRDefault="00EE213F" w:rsidP="00EE213F">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Do đó A = </w:t>
            </w:r>
            <w:r w:rsidRPr="00EE213F">
              <w:rPr>
                <w:rFonts w:ascii="Times New Roman" w:hAnsi="Times New Roman" w:cs="Times New Roman"/>
                <w:position w:val="-10"/>
                <w:sz w:val="28"/>
                <w:szCs w:val="28"/>
                <w:lang w:val="nl-NL"/>
              </w:rPr>
              <w:object w:dxaOrig="3860" w:dyaOrig="380">
                <v:shape id="_x0000_i2980" type="#_x0000_t75" style="width:192.75pt;height:18.75pt">
                  <v:imagedata r:id="rId3178" o:title=""/>
                </v:shape>
              </w:object>
            </w:r>
            <w:r w:rsidRPr="00EE213F">
              <w:rPr>
                <w:rFonts w:ascii="Times New Roman" w:hAnsi="Times New Roman" w:cs="Times New Roman"/>
                <w:sz w:val="28"/>
                <w:szCs w:val="28"/>
                <w:lang w:val="nl-NL"/>
              </w:rPr>
              <w:t xml:space="preserve"> . </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Vậy giá trị lớn nhất của biểu thức A là 1</w:t>
            </w:r>
          </w:p>
          <w:p w:rsidR="00EE213F" w:rsidRPr="00EE213F" w:rsidRDefault="00EE213F" w:rsidP="00EE213F">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khi x = 0 và y = 1  hoặc x= 1 và y = 0</w:t>
            </w:r>
          </w:p>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1589</w:t>
            </w:r>
          </w:p>
          <w:tbl>
            <w:tblPr>
              <w:tblStyle w:val="TableGrid"/>
              <w:tblW w:w="1080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80"/>
              <w:gridCol w:w="6120"/>
            </w:tblGrid>
            <w:tr w:rsidR="00EE213F" w:rsidRPr="00A11C1E" w:rsidTr="003B6AA7">
              <w:tc>
                <w:tcPr>
                  <w:tcW w:w="4680" w:type="dxa"/>
                </w:tcPr>
                <w:p w:rsidR="00EE213F" w:rsidRPr="00A11C1E" w:rsidRDefault="00EE213F" w:rsidP="003B6AA7">
                  <w:pPr>
                    <w:jc w:val="center"/>
                    <w:rPr>
                      <w:b/>
                      <w:sz w:val="28"/>
                      <w:szCs w:val="28"/>
                      <w:lang w:val="nl-NL"/>
                    </w:rPr>
                  </w:pPr>
                  <w:r w:rsidRPr="00A11C1E">
                    <w:rPr>
                      <w:b/>
                      <w:sz w:val="28"/>
                      <w:szCs w:val="28"/>
                      <w:lang w:val="nl-NL"/>
                    </w:rPr>
                    <w:t>SỞ GD &amp; ĐT HÀ TĨNH</w:t>
                  </w:r>
                </w:p>
                <w:p w:rsidR="00EE213F" w:rsidRPr="00A11C1E" w:rsidRDefault="00EE213F" w:rsidP="003B6AA7">
                  <w:pPr>
                    <w:rPr>
                      <w:sz w:val="28"/>
                      <w:szCs w:val="28"/>
                      <w:lang w:val="nl-NL"/>
                    </w:rPr>
                  </w:pPr>
                  <w:r>
                    <w:rPr>
                      <w:noProof/>
                      <w:sz w:val="28"/>
                      <w:szCs w:val="28"/>
                      <w:lang w:val="en-US"/>
                    </w:rPr>
                    <mc:AlternateContent>
                      <mc:Choice Requires="wps">
                        <w:drawing>
                          <wp:anchor distT="0" distB="0" distL="114300" distR="114300" simplePos="0" relativeHeight="251833344" behindDoc="0" locked="0" layoutInCell="1" allowOverlap="1">
                            <wp:simplePos x="0" y="0"/>
                            <wp:positionH relativeFrom="column">
                              <wp:posOffset>587375</wp:posOffset>
                            </wp:positionH>
                            <wp:positionV relativeFrom="paragraph">
                              <wp:posOffset>63500</wp:posOffset>
                            </wp:positionV>
                            <wp:extent cx="1657350" cy="332740"/>
                            <wp:effectExtent l="8255" t="10160" r="10795" b="9525"/>
                            <wp:wrapNone/>
                            <wp:docPr id="1584" name="Rectangle 15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7350" cy="332740"/>
                                    </a:xfrm>
                                    <a:prstGeom prst="rect">
                                      <a:avLst/>
                                    </a:prstGeom>
                                    <a:solidFill>
                                      <a:srgbClr val="FFFFFF"/>
                                    </a:solidFill>
                                    <a:ln w="9525">
                                      <a:solidFill>
                                        <a:srgbClr val="FFFFFF"/>
                                      </a:solidFill>
                                      <a:miter lim="800000"/>
                                      <a:headEnd/>
                                      <a:tailEnd/>
                                    </a:ln>
                                  </wps:spPr>
                                  <wps:txbx>
                                    <w:txbxContent>
                                      <w:p w:rsidR="00EE213F" w:rsidRPr="00B272CF" w:rsidRDefault="00EE213F" w:rsidP="00EE213F">
                                        <w:pPr>
                                          <w:jc w:val="center"/>
                                          <w:rPr>
                                            <w:b/>
                                            <w:color w:val="FF0000"/>
                                          </w:rPr>
                                        </w:pPr>
                                        <w:r w:rsidRPr="00B272CF">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84" o:spid="_x0000_s1264" style="position:absolute;margin-left:46.25pt;margin-top:5pt;width:130.5pt;height:26.2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" strokecolor="white">
                            <v:textbox>
                              <w:txbxContent>
                                <w:p w:rsidR="00EE213F" w:rsidRPr="00B272CF" w:rsidRDefault="00EE213F" w:rsidP="00EE213F">
                                  <w:pPr>
                                    <w:jc w:val="center"/>
                                    <w:rPr>
                                      <w:b/>
                                      <w:color w:val="FF0000"/>
                                    </w:rPr>
                                  </w:pPr>
                                  <w:r w:rsidRPr="00B272CF">
                                    <w:rPr>
                                      <w:b/>
                                      <w:color w:val="FF0000"/>
                                    </w:rPr>
                                    <w:t>ĐỀ CHÍNH THỨC</w:t>
                                  </w:r>
                                </w:p>
                              </w:txbxContent>
                            </v:textbox>
                          </v:rect>
                        </w:pict>
                      </mc:Fallback>
                    </mc:AlternateContent>
                  </w:r>
                </w:p>
                <w:p w:rsidR="00EE213F" w:rsidRPr="00A11C1E" w:rsidRDefault="00EE213F" w:rsidP="003B6AA7">
                  <w:pPr>
                    <w:rPr>
                      <w:sz w:val="28"/>
                      <w:szCs w:val="28"/>
                      <w:lang w:val="nl-NL"/>
                    </w:rPr>
                  </w:pPr>
                </w:p>
                <w:p w:rsidR="00EE213F" w:rsidRPr="00A11C1E" w:rsidRDefault="00EE213F" w:rsidP="003B6AA7">
                  <w:pPr>
                    <w:spacing w:line="264" w:lineRule="auto"/>
                    <w:ind w:left="360"/>
                    <w:jc w:val="center"/>
                    <w:rPr>
                      <w:sz w:val="28"/>
                      <w:szCs w:val="28"/>
                      <w:lang w:val="nl-NL"/>
                    </w:rPr>
                  </w:pPr>
                  <w:r w:rsidRPr="00A11C1E">
                    <w:rPr>
                      <w:sz w:val="28"/>
                      <w:szCs w:val="28"/>
                      <w:lang w:val="nl-NL"/>
                    </w:rPr>
                    <w:t>(</w:t>
                  </w:r>
                  <w:r w:rsidRPr="00A11C1E">
                    <w:rPr>
                      <w:i/>
                      <w:sz w:val="28"/>
                      <w:szCs w:val="28"/>
                      <w:lang w:val="nl-NL"/>
                    </w:rPr>
                    <w:t>Đề thi có 1 trang</w:t>
                  </w:r>
                  <w:r w:rsidRPr="00A11C1E">
                    <w:rPr>
                      <w:sz w:val="28"/>
                      <w:szCs w:val="28"/>
                      <w:lang w:val="nl-NL"/>
                    </w:rPr>
                    <w:t>)</w:t>
                  </w:r>
                </w:p>
                <w:p w:rsidR="00EE213F" w:rsidRPr="00A11C1E" w:rsidRDefault="00EE213F" w:rsidP="003B6AA7">
                  <w:pPr>
                    <w:spacing w:line="264" w:lineRule="auto"/>
                    <w:ind w:left="360"/>
                    <w:jc w:val="center"/>
                    <w:rPr>
                      <w:b/>
                      <w:sz w:val="28"/>
                      <w:szCs w:val="28"/>
                    </w:rPr>
                  </w:pPr>
                  <w:r w:rsidRPr="00A11C1E">
                    <w:rPr>
                      <w:sz w:val="28"/>
                      <w:szCs w:val="28"/>
                    </w:rPr>
                    <w:t>Mã đề 01</w:t>
                  </w:r>
                </w:p>
              </w:tc>
              <w:tc>
                <w:tcPr>
                  <w:tcW w:w="6120" w:type="dxa"/>
                </w:tcPr>
                <w:p w:rsidR="00EE213F" w:rsidRPr="00A11C1E" w:rsidRDefault="00EE213F" w:rsidP="003B6AA7">
                  <w:pPr>
                    <w:jc w:val="center"/>
                    <w:rPr>
                      <w:b/>
                      <w:sz w:val="28"/>
                      <w:szCs w:val="28"/>
                    </w:rPr>
                  </w:pPr>
                  <w:r w:rsidRPr="00A11C1E">
                    <w:rPr>
                      <w:b/>
                      <w:sz w:val="28"/>
                      <w:szCs w:val="28"/>
                    </w:rPr>
                    <w:t>KỲ THI TUYỂN SINH VÀO LỚP 10 THPT</w:t>
                  </w:r>
                </w:p>
                <w:p w:rsidR="00EE213F" w:rsidRPr="00A11C1E" w:rsidRDefault="00EE213F" w:rsidP="003B6AA7">
                  <w:pPr>
                    <w:jc w:val="center"/>
                    <w:rPr>
                      <w:b/>
                      <w:sz w:val="28"/>
                      <w:szCs w:val="28"/>
                    </w:rPr>
                  </w:pPr>
                  <w:r w:rsidRPr="00A11C1E">
                    <w:rPr>
                      <w:b/>
                      <w:sz w:val="28"/>
                      <w:szCs w:val="28"/>
                    </w:rPr>
                    <w:t>NĂM HỌC 2012 – 2013</w:t>
                  </w:r>
                </w:p>
                <w:p w:rsidR="00EE213F" w:rsidRPr="00A11C1E" w:rsidRDefault="00EE213F" w:rsidP="003B6AA7">
                  <w:pPr>
                    <w:jc w:val="center"/>
                    <w:rPr>
                      <w:b/>
                      <w:sz w:val="28"/>
                      <w:szCs w:val="28"/>
                    </w:rPr>
                  </w:pPr>
                  <w:r w:rsidRPr="00A11C1E">
                    <w:rPr>
                      <w:sz w:val="28"/>
                      <w:szCs w:val="28"/>
                    </w:rPr>
                    <w:t xml:space="preserve">Môn thi: </w:t>
                  </w:r>
                  <w:r w:rsidRPr="00A11C1E">
                    <w:rPr>
                      <w:b/>
                      <w:sz w:val="28"/>
                      <w:szCs w:val="28"/>
                    </w:rPr>
                    <w:t>TOÁN</w:t>
                  </w:r>
                </w:p>
                <w:p w:rsidR="00EE213F" w:rsidRPr="00A11C1E" w:rsidRDefault="00EE213F" w:rsidP="003B6AA7">
                  <w:pPr>
                    <w:jc w:val="center"/>
                    <w:rPr>
                      <w:sz w:val="28"/>
                      <w:szCs w:val="28"/>
                    </w:rPr>
                  </w:pPr>
                  <w:r w:rsidRPr="00A11C1E">
                    <w:rPr>
                      <w:sz w:val="28"/>
                      <w:szCs w:val="28"/>
                    </w:rPr>
                    <w:t>Ngày thi : 28/6/2012</w:t>
                  </w:r>
                </w:p>
                <w:p w:rsidR="00EE213F" w:rsidRPr="00A11C1E" w:rsidRDefault="00EE213F" w:rsidP="003B6AA7">
                  <w:pPr>
                    <w:jc w:val="center"/>
                    <w:rPr>
                      <w:i/>
                      <w:sz w:val="28"/>
                      <w:szCs w:val="28"/>
                    </w:rPr>
                  </w:pPr>
                  <w:r w:rsidRPr="00A11C1E">
                    <w:rPr>
                      <w:i/>
                      <w:sz w:val="28"/>
                      <w:szCs w:val="28"/>
                    </w:rPr>
                    <w:t xml:space="preserve">Thời gian làm bài : </w:t>
                  </w:r>
                  <w:r w:rsidRPr="00A11C1E">
                    <w:rPr>
                      <w:b/>
                      <w:i/>
                      <w:sz w:val="28"/>
                      <w:szCs w:val="28"/>
                    </w:rPr>
                    <w:t>120</w:t>
                  </w:r>
                  <w:r w:rsidRPr="00A11C1E">
                    <w:rPr>
                      <w:i/>
                      <w:sz w:val="28"/>
                      <w:szCs w:val="28"/>
                    </w:rPr>
                    <w:t xml:space="preserve"> phút</w:t>
                  </w:r>
                </w:p>
              </w:tc>
            </w:tr>
          </w:tbl>
          <w:p w:rsidR="00EE213F" w:rsidRPr="00A11C1E" w:rsidRDefault="00EE213F" w:rsidP="00EE213F">
            <w:pPr>
              <w:spacing w:line="264" w:lineRule="auto"/>
              <w:rPr>
                <w:sz w:val="28"/>
                <w:szCs w:val="28"/>
              </w:rPr>
            </w:pPr>
            <w:r w:rsidRPr="00A11C1E">
              <w:rPr>
                <w:b/>
                <w:sz w:val="28"/>
                <w:szCs w:val="28"/>
              </w:rPr>
              <w:t>Câu 1</w:t>
            </w:r>
            <w:r w:rsidRPr="00A11C1E">
              <w:rPr>
                <w:sz w:val="28"/>
                <w:szCs w:val="28"/>
              </w:rPr>
              <w:t xml:space="preserve"> (2điểm)</w:t>
            </w:r>
          </w:p>
          <w:p w:rsidR="00EE213F" w:rsidRPr="00A11C1E" w:rsidRDefault="00EE213F" w:rsidP="0022436A">
            <w:pPr>
              <w:numPr>
                <w:ilvl w:val="0"/>
                <w:numId w:val="93"/>
              </w:numPr>
              <w:spacing w:line="264" w:lineRule="auto"/>
              <w:rPr>
                <w:sz w:val="28"/>
                <w:szCs w:val="28"/>
              </w:rPr>
            </w:pPr>
            <w:r w:rsidRPr="00A11C1E">
              <w:rPr>
                <w:sz w:val="28"/>
                <w:szCs w:val="28"/>
              </w:rPr>
              <w:t xml:space="preserve">Trục căn thức ở mẩu của biểu thức: </w:t>
            </w:r>
            <w:r w:rsidRPr="00A11C1E">
              <w:rPr>
                <w:position w:val="-28"/>
                <w:sz w:val="28"/>
                <w:szCs w:val="28"/>
              </w:rPr>
              <w:object w:dxaOrig="760" w:dyaOrig="660">
                <v:shape id="_x0000_i2981" type="#_x0000_t75" style="width:38.25pt;height:33pt">
                  <v:imagedata r:id="rId3179" o:title=""/>
                </v:shape>
              </w:object>
            </w:r>
          </w:p>
          <w:p w:rsidR="00EE213F" w:rsidRPr="00A11C1E" w:rsidRDefault="00EE213F" w:rsidP="0022436A">
            <w:pPr>
              <w:numPr>
                <w:ilvl w:val="0"/>
                <w:numId w:val="93"/>
              </w:numPr>
              <w:spacing w:line="264" w:lineRule="auto"/>
              <w:rPr>
                <w:sz w:val="28"/>
                <w:szCs w:val="28"/>
              </w:rPr>
            </w:pPr>
            <w:r w:rsidRPr="00A11C1E">
              <w:rPr>
                <w:sz w:val="28"/>
                <w:szCs w:val="28"/>
              </w:rPr>
              <w:t xml:space="preserve">Giải hệ phương trình: </w:t>
            </w:r>
            <w:r w:rsidRPr="00A11C1E">
              <w:rPr>
                <w:position w:val="-30"/>
                <w:sz w:val="28"/>
                <w:szCs w:val="28"/>
              </w:rPr>
              <w:object w:dxaOrig="1219" w:dyaOrig="720">
                <v:shape id="_x0000_i2982" type="#_x0000_t75" style="width:66.75pt;height:43.5pt">
                  <v:imagedata r:id="rId3180" o:title=""/>
                </v:shape>
              </w:object>
            </w:r>
          </w:p>
          <w:p w:rsidR="00EE213F" w:rsidRPr="00A11C1E" w:rsidRDefault="00EE213F" w:rsidP="00EE213F">
            <w:pPr>
              <w:spacing w:line="264" w:lineRule="auto"/>
              <w:jc w:val="both"/>
              <w:rPr>
                <w:sz w:val="28"/>
                <w:szCs w:val="28"/>
              </w:rPr>
            </w:pPr>
            <w:r w:rsidRPr="00A11C1E">
              <w:rPr>
                <w:b/>
                <w:sz w:val="28"/>
                <w:szCs w:val="28"/>
              </w:rPr>
              <w:t>Câu 2</w:t>
            </w:r>
            <w:r w:rsidRPr="00A11C1E">
              <w:rPr>
                <w:sz w:val="28"/>
                <w:szCs w:val="28"/>
              </w:rPr>
              <w:t xml:space="preserve"> (2điểm)</w:t>
            </w:r>
          </w:p>
          <w:p w:rsidR="00EE213F" w:rsidRPr="00A11C1E" w:rsidRDefault="00EE213F" w:rsidP="00EE213F">
            <w:pPr>
              <w:spacing w:line="264" w:lineRule="auto"/>
              <w:rPr>
                <w:sz w:val="28"/>
                <w:szCs w:val="28"/>
                <w:lang w:val="es-ES"/>
              </w:rPr>
            </w:pPr>
            <w:r w:rsidRPr="00A11C1E">
              <w:rPr>
                <w:sz w:val="28"/>
                <w:szCs w:val="28"/>
                <w:lang w:val="es-ES"/>
              </w:rPr>
              <w:t xml:space="preserve">Cho biểu thức: </w:t>
            </w:r>
            <w:r w:rsidRPr="00A11C1E">
              <w:rPr>
                <w:position w:val="-34"/>
                <w:sz w:val="28"/>
                <w:szCs w:val="28"/>
              </w:rPr>
              <w:object w:dxaOrig="2980" w:dyaOrig="800">
                <v:shape id="_x0000_i2983" type="#_x0000_t75" style="width:163.5pt;height:41.25pt">
                  <v:imagedata r:id="rId3181" o:title=""/>
                </v:shape>
              </w:object>
            </w:r>
            <w:r w:rsidRPr="00A11C1E">
              <w:rPr>
                <w:sz w:val="28"/>
                <w:szCs w:val="28"/>
                <w:lang w:val="es-ES"/>
              </w:rPr>
              <w:t xml:space="preserve"> với a &gt;0 và </w:t>
            </w:r>
            <w:r w:rsidRPr="00A11C1E">
              <w:rPr>
                <w:position w:val="-6"/>
                <w:sz w:val="28"/>
                <w:szCs w:val="28"/>
              </w:rPr>
              <w:object w:dxaOrig="520" w:dyaOrig="280">
                <v:shape id="_x0000_i2984" type="#_x0000_t75" style="width:33.75pt;height:17.25pt">
                  <v:imagedata r:id="rId3182" o:title=""/>
                </v:shape>
              </w:object>
            </w:r>
            <w:r w:rsidRPr="00A11C1E">
              <w:rPr>
                <w:sz w:val="28"/>
                <w:szCs w:val="28"/>
                <w:lang w:val="es-ES"/>
              </w:rPr>
              <w:t>.</w:t>
            </w:r>
          </w:p>
          <w:p w:rsidR="00EE213F" w:rsidRPr="00A11C1E" w:rsidRDefault="00EE213F" w:rsidP="0022436A">
            <w:pPr>
              <w:numPr>
                <w:ilvl w:val="0"/>
                <w:numId w:val="94"/>
              </w:numPr>
              <w:spacing w:line="264" w:lineRule="auto"/>
              <w:rPr>
                <w:sz w:val="28"/>
                <w:szCs w:val="28"/>
                <w:lang w:val="es-ES"/>
              </w:rPr>
            </w:pPr>
            <w:r w:rsidRPr="00A11C1E">
              <w:rPr>
                <w:sz w:val="28"/>
                <w:szCs w:val="28"/>
                <w:lang w:val="es-ES"/>
              </w:rPr>
              <w:t>Rút gọn biểu thức P.</w:t>
            </w:r>
          </w:p>
          <w:p w:rsidR="00EE213F" w:rsidRPr="00A11C1E" w:rsidRDefault="00EE213F" w:rsidP="0022436A">
            <w:pPr>
              <w:numPr>
                <w:ilvl w:val="0"/>
                <w:numId w:val="94"/>
              </w:numPr>
              <w:spacing w:line="264" w:lineRule="auto"/>
              <w:rPr>
                <w:sz w:val="28"/>
                <w:szCs w:val="28"/>
                <w:lang w:val="es-ES"/>
              </w:rPr>
            </w:pPr>
            <w:r w:rsidRPr="00A11C1E">
              <w:rPr>
                <w:sz w:val="28"/>
                <w:szCs w:val="28"/>
                <w:lang w:val="es-ES"/>
              </w:rPr>
              <w:t>Với những giá trị nào của a thì P = 3.</w:t>
            </w:r>
          </w:p>
          <w:p w:rsidR="00EE213F" w:rsidRPr="00A11C1E" w:rsidRDefault="00EE213F" w:rsidP="00EE213F">
            <w:pPr>
              <w:spacing w:line="264" w:lineRule="auto"/>
              <w:jc w:val="both"/>
              <w:rPr>
                <w:sz w:val="28"/>
                <w:szCs w:val="28"/>
              </w:rPr>
            </w:pPr>
            <w:r w:rsidRPr="00A11C1E">
              <w:rPr>
                <w:b/>
                <w:sz w:val="28"/>
                <w:szCs w:val="28"/>
              </w:rPr>
              <w:t>Câu 3 (</w:t>
            </w:r>
            <w:r w:rsidRPr="00A11C1E">
              <w:rPr>
                <w:sz w:val="28"/>
                <w:szCs w:val="28"/>
              </w:rPr>
              <w:t>2điểm)</w:t>
            </w:r>
          </w:p>
          <w:p w:rsidR="00EE213F" w:rsidRPr="00A11C1E" w:rsidRDefault="00EE213F" w:rsidP="0022436A">
            <w:pPr>
              <w:numPr>
                <w:ilvl w:val="0"/>
                <w:numId w:val="95"/>
              </w:numPr>
              <w:spacing w:line="264" w:lineRule="auto"/>
              <w:rPr>
                <w:sz w:val="28"/>
                <w:szCs w:val="28"/>
              </w:rPr>
            </w:pPr>
            <w:r w:rsidRPr="00A11C1E">
              <w:rPr>
                <w:sz w:val="28"/>
                <w:szCs w:val="28"/>
              </w:rPr>
              <w:t>Trong mặt phẳng tọa độ Oxy, đường thẳng y = ax + b đi qua điểm M(–1 ; 2) và song song với đường thẳng y = 2x + 1. Tìm a và b.</w:t>
            </w:r>
          </w:p>
          <w:p w:rsidR="00EE213F" w:rsidRPr="00A11C1E" w:rsidRDefault="00EE213F" w:rsidP="0022436A">
            <w:pPr>
              <w:numPr>
                <w:ilvl w:val="0"/>
                <w:numId w:val="95"/>
              </w:numPr>
              <w:spacing w:line="264" w:lineRule="auto"/>
              <w:rPr>
                <w:sz w:val="28"/>
                <w:szCs w:val="28"/>
              </w:rPr>
            </w:pPr>
            <w:r w:rsidRPr="00A11C1E">
              <w:rPr>
                <w:sz w:val="28"/>
                <w:szCs w:val="28"/>
              </w:rPr>
              <w:t xml:space="preserve"> Gọi x</w:t>
            </w:r>
            <w:r w:rsidRPr="00A11C1E">
              <w:rPr>
                <w:sz w:val="28"/>
                <w:szCs w:val="28"/>
                <w:vertAlign w:val="subscript"/>
              </w:rPr>
              <w:t>1</w:t>
            </w:r>
            <w:r w:rsidRPr="00A11C1E">
              <w:rPr>
                <w:sz w:val="28"/>
                <w:szCs w:val="28"/>
              </w:rPr>
              <w:t>, x</w:t>
            </w:r>
            <w:r w:rsidRPr="00A11C1E">
              <w:rPr>
                <w:sz w:val="28"/>
                <w:szCs w:val="28"/>
                <w:vertAlign w:val="subscript"/>
              </w:rPr>
              <w:t>2</w:t>
            </w:r>
            <w:r w:rsidRPr="00A11C1E">
              <w:rPr>
                <w:sz w:val="28"/>
                <w:szCs w:val="28"/>
              </w:rPr>
              <w:t xml:space="preserve"> là hai nghiệm của phương trình x</w:t>
            </w:r>
            <w:r w:rsidRPr="00A11C1E">
              <w:rPr>
                <w:sz w:val="28"/>
                <w:szCs w:val="28"/>
                <w:vertAlign w:val="superscript"/>
              </w:rPr>
              <w:t>2</w:t>
            </w:r>
            <w:r w:rsidRPr="00A11C1E">
              <w:rPr>
                <w:sz w:val="28"/>
                <w:szCs w:val="28"/>
              </w:rPr>
              <w:t xml:space="preserve"> + 4x – m</w:t>
            </w:r>
            <w:r w:rsidRPr="00A11C1E">
              <w:rPr>
                <w:sz w:val="28"/>
                <w:szCs w:val="28"/>
                <w:vertAlign w:val="superscript"/>
              </w:rPr>
              <w:t>2</w:t>
            </w:r>
            <w:r w:rsidRPr="00A11C1E">
              <w:rPr>
                <w:sz w:val="28"/>
                <w:szCs w:val="28"/>
              </w:rPr>
              <w:t xml:space="preserve"> – 5m = 0. Tìm các giá trị của m sao cho: |x</w:t>
            </w:r>
            <w:r w:rsidRPr="00A11C1E">
              <w:rPr>
                <w:sz w:val="28"/>
                <w:szCs w:val="28"/>
                <w:vertAlign w:val="subscript"/>
              </w:rPr>
              <w:t>1</w:t>
            </w:r>
            <w:r w:rsidRPr="00A11C1E">
              <w:rPr>
                <w:sz w:val="28"/>
                <w:szCs w:val="28"/>
              </w:rPr>
              <w:t xml:space="preserve"> – x</w:t>
            </w:r>
            <w:r w:rsidRPr="00A11C1E">
              <w:rPr>
                <w:sz w:val="28"/>
                <w:szCs w:val="28"/>
                <w:vertAlign w:val="subscript"/>
              </w:rPr>
              <w:t>2</w:t>
            </w:r>
            <w:r w:rsidRPr="00A11C1E">
              <w:rPr>
                <w:sz w:val="28"/>
                <w:szCs w:val="28"/>
              </w:rPr>
              <w:t>| = 4.</w:t>
            </w:r>
          </w:p>
          <w:p w:rsidR="00EE213F" w:rsidRPr="00A11C1E" w:rsidRDefault="00EE213F" w:rsidP="00EE213F">
            <w:pPr>
              <w:spacing w:line="264" w:lineRule="auto"/>
              <w:rPr>
                <w:sz w:val="28"/>
                <w:szCs w:val="28"/>
              </w:rPr>
            </w:pPr>
            <w:r w:rsidRPr="00A11C1E">
              <w:rPr>
                <w:b/>
                <w:sz w:val="28"/>
                <w:szCs w:val="28"/>
              </w:rPr>
              <w:t xml:space="preserve">Câu 4 </w:t>
            </w:r>
            <w:r w:rsidRPr="00A11C1E">
              <w:rPr>
                <w:sz w:val="28"/>
                <w:szCs w:val="28"/>
              </w:rPr>
              <w:t>(3điểm)</w:t>
            </w:r>
          </w:p>
          <w:p w:rsidR="00EE213F" w:rsidRPr="00A11C1E" w:rsidRDefault="00EE213F" w:rsidP="00EE213F">
            <w:pPr>
              <w:spacing w:line="264" w:lineRule="auto"/>
              <w:jc w:val="both"/>
              <w:rPr>
                <w:sz w:val="28"/>
                <w:szCs w:val="28"/>
              </w:rPr>
            </w:pPr>
            <w:r w:rsidRPr="00A11C1E">
              <w:rPr>
                <w:sz w:val="28"/>
                <w:szCs w:val="28"/>
              </w:rPr>
              <w:t>Cho tam giác ABC có ba góc nhọn, nội tiếp đường tròn tâm O. Hai đường cao AD, BE cắt nhau tại H (D</w:t>
            </w:r>
            <w:r w:rsidRPr="00A11C1E">
              <w:rPr>
                <w:position w:val="-4"/>
                <w:sz w:val="28"/>
                <w:szCs w:val="28"/>
              </w:rPr>
              <w:object w:dxaOrig="200" w:dyaOrig="200">
                <v:shape id="_x0000_i2985" type="#_x0000_t75" style="width:9.75pt;height:9.75pt">
                  <v:imagedata r:id="rId3183" o:title=""/>
                </v:shape>
              </w:object>
            </w:r>
            <w:r w:rsidRPr="00A11C1E">
              <w:rPr>
                <w:sz w:val="28"/>
                <w:szCs w:val="28"/>
              </w:rPr>
              <w:t xml:space="preserve">BC, E </w:t>
            </w:r>
            <w:r w:rsidRPr="00A11C1E">
              <w:rPr>
                <w:position w:val="-4"/>
                <w:sz w:val="28"/>
                <w:szCs w:val="28"/>
              </w:rPr>
              <w:object w:dxaOrig="200" w:dyaOrig="200">
                <v:shape id="_x0000_i2986" type="#_x0000_t75" style="width:9.75pt;height:9.75pt">
                  <v:imagedata r:id="rId3183" o:title=""/>
                </v:shape>
              </w:object>
            </w:r>
            <w:r w:rsidRPr="00A11C1E">
              <w:rPr>
                <w:sz w:val="28"/>
                <w:szCs w:val="28"/>
              </w:rPr>
              <w:t>AC) .</w:t>
            </w:r>
          </w:p>
          <w:p w:rsidR="00EE213F" w:rsidRPr="00A11C1E" w:rsidRDefault="00EE213F" w:rsidP="0022436A">
            <w:pPr>
              <w:numPr>
                <w:ilvl w:val="0"/>
                <w:numId w:val="96"/>
              </w:numPr>
              <w:spacing w:line="264" w:lineRule="auto"/>
              <w:jc w:val="both"/>
              <w:rPr>
                <w:sz w:val="28"/>
                <w:szCs w:val="28"/>
              </w:rPr>
            </w:pPr>
            <w:r w:rsidRPr="00A11C1E">
              <w:rPr>
                <w:sz w:val="28"/>
                <w:szCs w:val="28"/>
              </w:rPr>
              <w:t>Chứng minh tứ giác ABDE nội tiếp đường tròn.</w:t>
            </w:r>
          </w:p>
          <w:p w:rsidR="00EE213F" w:rsidRPr="00A11C1E" w:rsidRDefault="00EE213F" w:rsidP="0022436A">
            <w:pPr>
              <w:numPr>
                <w:ilvl w:val="0"/>
                <w:numId w:val="96"/>
              </w:numPr>
              <w:spacing w:line="264" w:lineRule="auto"/>
              <w:jc w:val="both"/>
              <w:rPr>
                <w:sz w:val="28"/>
                <w:szCs w:val="28"/>
              </w:rPr>
            </w:pPr>
            <w:r w:rsidRPr="00A11C1E">
              <w:rPr>
                <w:sz w:val="28"/>
                <w:szCs w:val="28"/>
              </w:rPr>
              <w:t>Tia AO cắt đường tròn (O) tại K ( K khác A). Chứng minh tứ giác BHCK là hình bình hành.</w:t>
            </w:r>
          </w:p>
          <w:p w:rsidR="00EE213F" w:rsidRPr="00A11C1E" w:rsidRDefault="00EE213F" w:rsidP="0022436A">
            <w:pPr>
              <w:numPr>
                <w:ilvl w:val="0"/>
                <w:numId w:val="96"/>
              </w:numPr>
              <w:spacing w:line="264" w:lineRule="auto"/>
              <w:jc w:val="both"/>
              <w:rPr>
                <w:sz w:val="28"/>
                <w:szCs w:val="28"/>
              </w:rPr>
            </w:pPr>
            <w:r w:rsidRPr="00A11C1E">
              <w:rPr>
                <w:sz w:val="28"/>
                <w:szCs w:val="28"/>
              </w:rPr>
              <w:t>Gọi F là giao điểm của tia CH với AB. Tìm giá trị nhỏ nhất của biểu thức:</w:t>
            </w:r>
          </w:p>
          <w:p w:rsidR="00EE213F" w:rsidRPr="00A11C1E" w:rsidRDefault="00EE213F" w:rsidP="00EE213F">
            <w:pPr>
              <w:spacing w:line="264" w:lineRule="auto"/>
              <w:ind w:left="360"/>
              <w:jc w:val="both"/>
              <w:rPr>
                <w:sz w:val="28"/>
                <w:szCs w:val="28"/>
              </w:rPr>
            </w:pPr>
            <w:r w:rsidRPr="00A11C1E">
              <w:rPr>
                <w:position w:val="-24"/>
                <w:sz w:val="28"/>
                <w:szCs w:val="28"/>
              </w:rPr>
              <w:object w:dxaOrig="2079" w:dyaOrig="620">
                <v:shape id="_x0000_i2987" type="#_x0000_t75" style="width:104.25pt;height:30.75pt">
                  <v:imagedata r:id="rId3184" o:title=""/>
                </v:shape>
              </w:object>
            </w:r>
          </w:p>
          <w:p w:rsidR="00EE213F" w:rsidRPr="00A11C1E" w:rsidRDefault="00EE213F" w:rsidP="00EE213F">
            <w:pPr>
              <w:spacing w:line="264" w:lineRule="auto"/>
              <w:jc w:val="both"/>
              <w:rPr>
                <w:sz w:val="28"/>
                <w:szCs w:val="28"/>
              </w:rPr>
            </w:pPr>
            <w:r w:rsidRPr="00A11C1E">
              <w:rPr>
                <w:b/>
                <w:sz w:val="28"/>
                <w:szCs w:val="28"/>
              </w:rPr>
              <w:t xml:space="preserve">Câu 5 </w:t>
            </w:r>
            <w:r w:rsidRPr="00A11C1E">
              <w:rPr>
                <w:sz w:val="28"/>
                <w:szCs w:val="28"/>
              </w:rPr>
              <w:t>(1điểm)</w:t>
            </w:r>
          </w:p>
          <w:p w:rsidR="00EE213F" w:rsidRPr="00A11C1E" w:rsidRDefault="00EE213F" w:rsidP="00EE213F">
            <w:pPr>
              <w:spacing w:line="264" w:lineRule="auto"/>
              <w:rPr>
                <w:sz w:val="28"/>
                <w:szCs w:val="28"/>
              </w:rPr>
            </w:pPr>
            <w:r w:rsidRPr="00A11C1E">
              <w:rPr>
                <w:sz w:val="28"/>
                <w:szCs w:val="28"/>
              </w:rPr>
              <w:t>Tìm tất cả các giá trị của tham số m để phương trình sau vô nghiệm:</w:t>
            </w:r>
          </w:p>
          <w:p w:rsidR="00EE213F" w:rsidRPr="00A11C1E" w:rsidRDefault="00EE213F" w:rsidP="00EE213F">
            <w:pPr>
              <w:spacing w:line="264" w:lineRule="auto"/>
              <w:rPr>
                <w:sz w:val="28"/>
                <w:szCs w:val="28"/>
              </w:rPr>
            </w:pPr>
            <w:r w:rsidRPr="00A11C1E">
              <w:rPr>
                <w:sz w:val="28"/>
                <w:szCs w:val="28"/>
              </w:rPr>
              <w:t>x</w:t>
            </w:r>
            <w:r w:rsidRPr="00A11C1E">
              <w:rPr>
                <w:sz w:val="28"/>
                <w:szCs w:val="28"/>
                <w:vertAlign w:val="superscript"/>
              </w:rPr>
              <w:t>2</w:t>
            </w:r>
            <w:r w:rsidRPr="00A11C1E">
              <w:rPr>
                <w:sz w:val="28"/>
                <w:szCs w:val="28"/>
              </w:rPr>
              <w:t xml:space="preserve"> – 4x – 2m|x – 2| – m + 6 = 0.</w:t>
            </w:r>
          </w:p>
          <w:p w:rsidR="00EE213F" w:rsidRPr="00A11C1E" w:rsidRDefault="00EE213F" w:rsidP="00EE213F">
            <w:pPr>
              <w:spacing w:line="264" w:lineRule="auto"/>
              <w:rPr>
                <w:sz w:val="28"/>
                <w:szCs w:val="28"/>
              </w:rPr>
            </w:pPr>
          </w:p>
          <w:p w:rsidR="00EE213F" w:rsidRPr="00A11C1E" w:rsidRDefault="00EE213F" w:rsidP="00EE213F">
            <w:pPr>
              <w:spacing w:line="264" w:lineRule="auto"/>
              <w:ind w:left="360"/>
              <w:jc w:val="center"/>
              <w:rPr>
                <w:sz w:val="28"/>
                <w:szCs w:val="28"/>
              </w:rPr>
            </w:pPr>
            <w:r w:rsidRPr="00A11C1E">
              <w:rPr>
                <w:sz w:val="28"/>
                <w:szCs w:val="28"/>
              </w:rPr>
              <w:t xml:space="preserve">HƯỚNG DẪN CHẤM THI </w:t>
            </w:r>
          </w:p>
          <w:tbl>
            <w:tblPr>
              <w:tblStyle w:val="TableGrid"/>
              <w:tblW w:w="10734" w:type="dxa"/>
              <w:jc w:val="center"/>
              <w:tblLook w:val="01E0" w:firstRow="1" w:lastRow="1" w:firstColumn="1" w:lastColumn="1" w:noHBand="0" w:noVBand="0"/>
            </w:tblPr>
            <w:tblGrid>
              <w:gridCol w:w="927"/>
              <w:gridCol w:w="3771"/>
              <w:gridCol w:w="5136"/>
              <w:gridCol w:w="900"/>
            </w:tblGrid>
            <w:tr w:rsidR="00EE213F" w:rsidRPr="00A11C1E" w:rsidTr="003B6AA7">
              <w:trPr>
                <w:jc w:val="center"/>
              </w:trPr>
              <w:tc>
                <w:tcPr>
                  <w:tcW w:w="927" w:type="dxa"/>
                  <w:tcBorders>
                    <w:top w:val="single" w:sz="4" w:space="0" w:color="auto"/>
                    <w:left w:val="single" w:sz="4" w:space="0" w:color="auto"/>
                    <w:bottom w:val="single" w:sz="4" w:space="0" w:color="auto"/>
                    <w:right w:val="single" w:sz="4" w:space="0" w:color="auto"/>
                  </w:tcBorders>
                </w:tcPr>
                <w:p w:rsidR="00EE213F" w:rsidRPr="00A11C1E" w:rsidRDefault="00EE213F" w:rsidP="003B6AA7">
                  <w:pPr>
                    <w:spacing w:line="264" w:lineRule="auto"/>
                    <w:jc w:val="center"/>
                    <w:rPr>
                      <w:b/>
                      <w:sz w:val="28"/>
                      <w:szCs w:val="28"/>
                    </w:rPr>
                  </w:pPr>
                  <w:r w:rsidRPr="00A11C1E">
                    <w:rPr>
                      <w:b/>
                      <w:sz w:val="28"/>
                      <w:szCs w:val="28"/>
                    </w:rPr>
                    <w:t>Câu</w:t>
                  </w:r>
                </w:p>
              </w:tc>
              <w:tc>
                <w:tcPr>
                  <w:tcW w:w="8907" w:type="dxa"/>
                  <w:gridSpan w:val="2"/>
                  <w:tcBorders>
                    <w:top w:val="single" w:sz="4" w:space="0" w:color="auto"/>
                    <w:left w:val="single" w:sz="4" w:space="0" w:color="auto"/>
                    <w:bottom w:val="single" w:sz="4" w:space="0" w:color="auto"/>
                    <w:right w:val="single" w:sz="4" w:space="0" w:color="auto"/>
                  </w:tcBorders>
                </w:tcPr>
                <w:p w:rsidR="00EE213F" w:rsidRPr="00A11C1E" w:rsidRDefault="00EE213F" w:rsidP="003B6AA7">
                  <w:pPr>
                    <w:spacing w:line="264" w:lineRule="auto"/>
                    <w:jc w:val="center"/>
                    <w:rPr>
                      <w:b/>
                      <w:sz w:val="28"/>
                      <w:szCs w:val="28"/>
                    </w:rPr>
                  </w:pPr>
                  <w:r w:rsidRPr="00A11C1E">
                    <w:rPr>
                      <w:b/>
                      <w:sz w:val="28"/>
                      <w:szCs w:val="28"/>
                    </w:rPr>
                    <w:t>Nội dung</w:t>
                  </w:r>
                </w:p>
              </w:tc>
              <w:tc>
                <w:tcPr>
                  <w:tcW w:w="900" w:type="dxa"/>
                  <w:tcBorders>
                    <w:top w:val="single" w:sz="4" w:space="0" w:color="auto"/>
                    <w:left w:val="single" w:sz="4" w:space="0" w:color="auto"/>
                    <w:bottom w:val="single" w:sz="4" w:space="0" w:color="auto"/>
                    <w:right w:val="single" w:sz="4" w:space="0" w:color="auto"/>
                  </w:tcBorders>
                </w:tcPr>
                <w:p w:rsidR="00EE213F" w:rsidRPr="00A11C1E" w:rsidRDefault="00EE213F" w:rsidP="003B6AA7">
                  <w:pPr>
                    <w:spacing w:line="264" w:lineRule="auto"/>
                    <w:jc w:val="center"/>
                    <w:rPr>
                      <w:b/>
                      <w:sz w:val="28"/>
                      <w:szCs w:val="28"/>
                    </w:rPr>
                  </w:pPr>
                  <w:r w:rsidRPr="00A11C1E">
                    <w:rPr>
                      <w:b/>
                      <w:sz w:val="28"/>
                      <w:szCs w:val="28"/>
                    </w:rPr>
                    <w:t>Điểm</w:t>
                  </w:r>
                </w:p>
              </w:tc>
            </w:tr>
            <w:tr w:rsidR="00EE213F" w:rsidRPr="00A11C1E" w:rsidTr="003B6AA7">
              <w:trPr>
                <w:jc w:val="center"/>
              </w:trPr>
              <w:tc>
                <w:tcPr>
                  <w:tcW w:w="927" w:type="dxa"/>
                  <w:vMerge w:val="restart"/>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b/>
                      <w:sz w:val="28"/>
                      <w:szCs w:val="28"/>
                    </w:rPr>
                  </w:pPr>
                  <w:r w:rsidRPr="00A11C1E">
                    <w:rPr>
                      <w:b/>
                      <w:sz w:val="28"/>
                      <w:szCs w:val="28"/>
                    </w:rPr>
                    <w:t>1</w:t>
                  </w:r>
                </w:p>
              </w:tc>
              <w:tc>
                <w:tcPr>
                  <w:tcW w:w="8907" w:type="dxa"/>
                  <w:gridSpan w:val="2"/>
                  <w:tcBorders>
                    <w:top w:val="single"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 xml:space="preserve">a) Ta có:     </w:t>
                  </w:r>
                  <w:r w:rsidRPr="00A11C1E">
                    <w:rPr>
                      <w:position w:val="-30"/>
                      <w:sz w:val="28"/>
                      <w:szCs w:val="28"/>
                    </w:rPr>
                    <w:object w:dxaOrig="2480" w:dyaOrig="740">
                      <v:shape id="_x0000_i2988" type="#_x0000_t75" style="width:123.75pt;height:36.75pt">
                        <v:imagedata r:id="rId3185" o:title=""/>
                      </v:shape>
                    </w:object>
                  </w:r>
                </w:p>
              </w:tc>
              <w:tc>
                <w:tcPr>
                  <w:tcW w:w="900" w:type="dxa"/>
                  <w:tcBorders>
                    <w:top w:val="single"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single"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 xml:space="preserve">                   </w:t>
                  </w:r>
                  <w:r w:rsidRPr="00A11C1E">
                    <w:rPr>
                      <w:position w:val="-24"/>
                      <w:sz w:val="28"/>
                      <w:szCs w:val="28"/>
                    </w:rPr>
                    <w:object w:dxaOrig="3140" w:dyaOrig="680">
                      <v:shape id="_x0000_i2989" type="#_x0000_t75" style="width:156.75pt;height:33.75pt">
                        <v:imagedata r:id="rId3186" o:title=""/>
                      </v:shape>
                    </w:object>
                  </w:r>
                </w:p>
              </w:tc>
              <w:tc>
                <w:tcPr>
                  <w:tcW w:w="900" w:type="dxa"/>
                  <w:tcBorders>
                    <w:top w:val="dotted"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single"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 xml:space="preserve">b) Ta có:     </w:t>
                  </w:r>
                  <w:r w:rsidRPr="00A11C1E">
                    <w:rPr>
                      <w:position w:val="-30"/>
                      <w:sz w:val="28"/>
                      <w:szCs w:val="28"/>
                    </w:rPr>
                    <w:object w:dxaOrig="2820" w:dyaOrig="720">
                      <v:shape id="_x0000_i2990" type="#_x0000_t75" style="width:154.5pt;height:39pt">
                        <v:imagedata r:id="rId3187" o:title=""/>
                      </v:shape>
                    </w:object>
                  </w:r>
                </w:p>
              </w:tc>
              <w:tc>
                <w:tcPr>
                  <w:tcW w:w="900" w:type="dxa"/>
                  <w:tcBorders>
                    <w:top w:val="single"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single"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 xml:space="preserve">               </w:t>
                  </w:r>
                  <w:r w:rsidRPr="00A11C1E">
                    <w:rPr>
                      <w:position w:val="-30"/>
                      <w:sz w:val="28"/>
                      <w:szCs w:val="28"/>
                    </w:rPr>
                    <w:object w:dxaOrig="2520" w:dyaOrig="720">
                      <v:shape id="_x0000_i2991" type="#_x0000_t75" style="width:135pt;height:38.25pt">
                        <v:imagedata r:id="rId3188" o:title=""/>
                      </v:shape>
                    </w:object>
                  </w:r>
                </w:p>
              </w:tc>
              <w:tc>
                <w:tcPr>
                  <w:tcW w:w="900" w:type="dxa"/>
                  <w:tcBorders>
                    <w:top w:val="dotted"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jc w:val="center"/>
              </w:trPr>
              <w:tc>
                <w:tcPr>
                  <w:tcW w:w="927" w:type="dxa"/>
                  <w:vMerge w:val="restart"/>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b/>
                      <w:sz w:val="28"/>
                      <w:szCs w:val="28"/>
                    </w:rPr>
                  </w:pPr>
                  <w:r w:rsidRPr="00A11C1E">
                    <w:rPr>
                      <w:b/>
                      <w:sz w:val="28"/>
                      <w:szCs w:val="28"/>
                    </w:rPr>
                    <w:t>2</w:t>
                  </w:r>
                </w:p>
              </w:tc>
              <w:tc>
                <w:tcPr>
                  <w:tcW w:w="8907" w:type="dxa"/>
                  <w:gridSpan w:val="2"/>
                  <w:tcBorders>
                    <w:top w:val="single"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lang w:val="pl-PL"/>
                    </w:rPr>
                  </w:pPr>
                  <w:r w:rsidRPr="00A11C1E">
                    <w:rPr>
                      <w:sz w:val="28"/>
                      <w:szCs w:val="28"/>
                      <w:lang w:val="pl-PL"/>
                    </w:rPr>
                    <w:t xml:space="preserve">a) Với </w:t>
                  </w:r>
                  <w:r w:rsidRPr="00A11C1E">
                    <w:rPr>
                      <w:position w:val="-6"/>
                      <w:sz w:val="28"/>
                      <w:szCs w:val="28"/>
                    </w:rPr>
                    <w:object w:dxaOrig="880" w:dyaOrig="280">
                      <v:shape id="_x0000_i2992" type="#_x0000_t75" style="width:53.25pt;height:16.5pt">
                        <v:imagedata r:id="rId3189" o:title=""/>
                      </v:shape>
                    </w:object>
                  </w:r>
                  <w:r w:rsidRPr="00A11C1E">
                    <w:rPr>
                      <w:sz w:val="28"/>
                      <w:szCs w:val="28"/>
                      <w:lang w:val="pl-PL"/>
                    </w:rPr>
                    <w:t xml:space="preserve">thì ta có: </w:t>
                  </w:r>
                  <w:r w:rsidRPr="00A11C1E">
                    <w:rPr>
                      <w:position w:val="-34"/>
                      <w:sz w:val="28"/>
                      <w:szCs w:val="28"/>
                    </w:rPr>
                    <w:object w:dxaOrig="4580" w:dyaOrig="800">
                      <v:shape id="_x0000_i2993" type="#_x0000_t75" style="width:229.5pt;height:43.5pt">
                        <v:imagedata r:id="rId3190" o:title=""/>
                      </v:shape>
                    </w:object>
                  </w:r>
                </w:p>
              </w:tc>
              <w:tc>
                <w:tcPr>
                  <w:tcW w:w="900" w:type="dxa"/>
                  <w:tcBorders>
                    <w:top w:val="single"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dotted" w:sz="4" w:space="0" w:color="auto"/>
                    <w:right w:val="single" w:sz="4" w:space="0" w:color="auto"/>
                  </w:tcBorders>
                </w:tcPr>
                <w:p w:rsidR="00EE213F" w:rsidRPr="00A11C1E" w:rsidRDefault="00EE213F" w:rsidP="003B6AA7">
                  <w:pPr>
                    <w:spacing w:line="264" w:lineRule="auto"/>
                    <w:jc w:val="center"/>
                    <w:rPr>
                      <w:sz w:val="28"/>
                      <w:szCs w:val="28"/>
                    </w:rPr>
                  </w:pPr>
                  <w:r w:rsidRPr="00A11C1E">
                    <w:rPr>
                      <w:position w:val="-24"/>
                      <w:sz w:val="28"/>
                      <w:szCs w:val="28"/>
                    </w:rPr>
                    <w:object w:dxaOrig="820" w:dyaOrig="620">
                      <v:shape id="_x0000_i2994" type="#_x0000_t75" style="width:50.25pt;height:35.25pt">
                        <v:imagedata r:id="rId3191" o:title=""/>
                      </v:shape>
                    </w:object>
                  </w:r>
                </w:p>
              </w:tc>
              <w:tc>
                <w:tcPr>
                  <w:tcW w:w="900" w:type="dxa"/>
                  <w:tcBorders>
                    <w:top w:val="dotted"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 xml:space="preserve">b) Với </w:t>
                  </w:r>
                  <w:r w:rsidRPr="00A11C1E">
                    <w:rPr>
                      <w:position w:val="-6"/>
                      <w:sz w:val="28"/>
                      <w:szCs w:val="28"/>
                    </w:rPr>
                    <w:object w:dxaOrig="880" w:dyaOrig="280">
                      <v:shape id="_x0000_i2995" type="#_x0000_t75" style="width:53.25pt;height:16.5pt">
                        <v:imagedata r:id="rId3189" o:title=""/>
                      </v:shape>
                    </w:object>
                  </w:r>
                  <w:r w:rsidRPr="00A11C1E">
                    <w:rPr>
                      <w:sz w:val="28"/>
                      <w:szCs w:val="28"/>
                    </w:rPr>
                    <w:t xml:space="preserve">thì P = 3 </w:t>
                  </w:r>
                  <w:r w:rsidRPr="00A11C1E">
                    <w:rPr>
                      <w:position w:val="-24"/>
                      <w:sz w:val="28"/>
                      <w:szCs w:val="28"/>
                    </w:rPr>
                    <w:object w:dxaOrig="2760" w:dyaOrig="620">
                      <v:shape id="_x0000_i2996" type="#_x0000_t75" style="width:147pt;height:33pt">
                        <v:imagedata r:id="rId3192" o:title=""/>
                      </v:shape>
                    </w:object>
                  </w:r>
                  <w:r w:rsidRPr="00A11C1E">
                    <w:rPr>
                      <w:position w:val="-6"/>
                      <w:sz w:val="28"/>
                      <w:szCs w:val="28"/>
                    </w:rPr>
                    <w:object w:dxaOrig="1800" w:dyaOrig="320">
                      <v:shape id="_x0000_i2997" type="#_x0000_t75" style="width:90pt;height:15.75pt">
                        <v:imagedata r:id="rId3193" o:title=""/>
                      </v:shape>
                    </w:object>
                  </w:r>
                </w:p>
              </w:tc>
              <w:tc>
                <w:tcPr>
                  <w:tcW w:w="900" w:type="dxa"/>
                  <w:tcBorders>
                    <w:top w:val="dotted"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single"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 xml:space="preserve"> </w:t>
                  </w:r>
                  <w:r w:rsidRPr="00A11C1E">
                    <w:rPr>
                      <w:position w:val="-6"/>
                      <w:sz w:val="28"/>
                      <w:szCs w:val="28"/>
                    </w:rPr>
                    <w:object w:dxaOrig="340" w:dyaOrig="240">
                      <v:shape id="_x0000_i2998" type="#_x0000_t75" style="width:17.25pt;height:12pt">
                        <v:imagedata r:id="rId3194" o:title=""/>
                      </v:shape>
                    </w:object>
                  </w:r>
                  <w:r w:rsidRPr="00A11C1E">
                    <w:rPr>
                      <w:sz w:val="28"/>
                      <w:szCs w:val="28"/>
                    </w:rPr>
                    <w:t xml:space="preserve">a = 1 (loại) hoặc </w:t>
                  </w:r>
                  <w:r w:rsidRPr="00A11C1E">
                    <w:rPr>
                      <w:position w:val="-24"/>
                      <w:sz w:val="28"/>
                      <w:szCs w:val="28"/>
                    </w:rPr>
                    <w:object w:dxaOrig="580" w:dyaOrig="620">
                      <v:shape id="_x0000_i2999" type="#_x0000_t75" style="width:37.5pt;height:33pt">
                        <v:imagedata r:id="rId3195" o:title=""/>
                      </v:shape>
                    </w:object>
                  </w:r>
                  <w:r w:rsidRPr="00A11C1E">
                    <w:rPr>
                      <w:sz w:val="28"/>
                      <w:szCs w:val="28"/>
                    </w:rPr>
                    <w:t xml:space="preserve"> (thỏa mãn đk). </w:t>
                  </w:r>
                </w:p>
              </w:tc>
              <w:tc>
                <w:tcPr>
                  <w:tcW w:w="900" w:type="dxa"/>
                  <w:tcBorders>
                    <w:top w:val="dotted"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jc w:val="center"/>
              </w:trPr>
              <w:tc>
                <w:tcPr>
                  <w:tcW w:w="927" w:type="dxa"/>
                  <w:vMerge w:val="restart"/>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b/>
                      <w:sz w:val="28"/>
                      <w:szCs w:val="28"/>
                    </w:rPr>
                  </w:pPr>
                  <w:r w:rsidRPr="00A11C1E">
                    <w:rPr>
                      <w:b/>
                      <w:sz w:val="28"/>
                      <w:szCs w:val="28"/>
                    </w:rPr>
                    <w:t>3</w:t>
                  </w:r>
                </w:p>
              </w:tc>
              <w:tc>
                <w:tcPr>
                  <w:tcW w:w="8907" w:type="dxa"/>
                  <w:gridSpan w:val="2"/>
                  <w:tcBorders>
                    <w:top w:val="single" w:sz="4" w:space="0" w:color="auto"/>
                    <w:left w:val="single" w:sz="4" w:space="0" w:color="auto"/>
                    <w:bottom w:val="dotted" w:sz="4" w:space="0" w:color="auto"/>
                    <w:right w:val="dotted" w:sz="4" w:space="0" w:color="auto"/>
                  </w:tcBorders>
                </w:tcPr>
                <w:p w:rsidR="00EE213F" w:rsidRPr="00A11C1E" w:rsidRDefault="00EE213F" w:rsidP="003B6AA7">
                  <w:pPr>
                    <w:spacing w:line="264" w:lineRule="auto"/>
                    <w:rPr>
                      <w:sz w:val="28"/>
                      <w:szCs w:val="28"/>
                    </w:rPr>
                  </w:pPr>
                  <w:r w:rsidRPr="00A11C1E">
                    <w:rPr>
                      <w:sz w:val="28"/>
                      <w:szCs w:val="28"/>
                    </w:rPr>
                    <w:t>a) Đường thẳng y = ax + b song song với đường thẳng y = 2x +1 nên:</w:t>
                  </w:r>
                </w:p>
                <w:p w:rsidR="00EE213F" w:rsidRPr="00A11C1E" w:rsidRDefault="00EE213F" w:rsidP="003B6AA7">
                  <w:pPr>
                    <w:spacing w:line="264" w:lineRule="auto"/>
                    <w:rPr>
                      <w:sz w:val="28"/>
                      <w:szCs w:val="28"/>
                    </w:rPr>
                  </w:pPr>
                  <w:r w:rsidRPr="00A11C1E">
                    <w:rPr>
                      <w:sz w:val="28"/>
                      <w:szCs w:val="28"/>
                    </w:rPr>
                    <w:t xml:space="preserve">                                           a = 2, b </w:t>
                  </w:r>
                  <w:r w:rsidRPr="00A11C1E">
                    <w:rPr>
                      <w:position w:val="-4"/>
                      <w:sz w:val="28"/>
                      <w:szCs w:val="28"/>
                    </w:rPr>
                    <w:object w:dxaOrig="220" w:dyaOrig="220">
                      <v:shape id="_x0000_i3000" type="#_x0000_t75" style="width:11.25pt;height:11.25pt">
                        <v:imagedata r:id="rId3196" o:title=""/>
                      </v:shape>
                    </w:object>
                  </w:r>
                  <w:r w:rsidRPr="00A11C1E">
                    <w:rPr>
                      <w:sz w:val="28"/>
                      <w:szCs w:val="28"/>
                    </w:rPr>
                    <w:t>1.</w:t>
                  </w:r>
                </w:p>
              </w:tc>
              <w:tc>
                <w:tcPr>
                  <w:tcW w:w="900" w:type="dxa"/>
                  <w:tcBorders>
                    <w:top w:val="single" w:sz="4" w:space="0" w:color="auto"/>
                    <w:left w:val="dotted"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dotted" w:sz="4" w:space="0" w:color="auto"/>
                    <w:right w:val="dotted" w:sz="4" w:space="0" w:color="auto"/>
                  </w:tcBorders>
                </w:tcPr>
                <w:p w:rsidR="00EE213F" w:rsidRPr="00A11C1E" w:rsidRDefault="00EE213F" w:rsidP="003B6AA7">
                  <w:pPr>
                    <w:spacing w:line="264" w:lineRule="auto"/>
                    <w:rPr>
                      <w:sz w:val="28"/>
                      <w:szCs w:val="28"/>
                    </w:rPr>
                  </w:pPr>
                  <w:r w:rsidRPr="00A11C1E">
                    <w:rPr>
                      <w:sz w:val="28"/>
                      <w:szCs w:val="28"/>
                    </w:rPr>
                    <w:t>Vì đường thẳng y = 2x + b đi qua điểm M(–1 ; 2) nên ta có pt:</w:t>
                  </w:r>
                </w:p>
                <w:p w:rsidR="00EE213F" w:rsidRPr="00A11C1E" w:rsidRDefault="00EE213F" w:rsidP="003B6AA7">
                  <w:pPr>
                    <w:spacing w:line="264" w:lineRule="auto"/>
                    <w:rPr>
                      <w:sz w:val="28"/>
                      <w:szCs w:val="28"/>
                    </w:rPr>
                  </w:pPr>
                  <w:r w:rsidRPr="00A11C1E">
                    <w:rPr>
                      <w:sz w:val="28"/>
                      <w:szCs w:val="28"/>
                    </w:rPr>
                    <w:t xml:space="preserve">2(-1) + b = 2 </w:t>
                  </w:r>
                  <w:r w:rsidRPr="00A11C1E">
                    <w:rPr>
                      <w:position w:val="-6"/>
                      <w:sz w:val="28"/>
                      <w:szCs w:val="28"/>
                    </w:rPr>
                    <w:object w:dxaOrig="340" w:dyaOrig="240">
                      <v:shape id="_x0000_i3001" type="#_x0000_t75" style="width:17.25pt;height:12pt">
                        <v:imagedata r:id="rId3197" o:title=""/>
                      </v:shape>
                    </w:object>
                  </w:r>
                  <w:r w:rsidRPr="00A11C1E">
                    <w:rPr>
                      <w:sz w:val="28"/>
                      <w:szCs w:val="28"/>
                    </w:rPr>
                    <w:t xml:space="preserve">b = 4 (thỏa mãn b </w:t>
                  </w:r>
                  <w:r w:rsidRPr="00A11C1E">
                    <w:rPr>
                      <w:position w:val="-4"/>
                      <w:sz w:val="28"/>
                      <w:szCs w:val="28"/>
                    </w:rPr>
                    <w:object w:dxaOrig="220" w:dyaOrig="220">
                      <v:shape id="_x0000_i3002" type="#_x0000_t75" style="width:11.25pt;height:11.25pt">
                        <v:imagedata r:id="rId3196" o:title=""/>
                      </v:shape>
                    </w:object>
                  </w:r>
                  <w:r w:rsidRPr="00A11C1E">
                    <w:rPr>
                      <w:sz w:val="28"/>
                      <w:szCs w:val="28"/>
                    </w:rPr>
                    <w:t>1). Vậy a = 2, b = 4</w:t>
                  </w:r>
                </w:p>
              </w:tc>
              <w:tc>
                <w:tcPr>
                  <w:tcW w:w="900" w:type="dxa"/>
                  <w:tcBorders>
                    <w:top w:val="dotted" w:sz="4" w:space="0" w:color="auto"/>
                    <w:left w:val="dotted"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trHeight w:val="596"/>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dotted" w:sz="4" w:space="0" w:color="auto"/>
                    <w:right w:val="dotted" w:sz="4" w:space="0" w:color="auto"/>
                  </w:tcBorders>
                </w:tcPr>
                <w:p w:rsidR="00EE213F" w:rsidRPr="00A11C1E" w:rsidRDefault="00EE213F" w:rsidP="003B6AA7">
                  <w:pPr>
                    <w:spacing w:line="264" w:lineRule="auto"/>
                    <w:rPr>
                      <w:sz w:val="28"/>
                      <w:szCs w:val="28"/>
                    </w:rPr>
                  </w:pPr>
                  <w:r w:rsidRPr="00A11C1E">
                    <w:rPr>
                      <w:sz w:val="28"/>
                      <w:szCs w:val="28"/>
                    </w:rPr>
                    <w:t xml:space="preserve">b) Ta có : </w:t>
                  </w:r>
                  <w:r w:rsidRPr="00A11C1E">
                    <w:rPr>
                      <w:position w:val="-10"/>
                      <w:sz w:val="28"/>
                      <w:szCs w:val="28"/>
                    </w:rPr>
                    <w:object w:dxaOrig="3260" w:dyaOrig="360">
                      <v:shape id="_x0000_i3003" type="#_x0000_t75" style="width:170.25pt;height:19.5pt">
                        <v:imagedata r:id="rId3198" o:title=""/>
                      </v:shape>
                    </w:object>
                  </w:r>
                  <w:r w:rsidRPr="00A11C1E">
                    <w:rPr>
                      <w:sz w:val="28"/>
                      <w:szCs w:val="28"/>
                    </w:rPr>
                    <w:t>. Để phương trình có 2 nghiệm x</w:t>
                  </w:r>
                  <w:r w:rsidRPr="00A11C1E">
                    <w:rPr>
                      <w:sz w:val="28"/>
                      <w:szCs w:val="28"/>
                      <w:vertAlign w:val="subscript"/>
                    </w:rPr>
                    <w:t>1</w:t>
                  </w:r>
                  <w:r w:rsidRPr="00A11C1E">
                    <w:rPr>
                      <w:sz w:val="28"/>
                      <w:szCs w:val="28"/>
                    </w:rPr>
                    <w:t>, x</w:t>
                  </w:r>
                  <w:r w:rsidRPr="00A11C1E">
                    <w:rPr>
                      <w:sz w:val="28"/>
                      <w:szCs w:val="28"/>
                      <w:vertAlign w:val="subscript"/>
                    </w:rPr>
                    <w:t>2</w:t>
                  </w:r>
                  <w:r w:rsidRPr="00A11C1E">
                    <w:rPr>
                      <w:sz w:val="28"/>
                      <w:szCs w:val="28"/>
                    </w:rPr>
                    <w:t xml:space="preserve"> thì ta có: </w:t>
                  </w:r>
                  <w:r w:rsidRPr="00A11C1E">
                    <w:rPr>
                      <w:position w:val="-6"/>
                      <w:sz w:val="28"/>
                      <w:szCs w:val="28"/>
                    </w:rPr>
                    <w:object w:dxaOrig="639" w:dyaOrig="279">
                      <v:shape id="_x0000_i3004" type="#_x0000_t75" style="width:32.25pt;height:14.25pt">
                        <v:imagedata r:id="rId3199" o:title=""/>
                      </v:shape>
                    </w:object>
                  </w:r>
                  <w:r w:rsidRPr="00A11C1E">
                    <w:rPr>
                      <w:position w:val="-6"/>
                      <w:sz w:val="28"/>
                      <w:szCs w:val="28"/>
                    </w:rPr>
                    <w:object w:dxaOrig="340" w:dyaOrig="240">
                      <v:shape id="_x0000_i3005" type="#_x0000_t75" style="width:17.25pt;height:12pt">
                        <v:imagedata r:id="rId3200" o:title=""/>
                      </v:shape>
                    </w:object>
                  </w:r>
                  <w:r w:rsidRPr="00A11C1E">
                    <w:rPr>
                      <w:position w:val="-4"/>
                      <w:sz w:val="28"/>
                      <w:szCs w:val="28"/>
                    </w:rPr>
                    <w:object w:dxaOrig="760" w:dyaOrig="260">
                      <v:shape id="_x0000_i3006" type="#_x0000_t75" style="width:38.25pt;height:12.75pt">
                        <v:imagedata r:id="rId3201" o:title=""/>
                      </v:shape>
                    </w:object>
                  </w:r>
                  <w:r w:rsidRPr="00A11C1E">
                    <w:rPr>
                      <w:sz w:val="28"/>
                      <w:szCs w:val="28"/>
                    </w:rPr>
                    <w:t xml:space="preserve"> hoặc </w:t>
                  </w:r>
                  <w:r w:rsidRPr="00A11C1E">
                    <w:rPr>
                      <w:position w:val="-4"/>
                      <w:sz w:val="28"/>
                      <w:szCs w:val="28"/>
                    </w:rPr>
                    <w:object w:dxaOrig="740" w:dyaOrig="260">
                      <v:shape id="_x0000_i3007" type="#_x0000_t75" style="width:36.75pt;height:12.75pt">
                        <v:imagedata r:id="rId3202" o:title=""/>
                      </v:shape>
                    </w:object>
                  </w:r>
                  <w:r w:rsidRPr="00A11C1E">
                    <w:rPr>
                      <w:sz w:val="28"/>
                      <w:szCs w:val="28"/>
                    </w:rPr>
                    <w:t xml:space="preserve">  (*)</w:t>
                  </w:r>
                </w:p>
              </w:tc>
              <w:tc>
                <w:tcPr>
                  <w:tcW w:w="900" w:type="dxa"/>
                  <w:tcBorders>
                    <w:top w:val="dotted" w:sz="4" w:space="0" w:color="auto"/>
                    <w:left w:val="dotted"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690"/>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dotted" w:sz="4" w:space="0" w:color="auto"/>
                    <w:right w:val="dotted" w:sz="4" w:space="0" w:color="auto"/>
                  </w:tcBorders>
                </w:tcPr>
                <w:p w:rsidR="00EE213F" w:rsidRPr="00A11C1E" w:rsidRDefault="00EE213F" w:rsidP="003B6AA7">
                  <w:pPr>
                    <w:spacing w:line="264" w:lineRule="auto"/>
                    <w:rPr>
                      <w:sz w:val="28"/>
                      <w:szCs w:val="28"/>
                      <w:lang w:val="nb-NO"/>
                    </w:rPr>
                  </w:pPr>
                  <w:r w:rsidRPr="00A11C1E">
                    <w:rPr>
                      <w:sz w:val="28"/>
                      <w:szCs w:val="28"/>
                      <w:lang w:val="nb-NO"/>
                    </w:rPr>
                    <w:t xml:space="preserve">Theo định lí Vi-et, ta có: </w:t>
                  </w:r>
                  <w:r w:rsidRPr="00A11C1E">
                    <w:rPr>
                      <w:position w:val="-24"/>
                      <w:sz w:val="28"/>
                      <w:szCs w:val="28"/>
                    </w:rPr>
                    <w:object w:dxaOrig="1840" w:dyaOrig="620">
                      <v:shape id="_x0000_i3008" type="#_x0000_t75" style="width:99pt;height:34.5pt">
                        <v:imagedata r:id="rId3203" o:title=""/>
                      </v:shape>
                    </w:object>
                  </w:r>
                  <w:r w:rsidRPr="00A11C1E">
                    <w:rPr>
                      <w:sz w:val="28"/>
                      <w:szCs w:val="28"/>
                      <w:lang w:val="nb-NO"/>
                    </w:rPr>
                    <w:t xml:space="preserve"> và </w:t>
                  </w:r>
                  <w:r w:rsidRPr="00A11C1E">
                    <w:rPr>
                      <w:position w:val="-24"/>
                      <w:sz w:val="28"/>
                      <w:szCs w:val="28"/>
                    </w:rPr>
                    <w:object w:dxaOrig="2180" w:dyaOrig="620">
                      <v:shape id="_x0000_i3009" type="#_x0000_t75" style="width:105pt;height:33pt">
                        <v:imagedata r:id="rId3204" o:title=""/>
                      </v:shape>
                    </w:object>
                  </w:r>
                </w:p>
              </w:tc>
              <w:tc>
                <w:tcPr>
                  <w:tcW w:w="900" w:type="dxa"/>
                  <w:tcBorders>
                    <w:top w:val="dotted" w:sz="4" w:space="0" w:color="auto"/>
                    <w:left w:val="dotted"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913"/>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lang w:val="pl-PL"/>
                    </w:rPr>
                  </w:pPr>
                  <w:r w:rsidRPr="00A11C1E">
                    <w:rPr>
                      <w:sz w:val="28"/>
                      <w:szCs w:val="28"/>
                      <w:lang w:val="pl-PL"/>
                    </w:rPr>
                    <w:t xml:space="preserve">Ta có: </w:t>
                  </w:r>
                  <w:r w:rsidRPr="00A11C1E">
                    <w:rPr>
                      <w:position w:val="-14"/>
                      <w:sz w:val="28"/>
                      <w:szCs w:val="28"/>
                    </w:rPr>
                    <w:object w:dxaOrig="5480" w:dyaOrig="400">
                      <v:shape id="_x0000_i3010" type="#_x0000_t75" style="width:285pt;height:21.75pt">
                        <v:imagedata r:id="rId3205" o:title=""/>
                      </v:shape>
                    </w:object>
                  </w:r>
                </w:p>
                <w:p w:rsidR="00EE213F" w:rsidRPr="00A11C1E" w:rsidRDefault="00EE213F" w:rsidP="003B6AA7">
                  <w:pPr>
                    <w:spacing w:line="264" w:lineRule="auto"/>
                    <w:rPr>
                      <w:sz w:val="28"/>
                      <w:szCs w:val="28"/>
                      <w:lang w:val="pl-PL"/>
                    </w:rPr>
                  </w:pPr>
                  <w:r w:rsidRPr="00A11C1E">
                    <w:rPr>
                      <w:position w:val="-10"/>
                      <w:sz w:val="28"/>
                      <w:szCs w:val="28"/>
                    </w:rPr>
                    <w:object w:dxaOrig="4020" w:dyaOrig="360">
                      <v:shape id="_x0000_i3011" type="#_x0000_t75" style="width:201pt;height:19.5pt">
                        <v:imagedata r:id="rId3206" o:title=""/>
                      </v:shape>
                    </w:object>
                  </w:r>
                  <w:r w:rsidRPr="00A11C1E">
                    <w:rPr>
                      <w:sz w:val="28"/>
                      <w:szCs w:val="28"/>
                      <w:lang w:val="pl-PL"/>
                    </w:rPr>
                    <w:t xml:space="preserve"> </w:t>
                  </w:r>
                  <w:r w:rsidRPr="00A11C1E">
                    <w:rPr>
                      <w:position w:val="-6"/>
                      <w:sz w:val="28"/>
                      <w:szCs w:val="28"/>
                    </w:rPr>
                    <w:object w:dxaOrig="340" w:dyaOrig="240">
                      <v:shape id="_x0000_i3012" type="#_x0000_t75" style="width:17.25pt;height:12pt">
                        <v:imagedata r:id="rId3200" o:title=""/>
                      </v:shape>
                    </w:object>
                  </w:r>
                  <w:r w:rsidRPr="00A11C1E">
                    <w:rPr>
                      <w:sz w:val="28"/>
                      <w:szCs w:val="28"/>
                      <w:lang w:val="pl-PL"/>
                    </w:rPr>
                    <w:t>m = 0 hoặc m = – 5</w:t>
                  </w:r>
                </w:p>
              </w:tc>
              <w:tc>
                <w:tcPr>
                  <w:tcW w:w="900" w:type="dxa"/>
                  <w:tcBorders>
                    <w:top w:val="dotted"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480"/>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single"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Kết hợp với đk(*), ta có m = 0 , m = – 5 là các giá trị cần tìm.</w:t>
                  </w:r>
                </w:p>
              </w:tc>
              <w:tc>
                <w:tcPr>
                  <w:tcW w:w="900" w:type="dxa"/>
                  <w:tcBorders>
                    <w:top w:val="dotted"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720"/>
                <w:jc w:val="center"/>
              </w:trPr>
              <w:tc>
                <w:tcPr>
                  <w:tcW w:w="927" w:type="dxa"/>
                  <w:vMerge w:val="restart"/>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b/>
                      <w:sz w:val="28"/>
                      <w:szCs w:val="28"/>
                    </w:rPr>
                  </w:pPr>
                  <w:r w:rsidRPr="00A11C1E">
                    <w:rPr>
                      <w:b/>
                      <w:sz w:val="28"/>
                      <w:szCs w:val="28"/>
                    </w:rPr>
                    <w:t>4</w:t>
                  </w:r>
                </w:p>
              </w:tc>
              <w:tc>
                <w:tcPr>
                  <w:tcW w:w="3771" w:type="dxa"/>
                  <w:vMerge w:val="restart"/>
                  <w:tcBorders>
                    <w:top w:val="single" w:sz="4" w:space="0" w:color="auto"/>
                    <w:left w:val="single" w:sz="4" w:space="0" w:color="auto"/>
                    <w:bottom w:val="single" w:sz="4" w:space="0" w:color="auto"/>
                    <w:right w:val="single" w:sz="4" w:space="0" w:color="auto"/>
                  </w:tcBorders>
                </w:tcPr>
                <w:p w:rsidR="00EE213F" w:rsidRPr="00A11C1E" w:rsidRDefault="00EE213F" w:rsidP="003B6AA7">
                  <w:pPr>
                    <w:spacing w:line="264" w:lineRule="auto"/>
                    <w:rPr>
                      <w:sz w:val="28"/>
                      <w:szCs w:val="28"/>
                    </w:rPr>
                  </w:pPr>
                  <w:r>
                    <w:rPr>
                      <w:noProof/>
                      <w:sz w:val="28"/>
                      <w:szCs w:val="28"/>
                      <w:lang w:val="en-US"/>
                    </w:rPr>
                    <mc:AlternateContent>
                      <mc:Choice Requires="wpg">
                        <w:drawing>
                          <wp:anchor distT="0" distB="0" distL="114300" distR="114300" simplePos="0" relativeHeight="251834368" behindDoc="0" locked="0" layoutInCell="1" allowOverlap="1">
                            <wp:simplePos x="0" y="0"/>
                            <wp:positionH relativeFrom="column">
                              <wp:posOffset>104140</wp:posOffset>
                            </wp:positionH>
                            <wp:positionV relativeFrom="paragraph">
                              <wp:posOffset>353060</wp:posOffset>
                            </wp:positionV>
                            <wp:extent cx="2106005" cy="2273461"/>
                            <wp:effectExtent l="0" t="0" r="8890" b="12700"/>
                            <wp:wrapNone/>
                            <wp:docPr id="1556" name="Group 15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6005" cy="2273461"/>
                                      <a:chOff x="192" y="159"/>
                                      <a:chExt cx="3693" cy="4025"/>
                                    </a:xfrm>
                                  </wpg:grpSpPr>
                                  <wps:wsp>
                                    <wps:cNvPr id="1557" name="Oval 509"/>
                                    <wps:cNvSpPr>
                                      <a:spLocks noChangeArrowheads="1"/>
                                    </wps:cNvSpPr>
                                    <wps:spPr bwMode="auto">
                                      <a:xfrm>
                                        <a:off x="332" y="464"/>
                                        <a:ext cx="3391" cy="3261"/>
                                      </a:xfrm>
                                      <a:prstGeom prst="ellipse">
                                        <a:avLst/>
                                      </a:prstGeom>
                                      <a:noFill/>
                                      <a:ln w="8890">
                                        <a:solidFill>
                                          <a:srgbClr val="008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8" name="Line 510"/>
                                    <wps:cNvCnPr/>
                                    <wps:spPr bwMode="auto">
                                      <a:xfrm flipV="1">
                                        <a:off x="451" y="491"/>
                                        <a:ext cx="1266" cy="2203"/>
                                      </a:xfrm>
                                      <a:prstGeom prst="line">
                                        <a:avLst/>
                                      </a:prstGeom>
                                      <a:noFill/>
                                      <a:ln w="8890">
                                        <a:solidFill>
                                          <a:srgbClr val="000080"/>
                                        </a:solidFill>
                                        <a:miter lim="800000"/>
                                        <a:headEnd/>
                                        <a:tailEnd/>
                                      </a:ln>
                                      <a:extLst>
                                        <a:ext uri="{909E8E84-426E-40DD-AFC4-6F175D3DCCD1}">
                                          <a14:hiddenFill xmlns:a14="http://schemas.microsoft.com/office/drawing/2010/main">
                                            <a:noFill/>
                                          </a14:hiddenFill>
                                        </a:ext>
                                      </a:extLst>
                                    </wps:spPr>
                                    <wps:bodyPr/>
                                  </wps:wsp>
                                  <wps:wsp>
                                    <wps:cNvPr id="1559" name="Line 511"/>
                                    <wps:cNvCnPr/>
                                    <wps:spPr bwMode="auto">
                                      <a:xfrm>
                                        <a:off x="1717" y="491"/>
                                        <a:ext cx="1888" cy="2203"/>
                                      </a:xfrm>
                                      <a:prstGeom prst="line">
                                        <a:avLst/>
                                      </a:prstGeom>
                                      <a:noFill/>
                                      <a:ln w="8890">
                                        <a:solidFill>
                                          <a:srgbClr val="000080"/>
                                        </a:solidFill>
                                        <a:miter lim="800000"/>
                                        <a:headEnd/>
                                        <a:tailEnd/>
                                      </a:ln>
                                      <a:extLst>
                                        <a:ext uri="{909E8E84-426E-40DD-AFC4-6F175D3DCCD1}">
                                          <a14:hiddenFill xmlns:a14="http://schemas.microsoft.com/office/drawing/2010/main">
                                            <a:noFill/>
                                          </a14:hiddenFill>
                                        </a:ext>
                                      </a:extLst>
                                    </wps:spPr>
                                    <wps:bodyPr/>
                                  </wps:wsp>
                                  <wps:wsp>
                                    <wps:cNvPr id="1560" name="Line 512"/>
                                    <wps:cNvCnPr/>
                                    <wps:spPr bwMode="auto">
                                      <a:xfrm flipH="1">
                                        <a:off x="451" y="2694"/>
                                        <a:ext cx="3154" cy="1"/>
                                      </a:xfrm>
                                      <a:prstGeom prst="line">
                                        <a:avLst/>
                                      </a:prstGeom>
                                      <a:noFill/>
                                      <a:ln w="8890">
                                        <a:solidFill>
                                          <a:srgbClr val="000080"/>
                                        </a:solidFill>
                                        <a:miter lim="800000"/>
                                        <a:headEnd/>
                                        <a:tailEnd/>
                                      </a:ln>
                                      <a:extLst>
                                        <a:ext uri="{909E8E84-426E-40DD-AFC4-6F175D3DCCD1}">
                                          <a14:hiddenFill xmlns:a14="http://schemas.microsoft.com/office/drawing/2010/main">
                                            <a:noFill/>
                                          </a14:hiddenFill>
                                        </a:ext>
                                      </a:extLst>
                                    </wps:spPr>
                                    <wps:bodyPr/>
                                  </wps:wsp>
                                  <wps:wsp>
                                    <wps:cNvPr id="1561" name="Line 513"/>
                                    <wps:cNvCnPr/>
                                    <wps:spPr bwMode="auto">
                                      <a:xfrm flipV="1">
                                        <a:off x="1717" y="491"/>
                                        <a:ext cx="1" cy="2203"/>
                                      </a:xfrm>
                                      <a:prstGeom prst="line">
                                        <a:avLst/>
                                      </a:prstGeom>
                                      <a:noFill/>
                                      <a:ln w="8890">
                                        <a:solidFill>
                                          <a:srgbClr val="000080"/>
                                        </a:solidFill>
                                        <a:miter lim="800000"/>
                                        <a:headEnd/>
                                        <a:tailEnd/>
                                      </a:ln>
                                      <a:extLst>
                                        <a:ext uri="{909E8E84-426E-40DD-AFC4-6F175D3DCCD1}">
                                          <a14:hiddenFill xmlns:a14="http://schemas.microsoft.com/office/drawing/2010/main">
                                            <a:noFill/>
                                          </a14:hiddenFill>
                                        </a:ext>
                                      </a:extLst>
                                    </wps:spPr>
                                    <wps:bodyPr/>
                                  </wps:wsp>
                                  <wps:wsp>
                                    <wps:cNvPr id="1562" name="Line 514"/>
                                    <wps:cNvCnPr/>
                                    <wps:spPr bwMode="auto">
                                      <a:xfrm flipV="1">
                                        <a:off x="451" y="1205"/>
                                        <a:ext cx="1877" cy="1489"/>
                                      </a:xfrm>
                                      <a:prstGeom prst="line">
                                        <a:avLst/>
                                      </a:prstGeom>
                                      <a:noFill/>
                                      <a:ln w="8890">
                                        <a:solidFill>
                                          <a:srgbClr val="000080"/>
                                        </a:solidFill>
                                        <a:miter lim="800000"/>
                                        <a:headEnd/>
                                        <a:tailEnd/>
                                      </a:ln>
                                      <a:extLst>
                                        <a:ext uri="{909E8E84-426E-40DD-AFC4-6F175D3DCCD1}">
                                          <a14:hiddenFill xmlns:a14="http://schemas.microsoft.com/office/drawing/2010/main">
                                            <a:noFill/>
                                          </a14:hiddenFill>
                                        </a:ext>
                                      </a:extLst>
                                    </wps:spPr>
                                    <wps:bodyPr/>
                                  </wps:wsp>
                                  <wps:wsp>
                                    <wps:cNvPr id="1563" name="Line 515"/>
                                    <wps:cNvCnPr/>
                                    <wps:spPr bwMode="auto">
                                      <a:xfrm flipH="1" flipV="1">
                                        <a:off x="1190" y="1409"/>
                                        <a:ext cx="2415" cy="1285"/>
                                      </a:xfrm>
                                      <a:prstGeom prst="line">
                                        <a:avLst/>
                                      </a:prstGeom>
                                      <a:noFill/>
                                      <a:ln w="8890">
                                        <a:solidFill>
                                          <a:srgbClr val="000080"/>
                                        </a:solidFill>
                                        <a:miter lim="800000"/>
                                        <a:headEnd/>
                                        <a:tailEnd/>
                                      </a:ln>
                                      <a:extLst>
                                        <a:ext uri="{909E8E84-426E-40DD-AFC4-6F175D3DCCD1}">
                                          <a14:hiddenFill xmlns:a14="http://schemas.microsoft.com/office/drawing/2010/main">
                                            <a:noFill/>
                                          </a14:hiddenFill>
                                        </a:ext>
                                      </a:extLst>
                                    </wps:spPr>
                                    <wps:bodyPr/>
                                  </wps:wsp>
                                  <wps:wsp>
                                    <wps:cNvPr id="1564" name="Line 516"/>
                                    <wps:cNvCnPr/>
                                    <wps:spPr bwMode="auto">
                                      <a:xfrm flipH="1" flipV="1">
                                        <a:off x="1717" y="491"/>
                                        <a:ext cx="622" cy="3207"/>
                                      </a:xfrm>
                                      <a:prstGeom prst="line">
                                        <a:avLst/>
                                      </a:prstGeom>
                                      <a:noFill/>
                                      <a:ln w="8890">
                                        <a:solidFill>
                                          <a:srgbClr val="000080"/>
                                        </a:solidFill>
                                        <a:miter lim="800000"/>
                                        <a:headEnd/>
                                        <a:tailEnd/>
                                      </a:ln>
                                      <a:extLst>
                                        <a:ext uri="{909E8E84-426E-40DD-AFC4-6F175D3DCCD1}">
                                          <a14:hiddenFill xmlns:a14="http://schemas.microsoft.com/office/drawing/2010/main">
                                            <a:noFill/>
                                          </a14:hiddenFill>
                                        </a:ext>
                                      </a:extLst>
                                    </wps:spPr>
                                    <wps:bodyPr/>
                                  </wps:wsp>
                                  <wps:wsp>
                                    <wps:cNvPr id="1565" name="Line 517"/>
                                    <wps:cNvCnPr/>
                                    <wps:spPr bwMode="auto">
                                      <a:xfrm>
                                        <a:off x="451" y="2694"/>
                                        <a:ext cx="1888" cy="1004"/>
                                      </a:xfrm>
                                      <a:prstGeom prst="line">
                                        <a:avLst/>
                                      </a:prstGeom>
                                      <a:noFill/>
                                      <a:ln w="8890">
                                        <a:solidFill>
                                          <a:srgbClr val="000080"/>
                                        </a:solidFill>
                                        <a:miter lim="800000"/>
                                        <a:headEnd/>
                                        <a:tailEnd/>
                                      </a:ln>
                                      <a:extLst>
                                        <a:ext uri="{909E8E84-426E-40DD-AFC4-6F175D3DCCD1}">
                                          <a14:hiddenFill xmlns:a14="http://schemas.microsoft.com/office/drawing/2010/main">
                                            <a:noFill/>
                                          </a14:hiddenFill>
                                        </a:ext>
                                      </a:extLst>
                                    </wps:spPr>
                                    <wps:bodyPr/>
                                  </wps:wsp>
                                  <wps:wsp>
                                    <wps:cNvPr id="1566" name="Line 518"/>
                                    <wps:cNvCnPr/>
                                    <wps:spPr bwMode="auto">
                                      <a:xfrm flipV="1">
                                        <a:off x="2339" y="2694"/>
                                        <a:ext cx="1266" cy="1004"/>
                                      </a:xfrm>
                                      <a:prstGeom prst="line">
                                        <a:avLst/>
                                      </a:prstGeom>
                                      <a:noFill/>
                                      <a:ln w="8890">
                                        <a:solidFill>
                                          <a:srgbClr val="000080"/>
                                        </a:solidFill>
                                        <a:miter lim="800000"/>
                                        <a:headEnd/>
                                        <a:tailEnd/>
                                      </a:ln>
                                      <a:extLst>
                                        <a:ext uri="{909E8E84-426E-40DD-AFC4-6F175D3DCCD1}">
                                          <a14:hiddenFill xmlns:a14="http://schemas.microsoft.com/office/drawing/2010/main">
                                            <a:noFill/>
                                          </a14:hiddenFill>
                                        </a:ext>
                                      </a:extLst>
                                    </wps:spPr>
                                    <wps:bodyPr/>
                                  </wps:wsp>
                                  <wps:wsp>
                                    <wps:cNvPr id="1567" name="Rectangle 519"/>
                                    <wps:cNvSpPr>
                                      <a:spLocks noChangeArrowheads="1"/>
                                    </wps:cNvSpPr>
                                    <wps:spPr bwMode="auto">
                                      <a:xfrm>
                                        <a:off x="1252" y="1559"/>
                                        <a:ext cx="155"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rPr>
                                              <w:b/>
                                              <w:bCs/>
                                              <w:color w:val="000000"/>
                                            </w:rPr>
                                            <w:t>H</w:t>
                                          </w:r>
                                        </w:p>
                                      </w:txbxContent>
                                    </wps:txbx>
                                    <wps:bodyPr rot="0" vert="horz" wrap="none" lIns="0" tIns="0" rIns="0" bIns="0" anchor="t" anchorCtr="0" upright="1">
                                      <a:noAutofit/>
                                    </wps:bodyPr>
                                  </wps:wsp>
                                  <wps:wsp>
                                    <wps:cNvPr id="1568" name="Rectangle 520"/>
                                    <wps:cNvSpPr>
                                      <a:spLocks noChangeArrowheads="1"/>
                                    </wps:cNvSpPr>
                                    <wps:spPr bwMode="auto">
                                      <a:xfrm>
                                        <a:off x="939" y="1180"/>
                                        <a:ext cx="112"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rPr>
                                              <w:b/>
                                              <w:bCs/>
                                              <w:color w:val="000000"/>
                                            </w:rPr>
                                            <w:t>F</w:t>
                                          </w:r>
                                        </w:p>
                                      </w:txbxContent>
                                    </wps:txbx>
                                    <wps:bodyPr rot="0" vert="horz" wrap="none" lIns="0" tIns="0" rIns="0" bIns="0" anchor="t" anchorCtr="0" upright="1">
                                      <a:noAutofit/>
                                    </wps:bodyPr>
                                  </wps:wsp>
                                  <wps:wsp>
                                    <wps:cNvPr id="1569" name="Rectangle 521"/>
                                    <wps:cNvSpPr>
                                      <a:spLocks noChangeArrowheads="1"/>
                                    </wps:cNvSpPr>
                                    <wps:spPr bwMode="auto">
                                      <a:xfrm>
                                        <a:off x="2449" y="945"/>
                                        <a:ext cx="120"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rPr>
                                              <w:b/>
                                              <w:bCs/>
                                              <w:color w:val="000000"/>
                                            </w:rPr>
                                            <w:t>E</w:t>
                                          </w:r>
                                        </w:p>
                                      </w:txbxContent>
                                    </wps:txbx>
                                    <wps:bodyPr rot="0" vert="horz" wrap="none" lIns="0" tIns="0" rIns="0" bIns="0" anchor="t" anchorCtr="0" upright="1">
                                      <a:noAutofit/>
                                    </wps:bodyPr>
                                  </wps:wsp>
                                  <wps:wsp>
                                    <wps:cNvPr id="1570" name="Rectangle 522"/>
                                    <wps:cNvSpPr>
                                      <a:spLocks noChangeArrowheads="1"/>
                                    </wps:cNvSpPr>
                                    <wps:spPr bwMode="auto">
                                      <a:xfrm>
                                        <a:off x="1661" y="2843"/>
                                        <a:ext cx="155"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rPr>
                                              <w:b/>
                                              <w:bCs/>
                                              <w:color w:val="000000"/>
                                            </w:rPr>
                                            <w:t>D</w:t>
                                          </w:r>
                                        </w:p>
                                      </w:txbxContent>
                                    </wps:txbx>
                                    <wps:bodyPr rot="0" vert="horz" wrap="none" lIns="0" tIns="0" rIns="0" bIns="0" anchor="t" anchorCtr="0" upright="1">
                                      <a:noAutofit/>
                                    </wps:bodyPr>
                                  </wps:wsp>
                                  <wps:wsp>
                                    <wps:cNvPr id="1571" name="Rectangle 523"/>
                                    <wps:cNvSpPr>
                                      <a:spLocks noChangeArrowheads="1"/>
                                    </wps:cNvSpPr>
                                    <wps:spPr bwMode="auto">
                                      <a:xfrm>
                                        <a:off x="2422" y="3810"/>
                                        <a:ext cx="135"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rPr>
                                              <w:b/>
                                              <w:bCs/>
                                              <w:color w:val="000000"/>
                                            </w:rPr>
                                            <w:t>K</w:t>
                                          </w:r>
                                        </w:p>
                                      </w:txbxContent>
                                    </wps:txbx>
                                    <wps:bodyPr rot="0" vert="horz" wrap="none" lIns="0" tIns="0" rIns="0" bIns="0" anchor="t" anchorCtr="0" upright="1">
                                      <a:noAutofit/>
                                    </wps:bodyPr>
                                  </wps:wsp>
                                  <wps:wsp>
                                    <wps:cNvPr id="1572" name="Rectangle 524"/>
                                    <wps:cNvSpPr>
                                      <a:spLocks noChangeArrowheads="1"/>
                                    </wps:cNvSpPr>
                                    <wps:spPr bwMode="auto">
                                      <a:xfrm>
                                        <a:off x="2163" y="2004"/>
                                        <a:ext cx="166"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rPr>
                                              <w:b/>
                                              <w:bCs/>
                                              <w:color w:val="000000"/>
                                            </w:rPr>
                                            <w:t>O</w:t>
                                          </w:r>
                                        </w:p>
                                      </w:txbxContent>
                                    </wps:txbx>
                                    <wps:bodyPr rot="0" vert="horz" wrap="none" lIns="0" tIns="0" rIns="0" bIns="0" anchor="t" anchorCtr="0" upright="1">
                                      <a:noAutofit/>
                                    </wps:bodyPr>
                                  </wps:wsp>
                                  <wps:wsp>
                                    <wps:cNvPr id="1573" name="Rectangle 525"/>
                                    <wps:cNvSpPr>
                                      <a:spLocks noChangeArrowheads="1"/>
                                    </wps:cNvSpPr>
                                    <wps:spPr bwMode="auto">
                                      <a:xfrm>
                                        <a:off x="3755" y="2633"/>
                                        <a:ext cx="130"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rPr>
                                              <w:b/>
                                              <w:bCs/>
                                              <w:color w:val="000000"/>
                                            </w:rPr>
                                            <w:t>C</w:t>
                                          </w:r>
                                        </w:p>
                                      </w:txbxContent>
                                    </wps:txbx>
                                    <wps:bodyPr rot="0" vert="horz" wrap="none" lIns="0" tIns="0" rIns="0" bIns="0" anchor="t" anchorCtr="0" upright="1">
                                      <a:noAutofit/>
                                    </wps:bodyPr>
                                  </wps:wsp>
                                  <wps:wsp>
                                    <wps:cNvPr id="1574" name="Rectangle 526"/>
                                    <wps:cNvSpPr>
                                      <a:spLocks noChangeArrowheads="1"/>
                                    </wps:cNvSpPr>
                                    <wps:spPr bwMode="auto">
                                      <a:xfrm>
                                        <a:off x="192" y="2528"/>
                                        <a:ext cx="138"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rPr>
                                              <w:b/>
                                              <w:bCs/>
                                              <w:color w:val="000000"/>
                                            </w:rPr>
                                            <w:t>B</w:t>
                                          </w:r>
                                        </w:p>
                                      </w:txbxContent>
                                    </wps:txbx>
                                    <wps:bodyPr rot="0" vert="horz" wrap="none" lIns="0" tIns="0" rIns="0" bIns="0" anchor="t" anchorCtr="0" upright="1">
                                      <a:noAutofit/>
                                    </wps:bodyPr>
                                  </wps:wsp>
                                  <wps:wsp>
                                    <wps:cNvPr id="1575" name="Rectangle 527"/>
                                    <wps:cNvSpPr>
                                      <a:spLocks noChangeArrowheads="1"/>
                                    </wps:cNvSpPr>
                                    <wps:spPr bwMode="auto">
                                      <a:xfrm>
                                        <a:off x="1689" y="159"/>
                                        <a:ext cx="149" cy="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rPr>
                                              <w:b/>
                                              <w:bCs/>
                                              <w:color w:val="000000"/>
                                            </w:rPr>
                                            <w:t>A</w:t>
                                          </w:r>
                                        </w:p>
                                      </w:txbxContent>
                                    </wps:txbx>
                                    <wps:bodyPr rot="0" vert="horz" wrap="none" lIns="0" tIns="0" rIns="0" bIns="0" anchor="t" anchorCtr="0" upright="1">
                                      <a:noAutofit/>
                                    </wps:bodyPr>
                                  </wps:wsp>
                                  <wpg:grpSp>
                                    <wpg:cNvPr id="1576" name="Group 528"/>
                                    <wpg:cNvGrpSpPr>
                                      <a:grpSpLocks/>
                                    </wpg:cNvGrpSpPr>
                                    <wpg:grpSpPr bwMode="auto">
                                      <a:xfrm>
                                        <a:off x="2001" y="2068"/>
                                        <a:ext cx="54" cy="53"/>
                                        <a:chOff x="2001" y="2068"/>
                                        <a:chExt cx="54" cy="53"/>
                                      </a:xfrm>
                                    </wpg:grpSpPr>
                                    <wps:wsp>
                                      <wps:cNvPr id="1577" name="Oval 529"/>
                                      <wps:cNvSpPr>
                                        <a:spLocks noChangeArrowheads="1"/>
                                      </wps:cNvSpPr>
                                      <wps:spPr bwMode="auto">
                                        <a:xfrm>
                                          <a:off x="2001" y="2068"/>
                                          <a:ext cx="54" cy="5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78" name="Oval 530"/>
                                      <wps:cNvSpPr>
                                        <a:spLocks noChangeArrowheads="1"/>
                                      </wps:cNvSpPr>
                                      <wps:spPr bwMode="auto">
                                        <a:xfrm>
                                          <a:off x="2001" y="2068"/>
                                          <a:ext cx="54" cy="53"/>
                                        </a:xfrm>
                                        <a:prstGeom prst="ellipse">
                                          <a:avLst/>
                                        </a:prstGeom>
                                        <a:noFill/>
                                        <a:ln w="889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579" name="Rectangle 531"/>
                                    <wps:cNvSpPr>
                                      <a:spLocks noChangeArrowheads="1"/>
                                    </wps:cNvSpPr>
                                    <wps:spPr bwMode="auto">
                                      <a:xfrm>
                                        <a:off x="1533" y="2519"/>
                                        <a:ext cx="190" cy="17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0" name="Rectangle 532"/>
                                    <wps:cNvSpPr>
                                      <a:spLocks noChangeArrowheads="1"/>
                                    </wps:cNvSpPr>
                                    <wps:spPr bwMode="auto">
                                      <a:xfrm rot="1694743">
                                        <a:off x="1218" y="1289"/>
                                        <a:ext cx="207" cy="17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1" name="Rectangle 533"/>
                                    <wps:cNvSpPr>
                                      <a:spLocks noChangeArrowheads="1"/>
                                    </wps:cNvSpPr>
                                    <wps:spPr bwMode="auto">
                                      <a:xfrm rot="1694743">
                                        <a:off x="483" y="2579"/>
                                        <a:ext cx="207" cy="17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 name="Rectangle 534"/>
                                    <wps:cNvSpPr>
                                      <a:spLocks noChangeArrowheads="1"/>
                                    </wps:cNvSpPr>
                                    <wps:spPr bwMode="auto">
                                      <a:xfrm rot="3092337">
                                        <a:off x="2244" y="1243"/>
                                        <a:ext cx="185" cy="1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3" name="Rectangle 535"/>
                                    <wps:cNvSpPr>
                                      <a:spLocks noChangeArrowheads="1"/>
                                    </wps:cNvSpPr>
                                    <wps:spPr bwMode="auto">
                                      <a:xfrm rot="3092337">
                                        <a:off x="3398" y="2587"/>
                                        <a:ext cx="185" cy="1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56" o:spid="_x0000_s1265" style="position:absolute;margin-left:8.2pt;margin-top:27.8pt;width:165.85pt;height:179pt;z-index:251834368;mso-position-horizontal-relative:text;mso-position-vertical-relative:text" coordorigin="192,159" coordsize="3693,40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">
                            <v:oval id="Oval 509" o:spid="_x0000_s1266" style="position:absolute;left:332;top:464;width:3391;height:3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O+CsEA&#10;AADdAAAADwAAAGRycy9kb3ducmV2LnhtbERP32vCMBB+H+x/CDfwZcx0om50RtGCsFdbwdejuTZl&#10;zaUkUet/bwaCb/fx/bzVZrS9uJAPnWMFn9MMBHHtdMetgmO1//gGESKyxt4xKbhRgM369WWFuXZX&#10;PtCljK1IIRxyVGBiHHIpQ23IYpi6gThxjfMWY4K+ldrjNYXbXs6ybCktdpwaDA5UGKr/yrNVMG+K&#10;mT9VtvDvZhuafblbstkpNXkbtz8gIo3xKX64f3Wav1h8wf836QS5v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DvgrBAAAA3QAAAA8AAAAAAAAAAAAAAAAAmAIAAGRycy9kb3du&#10;cmV2LnhtbFBLBQYAAAAABAAEAPUAAACGAwAAAAA=&#10;" filled="f" strokecolor="green" strokeweight=".7pt">
                              <v:stroke joinstyle="miter"/>
                            </v:oval>
                            <v:line id="Line 510" o:spid="_x0000_s1267" style="position:absolute;flip:y;visibility:visible;mso-wrap-style:square" from="451,491" to="1717,2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9cBsUAAADdAAAADwAAAGRycy9kb3ducmV2LnhtbESPQWvCQBCF74X+h2UK3urGitKmrlIC&#10;gjc1euhxyE6zodnZkF1j/PfOQfA2w3vz3jerzehbNVAfm8AGZtMMFHEVbMO1gfNp+/4JKiZki21g&#10;MnCjCJv168sKcxuufKShTLWSEI45GnApdbnWsXLkMU5DRyzaX+g9Jln7WtserxLuW/2RZUvtsWFp&#10;cNhR4aj6Ly/eQHso5keXbX/rQzHMvsrzoC+7vTGTt/HnG1SiMT3Nj+udFfzFQnDlGxlB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9cBsUAAADdAAAADwAAAAAAAAAA&#10;AAAAAAChAgAAZHJzL2Rvd25yZXYueG1sUEsFBgAAAAAEAAQA+QAAAJMDAAAAAA==&#10;" strokecolor="navy" strokeweight=".7pt">
                              <v:stroke joinstyle="miter"/>
                            </v:line>
                            <v:line id="Line 511" o:spid="_x0000_s1268" style="position:absolute;visibility:visible;mso-wrap-style:square" from="1717,491" to="3605,2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SrfMIAAADdAAAADwAAAGRycy9kb3ducmV2LnhtbERP24rCMBB9X/Afwgi+ralCZa1GEcEL&#10;iLtsFZ+HZmyLzaQ00da/N8LCvs3hXGe+7EwlHtS40rKC0TACQZxZXXKu4HzafH6BcB5ZY2WZFDzJ&#10;wXLR+5hjom3Lv/RIfS5CCLsEFRTe14mULivIoBvamjhwV9sY9AE2udQNtiHcVHIcRRNpsOTQUGBN&#10;64KyW3o3Clx8PKQ/2yftbvidTuLTZdtKo9Sg361mIDx1/l/8597rMD+Op/D+JpwgF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LSrfMIAAADdAAAADwAAAAAAAAAAAAAA&#10;AAChAgAAZHJzL2Rvd25yZXYueG1sUEsFBgAAAAAEAAQA+QAAAJADAAAAAA==&#10;" strokecolor="navy" strokeweight=".7pt">
                              <v:stroke joinstyle="miter"/>
                            </v:line>
                            <v:line id="Line 512" o:spid="_x0000_s1269" style="position:absolute;flip:x;visibility:visible;mso-wrap-style:square" from="451,2694" to="3605,2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WavcUAAADdAAAADwAAAGRycy9kb3ducmV2LnhtbESPQWvCQBCF74X+h2UK3urGitKmrlIC&#10;gjc1euhxyE6zodnZkF1j/PfOQfA2w3vz3jerzehbNVAfm8AGZtMMFHEVbMO1gfNp+/4JKiZki21g&#10;MnCjCJv168sKcxuufKShTLWSEI45GnApdbnWsXLkMU5DRyzaX+g9Jln7WtserxLuW/2RZUvtsWFp&#10;cNhR4aj6Ly/eQHso5keXbX/rQzHMvsrzoC+7vTGTt/HnG1SiMT3Nj+udFfzFUvjlGxlB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HWavcUAAADdAAAADwAAAAAAAAAA&#10;AAAAAAChAgAAZHJzL2Rvd25yZXYueG1sUEsFBgAAAAAEAAQA+QAAAJMDAAAAAA==&#10;" strokecolor="navy" strokeweight=".7pt">
                              <v:stroke joinstyle="miter"/>
                            </v:line>
                            <v:line id="Line 513" o:spid="_x0000_s1270" style="position:absolute;flip:y;visibility:visible;mso-wrap-style:square" from="1717,491" to="1718,2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k/JsEAAADdAAAADwAAAGRycy9kb3ducmV2LnhtbERPTYvCMBC9C/6HMAt707SK4lajSEHw&#10;plYPexyasSnbTEoTa/ffG2Fhb/N4n7PZDbYRPXW+dqwgnSYgiEuna64U3K6HyQqED8gaG8ek4Jc8&#10;7Lbj0QYz7Z58ob4IlYgh7DNUYEJoMyl9aciin7qWOHJ311kMEXaV1B0+Y7ht5CxJltJizbHBYEu5&#10;ofKneFgFzTmfX0xy+K7OeZ9+FbdePo4npT4/hv0aRKAh/Iv/3Ecd5y+WKby/iSfI7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OT8mwQAAAN0AAAAPAAAAAAAAAAAAAAAA&#10;AKECAABkcnMvZG93bnJldi54bWxQSwUGAAAAAAQABAD5AAAAjwMAAAAA&#10;" strokecolor="navy" strokeweight=".7pt">
                              <v:stroke joinstyle="miter"/>
                            </v:line>
                            <v:line id="Line 514" o:spid="_x0000_s1271" style="position:absolute;flip:y;visibility:visible;mso-wrap-style:square" from="451,1205" to="2328,2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hUcIAAADdAAAADwAAAGRycy9kb3ducmV2LnhtbERPTYvCMBC9C/6HMMLeNFVRdqtRpCB4&#10;W6097HFoZptiMylNrN1/vxEEb/N4n7PdD7YRPXW+dqxgPktAEJdO11wpKK7H6ScIH5A1No5JwR95&#10;2O/Goy2m2j34Qn0eKhFD2KeowITQplL60pBFP3MtceR+XWcxRNhVUnf4iOG2kYskWUuLNccGgy1l&#10;hspbfrcKmnO2vJjk+FOds37+lRe9vJ++lfqYDIcNiEBDeItf7pOO81frBTy/iSfI3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uhUcIAAADdAAAADwAAAAAAAAAAAAAA&#10;AAChAgAAZHJzL2Rvd25yZXYueG1sUEsFBgAAAAAEAAQA+QAAAJADAAAAAA==&#10;" strokecolor="navy" strokeweight=".7pt">
                              <v:stroke joinstyle="miter"/>
                            </v:line>
                            <v:line id="Line 515" o:spid="_x0000_s1272" style="position:absolute;flip:x y;visibility:visible;mso-wrap-style:square" from="1190,1409" to="3605,2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fwsUAAADdAAAADwAAAGRycy9kb3ducmV2LnhtbERPS2vCQBC+F/wPywi91d1alBKzkSBU&#10;ehCsL0pvY3ZM0mZnQ3ar8d+7BaG3+fiek85724gzdb52rOF5pEAQF87UXGrY796eXkH4gGywcUwa&#10;ruRhng0eUkyMu/CGzttQihjCPkENVQhtIqUvKrLoR64ljtzJdRZDhF0pTYeXGG4bOVZqKi3WHBsq&#10;bGlRUfGz/bUaPtd1/nXIV99qcVC7j/36uFr2R60fh30+AxGoD//iu/vdxPmT6Qv8fRNPk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fwsUAAADdAAAADwAAAAAAAAAA&#10;AAAAAAChAgAAZHJzL2Rvd25yZXYueG1sUEsFBgAAAAAEAAQA+QAAAJMDAAAAAA==&#10;" strokecolor="navy" strokeweight=".7pt">
                              <v:stroke joinstyle="miter"/>
                            </v:line>
                            <v:line id="Line 516" o:spid="_x0000_s1273" style="position:absolute;flip:x y;visibility:visible;mso-wrap-style:square" from="1717,491" to="2339,3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OHtsUAAADdAAAADwAAAGRycy9kb3ducmV2LnhtbERPS2vCQBC+F/wPywi91d1KlRKzkSBU&#10;ehCsL0pvY3ZM0mZnQ3ar8d+7BaG3+fiek85724gzdb52rOF5pEAQF87UXGrY796eXkH4gGywcUwa&#10;ruRhng0eUkyMu/CGzttQihjCPkENVQhtIqUvKrLoR64ljtzJdRZDhF0pTYeXGG4bOVZqKi3WHBsq&#10;bGlRUfGz/bUaPtd1/nXIV99qcVC7j/36uFr2R60fh30+AxGoD//iu/vdxPmT6Qv8fRNPkNk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AOHtsUAAADdAAAADwAAAAAAAAAA&#10;AAAAAAChAgAAZHJzL2Rvd25yZXYueG1sUEsFBgAAAAAEAAQA+QAAAJMDAAAAAA==&#10;" strokecolor="navy" strokeweight=".7pt">
                              <v:stroke joinstyle="miter"/>
                            </v:line>
                            <v:line id="Line 517" o:spid="_x0000_s1274" style="position:absolute;visibility:visible;mso-wrap-style:square" from="451,2694" to="2339,3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VrxMEAAADdAAAADwAAAGRycy9kb3ducmV2LnhtbERPTYvCMBC9C/sfwix403SFFqlGEWF1&#10;QVaxiuehGdtiMylN1tZ/vxEEb/N4nzNf9qYWd2pdZVnB1zgCQZxbXXGh4Hz6Hk1BOI+ssbZMCh7k&#10;YLn4GMwx1bbjI90zX4gQwi5FBaX3TSqly0sy6Ma2IQ7c1bYGfYBtIXWLXQg3tZxEUSINVhwaSmxo&#10;XVJ+y/6MAhf/7rLD5kHbG+6zJD5dNp00Sg0/+9UMhKfev8Uv948O8+Mkhuc34QS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WvEwQAAAN0AAAAPAAAAAAAAAAAAAAAA&#10;AKECAABkcnMvZG93bnJldi54bWxQSwUGAAAAAAQABAD5AAAAjwMAAAAA&#10;" strokecolor="navy" strokeweight=".7pt">
                              <v:stroke joinstyle="miter"/>
                            </v:line>
                            <v:line id="Line 518" o:spid="_x0000_s1275" style="position:absolute;flip:y;visibility:visible;mso-wrap-style:square" from="2339,2694" to="3605,3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CnUsEAAADdAAAADwAAAGRycy9kb3ducmV2LnhtbERPTYvCMBC9C/6HMAt701TF4lajSEHw&#10;plYPexyasSnbTEoTa/ffG2Fhb/N4n7PZDbYRPXW+dqxgNk1AEJdO11wpuF0PkxUIH5A1No5JwS95&#10;2G3How1m2j35Qn0RKhFD2GeowITQZlL60pBFP3UtceTurrMYIuwqqTt8xnDbyHmSpNJizbHBYEu5&#10;ofKneFgFzTlfXExy+K7OeT/7Km69fBxPSn1+DPs1iEBD+Bf/uY86zl+mKby/iSfI7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0KdSwQAAAN0AAAAPAAAAAAAAAAAAAAAA&#10;AKECAABkcnMvZG93bnJldi54bWxQSwUGAAAAAAQABAD5AAAAjwMAAAAA&#10;" strokecolor="navy" strokeweight=".7pt">
                              <v:stroke joinstyle="miter"/>
                            </v:line>
                            <v:rect id="Rectangle 519" o:spid="_x0000_s1276" style="position:absolute;left:1252;top:1559;width:155;height: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j7YsMA&#10;AADdAAAADwAAAGRycy9kb3ducmV2LnhtbERPzWoCMRC+F3yHMEJvNbti17o1igrFUvCg7QMMm+lm&#10;62ayJqmub28KBW/z8f3OfNnbVpzJh8axgnyUgSCunG64VvD1+fb0AiJEZI2tY1JwpQDLxeBhjqV2&#10;F97T+RBrkUI4lKjAxNiVUobKkMUwch1x4r6dtxgT9LXUHi8p3LZynGWFtNhwajDY0cZQdTz8WgW0&#10;3u5nP6tgdtLnId99FLPJ9qTU47BfvYKI1Me7+N/9rtP852IKf9+kE+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Wj7YsMAAADdAAAADwAAAAAAAAAAAAAAAACYAgAAZHJzL2Rv&#10;d25yZXYueG1sUEsFBgAAAAAEAAQA9QAAAIgDAAAAAA==&#10;" filled="f" stroked="f">
                              <v:textbox inset="0,0,0,0">
                                <w:txbxContent>
                                  <w:p w:rsidR="00EE213F" w:rsidRDefault="00EE213F" w:rsidP="00EE213F">
                                    <w:r>
                                      <w:rPr>
                                        <w:b/>
                                        <w:bCs/>
                                        <w:color w:val="000000"/>
                                      </w:rPr>
                                      <w:t>H</w:t>
                                    </w:r>
                                  </w:p>
                                </w:txbxContent>
                              </v:textbox>
                            </v:rect>
                            <v:rect id="Rectangle 520" o:spid="_x0000_s1277" style="position:absolute;left:939;top:1180;width:112;height: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vEMYA&#10;AADdAAAADwAAAGRycy9kb3ducmV2LnhtbESPQU/DMAyF70j7D5GRuLG0aFSsLJsG0jSEtMMGP8Bq&#10;vKajcbokbOXf4wMSN1vv+b3Pi9Xoe3WhmLrABsppAYq4Cbbj1sDnx+b+CVTKyBb7wGTghxKslpOb&#10;BdY2XHlPl0NulYRwqtGAy3motU6NI49pGgZi0Y4hesyyxlbbiFcJ971+KIpKe+xYGhwO9Oqo+Tp8&#10;ewP0st3PT+vkdjqWqdy9V/PZ9mzM3e24fgaVacz/5r/rNyv4j5X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PdvEMYAAADdAAAADwAAAAAAAAAAAAAAAACYAgAAZHJz&#10;L2Rvd25yZXYueG1sUEsFBgAAAAAEAAQA9QAAAIsDAAAAAA==&#10;" filled="f" stroked="f">
                              <v:textbox inset="0,0,0,0">
                                <w:txbxContent>
                                  <w:p w:rsidR="00EE213F" w:rsidRDefault="00EE213F" w:rsidP="00EE213F">
                                    <w:r>
                                      <w:rPr>
                                        <w:b/>
                                        <w:bCs/>
                                        <w:color w:val="000000"/>
                                      </w:rPr>
                                      <w:t>F</w:t>
                                    </w:r>
                                  </w:p>
                                </w:txbxContent>
                              </v:textbox>
                            </v:rect>
                            <v:rect id="Rectangle 521" o:spid="_x0000_s1278" style="position:absolute;left:2449;top:945;width:120;height: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vKi8MA&#10;AADdAAAADwAAAGRycy9kb3ducmV2LnhtbERP3WrCMBS+F/YO4Qy807SylbUzig6GQ/BCtwc4NMem&#10;rjnpkkzr25vBwLvz8f2e+XKwnTiTD61jBfk0A0FcO91yo+Dr833yAiJEZI2dY1JwpQDLxcNojpV2&#10;F97T+RAbkUI4VKjAxNhXUobakMUwdT1x4o7OW4wJ+kZqj5cUbjs5y7JCWmw5NRjs6c1Q/X34tQpo&#10;vdmXp1UwO+nzkO+2Rfm0+VFq/DisXkFEGuJd/O/+0Gn+c1HC3zfpBLm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7vKi8MAAADdAAAADwAAAAAAAAAAAAAAAACYAgAAZHJzL2Rv&#10;d25yZXYueG1sUEsFBgAAAAAEAAQA9QAAAIgDAAAAAA==&#10;" filled="f" stroked="f">
                              <v:textbox inset="0,0,0,0">
                                <w:txbxContent>
                                  <w:p w:rsidR="00EE213F" w:rsidRDefault="00EE213F" w:rsidP="00EE213F">
                                    <w:r>
                                      <w:rPr>
                                        <w:b/>
                                        <w:bCs/>
                                        <w:color w:val="000000"/>
                                      </w:rPr>
                                      <w:t>E</w:t>
                                    </w:r>
                                  </w:p>
                                </w:txbxContent>
                              </v:textbox>
                            </v:rect>
                            <v:rect id="Rectangle 522" o:spid="_x0000_s1279" style="position:absolute;left:1661;top:2843;width:155;height:3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j1y8YA&#10;AADdAAAADwAAAGRycy9kb3ducmV2LnhtbESPQU8CMRCF7yb+h2ZMvEl3iYIsFIImBmPCAfAHTLbD&#10;dnU7XdoK6793DibcZvLevPfNYjX4Tp0ppjawgXJUgCKug225MfB5eHt4BpUyssUuMBn4pQSr5e3N&#10;AisbLryj8z43SkI4VWjA5dxXWqfakcc0Cj2xaMcQPWZZY6NtxIuE+06Pi2KiPbYsDQ57enVUf+9/&#10;vAF62exmX+vktjqWqdx+TGaPm5Mx93fDeg4q05Cv5v/rdyv4T1Phl29kBL3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1j1y8YAAADdAAAADwAAAAAAAAAAAAAAAACYAgAAZHJz&#10;L2Rvd25yZXYueG1sUEsFBgAAAAAEAAQA9QAAAIsDAAAAAA==&#10;" filled="f" stroked="f">
                              <v:textbox inset="0,0,0,0">
                                <w:txbxContent>
                                  <w:p w:rsidR="00EE213F" w:rsidRDefault="00EE213F" w:rsidP="00EE213F">
                                    <w:r>
                                      <w:rPr>
                                        <w:b/>
                                        <w:bCs/>
                                        <w:color w:val="000000"/>
                                      </w:rPr>
                                      <w:t>D</w:t>
                                    </w:r>
                                  </w:p>
                                </w:txbxContent>
                              </v:textbox>
                            </v:rect>
                            <v:rect id="Rectangle 523" o:spid="_x0000_s1280" style="position:absolute;left:2422;top:3810;width:135;height: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QUMMA&#10;AADdAAAADwAAAGRycy9kb3ducmV2LnhtbERPzWoCMRC+C75DGKE3za5YW7dGsUJRCh60PsCwGTdb&#10;N5Ntkur69kYo9DYf3+/Ml51txIV8qB0ryEcZCOLS6ZorBcevj+EriBCRNTaOScGNAiwX/d4cC+2u&#10;vKfLIVYihXAoUIGJsS2kDKUhi2HkWuLEnZy3GBP0ldQeryncNnKcZVNpsebUYLCltaHyfPi1Cuh9&#10;s599r4LZSZ+HfPc5nU02P0o9DbrVG4hIXfwX/7m3Os1/fsnh8U06QS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RQUMMAAADdAAAADwAAAAAAAAAAAAAAAACYAgAAZHJzL2Rv&#10;d25yZXYueG1sUEsFBgAAAAAEAAQA9QAAAIgDAAAAAA==&#10;" filled="f" stroked="f">
                              <v:textbox inset="0,0,0,0">
                                <w:txbxContent>
                                  <w:p w:rsidR="00EE213F" w:rsidRDefault="00EE213F" w:rsidP="00EE213F">
                                    <w:r>
                                      <w:rPr>
                                        <w:b/>
                                        <w:bCs/>
                                        <w:color w:val="000000"/>
                                      </w:rPr>
                                      <w:t>K</w:t>
                                    </w:r>
                                  </w:p>
                                </w:txbxContent>
                              </v:textbox>
                            </v:rect>
                            <v:rect id="Rectangle 524" o:spid="_x0000_s1281" style="position:absolute;left:2163;top:2004;width:166;height: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bOJ8MA&#10;AADdAAAADwAAAGRycy9kb3ducmV2LnhtbERPzWoCMRC+F3yHMEJvNbtitW6NokJRCh7UPsCwmW5W&#10;N5M1SXX79o1Q8DYf3+/MFp1txJV8qB0ryAcZCOLS6ZorBV/Hj5c3ECEia2wck4JfCrCY955mWGh3&#10;4z1dD7ESKYRDgQpMjG0hZSgNWQwD1xIn7tt5izFBX0nt8ZbCbSOHWTaWFmtODQZbWhsqz4cfq4BW&#10;m/30tAxmJ30e8t3neDraXJR67nfLdxCRuvgQ/7u3Os1/nQzh/k06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bOJ8MAAADdAAAADwAAAAAAAAAAAAAAAACYAgAAZHJzL2Rv&#10;d25yZXYueG1sUEsFBgAAAAAEAAQA9QAAAIgDAAAAAA==&#10;" filled="f" stroked="f">
                              <v:textbox inset="0,0,0,0">
                                <w:txbxContent>
                                  <w:p w:rsidR="00EE213F" w:rsidRDefault="00EE213F" w:rsidP="00EE213F">
                                    <w:r>
                                      <w:rPr>
                                        <w:b/>
                                        <w:bCs/>
                                        <w:color w:val="000000"/>
                                      </w:rPr>
                                      <w:t>O</w:t>
                                    </w:r>
                                  </w:p>
                                </w:txbxContent>
                              </v:textbox>
                            </v:rect>
                            <v:rect id="Rectangle 525" o:spid="_x0000_s1282" style="position:absolute;left:3755;top:2633;width:130;height: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prvMMA&#10;AADdAAAADwAAAGRycy9kb3ducmV2LnhtbERPzWoCMRC+C75DmEJvml1rtW6NYguiCB60fYBhM91s&#10;u5lsk1TXtzdCwdt8fL8zX3a2ESfyoXasIB9mIIhLp2uuFHx+rAcvIEJE1tg4JgUXCrBc9HtzLLQ7&#10;84FOx1iJFMKhQAUmxraQMpSGLIaha4kT9+W8xZigr6T2eE7htpGjLJtIizWnBoMtvRsqf45/VgG9&#10;bQ6z71Uwe+nzkO93k9l486vU40O3egURqYt38b97q9P85+kT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4prvMMAAADdAAAADwAAAAAAAAAAAAAAAACYAgAAZHJzL2Rv&#10;d25yZXYueG1sUEsFBgAAAAAEAAQA9QAAAIgDAAAAAA==&#10;" filled="f" stroked="f">
                              <v:textbox inset="0,0,0,0">
                                <w:txbxContent>
                                  <w:p w:rsidR="00EE213F" w:rsidRDefault="00EE213F" w:rsidP="00EE213F">
                                    <w:r>
                                      <w:rPr>
                                        <w:b/>
                                        <w:bCs/>
                                        <w:color w:val="000000"/>
                                      </w:rPr>
                                      <w:t>C</w:t>
                                    </w:r>
                                  </w:p>
                                </w:txbxContent>
                              </v:textbox>
                            </v:rect>
                            <v:rect id="Rectangle 526" o:spid="_x0000_s1283" style="position:absolute;left:192;top:2528;width:138;height: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zyMMA&#10;AADdAAAADwAAAGRycy9kb3ducmV2LnhtbERPzWoCMRC+F3yHMIK3mt1ibd0aRYWiFDys7QMMm+lm&#10;281km0Rd394IBW/z8f3OfNnbVpzIh8axgnycgSCunG64VvD1+f74CiJEZI2tY1JwoQDLxeBhjoV2&#10;Zy7pdIi1SCEcClRgYuwKKUNlyGIYu444cd/OW4wJ+lpqj+cUblv5lGVTabHh1GCwo42h6vdwtApo&#10;vS1nP6tg9tLnId9/TGeT7Z9So2G/egMRqY938b97p9P855cJ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PzyMMAAADdAAAADwAAAAAAAAAAAAAAAACYAgAAZHJzL2Rv&#10;d25yZXYueG1sUEsFBgAAAAAEAAQA9QAAAIgDAAAAAA==&#10;" filled="f" stroked="f">
                              <v:textbox inset="0,0,0,0">
                                <w:txbxContent>
                                  <w:p w:rsidR="00EE213F" w:rsidRDefault="00EE213F" w:rsidP="00EE213F">
                                    <w:r>
                                      <w:rPr>
                                        <w:b/>
                                        <w:bCs/>
                                        <w:color w:val="000000"/>
                                      </w:rPr>
                                      <w:t>B</w:t>
                                    </w:r>
                                  </w:p>
                                </w:txbxContent>
                              </v:textbox>
                            </v:rect>
                            <v:rect id="Rectangle 527" o:spid="_x0000_s1284" style="position:absolute;left:1689;top:159;width:149;height: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9WU8QA&#10;AADdAAAADwAAAGRycy9kb3ducmV2LnhtbERP22oCMRB9L/gPYQTfanaLl7o1ii2IpeDDaj9g2Ew3&#10;224m2yTq+vemUPBtDuc6y3VvW3EmHxrHCvJxBoK4crrhWsHncfv4DCJEZI2tY1JwpQDr1eBhiYV2&#10;Fy7pfIi1SCEcClRgYuwKKUNlyGIYu444cV/OW4wJ+lpqj5cUblv5lGUzabHh1GCwozdD1c/hZBXQ&#10;665cfG+C2Uufh3z/MVtMdr9KjYb95gVEpD7exf/ud53mT+dT+PsmnS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vVlPEAAAA3QAAAA8AAAAAAAAAAAAAAAAAmAIAAGRycy9k&#10;b3ducmV2LnhtbFBLBQYAAAAABAAEAPUAAACJAwAAAAA=&#10;" filled="f" stroked="f">
                              <v:textbox inset="0,0,0,0">
                                <w:txbxContent>
                                  <w:p w:rsidR="00EE213F" w:rsidRDefault="00EE213F" w:rsidP="00EE213F">
                                    <w:r>
                                      <w:rPr>
                                        <w:b/>
                                        <w:bCs/>
                                        <w:color w:val="000000"/>
                                      </w:rPr>
                                      <w:t>A</w:t>
                                    </w:r>
                                  </w:p>
                                </w:txbxContent>
                              </v:textbox>
                            </v:rect>
                            <v:group id="Group 528" o:spid="_x0000_s1285" style="position:absolute;left:2001;top:2068;width:54;height:53" coordorigin="2001,2068" coordsize="54,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eEdcUAAADdAAAADwAAAGRycy9kb3ducmV2LnhtbERPS2vCQBC+F/wPyxS8&#10;1U2UpJK6ikiVHkKhKpTehuyYBLOzIbvN4993C4Xe5uN7zmY3mkb01LnasoJ4EYEgLqyuuVRwvRyf&#10;1iCcR9bYWCYFEznYbWcPG8y0HfiD+rMvRQhhl6GCyvs2k9IVFRl0C9sSB+5mO4M+wK6UusMhhJtG&#10;LqMolQZrDg0VtnSoqLifv42C04DDfhW/9vn9dpi+Lsn7Zx6TUvPHcf8CwtPo/8V/7jcd5ifPK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pXhHXFAAAA3QAA&#10;AA8AAAAAAAAAAAAAAAAAqgIAAGRycy9kb3ducmV2LnhtbFBLBQYAAAAABAAEAPoAAACcAwAAAAA=&#10;">
                              <v:oval id="Oval 529" o:spid="_x0000_s1286" style="position:absolute;left:2001;top:2068;width:54;height: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IBBcUA&#10;AADdAAAADwAAAGRycy9kb3ducmV2LnhtbERPTWvCQBC9C/0PyxR6002lNiW6ihREPShoe9DbkB2T&#10;tNnZkF2zaX+9KxR6m8f7nNmiN7XoqHWVZQXPowQEcW51xYWCz4/V8A2E88gaa8uk4IccLOYPgxlm&#10;2gY+UHf0hYgh7DJUUHrfZFK6vCSDbmQb4shdbGvQR9gWUrcYYrip5ThJXqXBimNDiQ29l5R/H69G&#10;Ae2789oktdmd0vDSb8Py92sVlHp67JdTEJ56/y/+c290nD9JU7h/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QgEFxQAAAN0AAAAPAAAAAAAAAAAAAAAAAJgCAABkcnMv&#10;ZG93bnJldi54bWxQSwUGAAAAAAQABAD1AAAAigMAAAAA&#10;" fillcolor="red" strokeweight="0"/>
                              <v:oval id="Oval 530" o:spid="_x0000_s1287" style="position:absolute;left:2001;top:2068;width:54;height: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74DqcUA&#10;AADdAAAADwAAAGRycy9kb3ducmV2LnhtbESPQWvCQBCF7wX/wzKCt7qpYpXoKqW0IHjStvQ6ZqfZ&#10;tNnZkN2Y+O+dg9DbDO/Ne99sdoOv1YXaWAU28DTNQBEXwVZcGvj8eH9cgYoJ2WIdmAxcKcJuO3rY&#10;YG5Dz0e6nFKpJIRjjgZcSk2udSwceYzT0BCL9hNaj0nWttS2xV7Cfa1nWfasPVYsDQ4benVU/J06&#10;b+C3n+nVfv717VNHb91xvjyX7mDMZDy8rEElGtK/+X69t4K/WAqufCMj6O0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vgOpxQAAAN0AAAAPAAAAAAAAAAAAAAAAAJgCAABkcnMv&#10;ZG93bnJldi54bWxQSwUGAAAAAAQABAD1AAAAigMAAAAA&#10;" filled="f" strokeweight=".7pt">
                                <v:stroke joinstyle="miter"/>
                              </v:oval>
                            </v:group>
                            <v:rect id="Rectangle 531" o:spid="_x0000_s1288" style="position:absolute;left:1533;top:2519;width:190;height: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IBsMA&#10;AADdAAAADwAAAGRycy9kb3ducmV2LnhtbERPTWsCMRC9C/6HMII3zVawrVujrKLgSagt1N6GzTRZ&#10;3EyWTXTXf98UCt7m8T5nue5dLW7UhsqzgqdpBoK49Lpio+DzYz95BREissbaMym4U4D1ajhYYq59&#10;x+90O0UjUgiHHBXYGJtcylBachimviFO3I9vHcYEWyN1i10Kd7WcZdmzdFhxarDY0NZSeTldnYJd&#10;830s5ibI4iva88Vvur09GqXGo754AxGpjw/xv/ug0/z5ywL+vkkn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8IBsMAAADdAAAADwAAAAAAAAAAAAAAAACYAgAAZHJzL2Rv&#10;d25yZXYueG1sUEsFBgAAAAAEAAQA9QAAAIgDAAAAAA==&#10;" filled="f"/>
                            <v:rect id="Rectangle 532" o:spid="_x0000_s1289" style="position:absolute;left:1218;top:1289;width:207;height:179;rotation:18511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5lVccA&#10;AADdAAAADwAAAGRycy9kb3ducmV2LnhtbESPT0vDQBDF74LfYRnBS2k3CtWSdltULIgX7b/7NDsm&#10;odnZsLsmaT+9cyh4m+G9ee83i9XgGtVRiLVnAw+TDBRx4W3NpYH9bj2egYoJ2WLjmQycKcJqeXuz&#10;wNz6njfUbVOpJIRjjgaqlNpc61hU5DBOfEss2o8PDpOsodQ2YC/hrtGPWfakHdYsDRW29FZRcdr+&#10;OgPffbHuvka7k7s8v76Hz+Oh2UwPxtzfDS9zUImG9G++Xn9YwZ/OhF++kRH0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VOZVXHAAAA3QAAAA8AAAAAAAAAAAAAAAAAmAIAAGRy&#10;cy9kb3ducmV2LnhtbFBLBQYAAAAABAAEAPUAAACMAwAAAAA=&#10;" filled="f"/>
                            <v:rect id="Rectangle 533" o:spid="_x0000_s1290" style="position:absolute;left:483;top:2579;width:207;height:179;rotation:18511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LAzsQA&#10;AADdAAAADwAAAGRycy9kb3ducmV2LnhtbERPS2vCQBC+F/oflin0UnRjwQfRVbRUKF581fs0OybB&#10;7GzY3SZpf70rCN7m43vObNGZSjTkfGlZwaCfgCDOrC45V/B9XPcmIHxA1lhZJgV/5GExf36aYapt&#10;y3tqDiEXMYR9igqKEOpUSp8VZND3bU0cubN1BkOELpfaYRvDTSXfk2QkDZYcGwqs6aOg7HL4NQp2&#10;bbZutm/Hi/kfrz7d5udU7YcnpV5fuuUURKAuPMR395eO84eTAdy+iS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CwM7EAAAA3QAAAA8AAAAAAAAAAAAAAAAAmAIAAGRycy9k&#10;b3ducmV2LnhtbFBLBQYAAAAABAAEAPUAAACJAwAAAAA=&#10;" filled="f"/>
                            <v:rect id="Rectangle 534" o:spid="_x0000_s1291" style="position:absolute;left:2244;top:1243;width:185;height:141;rotation:337765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D/NMQA&#10;AADdAAAADwAAAGRycy9kb3ducmV2LnhtbERP22rCQBB9F/oPyxT6InVTQQlpVimlhSoUL9X3SXaa&#10;hGZnQ3Zz8e/dguDbHM510vVoatFT6yrLCl5mEQji3OqKCwWnn8/nGITzyBpry6TgQg7Wq4dJiom2&#10;Ax+oP/pChBB2CSoovW8SKV1ekkE3sw1x4H5ta9AH2BZStziEcFPLeRQtpcGKQ0OJDb2XlP8dO6Mg&#10;2+031W57xqHrlpn+npqPfmOUenoc315BeBr9XXxzf+kwfxHP4f+bcIJ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Q/zTEAAAA3QAAAA8AAAAAAAAAAAAAAAAAmAIAAGRycy9k&#10;b3ducmV2LnhtbFBLBQYAAAAABAAEAPUAAACJAwAAAAA=&#10;" filled="f"/>
                            <v:rect id="Rectangle 535" o:spid="_x0000_s1292" style="position:absolute;left:3398;top:2587;width:185;height:141;rotation:337765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xar8QA&#10;AADdAAAADwAAAGRycy9kb3ducmV2LnhtbERP22rCQBB9L/Qflin0pdRNWxSJ2YgUhSqIl+r7mB2T&#10;YHY2ZDcX/75bKPRtDuc6yXwwleiocaVlBW+jCARxZnXJuYLT9+p1CsJ5ZI2VZVJwJwfz9PEhwVjb&#10;ng/UHX0uQgi7GBUU3texlC4ryKAb2Zo4cFfbGPQBNrnUDfYh3FTyPYom0mDJoaHAmj4Lym7H1ii4&#10;7Pbrcrc5Y9+2k4vevphltzZKPT8NixkIT4P/F/+5v3SYP55+wO834QSZ/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cWq/EAAAA3QAAAA8AAAAAAAAAAAAAAAAAmAIAAGRycy9k&#10;b3ducmV2LnhtbFBLBQYAAAAABAAEAPUAAACJAwAAAAA=&#10;" filled="f"/>
                          </v:group>
                        </w:pict>
                      </mc:Fallback>
                    </mc:AlternateContent>
                  </w:r>
                </w:p>
              </w:tc>
              <w:tc>
                <w:tcPr>
                  <w:tcW w:w="5136" w:type="dxa"/>
                  <w:tcBorders>
                    <w:top w:val="single" w:sz="4" w:space="0" w:color="auto"/>
                    <w:left w:val="single" w:sz="4" w:space="0" w:color="auto"/>
                    <w:bottom w:val="dotted" w:sz="4" w:space="0" w:color="auto"/>
                    <w:right w:val="single" w:sz="4" w:space="0" w:color="auto"/>
                  </w:tcBorders>
                </w:tcPr>
                <w:p w:rsidR="00EE213F" w:rsidRPr="00A11C1E" w:rsidRDefault="00EE213F" w:rsidP="003B6AA7">
                  <w:pPr>
                    <w:rPr>
                      <w:sz w:val="28"/>
                      <w:szCs w:val="28"/>
                    </w:rPr>
                  </w:pPr>
                  <w:r w:rsidRPr="00A11C1E">
                    <w:rPr>
                      <w:sz w:val="28"/>
                      <w:szCs w:val="28"/>
                    </w:rPr>
                    <w:t xml:space="preserve">a) Vì AD và BE là các đường cao nên ta có: </w:t>
                  </w:r>
                  <w:r w:rsidRPr="00A11C1E">
                    <w:rPr>
                      <w:position w:val="-6"/>
                      <w:sz w:val="28"/>
                      <w:szCs w:val="28"/>
                    </w:rPr>
                    <w:object w:dxaOrig="1820" w:dyaOrig="360">
                      <v:shape id="_x0000_i3013" type="#_x0000_t75" style="width:90.75pt;height:18pt">
                        <v:imagedata r:id="rId3207" o:title=""/>
                      </v:shape>
                    </w:object>
                  </w:r>
                </w:p>
              </w:tc>
              <w:tc>
                <w:tcPr>
                  <w:tcW w:w="900" w:type="dxa"/>
                  <w:tcBorders>
                    <w:top w:val="single"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trHeight w:val="885"/>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3771"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sz w:val="28"/>
                      <w:szCs w:val="28"/>
                    </w:rPr>
                  </w:pPr>
                </w:p>
              </w:tc>
              <w:tc>
                <w:tcPr>
                  <w:tcW w:w="5136" w:type="dxa"/>
                  <w:tcBorders>
                    <w:top w:val="dotted" w:sz="4" w:space="0" w:color="auto"/>
                    <w:left w:val="single" w:sz="4" w:space="0" w:color="auto"/>
                    <w:bottom w:val="dotted" w:sz="4" w:space="0" w:color="auto"/>
                    <w:right w:val="single" w:sz="4" w:space="0" w:color="auto"/>
                  </w:tcBorders>
                </w:tcPr>
                <w:p w:rsidR="00EE213F" w:rsidRPr="00A11C1E" w:rsidRDefault="00EE213F" w:rsidP="003B6AA7">
                  <w:pPr>
                    <w:rPr>
                      <w:sz w:val="28"/>
                      <w:szCs w:val="28"/>
                    </w:rPr>
                  </w:pPr>
                  <w:r w:rsidRPr="00A11C1E">
                    <w:rPr>
                      <w:position w:val="-6"/>
                      <w:sz w:val="28"/>
                      <w:szCs w:val="28"/>
                    </w:rPr>
                    <w:object w:dxaOrig="300" w:dyaOrig="240">
                      <v:shape id="_x0000_i3014" type="#_x0000_t75" style="width:15pt;height:12pt">
                        <v:imagedata r:id="rId3208" o:title=""/>
                      </v:shape>
                    </w:object>
                  </w:r>
                  <w:r w:rsidRPr="00A11C1E">
                    <w:rPr>
                      <w:sz w:val="28"/>
                      <w:szCs w:val="28"/>
                    </w:rPr>
                    <w:t xml:space="preserve"> Hai góc </w:t>
                  </w:r>
                  <w:r w:rsidRPr="00A11C1E">
                    <w:rPr>
                      <w:position w:val="-10"/>
                      <w:sz w:val="28"/>
                      <w:szCs w:val="28"/>
                    </w:rPr>
                    <w:object w:dxaOrig="1180" w:dyaOrig="400">
                      <v:shape id="_x0000_i3015" type="#_x0000_t75" style="width:59.25pt;height:20.25pt">
                        <v:imagedata r:id="rId3209" o:title=""/>
                      </v:shape>
                    </w:object>
                  </w:r>
                  <w:r w:rsidRPr="00A11C1E">
                    <w:rPr>
                      <w:sz w:val="28"/>
                      <w:szCs w:val="28"/>
                    </w:rPr>
                    <w:t xml:space="preserve"> cùng nhìn cạnh AB dưới một góc </w:t>
                  </w:r>
                  <w:r w:rsidRPr="00A11C1E">
                    <w:rPr>
                      <w:position w:val="-6"/>
                      <w:sz w:val="28"/>
                      <w:szCs w:val="28"/>
                    </w:rPr>
                    <w:object w:dxaOrig="360" w:dyaOrig="320">
                      <v:shape id="_x0000_i3016" type="#_x0000_t75" style="width:18pt;height:15.75pt">
                        <v:imagedata r:id="rId3210" o:title=""/>
                      </v:shape>
                    </w:object>
                  </w:r>
                  <w:r w:rsidRPr="00A11C1E">
                    <w:rPr>
                      <w:sz w:val="28"/>
                      <w:szCs w:val="28"/>
                    </w:rPr>
                    <w:t>nên tứ giác ABDE nội tiếp đường tròn.</w:t>
                  </w:r>
                </w:p>
              </w:tc>
              <w:tc>
                <w:tcPr>
                  <w:tcW w:w="900" w:type="dxa"/>
                  <w:tcBorders>
                    <w:top w:val="dotted"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trHeight w:val="1459"/>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3771"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sz w:val="28"/>
                      <w:szCs w:val="28"/>
                    </w:rPr>
                  </w:pPr>
                </w:p>
              </w:tc>
              <w:tc>
                <w:tcPr>
                  <w:tcW w:w="5136" w:type="dxa"/>
                  <w:tcBorders>
                    <w:top w:val="dotted"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b) Ta có:</w:t>
                  </w:r>
                  <w:r w:rsidRPr="00A11C1E">
                    <w:rPr>
                      <w:position w:val="-6"/>
                      <w:sz w:val="28"/>
                      <w:szCs w:val="28"/>
                    </w:rPr>
                    <w:object w:dxaOrig="1880" w:dyaOrig="360">
                      <v:shape id="_x0000_i3017" type="#_x0000_t75" style="width:93.75pt;height:18pt">
                        <v:imagedata r:id="rId3211" o:title=""/>
                      </v:shape>
                    </w:object>
                  </w:r>
                  <w:r w:rsidRPr="00A11C1E">
                    <w:rPr>
                      <w:sz w:val="28"/>
                      <w:szCs w:val="28"/>
                    </w:rPr>
                    <w:t xml:space="preserve">(góc nội tiếp chắn nữa đường tròn) </w:t>
                  </w:r>
                  <w:r w:rsidRPr="00A11C1E">
                    <w:rPr>
                      <w:position w:val="-10"/>
                      <w:sz w:val="28"/>
                      <w:szCs w:val="28"/>
                    </w:rPr>
                    <w:object w:dxaOrig="2320" w:dyaOrig="320">
                      <v:shape id="_x0000_i3018" type="#_x0000_t75" style="width:116.25pt;height:15.75pt">
                        <v:imagedata r:id="rId3212" o:title=""/>
                      </v:shape>
                    </w:object>
                  </w:r>
                  <w:r w:rsidRPr="00A11C1E">
                    <w:rPr>
                      <w:sz w:val="28"/>
                      <w:szCs w:val="28"/>
                    </w:rPr>
                    <w:t xml:space="preserve"> (1)</w:t>
                  </w:r>
                </w:p>
                <w:p w:rsidR="00EE213F" w:rsidRPr="00A11C1E" w:rsidRDefault="00EE213F" w:rsidP="003B6AA7">
                  <w:pPr>
                    <w:spacing w:line="264" w:lineRule="auto"/>
                    <w:rPr>
                      <w:sz w:val="28"/>
                      <w:szCs w:val="28"/>
                    </w:rPr>
                  </w:pPr>
                  <w:r w:rsidRPr="00A11C1E">
                    <w:rPr>
                      <w:sz w:val="28"/>
                      <w:szCs w:val="28"/>
                    </w:rPr>
                    <w:t xml:space="preserve">Ta có H là trực tâm của tam giác ABC nên: </w:t>
                  </w:r>
                  <w:r w:rsidRPr="00A11C1E">
                    <w:rPr>
                      <w:position w:val="-10"/>
                      <w:sz w:val="28"/>
                      <w:szCs w:val="28"/>
                    </w:rPr>
                    <w:object w:dxaOrig="2020" w:dyaOrig="320">
                      <v:shape id="_x0000_i3019" type="#_x0000_t75" style="width:101.25pt;height:15.75pt">
                        <v:imagedata r:id="rId3213" o:title=""/>
                      </v:shape>
                    </w:object>
                  </w:r>
                  <w:r w:rsidRPr="00A11C1E">
                    <w:rPr>
                      <w:sz w:val="28"/>
                      <w:szCs w:val="28"/>
                    </w:rPr>
                    <w:t>(2)</w:t>
                  </w:r>
                </w:p>
              </w:tc>
              <w:tc>
                <w:tcPr>
                  <w:tcW w:w="900" w:type="dxa"/>
                  <w:tcBorders>
                    <w:top w:val="dotted"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trHeight w:val="1065"/>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3771"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sz w:val="28"/>
                      <w:szCs w:val="28"/>
                    </w:rPr>
                  </w:pPr>
                </w:p>
              </w:tc>
              <w:tc>
                <w:tcPr>
                  <w:tcW w:w="5136" w:type="dxa"/>
                  <w:tcBorders>
                    <w:top w:val="dotted" w:sz="4" w:space="0" w:color="auto"/>
                    <w:left w:val="single" w:sz="4" w:space="0" w:color="auto"/>
                    <w:bottom w:val="single"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Từ (1) và (2), suy ra: BH // CK, CH // BK.</w:t>
                  </w:r>
                </w:p>
                <w:p w:rsidR="00EE213F" w:rsidRPr="00A11C1E" w:rsidRDefault="00EE213F" w:rsidP="003B6AA7">
                  <w:pPr>
                    <w:spacing w:line="264" w:lineRule="auto"/>
                    <w:rPr>
                      <w:sz w:val="28"/>
                      <w:szCs w:val="28"/>
                    </w:rPr>
                  </w:pPr>
                  <w:r w:rsidRPr="00A11C1E">
                    <w:rPr>
                      <w:sz w:val="28"/>
                      <w:szCs w:val="28"/>
                    </w:rPr>
                    <w:t>Vậy tứ giác BHCK là hình bình hành (theo định nghĩa)</w:t>
                  </w:r>
                </w:p>
              </w:tc>
              <w:tc>
                <w:tcPr>
                  <w:tcW w:w="900" w:type="dxa"/>
                  <w:tcBorders>
                    <w:top w:val="dotted"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0,5</w:t>
                  </w:r>
                </w:p>
              </w:tc>
            </w:tr>
            <w:tr w:rsidR="00EE213F" w:rsidRPr="00A11C1E" w:rsidTr="003B6AA7">
              <w:trPr>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single"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Đặt S</w:t>
                  </w:r>
                  <w:r w:rsidRPr="00A11C1E">
                    <w:rPr>
                      <w:sz w:val="28"/>
                      <w:szCs w:val="28"/>
                      <w:vertAlign w:val="subscript"/>
                    </w:rPr>
                    <w:t>BHC</w:t>
                  </w:r>
                  <w:r w:rsidRPr="00A11C1E">
                    <w:rPr>
                      <w:sz w:val="28"/>
                      <w:szCs w:val="28"/>
                    </w:rPr>
                    <w:t xml:space="preserve"> = S</w:t>
                  </w:r>
                  <w:r w:rsidRPr="00A11C1E">
                    <w:rPr>
                      <w:sz w:val="28"/>
                      <w:szCs w:val="28"/>
                      <w:vertAlign w:val="subscript"/>
                    </w:rPr>
                    <w:t>1</w:t>
                  </w:r>
                  <w:r w:rsidRPr="00A11C1E">
                    <w:rPr>
                      <w:sz w:val="28"/>
                      <w:szCs w:val="28"/>
                    </w:rPr>
                    <w:t>, S</w:t>
                  </w:r>
                  <w:r w:rsidRPr="00A11C1E">
                    <w:rPr>
                      <w:sz w:val="28"/>
                      <w:szCs w:val="28"/>
                      <w:vertAlign w:val="subscript"/>
                    </w:rPr>
                    <w:t>AHC</w:t>
                  </w:r>
                  <w:r w:rsidRPr="00A11C1E">
                    <w:rPr>
                      <w:sz w:val="28"/>
                      <w:szCs w:val="28"/>
                    </w:rPr>
                    <w:t xml:space="preserve"> = S</w:t>
                  </w:r>
                  <w:r w:rsidRPr="00A11C1E">
                    <w:rPr>
                      <w:sz w:val="28"/>
                      <w:szCs w:val="28"/>
                      <w:vertAlign w:val="subscript"/>
                    </w:rPr>
                    <w:t>2</w:t>
                  </w:r>
                  <w:r w:rsidRPr="00A11C1E">
                    <w:rPr>
                      <w:sz w:val="28"/>
                      <w:szCs w:val="28"/>
                    </w:rPr>
                    <w:t>, S</w:t>
                  </w:r>
                  <w:r w:rsidRPr="00A11C1E">
                    <w:rPr>
                      <w:sz w:val="28"/>
                      <w:szCs w:val="28"/>
                      <w:vertAlign w:val="subscript"/>
                    </w:rPr>
                    <w:t>AHB</w:t>
                  </w:r>
                  <w:r w:rsidRPr="00A11C1E">
                    <w:rPr>
                      <w:sz w:val="28"/>
                      <w:szCs w:val="28"/>
                    </w:rPr>
                    <w:t xml:space="preserve"> = S</w:t>
                  </w:r>
                  <w:r w:rsidRPr="00A11C1E">
                    <w:rPr>
                      <w:sz w:val="28"/>
                      <w:szCs w:val="28"/>
                      <w:vertAlign w:val="subscript"/>
                    </w:rPr>
                    <w:t>3</w:t>
                  </w:r>
                  <w:r w:rsidRPr="00A11C1E">
                    <w:rPr>
                      <w:sz w:val="28"/>
                      <w:szCs w:val="28"/>
                    </w:rPr>
                    <w:t>, S</w:t>
                  </w:r>
                  <w:r w:rsidRPr="00A11C1E">
                    <w:rPr>
                      <w:sz w:val="28"/>
                      <w:szCs w:val="28"/>
                      <w:vertAlign w:val="subscript"/>
                    </w:rPr>
                    <w:t>ABC</w:t>
                  </w:r>
                  <w:r w:rsidRPr="00A11C1E">
                    <w:rPr>
                      <w:sz w:val="28"/>
                      <w:szCs w:val="28"/>
                    </w:rPr>
                    <w:t xml:space="preserve"> = S. Vì </w:t>
                  </w:r>
                  <w:r w:rsidRPr="00A11C1E">
                    <w:rPr>
                      <w:position w:val="-6"/>
                      <w:sz w:val="28"/>
                      <w:szCs w:val="28"/>
                    </w:rPr>
                    <w:object w:dxaOrig="700" w:dyaOrig="279">
                      <v:shape id="_x0000_i3020" type="#_x0000_t75" style="width:35.25pt;height:14.25pt">
                        <v:imagedata r:id="rId3214" o:title=""/>
                      </v:shape>
                    </w:object>
                  </w:r>
                  <w:r w:rsidRPr="00A11C1E">
                    <w:rPr>
                      <w:sz w:val="28"/>
                      <w:szCs w:val="28"/>
                    </w:rPr>
                    <w:t xml:space="preserve"> nhọn nên trực tâm H nằm bên trong </w:t>
                  </w:r>
                  <w:r w:rsidRPr="00A11C1E">
                    <w:rPr>
                      <w:position w:val="-6"/>
                      <w:sz w:val="28"/>
                      <w:szCs w:val="28"/>
                    </w:rPr>
                    <w:object w:dxaOrig="700" w:dyaOrig="279">
                      <v:shape id="_x0000_i3021" type="#_x0000_t75" style="width:35.25pt;height:14.25pt">
                        <v:imagedata r:id="rId3214" o:title=""/>
                      </v:shape>
                    </w:object>
                  </w:r>
                  <w:r w:rsidRPr="00A11C1E">
                    <w:rPr>
                      <w:sz w:val="28"/>
                      <w:szCs w:val="28"/>
                    </w:rPr>
                    <w:t>, do đó: S = S</w:t>
                  </w:r>
                  <w:r w:rsidRPr="00A11C1E">
                    <w:rPr>
                      <w:sz w:val="28"/>
                      <w:szCs w:val="28"/>
                      <w:vertAlign w:val="subscript"/>
                    </w:rPr>
                    <w:t>1</w:t>
                  </w:r>
                  <w:r w:rsidRPr="00A11C1E">
                    <w:rPr>
                      <w:sz w:val="28"/>
                      <w:szCs w:val="28"/>
                    </w:rPr>
                    <w:t xml:space="preserve"> + S</w:t>
                  </w:r>
                  <w:r w:rsidRPr="00A11C1E">
                    <w:rPr>
                      <w:sz w:val="28"/>
                      <w:szCs w:val="28"/>
                      <w:vertAlign w:val="subscript"/>
                    </w:rPr>
                    <w:t>2</w:t>
                  </w:r>
                  <w:r w:rsidRPr="00A11C1E">
                    <w:rPr>
                      <w:sz w:val="28"/>
                      <w:szCs w:val="28"/>
                    </w:rPr>
                    <w:t xml:space="preserve"> + S</w:t>
                  </w:r>
                  <w:r w:rsidRPr="00A11C1E">
                    <w:rPr>
                      <w:sz w:val="28"/>
                      <w:szCs w:val="28"/>
                      <w:vertAlign w:val="subscript"/>
                    </w:rPr>
                    <w:t>3</w:t>
                  </w:r>
                  <w:r w:rsidRPr="00A11C1E">
                    <w:rPr>
                      <w:sz w:val="28"/>
                      <w:szCs w:val="28"/>
                    </w:rPr>
                    <w:t xml:space="preserve"> .</w:t>
                  </w:r>
                </w:p>
              </w:tc>
              <w:tc>
                <w:tcPr>
                  <w:tcW w:w="900" w:type="dxa"/>
                  <w:tcBorders>
                    <w:top w:val="single"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720"/>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 xml:space="preserve">Ta có: </w:t>
                  </w:r>
                  <w:r w:rsidRPr="00A11C1E">
                    <w:rPr>
                      <w:position w:val="-30"/>
                      <w:sz w:val="28"/>
                      <w:szCs w:val="28"/>
                    </w:rPr>
                    <w:object w:dxaOrig="6280" w:dyaOrig="680">
                      <v:shape id="_x0000_i3022" type="#_x0000_t75" style="width:314.25pt;height:33.75pt">
                        <v:imagedata r:id="rId3215" o:title=""/>
                      </v:shape>
                    </w:object>
                  </w:r>
                </w:p>
              </w:tc>
              <w:tc>
                <w:tcPr>
                  <w:tcW w:w="900" w:type="dxa"/>
                  <w:tcBorders>
                    <w:top w:val="dotted"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1020"/>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Cộng vế theo vế (1), (2), (3), ta được:</w:t>
                  </w:r>
                </w:p>
                <w:p w:rsidR="00EE213F" w:rsidRPr="00A11C1E" w:rsidRDefault="00EE213F" w:rsidP="003B6AA7">
                  <w:pPr>
                    <w:spacing w:line="264" w:lineRule="auto"/>
                    <w:rPr>
                      <w:sz w:val="28"/>
                      <w:szCs w:val="28"/>
                    </w:rPr>
                  </w:pPr>
                  <w:r w:rsidRPr="00A11C1E">
                    <w:rPr>
                      <w:position w:val="-32"/>
                      <w:sz w:val="28"/>
                      <w:szCs w:val="28"/>
                    </w:rPr>
                    <w:object w:dxaOrig="5200" w:dyaOrig="760">
                      <v:shape id="_x0000_i3023" type="#_x0000_t75" style="width:260.25pt;height:41.25pt">
                        <v:imagedata r:id="rId3216" o:title=""/>
                      </v:shape>
                    </w:object>
                  </w:r>
                </w:p>
                <w:p w:rsidR="00EE213F" w:rsidRPr="00A11C1E" w:rsidRDefault="00EE213F" w:rsidP="003B6AA7">
                  <w:pPr>
                    <w:spacing w:line="264" w:lineRule="auto"/>
                    <w:rPr>
                      <w:sz w:val="28"/>
                      <w:szCs w:val="28"/>
                    </w:rPr>
                  </w:pPr>
                  <w:r w:rsidRPr="00A11C1E">
                    <w:rPr>
                      <w:sz w:val="28"/>
                      <w:szCs w:val="28"/>
                    </w:rPr>
                    <w:t>Áp dụng bất đẳng thức Côsi cho 3 số dương, ta có:</w:t>
                  </w:r>
                </w:p>
                <w:p w:rsidR="00EE213F" w:rsidRPr="00A11C1E" w:rsidRDefault="00EE213F" w:rsidP="003B6AA7">
                  <w:pPr>
                    <w:spacing w:line="264" w:lineRule="auto"/>
                    <w:rPr>
                      <w:sz w:val="28"/>
                      <w:szCs w:val="28"/>
                    </w:rPr>
                  </w:pPr>
                  <w:r w:rsidRPr="00A11C1E">
                    <w:rPr>
                      <w:position w:val="-14"/>
                      <w:sz w:val="28"/>
                      <w:szCs w:val="28"/>
                    </w:rPr>
                    <w:object w:dxaOrig="2700" w:dyaOrig="420">
                      <v:shape id="_x0000_i3024" type="#_x0000_t75" style="width:135pt;height:21pt">
                        <v:imagedata r:id="rId3217" o:title=""/>
                      </v:shape>
                    </w:object>
                  </w:r>
                  <w:r w:rsidRPr="00A11C1E">
                    <w:rPr>
                      <w:sz w:val="28"/>
                      <w:szCs w:val="28"/>
                    </w:rPr>
                    <w:t xml:space="preserve">  (4) ; </w:t>
                  </w:r>
                  <w:r w:rsidRPr="00A11C1E">
                    <w:rPr>
                      <w:position w:val="-34"/>
                      <w:sz w:val="28"/>
                      <w:szCs w:val="28"/>
                    </w:rPr>
                    <w:object w:dxaOrig="2400" w:dyaOrig="720">
                      <v:shape id="_x0000_i3025" type="#_x0000_t75" style="width:120pt;height:36pt">
                        <v:imagedata r:id="rId3218" o:title=""/>
                      </v:shape>
                    </w:object>
                  </w:r>
                  <w:r w:rsidRPr="00A11C1E">
                    <w:rPr>
                      <w:sz w:val="28"/>
                      <w:szCs w:val="28"/>
                    </w:rPr>
                    <w:t xml:space="preserve"> (5)</w:t>
                  </w:r>
                </w:p>
              </w:tc>
              <w:tc>
                <w:tcPr>
                  <w:tcW w:w="900" w:type="dxa"/>
                  <w:tcBorders>
                    <w:top w:val="dotted"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780"/>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single"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 xml:space="preserve">Nhân vế theo vế (4) và (5), ta được: </w:t>
                  </w:r>
                  <w:r w:rsidRPr="00A11C1E">
                    <w:rPr>
                      <w:position w:val="-10"/>
                      <w:sz w:val="28"/>
                      <w:szCs w:val="28"/>
                    </w:rPr>
                    <w:object w:dxaOrig="600" w:dyaOrig="320">
                      <v:shape id="_x0000_i3026" type="#_x0000_t75" style="width:30pt;height:15.75pt">
                        <v:imagedata r:id="rId3219" o:title=""/>
                      </v:shape>
                    </w:object>
                  </w:r>
                  <w:r w:rsidRPr="00A11C1E">
                    <w:rPr>
                      <w:sz w:val="28"/>
                      <w:szCs w:val="28"/>
                    </w:rPr>
                    <w:t xml:space="preserve">. Đẳng thức xẩy ra </w:t>
                  </w:r>
                  <w:r w:rsidRPr="00A11C1E">
                    <w:rPr>
                      <w:position w:val="-12"/>
                      <w:sz w:val="28"/>
                      <w:szCs w:val="28"/>
                    </w:rPr>
                    <w:object w:dxaOrig="1460" w:dyaOrig="360">
                      <v:shape id="_x0000_i3027" type="#_x0000_t75" style="width:72.75pt;height:18pt">
                        <v:imagedata r:id="rId3220" o:title=""/>
                      </v:shape>
                    </w:object>
                  </w:r>
                  <w:r w:rsidRPr="00A11C1E">
                    <w:rPr>
                      <w:sz w:val="28"/>
                      <w:szCs w:val="28"/>
                    </w:rPr>
                    <w:t xml:space="preserve"> hay H là trọng tâm của </w:t>
                  </w:r>
                  <w:r w:rsidRPr="00A11C1E">
                    <w:rPr>
                      <w:position w:val="-6"/>
                      <w:sz w:val="28"/>
                      <w:szCs w:val="28"/>
                    </w:rPr>
                    <w:object w:dxaOrig="700" w:dyaOrig="279">
                      <v:shape id="_x0000_i3028" type="#_x0000_t75" style="width:35.25pt;height:14.25pt">
                        <v:imagedata r:id="rId3214" o:title=""/>
                      </v:shape>
                    </w:object>
                  </w:r>
                  <w:r w:rsidRPr="00A11C1E">
                    <w:rPr>
                      <w:sz w:val="28"/>
                      <w:szCs w:val="28"/>
                    </w:rPr>
                    <w:t xml:space="preserve">, nghĩa là </w:t>
                  </w:r>
                  <w:r w:rsidRPr="00A11C1E">
                    <w:rPr>
                      <w:position w:val="-6"/>
                      <w:sz w:val="28"/>
                      <w:szCs w:val="28"/>
                    </w:rPr>
                    <w:object w:dxaOrig="700" w:dyaOrig="279">
                      <v:shape id="_x0000_i3029" type="#_x0000_t75" style="width:35.25pt;height:14.25pt">
                        <v:imagedata r:id="rId3214" o:title=""/>
                      </v:shape>
                    </w:object>
                  </w:r>
                  <w:r w:rsidRPr="00A11C1E">
                    <w:rPr>
                      <w:sz w:val="28"/>
                      <w:szCs w:val="28"/>
                    </w:rPr>
                    <w:t xml:space="preserve"> đều.</w:t>
                  </w:r>
                </w:p>
              </w:tc>
              <w:tc>
                <w:tcPr>
                  <w:tcW w:w="900" w:type="dxa"/>
                  <w:tcBorders>
                    <w:top w:val="dotted"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251"/>
                <w:jc w:val="center"/>
              </w:trPr>
              <w:tc>
                <w:tcPr>
                  <w:tcW w:w="927" w:type="dxa"/>
                  <w:vMerge w:val="restart"/>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b/>
                      <w:sz w:val="28"/>
                      <w:szCs w:val="28"/>
                    </w:rPr>
                  </w:pPr>
                  <w:r w:rsidRPr="00A11C1E">
                    <w:rPr>
                      <w:b/>
                      <w:sz w:val="28"/>
                      <w:szCs w:val="28"/>
                    </w:rPr>
                    <w:t>5</w:t>
                  </w:r>
                </w:p>
              </w:tc>
              <w:tc>
                <w:tcPr>
                  <w:tcW w:w="8907" w:type="dxa"/>
                  <w:gridSpan w:val="2"/>
                  <w:tcBorders>
                    <w:top w:val="single"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Ta có: x</w:t>
                  </w:r>
                  <w:r w:rsidRPr="00A11C1E">
                    <w:rPr>
                      <w:sz w:val="28"/>
                      <w:szCs w:val="28"/>
                      <w:vertAlign w:val="superscript"/>
                    </w:rPr>
                    <w:t>2</w:t>
                  </w:r>
                  <w:r w:rsidRPr="00A11C1E">
                    <w:rPr>
                      <w:sz w:val="28"/>
                      <w:szCs w:val="28"/>
                    </w:rPr>
                    <w:t xml:space="preserve"> – 4x – 2m|x – 2| – m + 6 = 0 (*). Đặt </w:t>
                  </w:r>
                  <w:r w:rsidRPr="00A11C1E">
                    <w:rPr>
                      <w:position w:val="-14"/>
                      <w:sz w:val="28"/>
                      <w:szCs w:val="28"/>
                    </w:rPr>
                    <w:object w:dxaOrig="1300" w:dyaOrig="400">
                      <v:shape id="_x0000_i3030" type="#_x0000_t75" style="width:65.25pt;height:20.25pt">
                        <v:imagedata r:id="rId3221" o:title=""/>
                      </v:shape>
                    </w:object>
                  </w:r>
                  <w:r w:rsidRPr="00A11C1E">
                    <w:rPr>
                      <w:sz w:val="28"/>
                      <w:szCs w:val="28"/>
                    </w:rPr>
                    <w:t xml:space="preserve"> thì pt (*) trở thành: t</w:t>
                  </w:r>
                  <w:r w:rsidRPr="00A11C1E">
                    <w:rPr>
                      <w:sz w:val="28"/>
                      <w:szCs w:val="28"/>
                      <w:vertAlign w:val="superscript"/>
                    </w:rPr>
                    <w:t>2</w:t>
                  </w:r>
                  <w:r w:rsidRPr="00A11C1E">
                    <w:rPr>
                      <w:sz w:val="28"/>
                      <w:szCs w:val="28"/>
                    </w:rPr>
                    <w:t xml:space="preserve"> – 2mt + 2 – m = 0  (**), </w:t>
                  </w:r>
                  <w:r w:rsidRPr="00A11C1E">
                    <w:rPr>
                      <w:position w:val="-10"/>
                      <w:sz w:val="28"/>
                      <w:szCs w:val="28"/>
                    </w:rPr>
                    <w:object w:dxaOrig="3379" w:dyaOrig="360">
                      <v:shape id="_x0000_i3031" type="#_x0000_t75" style="width:174pt;height:19.5pt">
                        <v:imagedata r:id="rId3222" o:title=""/>
                      </v:shape>
                    </w:object>
                  </w:r>
                </w:p>
              </w:tc>
              <w:tc>
                <w:tcPr>
                  <w:tcW w:w="900" w:type="dxa"/>
                  <w:tcBorders>
                    <w:top w:val="single"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413"/>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Để pt (*) vô nghiệm thì pt(**) phải vô nghiệm hoặc có 2 nghiệm t</w:t>
                  </w:r>
                  <w:r w:rsidRPr="00A11C1E">
                    <w:rPr>
                      <w:sz w:val="28"/>
                      <w:szCs w:val="28"/>
                      <w:vertAlign w:val="subscript"/>
                    </w:rPr>
                    <w:t>1</w:t>
                  </w:r>
                  <w:r w:rsidRPr="00A11C1E">
                    <w:rPr>
                      <w:sz w:val="28"/>
                      <w:szCs w:val="28"/>
                    </w:rPr>
                    <w:t>, t</w:t>
                  </w:r>
                  <w:r w:rsidRPr="00A11C1E">
                    <w:rPr>
                      <w:sz w:val="28"/>
                      <w:szCs w:val="28"/>
                      <w:vertAlign w:val="subscript"/>
                    </w:rPr>
                    <w:t>2</w:t>
                  </w:r>
                  <w:r w:rsidRPr="00A11C1E">
                    <w:rPr>
                      <w:sz w:val="28"/>
                      <w:szCs w:val="28"/>
                    </w:rPr>
                    <w:t xml:space="preserve"> sao cho: </w:t>
                  </w:r>
                  <w:r w:rsidRPr="00A11C1E">
                    <w:rPr>
                      <w:position w:val="-12"/>
                      <w:sz w:val="28"/>
                      <w:szCs w:val="28"/>
                    </w:rPr>
                    <w:object w:dxaOrig="999" w:dyaOrig="360">
                      <v:shape id="_x0000_i3032" type="#_x0000_t75" style="width:50.25pt;height:18pt">
                        <v:imagedata r:id="rId3223" o:title=""/>
                      </v:shape>
                    </w:object>
                  </w:r>
                </w:p>
              </w:tc>
              <w:tc>
                <w:tcPr>
                  <w:tcW w:w="900" w:type="dxa"/>
                  <w:tcBorders>
                    <w:top w:val="dotted"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351"/>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dotted"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 xml:space="preserve">Pt (**) vô nghiệm </w:t>
                  </w:r>
                  <w:r w:rsidRPr="00A11C1E">
                    <w:rPr>
                      <w:position w:val="-10"/>
                      <w:sz w:val="28"/>
                      <w:szCs w:val="28"/>
                    </w:rPr>
                    <w:object w:dxaOrig="4599" w:dyaOrig="320">
                      <v:shape id="_x0000_i3033" type="#_x0000_t75" style="width:230.25pt;height:15.75pt">
                        <v:imagedata r:id="rId3224" o:title=""/>
                      </v:shape>
                    </w:object>
                  </w:r>
                  <w:r w:rsidRPr="00A11C1E">
                    <w:rPr>
                      <w:sz w:val="28"/>
                      <w:szCs w:val="28"/>
                    </w:rPr>
                    <w:t xml:space="preserve">  (1)</w:t>
                  </w:r>
                </w:p>
                <w:p w:rsidR="00EE213F" w:rsidRPr="00A11C1E" w:rsidRDefault="00EE213F" w:rsidP="003B6AA7">
                  <w:pPr>
                    <w:spacing w:line="264" w:lineRule="auto"/>
                    <w:rPr>
                      <w:sz w:val="28"/>
                      <w:szCs w:val="28"/>
                    </w:rPr>
                  </w:pPr>
                  <w:r w:rsidRPr="00A11C1E">
                    <w:rPr>
                      <w:sz w:val="28"/>
                      <w:szCs w:val="28"/>
                    </w:rPr>
                    <w:t>Pt (**) có 2 nghiệm t</w:t>
                  </w:r>
                  <w:r w:rsidRPr="00A11C1E">
                    <w:rPr>
                      <w:sz w:val="28"/>
                      <w:szCs w:val="28"/>
                      <w:vertAlign w:val="subscript"/>
                    </w:rPr>
                    <w:t>1</w:t>
                  </w:r>
                  <w:r w:rsidRPr="00A11C1E">
                    <w:rPr>
                      <w:sz w:val="28"/>
                      <w:szCs w:val="28"/>
                    </w:rPr>
                    <w:t>, t</w:t>
                  </w:r>
                  <w:r w:rsidRPr="00A11C1E">
                    <w:rPr>
                      <w:sz w:val="28"/>
                      <w:szCs w:val="28"/>
                      <w:vertAlign w:val="subscript"/>
                    </w:rPr>
                    <w:t>2</w:t>
                  </w:r>
                  <w:r w:rsidRPr="00A11C1E">
                    <w:rPr>
                      <w:sz w:val="28"/>
                      <w:szCs w:val="28"/>
                    </w:rPr>
                    <w:t xml:space="preserve"> sao cho: </w:t>
                  </w:r>
                  <w:r w:rsidRPr="00A11C1E">
                    <w:rPr>
                      <w:position w:val="-12"/>
                      <w:sz w:val="28"/>
                      <w:szCs w:val="28"/>
                    </w:rPr>
                    <w:object w:dxaOrig="999" w:dyaOrig="360">
                      <v:shape id="_x0000_i3034" type="#_x0000_t75" style="width:50.25pt;height:18pt">
                        <v:imagedata r:id="rId3223" o:title=""/>
                      </v:shape>
                    </w:object>
                  </w:r>
                  <w:r w:rsidRPr="00A11C1E">
                    <w:rPr>
                      <w:sz w:val="28"/>
                      <w:szCs w:val="28"/>
                    </w:rPr>
                    <w:t>. Điều kiện là:</w:t>
                  </w:r>
                </w:p>
                <w:p w:rsidR="00EE213F" w:rsidRPr="00A11C1E" w:rsidRDefault="00EE213F" w:rsidP="003B6AA7">
                  <w:pPr>
                    <w:spacing w:line="264" w:lineRule="auto"/>
                    <w:rPr>
                      <w:sz w:val="28"/>
                      <w:szCs w:val="28"/>
                    </w:rPr>
                  </w:pPr>
                  <w:r w:rsidRPr="00A11C1E">
                    <w:rPr>
                      <w:position w:val="-50"/>
                      <w:sz w:val="28"/>
                      <w:szCs w:val="28"/>
                    </w:rPr>
                    <w:object w:dxaOrig="3180" w:dyaOrig="1120">
                      <v:shape id="_x0000_i3035" type="#_x0000_t75" style="width:159pt;height:56.25pt">
                        <v:imagedata r:id="rId3225" o:title=""/>
                      </v:shape>
                    </w:object>
                  </w:r>
                  <w:r w:rsidRPr="00A11C1E">
                    <w:rPr>
                      <w:sz w:val="28"/>
                      <w:szCs w:val="28"/>
                    </w:rPr>
                    <w:t xml:space="preserve">  (2)</w:t>
                  </w:r>
                </w:p>
              </w:tc>
              <w:tc>
                <w:tcPr>
                  <w:tcW w:w="900" w:type="dxa"/>
                  <w:tcBorders>
                    <w:top w:val="dotted" w:sz="4" w:space="0" w:color="auto"/>
                    <w:left w:val="single" w:sz="4" w:space="0" w:color="auto"/>
                    <w:bottom w:val="dotted"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r w:rsidR="00EE213F" w:rsidRPr="00A11C1E" w:rsidTr="003B6AA7">
              <w:trPr>
                <w:trHeight w:val="375"/>
                <w:jc w:val="center"/>
              </w:trPr>
              <w:tc>
                <w:tcPr>
                  <w:tcW w:w="927" w:type="dxa"/>
                  <w:vMerge/>
                  <w:tcBorders>
                    <w:top w:val="single" w:sz="4" w:space="0" w:color="auto"/>
                    <w:left w:val="single" w:sz="4" w:space="0" w:color="auto"/>
                    <w:bottom w:val="single" w:sz="4" w:space="0" w:color="auto"/>
                    <w:right w:val="single" w:sz="4" w:space="0" w:color="auto"/>
                  </w:tcBorders>
                  <w:vAlign w:val="center"/>
                </w:tcPr>
                <w:p w:rsidR="00EE213F" w:rsidRPr="00A11C1E" w:rsidRDefault="00EE213F" w:rsidP="003B6AA7">
                  <w:pPr>
                    <w:rPr>
                      <w:b/>
                      <w:sz w:val="28"/>
                      <w:szCs w:val="28"/>
                    </w:rPr>
                  </w:pPr>
                </w:p>
              </w:tc>
              <w:tc>
                <w:tcPr>
                  <w:tcW w:w="8907" w:type="dxa"/>
                  <w:gridSpan w:val="2"/>
                  <w:tcBorders>
                    <w:top w:val="dotted" w:sz="4" w:space="0" w:color="auto"/>
                    <w:left w:val="single" w:sz="4" w:space="0" w:color="auto"/>
                    <w:bottom w:val="single" w:sz="4" w:space="0" w:color="auto"/>
                    <w:right w:val="single" w:sz="4" w:space="0" w:color="auto"/>
                  </w:tcBorders>
                </w:tcPr>
                <w:p w:rsidR="00EE213F" w:rsidRPr="00A11C1E" w:rsidRDefault="00EE213F" w:rsidP="003B6AA7">
                  <w:pPr>
                    <w:spacing w:line="264" w:lineRule="auto"/>
                    <w:rPr>
                      <w:sz w:val="28"/>
                      <w:szCs w:val="28"/>
                    </w:rPr>
                  </w:pPr>
                  <w:r w:rsidRPr="00A11C1E">
                    <w:rPr>
                      <w:sz w:val="28"/>
                      <w:szCs w:val="28"/>
                    </w:rPr>
                    <w:t>Kết hợp (1) và (2), ta có đk cần tìm của m là: m &lt;1.</w:t>
                  </w:r>
                </w:p>
              </w:tc>
              <w:tc>
                <w:tcPr>
                  <w:tcW w:w="900" w:type="dxa"/>
                  <w:tcBorders>
                    <w:top w:val="dotted" w:sz="4" w:space="0" w:color="auto"/>
                    <w:left w:val="single" w:sz="4" w:space="0" w:color="auto"/>
                    <w:bottom w:val="single" w:sz="4" w:space="0" w:color="auto"/>
                    <w:right w:val="single" w:sz="4" w:space="0" w:color="auto"/>
                  </w:tcBorders>
                  <w:vAlign w:val="center"/>
                </w:tcPr>
                <w:p w:rsidR="00EE213F" w:rsidRPr="00A11C1E" w:rsidRDefault="00EE213F" w:rsidP="003B6AA7">
                  <w:pPr>
                    <w:spacing w:line="264" w:lineRule="auto"/>
                    <w:jc w:val="center"/>
                    <w:rPr>
                      <w:sz w:val="28"/>
                      <w:szCs w:val="28"/>
                    </w:rPr>
                  </w:pPr>
                  <w:r w:rsidRPr="00A11C1E">
                    <w:rPr>
                      <w:sz w:val="28"/>
                      <w:szCs w:val="28"/>
                    </w:rPr>
                    <w:t>0,25</w:t>
                  </w:r>
                </w:p>
              </w:tc>
            </w:tr>
          </w:tbl>
          <w:p w:rsidR="00EE213F" w:rsidRPr="00A11C1E" w:rsidRDefault="00EE213F" w:rsidP="00EE213F">
            <w:pPr>
              <w:spacing w:line="264" w:lineRule="auto"/>
              <w:ind w:left="360"/>
              <w:rPr>
                <w:sz w:val="28"/>
                <w:szCs w:val="28"/>
              </w:rPr>
            </w:pPr>
            <w:r w:rsidRPr="00A11C1E">
              <w:rPr>
                <w:b/>
                <w:sz w:val="28"/>
                <w:szCs w:val="28"/>
              </w:rPr>
              <w:t xml:space="preserve">Chú ý: </w:t>
            </w:r>
            <w:r w:rsidRPr="00A11C1E">
              <w:rPr>
                <w:sz w:val="28"/>
                <w:szCs w:val="28"/>
              </w:rPr>
              <w:t xml:space="preserve">Mọi cách giải đúng đều cho điểm tối đa, điểm toàn bài </w:t>
            </w:r>
            <w:r w:rsidRPr="00A11C1E">
              <w:rPr>
                <w:sz w:val="28"/>
                <w:szCs w:val="28"/>
                <w:u w:val="single"/>
              </w:rPr>
              <w:t>không</w:t>
            </w:r>
            <w:r w:rsidRPr="00A11C1E">
              <w:rPr>
                <w:sz w:val="28"/>
                <w:szCs w:val="28"/>
              </w:rPr>
              <w:t xml:space="preserve"> quy tròn.</w:t>
            </w:r>
          </w:p>
          <w:p w:rsidR="00EE213F" w:rsidRPr="00A11C1E" w:rsidRDefault="00EE213F" w:rsidP="00EE213F">
            <w:pPr>
              <w:rPr>
                <w:sz w:val="28"/>
                <w:szCs w:val="28"/>
              </w:rPr>
            </w:pPr>
          </w:p>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1590</w:t>
            </w:r>
          </w:p>
          <w:p w:rsidR="00EE213F" w:rsidRPr="00EE213F" w:rsidRDefault="00EE213F" w:rsidP="00EE213F">
            <w:pPr>
              <w:tabs>
                <w:tab w:val="center" w:pos="2127"/>
                <w:tab w:val="center" w:pos="7513"/>
              </w:tabs>
              <w:rPr>
                <w:rFonts w:ascii="Times New Roman" w:hAnsi="Times New Roman" w:cs="Times New Roman"/>
                <w:b/>
                <w:sz w:val="28"/>
                <w:szCs w:val="28"/>
                <w:lang w:val="nl-NL"/>
              </w:rPr>
            </w:pPr>
            <w:r w:rsidRPr="00EE213F">
              <w:rPr>
                <w:rFonts w:ascii="Times New Roman" w:hAnsi="Times New Roman" w:cs="Times New Roman"/>
                <w:b/>
                <w:sz w:val="28"/>
                <w:szCs w:val="28"/>
                <w:lang w:val="nl-NL"/>
              </w:rPr>
              <w:t>SỞ GIÁO DỤC VÀ ĐÀO TẠO</w:t>
            </w:r>
            <w:r w:rsidRPr="00EE213F">
              <w:rPr>
                <w:rFonts w:ascii="Times New Roman" w:hAnsi="Times New Roman" w:cs="Times New Roman"/>
                <w:b/>
                <w:sz w:val="28"/>
                <w:szCs w:val="28"/>
                <w:lang w:val="nl-NL"/>
              </w:rPr>
              <w:tab/>
              <w:t>KÌ THI TUYỂN SINH LỚP  THPT</w:t>
            </w:r>
          </w:p>
          <w:p w:rsidR="00EE213F" w:rsidRPr="00EE213F" w:rsidRDefault="00EE213F" w:rsidP="00EE213F">
            <w:pPr>
              <w:tabs>
                <w:tab w:val="center" w:pos="2127"/>
                <w:tab w:val="center" w:pos="7513"/>
              </w:tabs>
              <w:rPr>
                <w:rFonts w:ascii="Times New Roman" w:hAnsi="Times New Roman" w:cs="Times New Roman"/>
                <w:b/>
                <w:sz w:val="28"/>
                <w:szCs w:val="28"/>
                <w:lang w:val="nl-NL"/>
              </w:rPr>
            </w:pPr>
            <w:r w:rsidRPr="00EE213F">
              <w:rPr>
                <w:rFonts w:ascii="Times New Roman" w:hAnsi="Times New Roman" w:cs="Times New Roman"/>
                <w:b/>
                <w:sz w:val="28"/>
                <w:szCs w:val="28"/>
                <w:lang w:val="nl-NL"/>
              </w:rPr>
              <w:tab/>
              <w:t>BÌNH DƯƠNG</w:t>
            </w:r>
            <w:r w:rsidRPr="00EE213F">
              <w:rPr>
                <w:rFonts w:ascii="Times New Roman" w:hAnsi="Times New Roman" w:cs="Times New Roman"/>
                <w:b/>
                <w:sz w:val="28"/>
                <w:szCs w:val="28"/>
                <w:lang w:val="nl-NL"/>
              </w:rPr>
              <w:tab/>
              <w:t>Năm học 2012 – 2013</w:t>
            </w:r>
          </w:p>
          <w:p w:rsidR="00EE213F" w:rsidRPr="00EE213F" w:rsidRDefault="00EE213F" w:rsidP="00EE213F">
            <w:pPr>
              <w:tabs>
                <w:tab w:val="center" w:pos="2127"/>
                <w:tab w:val="center" w:pos="6663"/>
              </w:tabs>
              <w:rPr>
                <w:rFonts w:ascii="Times New Roman" w:hAnsi="Times New Roman" w:cs="Times New Roman"/>
                <w:b/>
                <w:color w:val="002060"/>
                <w:sz w:val="28"/>
                <w:szCs w:val="28"/>
                <w:lang w:val="nl-NL"/>
              </w:rPr>
            </w:pPr>
            <w:r w:rsidRPr="00EE213F">
              <w:rPr>
                <w:rFonts w:ascii="Times New Roman" w:hAnsi="Times New Roman" w:cs="Times New Roman"/>
                <w:b/>
                <w:noProof/>
                <w:color w:val="002060"/>
                <w:sz w:val="28"/>
                <w:szCs w:val="28"/>
                <w:lang w:val="en-US"/>
              </w:rPr>
              <mc:AlternateContent>
                <mc:Choice Requires="wps">
                  <w:drawing>
                    <wp:anchor distT="0" distB="0" distL="114300" distR="114300" simplePos="0" relativeHeight="251836416" behindDoc="0" locked="0" layoutInCell="1" allowOverlap="1" wp14:anchorId="48B1DE64" wp14:editId="6AAD884E">
                      <wp:simplePos x="0" y="0"/>
                      <wp:positionH relativeFrom="column">
                        <wp:posOffset>676910</wp:posOffset>
                      </wp:positionH>
                      <wp:positionV relativeFrom="paragraph">
                        <wp:posOffset>3175</wp:posOffset>
                      </wp:positionV>
                      <wp:extent cx="1372235" cy="327660"/>
                      <wp:effectExtent l="10160" t="6350" r="8255" b="8890"/>
                      <wp:wrapNone/>
                      <wp:docPr id="1586" name="Text Box 15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235" cy="327660"/>
                              </a:xfrm>
                              <a:prstGeom prst="rect">
                                <a:avLst/>
                              </a:prstGeom>
                              <a:solidFill>
                                <a:srgbClr val="FFFFFF"/>
                              </a:solidFill>
                              <a:ln w="9525">
                                <a:solidFill>
                                  <a:srgbClr val="000000"/>
                                </a:solidFill>
                                <a:miter lim="800000"/>
                                <a:headEnd/>
                                <a:tailEnd/>
                              </a:ln>
                            </wps:spPr>
                            <wps:txbx>
                              <w:txbxContent>
                                <w:p w:rsidR="00EE213F" w:rsidRPr="006D6331" w:rsidRDefault="00EE213F" w:rsidP="00EE213F">
                                  <w:pPr>
                                    <w:jc w:val="center"/>
                                    <w:rPr>
                                      <w:rFonts w:ascii=".VnTimeH" w:hAnsi=".VnTimeH" w:cs=".VnTimeH"/>
                                      <w:b/>
                                      <w:bCs/>
                                      <w:color w:val="FF0000"/>
                                    </w:rPr>
                                  </w:pPr>
                                  <w:r w:rsidRPr="006D6331">
                                    <w:rPr>
                                      <w:rFonts w:ascii=".VnTimeH" w:hAnsi=".VnTimeH" w:cs=".VnTimeH"/>
                                      <w:b/>
                                      <w:bCs/>
                                      <w:color w:val="FF0000"/>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86" o:spid="_x0000_s1293" type="#_x0000_t202" style="position:absolute;margin-left:53.3pt;margin-top:.25pt;width:108.05pt;height:25.8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">
                      <v:textbox>
                        <w:txbxContent>
                          <w:p w:rsidR="00EE213F" w:rsidRPr="006D6331" w:rsidRDefault="00EE213F" w:rsidP="00EE213F">
                            <w:pPr>
                              <w:jc w:val="center"/>
                              <w:rPr>
                                <w:rFonts w:ascii=".VnTimeH" w:hAnsi=".VnTimeH" w:cs=".VnTimeH"/>
                                <w:b/>
                                <w:bCs/>
                                <w:color w:val="FF0000"/>
                              </w:rPr>
                            </w:pPr>
                            <w:r w:rsidRPr="006D6331">
                              <w:rPr>
                                <w:rFonts w:ascii=".VnTimeH" w:hAnsi=".VnTimeH" w:cs=".VnTimeH"/>
                                <w:b/>
                                <w:bCs/>
                                <w:color w:val="FF0000"/>
                              </w:rPr>
                              <w:t>§Ò chÝnh thøc</w:t>
                            </w:r>
                          </w:p>
                        </w:txbxContent>
                      </v:textbox>
                    </v:shape>
                  </w:pict>
                </mc:Fallback>
              </mc:AlternateContent>
            </w:r>
          </w:p>
          <w:p w:rsidR="00EE213F" w:rsidRPr="00EE213F" w:rsidRDefault="00EE213F" w:rsidP="00EE213F">
            <w:pPr>
              <w:tabs>
                <w:tab w:val="center" w:pos="2127"/>
                <w:tab w:val="center" w:pos="7513"/>
              </w:tabs>
              <w:rPr>
                <w:rFonts w:ascii="Times New Roman" w:hAnsi="Times New Roman" w:cs="Times New Roman"/>
                <w:b/>
                <w:sz w:val="28"/>
                <w:szCs w:val="28"/>
                <w:lang w:val="nl-NL"/>
              </w:rPr>
            </w:pPr>
            <w:r w:rsidRPr="00EE213F">
              <w:rPr>
                <w:rFonts w:ascii="Times New Roman" w:hAnsi="Times New Roman" w:cs="Times New Roman"/>
                <w:b/>
                <w:sz w:val="28"/>
                <w:szCs w:val="28"/>
                <w:lang w:val="nl-NL"/>
              </w:rPr>
              <w:tab/>
            </w:r>
            <w:r w:rsidRPr="00EE213F">
              <w:rPr>
                <w:rFonts w:ascii="Times New Roman" w:hAnsi="Times New Roman" w:cs="Times New Roman"/>
                <w:b/>
                <w:sz w:val="28"/>
                <w:szCs w:val="28"/>
                <w:lang w:val="nl-NL"/>
              </w:rPr>
              <w:tab/>
              <w:t xml:space="preserve">Môn thi: Toán </w:t>
            </w:r>
          </w:p>
          <w:p w:rsidR="00EE213F" w:rsidRPr="00EE213F" w:rsidRDefault="00EE213F" w:rsidP="00EE213F">
            <w:pPr>
              <w:tabs>
                <w:tab w:val="center" w:pos="2127"/>
                <w:tab w:val="center" w:pos="7513"/>
              </w:tabs>
              <w:rPr>
                <w:rFonts w:ascii="Times New Roman" w:hAnsi="Times New Roman" w:cs="Times New Roman"/>
                <w:b/>
                <w:sz w:val="28"/>
                <w:szCs w:val="28"/>
                <w:lang w:val="nl-NL"/>
              </w:rPr>
            </w:pPr>
            <w:r w:rsidRPr="00EE213F">
              <w:rPr>
                <w:rFonts w:ascii="Times New Roman" w:hAnsi="Times New Roman" w:cs="Times New Roman"/>
                <w:b/>
                <w:sz w:val="28"/>
                <w:szCs w:val="28"/>
                <w:lang w:val="nl-NL"/>
              </w:rPr>
              <w:tab/>
            </w:r>
            <w:r w:rsidRPr="00EE213F">
              <w:rPr>
                <w:rFonts w:ascii="Times New Roman" w:hAnsi="Times New Roman" w:cs="Times New Roman"/>
                <w:b/>
                <w:sz w:val="28"/>
                <w:szCs w:val="28"/>
                <w:lang w:val="nl-NL"/>
              </w:rPr>
              <w:tab/>
              <w:t>Thời gian làm bài: 120 phút</w:t>
            </w:r>
          </w:p>
          <w:p w:rsidR="00EE213F" w:rsidRPr="00EE213F" w:rsidRDefault="00EE213F" w:rsidP="00EE213F">
            <w:pPr>
              <w:tabs>
                <w:tab w:val="center" w:pos="2127"/>
                <w:tab w:val="center" w:pos="7513"/>
              </w:tabs>
              <w:rPr>
                <w:rFonts w:ascii="Times New Roman" w:hAnsi="Times New Roman" w:cs="Times New Roman"/>
                <w:b/>
                <w:sz w:val="28"/>
                <w:szCs w:val="28"/>
                <w:lang w:val="nl-NL"/>
              </w:rPr>
            </w:pPr>
            <w:r w:rsidRPr="00EE213F">
              <w:rPr>
                <w:rFonts w:ascii="Times New Roman" w:hAnsi="Times New Roman" w:cs="Times New Roman"/>
                <w:b/>
                <w:sz w:val="28"/>
                <w:szCs w:val="28"/>
                <w:lang w:val="nl-NL"/>
              </w:rPr>
              <w:tab/>
            </w:r>
            <w:r w:rsidRPr="00EE213F">
              <w:rPr>
                <w:rFonts w:ascii="Times New Roman" w:hAnsi="Times New Roman" w:cs="Times New Roman"/>
                <w:b/>
                <w:sz w:val="28"/>
                <w:szCs w:val="28"/>
                <w:lang w:val="nl-NL"/>
              </w:rPr>
              <w:tab/>
              <w:t>(Không kể thời gian phát đề)</w:t>
            </w:r>
          </w:p>
          <w:p w:rsidR="00EE213F" w:rsidRPr="00EE213F" w:rsidRDefault="00EE213F" w:rsidP="00EE213F">
            <w:pPr>
              <w:tabs>
                <w:tab w:val="center" w:pos="2127"/>
                <w:tab w:val="center" w:pos="6663"/>
              </w:tabs>
              <w:rPr>
                <w:rFonts w:ascii="Times New Roman" w:hAnsi="Times New Roman" w:cs="Times New Roman"/>
                <w:b/>
                <w:sz w:val="28"/>
                <w:szCs w:val="28"/>
                <w:lang w:val="nl-NL"/>
              </w:rPr>
            </w:pPr>
          </w:p>
          <w:p w:rsidR="00EE213F" w:rsidRPr="00EE213F" w:rsidRDefault="00EE213F" w:rsidP="00EE213F">
            <w:pPr>
              <w:tabs>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b/>
                <w:sz w:val="28"/>
                <w:szCs w:val="28"/>
                <w:lang w:val="nl-NL"/>
              </w:rPr>
              <w:t xml:space="preserve">Bài 1 (1 điểm):  </w:t>
            </w:r>
            <w:r w:rsidRPr="00EE213F">
              <w:rPr>
                <w:rFonts w:ascii="Times New Roman" w:hAnsi="Times New Roman" w:cs="Times New Roman"/>
                <w:sz w:val="28"/>
                <w:szCs w:val="28"/>
                <w:lang w:val="nl-NL"/>
              </w:rPr>
              <w:t xml:space="preserve">Cho biểu thức: A = </w:t>
            </w:r>
            <w:r w:rsidRPr="00EE213F">
              <w:rPr>
                <w:rFonts w:ascii="Times New Roman" w:hAnsi="Times New Roman" w:cs="Times New Roman"/>
                <w:position w:val="-24"/>
                <w:sz w:val="28"/>
                <w:szCs w:val="28"/>
                <w:lang w:val="nl-NL"/>
              </w:rPr>
              <w:object w:dxaOrig="1620" w:dyaOrig="620">
                <v:shape id="_x0000_i3036" type="#_x0000_t75" style="width:97.5pt;height:33pt">
                  <v:imagedata r:id="rId3226" o:title=""/>
                </v:shape>
              </w:object>
            </w:r>
          </w:p>
          <w:p w:rsidR="00EE213F" w:rsidRPr="00EE213F" w:rsidRDefault="00EE213F" w:rsidP="00EE213F">
            <w:pPr>
              <w:tabs>
                <w:tab w:val="left" w:pos="840"/>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b/>
              <w:t>1/ Rút gọn biểu thức A</w:t>
            </w:r>
          </w:p>
          <w:p w:rsidR="00EE213F" w:rsidRPr="00EE213F" w:rsidRDefault="00EE213F" w:rsidP="00EE213F">
            <w:pPr>
              <w:tabs>
                <w:tab w:val="left" w:pos="840"/>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b/>
              <w:t>2/ Tính giá trị của x khi A = 1</w:t>
            </w:r>
          </w:p>
          <w:p w:rsidR="00EE213F" w:rsidRPr="00EE213F" w:rsidRDefault="00EE213F" w:rsidP="00EE213F">
            <w:pPr>
              <w:tabs>
                <w:tab w:val="center" w:pos="2127"/>
                <w:tab w:val="center" w:pos="6663"/>
              </w:tabs>
              <w:spacing w:line="360" w:lineRule="auto"/>
              <w:rPr>
                <w:rFonts w:ascii="Times New Roman" w:hAnsi="Times New Roman" w:cs="Times New Roman"/>
                <w:b/>
                <w:sz w:val="28"/>
                <w:szCs w:val="28"/>
                <w:lang w:val="nl-NL"/>
              </w:rPr>
            </w:pPr>
            <w:r w:rsidRPr="00EE213F">
              <w:rPr>
                <w:rFonts w:ascii="Times New Roman" w:hAnsi="Times New Roman" w:cs="Times New Roman"/>
                <w:b/>
                <w:sz w:val="28"/>
                <w:szCs w:val="28"/>
                <w:lang w:val="nl-NL"/>
              </w:rPr>
              <w:t>Bài 2 (1,5 điểm):</w:t>
            </w:r>
          </w:p>
          <w:p w:rsidR="00EE213F" w:rsidRPr="00EE213F" w:rsidRDefault="00EE213F" w:rsidP="00EE213F">
            <w:pPr>
              <w:tabs>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1/ Vẽ đồ thị (P) hàm số y = </w:t>
            </w:r>
            <w:r w:rsidRPr="00EE213F">
              <w:rPr>
                <w:rFonts w:ascii="Times New Roman" w:hAnsi="Times New Roman" w:cs="Times New Roman"/>
                <w:position w:val="-24"/>
                <w:sz w:val="28"/>
                <w:szCs w:val="28"/>
                <w:lang w:val="nl-NL"/>
              </w:rPr>
              <w:object w:dxaOrig="340" w:dyaOrig="660">
                <v:shape id="_x0000_i3037" type="#_x0000_t75" style="width:17.25pt;height:33pt">
                  <v:imagedata r:id="rId3227" o:title=""/>
                </v:shape>
              </w:object>
            </w:r>
          </w:p>
          <w:p w:rsidR="00EE213F" w:rsidRPr="00EE213F" w:rsidRDefault="00EE213F" w:rsidP="00EE213F">
            <w:pPr>
              <w:tabs>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2/ Xác định  m để đường thẳng (d): y = x – m cắt (P) tại điểm A có hoành độ bằng 1. Tìm tung độ của điểm A</w:t>
            </w:r>
          </w:p>
          <w:p w:rsidR="00EE213F" w:rsidRPr="00EE213F" w:rsidRDefault="00EE213F" w:rsidP="00EE213F">
            <w:pPr>
              <w:tabs>
                <w:tab w:val="center" w:pos="2127"/>
                <w:tab w:val="center" w:pos="6663"/>
              </w:tabs>
              <w:spacing w:line="360" w:lineRule="auto"/>
              <w:rPr>
                <w:rFonts w:ascii="Times New Roman" w:hAnsi="Times New Roman" w:cs="Times New Roman"/>
                <w:b/>
                <w:sz w:val="28"/>
                <w:szCs w:val="28"/>
                <w:lang w:val="nl-NL"/>
              </w:rPr>
            </w:pPr>
            <w:r w:rsidRPr="00EE213F">
              <w:rPr>
                <w:rFonts w:ascii="Times New Roman" w:hAnsi="Times New Roman" w:cs="Times New Roman"/>
                <w:b/>
                <w:sz w:val="28"/>
                <w:szCs w:val="28"/>
                <w:lang w:val="nl-NL"/>
              </w:rPr>
              <w:t>Bài 3 (2 điểm):</w:t>
            </w:r>
          </w:p>
          <w:p w:rsidR="00EE213F" w:rsidRPr="00EE213F" w:rsidRDefault="00EE213F" w:rsidP="00EE213F">
            <w:pPr>
              <w:tabs>
                <w:tab w:val="left" w:pos="960"/>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b/>
            </w:r>
            <w:r w:rsidRPr="00EE213F">
              <w:rPr>
                <w:rFonts w:ascii="Times New Roman" w:hAnsi="Times New Roman" w:cs="Times New Roman"/>
                <w:sz w:val="28"/>
                <w:szCs w:val="28"/>
                <w:lang w:val="nl-NL"/>
              </w:rPr>
              <w:tab/>
              <w:t xml:space="preserve">1/ Giải hệ phương trình: </w:t>
            </w:r>
            <w:r w:rsidRPr="00EE213F">
              <w:rPr>
                <w:rFonts w:ascii="Times New Roman" w:hAnsi="Times New Roman" w:cs="Times New Roman"/>
                <w:position w:val="-30"/>
                <w:sz w:val="28"/>
                <w:szCs w:val="28"/>
                <w:lang w:val="nl-NL"/>
              </w:rPr>
              <w:object w:dxaOrig="1160" w:dyaOrig="720">
                <v:shape id="_x0000_i3038" type="#_x0000_t75" style="width:57.75pt;height:36pt">
                  <v:imagedata r:id="rId3228" o:title=""/>
                </v:shape>
              </w:object>
            </w:r>
          </w:p>
          <w:p w:rsidR="00EE213F" w:rsidRPr="00EE213F" w:rsidRDefault="00EE213F" w:rsidP="00EE213F">
            <w:pPr>
              <w:tabs>
                <w:tab w:val="left" w:pos="960"/>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b/>
            </w:r>
            <w:r w:rsidRPr="00EE213F">
              <w:rPr>
                <w:rFonts w:ascii="Times New Roman" w:hAnsi="Times New Roman" w:cs="Times New Roman"/>
                <w:sz w:val="28"/>
                <w:szCs w:val="28"/>
                <w:lang w:val="nl-NL"/>
              </w:rPr>
              <w:tab/>
              <w:t>2/ Giải phương trình: x</w:t>
            </w:r>
            <w:r w:rsidRPr="00EE213F">
              <w:rPr>
                <w:rFonts w:ascii="Times New Roman" w:hAnsi="Times New Roman" w:cs="Times New Roman"/>
                <w:sz w:val="28"/>
                <w:szCs w:val="28"/>
                <w:vertAlign w:val="superscript"/>
                <w:lang w:val="nl-NL"/>
              </w:rPr>
              <w:t>4</w:t>
            </w:r>
            <w:r w:rsidRPr="00EE213F">
              <w:rPr>
                <w:rFonts w:ascii="Times New Roman" w:hAnsi="Times New Roman" w:cs="Times New Roman"/>
                <w:sz w:val="28"/>
                <w:szCs w:val="28"/>
                <w:lang w:val="nl-NL"/>
              </w:rPr>
              <w:t xml:space="preserve">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6 = 0</w:t>
            </w:r>
          </w:p>
          <w:p w:rsidR="00EE213F" w:rsidRPr="00EE213F" w:rsidRDefault="00EE213F" w:rsidP="00EE213F">
            <w:pPr>
              <w:tabs>
                <w:tab w:val="center" w:pos="2127"/>
                <w:tab w:val="center" w:pos="6663"/>
              </w:tabs>
              <w:spacing w:line="360" w:lineRule="auto"/>
              <w:rPr>
                <w:rFonts w:ascii="Times New Roman" w:hAnsi="Times New Roman" w:cs="Times New Roman"/>
                <w:b/>
                <w:sz w:val="28"/>
                <w:szCs w:val="28"/>
                <w:lang w:val="nl-NL"/>
              </w:rPr>
            </w:pPr>
            <w:r w:rsidRPr="00EE213F">
              <w:rPr>
                <w:rFonts w:ascii="Times New Roman" w:hAnsi="Times New Roman" w:cs="Times New Roman"/>
                <w:b/>
                <w:sz w:val="28"/>
                <w:szCs w:val="28"/>
                <w:lang w:val="nl-NL"/>
              </w:rPr>
              <w:t xml:space="preserve">Bài 4 (2 điểm): </w:t>
            </w:r>
            <w:r w:rsidRPr="00EE213F">
              <w:rPr>
                <w:rFonts w:ascii="Times New Roman" w:hAnsi="Times New Roman" w:cs="Times New Roman"/>
                <w:sz w:val="28"/>
                <w:szCs w:val="28"/>
                <w:lang w:val="nl-NL"/>
              </w:rPr>
              <w:t>Cho phương trình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2mx – 2m – 5 = 0 (m là tham số)</w:t>
            </w:r>
          </w:p>
          <w:p w:rsidR="00EE213F" w:rsidRPr="00EE213F" w:rsidRDefault="00EE213F" w:rsidP="00EE213F">
            <w:pPr>
              <w:tabs>
                <w:tab w:val="left" w:pos="960"/>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b/>
            </w:r>
            <w:r w:rsidRPr="00EE213F">
              <w:rPr>
                <w:rFonts w:ascii="Times New Roman" w:hAnsi="Times New Roman" w:cs="Times New Roman"/>
                <w:sz w:val="28"/>
                <w:szCs w:val="28"/>
                <w:lang w:val="nl-NL"/>
              </w:rPr>
              <w:tab/>
              <w:t>1/ Chứng minh rằng phương trình luôn có hai nghiệm phân biệt với mọi giá trị của m</w:t>
            </w:r>
          </w:p>
          <w:p w:rsidR="00EE213F" w:rsidRPr="00EE213F" w:rsidRDefault="00EE213F" w:rsidP="00EE213F">
            <w:pPr>
              <w:tabs>
                <w:tab w:val="left" w:pos="960"/>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b/>
            </w:r>
            <w:r w:rsidRPr="00EE213F">
              <w:rPr>
                <w:rFonts w:ascii="Times New Roman" w:hAnsi="Times New Roman" w:cs="Times New Roman"/>
                <w:sz w:val="28"/>
                <w:szCs w:val="28"/>
                <w:lang w:val="nl-NL"/>
              </w:rPr>
              <w:tab/>
              <w:t xml:space="preserve">2/ Tìm m để </w:t>
            </w:r>
            <w:r w:rsidRPr="00EE213F">
              <w:rPr>
                <w:rFonts w:ascii="Times New Roman" w:hAnsi="Times New Roman" w:cs="Times New Roman"/>
                <w:position w:val="-14"/>
                <w:sz w:val="28"/>
                <w:szCs w:val="28"/>
                <w:lang w:val="nl-NL"/>
              </w:rPr>
              <w:object w:dxaOrig="760" w:dyaOrig="400">
                <v:shape id="_x0000_i3039" type="#_x0000_t75" style="width:38.25pt;height:20.25pt">
                  <v:imagedata r:id="rId3229" o:title=""/>
                </v:shape>
              </w:object>
            </w:r>
            <w:r w:rsidRPr="00EE213F">
              <w:rPr>
                <w:rFonts w:ascii="Times New Roman" w:hAnsi="Times New Roman" w:cs="Times New Roman"/>
                <w:sz w:val="28"/>
                <w:szCs w:val="28"/>
                <w:lang w:val="nl-NL"/>
              </w:rPr>
              <w:t xml:space="preserve"> đạt giá trị nhỏ nhất (x</w:t>
            </w:r>
            <w:r w:rsidRPr="00EE213F">
              <w:rPr>
                <w:rFonts w:ascii="Times New Roman" w:hAnsi="Times New Roman" w:cs="Times New Roman"/>
                <w:sz w:val="28"/>
                <w:szCs w:val="28"/>
                <w:vertAlign w:val="subscript"/>
                <w:lang w:val="nl-NL"/>
              </w:rPr>
              <w:t>1</w:t>
            </w:r>
            <w:r w:rsidRPr="00EE213F">
              <w:rPr>
                <w:rFonts w:ascii="Times New Roman" w:hAnsi="Times New Roman" w:cs="Times New Roman"/>
                <w:sz w:val="28"/>
                <w:szCs w:val="28"/>
                <w:lang w:val="nl-NL"/>
              </w:rPr>
              <w:t>; x</w:t>
            </w:r>
            <w:r w:rsidRPr="00EE213F">
              <w:rPr>
                <w:rFonts w:ascii="Times New Roman" w:hAnsi="Times New Roman" w:cs="Times New Roman"/>
                <w:sz w:val="28"/>
                <w:szCs w:val="28"/>
                <w:vertAlign w:val="subscript"/>
                <w:lang w:val="nl-NL"/>
              </w:rPr>
              <w:t>2</w:t>
            </w:r>
            <w:r w:rsidRPr="00EE213F">
              <w:rPr>
                <w:rFonts w:ascii="Times New Roman" w:hAnsi="Times New Roman" w:cs="Times New Roman"/>
                <w:sz w:val="28"/>
                <w:szCs w:val="28"/>
                <w:lang w:val="nl-NL"/>
              </w:rPr>
              <w:t xml:space="preserve"> là hai nghiệm của phương trình)</w:t>
            </w:r>
          </w:p>
          <w:p w:rsidR="00EE213F" w:rsidRPr="00EE213F" w:rsidRDefault="00EE213F" w:rsidP="00EE213F">
            <w:pPr>
              <w:tabs>
                <w:tab w:val="center" w:pos="2127"/>
                <w:tab w:val="center" w:pos="6663"/>
              </w:tabs>
              <w:spacing w:line="360" w:lineRule="auto"/>
              <w:rPr>
                <w:rFonts w:ascii="Times New Roman" w:hAnsi="Times New Roman" w:cs="Times New Roman"/>
                <w:b/>
                <w:sz w:val="28"/>
                <w:szCs w:val="28"/>
                <w:lang w:val="nl-NL"/>
              </w:rPr>
            </w:pPr>
            <w:r w:rsidRPr="00EE213F">
              <w:rPr>
                <w:rFonts w:ascii="Times New Roman" w:hAnsi="Times New Roman" w:cs="Times New Roman"/>
                <w:b/>
                <w:sz w:val="28"/>
                <w:szCs w:val="28"/>
                <w:lang w:val="nl-NL"/>
              </w:rPr>
              <w:t xml:space="preserve">Bài 5 (3,5 điểm):  </w:t>
            </w:r>
            <w:r w:rsidRPr="00EE213F">
              <w:rPr>
                <w:rFonts w:ascii="Times New Roman" w:hAnsi="Times New Roman" w:cs="Times New Roman"/>
                <w:sz w:val="28"/>
                <w:szCs w:val="28"/>
                <w:lang w:val="nl-NL"/>
              </w:rPr>
              <w:t>Cho đường tròn (O) và điểm M ở ngoài đường tròn. Qua M kẻ các tiếp tuyến MA, MB và cát tuyến MPQ (MP &lt; MQ). Gọi I là trung điểm của dây PQ, E là giao điểm thứ 2 giữa đường thẳng BI và đường tròn (O). Chứng minh:</w:t>
            </w:r>
          </w:p>
          <w:p w:rsidR="00EE213F" w:rsidRPr="00EE213F" w:rsidRDefault="00EE213F" w:rsidP="00EE213F">
            <w:pPr>
              <w:tabs>
                <w:tab w:val="left" w:pos="840"/>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b/>
            </w:r>
            <w:r w:rsidRPr="00EE213F">
              <w:rPr>
                <w:rFonts w:ascii="Times New Roman" w:hAnsi="Times New Roman" w:cs="Times New Roman"/>
                <w:sz w:val="28"/>
                <w:szCs w:val="28"/>
                <w:lang w:val="nl-NL"/>
              </w:rPr>
              <w:tab/>
              <w:t>1/ Tứ giác BOIM nội tiếp. Xác định tâm của đường tròn ngoại tiếp tứ giác đó</w:t>
            </w:r>
          </w:p>
          <w:p w:rsidR="00EE213F" w:rsidRPr="00EE213F" w:rsidRDefault="00EE213F" w:rsidP="00EE213F">
            <w:pPr>
              <w:tabs>
                <w:tab w:val="left" w:pos="840"/>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b/>
              <w:t>2/ BOM = BEA</w:t>
            </w:r>
          </w:p>
          <w:p w:rsidR="00EE213F" w:rsidRPr="00EE213F" w:rsidRDefault="00EE213F" w:rsidP="00EE213F">
            <w:pPr>
              <w:tabs>
                <w:tab w:val="left" w:pos="840"/>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b/>
              <w:t>3/ AE // PQ</w:t>
            </w:r>
          </w:p>
          <w:p w:rsidR="00EE213F" w:rsidRPr="00EE213F" w:rsidRDefault="00EE213F" w:rsidP="00EE213F">
            <w:pPr>
              <w:tabs>
                <w:tab w:val="left" w:pos="840"/>
                <w:tab w:val="center" w:pos="2127"/>
                <w:tab w:val="center" w:pos="6663"/>
              </w:tabs>
              <w:spacing w:line="360"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b/>
              <w:t>4/ Ba điểm O; I; K thẳng hàng, với K là trung điểm của EA</w:t>
            </w:r>
          </w:p>
          <w:p w:rsidR="00EE213F" w:rsidRPr="00EE213F" w:rsidRDefault="00EE213F" w:rsidP="00EE213F">
            <w:pPr>
              <w:tabs>
                <w:tab w:val="center" w:pos="2127"/>
                <w:tab w:val="center" w:pos="7513"/>
              </w:tabs>
              <w:ind w:firstLine="720"/>
              <w:jc w:val="center"/>
              <w:rPr>
                <w:rFonts w:ascii="Times New Roman" w:hAnsi="Times New Roman" w:cs="Times New Roman"/>
                <w:b/>
                <w:sz w:val="28"/>
                <w:szCs w:val="28"/>
                <w:lang w:val="nl-NL"/>
              </w:rPr>
            </w:pPr>
            <w:r w:rsidRPr="00EE213F">
              <w:rPr>
                <w:rFonts w:ascii="Times New Roman" w:hAnsi="Times New Roman" w:cs="Times New Roman"/>
                <w:b/>
                <w:sz w:val="28"/>
                <w:szCs w:val="28"/>
                <w:lang w:val="nl-NL"/>
              </w:rPr>
              <w:t>HƯỚNG DẪN GIẢI:</w:t>
            </w:r>
          </w:p>
          <w:p w:rsidR="00EE213F" w:rsidRPr="00EE213F" w:rsidRDefault="00EE213F" w:rsidP="00EE213F">
            <w:pPr>
              <w:tabs>
                <w:tab w:val="center" w:pos="2127"/>
                <w:tab w:val="center" w:pos="7513"/>
              </w:tabs>
              <w:ind w:firstLine="720"/>
              <w:jc w:val="center"/>
              <w:rPr>
                <w:rFonts w:ascii="Times New Roman" w:hAnsi="Times New Roman" w:cs="Times New Roman"/>
                <w:b/>
                <w:sz w:val="28"/>
                <w:szCs w:val="28"/>
                <w:lang w:val="nl-NL"/>
              </w:rPr>
            </w:pP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0"/>
            </w:tblGrid>
            <w:tr w:rsidR="00EE213F" w:rsidRPr="00EE213F" w:rsidTr="003B6AA7">
              <w:tc>
                <w:tcPr>
                  <w:tcW w:w="10800" w:type="dxa"/>
                </w:tcPr>
                <w:p w:rsidR="00EE213F" w:rsidRPr="00EE213F" w:rsidRDefault="00EE213F" w:rsidP="003B6AA7">
                  <w:pPr>
                    <w:jc w:val="center"/>
                    <w:rPr>
                      <w:rFonts w:ascii="Times New Roman" w:hAnsi="Times New Roman" w:cs="Times New Roman"/>
                      <w:b/>
                      <w:sz w:val="28"/>
                      <w:szCs w:val="28"/>
                      <w:lang w:val="nl-NL"/>
                    </w:rPr>
                  </w:pPr>
                  <w:r w:rsidRPr="00EE213F">
                    <w:rPr>
                      <w:rFonts w:ascii="Times New Roman" w:hAnsi="Times New Roman" w:cs="Times New Roman"/>
                      <w:b/>
                      <w:sz w:val="28"/>
                      <w:szCs w:val="28"/>
                      <w:lang w:val="nl-NL"/>
                    </w:rPr>
                    <w:t>Nội dung</w:t>
                  </w:r>
                </w:p>
              </w:tc>
            </w:tr>
            <w:tr w:rsidR="00EE213F" w:rsidRPr="00EE213F" w:rsidTr="003B6AA7">
              <w:tc>
                <w:tcPr>
                  <w:tcW w:w="10800" w:type="dxa"/>
                </w:tcPr>
                <w:p w:rsidR="00EE213F" w:rsidRPr="00EE213F" w:rsidRDefault="00EE213F" w:rsidP="003B6AA7">
                  <w:pPr>
                    <w:tabs>
                      <w:tab w:val="center" w:pos="2127"/>
                      <w:tab w:val="center" w:pos="6663"/>
                    </w:tabs>
                    <w:rPr>
                      <w:rFonts w:ascii="Times New Roman" w:hAnsi="Times New Roman" w:cs="Times New Roman"/>
                      <w:sz w:val="28"/>
                      <w:szCs w:val="28"/>
                      <w:lang w:val="nl-NL"/>
                    </w:rPr>
                  </w:pPr>
                  <w:r w:rsidRPr="00EE213F">
                    <w:rPr>
                      <w:rFonts w:ascii="Times New Roman" w:hAnsi="Times New Roman" w:cs="Times New Roman"/>
                      <w:b/>
                      <w:sz w:val="28"/>
                      <w:szCs w:val="28"/>
                      <w:lang w:val="nl-NL"/>
                    </w:rPr>
                    <w:t>Bài 1 (1 điểm):</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1/ ĐKXĐ: x </w:t>
                  </w:r>
                  <w:r w:rsidRPr="00EE213F">
                    <w:rPr>
                      <w:rFonts w:ascii="Times New Roman" w:hAnsi="Times New Roman" w:cs="Times New Roman"/>
                      <w:position w:val="-4"/>
                      <w:sz w:val="28"/>
                      <w:szCs w:val="28"/>
                      <w:lang w:val="nl-NL"/>
                    </w:rPr>
                    <w:object w:dxaOrig="200" w:dyaOrig="240">
                      <v:shape id="_x0000_i3040" type="#_x0000_t75" style="width:9.75pt;height:12pt">
                        <v:imagedata r:id="rId3230" o:title=""/>
                      </v:shape>
                    </w:object>
                  </w:r>
                  <w:r w:rsidRPr="00EE213F">
                    <w:rPr>
                      <w:rFonts w:ascii="Times New Roman" w:hAnsi="Times New Roman" w:cs="Times New Roman"/>
                      <w:sz w:val="28"/>
                      <w:szCs w:val="28"/>
                      <w:lang w:val="nl-NL"/>
                    </w:rPr>
                    <w:t xml:space="preserve"> 0</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A = </w:t>
                  </w:r>
                  <w:r w:rsidRPr="00EE213F">
                    <w:rPr>
                      <w:rFonts w:ascii="Times New Roman" w:hAnsi="Times New Roman" w:cs="Times New Roman"/>
                      <w:position w:val="-24"/>
                      <w:sz w:val="28"/>
                      <w:szCs w:val="28"/>
                      <w:lang w:val="nl-NL"/>
                    </w:rPr>
                    <w:object w:dxaOrig="1620" w:dyaOrig="620">
                      <v:shape id="_x0000_i3041" type="#_x0000_t75" style="width:97.5pt;height:33pt">
                        <v:imagedata r:id="rId3226"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2000" w:dyaOrig="620">
                      <v:shape id="_x0000_i3042" type="#_x0000_t75" style="width:120.75pt;height:33pt">
                        <v:imagedata r:id="rId3231"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1460" w:dyaOrig="620">
                      <v:shape id="_x0000_i3043" type="#_x0000_t75" style="width:87.75pt;height:33pt">
                        <v:imagedata r:id="rId3232"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700" w:dyaOrig="620">
                      <v:shape id="_x0000_i3044" type="#_x0000_t75" style="width:42pt;height:33pt">
                        <v:imagedata r:id="rId3233"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Vậy với x </w:t>
                  </w:r>
                  <w:r w:rsidRPr="00EE213F">
                    <w:rPr>
                      <w:rFonts w:ascii="Times New Roman" w:hAnsi="Times New Roman" w:cs="Times New Roman"/>
                      <w:position w:val="-4"/>
                      <w:sz w:val="28"/>
                      <w:szCs w:val="28"/>
                      <w:lang w:val="nl-NL"/>
                    </w:rPr>
                    <w:object w:dxaOrig="200" w:dyaOrig="240">
                      <v:shape id="_x0000_i3045" type="#_x0000_t75" style="width:9.75pt;height:12pt">
                        <v:imagedata r:id="rId3230" o:title=""/>
                      </v:shape>
                    </w:object>
                  </w:r>
                  <w:r w:rsidRPr="00EE213F">
                    <w:rPr>
                      <w:rFonts w:ascii="Times New Roman" w:hAnsi="Times New Roman" w:cs="Times New Roman"/>
                      <w:sz w:val="28"/>
                      <w:szCs w:val="28"/>
                      <w:lang w:val="nl-NL"/>
                    </w:rPr>
                    <w:t xml:space="preserve"> 0 thi A = </w:t>
                  </w:r>
                  <w:r w:rsidRPr="00EE213F">
                    <w:rPr>
                      <w:rFonts w:ascii="Times New Roman" w:hAnsi="Times New Roman" w:cs="Times New Roman"/>
                      <w:position w:val="-24"/>
                      <w:sz w:val="28"/>
                      <w:szCs w:val="28"/>
                      <w:lang w:val="nl-NL"/>
                    </w:rPr>
                    <w:object w:dxaOrig="700" w:dyaOrig="620">
                      <v:shape id="_x0000_i3046" type="#_x0000_t75" style="width:42pt;height:33pt">
                        <v:imagedata r:id="rId3233"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2/ Khi A = 1 </w:t>
                  </w:r>
                  <w:r w:rsidRPr="00EE213F">
                    <w:rPr>
                      <w:rFonts w:ascii="Times New Roman" w:hAnsi="Times New Roman" w:cs="Times New Roman"/>
                      <w:position w:val="-6"/>
                      <w:sz w:val="28"/>
                      <w:szCs w:val="28"/>
                      <w:lang w:val="nl-NL"/>
                    </w:rPr>
                    <w:object w:dxaOrig="360" w:dyaOrig="240">
                      <v:shape id="_x0000_i3047" type="#_x0000_t75" style="width:18pt;height:12pt">
                        <v:imagedata r:id="rId3234" o:title=""/>
                      </v:shape>
                    </w:object>
                  </w:r>
                  <w:r w:rsidRPr="00EE213F">
                    <w:rPr>
                      <w:rFonts w:ascii="Times New Roman" w:hAnsi="Times New Roman" w:cs="Times New Roman"/>
                      <w:sz w:val="28"/>
                      <w:szCs w:val="28"/>
                      <w:lang w:val="nl-NL"/>
                    </w:rPr>
                    <w:t xml:space="preserve"> </w:t>
                  </w:r>
                  <w:r w:rsidRPr="00EE213F">
                    <w:rPr>
                      <w:rFonts w:ascii="Times New Roman" w:hAnsi="Times New Roman" w:cs="Times New Roman"/>
                      <w:position w:val="-24"/>
                      <w:sz w:val="28"/>
                      <w:szCs w:val="28"/>
                      <w:lang w:val="nl-NL"/>
                    </w:rPr>
                    <w:object w:dxaOrig="700" w:dyaOrig="620">
                      <v:shape id="_x0000_i3048" type="#_x0000_t75" style="width:42pt;height:33pt">
                        <v:imagedata r:id="rId3233" o:title=""/>
                      </v:shape>
                    </w:object>
                  </w:r>
                  <w:r w:rsidRPr="00EE213F">
                    <w:rPr>
                      <w:rFonts w:ascii="Times New Roman" w:hAnsi="Times New Roman" w:cs="Times New Roman"/>
                      <w:sz w:val="28"/>
                      <w:szCs w:val="28"/>
                      <w:lang w:val="nl-NL"/>
                    </w:rPr>
                    <w:t xml:space="preserve"> = 1</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w:t>
                  </w:r>
                  <w:r w:rsidRPr="00EE213F">
                    <w:rPr>
                      <w:rFonts w:ascii="Times New Roman" w:hAnsi="Times New Roman" w:cs="Times New Roman"/>
                      <w:position w:val="-6"/>
                      <w:sz w:val="28"/>
                      <w:szCs w:val="28"/>
                      <w:lang w:val="nl-NL"/>
                    </w:rPr>
                    <w:object w:dxaOrig="360" w:dyaOrig="240">
                      <v:shape id="_x0000_i3049" type="#_x0000_t75" style="width:18pt;height:12pt">
                        <v:imagedata r:id="rId3234" o:title=""/>
                      </v:shape>
                    </w:object>
                  </w:r>
                  <w:r w:rsidRPr="00EE213F">
                    <w:rPr>
                      <w:rFonts w:ascii="Times New Roman" w:hAnsi="Times New Roman" w:cs="Times New Roman"/>
                      <w:position w:val="-8"/>
                      <w:sz w:val="28"/>
                      <w:szCs w:val="28"/>
                      <w:lang w:val="nl-NL"/>
                    </w:rPr>
                    <w:object w:dxaOrig="499" w:dyaOrig="360">
                      <v:shape id="_x0000_i3050" type="#_x0000_t75" style="width:30pt;height:19.5pt">
                        <v:imagedata r:id="rId3235" o:title=""/>
                      </v:shape>
                    </w:object>
                  </w:r>
                  <w:r w:rsidRPr="00EE213F">
                    <w:rPr>
                      <w:rFonts w:ascii="Times New Roman" w:hAnsi="Times New Roman" w:cs="Times New Roman"/>
                      <w:sz w:val="28"/>
                      <w:szCs w:val="28"/>
                      <w:lang w:val="nl-NL"/>
                    </w:rPr>
                    <w:t xml:space="preserve"> = 2</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w:t>
                  </w:r>
                  <w:r w:rsidRPr="00EE213F">
                    <w:rPr>
                      <w:rFonts w:ascii="Times New Roman" w:hAnsi="Times New Roman" w:cs="Times New Roman"/>
                      <w:position w:val="-6"/>
                      <w:sz w:val="28"/>
                      <w:szCs w:val="28"/>
                      <w:lang w:val="nl-NL"/>
                    </w:rPr>
                    <w:object w:dxaOrig="360" w:dyaOrig="240">
                      <v:shape id="_x0000_i3051" type="#_x0000_t75" style="width:18pt;height:12pt">
                        <v:imagedata r:id="rId3234" o:title=""/>
                      </v:shape>
                    </w:object>
                  </w:r>
                  <w:r w:rsidRPr="00EE213F">
                    <w:rPr>
                      <w:rFonts w:ascii="Times New Roman" w:hAnsi="Times New Roman" w:cs="Times New Roman"/>
                      <w:sz w:val="28"/>
                      <w:szCs w:val="28"/>
                      <w:lang w:val="nl-NL"/>
                    </w:rPr>
                    <w:t xml:space="preserve"> 2x = 4 </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w:t>
                  </w:r>
                  <w:r w:rsidRPr="00EE213F">
                    <w:rPr>
                      <w:rFonts w:ascii="Times New Roman" w:hAnsi="Times New Roman" w:cs="Times New Roman"/>
                      <w:position w:val="-6"/>
                      <w:sz w:val="28"/>
                      <w:szCs w:val="28"/>
                      <w:lang w:val="nl-NL"/>
                    </w:rPr>
                    <w:object w:dxaOrig="360" w:dyaOrig="240">
                      <v:shape id="_x0000_i3052" type="#_x0000_t75" style="width:18pt;height:12pt">
                        <v:imagedata r:id="rId3234" o:title=""/>
                      </v:shape>
                    </w:object>
                  </w:r>
                  <w:r w:rsidRPr="00EE213F">
                    <w:rPr>
                      <w:rFonts w:ascii="Times New Roman" w:hAnsi="Times New Roman" w:cs="Times New Roman"/>
                      <w:sz w:val="28"/>
                      <w:szCs w:val="28"/>
                      <w:lang w:val="nl-NL"/>
                    </w:rPr>
                    <w:t xml:space="preserve"> x = 2 (Thỏa điều kiện xác định)</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Vậy khi A = 1 giá trị của x = 2</w:t>
                  </w:r>
                </w:p>
              </w:tc>
            </w:tr>
            <w:tr w:rsidR="00EE213F" w:rsidRPr="00EE213F" w:rsidTr="003B6AA7">
              <w:tc>
                <w:tcPr>
                  <w:tcW w:w="10800" w:type="dxa"/>
                </w:tcPr>
                <w:p w:rsidR="00EE213F" w:rsidRPr="00EE213F" w:rsidRDefault="00EE213F" w:rsidP="003B6AA7">
                  <w:pPr>
                    <w:tabs>
                      <w:tab w:val="center" w:pos="2127"/>
                      <w:tab w:val="center" w:pos="6663"/>
                    </w:tabs>
                    <w:rPr>
                      <w:rFonts w:ascii="Times New Roman" w:hAnsi="Times New Roman" w:cs="Times New Roman"/>
                      <w:sz w:val="28"/>
                      <w:szCs w:val="28"/>
                      <w:lang w:val="nl-NL"/>
                    </w:rPr>
                  </w:pPr>
                  <w:r w:rsidRPr="00EE213F">
                    <w:rPr>
                      <w:rFonts w:ascii="Times New Roman" w:hAnsi="Times New Roman" w:cs="Times New Roman"/>
                      <w:b/>
                      <w:sz w:val="28"/>
                      <w:szCs w:val="28"/>
                      <w:lang w:val="nl-NL"/>
                    </w:rPr>
                    <w:t>Bài 2 (1,5 điểm):</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1/ Vẽ đồ thị (P) hàm số y = </w:t>
                  </w:r>
                  <w:r w:rsidRPr="00EE213F">
                    <w:rPr>
                      <w:rFonts w:ascii="Times New Roman" w:hAnsi="Times New Roman" w:cs="Times New Roman"/>
                      <w:position w:val="-24"/>
                      <w:sz w:val="28"/>
                      <w:szCs w:val="28"/>
                      <w:lang w:val="nl-NL"/>
                    </w:rPr>
                    <w:object w:dxaOrig="340" w:dyaOrig="660">
                      <v:shape id="_x0000_i3053" type="#_x0000_t75" style="width:17.25pt;height:33pt">
                        <v:imagedata r:id="rId3227"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-Bảng giá trị</w:t>
                  </w:r>
                </w:p>
                <w:tbl>
                  <w:tblPr>
                    <w:tblW w:w="0" w:type="auto"/>
                    <w:tblInd w:w="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253"/>
                    <w:gridCol w:w="1253"/>
                    <w:gridCol w:w="1254"/>
                    <w:gridCol w:w="1253"/>
                    <w:gridCol w:w="1254"/>
                  </w:tblGrid>
                  <w:tr w:rsidR="00EE213F" w:rsidRPr="00EE213F" w:rsidTr="003B6AA7">
                    <w:tc>
                      <w:tcPr>
                        <w:tcW w:w="1980"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x</w:t>
                        </w:r>
                      </w:p>
                    </w:tc>
                    <w:tc>
                      <w:tcPr>
                        <w:tcW w:w="1253"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-4</w:t>
                        </w:r>
                      </w:p>
                    </w:tc>
                    <w:tc>
                      <w:tcPr>
                        <w:tcW w:w="1253"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-2</w:t>
                        </w:r>
                      </w:p>
                    </w:tc>
                    <w:tc>
                      <w:tcPr>
                        <w:tcW w:w="1254"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0</w:t>
                        </w:r>
                      </w:p>
                    </w:tc>
                    <w:tc>
                      <w:tcPr>
                        <w:tcW w:w="1253"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2</w:t>
                        </w:r>
                      </w:p>
                    </w:tc>
                    <w:tc>
                      <w:tcPr>
                        <w:tcW w:w="1254"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4</w:t>
                        </w:r>
                      </w:p>
                    </w:tc>
                  </w:tr>
                  <w:tr w:rsidR="00EE213F" w:rsidRPr="00EE213F" w:rsidTr="003B6AA7">
                    <w:tc>
                      <w:tcPr>
                        <w:tcW w:w="1980"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y = </w:t>
                        </w:r>
                        <w:r w:rsidRPr="00EE213F">
                          <w:rPr>
                            <w:rFonts w:ascii="Times New Roman" w:hAnsi="Times New Roman" w:cs="Times New Roman"/>
                            <w:position w:val="-24"/>
                            <w:sz w:val="28"/>
                            <w:szCs w:val="28"/>
                            <w:lang w:val="nl-NL"/>
                          </w:rPr>
                          <w:object w:dxaOrig="340" w:dyaOrig="660">
                            <v:shape id="_x0000_i3054" type="#_x0000_t75" style="width:17.25pt;height:33pt">
                              <v:imagedata r:id="rId3227" o:title=""/>
                            </v:shape>
                          </w:object>
                        </w:r>
                      </w:p>
                    </w:tc>
                    <w:tc>
                      <w:tcPr>
                        <w:tcW w:w="1253"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8</w:t>
                        </w:r>
                      </w:p>
                    </w:tc>
                    <w:tc>
                      <w:tcPr>
                        <w:tcW w:w="1253"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2</w:t>
                        </w:r>
                      </w:p>
                    </w:tc>
                    <w:tc>
                      <w:tcPr>
                        <w:tcW w:w="1254"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0</w:t>
                        </w:r>
                      </w:p>
                    </w:tc>
                    <w:tc>
                      <w:tcPr>
                        <w:tcW w:w="1253"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2</w:t>
                        </w:r>
                      </w:p>
                    </w:tc>
                    <w:tc>
                      <w:tcPr>
                        <w:tcW w:w="1254" w:type="dxa"/>
                        <w:shd w:val="clear" w:color="auto" w:fill="auto"/>
                        <w:vAlign w:val="center"/>
                      </w:tcPr>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t>8</w:t>
                        </w:r>
                      </w:p>
                    </w:tc>
                  </w:tr>
                </w:tbl>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-Đồ thị (P) là đường parabol đỉnh O(0; 0) nằm phía trên trục hoành, nhận trục tung làm trục đối xứng và đi qua các điểm có tọa độ cho trong bảng trên.</w:t>
                  </w:r>
                </w:p>
                <w:p w:rsidR="00EE213F" w:rsidRPr="00EE213F" w:rsidRDefault="00EE213F" w:rsidP="003B6AA7">
                  <w:pPr>
                    <w:jc w:val="center"/>
                    <w:rPr>
                      <w:rFonts w:ascii="Times New Roman" w:hAnsi="Times New Roman" w:cs="Times New Roman"/>
                      <w:sz w:val="28"/>
                      <w:szCs w:val="28"/>
                      <w:lang w:val="nl-NL"/>
                    </w:rPr>
                  </w:pPr>
                  <w:r w:rsidRPr="00EE213F">
                    <w:rPr>
                      <w:rFonts w:ascii="Times New Roman" w:hAnsi="Times New Roman" w:cs="Times New Roman"/>
                      <w:sz w:val="28"/>
                      <w:szCs w:val="28"/>
                      <w:lang w:val="nl-NL"/>
                    </w:rPr>
                    <w:object w:dxaOrig="4935" w:dyaOrig="4890">
                      <v:shape id="_x0000_i3055" type="#_x0000_t75" style="width:170.25pt;height:151.5pt">
                        <v:imagedata r:id="rId3236"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2/ </w:t>
                  </w:r>
                  <w:r w:rsidRPr="00EE213F">
                    <w:rPr>
                      <w:rFonts w:ascii="Times New Roman" w:hAnsi="Times New Roman" w:cs="Times New Roman"/>
                      <w:b/>
                      <w:i/>
                      <w:sz w:val="28"/>
                      <w:szCs w:val="28"/>
                      <w:u w:val="single"/>
                      <w:lang w:val="nl-NL"/>
                    </w:rPr>
                    <w:t>Cách 1</w:t>
                  </w:r>
                  <w:r w:rsidRPr="00EE213F">
                    <w:rPr>
                      <w:rFonts w:ascii="Times New Roman" w:hAnsi="Times New Roman" w:cs="Times New Roman"/>
                      <w:b/>
                      <w:i/>
                      <w:sz w:val="28"/>
                      <w:szCs w:val="28"/>
                      <w:lang w:val="nl-NL"/>
                    </w:rPr>
                    <w:t xml:space="preserve">. </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Vì (d) cắt (P) tại điểm A có hoành độ bằng 1 nên x = 1 thỏa mãn công thức hàm số (P) =&gt; Tung độ của điểm A là: y</w:t>
                  </w:r>
                  <w:r w:rsidRPr="00EE213F">
                    <w:rPr>
                      <w:rFonts w:ascii="Times New Roman" w:hAnsi="Times New Roman" w:cs="Times New Roman"/>
                      <w:sz w:val="28"/>
                      <w:szCs w:val="28"/>
                      <w:vertAlign w:val="subscript"/>
                      <w:lang w:val="nl-NL"/>
                    </w:rPr>
                    <w:t>A</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300" w:dyaOrig="660">
                      <v:shape id="_x0000_i3056" type="#_x0000_t75" style="width:15pt;height:33pt">
                        <v:imagedata r:id="rId3237" o:title=""/>
                      </v:shape>
                    </w:object>
                  </w:r>
                  <w:r w:rsidRPr="00EE213F">
                    <w:rPr>
                      <w:rFonts w:ascii="Times New Roman" w:hAnsi="Times New Roman" w:cs="Times New Roman"/>
                      <w:sz w:val="28"/>
                      <w:szCs w:val="28"/>
                      <w:lang w:val="nl-NL"/>
                    </w:rPr>
                    <w:t xml:space="preserve">= </w:t>
                  </w:r>
                  <w:r w:rsidRPr="00EE213F">
                    <w:rPr>
                      <w:rFonts w:ascii="Times New Roman" w:hAnsi="Times New Roman" w:cs="Times New Roman"/>
                      <w:position w:val="-24"/>
                      <w:sz w:val="28"/>
                      <w:szCs w:val="28"/>
                      <w:lang w:val="nl-NL"/>
                    </w:rPr>
                    <w:object w:dxaOrig="240" w:dyaOrig="620">
                      <v:shape id="_x0000_i3057" type="#_x0000_t75" style="width:12pt;height:30.75pt">
                        <v:imagedata r:id="rId3238" o:title=""/>
                      </v:shape>
                    </w:objec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A(1; </w:t>
                  </w:r>
                  <w:r w:rsidRPr="00EE213F">
                    <w:rPr>
                      <w:rFonts w:ascii="Times New Roman" w:hAnsi="Times New Roman" w:cs="Times New Roman"/>
                      <w:position w:val="-24"/>
                      <w:sz w:val="28"/>
                      <w:szCs w:val="28"/>
                      <w:lang w:val="nl-NL"/>
                    </w:rPr>
                    <w:object w:dxaOrig="240" w:dyaOrig="620">
                      <v:shape id="_x0000_i3058" type="#_x0000_t75" style="width:12pt;height:30.75pt">
                        <v:imagedata r:id="rId3239" o:title=""/>
                      </v:shape>
                    </w:object>
                  </w:r>
                  <w:r w:rsidRPr="00EE213F">
                    <w:rPr>
                      <w:rFonts w:ascii="Times New Roman" w:hAnsi="Times New Roman" w:cs="Times New Roman"/>
                      <w:sz w:val="28"/>
                      <w:szCs w:val="28"/>
                      <w:lang w:val="nl-NL"/>
                    </w:rPr>
                    <w:t xml:space="preserve">) </w:t>
                  </w:r>
                  <w:r w:rsidRPr="00EE213F">
                    <w:rPr>
                      <w:rFonts w:ascii="Times New Roman" w:hAnsi="Times New Roman" w:cs="Times New Roman"/>
                      <w:b/>
                      <w:i/>
                      <w:position w:val="-4"/>
                      <w:sz w:val="28"/>
                      <w:szCs w:val="28"/>
                      <w:lang w:val="nl-NL"/>
                    </w:rPr>
                    <w:object w:dxaOrig="200" w:dyaOrig="200">
                      <v:shape id="_x0000_i3059" type="#_x0000_t75" style="width:14.25pt;height:14.25pt">
                        <v:imagedata r:id="rId3240" o:title=""/>
                      </v:shape>
                    </w:object>
                  </w:r>
                  <w:r w:rsidRPr="00EE213F">
                    <w:rPr>
                      <w:rFonts w:ascii="Times New Roman" w:hAnsi="Times New Roman" w:cs="Times New Roman"/>
                      <w:sz w:val="28"/>
                      <w:szCs w:val="28"/>
                      <w:lang w:val="nl-NL"/>
                    </w:rPr>
                    <w:t xml:space="preserve">(d) nên </w:t>
                  </w:r>
                  <w:r w:rsidRPr="00EE213F">
                    <w:rPr>
                      <w:rFonts w:ascii="Times New Roman" w:hAnsi="Times New Roman" w:cs="Times New Roman"/>
                      <w:position w:val="-24"/>
                      <w:sz w:val="28"/>
                      <w:szCs w:val="28"/>
                      <w:lang w:val="nl-NL"/>
                    </w:rPr>
                    <w:object w:dxaOrig="240" w:dyaOrig="620">
                      <v:shape id="_x0000_i3060" type="#_x0000_t75" style="width:12pt;height:30.75pt">
                        <v:imagedata r:id="rId3238" o:title=""/>
                      </v:shape>
                    </w:object>
                  </w:r>
                  <w:r w:rsidRPr="00EE213F">
                    <w:rPr>
                      <w:rFonts w:ascii="Times New Roman" w:hAnsi="Times New Roman" w:cs="Times New Roman"/>
                      <w:sz w:val="28"/>
                      <w:szCs w:val="28"/>
                      <w:lang w:val="nl-NL"/>
                    </w:rPr>
                    <w:t xml:space="preserve"> = 1 – m </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m = 1 – </w:t>
                  </w:r>
                  <w:r w:rsidRPr="00EE213F">
                    <w:rPr>
                      <w:rFonts w:ascii="Times New Roman" w:hAnsi="Times New Roman" w:cs="Times New Roman"/>
                      <w:position w:val="-24"/>
                      <w:sz w:val="28"/>
                      <w:szCs w:val="28"/>
                      <w:lang w:val="nl-NL"/>
                    </w:rPr>
                    <w:object w:dxaOrig="240" w:dyaOrig="620">
                      <v:shape id="_x0000_i3061" type="#_x0000_t75" style="width:12pt;height:30.75pt">
                        <v:imagedata r:id="rId3238" o:title=""/>
                      </v:shape>
                    </w:objec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240" w:dyaOrig="620">
                      <v:shape id="_x0000_i3062" type="#_x0000_t75" style="width:12pt;height:30.75pt">
                        <v:imagedata r:id="rId3238"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Vậy với m = </w:t>
                  </w:r>
                  <w:r w:rsidRPr="00EE213F">
                    <w:rPr>
                      <w:rFonts w:ascii="Times New Roman" w:hAnsi="Times New Roman" w:cs="Times New Roman"/>
                      <w:position w:val="-24"/>
                      <w:sz w:val="28"/>
                      <w:szCs w:val="28"/>
                      <w:lang w:val="nl-NL"/>
                    </w:rPr>
                    <w:object w:dxaOrig="240" w:dyaOrig="620">
                      <v:shape id="_x0000_i3063" type="#_x0000_t75" style="width:12pt;height:30.75pt">
                        <v:imagedata r:id="rId3238" o:title=""/>
                      </v:shape>
                    </w:object>
                  </w:r>
                  <w:r w:rsidRPr="00EE213F">
                    <w:rPr>
                      <w:rFonts w:ascii="Times New Roman" w:hAnsi="Times New Roman" w:cs="Times New Roman"/>
                      <w:sz w:val="28"/>
                      <w:szCs w:val="28"/>
                      <w:lang w:val="nl-NL"/>
                    </w:rPr>
                    <w:t xml:space="preserve"> thì (d): y = x – m cắt P tại điểm A có hoành độ bằng 1. Khi đó tung độ y</w:t>
                  </w:r>
                  <w:r w:rsidRPr="00EE213F">
                    <w:rPr>
                      <w:rFonts w:ascii="Times New Roman" w:hAnsi="Times New Roman" w:cs="Times New Roman"/>
                      <w:sz w:val="28"/>
                      <w:szCs w:val="28"/>
                      <w:lang w:val="nl-NL"/>
                    </w:rPr>
                    <w:softHyphen/>
                  </w:r>
                  <w:r w:rsidRPr="00EE213F">
                    <w:rPr>
                      <w:rFonts w:ascii="Times New Roman" w:hAnsi="Times New Roman" w:cs="Times New Roman"/>
                      <w:sz w:val="28"/>
                      <w:szCs w:val="28"/>
                      <w:vertAlign w:val="subscript"/>
                      <w:lang w:val="nl-NL"/>
                    </w:rPr>
                    <w:t>A</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240" w:dyaOrig="620">
                      <v:shape id="_x0000_i3064" type="#_x0000_t75" style="width:12pt;height:30.75pt">
                        <v:imagedata r:id="rId3238"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b/>
                      <w:i/>
                      <w:sz w:val="28"/>
                      <w:szCs w:val="28"/>
                      <w:u w:val="single"/>
                      <w:lang w:val="nl-NL"/>
                    </w:rPr>
                    <w:t>Cách 2</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Ta có phương trình hoành độ giao điểm của (d) và (P) là:</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position w:val="-24"/>
                      <w:sz w:val="28"/>
                      <w:szCs w:val="28"/>
                      <w:lang w:val="nl-NL"/>
                    </w:rPr>
                    <w:object w:dxaOrig="340" w:dyaOrig="660">
                      <v:shape id="_x0000_i3065" type="#_x0000_t75" style="width:17.25pt;height:33pt">
                        <v:imagedata r:id="rId3227" o:title=""/>
                      </v:shape>
                    </w:object>
                  </w:r>
                  <w:r w:rsidRPr="00EE213F">
                    <w:rPr>
                      <w:rFonts w:ascii="Times New Roman" w:hAnsi="Times New Roman" w:cs="Times New Roman"/>
                      <w:sz w:val="28"/>
                      <w:szCs w:val="28"/>
                      <w:lang w:val="nl-NL"/>
                    </w:rPr>
                    <w:t xml:space="preserve"> = x – m  </w:t>
                  </w:r>
                  <w:r w:rsidRPr="00EE213F">
                    <w:rPr>
                      <w:rFonts w:ascii="Times New Roman" w:hAnsi="Times New Roman" w:cs="Times New Roman"/>
                      <w:sz w:val="28"/>
                      <w:szCs w:val="28"/>
                      <w:lang w:val="nl-NL"/>
                    </w:rPr>
                    <w:sym w:font="Wingdings" w:char="F0F3"/>
                  </w:r>
                  <w:r w:rsidRPr="00EE213F">
                    <w:rPr>
                      <w:rFonts w:ascii="Times New Roman" w:hAnsi="Times New Roman" w:cs="Times New Roman"/>
                      <w:sz w:val="28"/>
                      <w:szCs w:val="28"/>
                      <w:lang w:val="nl-NL"/>
                    </w:rPr>
                    <w:t xml:space="preserve">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2x + 2m = 0 (*)</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Để (d) cắt (P) tại điểm A có hoành độ bằng 1 thì phương trình (*) có nghiệm bằng 1</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2.1 + 2m = 0  </w:t>
                  </w:r>
                  <w:r w:rsidRPr="00EE213F">
                    <w:rPr>
                      <w:rFonts w:ascii="Times New Roman" w:hAnsi="Times New Roman" w:cs="Times New Roman"/>
                      <w:sz w:val="28"/>
                      <w:szCs w:val="28"/>
                      <w:lang w:val="nl-NL"/>
                    </w:rPr>
                    <w:sym w:font="Wingdings" w:char="F0F3"/>
                  </w:r>
                  <w:r w:rsidRPr="00EE213F">
                    <w:rPr>
                      <w:rFonts w:ascii="Times New Roman" w:hAnsi="Times New Roman" w:cs="Times New Roman"/>
                      <w:sz w:val="28"/>
                      <w:szCs w:val="28"/>
                      <w:lang w:val="nl-NL"/>
                    </w:rPr>
                    <w:t xml:space="preserve"> m = </w:t>
                  </w:r>
                  <w:r w:rsidRPr="00EE213F">
                    <w:rPr>
                      <w:rFonts w:ascii="Times New Roman" w:hAnsi="Times New Roman" w:cs="Times New Roman"/>
                      <w:position w:val="-24"/>
                      <w:sz w:val="28"/>
                      <w:szCs w:val="28"/>
                      <w:lang w:val="nl-NL"/>
                    </w:rPr>
                    <w:object w:dxaOrig="240" w:dyaOrig="620">
                      <v:shape id="_x0000_i3066" type="#_x0000_t75" style="width:12pt;height:30.75pt">
                        <v:imagedata r:id="rId3238"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Vậy với m = </w:t>
                  </w:r>
                  <w:r w:rsidRPr="00EE213F">
                    <w:rPr>
                      <w:rFonts w:ascii="Times New Roman" w:hAnsi="Times New Roman" w:cs="Times New Roman"/>
                      <w:position w:val="-24"/>
                      <w:sz w:val="28"/>
                      <w:szCs w:val="28"/>
                      <w:lang w:val="nl-NL"/>
                    </w:rPr>
                    <w:object w:dxaOrig="240" w:dyaOrig="620">
                      <v:shape id="_x0000_i3067" type="#_x0000_t75" style="width:12pt;height:30.75pt">
                        <v:imagedata r:id="rId3238" o:title=""/>
                      </v:shape>
                    </w:object>
                  </w:r>
                  <w:r w:rsidRPr="00EE213F">
                    <w:rPr>
                      <w:rFonts w:ascii="Times New Roman" w:hAnsi="Times New Roman" w:cs="Times New Roman"/>
                      <w:sz w:val="28"/>
                      <w:szCs w:val="28"/>
                      <w:lang w:val="nl-NL"/>
                    </w:rPr>
                    <w:t xml:space="preserve"> thì (d): y = x – m cắt P tại điểm A có hoành độ bằng 1. Khi đó tung độ y</w:t>
                  </w:r>
                  <w:r w:rsidRPr="00EE213F">
                    <w:rPr>
                      <w:rFonts w:ascii="Times New Roman" w:hAnsi="Times New Roman" w:cs="Times New Roman"/>
                      <w:sz w:val="28"/>
                      <w:szCs w:val="28"/>
                      <w:lang w:val="nl-NL"/>
                    </w:rPr>
                    <w:softHyphen/>
                  </w:r>
                  <w:r w:rsidRPr="00EE213F">
                    <w:rPr>
                      <w:rFonts w:ascii="Times New Roman" w:hAnsi="Times New Roman" w:cs="Times New Roman"/>
                      <w:sz w:val="28"/>
                      <w:szCs w:val="28"/>
                      <w:vertAlign w:val="subscript"/>
                      <w:lang w:val="nl-NL"/>
                    </w:rPr>
                    <w:t>A</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300" w:dyaOrig="660">
                      <v:shape id="_x0000_i3068" type="#_x0000_t75" style="width:15pt;height:33pt">
                        <v:imagedata r:id="rId3241" o:title=""/>
                      </v:shape>
                    </w:object>
                  </w:r>
                  <w:r w:rsidRPr="00EE213F">
                    <w:rPr>
                      <w:rFonts w:ascii="Times New Roman" w:hAnsi="Times New Roman" w:cs="Times New Roman"/>
                      <w:sz w:val="28"/>
                      <w:szCs w:val="28"/>
                      <w:lang w:val="nl-NL"/>
                    </w:rPr>
                    <w:t xml:space="preserve">= </w:t>
                  </w:r>
                  <w:r w:rsidRPr="00EE213F">
                    <w:rPr>
                      <w:rFonts w:ascii="Times New Roman" w:hAnsi="Times New Roman" w:cs="Times New Roman"/>
                      <w:position w:val="-24"/>
                      <w:sz w:val="28"/>
                      <w:szCs w:val="28"/>
                      <w:lang w:val="nl-NL"/>
                    </w:rPr>
                    <w:object w:dxaOrig="240" w:dyaOrig="620">
                      <v:shape id="_x0000_i3069" type="#_x0000_t75" style="width:12pt;height:30.75pt">
                        <v:imagedata r:id="rId3238" o:title=""/>
                      </v:shape>
                    </w:object>
                  </w:r>
                </w:p>
                <w:p w:rsidR="00EE213F" w:rsidRPr="00EE213F" w:rsidRDefault="00EE213F" w:rsidP="003B6AA7">
                  <w:pPr>
                    <w:rPr>
                      <w:rFonts w:ascii="Times New Roman" w:hAnsi="Times New Roman" w:cs="Times New Roman"/>
                      <w:sz w:val="28"/>
                      <w:szCs w:val="28"/>
                      <w:lang w:val="nl-NL"/>
                    </w:rPr>
                  </w:pPr>
                </w:p>
              </w:tc>
            </w:tr>
            <w:tr w:rsidR="00EE213F" w:rsidRPr="00EE213F" w:rsidTr="003B6AA7">
              <w:tc>
                <w:tcPr>
                  <w:tcW w:w="10800" w:type="dxa"/>
                </w:tcPr>
                <w:p w:rsidR="00EE213F" w:rsidRPr="00EE213F" w:rsidRDefault="00EE213F" w:rsidP="003B6AA7">
                  <w:pPr>
                    <w:tabs>
                      <w:tab w:val="center" w:pos="2127"/>
                      <w:tab w:val="center" w:pos="6663"/>
                    </w:tabs>
                    <w:rPr>
                      <w:rFonts w:ascii="Times New Roman" w:hAnsi="Times New Roman" w:cs="Times New Roman"/>
                      <w:sz w:val="28"/>
                      <w:szCs w:val="28"/>
                      <w:lang w:val="nl-NL"/>
                    </w:rPr>
                  </w:pPr>
                  <w:r w:rsidRPr="00EE213F">
                    <w:rPr>
                      <w:rFonts w:ascii="Times New Roman" w:hAnsi="Times New Roman" w:cs="Times New Roman"/>
                      <w:b/>
                      <w:sz w:val="28"/>
                      <w:szCs w:val="28"/>
                      <w:lang w:val="nl-NL"/>
                    </w:rPr>
                    <w:t>Bài 3 (2 điểm):</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1/ Giải hệ phương trình </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position w:val="-30"/>
                      <w:sz w:val="28"/>
                      <w:szCs w:val="28"/>
                      <w:lang w:val="nl-NL"/>
                    </w:rPr>
                    <w:object w:dxaOrig="1160" w:dyaOrig="720">
                      <v:shape id="_x0000_i3070" type="#_x0000_t75" style="width:57.75pt;height:36pt">
                        <v:imagedata r:id="rId3228" o:title=""/>
                      </v:shape>
                    </w:object>
                  </w:r>
                  <w:r w:rsidRPr="00EE213F">
                    <w:rPr>
                      <w:rFonts w:ascii="Times New Roman" w:hAnsi="Times New Roman" w:cs="Times New Roman"/>
                      <w:sz w:val="28"/>
                      <w:szCs w:val="28"/>
                      <w:lang w:val="nl-NL"/>
                    </w:rPr>
                    <w:t xml:space="preserve"> </w:t>
                  </w:r>
                  <w:r w:rsidRPr="00EE213F">
                    <w:rPr>
                      <w:rFonts w:ascii="Times New Roman" w:hAnsi="Times New Roman" w:cs="Times New Roman"/>
                      <w:sz w:val="28"/>
                      <w:szCs w:val="28"/>
                      <w:lang w:val="nl-NL"/>
                    </w:rPr>
                    <w:sym w:font="Wingdings" w:char="F0F3"/>
                  </w:r>
                  <w:r w:rsidRPr="00EE213F">
                    <w:rPr>
                      <w:rFonts w:ascii="Times New Roman" w:hAnsi="Times New Roman" w:cs="Times New Roman"/>
                      <w:sz w:val="28"/>
                      <w:szCs w:val="28"/>
                      <w:lang w:val="nl-NL"/>
                    </w:rPr>
                    <w:t xml:space="preserve"> </w:t>
                  </w:r>
                  <w:r w:rsidRPr="00EE213F">
                    <w:rPr>
                      <w:rFonts w:ascii="Times New Roman" w:hAnsi="Times New Roman" w:cs="Times New Roman"/>
                      <w:position w:val="-30"/>
                      <w:sz w:val="28"/>
                      <w:szCs w:val="28"/>
                      <w:lang w:val="nl-NL"/>
                    </w:rPr>
                    <w:object w:dxaOrig="1120" w:dyaOrig="720">
                      <v:shape id="_x0000_i3071" type="#_x0000_t75" style="width:56.25pt;height:36pt">
                        <v:imagedata r:id="rId3242" o:title=""/>
                      </v:shape>
                    </w:object>
                  </w:r>
                  <w:r w:rsidRPr="00EE213F">
                    <w:rPr>
                      <w:rFonts w:ascii="Times New Roman" w:hAnsi="Times New Roman" w:cs="Times New Roman"/>
                      <w:sz w:val="28"/>
                      <w:szCs w:val="28"/>
                      <w:lang w:val="nl-NL"/>
                    </w:rPr>
                    <w:t xml:space="preserve"> </w:t>
                  </w:r>
                  <w:r w:rsidRPr="00EE213F">
                    <w:rPr>
                      <w:rFonts w:ascii="Times New Roman" w:hAnsi="Times New Roman" w:cs="Times New Roman"/>
                      <w:sz w:val="28"/>
                      <w:szCs w:val="28"/>
                      <w:lang w:val="nl-NL"/>
                    </w:rPr>
                    <w:sym w:font="Wingdings" w:char="F0F3"/>
                  </w:r>
                  <w:r w:rsidRPr="00EE213F">
                    <w:rPr>
                      <w:rFonts w:ascii="Times New Roman" w:hAnsi="Times New Roman" w:cs="Times New Roman"/>
                      <w:sz w:val="28"/>
                      <w:szCs w:val="28"/>
                      <w:lang w:val="nl-NL"/>
                    </w:rPr>
                    <w:t xml:space="preserve"> </w:t>
                  </w:r>
                  <w:r w:rsidRPr="00EE213F">
                    <w:rPr>
                      <w:rFonts w:ascii="Times New Roman" w:hAnsi="Times New Roman" w:cs="Times New Roman"/>
                      <w:position w:val="-30"/>
                      <w:sz w:val="28"/>
                      <w:szCs w:val="28"/>
                      <w:lang w:val="nl-NL"/>
                    </w:rPr>
                    <w:object w:dxaOrig="1460" w:dyaOrig="720">
                      <v:shape id="_x0000_i3072" type="#_x0000_t75" style="width:72.75pt;height:36pt">
                        <v:imagedata r:id="rId3243" o:title=""/>
                      </v:shape>
                    </w:object>
                  </w:r>
                  <w:r w:rsidRPr="00EE213F">
                    <w:rPr>
                      <w:rFonts w:ascii="Times New Roman" w:hAnsi="Times New Roman" w:cs="Times New Roman"/>
                      <w:sz w:val="28"/>
                      <w:szCs w:val="28"/>
                      <w:lang w:val="nl-NL"/>
                    </w:rPr>
                    <w:t xml:space="preserve"> </w:t>
                  </w:r>
                  <w:r w:rsidRPr="00EE213F">
                    <w:rPr>
                      <w:rFonts w:ascii="Times New Roman" w:hAnsi="Times New Roman" w:cs="Times New Roman"/>
                      <w:sz w:val="28"/>
                      <w:szCs w:val="28"/>
                      <w:lang w:val="nl-NL"/>
                    </w:rPr>
                    <w:sym w:font="Wingdings" w:char="F0F3"/>
                  </w:r>
                  <w:r w:rsidRPr="00EE213F">
                    <w:rPr>
                      <w:rFonts w:ascii="Times New Roman" w:hAnsi="Times New Roman" w:cs="Times New Roman"/>
                      <w:sz w:val="28"/>
                      <w:szCs w:val="28"/>
                      <w:lang w:val="nl-NL"/>
                    </w:rPr>
                    <w:t xml:space="preserve"> </w:t>
                  </w:r>
                  <w:r w:rsidRPr="00EE213F">
                    <w:rPr>
                      <w:rFonts w:ascii="Times New Roman" w:hAnsi="Times New Roman" w:cs="Times New Roman"/>
                      <w:position w:val="-30"/>
                      <w:sz w:val="28"/>
                      <w:szCs w:val="28"/>
                      <w:lang w:val="nl-NL"/>
                    </w:rPr>
                    <w:object w:dxaOrig="820" w:dyaOrig="720">
                      <v:shape id="_x0000_i3073" type="#_x0000_t75" style="width:41.25pt;height:36pt">
                        <v:imagedata r:id="rId3244"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Vậy hệ phương trình có nghiệm duy nhất (-1; -6)</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2/ Giải phương trình </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x</w:t>
                  </w:r>
                  <w:r w:rsidRPr="00EE213F">
                    <w:rPr>
                      <w:rFonts w:ascii="Times New Roman" w:hAnsi="Times New Roman" w:cs="Times New Roman"/>
                      <w:sz w:val="28"/>
                      <w:szCs w:val="28"/>
                      <w:vertAlign w:val="superscript"/>
                      <w:lang w:val="nl-NL"/>
                    </w:rPr>
                    <w:t>4</w:t>
                  </w:r>
                  <w:r w:rsidRPr="00EE213F">
                    <w:rPr>
                      <w:rFonts w:ascii="Times New Roman" w:hAnsi="Times New Roman" w:cs="Times New Roman"/>
                      <w:sz w:val="28"/>
                      <w:szCs w:val="28"/>
                      <w:lang w:val="nl-NL"/>
                    </w:rPr>
                    <w:t xml:space="preserve"> +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6 = 0       (1)</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Đặt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t    (t </w:t>
                  </w:r>
                  <w:r w:rsidRPr="00EE213F">
                    <w:rPr>
                      <w:rFonts w:ascii="Times New Roman" w:hAnsi="Times New Roman" w:cs="Times New Roman"/>
                      <w:position w:val="-4"/>
                      <w:sz w:val="28"/>
                      <w:szCs w:val="28"/>
                      <w:lang w:val="nl-NL"/>
                    </w:rPr>
                    <w:object w:dxaOrig="200" w:dyaOrig="240">
                      <v:shape id="_x0000_i3074" type="#_x0000_t75" style="width:9.75pt;height:12pt">
                        <v:imagedata r:id="rId3245" o:title=""/>
                      </v:shape>
                    </w:object>
                  </w:r>
                  <w:r w:rsidRPr="00EE213F">
                    <w:rPr>
                      <w:rFonts w:ascii="Times New Roman" w:hAnsi="Times New Roman" w:cs="Times New Roman"/>
                      <w:sz w:val="28"/>
                      <w:szCs w:val="28"/>
                      <w:lang w:val="nl-NL"/>
                    </w:rPr>
                    <w:t xml:space="preserve"> 0)</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Phương trình (1) trở thành: t</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t – 6 = 0 (2)</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Ta có </w:t>
                  </w:r>
                  <w:r w:rsidRPr="00EE213F">
                    <w:rPr>
                      <w:rFonts w:ascii="Times New Roman" w:hAnsi="Times New Roman" w:cs="Times New Roman"/>
                      <w:position w:val="-4"/>
                      <w:sz w:val="28"/>
                      <w:szCs w:val="28"/>
                      <w:lang w:val="nl-NL"/>
                    </w:rPr>
                    <w:object w:dxaOrig="220" w:dyaOrig="260">
                      <v:shape id="_x0000_i3075" type="#_x0000_t75" style="width:11.25pt;height:12.75pt">
                        <v:imagedata r:id="rId3246" o:title=""/>
                      </v:shape>
                    </w:object>
                  </w:r>
                  <w:r w:rsidRPr="00EE213F">
                    <w:rPr>
                      <w:rFonts w:ascii="Times New Roman" w:hAnsi="Times New Roman" w:cs="Times New Roman"/>
                      <w:sz w:val="28"/>
                      <w:szCs w:val="28"/>
                      <w:lang w:val="nl-NL"/>
                    </w:rPr>
                    <w:t xml:space="preserve"> = 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4.1.(-6) = 25</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Phương trình (2) có hai nghiệm t</w:t>
                  </w:r>
                  <w:r w:rsidRPr="00EE213F">
                    <w:rPr>
                      <w:rFonts w:ascii="Times New Roman" w:hAnsi="Times New Roman" w:cs="Times New Roman"/>
                      <w:sz w:val="28"/>
                      <w:szCs w:val="28"/>
                      <w:vertAlign w:val="subscript"/>
                      <w:lang w:val="nl-NL"/>
                    </w:rPr>
                    <w:t>1</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980" w:dyaOrig="680">
                      <v:shape id="_x0000_i3076" type="#_x0000_t75" style="width:48.75pt;height:33.75pt">
                        <v:imagedata r:id="rId3247" o:title=""/>
                      </v:shape>
                    </w:object>
                  </w:r>
                  <w:r w:rsidRPr="00EE213F">
                    <w:rPr>
                      <w:rFonts w:ascii="Times New Roman" w:hAnsi="Times New Roman" w:cs="Times New Roman"/>
                      <w:sz w:val="28"/>
                      <w:szCs w:val="28"/>
                      <w:lang w:val="nl-NL"/>
                    </w:rPr>
                    <w:t xml:space="preserve"> = 2   (nhận) ; t</w:t>
                  </w:r>
                  <w:r w:rsidRPr="00EE213F">
                    <w:rPr>
                      <w:rFonts w:ascii="Times New Roman" w:hAnsi="Times New Roman" w:cs="Times New Roman"/>
                      <w:sz w:val="28"/>
                      <w:szCs w:val="28"/>
                      <w:vertAlign w:val="subscript"/>
                      <w:lang w:val="nl-NL"/>
                    </w:rPr>
                    <w:t>2</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24"/>
                      <w:sz w:val="28"/>
                      <w:szCs w:val="28"/>
                      <w:lang w:val="nl-NL"/>
                    </w:rPr>
                    <w:object w:dxaOrig="980" w:dyaOrig="680">
                      <v:shape id="_x0000_i3077" type="#_x0000_t75" style="width:48.75pt;height:33.75pt">
                        <v:imagedata r:id="rId3248" o:title=""/>
                      </v:shape>
                    </w:object>
                  </w:r>
                  <w:r w:rsidRPr="00EE213F">
                    <w:rPr>
                      <w:rFonts w:ascii="Times New Roman" w:hAnsi="Times New Roman" w:cs="Times New Roman"/>
                      <w:sz w:val="28"/>
                      <w:szCs w:val="28"/>
                      <w:lang w:val="nl-NL"/>
                    </w:rPr>
                    <w:t xml:space="preserve"> = -3   (loại)</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Với t = t</w:t>
                  </w:r>
                  <w:r w:rsidRPr="00EE213F">
                    <w:rPr>
                      <w:rFonts w:ascii="Times New Roman" w:hAnsi="Times New Roman" w:cs="Times New Roman"/>
                      <w:sz w:val="28"/>
                      <w:szCs w:val="28"/>
                      <w:vertAlign w:val="subscript"/>
                      <w:lang w:val="nl-NL"/>
                    </w:rPr>
                    <w:t>1</w:t>
                  </w:r>
                  <w:r w:rsidRPr="00EE213F">
                    <w:rPr>
                      <w:rFonts w:ascii="Times New Roman" w:hAnsi="Times New Roman" w:cs="Times New Roman"/>
                      <w:sz w:val="28"/>
                      <w:szCs w:val="28"/>
                      <w:lang w:val="nl-NL"/>
                    </w:rPr>
                    <w:t xml:space="preserve"> = 2 =&gt;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 </w:t>
                  </w:r>
                  <w:r w:rsidRPr="00EE213F">
                    <w:rPr>
                      <w:rFonts w:ascii="Times New Roman" w:hAnsi="Times New Roman" w:cs="Times New Roman"/>
                      <w:sz w:val="28"/>
                      <w:szCs w:val="28"/>
                      <w:lang w:val="nl-NL"/>
                    </w:rPr>
                    <w:sym w:font="Wingdings" w:char="F0F3"/>
                  </w:r>
                  <w:r w:rsidRPr="00EE213F">
                    <w:rPr>
                      <w:rFonts w:ascii="Times New Roman" w:hAnsi="Times New Roman" w:cs="Times New Roman"/>
                      <w:sz w:val="28"/>
                      <w:szCs w:val="28"/>
                      <w:lang w:val="nl-NL"/>
                    </w:rPr>
                    <w:t xml:space="preserve"> x = </w:t>
                  </w:r>
                  <w:r w:rsidRPr="00EE213F">
                    <w:rPr>
                      <w:rFonts w:ascii="Times New Roman" w:hAnsi="Times New Roman" w:cs="Times New Roman"/>
                      <w:position w:val="-6"/>
                      <w:sz w:val="28"/>
                      <w:szCs w:val="28"/>
                      <w:lang w:val="nl-NL"/>
                    </w:rPr>
                    <w:object w:dxaOrig="520" w:dyaOrig="340">
                      <v:shape id="_x0000_i3078" type="#_x0000_t75" style="width:26.25pt;height:17.25pt">
                        <v:imagedata r:id="rId3249" o:title=""/>
                      </v:shape>
                    </w:objec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Vậy phương trình đã cho có hai nghiệm x</w:t>
                  </w:r>
                  <w:r w:rsidRPr="00EE213F">
                    <w:rPr>
                      <w:rFonts w:ascii="Times New Roman" w:hAnsi="Times New Roman" w:cs="Times New Roman"/>
                      <w:sz w:val="28"/>
                      <w:szCs w:val="28"/>
                      <w:vertAlign w:val="subscript"/>
                      <w:lang w:val="nl-NL"/>
                    </w:rPr>
                    <w:t>1</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6"/>
                      <w:sz w:val="28"/>
                      <w:szCs w:val="28"/>
                      <w:lang w:val="nl-NL"/>
                    </w:rPr>
                    <w:object w:dxaOrig="380" w:dyaOrig="340">
                      <v:shape id="_x0000_i3079" type="#_x0000_t75" style="width:18.75pt;height:17.25pt">
                        <v:imagedata r:id="rId3250" o:title=""/>
                      </v:shape>
                    </w:object>
                  </w:r>
                  <w:r w:rsidRPr="00EE213F">
                    <w:rPr>
                      <w:rFonts w:ascii="Times New Roman" w:hAnsi="Times New Roman" w:cs="Times New Roman"/>
                      <w:sz w:val="28"/>
                      <w:szCs w:val="28"/>
                      <w:lang w:val="nl-NL"/>
                    </w:rPr>
                    <w:t>; x</w:t>
                  </w:r>
                  <w:r w:rsidRPr="00EE213F">
                    <w:rPr>
                      <w:rFonts w:ascii="Times New Roman" w:hAnsi="Times New Roman" w:cs="Times New Roman"/>
                      <w:sz w:val="28"/>
                      <w:szCs w:val="28"/>
                      <w:vertAlign w:val="subscript"/>
                      <w:lang w:val="nl-NL"/>
                    </w:rPr>
                    <w:t>2</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6"/>
                      <w:sz w:val="28"/>
                      <w:szCs w:val="28"/>
                      <w:lang w:val="nl-NL"/>
                    </w:rPr>
                    <w:object w:dxaOrig="380" w:dyaOrig="340">
                      <v:shape id="_x0000_i3080" type="#_x0000_t75" style="width:18.75pt;height:17.25pt">
                        <v:imagedata r:id="rId3250" o:title=""/>
                      </v:shape>
                    </w:object>
                  </w:r>
                </w:p>
              </w:tc>
            </w:tr>
            <w:tr w:rsidR="00EE213F" w:rsidRPr="00EE213F" w:rsidTr="003B6AA7">
              <w:tc>
                <w:tcPr>
                  <w:tcW w:w="10800" w:type="dxa"/>
                </w:tcPr>
                <w:p w:rsidR="00EE213F" w:rsidRPr="00EE213F" w:rsidRDefault="00EE213F" w:rsidP="003B6AA7">
                  <w:pPr>
                    <w:tabs>
                      <w:tab w:val="center" w:pos="2127"/>
                      <w:tab w:val="center" w:pos="6663"/>
                    </w:tabs>
                    <w:rPr>
                      <w:rFonts w:ascii="Times New Roman" w:hAnsi="Times New Roman" w:cs="Times New Roman"/>
                      <w:sz w:val="28"/>
                      <w:szCs w:val="28"/>
                      <w:lang w:val="nl-NL"/>
                    </w:rPr>
                  </w:pPr>
                  <w:r w:rsidRPr="00EE213F">
                    <w:rPr>
                      <w:rFonts w:ascii="Times New Roman" w:hAnsi="Times New Roman" w:cs="Times New Roman"/>
                      <w:b/>
                      <w:sz w:val="28"/>
                      <w:szCs w:val="28"/>
                      <w:lang w:val="nl-NL"/>
                    </w:rPr>
                    <w:t xml:space="preserve">Bài 4 (2 điểm): </w:t>
                  </w:r>
                  <w:r w:rsidRPr="00EE213F">
                    <w:rPr>
                      <w:rFonts w:ascii="Times New Roman" w:hAnsi="Times New Roman" w:cs="Times New Roman"/>
                      <w:sz w:val="28"/>
                      <w:szCs w:val="28"/>
                      <w:lang w:val="nl-NL"/>
                    </w:rPr>
                    <w:t>Cho phương trình x</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2mx – 2m – 5 = 0 (m là tham số)</w:t>
                  </w:r>
                </w:p>
                <w:p w:rsidR="00EE213F" w:rsidRPr="00EE213F" w:rsidRDefault="00EE213F" w:rsidP="003B6AA7">
                  <w:pPr>
                    <w:tabs>
                      <w:tab w:val="center" w:pos="2127"/>
                      <w:tab w:val="center" w:pos="6663"/>
                    </w:tabs>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1/ Ta có </w:t>
                  </w:r>
                  <w:r w:rsidRPr="00EE213F">
                    <w:rPr>
                      <w:rFonts w:ascii="Times New Roman" w:hAnsi="Times New Roman" w:cs="Times New Roman"/>
                      <w:position w:val="-4"/>
                      <w:sz w:val="28"/>
                      <w:szCs w:val="28"/>
                      <w:lang w:val="nl-NL"/>
                    </w:rPr>
                    <w:object w:dxaOrig="220" w:dyaOrig="260">
                      <v:shape id="_x0000_i3081" type="#_x0000_t75" style="width:11.25pt;height:12.75pt">
                        <v:imagedata r:id="rId3246" o:title=""/>
                      </v:shape>
                    </w:object>
                  </w:r>
                  <w:r w:rsidRPr="00EE213F">
                    <w:rPr>
                      <w:rFonts w:ascii="Times New Roman" w:hAnsi="Times New Roman" w:cs="Times New Roman"/>
                      <w:sz w:val="28"/>
                      <w:szCs w:val="28"/>
                      <w:lang w:val="nl-NL"/>
                    </w:rPr>
                    <w:t>’ = (-m)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1 (-2m – 5)</w:t>
                  </w:r>
                </w:p>
                <w:p w:rsidR="00EE213F" w:rsidRPr="00EE213F" w:rsidRDefault="00EE213F" w:rsidP="003B6AA7">
                  <w:pPr>
                    <w:tabs>
                      <w:tab w:val="center" w:pos="2127"/>
                      <w:tab w:val="center" w:pos="6663"/>
                    </w:tabs>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 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2m + 5</w:t>
                  </w:r>
                </w:p>
                <w:p w:rsidR="00EE213F" w:rsidRPr="00EE213F" w:rsidRDefault="00EE213F" w:rsidP="003B6AA7">
                  <w:pPr>
                    <w:tabs>
                      <w:tab w:val="center" w:pos="2127"/>
                      <w:tab w:val="center" w:pos="6663"/>
                    </w:tabs>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 (m + 1)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4 </w:t>
                  </w:r>
                </w:p>
                <w:p w:rsidR="00EE213F" w:rsidRPr="00EE213F" w:rsidRDefault="00EE213F" w:rsidP="003B6AA7">
                  <w:pPr>
                    <w:tabs>
                      <w:tab w:val="center" w:pos="2127"/>
                      <w:tab w:val="center" w:pos="6663"/>
                    </w:tabs>
                    <w:rPr>
                      <w:rFonts w:ascii="Times New Roman" w:hAnsi="Times New Roman" w:cs="Times New Roman"/>
                      <w:sz w:val="28"/>
                      <w:szCs w:val="28"/>
                      <w:lang w:val="nl-NL"/>
                    </w:rPr>
                  </w:pPr>
                  <w:r w:rsidRPr="00EE213F">
                    <w:rPr>
                      <w:rFonts w:ascii="Times New Roman" w:hAnsi="Times New Roman" w:cs="Times New Roman"/>
                      <w:sz w:val="28"/>
                      <w:szCs w:val="28"/>
                      <w:lang w:val="nl-NL"/>
                    </w:rPr>
                    <w:t>Vì (m + 1)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w:t>
                  </w:r>
                  <w:r w:rsidRPr="00EE213F">
                    <w:rPr>
                      <w:rFonts w:ascii="Times New Roman" w:hAnsi="Times New Roman" w:cs="Times New Roman"/>
                      <w:position w:val="-4"/>
                      <w:sz w:val="28"/>
                      <w:szCs w:val="28"/>
                      <w:lang w:val="nl-NL"/>
                    </w:rPr>
                    <w:object w:dxaOrig="200" w:dyaOrig="240">
                      <v:shape id="_x0000_i3082" type="#_x0000_t75" style="width:9.75pt;height:12pt">
                        <v:imagedata r:id="rId3245" o:title=""/>
                      </v:shape>
                    </w:object>
                  </w:r>
                  <w:r w:rsidRPr="00EE213F">
                    <w:rPr>
                      <w:rFonts w:ascii="Times New Roman" w:hAnsi="Times New Roman" w:cs="Times New Roman"/>
                      <w:sz w:val="28"/>
                      <w:szCs w:val="28"/>
                      <w:lang w:val="nl-NL"/>
                    </w:rPr>
                    <w:t xml:space="preserve"> 0 với mọi m </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(m + 1)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+ 4 &gt; 0 với mọi m </w:t>
                  </w:r>
                </w:p>
                <w:p w:rsidR="00EE213F" w:rsidRPr="00EE213F" w:rsidRDefault="00EE213F" w:rsidP="003B6AA7">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Hay  </w:t>
                  </w:r>
                  <w:r w:rsidRPr="00EE213F">
                    <w:rPr>
                      <w:rFonts w:ascii="Times New Roman" w:hAnsi="Times New Roman" w:cs="Times New Roman"/>
                      <w:position w:val="-4"/>
                      <w:sz w:val="28"/>
                      <w:szCs w:val="28"/>
                      <w:lang w:val="nl-NL"/>
                    </w:rPr>
                    <w:object w:dxaOrig="220" w:dyaOrig="260">
                      <v:shape id="_x0000_i3083" type="#_x0000_t75" style="width:11.25pt;height:12.75pt">
                        <v:imagedata r:id="rId3246" o:title=""/>
                      </v:shape>
                    </w:object>
                  </w:r>
                  <w:r w:rsidRPr="00EE213F">
                    <w:rPr>
                      <w:rFonts w:ascii="Times New Roman" w:hAnsi="Times New Roman" w:cs="Times New Roman"/>
                      <w:sz w:val="28"/>
                      <w:szCs w:val="28"/>
                      <w:lang w:val="nl-NL"/>
                    </w:rPr>
                    <w:t xml:space="preserve">’  &gt; 0 với mọi m </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Vậy phương trình đã cho luôn có hai nghiệm phân biệt với mọi m</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2/ Vì phương trình đã cho luôn có hai nghiệm phân biệt với mọi m </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position w:val="-32"/>
                      <w:sz w:val="28"/>
                      <w:szCs w:val="28"/>
                      <w:lang w:val="nl-NL"/>
                    </w:rPr>
                    <w:object w:dxaOrig="1620" w:dyaOrig="760">
                      <v:shape id="_x0000_i3084" type="#_x0000_t75" style="width:81pt;height:38.25pt">
                        <v:imagedata r:id="rId3251" o:title=""/>
                      </v:shape>
                    </w:object>
                  </w:r>
                  <w:r w:rsidRPr="00EE213F">
                    <w:rPr>
                      <w:rFonts w:ascii="Times New Roman" w:hAnsi="Times New Roman" w:cs="Times New Roman"/>
                      <w:sz w:val="28"/>
                      <w:szCs w:val="28"/>
                      <w:lang w:val="nl-NL"/>
                    </w:rPr>
                    <w:t xml:space="preserve"> (theo định lý Vi-et)</w:t>
                  </w:r>
                </w:p>
                <w:p w:rsidR="00EE213F" w:rsidRPr="00EE213F" w:rsidRDefault="00EE213F" w:rsidP="003B6AA7">
                  <w:pPr>
                    <w:ind w:left="36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Đặt A = </w:t>
                  </w:r>
                  <w:r w:rsidRPr="00EE213F">
                    <w:rPr>
                      <w:rFonts w:ascii="Times New Roman" w:hAnsi="Times New Roman" w:cs="Times New Roman"/>
                      <w:position w:val="-14"/>
                      <w:sz w:val="28"/>
                      <w:szCs w:val="28"/>
                      <w:lang w:val="nl-NL"/>
                    </w:rPr>
                    <w:object w:dxaOrig="760" w:dyaOrig="400">
                      <v:shape id="_x0000_i3085" type="#_x0000_t75" style="width:38.25pt;height:20.25pt">
                        <v:imagedata r:id="rId3229" o:title=""/>
                      </v:shape>
                    </w:objec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w:t>
                  </w:r>
                  <w:r w:rsidRPr="00EE213F">
                    <w:rPr>
                      <w:rFonts w:ascii="Times New Roman" w:hAnsi="Times New Roman" w:cs="Times New Roman"/>
                      <w:position w:val="-14"/>
                      <w:sz w:val="28"/>
                      <w:szCs w:val="28"/>
                      <w:lang w:val="nl-NL"/>
                    </w:rPr>
                    <w:object w:dxaOrig="760" w:dyaOrig="400">
                      <v:shape id="_x0000_i3086" type="#_x0000_t75" style="width:38.25pt;height:20.25pt">
                        <v:imagedata r:id="rId3229" o:title=""/>
                      </v:shape>
                    </w:object>
                  </w:r>
                  <w:r w:rsidRPr="00EE213F">
                    <w:rPr>
                      <w:rFonts w:ascii="Times New Roman" w:hAnsi="Times New Roman" w:cs="Times New Roman"/>
                      <w:sz w:val="28"/>
                      <w:szCs w:val="28"/>
                      <w:lang w:val="nl-NL"/>
                    </w:rPr>
                    <w:t>)</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x</w:t>
                  </w:r>
                  <w:r w:rsidRPr="00EE213F">
                    <w:rPr>
                      <w:rFonts w:ascii="Times New Roman" w:hAnsi="Times New Roman" w:cs="Times New Roman"/>
                      <w:sz w:val="28"/>
                      <w:szCs w:val="28"/>
                      <w:vertAlign w:val="subscript"/>
                      <w:lang w:val="nl-NL"/>
                    </w:rPr>
                    <w:t>1</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2x</w:t>
                  </w:r>
                  <w:r w:rsidRPr="00EE213F">
                    <w:rPr>
                      <w:rFonts w:ascii="Times New Roman" w:hAnsi="Times New Roman" w:cs="Times New Roman"/>
                      <w:sz w:val="28"/>
                      <w:szCs w:val="28"/>
                      <w:vertAlign w:val="subscript"/>
                      <w:lang w:val="nl-NL"/>
                    </w:rPr>
                    <w:t>1</w:t>
                  </w:r>
                  <w:r w:rsidRPr="00EE213F">
                    <w:rPr>
                      <w:rFonts w:ascii="Times New Roman" w:hAnsi="Times New Roman" w:cs="Times New Roman"/>
                      <w:sz w:val="28"/>
                      <w:szCs w:val="28"/>
                      <w:lang w:val="nl-NL"/>
                    </w:rPr>
                    <w:t>x</w:t>
                  </w:r>
                  <w:r w:rsidRPr="00EE213F">
                    <w:rPr>
                      <w:rFonts w:ascii="Times New Roman" w:hAnsi="Times New Roman" w:cs="Times New Roman"/>
                      <w:sz w:val="28"/>
                      <w:szCs w:val="28"/>
                      <w:vertAlign w:val="subscript"/>
                      <w:lang w:val="nl-NL"/>
                    </w:rPr>
                    <w:t>2</w:t>
                  </w:r>
                  <w:r w:rsidRPr="00EE213F">
                    <w:rPr>
                      <w:rFonts w:ascii="Times New Roman" w:hAnsi="Times New Roman" w:cs="Times New Roman"/>
                      <w:sz w:val="28"/>
                      <w:szCs w:val="28"/>
                      <w:lang w:val="nl-NL"/>
                    </w:rPr>
                    <w:t xml:space="preserve"> + x</w:t>
                  </w:r>
                  <w:r w:rsidRPr="00EE213F">
                    <w:rPr>
                      <w:rFonts w:ascii="Times New Roman" w:hAnsi="Times New Roman" w:cs="Times New Roman"/>
                      <w:sz w:val="28"/>
                      <w:szCs w:val="28"/>
                      <w:vertAlign w:val="subscript"/>
                      <w:lang w:val="nl-NL"/>
                    </w:rPr>
                    <w:t>2</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(x</w:t>
                  </w:r>
                  <w:r w:rsidRPr="00EE213F">
                    <w:rPr>
                      <w:rFonts w:ascii="Times New Roman" w:hAnsi="Times New Roman" w:cs="Times New Roman"/>
                      <w:sz w:val="28"/>
                      <w:szCs w:val="28"/>
                      <w:vertAlign w:val="subscript"/>
                      <w:lang w:val="nl-NL"/>
                    </w:rPr>
                    <w:t>1</w:t>
                  </w:r>
                  <w:r w:rsidRPr="00EE213F">
                    <w:rPr>
                      <w:rFonts w:ascii="Times New Roman" w:hAnsi="Times New Roman" w:cs="Times New Roman"/>
                      <w:sz w:val="28"/>
                      <w:szCs w:val="28"/>
                      <w:lang w:val="nl-NL"/>
                    </w:rPr>
                    <w:t xml:space="preserve"> + x</w:t>
                  </w:r>
                  <w:r w:rsidRPr="00EE213F">
                    <w:rPr>
                      <w:rFonts w:ascii="Times New Roman" w:hAnsi="Times New Roman" w:cs="Times New Roman"/>
                      <w:sz w:val="28"/>
                      <w:szCs w:val="28"/>
                      <w:vertAlign w:val="subscript"/>
                      <w:lang w:val="nl-NL"/>
                    </w:rPr>
                    <w:t>2</w:t>
                  </w:r>
                  <w:r w:rsidRPr="00EE213F">
                    <w:rPr>
                      <w:rFonts w:ascii="Times New Roman" w:hAnsi="Times New Roman" w:cs="Times New Roman"/>
                      <w:sz w:val="28"/>
                      <w:szCs w:val="28"/>
                      <w:lang w:val="nl-NL"/>
                    </w:rPr>
                    <w:t>)</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4x</w:t>
                  </w:r>
                  <w:r w:rsidRPr="00EE213F">
                    <w:rPr>
                      <w:rFonts w:ascii="Times New Roman" w:hAnsi="Times New Roman" w:cs="Times New Roman"/>
                      <w:sz w:val="28"/>
                      <w:szCs w:val="28"/>
                      <w:vertAlign w:val="subscript"/>
                      <w:lang w:val="nl-NL"/>
                    </w:rPr>
                    <w:t>1</w:t>
                  </w:r>
                  <w:r w:rsidRPr="00EE213F">
                    <w:rPr>
                      <w:rFonts w:ascii="Times New Roman" w:hAnsi="Times New Roman" w:cs="Times New Roman"/>
                      <w:sz w:val="28"/>
                      <w:szCs w:val="28"/>
                      <w:lang w:val="nl-NL"/>
                    </w:rPr>
                    <w:t>x</w:t>
                  </w:r>
                  <w:r w:rsidRPr="00EE213F">
                    <w:rPr>
                      <w:rFonts w:ascii="Times New Roman" w:hAnsi="Times New Roman" w:cs="Times New Roman"/>
                      <w:sz w:val="28"/>
                      <w:szCs w:val="28"/>
                      <w:vertAlign w:val="subscript"/>
                      <w:lang w:val="nl-NL"/>
                    </w:rPr>
                    <w:t>2</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4(-2m – 5) = (2m)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8m  + 20</w:t>
                  </w:r>
                </w:p>
                <w:p w:rsidR="00EE213F" w:rsidRPr="00EE213F" w:rsidRDefault="00EE213F" w:rsidP="003B6AA7">
                  <w:pPr>
                    <w:ind w:left="720"/>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       = (2m)</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+ 2. 2m. 2 + 4 + 16  = (2m + 2)</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+ 16 </w:t>
                  </w:r>
                  <w:r w:rsidRPr="00EE213F">
                    <w:rPr>
                      <w:rFonts w:ascii="Times New Roman" w:hAnsi="Times New Roman" w:cs="Times New Roman"/>
                      <w:position w:val="-4"/>
                      <w:sz w:val="28"/>
                      <w:szCs w:val="28"/>
                      <w:lang w:val="nl-NL"/>
                    </w:rPr>
                    <w:object w:dxaOrig="200" w:dyaOrig="240">
                      <v:shape id="_x0000_i3087" type="#_x0000_t75" style="width:9.75pt;height:12pt">
                        <v:imagedata r:id="rId3245" o:title=""/>
                      </v:shape>
                    </w:object>
                  </w:r>
                  <w:r w:rsidRPr="00EE213F">
                    <w:rPr>
                      <w:rFonts w:ascii="Times New Roman" w:hAnsi="Times New Roman" w:cs="Times New Roman"/>
                      <w:sz w:val="28"/>
                      <w:szCs w:val="28"/>
                      <w:lang w:val="nl-NL"/>
                    </w:rPr>
                    <w:t xml:space="preserve"> 16 </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Giá trị nhỏ nhất của A</w:t>
                  </w:r>
                  <w:r w:rsidRPr="00EE213F">
                    <w:rPr>
                      <w:rFonts w:ascii="Times New Roman" w:hAnsi="Times New Roman" w:cs="Times New Roman"/>
                      <w:sz w:val="28"/>
                      <w:szCs w:val="28"/>
                      <w:vertAlign w:val="superscript"/>
                      <w:lang w:val="nl-NL"/>
                    </w:rPr>
                    <w:t>2</w:t>
                  </w:r>
                  <w:r w:rsidRPr="00EE213F">
                    <w:rPr>
                      <w:rFonts w:ascii="Times New Roman" w:hAnsi="Times New Roman" w:cs="Times New Roman"/>
                      <w:sz w:val="28"/>
                      <w:szCs w:val="28"/>
                      <w:lang w:val="nl-NL"/>
                    </w:rPr>
                    <w:t xml:space="preserve"> = 16</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Giá trị nhỏ nhất của A là 4 khi 2m + 2 = 0 </w:t>
                  </w:r>
                  <w:r w:rsidRPr="00EE213F">
                    <w:rPr>
                      <w:rFonts w:ascii="Times New Roman" w:hAnsi="Times New Roman" w:cs="Times New Roman"/>
                      <w:sz w:val="28"/>
                      <w:szCs w:val="28"/>
                      <w:lang w:val="nl-NL"/>
                    </w:rPr>
                    <w:sym w:font="Wingdings" w:char="F0F3"/>
                  </w:r>
                  <w:r w:rsidRPr="00EE213F">
                    <w:rPr>
                      <w:rFonts w:ascii="Times New Roman" w:hAnsi="Times New Roman" w:cs="Times New Roman"/>
                      <w:sz w:val="28"/>
                      <w:szCs w:val="28"/>
                      <w:lang w:val="nl-NL"/>
                    </w:rPr>
                    <w:t xml:space="preserve"> m = -1</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Vậy với m = -1 thì </w:t>
                  </w:r>
                  <w:r w:rsidRPr="00EE213F">
                    <w:rPr>
                      <w:rFonts w:ascii="Times New Roman" w:hAnsi="Times New Roman" w:cs="Times New Roman"/>
                      <w:position w:val="-14"/>
                      <w:sz w:val="28"/>
                      <w:szCs w:val="28"/>
                      <w:lang w:val="nl-NL"/>
                    </w:rPr>
                    <w:object w:dxaOrig="760" w:dyaOrig="400">
                      <v:shape id="_x0000_i3088" type="#_x0000_t75" style="width:38.25pt;height:20.25pt">
                        <v:imagedata r:id="rId3229" o:title=""/>
                      </v:shape>
                    </w:object>
                  </w:r>
                  <w:r w:rsidRPr="00EE213F">
                    <w:rPr>
                      <w:rFonts w:ascii="Times New Roman" w:hAnsi="Times New Roman" w:cs="Times New Roman"/>
                      <w:sz w:val="28"/>
                      <w:szCs w:val="28"/>
                      <w:lang w:val="nl-NL"/>
                    </w:rPr>
                    <w:t xml:space="preserve"> đạt giá trị nhỏ nhất là 4</w:t>
                  </w:r>
                </w:p>
              </w:tc>
            </w:tr>
            <w:tr w:rsidR="00EE213F" w:rsidRPr="00EE213F" w:rsidTr="003B6AA7">
              <w:tc>
                <w:tcPr>
                  <w:tcW w:w="10800" w:type="dxa"/>
                </w:tcPr>
                <w:p w:rsidR="00EE213F" w:rsidRPr="00EE213F" w:rsidRDefault="00EE213F" w:rsidP="003B6AA7">
                  <w:pPr>
                    <w:rPr>
                      <w:rFonts w:ascii="Times New Roman" w:hAnsi="Times New Roman" w:cs="Times New Roman"/>
                      <w:b/>
                      <w:sz w:val="28"/>
                      <w:szCs w:val="28"/>
                      <w:lang w:val="nl-NL"/>
                    </w:rPr>
                  </w:pPr>
                  <w:r w:rsidRPr="00EE213F">
                    <w:rPr>
                      <w:rFonts w:ascii="Times New Roman" w:hAnsi="Times New Roman" w:cs="Times New Roman"/>
                      <w:noProof/>
                      <w:sz w:val="28"/>
                      <w:szCs w:val="28"/>
                      <w:lang w:val="en-US"/>
                    </w:rPr>
                    <w:drawing>
                      <wp:anchor distT="0" distB="0" distL="114300" distR="114300" simplePos="0" relativeHeight="251837440" behindDoc="0" locked="0" layoutInCell="1" allowOverlap="1" wp14:anchorId="1E52FA58" wp14:editId="705ACBEC">
                        <wp:simplePos x="0" y="0"/>
                        <wp:positionH relativeFrom="column">
                          <wp:posOffset>4432935</wp:posOffset>
                        </wp:positionH>
                        <wp:positionV relativeFrom="paragraph">
                          <wp:posOffset>0</wp:posOffset>
                        </wp:positionV>
                        <wp:extent cx="2331720" cy="1544320"/>
                        <wp:effectExtent l="0" t="0" r="0" b="0"/>
                        <wp:wrapNone/>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2331720" cy="1544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213F">
                    <w:rPr>
                      <w:rFonts w:ascii="Times New Roman" w:hAnsi="Times New Roman" w:cs="Times New Roman"/>
                      <w:b/>
                      <w:sz w:val="28"/>
                      <w:szCs w:val="28"/>
                      <w:lang w:val="nl-NL"/>
                    </w:rPr>
                    <w:t>Bài 5 (3,5 điểm):</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1/ Ta có MB là tiếp tuyến của (O) (gt)</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OB </w:t>
                  </w:r>
                  <w:r w:rsidRPr="00EE213F">
                    <w:rPr>
                      <w:rFonts w:ascii="Times New Roman" w:hAnsi="Times New Roman" w:cs="Times New Roman"/>
                      <w:position w:val="-4"/>
                      <w:sz w:val="28"/>
                      <w:szCs w:val="28"/>
                      <w:lang w:val="nl-NL"/>
                    </w:rPr>
                    <w:object w:dxaOrig="240" w:dyaOrig="260">
                      <v:shape id="_x0000_i3089" type="#_x0000_t75" style="width:12pt;height:12.75pt">
                        <v:imagedata r:id="rId3253" o:title=""/>
                      </v:shape>
                    </w:object>
                  </w:r>
                  <w:r w:rsidRPr="00EE213F">
                    <w:rPr>
                      <w:rFonts w:ascii="Times New Roman" w:hAnsi="Times New Roman" w:cs="Times New Roman"/>
                      <w:sz w:val="28"/>
                      <w:szCs w:val="28"/>
                      <w:lang w:val="nl-NL"/>
                    </w:rPr>
                    <w:t xml:space="preserve"> MB</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OBM = 90</w:t>
                  </w:r>
                  <w:r w:rsidRPr="00EE213F">
                    <w:rPr>
                      <w:rFonts w:ascii="Times New Roman" w:hAnsi="Times New Roman" w:cs="Times New Roman"/>
                      <w:sz w:val="28"/>
                      <w:szCs w:val="28"/>
                      <w:vertAlign w:val="superscript"/>
                      <w:lang w:val="nl-NL"/>
                    </w:rPr>
                    <w:t>0</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B thuộc đường tròn đường kính OM     (1)</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Ta có IQ = IP (gt)</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OI </w:t>
                  </w:r>
                  <w:r w:rsidRPr="00EE213F">
                    <w:rPr>
                      <w:rFonts w:ascii="Times New Roman" w:hAnsi="Times New Roman" w:cs="Times New Roman"/>
                      <w:position w:val="-4"/>
                      <w:sz w:val="28"/>
                      <w:szCs w:val="28"/>
                      <w:lang w:val="nl-NL"/>
                    </w:rPr>
                    <w:object w:dxaOrig="240" w:dyaOrig="260">
                      <v:shape id="_x0000_i3090" type="#_x0000_t75" style="width:12pt;height:12.75pt">
                        <v:imagedata r:id="rId3253" o:title=""/>
                      </v:shape>
                    </w:object>
                  </w:r>
                  <w:r w:rsidRPr="00EE213F">
                    <w:rPr>
                      <w:rFonts w:ascii="Times New Roman" w:hAnsi="Times New Roman" w:cs="Times New Roman"/>
                      <w:sz w:val="28"/>
                      <w:szCs w:val="28"/>
                      <w:lang w:val="nl-NL"/>
                    </w:rPr>
                    <w:t xml:space="preserve"> QP (Tính chất liên hệ giữa đường kính và dây cung)</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OIM = 90</w:t>
                  </w:r>
                  <w:r w:rsidRPr="00EE213F">
                    <w:rPr>
                      <w:rFonts w:ascii="Times New Roman" w:hAnsi="Times New Roman" w:cs="Times New Roman"/>
                      <w:sz w:val="28"/>
                      <w:szCs w:val="28"/>
                      <w:vertAlign w:val="superscript"/>
                      <w:lang w:val="nl-NL"/>
                    </w:rPr>
                    <w:t>0</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I thuộc đường tròn đường kính OM     (2)</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Từ (1) và (2) =&gt; BOIM nội tiếp đường tròn đường kính OM</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2/ Ta có BOM  = AOM (Tính chất hai tiếp tuyến cắt nhau)</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BOM = </w:t>
                  </w:r>
                  <w:r w:rsidRPr="00EE213F">
                    <w:rPr>
                      <w:rFonts w:ascii="Times New Roman" w:hAnsi="Times New Roman" w:cs="Times New Roman"/>
                      <w:position w:val="-24"/>
                      <w:sz w:val="28"/>
                      <w:szCs w:val="28"/>
                      <w:lang w:val="nl-NL"/>
                    </w:rPr>
                    <w:object w:dxaOrig="240" w:dyaOrig="620">
                      <v:shape id="_x0000_i3091" type="#_x0000_t75" style="width:12pt;height:30.75pt">
                        <v:imagedata r:id="rId3238" o:title=""/>
                      </v:shape>
                    </w:object>
                  </w:r>
                  <w:r w:rsidRPr="00EE213F">
                    <w:rPr>
                      <w:rFonts w:ascii="Times New Roman" w:hAnsi="Times New Roman" w:cs="Times New Roman"/>
                      <w:sz w:val="28"/>
                      <w:szCs w:val="28"/>
                      <w:lang w:val="nl-NL"/>
                    </w:rPr>
                    <w:t>BOA</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mà BOA = SđAB</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BOM = </w:t>
                  </w:r>
                  <w:r w:rsidRPr="00EE213F">
                    <w:rPr>
                      <w:rFonts w:ascii="Times New Roman" w:hAnsi="Times New Roman" w:cs="Times New Roman"/>
                      <w:position w:val="-24"/>
                      <w:sz w:val="28"/>
                      <w:szCs w:val="28"/>
                      <w:lang w:val="nl-NL"/>
                    </w:rPr>
                    <w:object w:dxaOrig="240" w:dyaOrig="620">
                      <v:shape id="_x0000_i3092" type="#_x0000_t75" style="width:12pt;height:30.75pt">
                        <v:imagedata r:id="rId3238" o:title=""/>
                      </v:shape>
                    </w:object>
                  </w:r>
                  <w:r w:rsidRPr="00EE213F">
                    <w:rPr>
                      <w:rFonts w:ascii="Times New Roman" w:hAnsi="Times New Roman" w:cs="Times New Roman"/>
                      <w:sz w:val="28"/>
                      <w:szCs w:val="28"/>
                      <w:lang w:val="nl-NL"/>
                    </w:rPr>
                    <w:t xml:space="preserve">SđAB </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Ta lại có BEA = </w:t>
                  </w:r>
                  <w:r w:rsidRPr="00EE213F">
                    <w:rPr>
                      <w:rFonts w:ascii="Times New Roman" w:hAnsi="Times New Roman" w:cs="Times New Roman"/>
                      <w:position w:val="-24"/>
                      <w:sz w:val="28"/>
                      <w:szCs w:val="28"/>
                      <w:lang w:val="nl-NL"/>
                    </w:rPr>
                    <w:object w:dxaOrig="240" w:dyaOrig="620">
                      <v:shape id="_x0000_i3093" type="#_x0000_t75" style="width:12pt;height:30.75pt">
                        <v:imagedata r:id="rId3238" o:title=""/>
                      </v:shape>
                    </w:object>
                  </w:r>
                  <w:r w:rsidRPr="00EE213F">
                    <w:rPr>
                      <w:rFonts w:ascii="Times New Roman" w:hAnsi="Times New Roman" w:cs="Times New Roman"/>
                      <w:sz w:val="28"/>
                      <w:szCs w:val="28"/>
                      <w:lang w:val="nl-NL"/>
                    </w:rPr>
                    <w:t>SđAB (Định lý góc nội tiếp)</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BOM = BEA </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3/ Ta có: Tứ giác BOIM nội tiếp (Chứng minh trên)</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BOM = BIM (Cùng chắn BM)</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mà BOM = BEA (Chứng minh trên)</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BIM = BEA</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Mặt khắc BIM và BEA là hai góc ở vị trí đồng vị</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AE // PQ</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4/ Ta có OI </w:t>
                  </w:r>
                  <w:r w:rsidRPr="00EE213F">
                    <w:rPr>
                      <w:rFonts w:ascii="Times New Roman" w:hAnsi="Times New Roman" w:cs="Times New Roman"/>
                      <w:position w:val="-4"/>
                      <w:sz w:val="28"/>
                      <w:szCs w:val="28"/>
                      <w:lang w:val="nl-NL"/>
                    </w:rPr>
                    <w:object w:dxaOrig="240" w:dyaOrig="260">
                      <v:shape id="_x0000_i3094" type="#_x0000_t75" style="width:12pt;height:12.75pt">
                        <v:imagedata r:id="rId3253" o:title=""/>
                      </v:shape>
                    </w:object>
                  </w:r>
                  <w:r w:rsidRPr="00EE213F">
                    <w:rPr>
                      <w:rFonts w:ascii="Times New Roman" w:hAnsi="Times New Roman" w:cs="Times New Roman"/>
                      <w:sz w:val="28"/>
                      <w:szCs w:val="28"/>
                      <w:lang w:val="nl-NL"/>
                    </w:rPr>
                    <w:t xml:space="preserve"> QP và AE // PQ (chứng minh trên); </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OI </w:t>
                  </w:r>
                  <w:r w:rsidRPr="00EE213F">
                    <w:rPr>
                      <w:rFonts w:ascii="Times New Roman" w:hAnsi="Times New Roman" w:cs="Times New Roman"/>
                      <w:position w:val="-4"/>
                      <w:sz w:val="28"/>
                      <w:szCs w:val="28"/>
                      <w:lang w:val="nl-NL"/>
                    </w:rPr>
                    <w:object w:dxaOrig="240" w:dyaOrig="260">
                      <v:shape id="_x0000_i3095" type="#_x0000_t75" style="width:12pt;height:12.75pt">
                        <v:imagedata r:id="rId3253" o:title=""/>
                      </v:shape>
                    </w:object>
                  </w:r>
                  <w:r w:rsidRPr="00EE213F">
                    <w:rPr>
                      <w:rFonts w:ascii="Times New Roman" w:hAnsi="Times New Roman" w:cs="Times New Roman"/>
                      <w:sz w:val="28"/>
                      <w:szCs w:val="28"/>
                      <w:lang w:val="nl-NL"/>
                    </w:rPr>
                    <w:t xml:space="preserve"> AE (3)</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mà KE = KA (gt)</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 xml:space="preserve">OK </w:t>
                  </w:r>
                  <w:r w:rsidRPr="00EE213F">
                    <w:rPr>
                      <w:rFonts w:ascii="Times New Roman" w:hAnsi="Times New Roman" w:cs="Times New Roman"/>
                      <w:position w:val="-4"/>
                      <w:sz w:val="28"/>
                      <w:szCs w:val="28"/>
                      <w:lang w:val="nl-NL"/>
                    </w:rPr>
                    <w:object w:dxaOrig="240" w:dyaOrig="260">
                      <v:shape id="_x0000_i3096" type="#_x0000_t75" style="width:12pt;height:12.75pt">
                        <v:imagedata r:id="rId3253" o:title=""/>
                      </v:shape>
                    </w:object>
                  </w:r>
                  <w:r w:rsidRPr="00EE213F">
                    <w:rPr>
                      <w:rFonts w:ascii="Times New Roman" w:hAnsi="Times New Roman" w:cs="Times New Roman"/>
                      <w:sz w:val="28"/>
                      <w:szCs w:val="28"/>
                      <w:lang w:val="nl-NL"/>
                    </w:rPr>
                    <w:t xml:space="preserve"> AE (tính chất liên hệ giữa đường kính và dây cung) (4)</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Từ (3) và (4), ta thấy qua điểm O có hai đường thẳng OI và OK cùng song song với AE</w:t>
                  </w:r>
                </w:p>
                <w:p w:rsidR="00EE213F" w:rsidRPr="00EE213F" w:rsidRDefault="00EE213F" w:rsidP="0022436A">
                  <w:pPr>
                    <w:numPr>
                      <w:ilvl w:val="0"/>
                      <w:numId w:val="97"/>
                    </w:numPr>
                    <w:spacing w:line="276" w:lineRule="auto"/>
                    <w:rPr>
                      <w:rFonts w:ascii="Times New Roman" w:hAnsi="Times New Roman" w:cs="Times New Roman"/>
                      <w:sz w:val="28"/>
                      <w:szCs w:val="28"/>
                      <w:lang w:val="nl-NL"/>
                    </w:rPr>
                  </w:pPr>
                  <w:r w:rsidRPr="00EE213F">
                    <w:rPr>
                      <w:rFonts w:ascii="Times New Roman" w:hAnsi="Times New Roman" w:cs="Times New Roman"/>
                      <w:sz w:val="28"/>
                      <w:szCs w:val="28"/>
                      <w:lang w:val="nl-NL"/>
                    </w:rPr>
                    <w:t>OI và OK phải trùng nhau</w:t>
                  </w:r>
                </w:p>
                <w:p w:rsidR="00EE213F" w:rsidRPr="00EE213F" w:rsidRDefault="00EE213F" w:rsidP="003B6AA7">
                  <w:pPr>
                    <w:rPr>
                      <w:rFonts w:ascii="Times New Roman" w:hAnsi="Times New Roman" w:cs="Times New Roman"/>
                      <w:sz w:val="28"/>
                      <w:szCs w:val="28"/>
                      <w:lang w:val="nl-NL"/>
                    </w:rPr>
                  </w:pPr>
                  <w:r w:rsidRPr="00EE213F">
                    <w:rPr>
                      <w:rFonts w:ascii="Times New Roman" w:hAnsi="Times New Roman" w:cs="Times New Roman"/>
                      <w:sz w:val="28"/>
                      <w:szCs w:val="28"/>
                      <w:lang w:val="nl-NL"/>
                    </w:rPr>
                    <w:t>Ba điểm O, I, K thẳng hàng</w:t>
                  </w:r>
                </w:p>
                <w:p w:rsidR="00EE213F" w:rsidRPr="00EE213F" w:rsidRDefault="00EE213F" w:rsidP="003B6AA7">
                  <w:pPr>
                    <w:rPr>
                      <w:rFonts w:ascii="Times New Roman" w:hAnsi="Times New Roman" w:cs="Times New Roman"/>
                      <w:sz w:val="28"/>
                      <w:szCs w:val="28"/>
                      <w:lang w:val="nl-NL"/>
                    </w:rPr>
                  </w:pPr>
                </w:p>
              </w:tc>
            </w:tr>
          </w:tbl>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1591</w:t>
            </w:r>
          </w:p>
          <w:tbl>
            <w:tblPr>
              <w:tblW w:w="10800" w:type="dxa"/>
              <w:tblInd w:w="108" w:type="dxa"/>
              <w:tblLook w:val="04A0" w:firstRow="1" w:lastRow="0" w:firstColumn="1" w:lastColumn="0" w:noHBand="0" w:noVBand="1"/>
            </w:tblPr>
            <w:tblGrid>
              <w:gridCol w:w="3960"/>
              <w:gridCol w:w="6840"/>
            </w:tblGrid>
            <w:tr w:rsidR="00EE213F" w:rsidTr="003B6AA7">
              <w:tc>
                <w:tcPr>
                  <w:tcW w:w="3960" w:type="dxa"/>
                </w:tcPr>
                <w:p w:rsidR="00EE213F" w:rsidRPr="000C4CA7" w:rsidRDefault="00EE213F" w:rsidP="003B6AA7">
                  <w:pPr>
                    <w:tabs>
                      <w:tab w:val="left" w:pos="720"/>
                    </w:tabs>
                    <w:jc w:val="center"/>
                    <w:rPr>
                      <w:b/>
                      <w:lang w:val="nl-NL"/>
                    </w:rPr>
                  </w:pPr>
                  <w:r w:rsidRPr="000C4CA7">
                    <w:rPr>
                      <w:b/>
                      <w:lang w:val="nl-NL"/>
                    </w:rPr>
                    <w:t xml:space="preserve">    SỞ GIÁO DỤC VÀ ĐÀO TẠO</w:t>
                  </w:r>
                </w:p>
                <w:p w:rsidR="00EE213F" w:rsidRDefault="00EE213F" w:rsidP="003B6AA7">
                  <w:pPr>
                    <w:tabs>
                      <w:tab w:val="left" w:pos="720"/>
                    </w:tabs>
                    <w:jc w:val="center"/>
                  </w:pPr>
                  <w:r>
                    <w:rPr>
                      <w:noProof/>
                      <w:lang w:val="en-US"/>
                    </w:rPr>
                    <mc:AlternateContent>
                      <mc:Choice Requires="wps">
                        <w:drawing>
                          <wp:anchor distT="0" distB="0" distL="114300" distR="114300" simplePos="0" relativeHeight="251839488" behindDoc="0" locked="0" layoutInCell="1" allowOverlap="1">
                            <wp:simplePos x="0" y="0"/>
                            <wp:positionH relativeFrom="column">
                              <wp:posOffset>516890</wp:posOffset>
                            </wp:positionH>
                            <wp:positionV relativeFrom="paragraph">
                              <wp:posOffset>201295</wp:posOffset>
                            </wp:positionV>
                            <wp:extent cx="1372235" cy="327660"/>
                            <wp:effectExtent l="13970" t="13335" r="13970" b="11430"/>
                            <wp:wrapNone/>
                            <wp:docPr id="1590" name="Text Box 15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235" cy="327660"/>
                                    </a:xfrm>
                                    <a:prstGeom prst="rect">
                                      <a:avLst/>
                                    </a:prstGeom>
                                    <a:solidFill>
                                      <a:srgbClr val="FFFFFF"/>
                                    </a:solidFill>
                                    <a:ln w="9525">
                                      <a:solidFill>
                                        <a:srgbClr val="000000"/>
                                      </a:solidFill>
                                      <a:miter lim="800000"/>
                                      <a:headEnd/>
                                      <a:tailEnd/>
                                    </a:ln>
                                  </wps:spPr>
                                  <wps:txbx>
                                    <w:txbxContent>
                                      <w:p w:rsidR="00EE213F" w:rsidRPr="006D6331" w:rsidRDefault="00EE213F" w:rsidP="00EE213F">
                                        <w:pPr>
                                          <w:jc w:val="center"/>
                                          <w:rPr>
                                            <w:rFonts w:ascii=".VnTimeH" w:hAnsi=".VnTimeH" w:cs=".VnTimeH"/>
                                            <w:b/>
                                            <w:bCs/>
                                            <w:color w:val="FF0000"/>
                                          </w:rPr>
                                        </w:pPr>
                                        <w:r w:rsidRPr="006D6331">
                                          <w:rPr>
                                            <w:rFonts w:ascii=".VnTimeH" w:hAnsi=".VnTimeH" w:cs=".VnTimeH"/>
                                            <w:b/>
                                            <w:bCs/>
                                            <w:color w:val="FF0000"/>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90" o:spid="_x0000_s1294" type="#_x0000_t202" style="position:absolute;left:0;text-align:left;margin-left:40.7pt;margin-top:15.85pt;width:108.05pt;height:25.8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">
                            <v:textbox>
                              <w:txbxContent>
                                <w:p w:rsidR="00EE213F" w:rsidRPr="006D6331" w:rsidRDefault="00EE213F" w:rsidP="00EE213F">
                                  <w:pPr>
                                    <w:jc w:val="center"/>
                                    <w:rPr>
                                      <w:rFonts w:ascii=".VnTimeH" w:hAnsi=".VnTimeH" w:cs=".VnTimeH"/>
                                      <w:b/>
                                      <w:bCs/>
                                      <w:color w:val="FF0000"/>
                                    </w:rPr>
                                  </w:pPr>
                                  <w:r w:rsidRPr="006D6331">
                                    <w:rPr>
                                      <w:rFonts w:ascii=".VnTimeH" w:hAnsi=".VnTimeH" w:cs=".VnTimeH"/>
                                      <w:b/>
                                      <w:bCs/>
                                      <w:color w:val="FF0000"/>
                                    </w:rPr>
                                    <w:t>§Ò chÝnh thøc</w:t>
                                  </w:r>
                                </w:p>
                              </w:txbxContent>
                            </v:textbox>
                          </v:shape>
                        </w:pict>
                      </mc:Fallback>
                    </mc:AlternateContent>
                  </w:r>
                  <w:r w:rsidRPr="005071B0">
                    <w:rPr>
                      <w:b/>
                      <w:noProof/>
                    </w:rPr>
                    <w:t>THÁI BÌNH</w:t>
                  </w:r>
                </w:p>
              </w:tc>
              <w:tc>
                <w:tcPr>
                  <w:tcW w:w="6840" w:type="dxa"/>
                </w:tcPr>
                <w:p w:rsidR="00EE213F" w:rsidRDefault="00EE213F" w:rsidP="003B6AA7">
                  <w:pPr>
                    <w:tabs>
                      <w:tab w:val="left" w:pos="720"/>
                    </w:tabs>
                    <w:jc w:val="center"/>
                    <w:rPr>
                      <w:b/>
                      <w:sz w:val="26"/>
                    </w:rPr>
                  </w:pPr>
                  <w:r w:rsidRPr="005071B0">
                    <w:rPr>
                      <w:b/>
                      <w:sz w:val="26"/>
                    </w:rPr>
                    <w:t xml:space="preserve">KỲ THI TUYỂN SINH LỚP 10 THPT </w:t>
                  </w:r>
                </w:p>
                <w:p w:rsidR="00EE213F" w:rsidRPr="005071B0" w:rsidRDefault="00EE213F" w:rsidP="003B6AA7">
                  <w:pPr>
                    <w:tabs>
                      <w:tab w:val="left" w:pos="720"/>
                    </w:tabs>
                    <w:jc w:val="center"/>
                    <w:rPr>
                      <w:b/>
                      <w:sz w:val="26"/>
                    </w:rPr>
                  </w:pPr>
                  <w:r w:rsidRPr="005071B0">
                    <w:rPr>
                      <w:b/>
                      <w:sz w:val="26"/>
                    </w:rPr>
                    <w:t>NĂM HỌC 2012 – 2013</w:t>
                  </w:r>
                </w:p>
                <w:p w:rsidR="00EE213F" w:rsidRDefault="00EE213F" w:rsidP="003B6AA7">
                  <w:pPr>
                    <w:tabs>
                      <w:tab w:val="left" w:pos="720"/>
                    </w:tabs>
                    <w:jc w:val="center"/>
                    <w:rPr>
                      <w:b/>
                    </w:rPr>
                  </w:pPr>
                  <w:r>
                    <w:rPr>
                      <w:b/>
                    </w:rPr>
                    <w:t>Môn thi: TOÁN</w:t>
                  </w:r>
                </w:p>
                <w:p w:rsidR="00EE213F" w:rsidRDefault="00EE213F" w:rsidP="003B6AA7">
                  <w:pPr>
                    <w:ind w:right="386"/>
                    <w:jc w:val="center"/>
                    <w:rPr>
                      <w:w w:val="99"/>
                      <w:sz w:val="26"/>
                      <w:szCs w:val="26"/>
                    </w:rPr>
                  </w:pPr>
                  <w:r>
                    <w:rPr>
                      <w:sz w:val="26"/>
                      <w:szCs w:val="26"/>
                    </w:rPr>
                    <w:t>Thời</w:t>
                  </w:r>
                  <w:r>
                    <w:rPr>
                      <w:spacing w:val="-5"/>
                      <w:sz w:val="26"/>
                      <w:szCs w:val="26"/>
                    </w:rPr>
                    <w:t xml:space="preserve"> </w:t>
                  </w:r>
                  <w:r>
                    <w:rPr>
                      <w:spacing w:val="-2"/>
                      <w:sz w:val="26"/>
                      <w:szCs w:val="26"/>
                    </w:rPr>
                    <w:t>g</w:t>
                  </w:r>
                  <w:r>
                    <w:rPr>
                      <w:spacing w:val="1"/>
                      <w:sz w:val="26"/>
                      <w:szCs w:val="26"/>
                    </w:rPr>
                    <w:t>i</w:t>
                  </w:r>
                  <w:r>
                    <w:rPr>
                      <w:spacing w:val="-1"/>
                      <w:sz w:val="26"/>
                      <w:szCs w:val="26"/>
                    </w:rPr>
                    <w:t>a</w:t>
                  </w:r>
                  <w:r>
                    <w:rPr>
                      <w:sz w:val="26"/>
                      <w:szCs w:val="26"/>
                    </w:rPr>
                    <w:t>n</w:t>
                  </w:r>
                  <w:r>
                    <w:rPr>
                      <w:spacing w:val="-4"/>
                      <w:sz w:val="26"/>
                      <w:szCs w:val="26"/>
                    </w:rPr>
                    <w:t xml:space="preserve"> </w:t>
                  </w:r>
                  <w:r>
                    <w:rPr>
                      <w:spacing w:val="1"/>
                      <w:sz w:val="26"/>
                      <w:szCs w:val="26"/>
                    </w:rPr>
                    <w:t>l</w:t>
                  </w:r>
                  <w:r>
                    <w:rPr>
                      <w:spacing w:val="-1"/>
                      <w:sz w:val="26"/>
                      <w:szCs w:val="26"/>
                    </w:rPr>
                    <w:t>à</w:t>
                  </w:r>
                  <w:r>
                    <w:rPr>
                      <w:sz w:val="26"/>
                      <w:szCs w:val="26"/>
                    </w:rPr>
                    <w:t>m</w:t>
                  </w:r>
                  <w:r>
                    <w:rPr>
                      <w:spacing w:val="-4"/>
                      <w:sz w:val="26"/>
                      <w:szCs w:val="26"/>
                    </w:rPr>
                    <w:t xml:space="preserve"> </w:t>
                  </w:r>
                  <w:r>
                    <w:rPr>
                      <w:spacing w:val="2"/>
                      <w:sz w:val="26"/>
                      <w:szCs w:val="26"/>
                    </w:rPr>
                    <w:t>b</w:t>
                  </w:r>
                  <w:r>
                    <w:rPr>
                      <w:spacing w:val="-1"/>
                      <w:sz w:val="26"/>
                      <w:szCs w:val="26"/>
                    </w:rPr>
                    <w:t>à</w:t>
                  </w:r>
                  <w:r>
                    <w:rPr>
                      <w:spacing w:val="1"/>
                      <w:sz w:val="26"/>
                      <w:szCs w:val="26"/>
                    </w:rPr>
                    <w:t>i</w:t>
                  </w:r>
                  <w:r>
                    <w:rPr>
                      <w:sz w:val="26"/>
                      <w:szCs w:val="26"/>
                    </w:rPr>
                    <w:t>:</w:t>
                  </w:r>
                  <w:r>
                    <w:rPr>
                      <w:spacing w:val="-4"/>
                      <w:sz w:val="26"/>
                      <w:szCs w:val="26"/>
                    </w:rPr>
                    <w:t xml:space="preserve"> </w:t>
                  </w:r>
                  <w:r>
                    <w:rPr>
                      <w:bCs/>
                      <w:sz w:val="26"/>
                      <w:szCs w:val="26"/>
                    </w:rPr>
                    <w:t>120</w:t>
                  </w:r>
                  <w:r>
                    <w:rPr>
                      <w:bCs/>
                      <w:spacing w:val="-4"/>
                      <w:sz w:val="26"/>
                      <w:szCs w:val="26"/>
                    </w:rPr>
                    <w:t xml:space="preserve"> </w:t>
                  </w:r>
                  <w:r>
                    <w:rPr>
                      <w:bCs/>
                      <w:spacing w:val="1"/>
                      <w:w w:val="99"/>
                      <w:sz w:val="26"/>
                      <w:szCs w:val="26"/>
                    </w:rPr>
                    <w:t>phú</w:t>
                  </w:r>
                  <w:r>
                    <w:rPr>
                      <w:bCs/>
                      <w:w w:val="99"/>
                      <w:sz w:val="26"/>
                      <w:szCs w:val="26"/>
                    </w:rPr>
                    <w:t>t,</w:t>
                  </w:r>
                  <w:r>
                    <w:rPr>
                      <w:b/>
                      <w:bCs/>
                      <w:w w:val="99"/>
                      <w:sz w:val="26"/>
                      <w:szCs w:val="26"/>
                    </w:rPr>
                    <w:t xml:space="preserve"> </w:t>
                  </w:r>
                  <w:r>
                    <w:rPr>
                      <w:bCs/>
                      <w:w w:val="99"/>
                      <w:sz w:val="26"/>
                      <w:szCs w:val="26"/>
                    </w:rPr>
                    <w:t>k</w:t>
                  </w:r>
                  <w:r>
                    <w:rPr>
                      <w:sz w:val="26"/>
                      <w:szCs w:val="26"/>
                    </w:rPr>
                    <w:t>h</w:t>
                  </w:r>
                  <w:r>
                    <w:rPr>
                      <w:spacing w:val="2"/>
                      <w:sz w:val="26"/>
                      <w:szCs w:val="26"/>
                    </w:rPr>
                    <w:t>ô</w:t>
                  </w:r>
                  <w:r>
                    <w:rPr>
                      <w:sz w:val="26"/>
                      <w:szCs w:val="26"/>
                    </w:rPr>
                    <w:t>ng</w:t>
                  </w:r>
                  <w:r>
                    <w:rPr>
                      <w:spacing w:val="-10"/>
                      <w:sz w:val="26"/>
                      <w:szCs w:val="26"/>
                    </w:rPr>
                    <w:t xml:space="preserve"> </w:t>
                  </w:r>
                  <w:r>
                    <w:rPr>
                      <w:sz w:val="26"/>
                      <w:szCs w:val="26"/>
                    </w:rPr>
                    <w:t>kể</w:t>
                  </w:r>
                  <w:r>
                    <w:rPr>
                      <w:spacing w:val="-47"/>
                      <w:sz w:val="26"/>
                      <w:szCs w:val="26"/>
                    </w:rPr>
                    <w:t xml:space="preserve">   </w:t>
                  </w:r>
                  <w:r>
                    <w:rPr>
                      <w:spacing w:val="1"/>
                      <w:sz w:val="26"/>
                      <w:szCs w:val="26"/>
                    </w:rPr>
                    <w:t>t</w:t>
                  </w:r>
                  <w:r>
                    <w:rPr>
                      <w:sz w:val="26"/>
                      <w:szCs w:val="26"/>
                    </w:rPr>
                    <w:t>hời</w:t>
                  </w:r>
                  <w:r>
                    <w:rPr>
                      <w:spacing w:val="-1"/>
                      <w:sz w:val="26"/>
                      <w:szCs w:val="26"/>
                    </w:rPr>
                    <w:t xml:space="preserve"> </w:t>
                  </w:r>
                  <w:r>
                    <w:rPr>
                      <w:spacing w:val="-2"/>
                      <w:sz w:val="26"/>
                      <w:szCs w:val="26"/>
                    </w:rPr>
                    <w:t>g</w:t>
                  </w:r>
                  <w:r>
                    <w:rPr>
                      <w:spacing w:val="1"/>
                      <w:sz w:val="26"/>
                      <w:szCs w:val="26"/>
                    </w:rPr>
                    <w:t>i</w:t>
                  </w:r>
                  <w:r>
                    <w:rPr>
                      <w:spacing w:val="-1"/>
                      <w:sz w:val="26"/>
                      <w:szCs w:val="26"/>
                    </w:rPr>
                    <w:t>a</w:t>
                  </w:r>
                  <w:r>
                    <w:rPr>
                      <w:sz w:val="26"/>
                      <w:szCs w:val="26"/>
                    </w:rPr>
                    <w:t>n</w:t>
                  </w:r>
                  <w:r>
                    <w:rPr>
                      <w:spacing w:val="-2"/>
                      <w:sz w:val="26"/>
                      <w:szCs w:val="26"/>
                    </w:rPr>
                    <w:t xml:space="preserve"> g</w:t>
                  </w:r>
                  <w:r>
                    <w:rPr>
                      <w:spacing w:val="1"/>
                      <w:sz w:val="26"/>
                      <w:szCs w:val="26"/>
                    </w:rPr>
                    <w:t>i</w:t>
                  </w:r>
                  <w:r>
                    <w:rPr>
                      <w:spacing w:val="-1"/>
                      <w:sz w:val="26"/>
                      <w:szCs w:val="26"/>
                    </w:rPr>
                    <w:t>a</w:t>
                  </w:r>
                  <w:r>
                    <w:rPr>
                      <w:sz w:val="26"/>
                      <w:szCs w:val="26"/>
                    </w:rPr>
                    <w:t>o</w:t>
                  </w:r>
                  <w:r>
                    <w:rPr>
                      <w:spacing w:val="-5"/>
                      <w:sz w:val="26"/>
                      <w:szCs w:val="26"/>
                    </w:rPr>
                    <w:t xml:space="preserve"> </w:t>
                  </w:r>
                  <w:r>
                    <w:rPr>
                      <w:spacing w:val="2"/>
                      <w:w w:val="99"/>
                      <w:sz w:val="26"/>
                      <w:szCs w:val="26"/>
                    </w:rPr>
                    <w:t>đ</w:t>
                  </w:r>
                  <w:r>
                    <w:rPr>
                      <w:spacing w:val="-1"/>
                      <w:w w:val="99"/>
                      <w:sz w:val="26"/>
                      <w:szCs w:val="26"/>
                    </w:rPr>
                    <w:t>ề</w:t>
                  </w:r>
                </w:p>
              </w:tc>
            </w:tr>
          </w:tbl>
          <w:p w:rsidR="00EE213F" w:rsidRDefault="00EE213F" w:rsidP="00EE213F">
            <w:pPr>
              <w:tabs>
                <w:tab w:val="left" w:pos="720"/>
              </w:tabs>
              <w:rPr>
                <w:i/>
                <w:iCs/>
                <w:sz w:val="26"/>
                <w:szCs w:val="26"/>
              </w:rPr>
            </w:pPr>
            <w:r>
              <w:rPr>
                <w:b/>
                <w:bCs/>
                <w:sz w:val="26"/>
                <w:szCs w:val="26"/>
                <w:u w:val="single"/>
              </w:rPr>
              <w:t>Bài 1</w:t>
            </w:r>
            <w:r>
              <w:rPr>
                <w:bCs/>
                <w:sz w:val="26"/>
                <w:szCs w:val="26"/>
              </w:rPr>
              <w:t>.</w:t>
            </w:r>
            <w:r>
              <w:rPr>
                <w:b/>
                <w:bCs/>
                <w:sz w:val="26"/>
                <w:szCs w:val="26"/>
              </w:rPr>
              <w:t xml:space="preserve"> </w:t>
            </w:r>
            <w:r>
              <w:rPr>
                <w:i/>
                <w:iCs/>
                <w:sz w:val="26"/>
                <w:szCs w:val="26"/>
              </w:rPr>
              <w:t>(2,0 điểm)</w:t>
            </w:r>
          </w:p>
          <w:p w:rsidR="00EE213F" w:rsidRDefault="00EE213F" w:rsidP="0022436A">
            <w:pPr>
              <w:numPr>
                <w:ilvl w:val="0"/>
                <w:numId w:val="98"/>
              </w:numPr>
              <w:tabs>
                <w:tab w:val="left" w:pos="720"/>
              </w:tabs>
              <w:jc w:val="both"/>
              <w:rPr>
                <w:sz w:val="26"/>
                <w:szCs w:val="26"/>
                <w:lang w:val="pt-BR"/>
              </w:rPr>
            </w:pPr>
            <w:r>
              <w:rPr>
                <w:sz w:val="26"/>
                <w:szCs w:val="26"/>
                <w:lang w:val="pt-BR"/>
              </w:rPr>
              <w:t xml:space="preserve">Tính: </w:t>
            </w:r>
            <w:r>
              <w:rPr>
                <w:position w:val="-30"/>
                <w:sz w:val="26"/>
                <w:szCs w:val="26"/>
                <w:lang w:val="pt-BR"/>
              </w:rPr>
              <w:object w:dxaOrig="2580" w:dyaOrig="720">
                <v:shape id="_x0000_i3097" type="#_x0000_t75" style="width:129pt;height:36pt">
                  <v:imagedata r:id="rId3254" o:title=""/>
                </v:shape>
              </w:object>
            </w:r>
            <w:r>
              <w:rPr>
                <w:sz w:val="26"/>
                <w:szCs w:val="26"/>
                <w:lang w:val="pt-BR"/>
              </w:rPr>
              <w:t xml:space="preserve">           </w:t>
            </w:r>
          </w:p>
          <w:p w:rsidR="00EE213F" w:rsidRDefault="00EE213F" w:rsidP="0022436A">
            <w:pPr>
              <w:numPr>
                <w:ilvl w:val="0"/>
                <w:numId w:val="98"/>
              </w:numPr>
              <w:tabs>
                <w:tab w:val="left" w:pos="720"/>
              </w:tabs>
              <w:jc w:val="both"/>
              <w:rPr>
                <w:sz w:val="26"/>
                <w:szCs w:val="26"/>
                <w:lang w:val="pt-BR"/>
              </w:rPr>
            </w:pPr>
            <w:r w:rsidRPr="005071B0">
              <w:rPr>
                <w:sz w:val="26"/>
                <w:szCs w:val="26"/>
                <w:lang w:val="pt-BR"/>
              </w:rPr>
              <w:t xml:space="preserve">Cho biểu thức: </w:t>
            </w:r>
            <w:r>
              <w:rPr>
                <w:position w:val="-30"/>
                <w:sz w:val="26"/>
                <w:szCs w:val="26"/>
              </w:rPr>
              <w:object w:dxaOrig="3760" w:dyaOrig="760">
                <v:shape id="_x0000_i3098" type="#_x0000_t75" style="width:188.25pt;height:38.25pt">
                  <v:imagedata r:id="rId3255" o:title=""/>
                </v:shape>
              </w:object>
            </w:r>
            <w:r w:rsidRPr="005071B0">
              <w:rPr>
                <w:sz w:val="26"/>
                <w:szCs w:val="26"/>
                <w:lang w:val="pt-BR"/>
              </w:rPr>
              <w:t xml:space="preserve"> với x ≥ 0, x ≠ 16.</w:t>
            </w:r>
          </w:p>
          <w:p w:rsidR="00EE213F" w:rsidRDefault="00EE213F" w:rsidP="0022436A">
            <w:pPr>
              <w:numPr>
                <w:ilvl w:val="0"/>
                <w:numId w:val="99"/>
              </w:numPr>
              <w:tabs>
                <w:tab w:val="left" w:pos="720"/>
              </w:tabs>
              <w:jc w:val="both"/>
              <w:rPr>
                <w:sz w:val="26"/>
                <w:szCs w:val="26"/>
                <w:lang w:val="pt-BR"/>
              </w:rPr>
            </w:pPr>
            <w:r>
              <w:rPr>
                <w:sz w:val="26"/>
                <w:szCs w:val="26"/>
              </w:rPr>
              <w:t>Rút gọn B.</w:t>
            </w:r>
          </w:p>
          <w:p w:rsidR="00EE213F" w:rsidRDefault="00EE213F" w:rsidP="0022436A">
            <w:pPr>
              <w:numPr>
                <w:ilvl w:val="0"/>
                <w:numId w:val="99"/>
              </w:numPr>
              <w:tabs>
                <w:tab w:val="left" w:pos="720"/>
              </w:tabs>
              <w:jc w:val="both"/>
              <w:rPr>
                <w:sz w:val="26"/>
                <w:szCs w:val="26"/>
                <w:lang w:val="pt-BR"/>
              </w:rPr>
            </w:pPr>
            <w:r w:rsidRPr="005071B0">
              <w:rPr>
                <w:sz w:val="26"/>
                <w:szCs w:val="26"/>
                <w:lang w:val="pt-BR"/>
              </w:rPr>
              <w:t>Tìm x để giá trị của B là một số nguyên.</w:t>
            </w:r>
          </w:p>
          <w:p w:rsidR="00EE213F" w:rsidRPr="005071B0" w:rsidRDefault="00EE213F" w:rsidP="00EE213F">
            <w:pPr>
              <w:tabs>
                <w:tab w:val="left" w:pos="720"/>
              </w:tabs>
              <w:rPr>
                <w:i/>
                <w:iCs/>
                <w:sz w:val="26"/>
                <w:szCs w:val="26"/>
                <w:lang w:val="pt-BR"/>
              </w:rPr>
            </w:pPr>
            <w:r w:rsidRPr="005071B0">
              <w:rPr>
                <w:b/>
                <w:bCs/>
                <w:sz w:val="26"/>
                <w:szCs w:val="26"/>
                <w:u w:val="single"/>
                <w:lang w:val="pt-BR"/>
              </w:rPr>
              <w:t>Bài 2</w:t>
            </w:r>
            <w:r w:rsidRPr="005071B0">
              <w:rPr>
                <w:bCs/>
                <w:sz w:val="26"/>
                <w:szCs w:val="26"/>
                <w:lang w:val="pt-BR"/>
              </w:rPr>
              <w:t>.</w:t>
            </w:r>
            <w:r w:rsidRPr="005071B0">
              <w:rPr>
                <w:b/>
                <w:bCs/>
                <w:sz w:val="26"/>
                <w:szCs w:val="26"/>
                <w:lang w:val="pt-BR"/>
              </w:rPr>
              <w:t xml:space="preserve"> </w:t>
            </w:r>
            <w:r w:rsidRPr="005071B0">
              <w:rPr>
                <w:i/>
                <w:iCs/>
                <w:sz w:val="26"/>
                <w:szCs w:val="26"/>
                <w:lang w:val="pt-BR"/>
              </w:rPr>
              <w:t>(2,0 điểm)</w:t>
            </w:r>
          </w:p>
          <w:p w:rsidR="00EE213F" w:rsidRPr="005071B0" w:rsidRDefault="00EE213F" w:rsidP="00EE213F">
            <w:pPr>
              <w:tabs>
                <w:tab w:val="left" w:pos="720"/>
              </w:tabs>
              <w:spacing w:before="120"/>
              <w:ind w:right="459" w:firstLine="1080"/>
              <w:rPr>
                <w:sz w:val="26"/>
                <w:szCs w:val="26"/>
                <w:lang w:val="pt-BR"/>
              </w:rPr>
            </w:pPr>
            <w:r w:rsidRPr="005071B0">
              <w:rPr>
                <w:sz w:val="26"/>
                <w:szCs w:val="26"/>
                <w:lang w:val="pt-BR"/>
              </w:rPr>
              <w:t>Cho phương trình: x</w:t>
            </w:r>
            <w:r w:rsidRPr="005071B0">
              <w:rPr>
                <w:sz w:val="26"/>
                <w:szCs w:val="26"/>
                <w:vertAlign w:val="superscript"/>
                <w:lang w:val="pt-BR"/>
              </w:rPr>
              <w:t>2</w:t>
            </w:r>
            <w:r w:rsidRPr="005071B0">
              <w:rPr>
                <w:sz w:val="26"/>
                <w:szCs w:val="26"/>
                <w:lang w:val="pt-BR"/>
              </w:rPr>
              <w:t xml:space="preserve"> – 4x + m + 1 = 0  (m là tham số).</w:t>
            </w:r>
          </w:p>
          <w:p w:rsidR="00EE213F" w:rsidRDefault="00EE213F" w:rsidP="0022436A">
            <w:pPr>
              <w:numPr>
                <w:ilvl w:val="0"/>
                <w:numId w:val="100"/>
              </w:numPr>
              <w:tabs>
                <w:tab w:val="left" w:pos="720"/>
              </w:tabs>
              <w:ind w:right="459"/>
              <w:rPr>
                <w:sz w:val="26"/>
                <w:szCs w:val="26"/>
                <w:lang w:val="pt-BR"/>
              </w:rPr>
            </w:pPr>
            <w:r>
              <w:rPr>
                <w:sz w:val="26"/>
                <w:szCs w:val="26"/>
                <w:lang w:val="pt-BR"/>
              </w:rPr>
              <w:t>Giải phương trình với m = 2.</w:t>
            </w:r>
          </w:p>
          <w:p w:rsidR="00EE213F" w:rsidRDefault="00EE213F" w:rsidP="0022436A">
            <w:pPr>
              <w:numPr>
                <w:ilvl w:val="0"/>
                <w:numId w:val="100"/>
              </w:numPr>
              <w:tabs>
                <w:tab w:val="left" w:pos="720"/>
              </w:tabs>
              <w:ind w:right="459"/>
              <w:jc w:val="both"/>
              <w:rPr>
                <w:sz w:val="26"/>
                <w:szCs w:val="26"/>
                <w:lang w:val="pt-BR"/>
              </w:rPr>
            </w:pPr>
            <w:r>
              <w:rPr>
                <w:sz w:val="26"/>
                <w:szCs w:val="26"/>
                <w:lang w:val="pt-BR"/>
              </w:rPr>
              <w:t>Tìm m để phương trình có hai nghiệm trái dấu (x</w:t>
            </w:r>
            <w:r>
              <w:rPr>
                <w:sz w:val="26"/>
                <w:szCs w:val="26"/>
                <w:vertAlign w:val="subscript"/>
                <w:lang w:val="pt-BR"/>
              </w:rPr>
              <w:t>1</w:t>
            </w:r>
            <w:r>
              <w:rPr>
                <w:sz w:val="26"/>
                <w:szCs w:val="26"/>
                <w:lang w:val="pt-BR"/>
              </w:rPr>
              <w:t xml:space="preserve"> &lt; 0 &lt; x</w:t>
            </w:r>
            <w:r>
              <w:rPr>
                <w:sz w:val="26"/>
                <w:szCs w:val="26"/>
                <w:vertAlign w:val="subscript"/>
                <w:lang w:val="pt-BR"/>
              </w:rPr>
              <w:t>2</w:t>
            </w:r>
            <w:r>
              <w:rPr>
                <w:sz w:val="26"/>
                <w:szCs w:val="26"/>
                <w:lang w:val="pt-BR"/>
              </w:rPr>
              <w:t>). Khi đó nghiệm nào có giá trị tuyệt đối lớn hơn?</w:t>
            </w:r>
          </w:p>
          <w:p w:rsidR="00EE213F" w:rsidRPr="005071B0" w:rsidRDefault="00EE213F" w:rsidP="00EE213F">
            <w:pPr>
              <w:tabs>
                <w:tab w:val="left" w:pos="720"/>
              </w:tabs>
              <w:ind w:right="459"/>
              <w:rPr>
                <w:i/>
                <w:iCs/>
                <w:sz w:val="26"/>
                <w:szCs w:val="26"/>
                <w:lang w:val="pt-BR"/>
              </w:rPr>
            </w:pPr>
            <w:r w:rsidRPr="005071B0">
              <w:rPr>
                <w:b/>
                <w:bCs/>
                <w:sz w:val="26"/>
                <w:szCs w:val="26"/>
                <w:u w:val="single"/>
                <w:lang w:val="pt-BR"/>
              </w:rPr>
              <w:t>Bài 3</w:t>
            </w:r>
            <w:r w:rsidRPr="005071B0">
              <w:rPr>
                <w:bCs/>
                <w:sz w:val="26"/>
                <w:szCs w:val="26"/>
                <w:lang w:val="pt-BR"/>
              </w:rPr>
              <w:t>.</w:t>
            </w:r>
            <w:r w:rsidRPr="005071B0">
              <w:rPr>
                <w:b/>
                <w:bCs/>
                <w:sz w:val="26"/>
                <w:szCs w:val="26"/>
                <w:lang w:val="pt-BR"/>
              </w:rPr>
              <w:t xml:space="preserve"> </w:t>
            </w:r>
            <w:r w:rsidRPr="005071B0">
              <w:rPr>
                <w:i/>
                <w:iCs/>
                <w:sz w:val="26"/>
                <w:szCs w:val="26"/>
                <w:lang w:val="pt-BR"/>
              </w:rPr>
              <w:t>(2,0 điểm):</w:t>
            </w:r>
          </w:p>
          <w:p w:rsidR="00EE213F" w:rsidRDefault="00EE213F" w:rsidP="00EE213F">
            <w:pPr>
              <w:tabs>
                <w:tab w:val="left" w:pos="720"/>
              </w:tabs>
              <w:spacing w:before="120"/>
              <w:ind w:left="720" w:right="432"/>
              <w:rPr>
                <w:sz w:val="26"/>
                <w:szCs w:val="26"/>
                <w:lang w:val="da-DK"/>
              </w:rPr>
            </w:pPr>
            <w:r>
              <w:rPr>
                <w:sz w:val="26"/>
                <w:szCs w:val="26"/>
                <w:lang w:val="da-DK"/>
              </w:rPr>
              <w:t>Trong mặt phẳng toạ độ Oxy cho parabol (P): y = -x</w:t>
            </w:r>
            <w:r>
              <w:rPr>
                <w:sz w:val="26"/>
                <w:szCs w:val="26"/>
                <w:vertAlign w:val="superscript"/>
                <w:lang w:val="da-DK"/>
              </w:rPr>
              <w:t>2</w:t>
            </w:r>
            <w:r>
              <w:rPr>
                <w:sz w:val="26"/>
                <w:szCs w:val="26"/>
                <w:lang w:val="da-DK"/>
              </w:rPr>
              <w:t xml:space="preserve"> và đường thẳng (d): y = mx + 2 (m là tham số).</w:t>
            </w:r>
          </w:p>
          <w:p w:rsidR="00EE213F" w:rsidRDefault="00EE213F" w:rsidP="0022436A">
            <w:pPr>
              <w:numPr>
                <w:ilvl w:val="0"/>
                <w:numId w:val="101"/>
              </w:numPr>
              <w:tabs>
                <w:tab w:val="left" w:pos="720"/>
              </w:tabs>
              <w:ind w:right="432"/>
              <w:jc w:val="both"/>
              <w:rPr>
                <w:sz w:val="26"/>
                <w:szCs w:val="26"/>
                <w:lang w:val="da-DK"/>
              </w:rPr>
            </w:pPr>
            <w:r>
              <w:rPr>
                <w:sz w:val="26"/>
                <w:szCs w:val="26"/>
                <w:lang w:val="da-DK"/>
              </w:rPr>
              <w:t>Tìm m để (d) cắt (P) tại một điểm duy nhất.</w:t>
            </w:r>
          </w:p>
          <w:p w:rsidR="00EE213F" w:rsidRDefault="00EE213F" w:rsidP="0022436A">
            <w:pPr>
              <w:numPr>
                <w:ilvl w:val="0"/>
                <w:numId w:val="101"/>
              </w:numPr>
              <w:tabs>
                <w:tab w:val="left" w:pos="720"/>
              </w:tabs>
              <w:ind w:right="432"/>
              <w:jc w:val="both"/>
              <w:rPr>
                <w:sz w:val="26"/>
                <w:szCs w:val="26"/>
                <w:lang w:val="da-DK"/>
              </w:rPr>
            </w:pPr>
            <w:r>
              <w:rPr>
                <w:sz w:val="26"/>
                <w:szCs w:val="26"/>
                <w:lang w:val="da-DK"/>
              </w:rPr>
              <w:t>Cho hai điểm A(-2; m) và B(1; n). Tìm m, n để A thuộc (P) và B thuộc (d).</w:t>
            </w:r>
          </w:p>
          <w:p w:rsidR="00EE213F" w:rsidRDefault="00EE213F" w:rsidP="0022436A">
            <w:pPr>
              <w:numPr>
                <w:ilvl w:val="0"/>
                <w:numId w:val="101"/>
              </w:numPr>
              <w:tabs>
                <w:tab w:val="left" w:pos="720"/>
              </w:tabs>
              <w:ind w:right="432"/>
              <w:jc w:val="both"/>
              <w:rPr>
                <w:sz w:val="26"/>
                <w:szCs w:val="26"/>
                <w:lang w:val="da-DK"/>
              </w:rPr>
            </w:pPr>
            <w:r>
              <w:rPr>
                <w:sz w:val="26"/>
                <w:szCs w:val="26"/>
                <w:lang w:val="da-DK"/>
              </w:rPr>
              <w:t>Gọi H là chân đường vuông góc kẻ từ O đến (d). Tìm m để độ dài đoạn OH lớn nhất.</w:t>
            </w:r>
          </w:p>
          <w:p w:rsidR="00EE213F" w:rsidRDefault="00EE213F" w:rsidP="00EE213F">
            <w:pPr>
              <w:tabs>
                <w:tab w:val="left" w:pos="720"/>
              </w:tabs>
              <w:rPr>
                <w:i/>
                <w:iCs/>
                <w:sz w:val="26"/>
                <w:szCs w:val="26"/>
                <w:lang w:val="da-DK"/>
              </w:rPr>
            </w:pPr>
            <w:r>
              <w:rPr>
                <w:b/>
                <w:bCs/>
                <w:sz w:val="26"/>
                <w:szCs w:val="26"/>
                <w:u w:val="single"/>
                <w:lang w:val="da-DK"/>
              </w:rPr>
              <w:t>Bài 4</w:t>
            </w:r>
            <w:r>
              <w:rPr>
                <w:bCs/>
                <w:sz w:val="26"/>
                <w:szCs w:val="26"/>
                <w:lang w:val="da-DK"/>
              </w:rPr>
              <w:t>.</w:t>
            </w:r>
            <w:r>
              <w:rPr>
                <w:b/>
                <w:bCs/>
                <w:sz w:val="26"/>
                <w:szCs w:val="26"/>
                <w:lang w:val="da-DK"/>
              </w:rPr>
              <w:t xml:space="preserve"> </w:t>
            </w:r>
            <w:r>
              <w:rPr>
                <w:i/>
                <w:iCs/>
                <w:sz w:val="26"/>
                <w:szCs w:val="26"/>
                <w:lang w:val="da-DK"/>
              </w:rPr>
              <w:t>(3,5 điểm)</w:t>
            </w:r>
          </w:p>
          <w:p w:rsidR="00EE213F" w:rsidRDefault="00EE213F" w:rsidP="00EE213F">
            <w:pPr>
              <w:tabs>
                <w:tab w:val="left" w:pos="0"/>
              </w:tabs>
              <w:spacing w:before="120"/>
              <w:ind w:left="720" w:right="459" w:firstLine="360"/>
              <w:rPr>
                <w:sz w:val="26"/>
                <w:szCs w:val="26"/>
                <w:lang w:val="da-DK"/>
              </w:rPr>
            </w:pPr>
            <w:r>
              <w:rPr>
                <w:sz w:val="26"/>
                <w:szCs w:val="26"/>
                <w:lang w:val="da-DK"/>
              </w:rPr>
              <w:t>Cho đường tròn (O), dây cung BC (BC không là đường kính). Điểm A di động trên cung nhỏ BC (A khác B và C; độ dài  đoạn AB khác AC). Kẻ đường kính AA’ của đường tròn (O), D là chân đường vuông góc kẻ từ A đến BC. Hai điểm E, F lần lượt là chân đường vuông góc kẻ từ B, C đến AA’. Chứng minh rằng:</w:t>
            </w:r>
          </w:p>
          <w:p w:rsidR="00EE213F" w:rsidRPr="005071B0" w:rsidRDefault="00EE213F" w:rsidP="0022436A">
            <w:pPr>
              <w:numPr>
                <w:ilvl w:val="0"/>
                <w:numId w:val="102"/>
              </w:numPr>
              <w:tabs>
                <w:tab w:val="left" w:pos="720"/>
              </w:tabs>
              <w:rPr>
                <w:sz w:val="26"/>
                <w:szCs w:val="26"/>
                <w:lang w:val="da-DK"/>
              </w:rPr>
            </w:pPr>
            <w:r w:rsidRPr="005071B0">
              <w:rPr>
                <w:sz w:val="26"/>
                <w:szCs w:val="26"/>
                <w:lang w:val="da-DK"/>
              </w:rPr>
              <w:t>Bốn điểm A, B, D, E cùng nằm trên một đường tròn.</w:t>
            </w:r>
          </w:p>
          <w:p w:rsidR="00EE213F" w:rsidRDefault="00EE213F" w:rsidP="0022436A">
            <w:pPr>
              <w:numPr>
                <w:ilvl w:val="0"/>
                <w:numId w:val="102"/>
              </w:numPr>
              <w:tabs>
                <w:tab w:val="left" w:pos="720"/>
              </w:tabs>
              <w:rPr>
                <w:sz w:val="26"/>
                <w:szCs w:val="26"/>
                <w:lang w:val="pt-BR"/>
              </w:rPr>
            </w:pPr>
            <w:r>
              <w:rPr>
                <w:sz w:val="26"/>
                <w:szCs w:val="26"/>
                <w:lang w:val="pt-BR"/>
              </w:rPr>
              <w:t>BD.AC = AD.A’C.</w:t>
            </w:r>
          </w:p>
          <w:p w:rsidR="00EE213F" w:rsidRPr="005071B0" w:rsidRDefault="00EE213F" w:rsidP="0022436A">
            <w:pPr>
              <w:numPr>
                <w:ilvl w:val="0"/>
                <w:numId w:val="102"/>
              </w:numPr>
              <w:tabs>
                <w:tab w:val="left" w:pos="720"/>
              </w:tabs>
              <w:rPr>
                <w:sz w:val="26"/>
                <w:szCs w:val="26"/>
                <w:lang w:val="fr-FR"/>
              </w:rPr>
            </w:pPr>
            <w:r w:rsidRPr="005071B0">
              <w:rPr>
                <w:sz w:val="26"/>
                <w:szCs w:val="26"/>
                <w:lang w:val="fr-FR"/>
              </w:rPr>
              <w:t>DE vuông góc với AC.</w:t>
            </w:r>
          </w:p>
          <w:p w:rsidR="00EE213F" w:rsidRPr="005071B0" w:rsidRDefault="00EE213F" w:rsidP="0022436A">
            <w:pPr>
              <w:numPr>
                <w:ilvl w:val="0"/>
                <w:numId w:val="102"/>
              </w:numPr>
              <w:tabs>
                <w:tab w:val="left" w:pos="720"/>
              </w:tabs>
              <w:rPr>
                <w:sz w:val="26"/>
                <w:szCs w:val="26"/>
                <w:lang w:val="fr-FR"/>
              </w:rPr>
            </w:pPr>
            <w:r w:rsidRPr="005071B0">
              <w:rPr>
                <w:sz w:val="26"/>
                <w:szCs w:val="26"/>
                <w:lang w:val="fr-FR"/>
              </w:rPr>
              <w:t>Tâm đường tròn ngoại tiếp tam giác DEF là một điểm cố định.</w:t>
            </w:r>
          </w:p>
          <w:p w:rsidR="00EE213F" w:rsidRPr="005071B0" w:rsidRDefault="00EE213F" w:rsidP="00EE213F">
            <w:pPr>
              <w:tabs>
                <w:tab w:val="left" w:pos="720"/>
              </w:tabs>
              <w:rPr>
                <w:sz w:val="26"/>
                <w:szCs w:val="26"/>
                <w:lang w:val="fr-FR"/>
              </w:rPr>
            </w:pPr>
            <w:r w:rsidRPr="005071B0">
              <w:rPr>
                <w:b/>
                <w:bCs/>
                <w:sz w:val="26"/>
                <w:szCs w:val="26"/>
                <w:u w:val="single"/>
                <w:lang w:val="fr-FR"/>
              </w:rPr>
              <w:t>Bài 5</w:t>
            </w:r>
            <w:r w:rsidRPr="005071B0">
              <w:rPr>
                <w:bCs/>
                <w:sz w:val="26"/>
                <w:szCs w:val="26"/>
                <w:lang w:val="fr-FR"/>
              </w:rPr>
              <w:t>.</w:t>
            </w:r>
            <w:r w:rsidRPr="005071B0">
              <w:rPr>
                <w:i/>
                <w:iCs/>
                <w:sz w:val="26"/>
                <w:szCs w:val="26"/>
                <w:lang w:val="fr-FR"/>
              </w:rPr>
              <w:t>(0,5 điểm):</w:t>
            </w:r>
          </w:p>
          <w:p w:rsidR="00EE213F" w:rsidRDefault="00EE213F" w:rsidP="00EE213F">
            <w:pPr>
              <w:tabs>
                <w:tab w:val="left" w:pos="720"/>
              </w:tabs>
              <w:spacing w:before="120"/>
              <w:rPr>
                <w:sz w:val="26"/>
                <w:szCs w:val="26"/>
                <w:lang w:val="da-DK"/>
              </w:rPr>
            </w:pPr>
            <w:r>
              <w:rPr>
                <w:sz w:val="26"/>
                <w:szCs w:val="26"/>
                <w:lang w:val="da-DK"/>
              </w:rPr>
              <w:tab/>
              <w:t>Giải hệ phương trình:</w:t>
            </w:r>
          </w:p>
          <w:p w:rsidR="00EE213F" w:rsidRDefault="00EE213F" w:rsidP="00EE213F">
            <w:pPr>
              <w:tabs>
                <w:tab w:val="left" w:pos="720"/>
              </w:tabs>
              <w:rPr>
                <w:sz w:val="26"/>
                <w:szCs w:val="26"/>
                <w:lang w:val="da-DK"/>
              </w:rPr>
            </w:pPr>
            <w:r>
              <w:rPr>
                <w:sz w:val="26"/>
                <w:szCs w:val="26"/>
                <w:lang w:val="da-DK"/>
              </w:rPr>
              <w:tab/>
            </w:r>
            <w:r>
              <w:rPr>
                <w:sz w:val="26"/>
                <w:szCs w:val="26"/>
                <w:lang w:val="da-DK"/>
              </w:rPr>
              <w:tab/>
            </w:r>
            <w:r>
              <w:rPr>
                <w:position w:val="-56"/>
                <w:sz w:val="26"/>
                <w:szCs w:val="26"/>
                <w:lang w:val="da-DK"/>
              </w:rPr>
              <w:object w:dxaOrig="4360" w:dyaOrig="1240">
                <v:shape id="_x0000_i3099" type="#_x0000_t75" style="width:218.25pt;height:62.25pt">
                  <v:imagedata r:id="rId3256" o:title=""/>
                </v:shape>
              </w:object>
            </w:r>
          </w:p>
          <w:p w:rsidR="00EE213F" w:rsidRPr="005071B0" w:rsidRDefault="00EE213F" w:rsidP="00EE213F">
            <w:pPr>
              <w:tabs>
                <w:tab w:val="left" w:pos="720"/>
              </w:tabs>
              <w:spacing w:before="120"/>
              <w:jc w:val="center"/>
              <w:rPr>
                <w:b/>
                <w:lang w:val="da-DK"/>
              </w:rPr>
            </w:pPr>
            <w:r w:rsidRPr="005071B0">
              <w:rPr>
                <w:b/>
                <w:lang w:val="da-DK"/>
              </w:rPr>
              <w:t>ĐÁP ÁN</w:t>
            </w:r>
          </w:p>
          <w:p w:rsidR="00EE213F" w:rsidRDefault="00EE213F" w:rsidP="00EE213F">
            <w:pPr>
              <w:tabs>
                <w:tab w:val="left" w:pos="720"/>
              </w:tabs>
              <w:ind w:left="1440"/>
              <w:rPr>
                <w:sz w:val="26"/>
                <w:szCs w:val="26"/>
                <w:lang w:val="pt-BR"/>
              </w:rPr>
            </w:pP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1"/>
              <w:gridCol w:w="8779"/>
              <w:gridCol w:w="1170"/>
            </w:tblGrid>
            <w:tr w:rsidR="00EE213F" w:rsidTr="003B6AA7">
              <w:trPr>
                <w:trHeight w:val="395"/>
              </w:trPr>
              <w:tc>
                <w:tcPr>
                  <w:tcW w:w="851" w:type="dxa"/>
                  <w:tcBorders>
                    <w:top w:val="single" w:sz="8" w:space="0" w:color="auto"/>
                    <w:left w:val="single" w:sz="8" w:space="0" w:color="auto"/>
                    <w:bottom w:val="single" w:sz="4" w:space="0" w:color="auto"/>
                    <w:right w:val="single" w:sz="4" w:space="0" w:color="auto"/>
                  </w:tcBorders>
                  <w:vAlign w:val="center"/>
                </w:tcPr>
                <w:p w:rsidR="00EE213F" w:rsidRPr="005071B0" w:rsidRDefault="00EE213F" w:rsidP="003B6AA7">
                  <w:pPr>
                    <w:ind w:left="-113" w:right="-113"/>
                    <w:jc w:val="center"/>
                    <w:rPr>
                      <w:b/>
                      <w:sz w:val="26"/>
                      <w:szCs w:val="26"/>
                      <w:lang w:val="pt-BR"/>
                    </w:rPr>
                  </w:pPr>
                </w:p>
              </w:tc>
              <w:tc>
                <w:tcPr>
                  <w:tcW w:w="8779" w:type="dxa"/>
                  <w:tcBorders>
                    <w:top w:val="single" w:sz="8" w:space="0" w:color="auto"/>
                    <w:left w:val="single" w:sz="4" w:space="0" w:color="auto"/>
                    <w:bottom w:val="single" w:sz="4" w:space="0" w:color="auto"/>
                    <w:right w:val="single" w:sz="4" w:space="0" w:color="auto"/>
                  </w:tcBorders>
                  <w:vAlign w:val="center"/>
                </w:tcPr>
                <w:p w:rsidR="00EE213F" w:rsidRDefault="00EE213F" w:rsidP="003B6AA7">
                  <w:pPr>
                    <w:jc w:val="center"/>
                    <w:rPr>
                      <w:b/>
                      <w:sz w:val="26"/>
                      <w:szCs w:val="26"/>
                    </w:rPr>
                  </w:pPr>
                  <w:r>
                    <w:rPr>
                      <w:b/>
                      <w:sz w:val="26"/>
                      <w:szCs w:val="26"/>
                    </w:rPr>
                    <w:t>Nội dung</w:t>
                  </w:r>
                </w:p>
              </w:tc>
              <w:tc>
                <w:tcPr>
                  <w:tcW w:w="1170" w:type="dxa"/>
                  <w:tcBorders>
                    <w:top w:val="single" w:sz="8" w:space="0" w:color="auto"/>
                    <w:left w:val="single" w:sz="4" w:space="0" w:color="auto"/>
                    <w:bottom w:val="single" w:sz="4" w:space="0" w:color="auto"/>
                    <w:right w:val="single" w:sz="8" w:space="0" w:color="auto"/>
                  </w:tcBorders>
                  <w:vAlign w:val="center"/>
                </w:tcPr>
                <w:p w:rsidR="00EE213F" w:rsidRDefault="00EE213F" w:rsidP="003B6AA7">
                  <w:pPr>
                    <w:jc w:val="center"/>
                    <w:rPr>
                      <w:b/>
                      <w:sz w:val="26"/>
                      <w:szCs w:val="26"/>
                    </w:rPr>
                  </w:pPr>
                  <w:r>
                    <w:rPr>
                      <w:b/>
                      <w:sz w:val="26"/>
                      <w:szCs w:val="26"/>
                    </w:rPr>
                    <w:t>Điểm</w:t>
                  </w:r>
                </w:p>
              </w:tc>
            </w:tr>
            <w:tr w:rsidR="00EE213F" w:rsidTr="003B6AA7">
              <w:tc>
                <w:tcPr>
                  <w:tcW w:w="851" w:type="dxa"/>
                  <w:tcBorders>
                    <w:top w:val="single" w:sz="4"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r>
                    <w:rPr>
                      <w:b/>
                      <w:sz w:val="26"/>
                      <w:szCs w:val="26"/>
                    </w:rPr>
                    <w:t>1.</w:t>
                  </w:r>
                </w:p>
                <w:p w:rsidR="00EE213F" w:rsidRDefault="00EE213F" w:rsidP="003B6AA7">
                  <w:pPr>
                    <w:ind w:left="-113" w:right="-113"/>
                    <w:jc w:val="center"/>
                    <w:rPr>
                      <w:i/>
                      <w:sz w:val="26"/>
                      <w:szCs w:val="26"/>
                    </w:rPr>
                  </w:pPr>
                  <w:r>
                    <w:rPr>
                      <w:i/>
                      <w:sz w:val="26"/>
                      <w:szCs w:val="26"/>
                    </w:rPr>
                    <w:t>(0,5đ)</w:t>
                  </w:r>
                </w:p>
              </w:tc>
              <w:tc>
                <w:tcPr>
                  <w:tcW w:w="8779" w:type="dxa"/>
                  <w:tcBorders>
                    <w:top w:val="single" w:sz="4" w:space="0" w:color="auto"/>
                    <w:left w:val="single" w:sz="4" w:space="0" w:color="auto"/>
                    <w:bottom w:val="single" w:sz="4" w:space="0" w:color="auto"/>
                    <w:right w:val="single" w:sz="4" w:space="0" w:color="auto"/>
                  </w:tcBorders>
                </w:tcPr>
                <w:p w:rsidR="00EE213F" w:rsidRDefault="00EE213F" w:rsidP="003B6AA7">
                  <w:pPr>
                    <w:tabs>
                      <w:tab w:val="left" w:pos="720"/>
                    </w:tabs>
                    <w:rPr>
                      <w:sz w:val="26"/>
                      <w:szCs w:val="26"/>
                      <w:lang w:val="pt-BR"/>
                    </w:rPr>
                  </w:pPr>
                  <w:r>
                    <w:rPr>
                      <w:position w:val="-26"/>
                      <w:sz w:val="26"/>
                      <w:szCs w:val="26"/>
                      <w:lang w:val="pt-BR"/>
                    </w:rPr>
                    <w:object w:dxaOrig="5220" w:dyaOrig="720">
                      <v:shape id="_x0000_i3100" type="#_x0000_t75" style="width:261pt;height:36pt">
                        <v:imagedata r:id="rId3257" o:title=""/>
                      </v:shape>
                    </w:object>
                  </w:r>
                  <w:r>
                    <w:rPr>
                      <w:sz w:val="26"/>
                      <w:szCs w:val="26"/>
                      <w:lang w:val="pt-BR"/>
                    </w:rPr>
                    <w:t xml:space="preserve">           </w:t>
                  </w:r>
                </w:p>
              </w:tc>
              <w:tc>
                <w:tcPr>
                  <w:tcW w:w="1170" w:type="dxa"/>
                  <w:tcBorders>
                    <w:top w:val="single" w:sz="4" w:space="0" w:color="auto"/>
                    <w:left w:val="single" w:sz="4" w:space="0" w:color="auto"/>
                    <w:bottom w:val="single" w:sz="4" w:space="0" w:color="auto"/>
                    <w:right w:val="single" w:sz="8" w:space="0" w:color="auto"/>
                  </w:tcBorders>
                  <w:vAlign w:val="center"/>
                </w:tcPr>
                <w:p w:rsidR="00EE213F" w:rsidRDefault="00EE213F" w:rsidP="003B6AA7">
                  <w:pPr>
                    <w:jc w:val="center"/>
                    <w:rPr>
                      <w:sz w:val="26"/>
                      <w:szCs w:val="26"/>
                    </w:rPr>
                  </w:pPr>
                  <w:r>
                    <w:rPr>
                      <w:sz w:val="26"/>
                      <w:szCs w:val="26"/>
                    </w:rPr>
                    <w:t>0,5</w:t>
                  </w:r>
                </w:p>
              </w:tc>
            </w:tr>
            <w:tr w:rsidR="00EE213F" w:rsidTr="003B6AA7">
              <w:tc>
                <w:tcPr>
                  <w:tcW w:w="851" w:type="dxa"/>
                  <w:vMerge w:val="restart"/>
                  <w:tcBorders>
                    <w:top w:val="single" w:sz="4"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r>
                    <w:rPr>
                      <w:b/>
                      <w:sz w:val="26"/>
                      <w:szCs w:val="26"/>
                    </w:rPr>
                    <w:t>2.</w:t>
                  </w:r>
                </w:p>
                <w:p w:rsidR="00EE213F" w:rsidRDefault="00EE213F" w:rsidP="003B6AA7">
                  <w:pPr>
                    <w:ind w:left="-113" w:right="-113"/>
                    <w:rPr>
                      <w:sz w:val="26"/>
                      <w:szCs w:val="26"/>
                    </w:rPr>
                  </w:pPr>
                  <w:r>
                    <w:rPr>
                      <w:i/>
                      <w:sz w:val="26"/>
                      <w:szCs w:val="26"/>
                    </w:rPr>
                    <w:t>(1,5đ)</w:t>
                  </w:r>
                </w:p>
              </w:tc>
              <w:tc>
                <w:tcPr>
                  <w:tcW w:w="8779" w:type="dxa"/>
                  <w:tcBorders>
                    <w:top w:val="single" w:sz="4" w:space="0" w:color="auto"/>
                    <w:left w:val="single" w:sz="4" w:space="0" w:color="auto"/>
                    <w:bottom w:val="nil"/>
                    <w:right w:val="single" w:sz="4" w:space="0" w:color="auto"/>
                  </w:tcBorders>
                </w:tcPr>
                <w:p w:rsidR="00EE213F" w:rsidRDefault="00EE213F" w:rsidP="003B6AA7">
                  <w:pPr>
                    <w:rPr>
                      <w:sz w:val="26"/>
                      <w:szCs w:val="26"/>
                    </w:rPr>
                  </w:pPr>
                  <w:r>
                    <w:rPr>
                      <w:sz w:val="26"/>
                      <w:szCs w:val="26"/>
                    </w:rPr>
                    <w:t xml:space="preserve">a. (1 đ)  </w:t>
                  </w:r>
                </w:p>
              </w:tc>
              <w:tc>
                <w:tcPr>
                  <w:tcW w:w="1170" w:type="dxa"/>
                  <w:tcBorders>
                    <w:top w:val="single" w:sz="4" w:space="0" w:color="auto"/>
                    <w:left w:val="single" w:sz="4" w:space="0" w:color="auto"/>
                    <w:bottom w:val="nil"/>
                    <w:right w:val="single" w:sz="8" w:space="0" w:color="auto"/>
                  </w:tcBorders>
                  <w:vAlign w:val="center"/>
                </w:tcPr>
                <w:p w:rsidR="00EE213F" w:rsidRDefault="00EE213F" w:rsidP="003B6AA7">
                  <w:pPr>
                    <w:jc w:val="center"/>
                    <w:rPr>
                      <w:sz w:val="26"/>
                      <w:szCs w:val="26"/>
                    </w:rPr>
                  </w:pPr>
                </w:p>
              </w:tc>
            </w:tr>
            <w:tr w:rsidR="00EE213F" w:rsidTr="003B6AA7">
              <w:tc>
                <w:tcPr>
                  <w:tcW w:w="851"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779" w:type="dxa"/>
                  <w:tcBorders>
                    <w:top w:val="nil"/>
                    <w:left w:val="single" w:sz="4" w:space="0" w:color="auto"/>
                    <w:bottom w:val="nil"/>
                    <w:right w:val="single" w:sz="4" w:space="0" w:color="auto"/>
                  </w:tcBorders>
                </w:tcPr>
                <w:p w:rsidR="00EE213F" w:rsidRDefault="00EE213F" w:rsidP="003B6AA7">
                  <w:pPr>
                    <w:tabs>
                      <w:tab w:val="left" w:pos="720"/>
                    </w:tabs>
                    <w:spacing w:before="120"/>
                    <w:rPr>
                      <w:sz w:val="26"/>
                      <w:szCs w:val="26"/>
                      <w:lang w:val="pt-BR"/>
                    </w:rPr>
                  </w:pPr>
                  <w:r>
                    <w:rPr>
                      <w:sz w:val="26"/>
                      <w:szCs w:val="26"/>
                    </w:rPr>
                    <w:t>Với x ≥ 0, x ≠ 16, thì:</w:t>
                  </w:r>
                </w:p>
                <w:p w:rsidR="00EE213F" w:rsidRDefault="00EE213F" w:rsidP="003B6AA7">
                  <w:pPr>
                    <w:rPr>
                      <w:sz w:val="26"/>
                      <w:szCs w:val="26"/>
                    </w:rPr>
                  </w:pPr>
                  <w:r>
                    <w:rPr>
                      <w:sz w:val="26"/>
                      <w:szCs w:val="26"/>
                    </w:rPr>
                    <w:t xml:space="preserve">B </w:t>
                  </w:r>
                  <w:r>
                    <w:rPr>
                      <w:position w:val="-30"/>
                      <w:sz w:val="26"/>
                      <w:szCs w:val="26"/>
                    </w:rPr>
                    <w:object w:dxaOrig="7720" w:dyaOrig="760">
                      <v:shape id="_x0000_i3101" type="#_x0000_t75" style="width:386.25pt;height:38.25pt">
                        <v:imagedata r:id="rId3258" o:title=""/>
                      </v:shape>
                    </w:object>
                  </w:r>
                </w:p>
              </w:tc>
              <w:tc>
                <w:tcPr>
                  <w:tcW w:w="1170" w:type="dxa"/>
                  <w:tcBorders>
                    <w:top w:val="nil"/>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c>
                <w:tcPr>
                  <w:tcW w:w="851"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779" w:type="dxa"/>
                  <w:tcBorders>
                    <w:top w:val="nil"/>
                    <w:left w:val="single" w:sz="4" w:space="0" w:color="auto"/>
                    <w:bottom w:val="nil"/>
                    <w:right w:val="single" w:sz="4" w:space="0" w:color="auto"/>
                  </w:tcBorders>
                </w:tcPr>
                <w:p w:rsidR="00EE213F" w:rsidRDefault="00EE213F" w:rsidP="003B6AA7">
                  <w:pPr>
                    <w:rPr>
                      <w:sz w:val="26"/>
                      <w:szCs w:val="26"/>
                    </w:rPr>
                  </w:pPr>
                  <w:r>
                    <w:rPr>
                      <w:sz w:val="26"/>
                      <w:szCs w:val="26"/>
                    </w:rPr>
                    <w:t xml:space="preserve">     </w:t>
                  </w:r>
                  <w:r>
                    <w:rPr>
                      <w:position w:val="-30"/>
                      <w:sz w:val="26"/>
                      <w:szCs w:val="26"/>
                    </w:rPr>
                    <w:object w:dxaOrig="5240" w:dyaOrig="760">
                      <v:shape id="_x0000_i3102" type="#_x0000_t75" style="width:261.75pt;height:38.25pt">
                        <v:imagedata r:id="rId3259" o:title=""/>
                      </v:shape>
                    </w:object>
                  </w:r>
                </w:p>
              </w:tc>
              <w:tc>
                <w:tcPr>
                  <w:tcW w:w="1170" w:type="dxa"/>
                  <w:tcBorders>
                    <w:top w:val="nil"/>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c>
                <w:tcPr>
                  <w:tcW w:w="851"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779" w:type="dxa"/>
                  <w:tcBorders>
                    <w:top w:val="nil"/>
                    <w:left w:val="single" w:sz="4" w:space="0" w:color="auto"/>
                    <w:bottom w:val="nil"/>
                    <w:right w:val="single" w:sz="4" w:space="0" w:color="auto"/>
                  </w:tcBorders>
                </w:tcPr>
                <w:p w:rsidR="00EE213F" w:rsidRDefault="00EE213F" w:rsidP="003B6AA7">
                  <w:pPr>
                    <w:rPr>
                      <w:sz w:val="26"/>
                      <w:szCs w:val="26"/>
                    </w:rPr>
                  </w:pPr>
                  <w:r>
                    <w:rPr>
                      <w:sz w:val="26"/>
                      <w:szCs w:val="26"/>
                    </w:rPr>
                    <w:t xml:space="preserve">      </w:t>
                  </w:r>
                  <w:r>
                    <w:rPr>
                      <w:position w:val="-30"/>
                      <w:sz w:val="26"/>
                      <w:szCs w:val="26"/>
                    </w:rPr>
                    <w:object w:dxaOrig="3080" w:dyaOrig="760">
                      <v:shape id="_x0000_i3103" type="#_x0000_t75" style="width:153.75pt;height:38.25pt">
                        <v:imagedata r:id="rId3260" o:title=""/>
                      </v:shape>
                    </w:object>
                  </w:r>
                </w:p>
              </w:tc>
              <w:tc>
                <w:tcPr>
                  <w:tcW w:w="1170" w:type="dxa"/>
                  <w:tcBorders>
                    <w:top w:val="nil"/>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c>
                <w:tcPr>
                  <w:tcW w:w="851"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779" w:type="dxa"/>
                  <w:tcBorders>
                    <w:top w:val="nil"/>
                    <w:left w:val="single" w:sz="4" w:space="0" w:color="auto"/>
                    <w:bottom w:val="single" w:sz="4" w:space="0" w:color="auto"/>
                    <w:right w:val="single" w:sz="4" w:space="0" w:color="auto"/>
                  </w:tcBorders>
                </w:tcPr>
                <w:p w:rsidR="00EE213F" w:rsidRDefault="00EE213F" w:rsidP="003B6AA7">
                  <w:pPr>
                    <w:tabs>
                      <w:tab w:val="left" w:pos="720"/>
                    </w:tabs>
                    <w:rPr>
                      <w:sz w:val="26"/>
                      <w:szCs w:val="26"/>
                      <w:lang w:val="pt-BR"/>
                    </w:rPr>
                  </w:pPr>
                  <w:r>
                    <w:rPr>
                      <w:sz w:val="26"/>
                      <w:szCs w:val="26"/>
                    </w:rPr>
                    <w:t xml:space="preserve">Vậy </w:t>
                  </w:r>
                  <w:r>
                    <w:rPr>
                      <w:position w:val="-30"/>
                      <w:sz w:val="26"/>
                      <w:szCs w:val="26"/>
                    </w:rPr>
                    <w:object w:dxaOrig="1239" w:dyaOrig="760">
                      <v:shape id="_x0000_i3104" type="#_x0000_t75" style="width:62.25pt;height:38.25pt">
                        <v:imagedata r:id="rId3261" o:title=""/>
                      </v:shape>
                    </w:object>
                  </w:r>
                  <w:r>
                    <w:rPr>
                      <w:sz w:val="26"/>
                      <w:szCs w:val="26"/>
                    </w:rPr>
                    <w:t xml:space="preserve"> với x ≥ 0, x ≠ 16.</w:t>
                  </w:r>
                </w:p>
              </w:tc>
              <w:tc>
                <w:tcPr>
                  <w:tcW w:w="1170" w:type="dxa"/>
                  <w:tcBorders>
                    <w:top w:val="nil"/>
                    <w:left w:val="single" w:sz="4" w:space="0" w:color="auto"/>
                    <w:bottom w:val="single" w:sz="4" w:space="0" w:color="auto"/>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c>
                <w:tcPr>
                  <w:tcW w:w="851"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779" w:type="dxa"/>
                  <w:tcBorders>
                    <w:top w:val="single" w:sz="4" w:space="0" w:color="auto"/>
                    <w:left w:val="single" w:sz="4" w:space="0" w:color="auto"/>
                    <w:bottom w:val="nil"/>
                    <w:right w:val="single" w:sz="4" w:space="0" w:color="auto"/>
                  </w:tcBorders>
                </w:tcPr>
                <w:p w:rsidR="00EE213F" w:rsidRDefault="00EE213F" w:rsidP="003B6AA7">
                  <w:pPr>
                    <w:rPr>
                      <w:sz w:val="26"/>
                      <w:szCs w:val="26"/>
                    </w:rPr>
                  </w:pPr>
                  <w:r>
                    <w:rPr>
                      <w:sz w:val="26"/>
                      <w:szCs w:val="26"/>
                    </w:rPr>
                    <w:t>b. (0,5 đ)</w:t>
                  </w:r>
                </w:p>
              </w:tc>
              <w:tc>
                <w:tcPr>
                  <w:tcW w:w="1170" w:type="dxa"/>
                  <w:tcBorders>
                    <w:top w:val="single" w:sz="4" w:space="0" w:color="auto"/>
                    <w:left w:val="single" w:sz="4" w:space="0" w:color="auto"/>
                    <w:bottom w:val="nil"/>
                    <w:right w:val="single" w:sz="8" w:space="0" w:color="auto"/>
                  </w:tcBorders>
                  <w:vAlign w:val="center"/>
                </w:tcPr>
                <w:p w:rsidR="00EE213F" w:rsidRDefault="00EE213F" w:rsidP="003B6AA7">
                  <w:pPr>
                    <w:jc w:val="center"/>
                    <w:rPr>
                      <w:sz w:val="26"/>
                      <w:szCs w:val="26"/>
                    </w:rPr>
                  </w:pPr>
                </w:p>
              </w:tc>
            </w:tr>
            <w:tr w:rsidR="00EE213F" w:rsidTr="003B6AA7">
              <w:tc>
                <w:tcPr>
                  <w:tcW w:w="851"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779" w:type="dxa"/>
                  <w:tcBorders>
                    <w:top w:val="nil"/>
                    <w:left w:val="single" w:sz="4" w:space="0" w:color="auto"/>
                    <w:bottom w:val="nil"/>
                    <w:right w:val="single" w:sz="4" w:space="0" w:color="auto"/>
                  </w:tcBorders>
                </w:tcPr>
                <w:p w:rsidR="00EE213F" w:rsidRPr="005071B0" w:rsidRDefault="00EE213F" w:rsidP="003B6AA7">
                  <w:pPr>
                    <w:tabs>
                      <w:tab w:val="left" w:pos="720"/>
                    </w:tabs>
                    <w:spacing w:before="120"/>
                    <w:rPr>
                      <w:sz w:val="26"/>
                      <w:szCs w:val="26"/>
                    </w:rPr>
                  </w:pPr>
                  <w:r>
                    <w:rPr>
                      <w:sz w:val="26"/>
                      <w:szCs w:val="26"/>
                    </w:rPr>
                    <w:t xml:space="preserve">Dễ thấy B ≥ 0 (vì </w:t>
                  </w:r>
                  <w:r>
                    <w:rPr>
                      <w:position w:val="-8"/>
                      <w:sz w:val="26"/>
                      <w:szCs w:val="26"/>
                    </w:rPr>
                    <w:object w:dxaOrig="900" w:dyaOrig="380">
                      <v:shape id="_x0000_i3105" type="#_x0000_t75" style="width:45pt;height:18.75pt">
                        <v:imagedata r:id="rId3262" o:title=""/>
                      </v:shape>
                    </w:object>
                  </w:r>
                  <w:r>
                    <w:rPr>
                      <w:sz w:val="26"/>
                      <w:szCs w:val="26"/>
                    </w:rPr>
                    <w:t>.</w:t>
                  </w:r>
                </w:p>
                <w:p w:rsidR="00EE213F" w:rsidRDefault="00EE213F" w:rsidP="003B6AA7">
                  <w:pPr>
                    <w:tabs>
                      <w:tab w:val="left" w:pos="720"/>
                    </w:tabs>
                    <w:spacing w:before="120"/>
                    <w:rPr>
                      <w:sz w:val="26"/>
                      <w:szCs w:val="26"/>
                    </w:rPr>
                  </w:pPr>
                  <w:r>
                    <w:rPr>
                      <w:sz w:val="26"/>
                      <w:szCs w:val="26"/>
                    </w:rPr>
                    <w:t xml:space="preserve">Lại có: </w:t>
                  </w:r>
                  <w:r>
                    <w:rPr>
                      <w:position w:val="-30"/>
                      <w:sz w:val="26"/>
                      <w:szCs w:val="26"/>
                    </w:rPr>
                    <w:object w:dxaOrig="1960" w:dyaOrig="720">
                      <v:shape id="_x0000_i3106" type="#_x0000_t75" style="width:98.25pt;height:36pt">
                        <v:imagedata r:id="rId3263" o:title=""/>
                      </v:shape>
                    </w:object>
                  </w:r>
                  <w:r>
                    <w:rPr>
                      <w:sz w:val="26"/>
                      <w:szCs w:val="26"/>
                    </w:rPr>
                    <w:t xml:space="preserve"> (vì </w:t>
                  </w:r>
                  <w:r>
                    <w:rPr>
                      <w:position w:val="-30"/>
                      <w:sz w:val="26"/>
                      <w:szCs w:val="26"/>
                    </w:rPr>
                    <w:object w:dxaOrig="2960" w:dyaOrig="720">
                      <v:shape id="_x0000_i3107" type="#_x0000_t75" style="width:147.75pt;height:36pt">
                        <v:imagedata r:id="rId3264" o:title=""/>
                      </v:shape>
                    </w:object>
                  </w:r>
                  <w:r>
                    <w:rPr>
                      <w:sz w:val="26"/>
                      <w:szCs w:val="26"/>
                    </w:rPr>
                    <w:t>.</w:t>
                  </w:r>
                </w:p>
                <w:p w:rsidR="00EE213F" w:rsidRDefault="00EE213F" w:rsidP="003B6AA7">
                  <w:pPr>
                    <w:tabs>
                      <w:tab w:val="left" w:pos="720"/>
                    </w:tabs>
                    <w:spacing w:before="120"/>
                    <w:rPr>
                      <w:sz w:val="26"/>
                      <w:szCs w:val="26"/>
                    </w:rPr>
                  </w:pPr>
                  <w:r>
                    <w:rPr>
                      <w:sz w:val="26"/>
                      <w:szCs w:val="26"/>
                    </w:rPr>
                    <w:t xml:space="preserve">Suy ra: 0 ≤ B &lt; 3 </w:t>
                  </w:r>
                  <w:r>
                    <w:rPr>
                      <w:sz w:val="26"/>
                      <w:szCs w:val="26"/>
                    </w:rPr>
                    <w:sym w:font="Symbol" w:char="00DE"/>
                  </w:r>
                  <w:r>
                    <w:rPr>
                      <w:sz w:val="26"/>
                      <w:szCs w:val="26"/>
                    </w:rPr>
                    <w:t xml:space="preserve"> B </w:t>
                  </w:r>
                  <w:r>
                    <w:rPr>
                      <w:sz w:val="26"/>
                      <w:szCs w:val="26"/>
                    </w:rPr>
                    <w:sym w:font="Symbol" w:char="00CE"/>
                  </w:r>
                  <w:r>
                    <w:rPr>
                      <w:sz w:val="26"/>
                      <w:szCs w:val="26"/>
                    </w:rPr>
                    <w:t xml:space="preserve"> {0; 1; 2} (vì B </w:t>
                  </w:r>
                  <w:r>
                    <w:rPr>
                      <w:sz w:val="26"/>
                      <w:szCs w:val="26"/>
                    </w:rPr>
                    <w:sym w:font="Symbol" w:char="00CE"/>
                  </w:r>
                  <w:r>
                    <w:rPr>
                      <w:sz w:val="26"/>
                      <w:szCs w:val="26"/>
                    </w:rPr>
                    <w:t xml:space="preserve"> Z).</w:t>
                  </w:r>
                </w:p>
              </w:tc>
              <w:tc>
                <w:tcPr>
                  <w:tcW w:w="1170" w:type="dxa"/>
                  <w:tcBorders>
                    <w:top w:val="nil"/>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rPr>
                <w:trHeight w:val="87"/>
              </w:trPr>
              <w:tc>
                <w:tcPr>
                  <w:tcW w:w="851"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779" w:type="dxa"/>
                  <w:tcBorders>
                    <w:top w:val="nil"/>
                    <w:left w:val="single" w:sz="4" w:space="0" w:color="auto"/>
                    <w:bottom w:val="single" w:sz="4" w:space="0" w:color="auto"/>
                    <w:right w:val="single" w:sz="4" w:space="0" w:color="auto"/>
                  </w:tcBorders>
                </w:tcPr>
                <w:p w:rsidR="00EE213F" w:rsidRDefault="00EE213F" w:rsidP="0022436A">
                  <w:pPr>
                    <w:numPr>
                      <w:ilvl w:val="0"/>
                      <w:numId w:val="103"/>
                    </w:numPr>
                    <w:tabs>
                      <w:tab w:val="left" w:pos="301"/>
                    </w:tabs>
                    <w:jc w:val="both"/>
                    <w:rPr>
                      <w:sz w:val="26"/>
                      <w:szCs w:val="26"/>
                      <w:lang w:val="pt-BR"/>
                    </w:rPr>
                  </w:pPr>
                  <w:r>
                    <w:rPr>
                      <w:sz w:val="26"/>
                      <w:szCs w:val="26"/>
                    </w:rPr>
                    <w:t xml:space="preserve">Với B = 0 </w:t>
                  </w:r>
                  <w:r>
                    <w:rPr>
                      <w:sz w:val="26"/>
                      <w:szCs w:val="26"/>
                    </w:rPr>
                    <w:sym w:font="Symbol" w:char="00DE"/>
                  </w:r>
                  <w:r>
                    <w:rPr>
                      <w:sz w:val="26"/>
                      <w:szCs w:val="26"/>
                    </w:rPr>
                    <w:t xml:space="preserve"> x = 0;</w:t>
                  </w:r>
                </w:p>
                <w:p w:rsidR="00EE213F" w:rsidRDefault="00EE213F" w:rsidP="0022436A">
                  <w:pPr>
                    <w:numPr>
                      <w:ilvl w:val="0"/>
                      <w:numId w:val="103"/>
                    </w:numPr>
                    <w:tabs>
                      <w:tab w:val="left" w:pos="301"/>
                    </w:tabs>
                    <w:jc w:val="both"/>
                    <w:rPr>
                      <w:sz w:val="26"/>
                      <w:szCs w:val="26"/>
                      <w:lang w:val="pt-BR"/>
                    </w:rPr>
                  </w:pPr>
                  <w:r>
                    <w:rPr>
                      <w:sz w:val="26"/>
                      <w:szCs w:val="26"/>
                    </w:rPr>
                    <w:t xml:space="preserve">Với B = 1 </w:t>
                  </w:r>
                  <w:r>
                    <w:rPr>
                      <w:sz w:val="26"/>
                      <w:szCs w:val="26"/>
                    </w:rPr>
                    <w:sym w:font="Symbol" w:char="00DE"/>
                  </w:r>
                  <w:r>
                    <w:rPr>
                      <w:sz w:val="26"/>
                      <w:szCs w:val="26"/>
                    </w:rPr>
                    <w:t xml:space="preserve"> </w:t>
                  </w:r>
                  <w:r>
                    <w:rPr>
                      <w:position w:val="-30"/>
                      <w:sz w:val="26"/>
                      <w:szCs w:val="26"/>
                    </w:rPr>
                    <w:object w:dxaOrig="4000" w:dyaOrig="760">
                      <v:shape id="_x0000_i3108" type="#_x0000_t75" style="width:200.25pt;height:38.25pt">
                        <v:imagedata r:id="rId3265" o:title=""/>
                      </v:shape>
                    </w:object>
                  </w:r>
                  <w:r>
                    <w:rPr>
                      <w:sz w:val="26"/>
                      <w:szCs w:val="26"/>
                    </w:rPr>
                    <w:t xml:space="preserve">  </w:t>
                  </w:r>
                </w:p>
                <w:p w:rsidR="00EE213F" w:rsidRDefault="00EE213F" w:rsidP="0022436A">
                  <w:pPr>
                    <w:numPr>
                      <w:ilvl w:val="0"/>
                      <w:numId w:val="103"/>
                    </w:numPr>
                    <w:tabs>
                      <w:tab w:val="left" w:pos="301"/>
                    </w:tabs>
                    <w:jc w:val="both"/>
                    <w:rPr>
                      <w:sz w:val="26"/>
                      <w:szCs w:val="26"/>
                      <w:lang w:val="pt-BR"/>
                    </w:rPr>
                  </w:pPr>
                  <w:r>
                    <w:rPr>
                      <w:sz w:val="26"/>
                      <w:szCs w:val="26"/>
                    </w:rPr>
                    <w:t xml:space="preserve">Với B = 2 </w:t>
                  </w:r>
                  <w:r>
                    <w:rPr>
                      <w:sz w:val="26"/>
                      <w:szCs w:val="26"/>
                    </w:rPr>
                    <w:sym w:font="Symbol" w:char="00DE"/>
                  </w:r>
                  <w:r>
                    <w:rPr>
                      <w:sz w:val="26"/>
                      <w:szCs w:val="26"/>
                    </w:rPr>
                    <w:t xml:space="preserve"> </w:t>
                  </w:r>
                  <w:r>
                    <w:rPr>
                      <w:position w:val="-30"/>
                      <w:sz w:val="26"/>
                      <w:szCs w:val="26"/>
                    </w:rPr>
                    <w:object w:dxaOrig="4320" w:dyaOrig="760">
                      <v:shape id="_x0000_i3109" type="#_x0000_t75" style="width:3in;height:38.25pt">
                        <v:imagedata r:id="rId3266" o:title=""/>
                      </v:shape>
                    </w:object>
                  </w:r>
                </w:p>
                <w:p w:rsidR="00EE213F" w:rsidRPr="005071B0" w:rsidRDefault="00EE213F" w:rsidP="003B6AA7">
                  <w:pPr>
                    <w:rPr>
                      <w:sz w:val="26"/>
                      <w:szCs w:val="26"/>
                      <w:lang w:val="pt-BR"/>
                    </w:rPr>
                  </w:pPr>
                  <w:r w:rsidRPr="005071B0">
                    <w:rPr>
                      <w:sz w:val="26"/>
                      <w:szCs w:val="26"/>
                      <w:lang w:val="pt-BR"/>
                    </w:rPr>
                    <w:t xml:space="preserve">Vậy để B </w:t>
                  </w:r>
                  <w:r>
                    <w:rPr>
                      <w:sz w:val="26"/>
                      <w:szCs w:val="26"/>
                    </w:rPr>
                    <w:sym w:font="Symbol" w:char="00CE"/>
                  </w:r>
                  <w:r w:rsidRPr="005071B0">
                    <w:rPr>
                      <w:sz w:val="26"/>
                      <w:szCs w:val="26"/>
                      <w:lang w:val="pt-BR"/>
                    </w:rPr>
                    <w:t xml:space="preserve"> Z thì x </w:t>
                  </w:r>
                  <w:r>
                    <w:rPr>
                      <w:sz w:val="26"/>
                      <w:szCs w:val="26"/>
                    </w:rPr>
                    <w:sym w:font="Symbol" w:char="00CE"/>
                  </w:r>
                  <w:r w:rsidRPr="005071B0">
                    <w:rPr>
                      <w:sz w:val="26"/>
                      <w:szCs w:val="26"/>
                      <w:lang w:val="pt-BR"/>
                    </w:rPr>
                    <w:t xml:space="preserve"> {0; </w:t>
                  </w:r>
                  <w:r>
                    <w:rPr>
                      <w:position w:val="-26"/>
                      <w:sz w:val="26"/>
                      <w:szCs w:val="26"/>
                    </w:rPr>
                    <w:object w:dxaOrig="340" w:dyaOrig="680">
                      <v:shape id="_x0000_i3110" type="#_x0000_t75" style="width:17.25pt;height:33.75pt">
                        <v:imagedata r:id="rId3267" o:title=""/>
                      </v:shape>
                    </w:object>
                  </w:r>
                  <w:r w:rsidRPr="005071B0">
                    <w:rPr>
                      <w:sz w:val="26"/>
                      <w:szCs w:val="26"/>
                      <w:lang w:val="pt-BR"/>
                    </w:rPr>
                    <w:t xml:space="preserve"> 4}.</w:t>
                  </w:r>
                </w:p>
              </w:tc>
              <w:tc>
                <w:tcPr>
                  <w:tcW w:w="1170" w:type="dxa"/>
                  <w:tcBorders>
                    <w:top w:val="nil"/>
                    <w:left w:val="single" w:sz="4" w:space="0" w:color="auto"/>
                    <w:bottom w:val="single" w:sz="4" w:space="0" w:color="auto"/>
                    <w:right w:val="single" w:sz="8" w:space="0" w:color="auto"/>
                  </w:tcBorders>
                  <w:vAlign w:val="center"/>
                </w:tcPr>
                <w:p w:rsidR="00EE213F" w:rsidRDefault="00EE213F" w:rsidP="003B6AA7">
                  <w:pPr>
                    <w:jc w:val="center"/>
                    <w:rPr>
                      <w:sz w:val="26"/>
                      <w:szCs w:val="26"/>
                    </w:rPr>
                  </w:pPr>
                  <w:r>
                    <w:rPr>
                      <w:sz w:val="26"/>
                      <w:szCs w:val="26"/>
                    </w:rPr>
                    <w:t>0,25</w:t>
                  </w:r>
                </w:p>
              </w:tc>
            </w:tr>
          </w:tbl>
          <w:p w:rsidR="00EE213F" w:rsidRDefault="00EE213F" w:rsidP="00EE213F">
            <w:pPr>
              <w:tabs>
                <w:tab w:val="left" w:pos="720"/>
              </w:tabs>
              <w:rPr>
                <w:b/>
                <w:bCs/>
                <w:sz w:val="26"/>
                <w:szCs w:val="26"/>
                <w:u w:val="single"/>
              </w:rPr>
            </w:pPr>
          </w:p>
          <w:p w:rsidR="00EE213F" w:rsidRPr="004C3166" w:rsidRDefault="00EE213F" w:rsidP="00EE213F">
            <w:pPr>
              <w:tabs>
                <w:tab w:val="left" w:pos="720"/>
              </w:tabs>
              <w:rPr>
                <w:i/>
                <w:iCs/>
                <w:sz w:val="26"/>
                <w:szCs w:val="26"/>
              </w:rPr>
            </w:pPr>
            <w:r>
              <w:rPr>
                <w:b/>
                <w:bCs/>
                <w:sz w:val="26"/>
                <w:szCs w:val="26"/>
                <w:u w:val="single"/>
              </w:rPr>
              <w:t>Bài 2</w:t>
            </w:r>
            <w:r>
              <w:rPr>
                <w:bCs/>
                <w:sz w:val="26"/>
                <w:szCs w:val="26"/>
              </w:rPr>
              <w:t>.</w:t>
            </w:r>
            <w:r>
              <w:rPr>
                <w:b/>
                <w:bCs/>
                <w:sz w:val="26"/>
                <w:szCs w:val="26"/>
              </w:rPr>
              <w:t xml:space="preserve"> </w:t>
            </w:r>
          </w:p>
          <w:p w:rsidR="00EE213F" w:rsidRPr="005071B0" w:rsidRDefault="00EE213F" w:rsidP="00EE213F">
            <w:pPr>
              <w:tabs>
                <w:tab w:val="left" w:pos="720"/>
              </w:tabs>
              <w:ind w:left="1080" w:right="459"/>
              <w:rPr>
                <w:sz w:val="26"/>
                <w:szCs w:val="26"/>
              </w:rPr>
            </w:pP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0"/>
              <w:gridCol w:w="8880"/>
              <w:gridCol w:w="1080"/>
            </w:tblGrid>
            <w:tr w:rsidR="00EE213F" w:rsidTr="003B6AA7">
              <w:trPr>
                <w:trHeight w:val="395"/>
              </w:trPr>
              <w:tc>
                <w:tcPr>
                  <w:tcW w:w="840" w:type="dxa"/>
                  <w:tcBorders>
                    <w:top w:val="single" w:sz="8"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p>
              </w:tc>
              <w:tc>
                <w:tcPr>
                  <w:tcW w:w="8880" w:type="dxa"/>
                  <w:tcBorders>
                    <w:top w:val="single" w:sz="8" w:space="0" w:color="auto"/>
                    <w:left w:val="single" w:sz="4" w:space="0" w:color="auto"/>
                    <w:bottom w:val="single" w:sz="4" w:space="0" w:color="auto"/>
                    <w:right w:val="single" w:sz="4" w:space="0" w:color="auto"/>
                  </w:tcBorders>
                  <w:vAlign w:val="center"/>
                </w:tcPr>
                <w:p w:rsidR="00EE213F" w:rsidRDefault="00EE213F" w:rsidP="003B6AA7">
                  <w:pPr>
                    <w:jc w:val="center"/>
                    <w:rPr>
                      <w:b/>
                      <w:sz w:val="26"/>
                      <w:szCs w:val="26"/>
                    </w:rPr>
                  </w:pPr>
                  <w:r>
                    <w:rPr>
                      <w:b/>
                      <w:sz w:val="26"/>
                      <w:szCs w:val="26"/>
                    </w:rPr>
                    <w:t>Nội dung</w:t>
                  </w:r>
                </w:p>
              </w:tc>
              <w:tc>
                <w:tcPr>
                  <w:tcW w:w="1080" w:type="dxa"/>
                  <w:tcBorders>
                    <w:top w:val="single" w:sz="8" w:space="0" w:color="auto"/>
                    <w:left w:val="single" w:sz="4" w:space="0" w:color="auto"/>
                    <w:bottom w:val="single" w:sz="4" w:space="0" w:color="auto"/>
                    <w:right w:val="single" w:sz="8" w:space="0" w:color="auto"/>
                  </w:tcBorders>
                  <w:vAlign w:val="center"/>
                </w:tcPr>
                <w:p w:rsidR="00EE213F" w:rsidRDefault="00EE213F" w:rsidP="003B6AA7">
                  <w:pPr>
                    <w:jc w:val="center"/>
                    <w:rPr>
                      <w:b/>
                      <w:sz w:val="26"/>
                      <w:szCs w:val="26"/>
                    </w:rPr>
                  </w:pPr>
                  <w:r>
                    <w:rPr>
                      <w:b/>
                      <w:sz w:val="26"/>
                      <w:szCs w:val="26"/>
                    </w:rPr>
                    <w:t>Điểm</w:t>
                  </w:r>
                </w:p>
              </w:tc>
            </w:tr>
            <w:tr w:rsidR="00EE213F" w:rsidTr="003B6AA7">
              <w:trPr>
                <w:trHeight w:val="585"/>
              </w:trPr>
              <w:tc>
                <w:tcPr>
                  <w:tcW w:w="840" w:type="dxa"/>
                  <w:vMerge w:val="restart"/>
                  <w:tcBorders>
                    <w:top w:val="single" w:sz="4"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r>
                    <w:rPr>
                      <w:b/>
                      <w:sz w:val="26"/>
                      <w:szCs w:val="26"/>
                    </w:rPr>
                    <w:t>1.</w:t>
                  </w:r>
                </w:p>
                <w:p w:rsidR="00EE213F" w:rsidRDefault="00EE213F" w:rsidP="003B6AA7">
                  <w:pPr>
                    <w:ind w:left="-113" w:right="-113"/>
                    <w:jc w:val="center"/>
                    <w:rPr>
                      <w:i/>
                      <w:sz w:val="26"/>
                      <w:szCs w:val="26"/>
                    </w:rPr>
                  </w:pPr>
                  <w:r>
                    <w:rPr>
                      <w:i/>
                      <w:sz w:val="26"/>
                      <w:szCs w:val="26"/>
                    </w:rPr>
                    <w:t>(1,0đ)</w:t>
                  </w:r>
                </w:p>
              </w:tc>
              <w:tc>
                <w:tcPr>
                  <w:tcW w:w="8880" w:type="dxa"/>
                  <w:tcBorders>
                    <w:top w:val="single" w:sz="4" w:space="0" w:color="auto"/>
                    <w:left w:val="single" w:sz="4" w:space="0" w:color="auto"/>
                    <w:bottom w:val="nil"/>
                    <w:right w:val="single" w:sz="4" w:space="0" w:color="auto"/>
                  </w:tcBorders>
                </w:tcPr>
                <w:p w:rsidR="00EE213F" w:rsidRPr="005071B0" w:rsidRDefault="00EE213F" w:rsidP="003B6AA7">
                  <w:pPr>
                    <w:tabs>
                      <w:tab w:val="left" w:pos="720"/>
                    </w:tabs>
                    <w:ind w:right="459"/>
                    <w:rPr>
                      <w:sz w:val="26"/>
                      <w:szCs w:val="26"/>
                    </w:rPr>
                  </w:pPr>
                  <w:r w:rsidRPr="005071B0">
                    <w:rPr>
                      <w:sz w:val="26"/>
                      <w:szCs w:val="26"/>
                    </w:rPr>
                    <w:t>m = 2, phương trình đã cho thành: x</w:t>
                  </w:r>
                  <w:r w:rsidRPr="005071B0">
                    <w:rPr>
                      <w:sz w:val="26"/>
                      <w:szCs w:val="26"/>
                      <w:vertAlign w:val="superscript"/>
                    </w:rPr>
                    <w:t>2</w:t>
                  </w:r>
                  <w:r w:rsidRPr="005071B0">
                    <w:rPr>
                      <w:sz w:val="26"/>
                      <w:szCs w:val="26"/>
                    </w:rPr>
                    <w:t xml:space="preserve"> – 4x + 3 = 0.</w:t>
                  </w:r>
                </w:p>
                <w:p w:rsidR="00EE213F" w:rsidRPr="005071B0" w:rsidRDefault="00EE213F" w:rsidP="003B6AA7">
                  <w:pPr>
                    <w:tabs>
                      <w:tab w:val="left" w:pos="720"/>
                    </w:tabs>
                    <w:ind w:right="144"/>
                    <w:rPr>
                      <w:sz w:val="26"/>
                      <w:szCs w:val="26"/>
                    </w:rPr>
                  </w:pPr>
                  <w:r w:rsidRPr="005071B0">
                    <w:rPr>
                      <w:sz w:val="26"/>
                      <w:szCs w:val="26"/>
                    </w:rPr>
                    <w:t>Phương trình này có a + b + c = 1 – 4 + 3 = 0 nên có hai nghiệm: x</w:t>
                  </w:r>
                  <w:r w:rsidRPr="005071B0">
                    <w:rPr>
                      <w:sz w:val="26"/>
                      <w:szCs w:val="26"/>
                      <w:vertAlign w:val="subscript"/>
                    </w:rPr>
                    <w:t>1</w:t>
                  </w:r>
                  <w:r w:rsidRPr="005071B0">
                    <w:rPr>
                      <w:sz w:val="26"/>
                      <w:szCs w:val="26"/>
                    </w:rPr>
                    <w:t xml:space="preserve"> = 1; x</w:t>
                  </w:r>
                  <w:r w:rsidRPr="005071B0">
                    <w:rPr>
                      <w:sz w:val="26"/>
                      <w:szCs w:val="26"/>
                      <w:vertAlign w:val="subscript"/>
                    </w:rPr>
                    <w:t>2</w:t>
                  </w:r>
                  <w:r w:rsidRPr="005071B0">
                    <w:rPr>
                      <w:sz w:val="26"/>
                      <w:szCs w:val="26"/>
                    </w:rPr>
                    <w:t xml:space="preserve"> = 3.</w:t>
                  </w:r>
                </w:p>
              </w:tc>
              <w:tc>
                <w:tcPr>
                  <w:tcW w:w="1080" w:type="dxa"/>
                  <w:tcBorders>
                    <w:top w:val="single" w:sz="4" w:space="0" w:color="auto"/>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0,5</w:t>
                  </w:r>
                </w:p>
              </w:tc>
            </w:tr>
            <w:tr w:rsidR="00EE213F" w:rsidTr="003B6AA7">
              <w:trPr>
                <w:trHeight w:val="369"/>
              </w:trPr>
              <w:tc>
                <w:tcPr>
                  <w:tcW w:w="840"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i/>
                      <w:sz w:val="26"/>
                      <w:szCs w:val="26"/>
                    </w:rPr>
                  </w:pPr>
                </w:p>
              </w:tc>
              <w:tc>
                <w:tcPr>
                  <w:tcW w:w="8880" w:type="dxa"/>
                  <w:tcBorders>
                    <w:top w:val="nil"/>
                    <w:left w:val="single" w:sz="4" w:space="0" w:color="auto"/>
                    <w:bottom w:val="single" w:sz="4" w:space="0" w:color="auto"/>
                    <w:right w:val="single" w:sz="4" w:space="0" w:color="auto"/>
                  </w:tcBorders>
                </w:tcPr>
                <w:p w:rsidR="00EE213F" w:rsidRPr="005071B0" w:rsidRDefault="00EE213F" w:rsidP="003B6AA7">
                  <w:pPr>
                    <w:tabs>
                      <w:tab w:val="left" w:pos="720"/>
                    </w:tabs>
                    <w:ind w:right="459"/>
                    <w:rPr>
                      <w:sz w:val="26"/>
                      <w:szCs w:val="26"/>
                    </w:rPr>
                  </w:pPr>
                  <w:r w:rsidRPr="005071B0">
                    <w:rPr>
                      <w:sz w:val="26"/>
                      <w:szCs w:val="26"/>
                    </w:rPr>
                    <w:t>Vậy với m = 2 thì phương trình đã cho có hai nghiệm phân biệt: x</w:t>
                  </w:r>
                  <w:r w:rsidRPr="005071B0">
                    <w:rPr>
                      <w:sz w:val="26"/>
                      <w:szCs w:val="26"/>
                      <w:vertAlign w:val="subscript"/>
                    </w:rPr>
                    <w:t>1</w:t>
                  </w:r>
                  <w:r w:rsidRPr="005071B0">
                    <w:rPr>
                      <w:sz w:val="26"/>
                      <w:szCs w:val="26"/>
                    </w:rPr>
                    <w:t xml:space="preserve"> = 1; x</w:t>
                  </w:r>
                  <w:r w:rsidRPr="005071B0">
                    <w:rPr>
                      <w:sz w:val="26"/>
                      <w:szCs w:val="26"/>
                      <w:vertAlign w:val="subscript"/>
                    </w:rPr>
                    <w:t>2</w:t>
                  </w:r>
                  <w:r w:rsidRPr="005071B0">
                    <w:rPr>
                      <w:sz w:val="26"/>
                      <w:szCs w:val="26"/>
                    </w:rPr>
                    <w:t xml:space="preserve"> = 3.</w:t>
                  </w:r>
                </w:p>
              </w:tc>
              <w:tc>
                <w:tcPr>
                  <w:tcW w:w="1080" w:type="dxa"/>
                  <w:tcBorders>
                    <w:top w:val="nil"/>
                    <w:left w:val="single" w:sz="4" w:space="0" w:color="auto"/>
                    <w:bottom w:val="single" w:sz="4" w:space="0" w:color="auto"/>
                    <w:right w:val="single" w:sz="8" w:space="0" w:color="auto"/>
                  </w:tcBorders>
                </w:tcPr>
                <w:p w:rsidR="00EE213F" w:rsidRDefault="00EE213F" w:rsidP="003B6AA7">
                  <w:pPr>
                    <w:jc w:val="center"/>
                    <w:rPr>
                      <w:sz w:val="26"/>
                      <w:szCs w:val="26"/>
                    </w:rPr>
                  </w:pPr>
                  <w:r>
                    <w:rPr>
                      <w:sz w:val="26"/>
                      <w:szCs w:val="26"/>
                    </w:rPr>
                    <w:t>0,5</w:t>
                  </w:r>
                </w:p>
              </w:tc>
            </w:tr>
            <w:tr w:rsidR="00EE213F" w:rsidTr="003B6AA7">
              <w:tc>
                <w:tcPr>
                  <w:tcW w:w="840" w:type="dxa"/>
                  <w:vMerge w:val="restart"/>
                  <w:tcBorders>
                    <w:top w:val="single" w:sz="4"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r>
                    <w:rPr>
                      <w:b/>
                      <w:sz w:val="26"/>
                      <w:szCs w:val="26"/>
                    </w:rPr>
                    <w:t>2.</w:t>
                  </w:r>
                </w:p>
                <w:p w:rsidR="00EE213F" w:rsidRDefault="00EE213F" w:rsidP="003B6AA7">
                  <w:pPr>
                    <w:ind w:left="-113" w:right="-113"/>
                    <w:rPr>
                      <w:sz w:val="26"/>
                      <w:szCs w:val="26"/>
                    </w:rPr>
                  </w:pPr>
                  <w:r>
                    <w:rPr>
                      <w:i/>
                      <w:sz w:val="26"/>
                      <w:szCs w:val="26"/>
                    </w:rPr>
                    <w:t>(1,0đ)</w:t>
                  </w:r>
                </w:p>
              </w:tc>
              <w:tc>
                <w:tcPr>
                  <w:tcW w:w="8880" w:type="dxa"/>
                  <w:tcBorders>
                    <w:top w:val="single" w:sz="4" w:space="0" w:color="auto"/>
                    <w:left w:val="single" w:sz="4" w:space="0" w:color="auto"/>
                    <w:bottom w:val="nil"/>
                    <w:right w:val="single" w:sz="4" w:space="0" w:color="auto"/>
                  </w:tcBorders>
                </w:tcPr>
                <w:p w:rsidR="00EE213F" w:rsidRPr="005071B0" w:rsidRDefault="00EE213F" w:rsidP="003B6AA7">
                  <w:pPr>
                    <w:tabs>
                      <w:tab w:val="left" w:pos="720"/>
                    </w:tabs>
                    <w:ind w:right="459"/>
                    <w:rPr>
                      <w:sz w:val="26"/>
                      <w:szCs w:val="26"/>
                    </w:rPr>
                  </w:pPr>
                  <w:r w:rsidRPr="005071B0">
                    <w:rPr>
                      <w:sz w:val="26"/>
                      <w:szCs w:val="26"/>
                    </w:rPr>
                    <w:t xml:space="preserve">Phương trình đã cho có hai nghiệm trái dấu </w:t>
                  </w:r>
                  <w:r>
                    <w:rPr>
                      <w:sz w:val="26"/>
                      <w:szCs w:val="26"/>
                    </w:rPr>
                    <w:sym w:font="Symbol" w:char="00DB"/>
                  </w:r>
                  <w:r>
                    <w:rPr>
                      <w:sz w:val="26"/>
                      <w:szCs w:val="26"/>
                    </w:rPr>
                    <w:t xml:space="preserve"> ac &lt; 0 </w:t>
                  </w:r>
                  <w:r>
                    <w:rPr>
                      <w:sz w:val="26"/>
                      <w:szCs w:val="26"/>
                    </w:rPr>
                    <w:sym w:font="Symbol" w:char="00DB"/>
                  </w:r>
                  <w:r>
                    <w:rPr>
                      <w:sz w:val="26"/>
                      <w:szCs w:val="26"/>
                    </w:rPr>
                    <w:t xml:space="preserve"> m + 1 &lt; 0 </w:t>
                  </w:r>
                  <w:r>
                    <w:rPr>
                      <w:sz w:val="26"/>
                      <w:szCs w:val="26"/>
                    </w:rPr>
                    <w:sym w:font="Symbol" w:char="00DB"/>
                  </w:r>
                  <w:r>
                    <w:rPr>
                      <w:sz w:val="26"/>
                      <w:szCs w:val="26"/>
                    </w:rPr>
                    <w:t xml:space="preserve"> m &lt; -1.</w:t>
                  </w:r>
                </w:p>
              </w:tc>
              <w:tc>
                <w:tcPr>
                  <w:tcW w:w="1080" w:type="dxa"/>
                  <w:tcBorders>
                    <w:top w:val="single" w:sz="4" w:space="0" w:color="auto"/>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0,5</w:t>
                  </w:r>
                </w:p>
              </w:tc>
            </w:tr>
            <w:tr w:rsidR="00EE213F" w:rsidTr="003B6AA7">
              <w:tc>
                <w:tcPr>
                  <w:tcW w:w="840"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880" w:type="dxa"/>
                  <w:tcBorders>
                    <w:top w:val="nil"/>
                    <w:left w:val="single" w:sz="4" w:space="0" w:color="auto"/>
                    <w:bottom w:val="nil"/>
                    <w:right w:val="single" w:sz="4" w:space="0" w:color="auto"/>
                  </w:tcBorders>
                </w:tcPr>
                <w:p w:rsidR="00EE213F" w:rsidRPr="000C4CA7" w:rsidRDefault="00EE213F" w:rsidP="003B6AA7">
                  <w:pPr>
                    <w:tabs>
                      <w:tab w:val="left" w:pos="720"/>
                    </w:tabs>
                    <w:ind w:right="459"/>
                    <w:rPr>
                      <w:sz w:val="26"/>
                      <w:szCs w:val="26"/>
                      <w:lang w:val="nb-NO"/>
                    </w:rPr>
                  </w:pPr>
                  <w:r w:rsidRPr="000C4CA7">
                    <w:rPr>
                      <w:sz w:val="26"/>
                      <w:szCs w:val="26"/>
                      <w:lang w:val="nb-NO"/>
                    </w:rPr>
                    <w:t xml:space="preserve">Theo định lí Vi-et, ta có: </w:t>
                  </w:r>
                  <w:r>
                    <w:rPr>
                      <w:position w:val="-34"/>
                      <w:sz w:val="26"/>
                      <w:szCs w:val="26"/>
                    </w:rPr>
                    <w:object w:dxaOrig="1480" w:dyaOrig="800">
                      <v:shape id="_x0000_i3111" type="#_x0000_t75" style="width:74.25pt;height:39.75pt">
                        <v:imagedata r:id="rId3268" o:title=""/>
                      </v:shape>
                    </w:object>
                  </w:r>
                  <w:r w:rsidRPr="000C4CA7">
                    <w:rPr>
                      <w:sz w:val="26"/>
                      <w:szCs w:val="26"/>
                      <w:lang w:val="nb-NO"/>
                    </w:rPr>
                    <w:t xml:space="preserve"> .</w:t>
                  </w:r>
                </w:p>
                <w:p w:rsidR="00EE213F" w:rsidRPr="000C4CA7" w:rsidRDefault="00EE213F" w:rsidP="003B6AA7">
                  <w:pPr>
                    <w:tabs>
                      <w:tab w:val="left" w:pos="720"/>
                    </w:tabs>
                    <w:ind w:right="459"/>
                    <w:rPr>
                      <w:sz w:val="26"/>
                      <w:szCs w:val="26"/>
                      <w:lang w:val="nb-NO"/>
                    </w:rPr>
                  </w:pPr>
                  <w:r w:rsidRPr="000C4CA7">
                    <w:rPr>
                      <w:sz w:val="26"/>
                      <w:szCs w:val="26"/>
                      <w:lang w:val="nb-NO"/>
                    </w:rPr>
                    <w:t>Xét hiệu: |x</w:t>
                  </w:r>
                  <w:r w:rsidRPr="000C4CA7">
                    <w:rPr>
                      <w:sz w:val="26"/>
                      <w:szCs w:val="26"/>
                      <w:vertAlign w:val="subscript"/>
                      <w:lang w:val="nb-NO"/>
                    </w:rPr>
                    <w:t>1</w:t>
                  </w:r>
                  <w:r w:rsidRPr="000C4CA7">
                    <w:rPr>
                      <w:sz w:val="26"/>
                      <w:szCs w:val="26"/>
                      <w:lang w:val="nb-NO"/>
                    </w:rPr>
                    <w:t>| - |x</w:t>
                  </w:r>
                  <w:r w:rsidRPr="000C4CA7">
                    <w:rPr>
                      <w:sz w:val="26"/>
                      <w:szCs w:val="26"/>
                      <w:vertAlign w:val="subscript"/>
                      <w:lang w:val="nb-NO"/>
                    </w:rPr>
                    <w:t>2</w:t>
                  </w:r>
                  <w:r w:rsidRPr="000C4CA7">
                    <w:rPr>
                      <w:sz w:val="26"/>
                      <w:szCs w:val="26"/>
                      <w:lang w:val="nb-NO"/>
                    </w:rPr>
                    <w:t>| = -x</w:t>
                  </w:r>
                  <w:r w:rsidRPr="000C4CA7">
                    <w:rPr>
                      <w:sz w:val="26"/>
                      <w:szCs w:val="26"/>
                      <w:vertAlign w:val="subscript"/>
                      <w:lang w:val="nb-NO"/>
                    </w:rPr>
                    <w:t>1</w:t>
                  </w:r>
                  <w:r w:rsidRPr="000C4CA7">
                    <w:rPr>
                      <w:sz w:val="26"/>
                      <w:szCs w:val="26"/>
                      <w:lang w:val="nb-NO"/>
                    </w:rPr>
                    <w:t xml:space="preserve"> – x</w:t>
                  </w:r>
                  <w:r w:rsidRPr="000C4CA7">
                    <w:rPr>
                      <w:szCs w:val="26"/>
                      <w:vertAlign w:val="subscript"/>
                      <w:lang w:val="nb-NO"/>
                    </w:rPr>
                    <w:t>2</w:t>
                  </w:r>
                  <w:r w:rsidRPr="000C4CA7">
                    <w:rPr>
                      <w:szCs w:val="26"/>
                      <w:lang w:val="nb-NO"/>
                    </w:rPr>
                    <w:t xml:space="preserve"> = -4 &lt; 0 (vì </w:t>
                  </w:r>
                  <w:r w:rsidRPr="000C4CA7">
                    <w:rPr>
                      <w:sz w:val="26"/>
                      <w:szCs w:val="26"/>
                      <w:lang w:val="nb-NO"/>
                    </w:rPr>
                    <w:t>x</w:t>
                  </w:r>
                  <w:r w:rsidRPr="000C4CA7">
                    <w:rPr>
                      <w:sz w:val="26"/>
                      <w:szCs w:val="26"/>
                      <w:vertAlign w:val="subscript"/>
                      <w:lang w:val="nb-NO"/>
                    </w:rPr>
                    <w:t>1</w:t>
                  </w:r>
                  <w:r w:rsidRPr="000C4CA7">
                    <w:rPr>
                      <w:sz w:val="26"/>
                      <w:szCs w:val="26"/>
                      <w:lang w:val="nb-NO"/>
                    </w:rPr>
                    <w:t xml:space="preserve"> &lt; 0 &lt; x</w:t>
                  </w:r>
                  <w:r w:rsidRPr="000C4CA7">
                    <w:rPr>
                      <w:sz w:val="26"/>
                      <w:szCs w:val="26"/>
                      <w:vertAlign w:val="subscript"/>
                      <w:lang w:val="nb-NO"/>
                    </w:rPr>
                    <w:t>2</w:t>
                  </w:r>
                  <w:r w:rsidRPr="000C4CA7">
                    <w:rPr>
                      <w:sz w:val="26"/>
                      <w:szCs w:val="26"/>
                      <w:lang w:val="nb-NO"/>
                    </w:rPr>
                    <w:t xml:space="preserve">) </w:t>
                  </w:r>
                  <w:r>
                    <w:rPr>
                      <w:sz w:val="26"/>
                      <w:szCs w:val="26"/>
                      <w:lang w:val="pt-BR"/>
                    </w:rPr>
                    <w:sym w:font="Symbol" w:char="00DE"/>
                  </w:r>
                  <w:r w:rsidRPr="000C4CA7">
                    <w:rPr>
                      <w:sz w:val="26"/>
                      <w:szCs w:val="26"/>
                      <w:lang w:val="nb-NO"/>
                    </w:rPr>
                    <w:t xml:space="preserve"> |x</w:t>
                  </w:r>
                  <w:r w:rsidRPr="000C4CA7">
                    <w:rPr>
                      <w:sz w:val="26"/>
                      <w:szCs w:val="26"/>
                      <w:vertAlign w:val="subscript"/>
                      <w:lang w:val="nb-NO"/>
                    </w:rPr>
                    <w:t>1</w:t>
                  </w:r>
                  <w:r w:rsidRPr="000C4CA7">
                    <w:rPr>
                      <w:sz w:val="26"/>
                      <w:szCs w:val="26"/>
                      <w:lang w:val="nb-NO"/>
                    </w:rPr>
                    <w:t>| &lt; |x</w:t>
                  </w:r>
                  <w:r w:rsidRPr="000C4CA7">
                    <w:rPr>
                      <w:sz w:val="26"/>
                      <w:szCs w:val="26"/>
                      <w:vertAlign w:val="subscript"/>
                      <w:lang w:val="nb-NO"/>
                    </w:rPr>
                    <w:t>2</w:t>
                  </w:r>
                  <w:r w:rsidRPr="000C4CA7">
                    <w:rPr>
                      <w:sz w:val="26"/>
                      <w:szCs w:val="26"/>
                      <w:lang w:val="nb-NO"/>
                    </w:rPr>
                    <w:t>|.</w:t>
                  </w:r>
                </w:p>
              </w:tc>
              <w:tc>
                <w:tcPr>
                  <w:tcW w:w="1080" w:type="dxa"/>
                  <w:tcBorders>
                    <w:top w:val="nil"/>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c>
                <w:tcPr>
                  <w:tcW w:w="840"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880" w:type="dxa"/>
                  <w:tcBorders>
                    <w:top w:val="nil"/>
                    <w:left w:val="single" w:sz="4" w:space="0" w:color="auto"/>
                    <w:bottom w:val="single" w:sz="4" w:space="0" w:color="auto"/>
                    <w:right w:val="single" w:sz="4" w:space="0" w:color="auto"/>
                  </w:tcBorders>
                </w:tcPr>
                <w:p w:rsidR="00EE213F" w:rsidRPr="005071B0" w:rsidRDefault="00EE213F" w:rsidP="003B6AA7">
                  <w:pPr>
                    <w:tabs>
                      <w:tab w:val="left" w:pos="720"/>
                    </w:tabs>
                    <w:ind w:right="459"/>
                    <w:rPr>
                      <w:szCs w:val="26"/>
                    </w:rPr>
                  </w:pPr>
                  <w:r>
                    <w:rPr>
                      <w:sz w:val="26"/>
                      <w:szCs w:val="26"/>
                    </w:rPr>
                    <w:t xml:space="preserve"> Vậy nghiệm x</w:t>
                  </w:r>
                  <w:r>
                    <w:rPr>
                      <w:sz w:val="26"/>
                      <w:szCs w:val="26"/>
                      <w:vertAlign w:val="subscript"/>
                    </w:rPr>
                    <w:t>1</w:t>
                  </w:r>
                  <w:r>
                    <w:rPr>
                      <w:sz w:val="26"/>
                      <w:szCs w:val="26"/>
                    </w:rPr>
                    <w:t xml:space="preserve"> có giá trị tuyệt đối nhỏ hơn nghiệm x</w:t>
                  </w:r>
                  <w:r>
                    <w:rPr>
                      <w:szCs w:val="26"/>
                      <w:vertAlign w:val="subscript"/>
                    </w:rPr>
                    <w:t>2</w:t>
                  </w:r>
                  <w:r>
                    <w:rPr>
                      <w:szCs w:val="26"/>
                    </w:rPr>
                    <w:t>.</w:t>
                  </w:r>
                </w:p>
              </w:tc>
              <w:tc>
                <w:tcPr>
                  <w:tcW w:w="1080" w:type="dxa"/>
                  <w:tcBorders>
                    <w:top w:val="nil"/>
                    <w:left w:val="single" w:sz="4" w:space="0" w:color="auto"/>
                    <w:bottom w:val="single" w:sz="4" w:space="0" w:color="auto"/>
                    <w:right w:val="single" w:sz="8" w:space="0" w:color="auto"/>
                  </w:tcBorders>
                </w:tcPr>
                <w:p w:rsidR="00EE213F" w:rsidRDefault="00EE213F" w:rsidP="003B6AA7">
                  <w:pPr>
                    <w:jc w:val="center"/>
                    <w:rPr>
                      <w:sz w:val="26"/>
                      <w:szCs w:val="26"/>
                    </w:rPr>
                  </w:pPr>
                  <w:r>
                    <w:rPr>
                      <w:sz w:val="26"/>
                      <w:szCs w:val="26"/>
                    </w:rPr>
                    <w:t>0,25</w:t>
                  </w:r>
                </w:p>
              </w:tc>
            </w:tr>
          </w:tbl>
          <w:p w:rsidR="00EE213F" w:rsidRDefault="00EE213F" w:rsidP="00EE213F">
            <w:pPr>
              <w:tabs>
                <w:tab w:val="left" w:pos="720"/>
              </w:tabs>
              <w:ind w:right="459"/>
              <w:rPr>
                <w:b/>
                <w:bCs/>
                <w:sz w:val="26"/>
                <w:szCs w:val="26"/>
                <w:u w:val="single"/>
              </w:rPr>
            </w:pPr>
          </w:p>
          <w:p w:rsidR="00EE213F" w:rsidRDefault="00EE213F" w:rsidP="00EE213F">
            <w:pPr>
              <w:tabs>
                <w:tab w:val="left" w:pos="720"/>
              </w:tabs>
              <w:ind w:right="459"/>
              <w:rPr>
                <w:i/>
                <w:iCs/>
                <w:sz w:val="26"/>
                <w:szCs w:val="26"/>
              </w:rPr>
            </w:pPr>
            <w:r>
              <w:rPr>
                <w:b/>
                <w:bCs/>
                <w:sz w:val="26"/>
                <w:szCs w:val="26"/>
                <w:u w:val="single"/>
              </w:rPr>
              <w:t>Bài 3</w:t>
            </w:r>
            <w:r>
              <w:rPr>
                <w:bCs/>
                <w:sz w:val="26"/>
                <w:szCs w:val="26"/>
              </w:rPr>
              <w:t>.</w:t>
            </w:r>
            <w:r>
              <w:rPr>
                <w:b/>
                <w:bCs/>
                <w:sz w:val="26"/>
                <w:szCs w:val="26"/>
              </w:rPr>
              <w:t xml:space="preserve"> </w:t>
            </w:r>
            <w:r>
              <w:rPr>
                <w:i/>
                <w:iCs/>
                <w:sz w:val="26"/>
                <w:szCs w:val="26"/>
              </w:rPr>
              <w:t>(2,0 điểm):</w:t>
            </w:r>
          </w:p>
          <w:p w:rsidR="00EE213F" w:rsidRPr="005071B0" w:rsidRDefault="00EE213F" w:rsidP="00EE213F">
            <w:pPr>
              <w:tabs>
                <w:tab w:val="left" w:pos="720"/>
              </w:tabs>
              <w:ind w:right="459"/>
              <w:rPr>
                <w:b/>
                <w:bCs/>
                <w:sz w:val="26"/>
                <w:szCs w:val="26"/>
                <w:u w:val="single"/>
                <w:lang w:val="da-DK"/>
              </w:rPr>
            </w:pP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0"/>
              <w:gridCol w:w="8771"/>
              <w:gridCol w:w="1169"/>
            </w:tblGrid>
            <w:tr w:rsidR="00EE213F" w:rsidTr="003B6AA7">
              <w:trPr>
                <w:trHeight w:val="395"/>
              </w:trPr>
              <w:tc>
                <w:tcPr>
                  <w:tcW w:w="860" w:type="dxa"/>
                  <w:tcBorders>
                    <w:top w:val="single" w:sz="8" w:space="0" w:color="auto"/>
                    <w:left w:val="single" w:sz="8" w:space="0" w:color="auto"/>
                    <w:bottom w:val="single" w:sz="4" w:space="0" w:color="auto"/>
                    <w:right w:val="single" w:sz="4" w:space="0" w:color="auto"/>
                  </w:tcBorders>
                  <w:vAlign w:val="center"/>
                </w:tcPr>
                <w:p w:rsidR="00EE213F" w:rsidRPr="005071B0" w:rsidRDefault="00EE213F" w:rsidP="003B6AA7">
                  <w:pPr>
                    <w:ind w:left="-113" w:right="-113"/>
                    <w:jc w:val="center"/>
                    <w:rPr>
                      <w:b/>
                      <w:sz w:val="26"/>
                      <w:szCs w:val="26"/>
                      <w:lang w:val="da-DK"/>
                    </w:rPr>
                  </w:pPr>
                </w:p>
              </w:tc>
              <w:tc>
                <w:tcPr>
                  <w:tcW w:w="8771" w:type="dxa"/>
                  <w:tcBorders>
                    <w:top w:val="single" w:sz="8" w:space="0" w:color="auto"/>
                    <w:left w:val="single" w:sz="4" w:space="0" w:color="auto"/>
                    <w:bottom w:val="single" w:sz="4" w:space="0" w:color="auto"/>
                    <w:right w:val="single" w:sz="4" w:space="0" w:color="auto"/>
                  </w:tcBorders>
                  <w:vAlign w:val="center"/>
                </w:tcPr>
                <w:p w:rsidR="00EE213F" w:rsidRDefault="00EE213F" w:rsidP="003B6AA7">
                  <w:pPr>
                    <w:jc w:val="center"/>
                    <w:rPr>
                      <w:b/>
                      <w:sz w:val="26"/>
                      <w:szCs w:val="26"/>
                    </w:rPr>
                  </w:pPr>
                  <w:r>
                    <w:rPr>
                      <w:b/>
                      <w:sz w:val="26"/>
                      <w:szCs w:val="26"/>
                    </w:rPr>
                    <w:t>Nội dung</w:t>
                  </w:r>
                </w:p>
              </w:tc>
              <w:tc>
                <w:tcPr>
                  <w:tcW w:w="1169" w:type="dxa"/>
                  <w:tcBorders>
                    <w:top w:val="single" w:sz="8" w:space="0" w:color="auto"/>
                    <w:left w:val="single" w:sz="4" w:space="0" w:color="auto"/>
                    <w:bottom w:val="single" w:sz="4" w:space="0" w:color="auto"/>
                    <w:right w:val="single" w:sz="8" w:space="0" w:color="auto"/>
                  </w:tcBorders>
                  <w:vAlign w:val="center"/>
                </w:tcPr>
                <w:p w:rsidR="00EE213F" w:rsidRDefault="00EE213F" w:rsidP="003B6AA7">
                  <w:pPr>
                    <w:jc w:val="center"/>
                    <w:rPr>
                      <w:b/>
                      <w:sz w:val="26"/>
                      <w:szCs w:val="26"/>
                    </w:rPr>
                  </w:pPr>
                  <w:r>
                    <w:rPr>
                      <w:b/>
                      <w:sz w:val="26"/>
                      <w:szCs w:val="26"/>
                    </w:rPr>
                    <w:t>Điểm</w:t>
                  </w:r>
                </w:p>
              </w:tc>
            </w:tr>
            <w:tr w:rsidR="00EE213F" w:rsidTr="003B6AA7">
              <w:trPr>
                <w:trHeight w:val="660"/>
              </w:trPr>
              <w:tc>
                <w:tcPr>
                  <w:tcW w:w="860" w:type="dxa"/>
                  <w:vMerge w:val="restart"/>
                  <w:tcBorders>
                    <w:top w:val="single" w:sz="4"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r>
                    <w:rPr>
                      <w:b/>
                      <w:sz w:val="26"/>
                      <w:szCs w:val="26"/>
                    </w:rPr>
                    <w:t>1.</w:t>
                  </w:r>
                </w:p>
                <w:p w:rsidR="00EE213F" w:rsidRDefault="00EE213F" w:rsidP="003B6AA7">
                  <w:pPr>
                    <w:ind w:left="-113" w:right="-113"/>
                    <w:jc w:val="center"/>
                    <w:rPr>
                      <w:i/>
                      <w:sz w:val="26"/>
                      <w:szCs w:val="26"/>
                    </w:rPr>
                  </w:pPr>
                  <w:r>
                    <w:rPr>
                      <w:i/>
                      <w:sz w:val="26"/>
                      <w:szCs w:val="26"/>
                    </w:rPr>
                    <w:t>(0,75đ)</w:t>
                  </w:r>
                </w:p>
              </w:tc>
              <w:tc>
                <w:tcPr>
                  <w:tcW w:w="8771" w:type="dxa"/>
                  <w:tcBorders>
                    <w:top w:val="single" w:sz="4" w:space="0" w:color="auto"/>
                    <w:left w:val="single" w:sz="4" w:space="0" w:color="auto"/>
                    <w:bottom w:val="nil"/>
                    <w:right w:val="single" w:sz="4" w:space="0" w:color="auto"/>
                  </w:tcBorders>
                </w:tcPr>
                <w:p w:rsidR="00EE213F" w:rsidRDefault="00EE213F" w:rsidP="003B6AA7">
                  <w:pPr>
                    <w:tabs>
                      <w:tab w:val="left" w:pos="720"/>
                    </w:tabs>
                    <w:ind w:right="432"/>
                    <w:rPr>
                      <w:sz w:val="26"/>
                      <w:szCs w:val="26"/>
                      <w:lang w:val="da-DK"/>
                    </w:rPr>
                  </w:pPr>
                  <w:r>
                    <w:rPr>
                      <w:sz w:val="26"/>
                      <w:szCs w:val="26"/>
                      <w:lang w:val="da-DK"/>
                    </w:rPr>
                    <w:t xml:space="preserve">(d) cắt (P) tại một điểm duy nhất </w:t>
                  </w:r>
                  <w:r>
                    <w:rPr>
                      <w:sz w:val="26"/>
                      <w:szCs w:val="26"/>
                      <w:lang w:val="da-DK"/>
                    </w:rPr>
                    <w:sym w:font="Symbol" w:char="00DB"/>
                  </w:r>
                  <w:r>
                    <w:rPr>
                      <w:sz w:val="26"/>
                      <w:szCs w:val="26"/>
                      <w:lang w:val="da-DK"/>
                    </w:rPr>
                    <w:t xml:space="preserve"> Phương trình hoành độ của (d) và (P):</w:t>
                  </w:r>
                </w:p>
                <w:p w:rsidR="00EE213F" w:rsidRPr="005071B0" w:rsidRDefault="00EE213F" w:rsidP="003B6AA7">
                  <w:pPr>
                    <w:tabs>
                      <w:tab w:val="left" w:pos="720"/>
                    </w:tabs>
                    <w:ind w:left="1080" w:right="432"/>
                    <w:jc w:val="center"/>
                    <w:rPr>
                      <w:sz w:val="26"/>
                      <w:szCs w:val="26"/>
                      <w:lang w:val="da-DK"/>
                    </w:rPr>
                  </w:pPr>
                  <w:r>
                    <w:rPr>
                      <w:sz w:val="26"/>
                      <w:szCs w:val="26"/>
                      <w:lang w:val="da-DK"/>
                    </w:rPr>
                    <w:t>-x</w:t>
                  </w:r>
                  <w:r>
                    <w:rPr>
                      <w:sz w:val="26"/>
                      <w:szCs w:val="26"/>
                      <w:vertAlign w:val="superscript"/>
                      <w:lang w:val="da-DK"/>
                    </w:rPr>
                    <w:t>2</w:t>
                  </w:r>
                  <w:r>
                    <w:rPr>
                      <w:sz w:val="26"/>
                      <w:szCs w:val="26"/>
                      <w:lang w:val="da-DK"/>
                    </w:rPr>
                    <w:t xml:space="preserve"> = mx + 2 </w:t>
                  </w:r>
                  <w:r>
                    <w:rPr>
                      <w:sz w:val="26"/>
                      <w:szCs w:val="26"/>
                      <w:lang w:val="da-DK"/>
                    </w:rPr>
                    <w:sym w:font="Symbol" w:char="00DB"/>
                  </w:r>
                  <w:r>
                    <w:rPr>
                      <w:sz w:val="26"/>
                      <w:szCs w:val="26"/>
                      <w:lang w:val="da-DK"/>
                    </w:rPr>
                    <w:t xml:space="preserve"> x</w:t>
                  </w:r>
                  <w:r>
                    <w:rPr>
                      <w:sz w:val="26"/>
                      <w:szCs w:val="26"/>
                      <w:vertAlign w:val="superscript"/>
                      <w:lang w:val="da-DK"/>
                    </w:rPr>
                    <w:t>2</w:t>
                  </w:r>
                  <w:r>
                    <w:rPr>
                      <w:sz w:val="26"/>
                      <w:szCs w:val="26"/>
                      <w:lang w:val="da-DK"/>
                    </w:rPr>
                    <w:t xml:space="preserve"> + mx + 2 = 0 có nghiệm duy nhất.</w:t>
                  </w:r>
                </w:p>
              </w:tc>
              <w:tc>
                <w:tcPr>
                  <w:tcW w:w="1169" w:type="dxa"/>
                  <w:tcBorders>
                    <w:top w:val="single" w:sz="4" w:space="0" w:color="auto"/>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rPr>
                <w:trHeight w:val="375"/>
              </w:trPr>
              <w:tc>
                <w:tcPr>
                  <w:tcW w:w="860"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i/>
                      <w:sz w:val="26"/>
                      <w:szCs w:val="26"/>
                    </w:rPr>
                  </w:pPr>
                </w:p>
              </w:tc>
              <w:tc>
                <w:tcPr>
                  <w:tcW w:w="8771" w:type="dxa"/>
                  <w:tcBorders>
                    <w:top w:val="nil"/>
                    <w:left w:val="single" w:sz="4" w:space="0" w:color="auto"/>
                    <w:bottom w:val="nil"/>
                    <w:right w:val="single" w:sz="4" w:space="0" w:color="auto"/>
                  </w:tcBorders>
                </w:tcPr>
                <w:p w:rsidR="00EE213F" w:rsidRDefault="00EE213F" w:rsidP="003B6AA7">
                  <w:pPr>
                    <w:tabs>
                      <w:tab w:val="left" w:pos="720"/>
                    </w:tabs>
                    <w:ind w:left="1080" w:right="432"/>
                    <w:jc w:val="center"/>
                    <w:rPr>
                      <w:sz w:val="26"/>
                      <w:szCs w:val="26"/>
                      <w:lang w:val="da-DK"/>
                    </w:rPr>
                  </w:pPr>
                  <w:r>
                    <w:rPr>
                      <w:sz w:val="26"/>
                      <w:szCs w:val="26"/>
                      <w:lang w:val="da-DK"/>
                    </w:rPr>
                    <w:sym w:font="Symbol" w:char="00DB"/>
                  </w:r>
                  <w:r>
                    <w:rPr>
                      <w:sz w:val="26"/>
                      <w:szCs w:val="26"/>
                      <w:lang w:val="da-DK"/>
                    </w:rPr>
                    <w:t xml:space="preserve"> </w:t>
                  </w:r>
                  <w:r>
                    <w:rPr>
                      <w:sz w:val="26"/>
                      <w:szCs w:val="26"/>
                      <w:lang w:val="da-DK"/>
                    </w:rPr>
                    <w:sym w:font="Symbol" w:char="0044"/>
                  </w:r>
                  <w:r>
                    <w:rPr>
                      <w:sz w:val="26"/>
                      <w:szCs w:val="26"/>
                      <w:lang w:val="da-DK"/>
                    </w:rPr>
                    <w:t xml:space="preserve"> = m</w:t>
                  </w:r>
                  <w:r>
                    <w:rPr>
                      <w:sz w:val="26"/>
                      <w:szCs w:val="26"/>
                      <w:vertAlign w:val="superscript"/>
                      <w:lang w:val="da-DK"/>
                    </w:rPr>
                    <w:t>2</w:t>
                  </w:r>
                  <w:r>
                    <w:rPr>
                      <w:sz w:val="26"/>
                      <w:szCs w:val="26"/>
                      <w:lang w:val="da-DK"/>
                    </w:rPr>
                    <w:t xml:space="preserve"> – 8 = 0 </w:t>
                  </w:r>
                  <w:r>
                    <w:rPr>
                      <w:sz w:val="26"/>
                      <w:szCs w:val="26"/>
                      <w:lang w:val="da-DK"/>
                    </w:rPr>
                    <w:sym w:font="Symbol" w:char="00DB"/>
                  </w:r>
                  <w:r>
                    <w:rPr>
                      <w:sz w:val="26"/>
                      <w:szCs w:val="26"/>
                      <w:lang w:val="da-DK"/>
                    </w:rPr>
                    <w:t xml:space="preserve"> m = ± </w:t>
                  </w:r>
                  <w:r>
                    <w:rPr>
                      <w:position w:val="-8"/>
                      <w:sz w:val="26"/>
                      <w:szCs w:val="26"/>
                      <w:lang w:val="da-DK"/>
                    </w:rPr>
                    <w:object w:dxaOrig="580" w:dyaOrig="380">
                      <v:shape id="_x0000_i3112" type="#_x0000_t75" style="width:29.25pt;height:18.75pt">
                        <v:imagedata r:id="rId3269" o:title=""/>
                      </v:shape>
                    </w:object>
                  </w:r>
                  <w:r>
                    <w:rPr>
                      <w:sz w:val="26"/>
                      <w:szCs w:val="26"/>
                      <w:lang w:val="da-DK"/>
                    </w:rPr>
                    <w:t xml:space="preserve"> </w:t>
                  </w:r>
                </w:p>
              </w:tc>
              <w:tc>
                <w:tcPr>
                  <w:tcW w:w="1169" w:type="dxa"/>
                  <w:tcBorders>
                    <w:top w:val="nil"/>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rPr>
                <w:trHeight w:val="440"/>
              </w:trPr>
              <w:tc>
                <w:tcPr>
                  <w:tcW w:w="860"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i/>
                      <w:sz w:val="26"/>
                      <w:szCs w:val="26"/>
                    </w:rPr>
                  </w:pPr>
                </w:p>
              </w:tc>
              <w:tc>
                <w:tcPr>
                  <w:tcW w:w="8771" w:type="dxa"/>
                  <w:tcBorders>
                    <w:top w:val="nil"/>
                    <w:left w:val="single" w:sz="4" w:space="0" w:color="auto"/>
                    <w:bottom w:val="single" w:sz="4" w:space="0" w:color="auto"/>
                    <w:right w:val="single" w:sz="4" w:space="0" w:color="auto"/>
                  </w:tcBorders>
                </w:tcPr>
                <w:p w:rsidR="00EE213F" w:rsidRDefault="00EE213F" w:rsidP="003B6AA7">
                  <w:pPr>
                    <w:tabs>
                      <w:tab w:val="left" w:pos="720"/>
                    </w:tabs>
                    <w:ind w:right="432"/>
                    <w:rPr>
                      <w:sz w:val="26"/>
                      <w:szCs w:val="26"/>
                      <w:lang w:val="da-DK"/>
                    </w:rPr>
                  </w:pPr>
                  <w:r>
                    <w:rPr>
                      <w:sz w:val="26"/>
                      <w:szCs w:val="26"/>
                      <w:lang w:val="da-DK"/>
                    </w:rPr>
                    <w:t xml:space="preserve">Vậy giá trị m cần tìm là m = ± </w:t>
                  </w:r>
                  <w:r>
                    <w:rPr>
                      <w:position w:val="-8"/>
                      <w:sz w:val="26"/>
                      <w:szCs w:val="26"/>
                      <w:lang w:val="da-DK"/>
                    </w:rPr>
                    <w:object w:dxaOrig="580" w:dyaOrig="380">
                      <v:shape id="_x0000_i3113" type="#_x0000_t75" style="width:29.25pt;height:18.75pt">
                        <v:imagedata r:id="rId3269" o:title=""/>
                      </v:shape>
                    </w:object>
                  </w:r>
                  <w:r>
                    <w:rPr>
                      <w:sz w:val="26"/>
                      <w:szCs w:val="26"/>
                      <w:lang w:val="da-DK"/>
                    </w:rPr>
                    <w:t xml:space="preserve"> </w:t>
                  </w:r>
                  <w:r w:rsidRPr="005071B0">
                    <w:rPr>
                      <w:sz w:val="26"/>
                      <w:szCs w:val="26"/>
                    </w:rPr>
                    <w:t xml:space="preserve">           </w:t>
                  </w:r>
                </w:p>
              </w:tc>
              <w:tc>
                <w:tcPr>
                  <w:tcW w:w="1169" w:type="dxa"/>
                  <w:tcBorders>
                    <w:top w:val="nil"/>
                    <w:left w:val="single" w:sz="4" w:space="0" w:color="auto"/>
                    <w:bottom w:val="single" w:sz="4" w:space="0" w:color="auto"/>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c>
                <w:tcPr>
                  <w:tcW w:w="860" w:type="dxa"/>
                  <w:vMerge w:val="restart"/>
                  <w:tcBorders>
                    <w:top w:val="single" w:sz="4"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r>
                    <w:rPr>
                      <w:b/>
                      <w:sz w:val="26"/>
                      <w:szCs w:val="26"/>
                    </w:rPr>
                    <w:t>2.</w:t>
                  </w:r>
                </w:p>
                <w:p w:rsidR="00EE213F" w:rsidRDefault="00EE213F" w:rsidP="003B6AA7">
                  <w:pPr>
                    <w:ind w:left="-113" w:right="-113"/>
                    <w:rPr>
                      <w:sz w:val="26"/>
                      <w:szCs w:val="26"/>
                    </w:rPr>
                  </w:pPr>
                  <w:r>
                    <w:rPr>
                      <w:i/>
                      <w:sz w:val="26"/>
                      <w:szCs w:val="26"/>
                    </w:rPr>
                    <w:t>(0,75đ)</w:t>
                  </w:r>
                </w:p>
              </w:tc>
              <w:tc>
                <w:tcPr>
                  <w:tcW w:w="8771" w:type="dxa"/>
                  <w:tcBorders>
                    <w:top w:val="single" w:sz="4" w:space="0" w:color="auto"/>
                    <w:left w:val="single" w:sz="4" w:space="0" w:color="auto"/>
                    <w:bottom w:val="nil"/>
                    <w:right w:val="single" w:sz="4" w:space="0" w:color="auto"/>
                  </w:tcBorders>
                </w:tcPr>
                <w:p w:rsidR="00EE213F" w:rsidRDefault="00EE213F" w:rsidP="003B6AA7">
                  <w:pPr>
                    <w:rPr>
                      <w:sz w:val="26"/>
                      <w:szCs w:val="26"/>
                    </w:rPr>
                  </w:pPr>
                  <w:r>
                    <w:rPr>
                      <w:position w:val="-36"/>
                      <w:sz w:val="26"/>
                      <w:szCs w:val="26"/>
                      <w:lang w:val="da-DK"/>
                    </w:rPr>
                    <w:object w:dxaOrig="4040" w:dyaOrig="840">
                      <v:shape id="_x0000_i3114" type="#_x0000_t75" style="width:201.75pt;height:42pt">
                        <v:imagedata r:id="rId3270" o:title=""/>
                      </v:shape>
                    </w:object>
                  </w:r>
                </w:p>
              </w:tc>
              <w:tc>
                <w:tcPr>
                  <w:tcW w:w="1169" w:type="dxa"/>
                  <w:tcBorders>
                    <w:top w:val="single" w:sz="4" w:space="0" w:color="auto"/>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0,5</w:t>
                  </w:r>
                </w:p>
              </w:tc>
            </w:tr>
            <w:tr w:rsidR="00EE213F" w:rsidTr="003B6AA7">
              <w:tc>
                <w:tcPr>
                  <w:tcW w:w="860"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771" w:type="dxa"/>
                  <w:tcBorders>
                    <w:top w:val="nil"/>
                    <w:left w:val="single" w:sz="4" w:space="0" w:color="auto"/>
                    <w:bottom w:val="nil"/>
                    <w:right w:val="single" w:sz="4" w:space="0" w:color="auto"/>
                  </w:tcBorders>
                </w:tcPr>
                <w:p w:rsidR="00EE213F" w:rsidRDefault="00EE213F" w:rsidP="003B6AA7">
                  <w:pPr>
                    <w:tabs>
                      <w:tab w:val="left" w:pos="720"/>
                    </w:tabs>
                    <w:ind w:right="432"/>
                    <w:rPr>
                      <w:sz w:val="26"/>
                      <w:szCs w:val="26"/>
                      <w:lang w:val="da-DK"/>
                    </w:rPr>
                  </w:pPr>
                  <w:r>
                    <w:rPr>
                      <w:sz w:val="26"/>
                      <w:szCs w:val="26"/>
                      <w:lang w:val="da-DK"/>
                    </w:rPr>
                    <w:t>Vậy m = -4, n = -2.</w:t>
                  </w:r>
                </w:p>
              </w:tc>
              <w:tc>
                <w:tcPr>
                  <w:tcW w:w="1169" w:type="dxa"/>
                  <w:tcBorders>
                    <w:top w:val="nil"/>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rPr>
                <w:trHeight w:val="87"/>
              </w:trPr>
              <w:tc>
                <w:tcPr>
                  <w:tcW w:w="860"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771" w:type="dxa"/>
                  <w:tcBorders>
                    <w:top w:val="nil"/>
                    <w:left w:val="single" w:sz="4" w:space="0" w:color="auto"/>
                    <w:bottom w:val="single" w:sz="4" w:space="0" w:color="auto"/>
                    <w:right w:val="single" w:sz="4" w:space="0" w:color="auto"/>
                  </w:tcBorders>
                </w:tcPr>
                <w:p w:rsidR="00EE213F" w:rsidRDefault="00EE213F" w:rsidP="003B6AA7">
                  <w:pPr>
                    <w:tabs>
                      <w:tab w:val="left" w:pos="720"/>
                    </w:tabs>
                    <w:jc w:val="center"/>
                    <w:rPr>
                      <w:sz w:val="26"/>
                      <w:szCs w:val="26"/>
                    </w:rPr>
                  </w:pPr>
                </w:p>
              </w:tc>
              <w:tc>
                <w:tcPr>
                  <w:tcW w:w="1169" w:type="dxa"/>
                  <w:tcBorders>
                    <w:top w:val="nil"/>
                    <w:left w:val="single" w:sz="4" w:space="0" w:color="auto"/>
                    <w:bottom w:val="single" w:sz="4" w:space="0" w:color="auto"/>
                    <w:right w:val="single" w:sz="8" w:space="0" w:color="auto"/>
                  </w:tcBorders>
                </w:tcPr>
                <w:p w:rsidR="00EE213F" w:rsidRDefault="00EE213F" w:rsidP="003B6AA7">
                  <w:pPr>
                    <w:jc w:val="center"/>
                    <w:rPr>
                      <w:sz w:val="26"/>
                      <w:szCs w:val="26"/>
                    </w:rPr>
                  </w:pPr>
                </w:p>
              </w:tc>
            </w:tr>
            <w:tr w:rsidR="00EE213F" w:rsidTr="003B6AA7">
              <w:trPr>
                <w:trHeight w:val="87"/>
              </w:trPr>
              <w:tc>
                <w:tcPr>
                  <w:tcW w:w="860" w:type="dxa"/>
                  <w:vMerge w:val="restart"/>
                  <w:tcBorders>
                    <w:top w:val="single" w:sz="4"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p>
                <w:p w:rsidR="00EE213F" w:rsidRDefault="00EE213F" w:rsidP="003B6AA7">
                  <w:pPr>
                    <w:ind w:left="-113" w:right="-113"/>
                    <w:jc w:val="center"/>
                    <w:rPr>
                      <w:b/>
                      <w:sz w:val="26"/>
                      <w:szCs w:val="26"/>
                    </w:rPr>
                  </w:pPr>
                </w:p>
                <w:p w:rsidR="00EE213F" w:rsidRDefault="00EE213F" w:rsidP="003B6AA7">
                  <w:pPr>
                    <w:ind w:left="-113" w:right="-113"/>
                    <w:jc w:val="center"/>
                    <w:rPr>
                      <w:b/>
                      <w:sz w:val="26"/>
                      <w:szCs w:val="26"/>
                    </w:rPr>
                  </w:pPr>
                </w:p>
                <w:p w:rsidR="00EE213F" w:rsidRDefault="00EE213F" w:rsidP="003B6AA7">
                  <w:pPr>
                    <w:ind w:left="-113" w:right="-113"/>
                    <w:jc w:val="center"/>
                    <w:rPr>
                      <w:b/>
                      <w:sz w:val="26"/>
                      <w:szCs w:val="26"/>
                    </w:rPr>
                  </w:pPr>
                </w:p>
                <w:p w:rsidR="00EE213F" w:rsidRDefault="00EE213F" w:rsidP="003B6AA7">
                  <w:pPr>
                    <w:ind w:left="-113" w:right="-113"/>
                    <w:jc w:val="center"/>
                    <w:rPr>
                      <w:b/>
                      <w:sz w:val="26"/>
                      <w:szCs w:val="26"/>
                    </w:rPr>
                  </w:pPr>
                </w:p>
                <w:p w:rsidR="00EE213F" w:rsidRDefault="00EE213F" w:rsidP="003B6AA7">
                  <w:pPr>
                    <w:ind w:left="-113" w:right="-113"/>
                    <w:jc w:val="center"/>
                    <w:rPr>
                      <w:b/>
                      <w:sz w:val="26"/>
                      <w:szCs w:val="26"/>
                    </w:rPr>
                  </w:pPr>
                  <w:r>
                    <w:rPr>
                      <w:b/>
                      <w:sz w:val="26"/>
                      <w:szCs w:val="26"/>
                    </w:rPr>
                    <w:t>3.</w:t>
                  </w:r>
                </w:p>
                <w:p w:rsidR="00EE213F" w:rsidRDefault="00EE213F" w:rsidP="003B6AA7">
                  <w:pPr>
                    <w:ind w:left="-113" w:right="-113"/>
                    <w:rPr>
                      <w:b/>
                      <w:sz w:val="26"/>
                      <w:szCs w:val="26"/>
                    </w:rPr>
                  </w:pPr>
                  <w:r>
                    <w:rPr>
                      <w:i/>
                      <w:sz w:val="26"/>
                      <w:szCs w:val="26"/>
                    </w:rPr>
                    <w:t>(0,5đ)</w:t>
                  </w:r>
                </w:p>
              </w:tc>
              <w:tc>
                <w:tcPr>
                  <w:tcW w:w="8771" w:type="dxa"/>
                  <w:tcBorders>
                    <w:top w:val="single" w:sz="4" w:space="0" w:color="auto"/>
                    <w:left w:val="single" w:sz="4" w:space="0" w:color="auto"/>
                    <w:bottom w:val="nil"/>
                    <w:right w:val="single" w:sz="4" w:space="0" w:color="auto"/>
                  </w:tcBorders>
                </w:tcPr>
                <w:p w:rsidR="00EE213F" w:rsidRDefault="00EE213F" w:rsidP="003B6AA7">
                  <w:pPr>
                    <w:tabs>
                      <w:tab w:val="left" w:pos="720"/>
                    </w:tabs>
                    <w:spacing w:before="120"/>
                    <w:ind w:right="432"/>
                    <w:rPr>
                      <w:sz w:val="26"/>
                      <w:szCs w:val="26"/>
                      <w:lang w:val="da-DK"/>
                    </w:rPr>
                  </w:pPr>
                  <w:r>
                    <w:rPr>
                      <w:sz w:val="26"/>
                      <w:szCs w:val="26"/>
                      <w:lang w:val="da-DK"/>
                    </w:rPr>
                    <w:t xml:space="preserve">- Nếu m = 0 thì (d) thành: y = 2 </w:t>
                  </w:r>
                  <w:r>
                    <w:rPr>
                      <w:sz w:val="26"/>
                      <w:szCs w:val="26"/>
                      <w:lang w:val="da-DK"/>
                    </w:rPr>
                    <w:sym w:font="Symbol" w:char="00DE"/>
                  </w:r>
                  <w:r>
                    <w:rPr>
                      <w:sz w:val="26"/>
                      <w:szCs w:val="26"/>
                      <w:lang w:val="da-DK"/>
                    </w:rPr>
                    <w:t xml:space="preserve"> khoảng cách từ O đến (d) = 2 </w:t>
                  </w:r>
                  <w:r>
                    <w:rPr>
                      <w:sz w:val="26"/>
                      <w:szCs w:val="26"/>
                      <w:lang w:val="da-DK"/>
                    </w:rPr>
                    <w:sym w:font="Symbol" w:char="00DE"/>
                  </w:r>
                  <w:r>
                    <w:rPr>
                      <w:sz w:val="26"/>
                      <w:szCs w:val="26"/>
                      <w:lang w:val="da-DK"/>
                    </w:rPr>
                    <w:t xml:space="preserve"> OH = 2 (Hình 1).</w:t>
                  </w:r>
                </w:p>
                <w:p w:rsidR="00EE213F" w:rsidRDefault="00EE213F" w:rsidP="003B6AA7">
                  <w:pPr>
                    <w:tabs>
                      <w:tab w:val="left" w:pos="720"/>
                    </w:tabs>
                    <w:spacing w:before="120"/>
                    <w:ind w:right="432"/>
                    <w:rPr>
                      <w:sz w:val="26"/>
                      <w:szCs w:val="26"/>
                      <w:lang w:val="da-DK"/>
                    </w:rPr>
                  </w:pPr>
                  <w:r>
                    <w:rPr>
                      <w:noProof/>
                      <w:sz w:val="26"/>
                      <w:szCs w:val="26"/>
                      <w:lang w:val="en-US"/>
                    </w:rPr>
                    <w:drawing>
                      <wp:inline distT="0" distB="0" distL="0" distR="0">
                        <wp:extent cx="2105025" cy="1800225"/>
                        <wp:effectExtent l="0" t="0" r="9525"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3"/>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2105025" cy="1800225"/>
                                </a:xfrm>
                                <a:prstGeom prst="rect">
                                  <a:avLst/>
                                </a:prstGeom>
                                <a:noFill/>
                                <a:ln>
                                  <a:noFill/>
                                </a:ln>
                              </pic:spPr>
                            </pic:pic>
                          </a:graphicData>
                        </a:graphic>
                      </wp:inline>
                    </w:drawing>
                  </w:r>
                  <w:r>
                    <w:rPr>
                      <w:sz w:val="26"/>
                      <w:szCs w:val="26"/>
                      <w:lang w:val="da-DK"/>
                    </w:rPr>
                    <w:t xml:space="preserve">          </w:t>
                  </w:r>
                  <w:r>
                    <w:rPr>
                      <w:noProof/>
                      <w:sz w:val="26"/>
                      <w:szCs w:val="26"/>
                      <w:lang w:val="en-US"/>
                    </w:rPr>
                    <w:drawing>
                      <wp:inline distT="0" distB="0" distL="0" distR="0">
                        <wp:extent cx="2105025" cy="1838325"/>
                        <wp:effectExtent l="0" t="0" r="9525"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4"/>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2105025" cy="1838325"/>
                                </a:xfrm>
                                <a:prstGeom prst="rect">
                                  <a:avLst/>
                                </a:prstGeom>
                                <a:noFill/>
                                <a:ln>
                                  <a:noFill/>
                                </a:ln>
                              </pic:spPr>
                            </pic:pic>
                          </a:graphicData>
                        </a:graphic>
                      </wp:inline>
                    </w:drawing>
                  </w:r>
                </w:p>
                <w:p w:rsidR="00EE213F" w:rsidRDefault="00EE213F" w:rsidP="003B6AA7">
                  <w:pPr>
                    <w:tabs>
                      <w:tab w:val="left" w:pos="720"/>
                    </w:tabs>
                    <w:jc w:val="center"/>
                    <w:rPr>
                      <w:sz w:val="26"/>
                      <w:szCs w:val="26"/>
                    </w:rPr>
                  </w:pPr>
                </w:p>
              </w:tc>
              <w:tc>
                <w:tcPr>
                  <w:tcW w:w="1169" w:type="dxa"/>
                  <w:tcBorders>
                    <w:top w:val="single" w:sz="4" w:space="0" w:color="auto"/>
                    <w:left w:val="single" w:sz="4" w:space="0" w:color="auto"/>
                    <w:bottom w:val="nil"/>
                    <w:right w:val="single" w:sz="8" w:space="0" w:color="auto"/>
                  </w:tcBorders>
                  <w:vAlign w:val="center"/>
                </w:tcPr>
                <w:p w:rsidR="00EE213F" w:rsidRDefault="00EE213F" w:rsidP="003B6AA7">
                  <w:pPr>
                    <w:jc w:val="center"/>
                    <w:rPr>
                      <w:sz w:val="26"/>
                      <w:szCs w:val="26"/>
                    </w:rPr>
                  </w:pPr>
                </w:p>
                <w:p w:rsidR="00EE213F" w:rsidRDefault="00EE213F" w:rsidP="003B6AA7">
                  <w:pPr>
                    <w:jc w:val="center"/>
                    <w:rPr>
                      <w:sz w:val="26"/>
                      <w:szCs w:val="26"/>
                    </w:rPr>
                  </w:pPr>
                </w:p>
                <w:p w:rsidR="00EE213F" w:rsidRDefault="00EE213F" w:rsidP="003B6AA7">
                  <w:pPr>
                    <w:jc w:val="center"/>
                    <w:rPr>
                      <w:sz w:val="26"/>
                      <w:szCs w:val="26"/>
                    </w:rPr>
                  </w:pPr>
                </w:p>
                <w:p w:rsidR="00EE213F" w:rsidRDefault="00EE213F" w:rsidP="003B6AA7">
                  <w:pPr>
                    <w:jc w:val="center"/>
                    <w:rPr>
                      <w:sz w:val="26"/>
                      <w:szCs w:val="26"/>
                    </w:rPr>
                  </w:pPr>
                </w:p>
                <w:p w:rsidR="00EE213F" w:rsidRDefault="00EE213F" w:rsidP="003B6AA7">
                  <w:pPr>
                    <w:jc w:val="center"/>
                    <w:rPr>
                      <w:sz w:val="26"/>
                      <w:szCs w:val="26"/>
                    </w:rPr>
                  </w:pPr>
                </w:p>
                <w:p w:rsidR="00EE213F" w:rsidRDefault="00EE213F" w:rsidP="003B6AA7">
                  <w:pPr>
                    <w:jc w:val="center"/>
                    <w:rPr>
                      <w:sz w:val="26"/>
                      <w:szCs w:val="26"/>
                    </w:rPr>
                  </w:pPr>
                  <w:r>
                    <w:rPr>
                      <w:sz w:val="26"/>
                      <w:szCs w:val="26"/>
                    </w:rPr>
                    <w:t>0,25</w:t>
                  </w:r>
                </w:p>
              </w:tc>
            </w:tr>
            <w:tr w:rsidR="00EE213F" w:rsidTr="003B6AA7">
              <w:trPr>
                <w:trHeight w:val="87"/>
              </w:trPr>
              <w:tc>
                <w:tcPr>
                  <w:tcW w:w="860"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b/>
                      <w:sz w:val="26"/>
                      <w:szCs w:val="26"/>
                    </w:rPr>
                  </w:pPr>
                </w:p>
              </w:tc>
              <w:tc>
                <w:tcPr>
                  <w:tcW w:w="8771" w:type="dxa"/>
                  <w:tcBorders>
                    <w:top w:val="nil"/>
                    <w:left w:val="single" w:sz="4" w:space="0" w:color="auto"/>
                    <w:bottom w:val="single" w:sz="4" w:space="0" w:color="auto"/>
                    <w:right w:val="single" w:sz="4" w:space="0" w:color="auto"/>
                  </w:tcBorders>
                </w:tcPr>
                <w:p w:rsidR="00EE213F" w:rsidRDefault="00EE213F" w:rsidP="003B6AA7">
                  <w:pPr>
                    <w:tabs>
                      <w:tab w:val="left" w:pos="720"/>
                    </w:tabs>
                    <w:ind w:right="432"/>
                    <w:rPr>
                      <w:sz w:val="26"/>
                      <w:szCs w:val="26"/>
                      <w:lang w:val="da-DK"/>
                    </w:rPr>
                  </w:pPr>
                  <w:r>
                    <w:rPr>
                      <w:sz w:val="26"/>
                      <w:szCs w:val="26"/>
                      <w:lang w:val="da-DK"/>
                    </w:rPr>
                    <w:t>- Nếu m ≠ 0 thì (d) cắt trục tung tại điểm A(0; 2) và cắt trục hoành tại điểm B(</w:t>
                  </w:r>
                  <w:r>
                    <w:rPr>
                      <w:position w:val="-26"/>
                      <w:sz w:val="26"/>
                      <w:szCs w:val="26"/>
                      <w:lang w:val="da-DK"/>
                    </w:rPr>
                    <w:object w:dxaOrig="600" w:dyaOrig="680">
                      <v:shape id="_x0000_i3115" type="#_x0000_t75" style="width:30pt;height:33.75pt">
                        <v:imagedata r:id="rId3273" o:title=""/>
                      </v:shape>
                    </w:object>
                  </w:r>
                  <w:r>
                    <w:rPr>
                      <w:sz w:val="26"/>
                      <w:szCs w:val="26"/>
                      <w:lang w:val="da-DK"/>
                    </w:rPr>
                    <w:t xml:space="preserve"> 0) (Hình 2).</w:t>
                  </w:r>
                </w:p>
                <w:p w:rsidR="00EE213F" w:rsidRDefault="00EE213F" w:rsidP="003B6AA7">
                  <w:pPr>
                    <w:tabs>
                      <w:tab w:val="left" w:pos="720"/>
                    </w:tabs>
                    <w:ind w:right="432"/>
                    <w:rPr>
                      <w:sz w:val="26"/>
                      <w:szCs w:val="26"/>
                      <w:lang w:val="da-DK"/>
                    </w:rPr>
                  </w:pPr>
                  <w:r>
                    <w:rPr>
                      <w:sz w:val="26"/>
                      <w:szCs w:val="26"/>
                      <w:lang w:val="da-DK"/>
                    </w:rPr>
                    <w:sym w:font="Symbol" w:char="00DE"/>
                  </w:r>
                  <w:r>
                    <w:rPr>
                      <w:sz w:val="26"/>
                      <w:szCs w:val="26"/>
                      <w:lang w:val="da-DK"/>
                    </w:rPr>
                    <w:t xml:space="preserve"> OA = 2 và OB = </w:t>
                  </w:r>
                  <w:r>
                    <w:rPr>
                      <w:position w:val="-32"/>
                      <w:sz w:val="26"/>
                      <w:szCs w:val="26"/>
                      <w:lang w:val="da-DK"/>
                    </w:rPr>
                    <w:object w:dxaOrig="1199" w:dyaOrig="760">
                      <v:shape id="_x0000_i3116" type="#_x0000_t75" style="width:60pt;height:38.25pt">
                        <v:imagedata r:id="rId3274" o:title=""/>
                      </v:shape>
                    </w:object>
                  </w:r>
                  <w:r>
                    <w:rPr>
                      <w:sz w:val="26"/>
                      <w:szCs w:val="26"/>
                      <w:lang w:val="da-DK"/>
                    </w:rPr>
                    <w:t xml:space="preserve">. </w:t>
                  </w:r>
                </w:p>
                <w:p w:rsidR="00EE213F" w:rsidRDefault="00EE213F" w:rsidP="003B6AA7">
                  <w:pPr>
                    <w:tabs>
                      <w:tab w:val="left" w:pos="720"/>
                    </w:tabs>
                    <w:ind w:right="432"/>
                    <w:rPr>
                      <w:sz w:val="26"/>
                      <w:szCs w:val="26"/>
                      <w:lang w:val="da-DK"/>
                    </w:rPr>
                  </w:pPr>
                  <w:r>
                    <w:rPr>
                      <w:sz w:val="26"/>
                      <w:szCs w:val="26"/>
                      <w:lang w:val="da-DK"/>
                    </w:rPr>
                    <w:sym w:font="Symbol" w:char="0044"/>
                  </w:r>
                  <w:r>
                    <w:rPr>
                      <w:sz w:val="26"/>
                      <w:szCs w:val="26"/>
                      <w:lang w:val="da-DK"/>
                    </w:rPr>
                    <w:t xml:space="preserve">OAB vuông tại O có OH </w:t>
                  </w:r>
                  <w:r>
                    <w:rPr>
                      <w:sz w:val="26"/>
                      <w:szCs w:val="26"/>
                      <w:lang w:val="da-DK"/>
                    </w:rPr>
                    <w:sym w:font="Symbol" w:char="005E"/>
                  </w:r>
                  <w:r>
                    <w:rPr>
                      <w:sz w:val="26"/>
                      <w:szCs w:val="26"/>
                      <w:lang w:val="da-DK"/>
                    </w:rPr>
                    <w:t xml:space="preserve"> AB </w:t>
                  </w:r>
                  <w:r>
                    <w:rPr>
                      <w:sz w:val="26"/>
                      <w:szCs w:val="26"/>
                      <w:lang w:val="da-DK"/>
                    </w:rPr>
                    <w:sym w:font="Symbol" w:char="00DE"/>
                  </w:r>
                  <w:r>
                    <w:rPr>
                      <w:sz w:val="26"/>
                      <w:szCs w:val="26"/>
                      <w:lang w:val="da-DK"/>
                    </w:rPr>
                    <w:t xml:space="preserve"> </w:t>
                  </w:r>
                  <w:r>
                    <w:rPr>
                      <w:position w:val="-26"/>
                      <w:sz w:val="26"/>
                      <w:szCs w:val="26"/>
                      <w:lang w:val="da-DK"/>
                    </w:rPr>
                    <w:object w:dxaOrig="4160" w:dyaOrig="700">
                      <v:shape id="_x0000_i3117" type="#_x0000_t75" style="width:207.75pt;height:35.25pt">
                        <v:imagedata r:id="rId3275" o:title=""/>
                      </v:shape>
                    </w:object>
                  </w:r>
                  <w:r>
                    <w:rPr>
                      <w:sz w:val="26"/>
                      <w:szCs w:val="26"/>
                      <w:lang w:val="da-DK"/>
                    </w:rPr>
                    <w:t xml:space="preserve"> </w:t>
                  </w:r>
                </w:p>
                <w:p w:rsidR="00EE213F" w:rsidRDefault="00EE213F" w:rsidP="003B6AA7">
                  <w:pPr>
                    <w:tabs>
                      <w:tab w:val="left" w:pos="720"/>
                    </w:tabs>
                    <w:ind w:right="432"/>
                    <w:rPr>
                      <w:sz w:val="26"/>
                      <w:szCs w:val="26"/>
                      <w:lang w:val="da-DK"/>
                    </w:rPr>
                  </w:pPr>
                  <w:r>
                    <w:rPr>
                      <w:position w:val="-34"/>
                      <w:sz w:val="26"/>
                      <w:szCs w:val="26"/>
                      <w:lang w:val="da-DK"/>
                    </w:rPr>
                    <w:object w:dxaOrig="1919" w:dyaOrig="760">
                      <v:shape id="_x0000_i3118" type="#_x0000_t75" style="width:96pt;height:38.25pt">
                        <v:imagedata r:id="rId3276" o:title=""/>
                      </v:shape>
                    </w:object>
                  </w:r>
                  <w:r>
                    <w:rPr>
                      <w:sz w:val="26"/>
                      <w:szCs w:val="26"/>
                      <w:lang w:val="da-DK"/>
                    </w:rPr>
                    <w:t>. Vì m</w:t>
                  </w:r>
                  <w:r>
                    <w:rPr>
                      <w:sz w:val="26"/>
                      <w:szCs w:val="26"/>
                      <w:vertAlign w:val="superscript"/>
                      <w:lang w:val="da-DK"/>
                    </w:rPr>
                    <w:t>2</w:t>
                  </w:r>
                  <w:r>
                    <w:rPr>
                      <w:sz w:val="26"/>
                      <w:szCs w:val="26"/>
                      <w:lang w:val="da-DK"/>
                    </w:rPr>
                    <w:t xml:space="preserve"> + 1 &gt; 1 </w:t>
                  </w:r>
                  <w:r>
                    <w:rPr>
                      <w:sz w:val="26"/>
                      <w:szCs w:val="26"/>
                      <w:lang w:val="da-DK"/>
                    </w:rPr>
                    <w:sym w:font="Symbol" w:char="0022"/>
                  </w:r>
                  <w:r>
                    <w:rPr>
                      <w:sz w:val="26"/>
                      <w:szCs w:val="26"/>
                      <w:lang w:val="da-DK"/>
                    </w:rPr>
                    <w:t xml:space="preserve">m ≠ 0 </w:t>
                  </w:r>
                  <w:r>
                    <w:rPr>
                      <w:sz w:val="26"/>
                      <w:szCs w:val="26"/>
                      <w:lang w:val="da-DK"/>
                    </w:rPr>
                    <w:sym w:font="Symbol" w:char="00DE"/>
                  </w:r>
                  <w:r>
                    <w:rPr>
                      <w:sz w:val="26"/>
                      <w:szCs w:val="26"/>
                      <w:lang w:val="da-DK"/>
                    </w:rPr>
                    <w:t xml:space="preserve"> </w:t>
                  </w:r>
                  <w:r>
                    <w:rPr>
                      <w:position w:val="-8"/>
                      <w:sz w:val="26"/>
                      <w:szCs w:val="26"/>
                      <w:lang w:val="da-DK"/>
                    </w:rPr>
                    <w:object w:dxaOrig="1259" w:dyaOrig="420">
                      <v:shape id="_x0000_i3119" type="#_x0000_t75" style="width:63pt;height:21pt">
                        <v:imagedata r:id="rId3277" o:title=""/>
                      </v:shape>
                    </w:object>
                  </w:r>
                  <w:r>
                    <w:rPr>
                      <w:sz w:val="26"/>
                      <w:szCs w:val="26"/>
                      <w:lang w:val="da-DK"/>
                    </w:rPr>
                    <w:t xml:space="preserve"> </w:t>
                  </w:r>
                  <w:r>
                    <w:rPr>
                      <w:sz w:val="26"/>
                      <w:szCs w:val="26"/>
                      <w:lang w:val="da-DK"/>
                    </w:rPr>
                    <w:sym w:font="Symbol" w:char="00DE"/>
                  </w:r>
                  <w:r>
                    <w:rPr>
                      <w:sz w:val="26"/>
                      <w:szCs w:val="26"/>
                      <w:lang w:val="da-DK"/>
                    </w:rPr>
                    <w:t xml:space="preserve"> OH &lt; 2.</w:t>
                  </w:r>
                </w:p>
                <w:p w:rsidR="00EE213F" w:rsidRDefault="00EE213F" w:rsidP="003B6AA7">
                  <w:pPr>
                    <w:tabs>
                      <w:tab w:val="left" w:pos="720"/>
                    </w:tabs>
                    <w:ind w:right="432"/>
                    <w:rPr>
                      <w:sz w:val="26"/>
                      <w:szCs w:val="26"/>
                      <w:lang w:val="da-DK"/>
                    </w:rPr>
                  </w:pPr>
                  <w:r>
                    <w:rPr>
                      <w:sz w:val="26"/>
                      <w:szCs w:val="26"/>
                      <w:lang w:val="da-DK"/>
                    </w:rPr>
                    <w:t>So sánh hai trường hợp, ta có OH</w:t>
                  </w:r>
                  <w:r>
                    <w:rPr>
                      <w:sz w:val="26"/>
                      <w:szCs w:val="26"/>
                      <w:vertAlign w:val="subscript"/>
                      <w:lang w:val="da-DK"/>
                    </w:rPr>
                    <w:t>max</w:t>
                  </w:r>
                  <w:r>
                    <w:rPr>
                      <w:sz w:val="26"/>
                      <w:szCs w:val="26"/>
                      <w:vertAlign w:val="superscript"/>
                      <w:lang w:val="da-DK"/>
                    </w:rPr>
                    <w:t xml:space="preserve"> </w:t>
                  </w:r>
                  <w:r>
                    <w:rPr>
                      <w:sz w:val="26"/>
                      <w:szCs w:val="26"/>
                      <w:lang w:val="da-DK"/>
                    </w:rPr>
                    <w:t xml:space="preserve"> = 2 </w:t>
                  </w:r>
                  <w:r>
                    <w:rPr>
                      <w:sz w:val="26"/>
                      <w:szCs w:val="26"/>
                      <w:lang w:val="da-DK"/>
                    </w:rPr>
                    <w:sym w:font="Symbol" w:char="00DB"/>
                  </w:r>
                  <w:r>
                    <w:rPr>
                      <w:sz w:val="26"/>
                      <w:szCs w:val="26"/>
                      <w:lang w:val="da-DK"/>
                    </w:rPr>
                    <w:t xml:space="preserve"> m = 0.</w:t>
                  </w:r>
                </w:p>
                <w:p w:rsidR="00EE213F" w:rsidRPr="005071B0" w:rsidRDefault="00EE213F" w:rsidP="003B6AA7">
                  <w:pPr>
                    <w:tabs>
                      <w:tab w:val="left" w:pos="720"/>
                    </w:tabs>
                    <w:jc w:val="center"/>
                    <w:rPr>
                      <w:sz w:val="26"/>
                      <w:szCs w:val="26"/>
                      <w:lang w:val="da-DK"/>
                    </w:rPr>
                  </w:pPr>
                </w:p>
              </w:tc>
              <w:tc>
                <w:tcPr>
                  <w:tcW w:w="1169" w:type="dxa"/>
                  <w:tcBorders>
                    <w:top w:val="nil"/>
                    <w:left w:val="single" w:sz="4" w:space="0" w:color="auto"/>
                    <w:bottom w:val="single" w:sz="4" w:space="0" w:color="auto"/>
                    <w:right w:val="single" w:sz="8" w:space="0" w:color="auto"/>
                  </w:tcBorders>
                  <w:vAlign w:val="center"/>
                </w:tcPr>
                <w:p w:rsidR="00EE213F" w:rsidRDefault="00EE213F" w:rsidP="003B6AA7">
                  <w:pPr>
                    <w:jc w:val="center"/>
                    <w:rPr>
                      <w:sz w:val="26"/>
                      <w:szCs w:val="26"/>
                    </w:rPr>
                  </w:pPr>
                  <w:r>
                    <w:rPr>
                      <w:sz w:val="26"/>
                      <w:szCs w:val="26"/>
                    </w:rPr>
                    <w:t>0,25</w:t>
                  </w:r>
                </w:p>
              </w:tc>
            </w:tr>
          </w:tbl>
          <w:p w:rsidR="00EE213F" w:rsidRDefault="00EE213F" w:rsidP="00EE213F">
            <w:pPr>
              <w:tabs>
                <w:tab w:val="left" w:pos="720"/>
              </w:tabs>
              <w:rPr>
                <w:b/>
                <w:bCs/>
                <w:sz w:val="26"/>
                <w:szCs w:val="26"/>
                <w:u w:val="single"/>
                <w:lang w:val="da-DK"/>
              </w:rPr>
            </w:pPr>
          </w:p>
          <w:p w:rsidR="00EE213F" w:rsidRDefault="00EE213F" w:rsidP="00EE213F">
            <w:pPr>
              <w:tabs>
                <w:tab w:val="left" w:pos="720"/>
              </w:tabs>
              <w:rPr>
                <w:i/>
                <w:iCs/>
                <w:sz w:val="26"/>
                <w:szCs w:val="26"/>
                <w:lang w:val="da-DK"/>
              </w:rPr>
            </w:pPr>
            <w:r>
              <w:rPr>
                <w:b/>
                <w:bCs/>
                <w:sz w:val="26"/>
                <w:szCs w:val="26"/>
                <w:u w:val="single"/>
                <w:lang w:val="da-DK"/>
              </w:rPr>
              <w:t>Bài 4</w:t>
            </w:r>
            <w:r>
              <w:rPr>
                <w:bCs/>
                <w:sz w:val="26"/>
                <w:szCs w:val="26"/>
                <w:lang w:val="da-DK"/>
              </w:rPr>
              <w:t>.</w:t>
            </w:r>
            <w:r>
              <w:rPr>
                <w:b/>
                <w:bCs/>
                <w:sz w:val="26"/>
                <w:szCs w:val="26"/>
                <w:lang w:val="da-DK"/>
              </w:rPr>
              <w:t xml:space="preserve"> </w:t>
            </w:r>
            <w:r>
              <w:rPr>
                <w:i/>
                <w:iCs/>
                <w:sz w:val="26"/>
                <w:szCs w:val="26"/>
                <w:lang w:val="da-DK"/>
              </w:rPr>
              <w:t>(3,5 điểm)</w:t>
            </w:r>
          </w:p>
          <w:p w:rsidR="00EE213F" w:rsidRDefault="00EE213F" w:rsidP="00EE213F">
            <w:pPr>
              <w:tabs>
                <w:tab w:val="left" w:pos="720"/>
              </w:tabs>
              <w:rPr>
                <w:i/>
                <w:iCs/>
                <w:sz w:val="26"/>
                <w:szCs w:val="26"/>
                <w:lang w:val="da-DK"/>
              </w:rPr>
            </w:pP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0"/>
              <w:gridCol w:w="8771"/>
              <w:gridCol w:w="1169"/>
            </w:tblGrid>
            <w:tr w:rsidR="00EE213F" w:rsidTr="003B6AA7">
              <w:trPr>
                <w:trHeight w:val="395"/>
              </w:trPr>
              <w:tc>
                <w:tcPr>
                  <w:tcW w:w="860" w:type="dxa"/>
                  <w:tcBorders>
                    <w:top w:val="single" w:sz="8" w:space="0" w:color="auto"/>
                    <w:left w:val="single" w:sz="8" w:space="0" w:color="auto"/>
                    <w:bottom w:val="single" w:sz="4" w:space="0" w:color="auto"/>
                    <w:right w:val="single" w:sz="4" w:space="0" w:color="auto"/>
                  </w:tcBorders>
                  <w:vAlign w:val="center"/>
                </w:tcPr>
                <w:p w:rsidR="00EE213F" w:rsidRPr="005071B0" w:rsidRDefault="00EE213F" w:rsidP="003B6AA7">
                  <w:pPr>
                    <w:ind w:left="-113" w:right="-113"/>
                    <w:jc w:val="center"/>
                    <w:rPr>
                      <w:b/>
                      <w:sz w:val="26"/>
                      <w:szCs w:val="26"/>
                      <w:lang w:val="fr-FR"/>
                    </w:rPr>
                  </w:pPr>
                </w:p>
              </w:tc>
              <w:tc>
                <w:tcPr>
                  <w:tcW w:w="8771" w:type="dxa"/>
                  <w:tcBorders>
                    <w:top w:val="single" w:sz="8" w:space="0" w:color="auto"/>
                    <w:left w:val="single" w:sz="4" w:space="0" w:color="auto"/>
                    <w:bottom w:val="single" w:sz="4" w:space="0" w:color="auto"/>
                    <w:right w:val="single" w:sz="4" w:space="0" w:color="auto"/>
                  </w:tcBorders>
                  <w:vAlign w:val="center"/>
                </w:tcPr>
                <w:p w:rsidR="00EE213F" w:rsidRDefault="00EE213F" w:rsidP="003B6AA7">
                  <w:pPr>
                    <w:jc w:val="center"/>
                    <w:rPr>
                      <w:b/>
                      <w:sz w:val="26"/>
                      <w:szCs w:val="26"/>
                    </w:rPr>
                  </w:pPr>
                  <w:r>
                    <w:rPr>
                      <w:b/>
                      <w:sz w:val="26"/>
                      <w:szCs w:val="26"/>
                    </w:rPr>
                    <w:t>Nội dung</w:t>
                  </w:r>
                </w:p>
              </w:tc>
              <w:tc>
                <w:tcPr>
                  <w:tcW w:w="1169" w:type="dxa"/>
                  <w:tcBorders>
                    <w:top w:val="single" w:sz="8" w:space="0" w:color="auto"/>
                    <w:left w:val="single" w:sz="4" w:space="0" w:color="auto"/>
                    <w:bottom w:val="single" w:sz="4" w:space="0" w:color="auto"/>
                    <w:right w:val="single" w:sz="8" w:space="0" w:color="auto"/>
                  </w:tcBorders>
                  <w:vAlign w:val="center"/>
                </w:tcPr>
                <w:p w:rsidR="00EE213F" w:rsidRDefault="00EE213F" w:rsidP="003B6AA7">
                  <w:pPr>
                    <w:jc w:val="center"/>
                    <w:rPr>
                      <w:b/>
                      <w:sz w:val="26"/>
                      <w:szCs w:val="26"/>
                    </w:rPr>
                  </w:pPr>
                  <w:r>
                    <w:rPr>
                      <w:b/>
                      <w:sz w:val="26"/>
                      <w:szCs w:val="26"/>
                    </w:rPr>
                    <w:t>Điểm</w:t>
                  </w:r>
                </w:p>
              </w:tc>
            </w:tr>
            <w:tr w:rsidR="00EE213F" w:rsidTr="003B6AA7">
              <w:trPr>
                <w:trHeight w:val="602"/>
              </w:trPr>
              <w:tc>
                <w:tcPr>
                  <w:tcW w:w="860" w:type="dxa"/>
                  <w:tcBorders>
                    <w:top w:val="single" w:sz="4"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r>
                    <w:rPr>
                      <w:b/>
                      <w:sz w:val="26"/>
                      <w:szCs w:val="26"/>
                    </w:rPr>
                    <w:t>1.</w:t>
                  </w:r>
                </w:p>
                <w:p w:rsidR="00EE213F" w:rsidRDefault="00EE213F" w:rsidP="003B6AA7">
                  <w:pPr>
                    <w:ind w:left="-113" w:right="-113"/>
                    <w:jc w:val="center"/>
                    <w:rPr>
                      <w:i/>
                      <w:sz w:val="26"/>
                      <w:szCs w:val="26"/>
                    </w:rPr>
                  </w:pPr>
                  <w:r>
                    <w:rPr>
                      <w:i/>
                      <w:sz w:val="26"/>
                      <w:szCs w:val="26"/>
                    </w:rPr>
                    <w:t>(0,5đ)</w:t>
                  </w:r>
                </w:p>
              </w:tc>
              <w:tc>
                <w:tcPr>
                  <w:tcW w:w="8771" w:type="dxa"/>
                  <w:tcBorders>
                    <w:top w:val="single" w:sz="4" w:space="0" w:color="auto"/>
                    <w:left w:val="single" w:sz="4" w:space="0" w:color="auto"/>
                    <w:bottom w:val="single" w:sz="4" w:space="0" w:color="auto"/>
                    <w:right w:val="single" w:sz="4" w:space="0" w:color="auto"/>
                  </w:tcBorders>
                </w:tcPr>
                <w:p w:rsidR="00EE213F" w:rsidRPr="005071B0" w:rsidRDefault="00EE213F" w:rsidP="003B6AA7">
                  <w:pPr>
                    <w:tabs>
                      <w:tab w:val="left" w:pos="720"/>
                    </w:tabs>
                    <w:rPr>
                      <w:sz w:val="26"/>
                      <w:szCs w:val="26"/>
                    </w:rPr>
                  </w:pPr>
                  <w:r w:rsidRPr="005071B0">
                    <w:rPr>
                      <w:sz w:val="26"/>
                      <w:szCs w:val="26"/>
                    </w:rPr>
                    <w:t xml:space="preserve">Vì </w:t>
                  </w:r>
                  <w:r>
                    <w:rPr>
                      <w:position w:val="-6"/>
                      <w:sz w:val="26"/>
                      <w:szCs w:val="26"/>
                      <w:lang w:val="pt-BR"/>
                    </w:rPr>
                    <w:object w:dxaOrig="2020" w:dyaOrig="380">
                      <v:shape id="_x0000_i3120" type="#_x0000_t75" style="width:101.25pt;height:18.75pt">
                        <v:imagedata r:id="rId3278" o:title=""/>
                      </v:shape>
                    </w:object>
                  </w:r>
                  <w:r w:rsidRPr="005071B0">
                    <w:rPr>
                      <w:sz w:val="26"/>
                      <w:szCs w:val="26"/>
                    </w:rPr>
                    <w:t xml:space="preserve"> </w:t>
                  </w:r>
                  <w:r>
                    <w:rPr>
                      <w:sz w:val="26"/>
                      <w:szCs w:val="26"/>
                      <w:lang w:val="pt-BR"/>
                    </w:rPr>
                    <w:sym w:font="Symbol" w:char="00DE"/>
                  </w:r>
                  <w:r w:rsidRPr="005071B0">
                    <w:rPr>
                      <w:sz w:val="26"/>
                      <w:szCs w:val="26"/>
                    </w:rPr>
                    <w:t xml:space="preserve"> bốn điểm A, B, D, E cùng thuộc đường tròn đường kính AB.</w:t>
                  </w:r>
                </w:p>
              </w:tc>
              <w:tc>
                <w:tcPr>
                  <w:tcW w:w="1169" w:type="dxa"/>
                  <w:tcBorders>
                    <w:top w:val="single" w:sz="4" w:space="0" w:color="auto"/>
                    <w:left w:val="single" w:sz="4" w:space="0" w:color="auto"/>
                    <w:bottom w:val="single" w:sz="4" w:space="0" w:color="auto"/>
                    <w:right w:val="single" w:sz="8" w:space="0" w:color="auto"/>
                  </w:tcBorders>
                  <w:vAlign w:val="center"/>
                </w:tcPr>
                <w:p w:rsidR="00EE213F" w:rsidRDefault="00EE213F" w:rsidP="003B6AA7">
                  <w:pPr>
                    <w:jc w:val="center"/>
                    <w:rPr>
                      <w:sz w:val="26"/>
                      <w:szCs w:val="26"/>
                    </w:rPr>
                  </w:pPr>
                  <w:r>
                    <w:rPr>
                      <w:sz w:val="26"/>
                      <w:szCs w:val="26"/>
                    </w:rPr>
                    <w:t>0,5</w:t>
                  </w:r>
                </w:p>
              </w:tc>
            </w:tr>
            <w:tr w:rsidR="00EE213F" w:rsidTr="003B6AA7">
              <w:tc>
                <w:tcPr>
                  <w:tcW w:w="860" w:type="dxa"/>
                  <w:vMerge w:val="restart"/>
                  <w:tcBorders>
                    <w:top w:val="single" w:sz="4"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r>
                    <w:rPr>
                      <w:b/>
                      <w:sz w:val="26"/>
                      <w:szCs w:val="26"/>
                    </w:rPr>
                    <w:t>2.</w:t>
                  </w:r>
                </w:p>
                <w:p w:rsidR="00EE213F" w:rsidRDefault="00EE213F" w:rsidP="003B6AA7">
                  <w:pPr>
                    <w:ind w:left="-113" w:right="-113"/>
                    <w:rPr>
                      <w:sz w:val="26"/>
                      <w:szCs w:val="26"/>
                    </w:rPr>
                  </w:pPr>
                  <w:r>
                    <w:rPr>
                      <w:i/>
                      <w:sz w:val="26"/>
                      <w:szCs w:val="26"/>
                    </w:rPr>
                    <w:t>(1,0đ)</w:t>
                  </w:r>
                </w:p>
              </w:tc>
              <w:tc>
                <w:tcPr>
                  <w:tcW w:w="8771" w:type="dxa"/>
                  <w:tcBorders>
                    <w:top w:val="single" w:sz="4" w:space="0" w:color="auto"/>
                    <w:left w:val="single" w:sz="4" w:space="0" w:color="auto"/>
                    <w:bottom w:val="nil"/>
                    <w:right w:val="single" w:sz="4" w:space="0" w:color="auto"/>
                  </w:tcBorders>
                </w:tcPr>
                <w:p w:rsidR="00EE213F" w:rsidRDefault="00EE213F" w:rsidP="003B6AA7">
                  <w:pPr>
                    <w:tabs>
                      <w:tab w:val="left" w:pos="720"/>
                    </w:tabs>
                    <w:spacing w:before="120"/>
                    <w:rPr>
                      <w:sz w:val="26"/>
                      <w:szCs w:val="26"/>
                      <w:lang w:val="pt-BR"/>
                    </w:rPr>
                  </w:pPr>
                  <w:r>
                    <w:rPr>
                      <w:sz w:val="26"/>
                      <w:szCs w:val="26"/>
                      <w:lang w:val="pt-BR"/>
                    </w:rPr>
                    <w:t xml:space="preserve">Xét </w:t>
                  </w:r>
                  <w:r>
                    <w:rPr>
                      <w:sz w:val="26"/>
                      <w:szCs w:val="26"/>
                      <w:lang w:val="pt-BR"/>
                    </w:rPr>
                    <w:sym w:font="Symbol" w:char="0044"/>
                  </w:r>
                  <w:r>
                    <w:rPr>
                      <w:sz w:val="26"/>
                      <w:szCs w:val="26"/>
                      <w:lang w:val="pt-BR"/>
                    </w:rPr>
                    <w:t xml:space="preserve">ADB và </w:t>
                  </w:r>
                  <w:r>
                    <w:rPr>
                      <w:sz w:val="26"/>
                      <w:szCs w:val="26"/>
                      <w:lang w:val="pt-BR"/>
                    </w:rPr>
                    <w:sym w:font="Symbol" w:char="0044"/>
                  </w:r>
                  <w:r>
                    <w:rPr>
                      <w:sz w:val="26"/>
                      <w:szCs w:val="26"/>
                      <w:lang w:val="pt-BR"/>
                    </w:rPr>
                    <w:t>ACA’ có:</w:t>
                  </w:r>
                </w:p>
                <w:p w:rsidR="00EE213F" w:rsidRDefault="00EE213F" w:rsidP="003B6AA7">
                  <w:pPr>
                    <w:tabs>
                      <w:tab w:val="left" w:pos="720"/>
                    </w:tabs>
                    <w:rPr>
                      <w:sz w:val="26"/>
                      <w:szCs w:val="26"/>
                      <w:lang w:val="pt-BR"/>
                    </w:rPr>
                  </w:pPr>
                  <w:r>
                    <w:rPr>
                      <w:position w:val="-6"/>
                      <w:sz w:val="26"/>
                      <w:szCs w:val="26"/>
                      <w:lang w:val="pt-BR"/>
                    </w:rPr>
                    <w:object w:dxaOrig="2020" w:dyaOrig="380">
                      <v:shape id="_x0000_i3121" type="#_x0000_t75" style="width:101.25pt;height:18.75pt">
                        <v:imagedata r:id="rId3279" o:title=""/>
                      </v:shape>
                    </w:object>
                  </w:r>
                  <w:r>
                    <w:rPr>
                      <w:sz w:val="26"/>
                      <w:szCs w:val="26"/>
                      <w:lang w:val="pt-BR"/>
                    </w:rPr>
                    <w:t xml:space="preserve"> (</w:t>
                  </w:r>
                  <w:r>
                    <w:rPr>
                      <w:position w:val="-6"/>
                      <w:sz w:val="26"/>
                      <w:szCs w:val="26"/>
                      <w:lang w:val="pt-BR"/>
                    </w:rPr>
                    <w:object w:dxaOrig="1219" w:dyaOrig="380">
                      <v:shape id="_x0000_i3122" type="#_x0000_t75" style="width:60.75pt;height:18.75pt">
                        <v:imagedata r:id="rId3280" o:title=""/>
                      </v:shape>
                    </w:object>
                  </w:r>
                  <w:r>
                    <w:rPr>
                      <w:sz w:val="26"/>
                      <w:szCs w:val="26"/>
                      <w:lang w:val="pt-BR"/>
                    </w:rPr>
                    <w:t xml:space="preserve"> vì là góc nội tiếp chắn nửa đường tròn);</w:t>
                  </w:r>
                </w:p>
                <w:p w:rsidR="00EE213F" w:rsidRDefault="00EE213F" w:rsidP="003B6AA7">
                  <w:pPr>
                    <w:tabs>
                      <w:tab w:val="left" w:pos="720"/>
                    </w:tabs>
                    <w:rPr>
                      <w:sz w:val="26"/>
                      <w:szCs w:val="26"/>
                      <w:lang w:val="pt-BR"/>
                    </w:rPr>
                  </w:pPr>
                  <w:r>
                    <w:rPr>
                      <w:position w:val="-6"/>
                      <w:sz w:val="26"/>
                      <w:szCs w:val="26"/>
                      <w:lang w:val="pt-BR"/>
                    </w:rPr>
                    <w:object w:dxaOrig="1540" w:dyaOrig="380">
                      <v:shape id="_x0000_i3123" type="#_x0000_t75" style="width:77.25pt;height:18.75pt">
                        <v:imagedata r:id="rId3281" o:title=""/>
                      </v:shape>
                    </w:object>
                  </w:r>
                  <w:r>
                    <w:rPr>
                      <w:sz w:val="26"/>
                      <w:szCs w:val="26"/>
                      <w:lang w:val="pt-BR"/>
                    </w:rPr>
                    <w:t xml:space="preserve"> (hai góc nội tiếp cùng chắn cung AC)</w:t>
                  </w:r>
                </w:p>
                <w:p w:rsidR="00EE213F" w:rsidRDefault="00EE213F" w:rsidP="003B6AA7">
                  <w:pPr>
                    <w:tabs>
                      <w:tab w:val="left" w:pos="720"/>
                    </w:tabs>
                    <w:rPr>
                      <w:sz w:val="26"/>
                      <w:szCs w:val="26"/>
                    </w:rPr>
                  </w:pPr>
                  <w:r>
                    <w:rPr>
                      <w:sz w:val="26"/>
                      <w:szCs w:val="26"/>
                      <w:lang w:val="pt-BR"/>
                    </w:rPr>
                    <w:sym w:font="Symbol" w:char="00DE"/>
                  </w:r>
                  <w:r>
                    <w:rPr>
                      <w:sz w:val="26"/>
                      <w:szCs w:val="26"/>
                      <w:lang w:val="pt-BR"/>
                    </w:rPr>
                    <w:t xml:space="preserve"> </w:t>
                  </w:r>
                  <w:r>
                    <w:rPr>
                      <w:sz w:val="26"/>
                      <w:szCs w:val="26"/>
                      <w:lang w:val="pt-BR"/>
                    </w:rPr>
                    <w:sym w:font="Symbol" w:char="0044"/>
                  </w:r>
                  <w:r>
                    <w:rPr>
                      <w:sz w:val="26"/>
                      <w:szCs w:val="26"/>
                      <w:lang w:val="pt-BR"/>
                    </w:rPr>
                    <w:t xml:space="preserve">ADB ~ </w:t>
                  </w:r>
                  <w:r>
                    <w:rPr>
                      <w:sz w:val="26"/>
                      <w:szCs w:val="26"/>
                      <w:lang w:val="pt-BR"/>
                    </w:rPr>
                    <w:sym w:font="Symbol" w:char="0044"/>
                  </w:r>
                  <w:r>
                    <w:rPr>
                      <w:sz w:val="26"/>
                      <w:szCs w:val="26"/>
                      <w:lang w:val="pt-BR"/>
                    </w:rPr>
                    <w:t xml:space="preserve">ACA’ (g.g) </w:t>
                  </w:r>
                </w:p>
              </w:tc>
              <w:tc>
                <w:tcPr>
                  <w:tcW w:w="1169" w:type="dxa"/>
                  <w:tcBorders>
                    <w:top w:val="single" w:sz="4" w:space="0" w:color="auto"/>
                    <w:left w:val="single" w:sz="4" w:space="0" w:color="auto"/>
                    <w:bottom w:val="nil"/>
                    <w:right w:val="single" w:sz="4" w:space="0" w:color="auto"/>
                  </w:tcBorders>
                  <w:vAlign w:val="center"/>
                </w:tcPr>
                <w:p w:rsidR="00EE213F" w:rsidRDefault="00EE213F" w:rsidP="003B6AA7">
                  <w:pPr>
                    <w:jc w:val="center"/>
                    <w:rPr>
                      <w:sz w:val="26"/>
                      <w:szCs w:val="26"/>
                    </w:rPr>
                  </w:pPr>
                  <w:r>
                    <w:rPr>
                      <w:sz w:val="26"/>
                      <w:szCs w:val="26"/>
                    </w:rPr>
                    <w:t>0,5</w:t>
                  </w:r>
                </w:p>
              </w:tc>
            </w:tr>
            <w:tr w:rsidR="00EE213F" w:rsidTr="003B6AA7">
              <w:tc>
                <w:tcPr>
                  <w:tcW w:w="860" w:type="dxa"/>
                  <w:vMerge/>
                  <w:tcBorders>
                    <w:top w:val="single" w:sz="4" w:space="0" w:color="auto"/>
                    <w:left w:val="single" w:sz="8" w:space="0" w:color="auto"/>
                    <w:bottom w:val="single" w:sz="4" w:space="0" w:color="auto"/>
                    <w:right w:val="single" w:sz="4" w:space="0" w:color="auto"/>
                  </w:tcBorders>
                  <w:vAlign w:val="center"/>
                </w:tcPr>
                <w:p w:rsidR="00EE213F" w:rsidRDefault="00EE213F" w:rsidP="003B6AA7">
                  <w:pPr>
                    <w:rPr>
                      <w:sz w:val="26"/>
                      <w:szCs w:val="26"/>
                    </w:rPr>
                  </w:pPr>
                </w:p>
              </w:tc>
              <w:tc>
                <w:tcPr>
                  <w:tcW w:w="8771" w:type="dxa"/>
                  <w:tcBorders>
                    <w:top w:val="nil"/>
                    <w:left w:val="single" w:sz="4" w:space="0" w:color="auto"/>
                    <w:bottom w:val="single" w:sz="4" w:space="0" w:color="auto"/>
                    <w:right w:val="single" w:sz="4" w:space="0" w:color="auto"/>
                  </w:tcBorders>
                </w:tcPr>
                <w:p w:rsidR="00EE213F" w:rsidRPr="005071B0" w:rsidRDefault="00EE213F" w:rsidP="003B6AA7">
                  <w:pPr>
                    <w:tabs>
                      <w:tab w:val="left" w:pos="720"/>
                    </w:tabs>
                    <w:rPr>
                      <w:sz w:val="26"/>
                      <w:szCs w:val="26"/>
                    </w:rPr>
                  </w:pPr>
                  <w:r>
                    <w:rPr>
                      <w:noProof/>
                      <w:lang w:val="en-US"/>
                    </w:rPr>
                    <w:drawing>
                      <wp:anchor distT="0" distB="0" distL="114300" distR="114300" simplePos="0" relativeHeight="251840512" behindDoc="0" locked="0" layoutInCell="1" allowOverlap="1">
                        <wp:simplePos x="0" y="0"/>
                        <wp:positionH relativeFrom="column">
                          <wp:posOffset>3079750</wp:posOffset>
                        </wp:positionH>
                        <wp:positionV relativeFrom="paragraph">
                          <wp:posOffset>76200</wp:posOffset>
                        </wp:positionV>
                        <wp:extent cx="2377440" cy="2169160"/>
                        <wp:effectExtent l="0" t="0" r="0" b="0"/>
                        <wp:wrapNone/>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2377440" cy="216916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6"/>
                      <w:szCs w:val="26"/>
                      <w:lang w:val="pt-BR"/>
                    </w:rPr>
                    <w:sym w:font="Symbol" w:char="00DE"/>
                  </w:r>
                  <w:r w:rsidRPr="005071B0">
                    <w:rPr>
                      <w:sz w:val="26"/>
                      <w:szCs w:val="26"/>
                    </w:rPr>
                    <w:t xml:space="preserve"> </w:t>
                  </w:r>
                  <w:r>
                    <w:rPr>
                      <w:position w:val="-26"/>
                      <w:sz w:val="26"/>
                      <w:szCs w:val="26"/>
                      <w:lang w:val="pt-BR"/>
                    </w:rPr>
                    <w:object w:dxaOrig="1259" w:dyaOrig="680">
                      <v:shape id="_x0000_i3124" type="#_x0000_t75" style="width:63pt;height:33.75pt">
                        <v:imagedata r:id="rId3283" o:title=""/>
                      </v:shape>
                    </w:object>
                  </w:r>
                  <w:r w:rsidRPr="005071B0">
                    <w:rPr>
                      <w:sz w:val="26"/>
                      <w:szCs w:val="26"/>
                    </w:rPr>
                    <w:t xml:space="preserve"> </w:t>
                  </w:r>
                  <w:r>
                    <w:rPr>
                      <w:sz w:val="26"/>
                      <w:szCs w:val="26"/>
                      <w:lang w:val="pt-BR"/>
                    </w:rPr>
                    <w:sym w:font="Symbol" w:char="00DE"/>
                  </w:r>
                  <w:r w:rsidRPr="005071B0">
                    <w:rPr>
                      <w:sz w:val="26"/>
                      <w:szCs w:val="26"/>
                    </w:rPr>
                    <w:t xml:space="preserve"> BD.AC = AD.A’C (đpcm).</w:t>
                  </w:r>
                </w:p>
                <w:p w:rsidR="00EE213F" w:rsidRDefault="00EE213F" w:rsidP="003B6AA7">
                  <w:pPr>
                    <w:tabs>
                      <w:tab w:val="left" w:pos="720"/>
                    </w:tabs>
                    <w:jc w:val="center"/>
                    <w:rPr>
                      <w:sz w:val="26"/>
                      <w:szCs w:val="26"/>
                      <w:lang w:val="pt-BR"/>
                    </w:rPr>
                  </w:pPr>
                </w:p>
                <w:p w:rsidR="00EE213F" w:rsidRDefault="00EE213F" w:rsidP="003B6AA7">
                  <w:pPr>
                    <w:tabs>
                      <w:tab w:val="left" w:pos="720"/>
                    </w:tabs>
                    <w:ind w:right="432"/>
                    <w:rPr>
                      <w:sz w:val="26"/>
                      <w:szCs w:val="26"/>
                      <w:lang w:val="da-DK"/>
                    </w:rPr>
                  </w:pPr>
                </w:p>
                <w:p w:rsidR="00EE213F" w:rsidRDefault="00EE213F" w:rsidP="003B6AA7">
                  <w:pPr>
                    <w:tabs>
                      <w:tab w:val="left" w:pos="720"/>
                    </w:tabs>
                    <w:ind w:right="432"/>
                    <w:rPr>
                      <w:sz w:val="26"/>
                      <w:szCs w:val="26"/>
                      <w:lang w:val="da-DK"/>
                    </w:rPr>
                  </w:pPr>
                </w:p>
                <w:p w:rsidR="00EE213F" w:rsidRDefault="00EE213F" w:rsidP="003B6AA7">
                  <w:pPr>
                    <w:tabs>
                      <w:tab w:val="left" w:pos="720"/>
                    </w:tabs>
                    <w:ind w:right="432"/>
                    <w:rPr>
                      <w:sz w:val="26"/>
                      <w:szCs w:val="26"/>
                      <w:lang w:val="da-DK"/>
                    </w:rPr>
                  </w:pPr>
                </w:p>
                <w:p w:rsidR="00EE213F" w:rsidRDefault="00EE213F" w:rsidP="003B6AA7">
                  <w:pPr>
                    <w:tabs>
                      <w:tab w:val="left" w:pos="720"/>
                    </w:tabs>
                    <w:ind w:right="432"/>
                    <w:rPr>
                      <w:sz w:val="26"/>
                      <w:szCs w:val="26"/>
                      <w:lang w:val="da-DK"/>
                    </w:rPr>
                  </w:pPr>
                </w:p>
                <w:p w:rsidR="00EE213F" w:rsidRDefault="00EE213F" w:rsidP="003B6AA7">
                  <w:pPr>
                    <w:tabs>
                      <w:tab w:val="left" w:pos="720"/>
                    </w:tabs>
                    <w:ind w:right="432"/>
                    <w:rPr>
                      <w:sz w:val="26"/>
                      <w:szCs w:val="26"/>
                      <w:lang w:val="da-DK"/>
                    </w:rPr>
                  </w:pPr>
                </w:p>
                <w:p w:rsidR="00EE213F" w:rsidRDefault="00EE213F" w:rsidP="003B6AA7">
                  <w:pPr>
                    <w:tabs>
                      <w:tab w:val="left" w:pos="720"/>
                    </w:tabs>
                    <w:ind w:right="432"/>
                    <w:rPr>
                      <w:sz w:val="26"/>
                      <w:szCs w:val="26"/>
                      <w:lang w:val="da-DK"/>
                    </w:rPr>
                  </w:pPr>
                </w:p>
                <w:p w:rsidR="00EE213F" w:rsidRDefault="00EE213F" w:rsidP="003B6AA7">
                  <w:pPr>
                    <w:tabs>
                      <w:tab w:val="left" w:pos="720"/>
                    </w:tabs>
                    <w:ind w:right="432"/>
                    <w:rPr>
                      <w:sz w:val="26"/>
                      <w:szCs w:val="26"/>
                      <w:lang w:val="da-DK"/>
                    </w:rPr>
                  </w:pPr>
                </w:p>
                <w:p w:rsidR="00EE213F" w:rsidRDefault="00EE213F" w:rsidP="003B6AA7">
                  <w:pPr>
                    <w:tabs>
                      <w:tab w:val="left" w:pos="720"/>
                    </w:tabs>
                    <w:ind w:right="432"/>
                    <w:rPr>
                      <w:sz w:val="26"/>
                      <w:szCs w:val="26"/>
                      <w:lang w:val="da-DK"/>
                    </w:rPr>
                  </w:pPr>
                </w:p>
                <w:p w:rsidR="00EE213F" w:rsidRDefault="00EE213F" w:rsidP="003B6AA7">
                  <w:pPr>
                    <w:tabs>
                      <w:tab w:val="left" w:pos="720"/>
                    </w:tabs>
                    <w:ind w:right="432"/>
                    <w:rPr>
                      <w:sz w:val="26"/>
                      <w:szCs w:val="26"/>
                      <w:lang w:val="da-DK"/>
                    </w:rPr>
                  </w:pPr>
                </w:p>
              </w:tc>
              <w:tc>
                <w:tcPr>
                  <w:tcW w:w="1169" w:type="dxa"/>
                  <w:tcBorders>
                    <w:top w:val="nil"/>
                    <w:left w:val="single" w:sz="4" w:space="0" w:color="auto"/>
                    <w:bottom w:val="single" w:sz="4" w:space="0" w:color="auto"/>
                    <w:right w:val="single" w:sz="4" w:space="0" w:color="auto"/>
                  </w:tcBorders>
                  <w:vAlign w:val="center"/>
                </w:tcPr>
                <w:p w:rsidR="00EE213F" w:rsidRDefault="00EE213F" w:rsidP="003B6AA7">
                  <w:pPr>
                    <w:jc w:val="center"/>
                    <w:rPr>
                      <w:sz w:val="26"/>
                      <w:szCs w:val="26"/>
                    </w:rPr>
                  </w:pPr>
                  <w:r>
                    <w:rPr>
                      <w:sz w:val="26"/>
                      <w:szCs w:val="26"/>
                    </w:rPr>
                    <w:t>0,5</w:t>
                  </w:r>
                </w:p>
              </w:tc>
            </w:tr>
            <w:tr w:rsidR="00EE213F" w:rsidTr="003B6AA7">
              <w:trPr>
                <w:trHeight w:val="720"/>
              </w:trPr>
              <w:tc>
                <w:tcPr>
                  <w:tcW w:w="860" w:type="dxa"/>
                  <w:vMerge w:val="restart"/>
                  <w:tcBorders>
                    <w:top w:val="single" w:sz="4" w:space="0" w:color="auto"/>
                    <w:left w:val="single" w:sz="4"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r>
                    <w:rPr>
                      <w:b/>
                      <w:sz w:val="26"/>
                      <w:szCs w:val="26"/>
                    </w:rPr>
                    <w:t>3.</w:t>
                  </w:r>
                </w:p>
                <w:p w:rsidR="00EE213F" w:rsidRDefault="00EE213F" w:rsidP="003B6AA7">
                  <w:pPr>
                    <w:ind w:left="-113" w:right="-113"/>
                    <w:jc w:val="center"/>
                    <w:rPr>
                      <w:b/>
                      <w:sz w:val="26"/>
                      <w:szCs w:val="26"/>
                    </w:rPr>
                  </w:pPr>
                  <w:r>
                    <w:rPr>
                      <w:i/>
                      <w:sz w:val="26"/>
                      <w:szCs w:val="26"/>
                    </w:rPr>
                    <w:t>(1,25đ</w:t>
                  </w:r>
                </w:p>
              </w:tc>
              <w:tc>
                <w:tcPr>
                  <w:tcW w:w="8771" w:type="dxa"/>
                  <w:tcBorders>
                    <w:top w:val="single" w:sz="4" w:space="0" w:color="auto"/>
                    <w:left w:val="single" w:sz="4" w:space="0" w:color="auto"/>
                    <w:bottom w:val="nil"/>
                    <w:right w:val="single" w:sz="4" w:space="0" w:color="auto"/>
                  </w:tcBorders>
                </w:tcPr>
                <w:p w:rsidR="00EE213F" w:rsidRPr="005071B0" w:rsidRDefault="00EE213F" w:rsidP="003B6AA7">
                  <w:pPr>
                    <w:tabs>
                      <w:tab w:val="left" w:pos="720"/>
                    </w:tabs>
                    <w:rPr>
                      <w:sz w:val="26"/>
                      <w:szCs w:val="26"/>
                    </w:rPr>
                  </w:pPr>
                  <w:r w:rsidRPr="005071B0">
                    <w:rPr>
                      <w:sz w:val="26"/>
                      <w:szCs w:val="26"/>
                    </w:rPr>
                    <w:t xml:space="preserve">Gọi H là giao điểm của DE với AC. </w:t>
                  </w:r>
                </w:p>
                <w:p w:rsidR="00EE213F" w:rsidRDefault="00EE213F" w:rsidP="003B6AA7">
                  <w:pPr>
                    <w:tabs>
                      <w:tab w:val="left" w:pos="720"/>
                    </w:tabs>
                    <w:rPr>
                      <w:sz w:val="26"/>
                      <w:szCs w:val="26"/>
                    </w:rPr>
                  </w:pPr>
                  <w:r w:rsidRPr="005071B0">
                    <w:rPr>
                      <w:sz w:val="26"/>
                      <w:szCs w:val="26"/>
                    </w:rPr>
                    <w:t xml:space="preserve">Tứ giác AEDB nội tiếp </w:t>
                  </w:r>
                  <w:r>
                    <w:rPr>
                      <w:sz w:val="26"/>
                      <w:szCs w:val="26"/>
                      <w:lang w:val="pt-BR"/>
                    </w:rPr>
                    <w:sym w:font="Symbol" w:char="00DE"/>
                  </w:r>
                  <w:r w:rsidRPr="005071B0">
                    <w:rPr>
                      <w:sz w:val="26"/>
                      <w:szCs w:val="26"/>
                    </w:rPr>
                    <w:t xml:space="preserve"> </w:t>
                  </w:r>
                  <w:r>
                    <w:rPr>
                      <w:position w:val="-6"/>
                      <w:sz w:val="26"/>
                      <w:szCs w:val="26"/>
                      <w:lang w:val="pt-BR"/>
                    </w:rPr>
                    <w:object w:dxaOrig="2340" w:dyaOrig="380">
                      <v:shape id="_x0000_i3125" type="#_x0000_t75" style="width:117pt;height:18.75pt">
                        <v:imagedata r:id="rId3284" o:title=""/>
                      </v:shape>
                    </w:object>
                  </w:r>
                  <w:r w:rsidRPr="005071B0">
                    <w:rPr>
                      <w:sz w:val="26"/>
                      <w:szCs w:val="26"/>
                    </w:rPr>
                    <w:t xml:space="preserve"> </w:t>
                  </w:r>
                </w:p>
              </w:tc>
              <w:tc>
                <w:tcPr>
                  <w:tcW w:w="1169" w:type="dxa"/>
                  <w:tcBorders>
                    <w:top w:val="single" w:sz="4" w:space="0" w:color="auto"/>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rPr>
                <w:trHeight w:val="1005"/>
              </w:trPr>
              <w:tc>
                <w:tcPr>
                  <w:tcW w:w="860" w:type="dxa"/>
                  <w:vMerge/>
                  <w:tcBorders>
                    <w:top w:val="single" w:sz="4" w:space="0" w:color="auto"/>
                    <w:left w:val="single" w:sz="4" w:space="0" w:color="auto"/>
                    <w:bottom w:val="single" w:sz="4" w:space="0" w:color="auto"/>
                    <w:right w:val="single" w:sz="4" w:space="0" w:color="auto"/>
                  </w:tcBorders>
                  <w:vAlign w:val="center"/>
                </w:tcPr>
                <w:p w:rsidR="00EE213F" w:rsidRDefault="00EE213F" w:rsidP="003B6AA7">
                  <w:pPr>
                    <w:rPr>
                      <w:b/>
                      <w:sz w:val="26"/>
                      <w:szCs w:val="26"/>
                    </w:rPr>
                  </w:pPr>
                </w:p>
              </w:tc>
              <w:tc>
                <w:tcPr>
                  <w:tcW w:w="8771" w:type="dxa"/>
                  <w:tcBorders>
                    <w:top w:val="nil"/>
                    <w:left w:val="single" w:sz="4" w:space="0" w:color="auto"/>
                    <w:bottom w:val="nil"/>
                    <w:right w:val="single" w:sz="4" w:space="0" w:color="auto"/>
                  </w:tcBorders>
                </w:tcPr>
                <w:p w:rsidR="00EE213F" w:rsidRPr="005071B0" w:rsidRDefault="00EE213F" w:rsidP="003B6AA7">
                  <w:pPr>
                    <w:tabs>
                      <w:tab w:val="left" w:pos="720"/>
                    </w:tabs>
                    <w:rPr>
                      <w:sz w:val="26"/>
                      <w:szCs w:val="26"/>
                    </w:rPr>
                  </w:pPr>
                  <w:r>
                    <w:rPr>
                      <w:position w:val="-4"/>
                      <w:sz w:val="26"/>
                      <w:szCs w:val="26"/>
                      <w:lang w:val="pt-BR"/>
                    </w:rPr>
                    <w:object w:dxaOrig="680" w:dyaOrig="360">
                      <v:shape id="_x0000_i3126" type="#_x0000_t75" style="width:33.75pt;height:18pt">
                        <v:imagedata r:id="rId3285" o:title=""/>
                      </v:shape>
                    </w:object>
                  </w:r>
                  <w:r w:rsidRPr="005071B0">
                    <w:rPr>
                      <w:sz w:val="26"/>
                      <w:szCs w:val="26"/>
                    </w:rPr>
                    <w:t xml:space="preserve"> và </w:t>
                  </w:r>
                  <w:r>
                    <w:rPr>
                      <w:position w:val="-6"/>
                      <w:sz w:val="26"/>
                      <w:szCs w:val="26"/>
                      <w:lang w:val="pt-BR"/>
                    </w:rPr>
                    <w:object w:dxaOrig="620" w:dyaOrig="380">
                      <v:shape id="_x0000_i3127" type="#_x0000_t75" style="width:30.75pt;height:18.75pt">
                        <v:imagedata r:id="rId3286" o:title=""/>
                      </v:shape>
                    </w:object>
                  </w:r>
                  <w:r w:rsidRPr="005071B0">
                    <w:rPr>
                      <w:sz w:val="26"/>
                      <w:szCs w:val="26"/>
                    </w:rPr>
                    <w:t xml:space="preserve"> là hai góc nội tiếp của (O) nên: </w:t>
                  </w:r>
                </w:p>
                <w:p w:rsidR="00EE213F" w:rsidRDefault="00EE213F" w:rsidP="003B6AA7">
                  <w:pPr>
                    <w:tabs>
                      <w:tab w:val="left" w:pos="720"/>
                    </w:tabs>
                    <w:jc w:val="center"/>
                    <w:rPr>
                      <w:sz w:val="26"/>
                      <w:szCs w:val="26"/>
                      <w:lang w:val="pt-BR"/>
                    </w:rPr>
                  </w:pPr>
                  <w:r>
                    <w:rPr>
                      <w:position w:val="-26"/>
                      <w:sz w:val="26"/>
                      <w:szCs w:val="26"/>
                      <w:lang w:val="pt-BR"/>
                    </w:rPr>
                    <w:object w:dxaOrig="3800" w:dyaOrig="680">
                      <v:shape id="_x0000_i3128" type="#_x0000_t75" style="width:189.75pt;height:33.75pt">
                        <v:imagedata r:id="rId3287" o:title=""/>
                      </v:shape>
                    </w:object>
                  </w:r>
                </w:p>
              </w:tc>
              <w:tc>
                <w:tcPr>
                  <w:tcW w:w="1169" w:type="dxa"/>
                  <w:tcBorders>
                    <w:top w:val="nil"/>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rPr>
                <w:trHeight w:val="720"/>
              </w:trPr>
              <w:tc>
                <w:tcPr>
                  <w:tcW w:w="860" w:type="dxa"/>
                  <w:vMerge/>
                  <w:tcBorders>
                    <w:top w:val="single" w:sz="4" w:space="0" w:color="auto"/>
                    <w:left w:val="single" w:sz="4" w:space="0" w:color="auto"/>
                    <w:bottom w:val="single" w:sz="4" w:space="0" w:color="auto"/>
                    <w:right w:val="single" w:sz="4" w:space="0" w:color="auto"/>
                  </w:tcBorders>
                  <w:vAlign w:val="center"/>
                </w:tcPr>
                <w:p w:rsidR="00EE213F" w:rsidRDefault="00EE213F" w:rsidP="003B6AA7">
                  <w:pPr>
                    <w:rPr>
                      <w:b/>
                      <w:sz w:val="26"/>
                      <w:szCs w:val="26"/>
                    </w:rPr>
                  </w:pPr>
                </w:p>
              </w:tc>
              <w:tc>
                <w:tcPr>
                  <w:tcW w:w="8771" w:type="dxa"/>
                  <w:tcBorders>
                    <w:top w:val="nil"/>
                    <w:left w:val="single" w:sz="4" w:space="0" w:color="auto"/>
                    <w:bottom w:val="nil"/>
                    <w:right w:val="single" w:sz="4" w:space="0" w:color="auto"/>
                  </w:tcBorders>
                </w:tcPr>
                <w:p w:rsidR="00EE213F" w:rsidRPr="005071B0" w:rsidRDefault="00EE213F" w:rsidP="003B6AA7">
                  <w:pPr>
                    <w:tabs>
                      <w:tab w:val="left" w:pos="720"/>
                    </w:tabs>
                    <w:rPr>
                      <w:sz w:val="26"/>
                      <w:szCs w:val="26"/>
                    </w:rPr>
                  </w:pPr>
                  <w:r>
                    <w:rPr>
                      <w:sz w:val="26"/>
                      <w:szCs w:val="26"/>
                      <w:lang w:val="pt-BR"/>
                    </w:rPr>
                    <w:sym w:font="Symbol" w:char="00DE"/>
                  </w:r>
                  <w:r w:rsidRPr="005071B0">
                    <w:rPr>
                      <w:sz w:val="26"/>
                      <w:szCs w:val="26"/>
                    </w:rPr>
                    <w:t xml:space="preserve"> </w:t>
                  </w:r>
                  <w:r>
                    <w:rPr>
                      <w:position w:val="-26"/>
                      <w:sz w:val="26"/>
                      <w:szCs w:val="26"/>
                      <w:lang w:val="pt-BR"/>
                    </w:rPr>
                    <w:object w:dxaOrig="5620" w:dyaOrig="680">
                      <v:shape id="_x0000_i3129" type="#_x0000_t75" style="width:281.25pt;height:33.75pt">
                        <v:imagedata r:id="rId3288" o:title=""/>
                      </v:shape>
                    </w:object>
                  </w:r>
                  <w:r w:rsidRPr="005071B0">
                    <w:rPr>
                      <w:sz w:val="26"/>
                      <w:szCs w:val="26"/>
                    </w:rPr>
                    <w:t xml:space="preserve"> (do AA’ là đường kính)</w:t>
                  </w:r>
                </w:p>
              </w:tc>
              <w:tc>
                <w:tcPr>
                  <w:tcW w:w="1169" w:type="dxa"/>
                  <w:tcBorders>
                    <w:top w:val="nil"/>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rPr>
                <w:trHeight w:val="390"/>
              </w:trPr>
              <w:tc>
                <w:tcPr>
                  <w:tcW w:w="860" w:type="dxa"/>
                  <w:vMerge/>
                  <w:tcBorders>
                    <w:top w:val="single" w:sz="4" w:space="0" w:color="auto"/>
                    <w:left w:val="single" w:sz="4" w:space="0" w:color="auto"/>
                    <w:bottom w:val="single" w:sz="4" w:space="0" w:color="auto"/>
                    <w:right w:val="single" w:sz="4" w:space="0" w:color="auto"/>
                  </w:tcBorders>
                  <w:vAlign w:val="center"/>
                </w:tcPr>
                <w:p w:rsidR="00EE213F" w:rsidRDefault="00EE213F" w:rsidP="003B6AA7">
                  <w:pPr>
                    <w:rPr>
                      <w:b/>
                      <w:sz w:val="26"/>
                      <w:szCs w:val="26"/>
                    </w:rPr>
                  </w:pPr>
                </w:p>
              </w:tc>
              <w:tc>
                <w:tcPr>
                  <w:tcW w:w="8771" w:type="dxa"/>
                  <w:tcBorders>
                    <w:top w:val="nil"/>
                    <w:left w:val="single" w:sz="4" w:space="0" w:color="auto"/>
                    <w:bottom w:val="nil"/>
                    <w:right w:val="single" w:sz="4" w:space="0" w:color="auto"/>
                  </w:tcBorders>
                </w:tcPr>
                <w:p w:rsidR="00EE213F" w:rsidRPr="000C4CA7" w:rsidRDefault="00EE213F" w:rsidP="003B6AA7">
                  <w:pPr>
                    <w:tabs>
                      <w:tab w:val="left" w:pos="720"/>
                    </w:tabs>
                    <w:rPr>
                      <w:sz w:val="26"/>
                      <w:szCs w:val="26"/>
                    </w:rPr>
                  </w:pPr>
                  <w:r w:rsidRPr="000C4CA7">
                    <w:rPr>
                      <w:sz w:val="26"/>
                      <w:szCs w:val="26"/>
                    </w:rPr>
                    <w:t xml:space="preserve">Suy ra: </w:t>
                  </w:r>
                  <w:r>
                    <w:rPr>
                      <w:position w:val="-6"/>
                      <w:sz w:val="26"/>
                      <w:szCs w:val="26"/>
                      <w:lang w:val="pt-BR"/>
                    </w:rPr>
                    <w:object w:dxaOrig="3700" w:dyaOrig="380">
                      <v:shape id="_x0000_i3130" type="#_x0000_t75" style="width:185.25pt;height:18.75pt">
                        <v:imagedata r:id="rId3289" o:title=""/>
                      </v:shape>
                    </w:object>
                  </w:r>
                  <w:r w:rsidRPr="000C4CA7">
                    <w:rPr>
                      <w:sz w:val="26"/>
                      <w:szCs w:val="26"/>
                    </w:rPr>
                    <w:t xml:space="preserve"> </w:t>
                  </w:r>
                  <w:r>
                    <w:rPr>
                      <w:sz w:val="26"/>
                      <w:szCs w:val="26"/>
                      <w:lang w:val="pt-BR"/>
                    </w:rPr>
                    <w:sym w:font="Symbol" w:char="00DE"/>
                  </w:r>
                  <w:r w:rsidRPr="000C4CA7">
                    <w:rPr>
                      <w:sz w:val="26"/>
                      <w:szCs w:val="26"/>
                    </w:rPr>
                    <w:t xml:space="preserve"> </w:t>
                  </w:r>
                  <w:r>
                    <w:rPr>
                      <w:sz w:val="26"/>
                      <w:szCs w:val="26"/>
                      <w:lang w:val="pt-BR"/>
                    </w:rPr>
                    <w:sym w:font="Symbol" w:char="0044"/>
                  </w:r>
                  <w:r w:rsidRPr="000C4CA7">
                    <w:rPr>
                      <w:sz w:val="26"/>
                      <w:szCs w:val="26"/>
                    </w:rPr>
                    <w:t>CHD vuông tại H.</w:t>
                  </w:r>
                </w:p>
              </w:tc>
              <w:tc>
                <w:tcPr>
                  <w:tcW w:w="1169" w:type="dxa"/>
                  <w:tcBorders>
                    <w:top w:val="nil"/>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rPr>
                <w:trHeight w:val="332"/>
              </w:trPr>
              <w:tc>
                <w:tcPr>
                  <w:tcW w:w="860" w:type="dxa"/>
                  <w:vMerge/>
                  <w:tcBorders>
                    <w:top w:val="single" w:sz="4" w:space="0" w:color="auto"/>
                    <w:left w:val="single" w:sz="4" w:space="0" w:color="auto"/>
                    <w:bottom w:val="single" w:sz="4" w:space="0" w:color="auto"/>
                    <w:right w:val="single" w:sz="4" w:space="0" w:color="auto"/>
                  </w:tcBorders>
                  <w:vAlign w:val="center"/>
                </w:tcPr>
                <w:p w:rsidR="00EE213F" w:rsidRDefault="00EE213F" w:rsidP="003B6AA7">
                  <w:pPr>
                    <w:rPr>
                      <w:b/>
                      <w:sz w:val="26"/>
                      <w:szCs w:val="26"/>
                    </w:rPr>
                  </w:pPr>
                </w:p>
              </w:tc>
              <w:tc>
                <w:tcPr>
                  <w:tcW w:w="8771" w:type="dxa"/>
                  <w:tcBorders>
                    <w:top w:val="nil"/>
                    <w:left w:val="single" w:sz="4" w:space="0" w:color="auto"/>
                    <w:bottom w:val="single" w:sz="4" w:space="0" w:color="auto"/>
                    <w:right w:val="single" w:sz="4" w:space="0" w:color="auto"/>
                  </w:tcBorders>
                </w:tcPr>
                <w:p w:rsidR="00EE213F" w:rsidRDefault="00EE213F" w:rsidP="003B6AA7">
                  <w:pPr>
                    <w:tabs>
                      <w:tab w:val="left" w:pos="720"/>
                    </w:tabs>
                    <w:rPr>
                      <w:sz w:val="26"/>
                      <w:szCs w:val="26"/>
                      <w:lang w:val="pt-BR"/>
                    </w:rPr>
                  </w:pPr>
                  <w:r>
                    <w:rPr>
                      <w:sz w:val="26"/>
                      <w:szCs w:val="26"/>
                      <w:lang w:val="pt-BR"/>
                    </w:rPr>
                    <w:t xml:space="preserve">Do đó: DE </w:t>
                  </w:r>
                  <w:r>
                    <w:rPr>
                      <w:sz w:val="26"/>
                      <w:szCs w:val="26"/>
                      <w:lang w:val="pt-BR"/>
                    </w:rPr>
                    <w:sym w:font="Symbol" w:char="005E"/>
                  </w:r>
                  <w:r>
                    <w:rPr>
                      <w:sz w:val="26"/>
                      <w:szCs w:val="26"/>
                      <w:lang w:val="pt-BR"/>
                    </w:rPr>
                    <w:t xml:space="preserve"> AC.</w:t>
                  </w:r>
                </w:p>
              </w:tc>
              <w:tc>
                <w:tcPr>
                  <w:tcW w:w="1169" w:type="dxa"/>
                  <w:tcBorders>
                    <w:top w:val="nil"/>
                    <w:left w:val="single" w:sz="4" w:space="0" w:color="auto"/>
                    <w:bottom w:val="single" w:sz="4" w:space="0" w:color="auto"/>
                    <w:right w:val="single" w:sz="8" w:space="0" w:color="auto"/>
                  </w:tcBorders>
                  <w:vAlign w:val="center"/>
                </w:tcPr>
                <w:p w:rsidR="00EE213F" w:rsidRDefault="00EE213F" w:rsidP="003B6AA7">
                  <w:pPr>
                    <w:jc w:val="center"/>
                    <w:rPr>
                      <w:sz w:val="26"/>
                      <w:szCs w:val="26"/>
                    </w:rPr>
                  </w:pPr>
                </w:p>
              </w:tc>
            </w:tr>
            <w:tr w:rsidR="00EE213F" w:rsidTr="003B6AA7">
              <w:trPr>
                <w:trHeight w:val="5025"/>
              </w:trPr>
              <w:tc>
                <w:tcPr>
                  <w:tcW w:w="860" w:type="dxa"/>
                  <w:vMerge w:val="restart"/>
                  <w:tcBorders>
                    <w:top w:val="single" w:sz="4" w:space="0" w:color="auto"/>
                    <w:left w:val="single" w:sz="8" w:space="0" w:color="auto"/>
                    <w:bottom w:val="nil"/>
                    <w:right w:val="single" w:sz="4" w:space="0" w:color="auto"/>
                  </w:tcBorders>
                  <w:vAlign w:val="center"/>
                </w:tcPr>
                <w:p w:rsidR="00EE213F" w:rsidRDefault="00EE213F" w:rsidP="003B6AA7">
                  <w:pPr>
                    <w:ind w:left="-113" w:right="-113"/>
                    <w:jc w:val="center"/>
                    <w:rPr>
                      <w:b/>
                      <w:sz w:val="26"/>
                      <w:szCs w:val="26"/>
                    </w:rPr>
                  </w:pPr>
                  <w:r>
                    <w:rPr>
                      <w:b/>
                      <w:sz w:val="26"/>
                      <w:szCs w:val="26"/>
                    </w:rPr>
                    <w:t>4.</w:t>
                  </w:r>
                </w:p>
                <w:p w:rsidR="00EE213F" w:rsidRDefault="00EE213F" w:rsidP="003B6AA7">
                  <w:pPr>
                    <w:ind w:left="-113" w:right="-113"/>
                    <w:jc w:val="center"/>
                    <w:rPr>
                      <w:b/>
                      <w:sz w:val="26"/>
                      <w:szCs w:val="26"/>
                    </w:rPr>
                  </w:pPr>
                  <w:r>
                    <w:rPr>
                      <w:i/>
                      <w:sz w:val="26"/>
                      <w:szCs w:val="26"/>
                    </w:rPr>
                    <w:t>(0,5đ</w:t>
                  </w:r>
                </w:p>
              </w:tc>
              <w:tc>
                <w:tcPr>
                  <w:tcW w:w="8771" w:type="dxa"/>
                  <w:tcBorders>
                    <w:top w:val="single" w:sz="4" w:space="0" w:color="auto"/>
                    <w:left w:val="single" w:sz="4" w:space="0" w:color="auto"/>
                    <w:bottom w:val="single" w:sz="4" w:space="0" w:color="auto"/>
                    <w:right w:val="single" w:sz="4" w:space="0" w:color="auto"/>
                  </w:tcBorders>
                </w:tcPr>
                <w:p w:rsidR="00EE213F" w:rsidRPr="005071B0" w:rsidRDefault="00EE213F" w:rsidP="003B6AA7">
                  <w:pPr>
                    <w:tabs>
                      <w:tab w:val="left" w:pos="720"/>
                    </w:tabs>
                    <w:spacing w:before="120"/>
                    <w:rPr>
                      <w:sz w:val="26"/>
                      <w:szCs w:val="26"/>
                    </w:rPr>
                  </w:pPr>
                  <w:r w:rsidRPr="005071B0">
                    <w:rPr>
                      <w:sz w:val="26"/>
                      <w:szCs w:val="26"/>
                    </w:rPr>
                    <w:t xml:space="preserve">Gọi I là trung điểm của BC, K là giao điểm của OI với DA’, M là giao điểm của EI với CF, N là điểm đối xứng với D qua I. </w:t>
                  </w:r>
                </w:p>
                <w:p w:rsidR="00EE213F" w:rsidRPr="005071B0" w:rsidRDefault="00EE213F" w:rsidP="003B6AA7">
                  <w:pPr>
                    <w:tabs>
                      <w:tab w:val="left" w:pos="720"/>
                    </w:tabs>
                    <w:spacing w:before="120"/>
                    <w:rPr>
                      <w:sz w:val="26"/>
                      <w:szCs w:val="26"/>
                    </w:rPr>
                  </w:pPr>
                  <w:r w:rsidRPr="005071B0">
                    <w:rPr>
                      <w:sz w:val="26"/>
                      <w:szCs w:val="26"/>
                    </w:rPr>
                    <w:t xml:space="preserve">Ta có: OI </w:t>
                  </w:r>
                  <w:r>
                    <w:rPr>
                      <w:sz w:val="26"/>
                      <w:szCs w:val="26"/>
                      <w:lang w:val="pt-BR"/>
                    </w:rPr>
                    <w:sym w:font="Symbol" w:char="005E"/>
                  </w:r>
                  <w:r w:rsidRPr="005071B0">
                    <w:rPr>
                      <w:sz w:val="26"/>
                      <w:szCs w:val="26"/>
                    </w:rPr>
                    <w:t xml:space="preserve"> BC </w:t>
                  </w:r>
                  <w:r>
                    <w:rPr>
                      <w:sz w:val="26"/>
                      <w:szCs w:val="26"/>
                      <w:lang w:val="pt-BR"/>
                    </w:rPr>
                    <w:sym w:font="Symbol" w:char="00DE"/>
                  </w:r>
                  <w:r w:rsidRPr="005071B0">
                    <w:rPr>
                      <w:sz w:val="26"/>
                      <w:szCs w:val="26"/>
                    </w:rPr>
                    <w:t xml:space="preserve"> OI // AD (vì cùng </w:t>
                  </w:r>
                  <w:r>
                    <w:rPr>
                      <w:sz w:val="26"/>
                      <w:szCs w:val="26"/>
                      <w:lang w:val="pt-BR"/>
                    </w:rPr>
                    <w:sym w:font="Symbol" w:char="005E"/>
                  </w:r>
                  <w:r w:rsidRPr="005071B0">
                    <w:rPr>
                      <w:sz w:val="26"/>
                      <w:szCs w:val="26"/>
                    </w:rPr>
                    <w:t xml:space="preserve"> BC) </w:t>
                  </w:r>
                  <w:r>
                    <w:rPr>
                      <w:sz w:val="26"/>
                      <w:szCs w:val="26"/>
                      <w:lang w:val="pt-BR"/>
                    </w:rPr>
                    <w:sym w:font="Symbol" w:char="00DE"/>
                  </w:r>
                  <w:r w:rsidRPr="005071B0">
                    <w:rPr>
                      <w:sz w:val="26"/>
                      <w:szCs w:val="26"/>
                    </w:rPr>
                    <w:t xml:space="preserve"> OK // AD.</w:t>
                  </w:r>
                </w:p>
                <w:p w:rsidR="00EE213F" w:rsidRPr="005071B0" w:rsidRDefault="00EE213F" w:rsidP="003B6AA7">
                  <w:pPr>
                    <w:tabs>
                      <w:tab w:val="left" w:pos="720"/>
                    </w:tabs>
                    <w:spacing w:before="120"/>
                    <w:rPr>
                      <w:sz w:val="26"/>
                      <w:szCs w:val="26"/>
                    </w:rPr>
                  </w:pPr>
                  <w:r>
                    <w:rPr>
                      <w:sz w:val="26"/>
                      <w:szCs w:val="26"/>
                      <w:lang w:val="pt-BR"/>
                    </w:rPr>
                    <w:sym w:font="Symbol" w:char="0044"/>
                  </w:r>
                  <w:r w:rsidRPr="005071B0">
                    <w:rPr>
                      <w:sz w:val="26"/>
                      <w:szCs w:val="26"/>
                    </w:rPr>
                    <w:t xml:space="preserve">ADA’ có: OA = OA’ (gt), OK // AD </w:t>
                  </w:r>
                  <w:r>
                    <w:rPr>
                      <w:sz w:val="26"/>
                      <w:szCs w:val="26"/>
                      <w:lang w:val="pt-BR"/>
                    </w:rPr>
                    <w:sym w:font="Symbol" w:char="00DE"/>
                  </w:r>
                  <w:r w:rsidRPr="005071B0">
                    <w:rPr>
                      <w:sz w:val="26"/>
                      <w:szCs w:val="26"/>
                    </w:rPr>
                    <w:t xml:space="preserve"> KD = KA’.</w:t>
                  </w:r>
                </w:p>
                <w:p w:rsidR="00EE213F" w:rsidRPr="005071B0" w:rsidRDefault="00EE213F" w:rsidP="003B6AA7">
                  <w:pPr>
                    <w:tabs>
                      <w:tab w:val="left" w:pos="720"/>
                    </w:tabs>
                    <w:spacing w:before="120"/>
                    <w:rPr>
                      <w:sz w:val="26"/>
                      <w:szCs w:val="26"/>
                    </w:rPr>
                  </w:pPr>
                  <w:r>
                    <w:rPr>
                      <w:sz w:val="26"/>
                      <w:szCs w:val="26"/>
                      <w:lang w:val="pt-BR"/>
                    </w:rPr>
                    <w:sym w:font="Symbol" w:char="0044"/>
                  </w:r>
                  <w:r w:rsidRPr="005071B0">
                    <w:rPr>
                      <w:sz w:val="26"/>
                      <w:szCs w:val="26"/>
                    </w:rPr>
                    <w:t xml:space="preserve">DNA’ có ID = IN, KD = KA’ </w:t>
                  </w:r>
                  <w:r>
                    <w:rPr>
                      <w:sz w:val="26"/>
                      <w:szCs w:val="26"/>
                      <w:lang w:val="pt-BR"/>
                    </w:rPr>
                    <w:sym w:font="Symbol" w:char="00DE"/>
                  </w:r>
                  <w:r w:rsidRPr="005071B0">
                    <w:rPr>
                      <w:sz w:val="26"/>
                      <w:szCs w:val="26"/>
                    </w:rPr>
                    <w:t xml:space="preserve"> IK // NA’; mà IK </w:t>
                  </w:r>
                  <w:r>
                    <w:rPr>
                      <w:sz w:val="26"/>
                      <w:szCs w:val="26"/>
                      <w:lang w:val="pt-BR"/>
                    </w:rPr>
                    <w:sym w:font="Symbol" w:char="005E"/>
                  </w:r>
                  <w:r w:rsidRPr="005071B0">
                    <w:rPr>
                      <w:sz w:val="26"/>
                      <w:szCs w:val="26"/>
                    </w:rPr>
                    <w:t xml:space="preserve"> BC (do OI </w:t>
                  </w:r>
                  <w:r>
                    <w:rPr>
                      <w:sz w:val="26"/>
                      <w:szCs w:val="26"/>
                      <w:lang w:val="pt-BR"/>
                    </w:rPr>
                    <w:sym w:font="Symbol" w:char="005E"/>
                  </w:r>
                  <w:r w:rsidRPr="005071B0">
                    <w:rPr>
                      <w:sz w:val="26"/>
                      <w:szCs w:val="26"/>
                    </w:rPr>
                    <w:t xml:space="preserve"> BC) </w:t>
                  </w:r>
                </w:p>
                <w:p w:rsidR="00EE213F" w:rsidRPr="005071B0" w:rsidRDefault="00EE213F" w:rsidP="003B6AA7">
                  <w:pPr>
                    <w:tabs>
                      <w:tab w:val="left" w:pos="720"/>
                    </w:tabs>
                    <w:spacing w:before="120"/>
                    <w:rPr>
                      <w:sz w:val="26"/>
                      <w:szCs w:val="26"/>
                    </w:rPr>
                  </w:pPr>
                  <w:r>
                    <w:rPr>
                      <w:sz w:val="26"/>
                      <w:szCs w:val="26"/>
                      <w:lang w:val="pt-BR"/>
                    </w:rPr>
                    <w:sym w:font="Symbol" w:char="00DE"/>
                  </w:r>
                  <w:r w:rsidRPr="005071B0">
                    <w:rPr>
                      <w:sz w:val="26"/>
                      <w:szCs w:val="26"/>
                    </w:rPr>
                    <w:t xml:space="preserve"> NA’ </w:t>
                  </w:r>
                  <w:r>
                    <w:rPr>
                      <w:sz w:val="26"/>
                      <w:szCs w:val="26"/>
                      <w:lang w:val="pt-BR"/>
                    </w:rPr>
                    <w:sym w:font="Symbol" w:char="005E"/>
                  </w:r>
                  <w:r w:rsidRPr="005071B0">
                    <w:rPr>
                      <w:sz w:val="26"/>
                      <w:szCs w:val="26"/>
                    </w:rPr>
                    <w:t xml:space="preserve"> BC.</w:t>
                  </w:r>
                </w:p>
                <w:p w:rsidR="00EE213F" w:rsidRPr="005071B0" w:rsidRDefault="00EE213F" w:rsidP="003B6AA7">
                  <w:pPr>
                    <w:tabs>
                      <w:tab w:val="left" w:pos="720"/>
                    </w:tabs>
                    <w:spacing w:before="120"/>
                    <w:rPr>
                      <w:sz w:val="26"/>
                      <w:szCs w:val="26"/>
                    </w:rPr>
                  </w:pPr>
                  <w:r w:rsidRPr="005071B0">
                    <w:rPr>
                      <w:sz w:val="26"/>
                      <w:szCs w:val="26"/>
                    </w:rPr>
                    <w:t xml:space="preserve">Tứ giác BENA’ có </w:t>
                  </w:r>
                  <w:r>
                    <w:rPr>
                      <w:position w:val="-6"/>
                      <w:sz w:val="26"/>
                      <w:szCs w:val="26"/>
                      <w:lang w:val="pt-BR"/>
                    </w:rPr>
                    <w:object w:dxaOrig="2160" w:dyaOrig="380">
                      <v:shape id="_x0000_i3131" type="#_x0000_t75" style="width:108pt;height:18.75pt">
                        <v:imagedata r:id="rId3290" o:title=""/>
                      </v:shape>
                    </w:object>
                  </w:r>
                  <w:r w:rsidRPr="005071B0">
                    <w:rPr>
                      <w:sz w:val="26"/>
                      <w:szCs w:val="26"/>
                    </w:rPr>
                    <w:t xml:space="preserve">  nên nội tiếp được đường tròn</w:t>
                  </w:r>
                </w:p>
                <w:p w:rsidR="00EE213F" w:rsidRPr="005071B0" w:rsidRDefault="00EE213F" w:rsidP="003B6AA7">
                  <w:pPr>
                    <w:tabs>
                      <w:tab w:val="left" w:pos="720"/>
                    </w:tabs>
                    <w:spacing w:before="120"/>
                    <w:rPr>
                      <w:sz w:val="26"/>
                      <w:szCs w:val="26"/>
                    </w:rPr>
                  </w:pPr>
                  <w:r>
                    <w:rPr>
                      <w:sz w:val="26"/>
                      <w:szCs w:val="26"/>
                      <w:lang w:val="pt-BR"/>
                    </w:rPr>
                    <w:sym w:font="Symbol" w:char="00DE"/>
                  </w:r>
                  <w:r w:rsidRPr="005071B0">
                    <w:rPr>
                      <w:sz w:val="26"/>
                      <w:szCs w:val="26"/>
                    </w:rPr>
                    <w:t xml:space="preserve"> </w:t>
                  </w:r>
                  <w:r>
                    <w:rPr>
                      <w:position w:val="-6"/>
                      <w:sz w:val="26"/>
                      <w:szCs w:val="26"/>
                      <w:lang w:val="pt-BR"/>
                    </w:rPr>
                    <w:object w:dxaOrig="1479" w:dyaOrig="380">
                      <v:shape id="_x0000_i3132" type="#_x0000_t75" style="width:74.25pt;height:18.75pt">
                        <v:imagedata r:id="rId3291" o:title=""/>
                      </v:shape>
                    </w:object>
                  </w:r>
                  <w:r w:rsidRPr="005071B0">
                    <w:rPr>
                      <w:sz w:val="26"/>
                      <w:szCs w:val="26"/>
                    </w:rPr>
                    <w:t>.</w:t>
                  </w:r>
                </w:p>
                <w:p w:rsidR="00EE213F" w:rsidRPr="005071B0" w:rsidRDefault="00EE213F" w:rsidP="003B6AA7">
                  <w:pPr>
                    <w:tabs>
                      <w:tab w:val="left" w:pos="720"/>
                    </w:tabs>
                    <w:spacing w:before="120"/>
                    <w:rPr>
                      <w:sz w:val="26"/>
                      <w:szCs w:val="26"/>
                    </w:rPr>
                  </w:pPr>
                  <w:r w:rsidRPr="005071B0">
                    <w:rPr>
                      <w:sz w:val="26"/>
                      <w:szCs w:val="26"/>
                    </w:rPr>
                    <w:t xml:space="preserve">Ta lại có: </w:t>
                  </w:r>
                  <w:r>
                    <w:rPr>
                      <w:position w:val="-6"/>
                      <w:sz w:val="26"/>
                      <w:szCs w:val="26"/>
                      <w:lang w:val="pt-BR"/>
                    </w:rPr>
                    <w:object w:dxaOrig="2420" w:dyaOrig="380">
                      <v:shape id="_x0000_i3133" type="#_x0000_t75" style="width:120.75pt;height:18.75pt">
                        <v:imagedata r:id="rId3292" o:title=""/>
                      </v:shape>
                    </w:object>
                  </w:r>
                  <w:r w:rsidRPr="005071B0">
                    <w:rPr>
                      <w:sz w:val="26"/>
                      <w:szCs w:val="26"/>
                    </w:rPr>
                    <w:t xml:space="preserve"> (hai góc nội tiếp cùng chắn cung AB của (O)).</w:t>
                  </w:r>
                </w:p>
                <w:p w:rsidR="00EE213F" w:rsidRPr="005071B0" w:rsidRDefault="00EE213F" w:rsidP="003B6AA7">
                  <w:pPr>
                    <w:tabs>
                      <w:tab w:val="left" w:pos="720"/>
                    </w:tabs>
                    <w:spacing w:before="120"/>
                    <w:rPr>
                      <w:sz w:val="26"/>
                      <w:szCs w:val="26"/>
                    </w:rPr>
                  </w:pPr>
                  <w:r>
                    <w:rPr>
                      <w:sz w:val="26"/>
                      <w:szCs w:val="26"/>
                      <w:lang w:val="pt-BR"/>
                    </w:rPr>
                    <w:sym w:font="Symbol" w:char="00DE"/>
                  </w:r>
                  <w:r w:rsidRPr="005071B0">
                    <w:rPr>
                      <w:sz w:val="26"/>
                      <w:szCs w:val="26"/>
                    </w:rPr>
                    <w:t xml:space="preserve"> </w:t>
                  </w:r>
                  <w:r>
                    <w:rPr>
                      <w:position w:val="-6"/>
                      <w:sz w:val="26"/>
                      <w:szCs w:val="26"/>
                      <w:lang w:val="pt-BR"/>
                    </w:rPr>
                    <w:object w:dxaOrig="1399" w:dyaOrig="380">
                      <v:shape id="_x0000_i3134" type="#_x0000_t75" style="width:69.75pt;height:18.75pt">
                        <v:imagedata r:id="rId3293" o:title=""/>
                      </v:shape>
                    </w:object>
                  </w:r>
                  <w:r w:rsidRPr="005071B0">
                    <w:rPr>
                      <w:sz w:val="26"/>
                      <w:szCs w:val="26"/>
                    </w:rPr>
                    <w:t xml:space="preserve"> </w:t>
                  </w:r>
                  <w:r>
                    <w:rPr>
                      <w:sz w:val="26"/>
                      <w:szCs w:val="26"/>
                      <w:lang w:val="pt-BR"/>
                    </w:rPr>
                    <w:sym w:font="Symbol" w:char="00DE"/>
                  </w:r>
                  <w:r w:rsidRPr="005071B0">
                    <w:rPr>
                      <w:sz w:val="26"/>
                      <w:szCs w:val="26"/>
                    </w:rPr>
                    <w:t xml:space="preserve"> NE // AC (vì có hai góc ở vị trí đồng vị bằng nhau).</w:t>
                  </w:r>
                </w:p>
                <w:p w:rsidR="00EE213F" w:rsidRDefault="00EE213F" w:rsidP="003B6AA7">
                  <w:pPr>
                    <w:tabs>
                      <w:tab w:val="left" w:pos="720"/>
                    </w:tabs>
                    <w:spacing w:before="120"/>
                    <w:rPr>
                      <w:sz w:val="26"/>
                      <w:szCs w:val="26"/>
                      <w:lang w:val="pt-BR"/>
                    </w:rPr>
                  </w:pPr>
                  <w:r>
                    <w:rPr>
                      <w:sz w:val="26"/>
                      <w:szCs w:val="26"/>
                      <w:lang w:val="pt-BR"/>
                    </w:rPr>
                    <w:t xml:space="preserve">Mà DE </w:t>
                  </w:r>
                  <w:r>
                    <w:rPr>
                      <w:sz w:val="26"/>
                      <w:szCs w:val="26"/>
                      <w:lang w:val="pt-BR"/>
                    </w:rPr>
                    <w:sym w:font="Symbol" w:char="005E"/>
                  </w:r>
                  <w:r>
                    <w:rPr>
                      <w:sz w:val="26"/>
                      <w:szCs w:val="26"/>
                      <w:lang w:val="pt-BR"/>
                    </w:rPr>
                    <w:t xml:space="preserve"> AC, nên DE </w:t>
                  </w:r>
                  <w:r>
                    <w:rPr>
                      <w:sz w:val="26"/>
                      <w:szCs w:val="26"/>
                      <w:lang w:val="pt-BR"/>
                    </w:rPr>
                    <w:sym w:font="Symbol" w:char="005E"/>
                  </w:r>
                  <w:r>
                    <w:rPr>
                      <w:sz w:val="26"/>
                      <w:szCs w:val="26"/>
                      <w:lang w:val="pt-BR"/>
                    </w:rPr>
                    <w:t xml:space="preserve"> EN</w:t>
                  </w:r>
                  <w:r>
                    <w:rPr>
                      <w:sz w:val="26"/>
                      <w:szCs w:val="26"/>
                      <w:lang w:val="pt-BR"/>
                    </w:rPr>
                    <w:tab/>
                  </w:r>
                  <w:r>
                    <w:rPr>
                      <w:sz w:val="26"/>
                      <w:szCs w:val="26"/>
                      <w:lang w:val="pt-BR"/>
                    </w:rPr>
                    <w:tab/>
                  </w:r>
                  <w:r>
                    <w:rPr>
                      <w:sz w:val="26"/>
                      <w:szCs w:val="26"/>
                      <w:lang w:val="pt-BR"/>
                    </w:rPr>
                    <w:tab/>
                  </w:r>
                  <w:r>
                    <w:rPr>
                      <w:sz w:val="26"/>
                      <w:szCs w:val="26"/>
                      <w:lang w:val="pt-BR"/>
                    </w:rPr>
                    <w:tab/>
                  </w:r>
                  <w:r>
                    <w:rPr>
                      <w:sz w:val="26"/>
                      <w:szCs w:val="26"/>
                      <w:lang w:val="pt-BR"/>
                    </w:rPr>
                    <w:tab/>
                  </w:r>
                  <w:r>
                    <w:rPr>
                      <w:sz w:val="26"/>
                      <w:szCs w:val="26"/>
                      <w:lang w:val="pt-BR"/>
                    </w:rPr>
                    <w:tab/>
                    <w:t>(1)</w:t>
                  </w:r>
                </w:p>
                <w:p w:rsidR="00EE213F" w:rsidRPr="004C3166" w:rsidRDefault="00EE213F" w:rsidP="003B6AA7">
                  <w:pPr>
                    <w:tabs>
                      <w:tab w:val="left" w:pos="720"/>
                    </w:tabs>
                    <w:spacing w:before="120"/>
                    <w:rPr>
                      <w:sz w:val="26"/>
                      <w:szCs w:val="26"/>
                      <w:lang w:val="pt-BR"/>
                    </w:rPr>
                  </w:pPr>
                  <w:r w:rsidRPr="004C3166">
                    <w:rPr>
                      <w:sz w:val="26"/>
                      <w:szCs w:val="26"/>
                      <w:lang w:val="pt-BR"/>
                    </w:rPr>
                    <w:t xml:space="preserve">Xét </w:t>
                  </w:r>
                  <w:r>
                    <w:rPr>
                      <w:sz w:val="26"/>
                      <w:szCs w:val="26"/>
                      <w:lang w:val="pt-BR"/>
                    </w:rPr>
                    <w:sym w:font="Symbol" w:char="0044"/>
                  </w:r>
                  <w:r w:rsidRPr="004C3166">
                    <w:rPr>
                      <w:sz w:val="26"/>
                      <w:szCs w:val="26"/>
                      <w:lang w:val="pt-BR"/>
                    </w:rPr>
                    <w:t xml:space="preserve">IBE và </w:t>
                  </w:r>
                  <w:r>
                    <w:rPr>
                      <w:sz w:val="26"/>
                      <w:szCs w:val="26"/>
                      <w:lang w:val="pt-BR"/>
                    </w:rPr>
                    <w:sym w:font="Symbol" w:char="0044"/>
                  </w:r>
                  <w:r w:rsidRPr="004C3166">
                    <w:rPr>
                      <w:sz w:val="26"/>
                      <w:szCs w:val="26"/>
                      <w:lang w:val="pt-BR"/>
                    </w:rPr>
                    <w:t xml:space="preserve">ICM có: </w:t>
                  </w:r>
                </w:p>
                <w:p w:rsidR="00EE213F" w:rsidRPr="004C3166" w:rsidRDefault="00EE213F" w:rsidP="003B6AA7">
                  <w:pPr>
                    <w:tabs>
                      <w:tab w:val="left" w:pos="720"/>
                    </w:tabs>
                    <w:spacing w:before="120"/>
                    <w:ind w:left="1080"/>
                    <w:rPr>
                      <w:sz w:val="26"/>
                      <w:szCs w:val="26"/>
                      <w:lang w:val="pt-BR"/>
                    </w:rPr>
                  </w:pPr>
                  <w:r w:rsidRPr="004C3166">
                    <w:rPr>
                      <w:sz w:val="26"/>
                      <w:szCs w:val="26"/>
                      <w:lang w:val="pt-BR"/>
                    </w:rPr>
                    <w:tab/>
                  </w:r>
                  <w:r w:rsidRPr="004C3166">
                    <w:rPr>
                      <w:sz w:val="26"/>
                      <w:szCs w:val="26"/>
                      <w:lang w:val="pt-BR"/>
                    </w:rPr>
                    <w:tab/>
                  </w:r>
                  <w:r>
                    <w:rPr>
                      <w:position w:val="-6"/>
                      <w:sz w:val="26"/>
                      <w:szCs w:val="26"/>
                      <w:lang w:val="pt-BR"/>
                    </w:rPr>
                    <w:object w:dxaOrig="1259" w:dyaOrig="380">
                      <v:shape id="_x0000_i3135" type="#_x0000_t75" style="width:63pt;height:18.75pt">
                        <v:imagedata r:id="rId3294" o:title=""/>
                      </v:shape>
                    </w:object>
                  </w:r>
                  <w:r w:rsidRPr="004C3166">
                    <w:rPr>
                      <w:sz w:val="26"/>
                      <w:szCs w:val="26"/>
                      <w:lang w:val="pt-BR"/>
                    </w:rPr>
                    <w:t xml:space="preserve"> (đối đỉnh)</w:t>
                  </w:r>
                </w:p>
                <w:p w:rsidR="00EE213F" w:rsidRPr="004C3166" w:rsidRDefault="00EE213F" w:rsidP="003B6AA7">
                  <w:pPr>
                    <w:tabs>
                      <w:tab w:val="left" w:pos="720"/>
                    </w:tabs>
                    <w:spacing w:before="120"/>
                    <w:ind w:left="1080"/>
                    <w:rPr>
                      <w:sz w:val="26"/>
                      <w:szCs w:val="26"/>
                      <w:lang w:val="pt-BR"/>
                    </w:rPr>
                  </w:pPr>
                  <w:r w:rsidRPr="004C3166">
                    <w:rPr>
                      <w:sz w:val="26"/>
                      <w:szCs w:val="26"/>
                      <w:lang w:val="pt-BR"/>
                    </w:rPr>
                    <w:tab/>
                  </w:r>
                  <w:r w:rsidRPr="004C3166">
                    <w:rPr>
                      <w:sz w:val="26"/>
                      <w:szCs w:val="26"/>
                      <w:lang w:val="pt-BR"/>
                    </w:rPr>
                    <w:tab/>
                    <w:t>IB = IC (cách dựng)</w:t>
                  </w:r>
                </w:p>
                <w:p w:rsidR="00EE213F" w:rsidRPr="005071B0" w:rsidRDefault="00EE213F" w:rsidP="003B6AA7">
                  <w:pPr>
                    <w:tabs>
                      <w:tab w:val="left" w:pos="720"/>
                    </w:tabs>
                    <w:spacing w:before="120"/>
                    <w:ind w:left="1080"/>
                    <w:rPr>
                      <w:sz w:val="26"/>
                      <w:szCs w:val="26"/>
                    </w:rPr>
                  </w:pPr>
                  <w:r w:rsidRPr="004C3166">
                    <w:rPr>
                      <w:sz w:val="26"/>
                      <w:szCs w:val="26"/>
                      <w:lang w:val="pt-BR"/>
                    </w:rPr>
                    <w:tab/>
                  </w:r>
                  <w:r w:rsidRPr="004C3166">
                    <w:rPr>
                      <w:sz w:val="26"/>
                      <w:szCs w:val="26"/>
                      <w:lang w:val="pt-BR"/>
                    </w:rPr>
                    <w:tab/>
                  </w:r>
                  <w:r>
                    <w:rPr>
                      <w:position w:val="-6"/>
                      <w:sz w:val="26"/>
                      <w:szCs w:val="26"/>
                      <w:lang w:val="pt-BR"/>
                    </w:rPr>
                    <w:object w:dxaOrig="1259" w:dyaOrig="380">
                      <v:shape id="_x0000_i3136" type="#_x0000_t75" style="width:63pt;height:18.75pt">
                        <v:imagedata r:id="rId3295" o:title=""/>
                      </v:shape>
                    </w:object>
                  </w:r>
                  <w:r w:rsidRPr="005071B0">
                    <w:rPr>
                      <w:sz w:val="26"/>
                      <w:szCs w:val="26"/>
                    </w:rPr>
                    <w:t xml:space="preserve"> (so le trong, BE // CF (vì cùng </w:t>
                  </w:r>
                  <w:r>
                    <w:rPr>
                      <w:sz w:val="26"/>
                      <w:szCs w:val="26"/>
                      <w:lang w:val="pt-BR"/>
                    </w:rPr>
                    <w:sym w:font="Symbol" w:char="005E"/>
                  </w:r>
                  <w:r w:rsidRPr="005071B0">
                    <w:rPr>
                      <w:sz w:val="26"/>
                      <w:szCs w:val="26"/>
                    </w:rPr>
                    <w:t xml:space="preserve"> AA’))</w:t>
                  </w:r>
                </w:p>
                <w:p w:rsidR="00EE213F" w:rsidRDefault="00EE213F" w:rsidP="003B6AA7">
                  <w:pPr>
                    <w:tabs>
                      <w:tab w:val="left" w:pos="720"/>
                    </w:tabs>
                    <w:spacing w:before="120"/>
                    <w:rPr>
                      <w:sz w:val="26"/>
                      <w:szCs w:val="26"/>
                    </w:rPr>
                  </w:pPr>
                </w:p>
              </w:tc>
              <w:tc>
                <w:tcPr>
                  <w:tcW w:w="1169" w:type="dxa"/>
                  <w:tcBorders>
                    <w:top w:val="single" w:sz="4" w:space="0" w:color="auto"/>
                    <w:left w:val="single" w:sz="4" w:space="0" w:color="auto"/>
                    <w:bottom w:val="single" w:sz="4" w:space="0" w:color="auto"/>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rPr>
                <w:trHeight w:val="3581"/>
              </w:trPr>
              <w:tc>
                <w:tcPr>
                  <w:tcW w:w="860" w:type="dxa"/>
                  <w:vMerge/>
                  <w:tcBorders>
                    <w:top w:val="single" w:sz="4" w:space="0" w:color="auto"/>
                    <w:left w:val="single" w:sz="8" w:space="0" w:color="auto"/>
                    <w:bottom w:val="nil"/>
                    <w:right w:val="single" w:sz="4" w:space="0" w:color="auto"/>
                  </w:tcBorders>
                  <w:vAlign w:val="center"/>
                </w:tcPr>
                <w:p w:rsidR="00EE213F" w:rsidRDefault="00EE213F" w:rsidP="003B6AA7">
                  <w:pPr>
                    <w:rPr>
                      <w:b/>
                      <w:sz w:val="26"/>
                      <w:szCs w:val="26"/>
                    </w:rPr>
                  </w:pPr>
                </w:p>
              </w:tc>
              <w:tc>
                <w:tcPr>
                  <w:tcW w:w="8771" w:type="dxa"/>
                  <w:tcBorders>
                    <w:top w:val="single" w:sz="4" w:space="0" w:color="auto"/>
                    <w:left w:val="single" w:sz="4" w:space="0" w:color="auto"/>
                    <w:bottom w:val="single" w:sz="4" w:space="0" w:color="auto"/>
                    <w:right w:val="single" w:sz="4" w:space="0" w:color="auto"/>
                  </w:tcBorders>
                </w:tcPr>
                <w:p w:rsidR="00EE213F" w:rsidRPr="000C4CA7" w:rsidRDefault="00EE213F" w:rsidP="003B6AA7">
                  <w:pPr>
                    <w:tabs>
                      <w:tab w:val="left" w:pos="720"/>
                    </w:tabs>
                    <w:spacing w:before="120"/>
                    <w:rPr>
                      <w:sz w:val="26"/>
                      <w:szCs w:val="26"/>
                      <w:lang w:val="de-DE"/>
                    </w:rPr>
                  </w:pPr>
                  <w:r>
                    <w:rPr>
                      <w:sz w:val="26"/>
                      <w:szCs w:val="26"/>
                      <w:lang w:val="pt-BR"/>
                    </w:rPr>
                    <w:sym w:font="Symbol" w:char="00DE"/>
                  </w:r>
                  <w:r w:rsidRPr="000C4CA7">
                    <w:rPr>
                      <w:sz w:val="26"/>
                      <w:szCs w:val="26"/>
                      <w:lang w:val="de-DE"/>
                    </w:rPr>
                    <w:t xml:space="preserve"> </w:t>
                  </w:r>
                  <w:r>
                    <w:rPr>
                      <w:sz w:val="26"/>
                      <w:szCs w:val="26"/>
                      <w:lang w:val="pt-BR"/>
                    </w:rPr>
                    <w:sym w:font="Symbol" w:char="0044"/>
                  </w:r>
                  <w:r w:rsidRPr="000C4CA7">
                    <w:rPr>
                      <w:sz w:val="26"/>
                      <w:szCs w:val="26"/>
                      <w:lang w:val="de-DE"/>
                    </w:rPr>
                    <w:t xml:space="preserve">IBE = </w:t>
                  </w:r>
                  <w:r>
                    <w:rPr>
                      <w:sz w:val="26"/>
                      <w:szCs w:val="26"/>
                      <w:lang w:val="pt-BR"/>
                    </w:rPr>
                    <w:sym w:font="Symbol" w:char="0044"/>
                  </w:r>
                  <w:r w:rsidRPr="000C4CA7">
                    <w:rPr>
                      <w:sz w:val="26"/>
                      <w:szCs w:val="26"/>
                      <w:lang w:val="de-DE"/>
                    </w:rPr>
                    <w:t xml:space="preserve">ICM (g.c.g) </w:t>
                  </w:r>
                  <w:r>
                    <w:rPr>
                      <w:sz w:val="26"/>
                      <w:szCs w:val="26"/>
                      <w:lang w:val="pt-BR"/>
                    </w:rPr>
                    <w:sym w:font="Symbol" w:char="00DE"/>
                  </w:r>
                  <w:r w:rsidRPr="000C4CA7">
                    <w:rPr>
                      <w:sz w:val="26"/>
                      <w:szCs w:val="26"/>
                      <w:lang w:val="de-DE"/>
                    </w:rPr>
                    <w:t xml:space="preserve"> IE = IM</w:t>
                  </w:r>
                  <w:r w:rsidRPr="000C4CA7">
                    <w:rPr>
                      <w:sz w:val="26"/>
                      <w:szCs w:val="26"/>
                      <w:lang w:val="de-DE"/>
                    </w:rPr>
                    <w:tab/>
                  </w:r>
                  <w:r w:rsidRPr="000C4CA7">
                    <w:rPr>
                      <w:sz w:val="26"/>
                      <w:szCs w:val="26"/>
                      <w:lang w:val="de-DE"/>
                    </w:rPr>
                    <w:tab/>
                  </w:r>
                  <w:r w:rsidRPr="000C4CA7">
                    <w:rPr>
                      <w:sz w:val="26"/>
                      <w:szCs w:val="26"/>
                      <w:lang w:val="de-DE"/>
                    </w:rPr>
                    <w:tab/>
                  </w:r>
                  <w:r w:rsidRPr="000C4CA7">
                    <w:rPr>
                      <w:sz w:val="26"/>
                      <w:szCs w:val="26"/>
                      <w:lang w:val="de-DE"/>
                    </w:rPr>
                    <w:tab/>
                  </w:r>
                  <w:r w:rsidRPr="000C4CA7">
                    <w:rPr>
                      <w:sz w:val="26"/>
                      <w:szCs w:val="26"/>
                      <w:lang w:val="de-DE"/>
                    </w:rPr>
                    <w:tab/>
                  </w:r>
                </w:p>
                <w:p w:rsidR="00EE213F" w:rsidRPr="000C4CA7" w:rsidRDefault="00EE213F" w:rsidP="003B6AA7">
                  <w:pPr>
                    <w:tabs>
                      <w:tab w:val="left" w:pos="720"/>
                    </w:tabs>
                    <w:spacing w:before="120"/>
                    <w:rPr>
                      <w:sz w:val="26"/>
                      <w:szCs w:val="26"/>
                      <w:lang w:val="de-DE"/>
                    </w:rPr>
                  </w:pPr>
                  <w:r>
                    <w:rPr>
                      <w:sz w:val="26"/>
                      <w:szCs w:val="26"/>
                      <w:lang w:val="pt-BR"/>
                    </w:rPr>
                    <w:sym w:font="Symbol" w:char="0044"/>
                  </w:r>
                  <w:r w:rsidRPr="000C4CA7">
                    <w:rPr>
                      <w:sz w:val="26"/>
                      <w:szCs w:val="26"/>
                      <w:lang w:val="de-DE"/>
                    </w:rPr>
                    <w:t>EFM vuông tại F, IE = IM = IF.</w:t>
                  </w:r>
                </w:p>
                <w:p w:rsidR="00EE213F" w:rsidRPr="000C4CA7" w:rsidRDefault="00EE213F" w:rsidP="003B6AA7">
                  <w:pPr>
                    <w:tabs>
                      <w:tab w:val="left" w:pos="720"/>
                    </w:tabs>
                    <w:spacing w:before="120"/>
                    <w:rPr>
                      <w:sz w:val="26"/>
                      <w:szCs w:val="26"/>
                      <w:lang w:val="de-DE"/>
                    </w:rPr>
                  </w:pPr>
                  <w:r w:rsidRPr="000C4CA7">
                    <w:rPr>
                      <w:sz w:val="26"/>
                      <w:szCs w:val="26"/>
                      <w:lang w:val="de-DE"/>
                    </w:rPr>
                    <w:t>Tứ giác DENM có IE = IM, ID = IN nên là hình bình hành</w:t>
                  </w:r>
                  <w:r w:rsidRPr="000C4CA7">
                    <w:rPr>
                      <w:sz w:val="26"/>
                      <w:szCs w:val="26"/>
                      <w:lang w:val="de-DE"/>
                    </w:rPr>
                    <w:tab/>
                    <w:t>(2)</w:t>
                  </w:r>
                </w:p>
                <w:p w:rsidR="00EE213F" w:rsidRPr="000C4CA7" w:rsidRDefault="00EE213F" w:rsidP="003B6AA7">
                  <w:pPr>
                    <w:tabs>
                      <w:tab w:val="left" w:pos="720"/>
                    </w:tabs>
                    <w:spacing w:before="120"/>
                    <w:rPr>
                      <w:sz w:val="26"/>
                      <w:szCs w:val="26"/>
                      <w:lang w:val="de-DE"/>
                    </w:rPr>
                  </w:pPr>
                  <w:r w:rsidRPr="000C4CA7">
                    <w:rPr>
                      <w:sz w:val="26"/>
                      <w:szCs w:val="26"/>
                      <w:lang w:val="de-DE"/>
                    </w:rPr>
                    <w:t xml:space="preserve">Từ (1) và (3) suy ra DENM là hình chữ nhật </w:t>
                  </w:r>
                  <w:r>
                    <w:rPr>
                      <w:sz w:val="26"/>
                      <w:szCs w:val="26"/>
                      <w:lang w:val="pt-BR"/>
                    </w:rPr>
                    <w:sym w:font="Symbol" w:char="00DE"/>
                  </w:r>
                  <w:r w:rsidRPr="000C4CA7">
                    <w:rPr>
                      <w:sz w:val="26"/>
                      <w:szCs w:val="26"/>
                      <w:lang w:val="de-DE"/>
                    </w:rPr>
                    <w:t xml:space="preserve"> IE = ID = IN = IM</w:t>
                  </w:r>
                </w:p>
                <w:p w:rsidR="00EE213F" w:rsidRPr="000C4CA7" w:rsidRDefault="00EE213F" w:rsidP="003B6AA7">
                  <w:pPr>
                    <w:tabs>
                      <w:tab w:val="left" w:pos="720"/>
                    </w:tabs>
                    <w:spacing w:before="120"/>
                    <w:rPr>
                      <w:sz w:val="26"/>
                      <w:szCs w:val="26"/>
                      <w:lang w:val="de-DE"/>
                    </w:rPr>
                  </w:pPr>
                  <w:r>
                    <w:rPr>
                      <w:sz w:val="26"/>
                      <w:szCs w:val="26"/>
                      <w:lang w:val="pt-BR"/>
                    </w:rPr>
                    <w:sym w:font="Symbol" w:char="00DE"/>
                  </w:r>
                  <w:r w:rsidRPr="000C4CA7">
                    <w:rPr>
                      <w:sz w:val="26"/>
                      <w:szCs w:val="26"/>
                      <w:lang w:val="de-DE"/>
                    </w:rPr>
                    <w:t xml:space="preserve"> ID = IE = IF. Suy ra I là tâm đường tròn ngoại tiếp </w:t>
                  </w:r>
                  <w:r>
                    <w:rPr>
                      <w:sz w:val="26"/>
                      <w:szCs w:val="26"/>
                      <w:lang w:val="pt-BR"/>
                    </w:rPr>
                    <w:sym w:font="Symbol" w:char="0044"/>
                  </w:r>
                  <w:r w:rsidRPr="000C4CA7">
                    <w:rPr>
                      <w:sz w:val="26"/>
                      <w:szCs w:val="26"/>
                      <w:lang w:val="de-DE"/>
                    </w:rPr>
                    <w:t>DEF.</w:t>
                  </w:r>
                </w:p>
                <w:p w:rsidR="00EE213F" w:rsidRPr="000C4CA7" w:rsidRDefault="00EE213F" w:rsidP="003B6AA7">
                  <w:pPr>
                    <w:tabs>
                      <w:tab w:val="left" w:pos="720"/>
                    </w:tabs>
                    <w:spacing w:before="120"/>
                    <w:rPr>
                      <w:sz w:val="26"/>
                      <w:szCs w:val="26"/>
                      <w:lang w:val="de-DE"/>
                    </w:rPr>
                  </w:pPr>
                  <w:r w:rsidRPr="000C4CA7">
                    <w:rPr>
                      <w:sz w:val="26"/>
                      <w:szCs w:val="26"/>
                      <w:lang w:val="de-DE"/>
                    </w:rPr>
                    <w:t>I là trung điểm của BC nên I cố định.</w:t>
                  </w:r>
                </w:p>
                <w:p w:rsidR="00EE213F" w:rsidRPr="000C4CA7" w:rsidRDefault="00EE213F" w:rsidP="003B6AA7">
                  <w:pPr>
                    <w:tabs>
                      <w:tab w:val="left" w:pos="720"/>
                    </w:tabs>
                    <w:spacing w:before="120"/>
                    <w:rPr>
                      <w:sz w:val="26"/>
                      <w:szCs w:val="26"/>
                      <w:lang w:val="de-DE"/>
                    </w:rPr>
                  </w:pPr>
                  <w:r w:rsidRPr="000C4CA7">
                    <w:rPr>
                      <w:sz w:val="26"/>
                      <w:szCs w:val="26"/>
                      <w:lang w:val="de-DE"/>
                    </w:rPr>
                    <w:t>Vậy tâm đường tròn ngoại tiếp tam giác DEF là một điểm cố định.</w:t>
                  </w:r>
                </w:p>
              </w:tc>
              <w:tc>
                <w:tcPr>
                  <w:tcW w:w="1169" w:type="dxa"/>
                  <w:tcBorders>
                    <w:top w:val="single" w:sz="4" w:space="0" w:color="auto"/>
                    <w:left w:val="single" w:sz="4" w:space="0" w:color="auto"/>
                    <w:bottom w:val="single" w:sz="4" w:space="0" w:color="auto"/>
                    <w:right w:val="single" w:sz="8" w:space="0" w:color="auto"/>
                  </w:tcBorders>
                  <w:vAlign w:val="center"/>
                </w:tcPr>
                <w:p w:rsidR="00EE213F" w:rsidRDefault="00EE213F" w:rsidP="003B6AA7">
                  <w:pPr>
                    <w:jc w:val="center"/>
                    <w:rPr>
                      <w:sz w:val="26"/>
                      <w:szCs w:val="26"/>
                    </w:rPr>
                  </w:pPr>
                  <w:r>
                    <w:rPr>
                      <w:sz w:val="26"/>
                      <w:szCs w:val="26"/>
                    </w:rPr>
                    <w:t>0,25</w:t>
                  </w:r>
                </w:p>
              </w:tc>
            </w:tr>
          </w:tbl>
          <w:p w:rsidR="00EE213F" w:rsidRDefault="00EE213F" w:rsidP="00EE213F">
            <w:pPr>
              <w:tabs>
                <w:tab w:val="left" w:pos="0"/>
              </w:tabs>
              <w:ind w:left="720" w:firstLine="360"/>
              <w:jc w:val="center"/>
              <w:rPr>
                <w:sz w:val="26"/>
                <w:szCs w:val="26"/>
                <w:lang w:val="da-DK"/>
              </w:rPr>
            </w:pPr>
          </w:p>
          <w:p w:rsidR="00EE213F" w:rsidRDefault="00EE213F" w:rsidP="00EE213F">
            <w:pPr>
              <w:tabs>
                <w:tab w:val="left" w:pos="720"/>
              </w:tabs>
              <w:rPr>
                <w:sz w:val="26"/>
                <w:szCs w:val="26"/>
              </w:rPr>
            </w:pPr>
            <w:r>
              <w:rPr>
                <w:b/>
                <w:bCs/>
                <w:sz w:val="26"/>
                <w:szCs w:val="26"/>
                <w:u w:val="single"/>
              </w:rPr>
              <w:t>Bài 5</w:t>
            </w:r>
            <w:r>
              <w:rPr>
                <w:bCs/>
                <w:sz w:val="26"/>
                <w:szCs w:val="26"/>
              </w:rPr>
              <w:t>.</w:t>
            </w:r>
            <w:r>
              <w:rPr>
                <w:i/>
                <w:iCs/>
                <w:sz w:val="26"/>
                <w:szCs w:val="26"/>
              </w:rPr>
              <w:t>(0,5 điểm):</w:t>
            </w:r>
          </w:p>
          <w:p w:rsidR="00EE213F" w:rsidRDefault="00EE213F" w:rsidP="00EE213F">
            <w:pPr>
              <w:tabs>
                <w:tab w:val="left" w:pos="720"/>
              </w:tabs>
              <w:rPr>
                <w:sz w:val="26"/>
                <w:szCs w:val="26"/>
                <w:lang w:val="da-DK"/>
              </w:rPr>
            </w:pPr>
            <w:r>
              <w:rPr>
                <w:sz w:val="26"/>
                <w:szCs w:val="26"/>
                <w:lang w:val="da-DK"/>
              </w:rPr>
              <w:tab/>
            </w:r>
            <w:r>
              <w:rPr>
                <w:sz w:val="26"/>
                <w:szCs w:val="26"/>
                <w:lang w:val="da-DK"/>
              </w:rPr>
              <w:tab/>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0"/>
              <w:gridCol w:w="8771"/>
              <w:gridCol w:w="1169"/>
            </w:tblGrid>
            <w:tr w:rsidR="00EE213F" w:rsidTr="003B6AA7">
              <w:trPr>
                <w:trHeight w:val="395"/>
              </w:trPr>
              <w:tc>
                <w:tcPr>
                  <w:tcW w:w="860" w:type="dxa"/>
                  <w:tcBorders>
                    <w:top w:val="single" w:sz="8" w:space="0" w:color="auto"/>
                    <w:left w:val="single" w:sz="8" w:space="0" w:color="auto"/>
                    <w:bottom w:val="single" w:sz="4" w:space="0" w:color="auto"/>
                    <w:right w:val="single" w:sz="4" w:space="0" w:color="auto"/>
                  </w:tcBorders>
                  <w:vAlign w:val="center"/>
                </w:tcPr>
                <w:p w:rsidR="00EE213F" w:rsidRDefault="00EE213F" w:rsidP="003B6AA7">
                  <w:pPr>
                    <w:ind w:left="-113" w:right="-113"/>
                    <w:jc w:val="center"/>
                    <w:rPr>
                      <w:b/>
                      <w:sz w:val="26"/>
                      <w:szCs w:val="26"/>
                    </w:rPr>
                  </w:pPr>
                </w:p>
              </w:tc>
              <w:tc>
                <w:tcPr>
                  <w:tcW w:w="8771" w:type="dxa"/>
                  <w:tcBorders>
                    <w:top w:val="single" w:sz="8" w:space="0" w:color="auto"/>
                    <w:left w:val="single" w:sz="4" w:space="0" w:color="auto"/>
                    <w:bottom w:val="single" w:sz="4" w:space="0" w:color="auto"/>
                    <w:right w:val="single" w:sz="4" w:space="0" w:color="auto"/>
                  </w:tcBorders>
                  <w:vAlign w:val="center"/>
                </w:tcPr>
                <w:p w:rsidR="00EE213F" w:rsidRDefault="00EE213F" w:rsidP="003B6AA7">
                  <w:pPr>
                    <w:jc w:val="center"/>
                    <w:rPr>
                      <w:b/>
                      <w:sz w:val="26"/>
                      <w:szCs w:val="26"/>
                    </w:rPr>
                  </w:pPr>
                  <w:r>
                    <w:rPr>
                      <w:b/>
                      <w:sz w:val="26"/>
                      <w:szCs w:val="26"/>
                    </w:rPr>
                    <w:t>Nội dung</w:t>
                  </w:r>
                </w:p>
              </w:tc>
              <w:tc>
                <w:tcPr>
                  <w:tcW w:w="1169" w:type="dxa"/>
                  <w:tcBorders>
                    <w:top w:val="single" w:sz="8" w:space="0" w:color="auto"/>
                    <w:left w:val="single" w:sz="4" w:space="0" w:color="auto"/>
                    <w:bottom w:val="single" w:sz="4" w:space="0" w:color="auto"/>
                    <w:right w:val="single" w:sz="8" w:space="0" w:color="auto"/>
                  </w:tcBorders>
                  <w:vAlign w:val="center"/>
                </w:tcPr>
                <w:p w:rsidR="00EE213F" w:rsidRDefault="00EE213F" w:rsidP="003B6AA7">
                  <w:pPr>
                    <w:jc w:val="center"/>
                    <w:rPr>
                      <w:b/>
                      <w:sz w:val="26"/>
                      <w:szCs w:val="26"/>
                    </w:rPr>
                  </w:pPr>
                  <w:r>
                    <w:rPr>
                      <w:b/>
                      <w:sz w:val="26"/>
                      <w:szCs w:val="26"/>
                    </w:rPr>
                    <w:t>Điểm</w:t>
                  </w:r>
                </w:p>
              </w:tc>
            </w:tr>
            <w:tr w:rsidR="00EE213F" w:rsidTr="003B6AA7">
              <w:trPr>
                <w:trHeight w:val="602"/>
              </w:trPr>
              <w:tc>
                <w:tcPr>
                  <w:tcW w:w="860" w:type="dxa"/>
                  <w:vMerge w:val="restart"/>
                  <w:tcBorders>
                    <w:top w:val="single" w:sz="4" w:space="0" w:color="auto"/>
                    <w:left w:val="single" w:sz="8" w:space="0" w:color="auto"/>
                    <w:bottom w:val="nil"/>
                    <w:right w:val="single" w:sz="4" w:space="0" w:color="auto"/>
                  </w:tcBorders>
                  <w:vAlign w:val="center"/>
                </w:tcPr>
                <w:p w:rsidR="00EE213F" w:rsidRDefault="00EE213F" w:rsidP="003B6AA7">
                  <w:pPr>
                    <w:ind w:left="-113" w:right="-113"/>
                    <w:rPr>
                      <w:i/>
                      <w:sz w:val="26"/>
                      <w:szCs w:val="26"/>
                    </w:rPr>
                  </w:pPr>
                </w:p>
              </w:tc>
              <w:tc>
                <w:tcPr>
                  <w:tcW w:w="8771" w:type="dxa"/>
                  <w:tcBorders>
                    <w:top w:val="single" w:sz="4" w:space="0" w:color="auto"/>
                    <w:left w:val="single" w:sz="4" w:space="0" w:color="auto"/>
                    <w:bottom w:val="nil"/>
                    <w:right w:val="single" w:sz="4" w:space="0" w:color="auto"/>
                  </w:tcBorders>
                </w:tcPr>
                <w:p w:rsidR="00EE213F" w:rsidRDefault="00EE213F" w:rsidP="003B6AA7">
                  <w:pPr>
                    <w:tabs>
                      <w:tab w:val="left" w:pos="720"/>
                    </w:tabs>
                    <w:rPr>
                      <w:sz w:val="26"/>
                      <w:szCs w:val="26"/>
                      <w:lang w:val="da-DK"/>
                    </w:rPr>
                  </w:pPr>
                  <w:r>
                    <w:rPr>
                      <w:sz w:val="26"/>
                      <w:szCs w:val="26"/>
                      <w:lang w:val="da-DK"/>
                    </w:rPr>
                    <w:t>Từ (2) suy ra x + 2y ≥ 0.</w:t>
                  </w:r>
                </w:p>
                <w:p w:rsidR="00EE213F" w:rsidRDefault="00EE213F" w:rsidP="003B6AA7">
                  <w:pPr>
                    <w:tabs>
                      <w:tab w:val="left" w:pos="720"/>
                    </w:tabs>
                    <w:rPr>
                      <w:sz w:val="26"/>
                      <w:szCs w:val="26"/>
                      <w:lang w:val="da-DK"/>
                    </w:rPr>
                  </w:pPr>
                  <w:r>
                    <w:rPr>
                      <w:sz w:val="26"/>
                      <w:szCs w:val="26"/>
                      <w:lang w:val="da-DK"/>
                    </w:rPr>
                    <w:t xml:space="preserve">Áp dụng bất đẳng thức Bunhiacopxki, ta có: </w:t>
                  </w:r>
                </w:p>
                <w:p w:rsidR="00EE213F" w:rsidRDefault="00EE213F" w:rsidP="003B6AA7">
                  <w:pPr>
                    <w:tabs>
                      <w:tab w:val="left" w:pos="720"/>
                    </w:tabs>
                    <w:jc w:val="center"/>
                    <w:rPr>
                      <w:sz w:val="26"/>
                      <w:szCs w:val="26"/>
                      <w:lang w:val="da-DK"/>
                    </w:rPr>
                  </w:pPr>
                  <w:r>
                    <w:rPr>
                      <w:position w:val="-10"/>
                      <w:sz w:val="26"/>
                      <w:szCs w:val="26"/>
                      <w:lang w:val="da-DK"/>
                    </w:rPr>
                    <w:object w:dxaOrig="4800" w:dyaOrig="380">
                      <v:shape id="_x0000_i3137" type="#_x0000_t75" style="width:240pt;height:18.75pt">
                        <v:imagedata r:id="rId3296" o:title=""/>
                      </v:shape>
                    </w:object>
                  </w:r>
                </w:p>
                <w:p w:rsidR="00EE213F" w:rsidRDefault="00EE213F" w:rsidP="003B6AA7">
                  <w:pPr>
                    <w:tabs>
                      <w:tab w:val="left" w:pos="720"/>
                    </w:tabs>
                    <w:jc w:val="center"/>
                    <w:rPr>
                      <w:sz w:val="26"/>
                      <w:szCs w:val="26"/>
                      <w:lang w:val="da-DK"/>
                    </w:rPr>
                  </w:pPr>
                  <w:r>
                    <w:rPr>
                      <w:position w:val="-28"/>
                      <w:sz w:val="26"/>
                      <w:szCs w:val="26"/>
                      <w:lang w:val="da-DK"/>
                    </w:rPr>
                    <w:object w:dxaOrig="3960" w:dyaOrig="780">
                      <v:shape id="_x0000_i3138" type="#_x0000_t75" style="width:198pt;height:39pt">
                        <v:imagedata r:id="rId3297" o:title=""/>
                      </v:shape>
                    </w:object>
                  </w:r>
                  <w:r>
                    <w:rPr>
                      <w:sz w:val="26"/>
                      <w:szCs w:val="26"/>
                      <w:lang w:val="da-DK"/>
                    </w:rPr>
                    <w:t xml:space="preserve"> </w:t>
                  </w:r>
                  <w:r>
                    <w:rPr>
                      <w:sz w:val="26"/>
                      <w:szCs w:val="26"/>
                      <w:lang w:val="da-DK"/>
                    </w:rPr>
                    <w:tab/>
                    <w:t xml:space="preserve">       (3)</w:t>
                  </w:r>
                </w:p>
                <w:p w:rsidR="00EE213F" w:rsidRDefault="00EE213F" w:rsidP="003B6AA7">
                  <w:pPr>
                    <w:tabs>
                      <w:tab w:val="left" w:pos="720"/>
                    </w:tabs>
                    <w:rPr>
                      <w:sz w:val="26"/>
                      <w:szCs w:val="26"/>
                      <w:lang w:val="da-DK"/>
                    </w:rPr>
                  </w:pPr>
                  <w:r>
                    <w:rPr>
                      <w:sz w:val="26"/>
                      <w:szCs w:val="26"/>
                      <w:lang w:val="da-DK"/>
                    </w:rPr>
                    <w:t xml:space="preserve">Dấu bằng xảy ra </w:t>
                  </w:r>
                  <w:r>
                    <w:rPr>
                      <w:sz w:val="26"/>
                      <w:szCs w:val="26"/>
                      <w:lang w:val="da-DK"/>
                    </w:rPr>
                    <w:sym w:font="Symbol" w:char="00DB"/>
                  </w:r>
                  <w:r>
                    <w:rPr>
                      <w:sz w:val="26"/>
                      <w:szCs w:val="26"/>
                      <w:lang w:val="da-DK"/>
                    </w:rPr>
                    <w:t xml:space="preserve"> x = 2y.</w:t>
                  </w:r>
                </w:p>
                <w:p w:rsidR="00EE213F" w:rsidRDefault="00EE213F" w:rsidP="003B6AA7">
                  <w:pPr>
                    <w:tabs>
                      <w:tab w:val="left" w:pos="720"/>
                    </w:tabs>
                    <w:rPr>
                      <w:sz w:val="26"/>
                      <w:szCs w:val="26"/>
                      <w:vertAlign w:val="superscript"/>
                      <w:lang w:val="da-DK"/>
                    </w:rPr>
                  </w:pPr>
                  <w:r>
                    <w:rPr>
                      <w:sz w:val="26"/>
                      <w:szCs w:val="26"/>
                      <w:lang w:val="da-DK"/>
                    </w:rPr>
                    <w:t xml:space="preserve">Mặt khác, dễ dàng chứng minh được: </w:t>
                  </w:r>
                  <w:r>
                    <w:rPr>
                      <w:position w:val="-28"/>
                      <w:sz w:val="26"/>
                      <w:szCs w:val="26"/>
                      <w:lang w:val="da-DK"/>
                    </w:rPr>
                    <w:object w:dxaOrig="2840" w:dyaOrig="780">
                      <v:shape id="_x0000_i3139" type="#_x0000_t75" style="width:141.75pt;height:39pt">
                        <v:imagedata r:id="rId3298" o:title=""/>
                      </v:shape>
                    </w:object>
                  </w:r>
                  <w:r>
                    <w:rPr>
                      <w:sz w:val="26"/>
                      <w:szCs w:val="26"/>
                      <w:lang w:val="da-DK"/>
                    </w:rPr>
                    <w:tab/>
                    <w:t>(4)</w:t>
                  </w:r>
                </w:p>
                <w:p w:rsidR="00EE213F" w:rsidRPr="005071B0" w:rsidRDefault="00EE213F" w:rsidP="003B6AA7">
                  <w:pPr>
                    <w:spacing w:before="120" w:line="276" w:lineRule="auto"/>
                    <w:rPr>
                      <w:sz w:val="26"/>
                      <w:szCs w:val="26"/>
                      <w:lang w:val="da-DK"/>
                    </w:rPr>
                  </w:pPr>
                  <w:r w:rsidRPr="005071B0">
                    <w:rPr>
                      <w:sz w:val="26"/>
                      <w:szCs w:val="26"/>
                      <w:lang w:val="da-DK"/>
                    </w:rPr>
                    <w:t xml:space="preserve">Thật vậy, </w:t>
                  </w:r>
                  <w:r>
                    <w:rPr>
                      <w:position w:val="-28"/>
                      <w:sz w:val="26"/>
                      <w:szCs w:val="26"/>
                      <w:lang w:val="da-DK"/>
                    </w:rPr>
                    <w:object w:dxaOrig="6080" w:dyaOrig="780">
                      <v:shape id="_x0000_i3140" type="#_x0000_t75" style="width:303.75pt;height:39pt">
                        <v:imagedata r:id="rId3299" o:title=""/>
                      </v:shape>
                    </w:object>
                  </w:r>
                  <w:r>
                    <w:rPr>
                      <w:sz w:val="26"/>
                      <w:szCs w:val="26"/>
                      <w:lang w:val="da-DK"/>
                    </w:rPr>
                    <w:t xml:space="preserve"> (do cả hai vế đều ≥ 0)</w:t>
                  </w:r>
                </w:p>
                <w:p w:rsidR="00EE213F" w:rsidRPr="005071B0" w:rsidRDefault="00EE213F" w:rsidP="003B6AA7">
                  <w:pPr>
                    <w:spacing w:before="120" w:line="276" w:lineRule="auto"/>
                    <w:rPr>
                      <w:sz w:val="26"/>
                      <w:szCs w:val="26"/>
                      <w:lang w:val="es-MX"/>
                    </w:rPr>
                  </w:pPr>
                  <w:r>
                    <w:rPr>
                      <w:sz w:val="26"/>
                      <w:szCs w:val="26"/>
                    </w:rPr>
                    <w:sym w:font="Symbol" w:char="00DB"/>
                  </w:r>
                  <w:r w:rsidRPr="005071B0">
                    <w:rPr>
                      <w:sz w:val="26"/>
                      <w:szCs w:val="26"/>
                      <w:lang w:val="es-MX"/>
                    </w:rPr>
                    <w:t xml:space="preserve"> 4(x</w:t>
                  </w:r>
                  <w:r w:rsidRPr="005071B0">
                    <w:rPr>
                      <w:sz w:val="26"/>
                      <w:szCs w:val="26"/>
                      <w:vertAlign w:val="superscript"/>
                      <w:lang w:val="es-MX"/>
                    </w:rPr>
                    <w:t>2</w:t>
                  </w:r>
                  <w:r w:rsidRPr="005071B0">
                    <w:rPr>
                      <w:sz w:val="26"/>
                      <w:szCs w:val="26"/>
                      <w:lang w:val="es-MX"/>
                    </w:rPr>
                    <w:t xml:space="preserve"> + 2xy + 4y</w:t>
                  </w:r>
                  <w:r w:rsidRPr="005071B0">
                    <w:rPr>
                      <w:sz w:val="26"/>
                      <w:szCs w:val="26"/>
                      <w:vertAlign w:val="superscript"/>
                      <w:lang w:val="es-MX"/>
                    </w:rPr>
                    <w:t>2</w:t>
                  </w:r>
                  <w:r w:rsidRPr="005071B0">
                    <w:rPr>
                      <w:sz w:val="26"/>
                      <w:szCs w:val="26"/>
                      <w:lang w:val="es-MX"/>
                    </w:rPr>
                    <w:t>)  ≥ 3(x</w:t>
                  </w:r>
                  <w:r w:rsidRPr="005071B0">
                    <w:rPr>
                      <w:sz w:val="26"/>
                      <w:szCs w:val="26"/>
                      <w:vertAlign w:val="superscript"/>
                      <w:lang w:val="es-MX"/>
                    </w:rPr>
                    <w:t>2</w:t>
                  </w:r>
                  <w:r w:rsidRPr="005071B0">
                    <w:rPr>
                      <w:sz w:val="26"/>
                      <w:szCs w:val="26"/>
                      <w:lang w:val="es-MX"/>
                    </w:rPr>
                    <w:t xml:space="preserve"> + 4xy + 4y</w:t>
                  </w:r>
                  <w:r w:rsidRPr="005071B0">
                    <w:rPr>
                      <w:sz w:val="26"/>
                      <w:szCs w:val="26"/>
                      <w:vertAlign w:val="superscript"/>
                      <w:lang w:val="es-MX"/>
                    </w:rPr>
                    <w:t>2</w:t>
                  </w:r>
                  <w:r w:rsidRPr="005071B0">
                    <w:rPr>
                      <w:sz w:val="26"/>
                      <w:szCs w:val="26"/>
                      <w:lang w:val="es-MX"/>
                    </w:rPr>
                    <w:t xml:space="preserve">) </w:t>
                  </w:r>
                  <w:r>
                    <w:rPr>
                      <w:sz w:val="26"/>
                      <w:szCs w:val="26"/>
                    </w:rPr>
                    <w:sym w:font="Symbol" w:char="00DB"/>
                  </w:r>
                  <w:r w:rsidRPr="005071B0">
                    <w:rPr>
                      <w:sz w:val="26"/>
                      <w:szCs w:val="26"/>
                      <w:lang w:val="es-MX"/>
                    </w:rPr>
                    <w:t xml:space="preserve"> (x – 2y)</w:t>
                  </w:r>
                  <w:r w:rsidRPr="005071B0">
                    <w:rPr>
                      <w:sz w:val="26"/>
                      <w:szCs w:val="26"/>
                      <w:vertAlign w:val="superscript"/>
                      <w:lang w:val="es-MX"/>
                    </w:rPr>
                    <w:t>2</w:t>
                  </w:r>
                  <w:r w:rsidRPr="005071B0">
                    <w:rPr>
                      <w:sz w:val="26"/>
                      <w:szCs w:val="26"/>
                      <w:lang w:val="es-MX"/>
                    </w:rPr>
                    <w:t xml:space="preserve"> ≥ 0 (luôn đúng </w:t>
                  </w:r>
                  <w:r>
                    <w:rPr>
                      <w:sz w:val="26"/>
                      <w:szCs w:val="26"/>
                    </w:rPr>
                    <w:sym w:font="Symbol" w:char="0022"/>
                  </w:r>
                  <w:r w:rsidRPr="005071B0">
                    <w:rPr>
                      <w:sz w:val="26"/>
                      <w:szCs w:val="26"/>
                      <w:lang w:val="es-MX"/>
                    </w:rPr>
                    <w:t>x, y).</w:t>
                  </w:r>
                </w:p>
                <w:p w:rsidR="00EE213F" w:rsidRDefault="00EE213F" w:rsidP="003B6AA7">
                  <w:pPr>
                    <w:tabs>
                      <w:tab w:val="left" w:pos="720"/>
                    </w:tabs>
                    <w:rPr>
                      <w:sz w:val="26"/>
                      <w:szCs w:val="26"/>
                      <w:lang w:val="da-DK"/>
                    </w:rPr>
                  </w:pPr>
                  <w:r>
                    <w:rPr>
                      <w:sz w:val="26"/>
                      <w:szCs w:val="26"/>
                      <w:lang w:val="da-DK"/>
                    </w:rPr>
                    <w:t xml:space="preserve">Dấu bằng xảy ra </w:t>
                  </w:r>
                  <w:r>
                    <w:rPr>
                      <w:sz w:val="26"/>
                      <w:szCs w:val="26"/>
                      <w:lang w:val="da-DK"/>
                    </w:rPr>
                    <w:sym w:font="Symbol" w:char="00DB"/>
                  </w:r>
                  <w:r>
                    <w:rPr>
                      <w:sz w:val="26"/>
                      <w:szCs w:val="26"/>
                      <w:lang w:val="da-DK"/>
                    </w:rPr>
                    <w:t xml:space="preserve"> x = 2y.</w:t>
                  </w:r>
                </w:p>
                <w:p w:rsidR="00EE213F" w:rsidRPr="005071B0" w:rsidRDefault="00EE213F" w:rsidP="003B6AA7">
                  <w:pPr>
                    <w:tabs>
                      <w:tab w:val="left" w:pos="720"/>
                    </w:tabs>
                    <w:rPr>
                      <w:sz w:val="26"/>
                      <w:szCs w:val="26"/>
                      <w:lang w:val="es-MX"/>
                    </w:rPr>
                  </w:pPr>
                </w:p>
              </w:tc>
              <w:tc>
                <w:tcPr>
                  <w:tcW w:w="1169" w:type="dxa"/>
                  <w:tcBorders>
                    <w:top w:val="single" w:sz="4" w:space="0" w:color="auto"/>
                    <w:left w:val="single" w:sz="4" w:space="0" w:color="auto"/>
                    <w:bottom w:val="nil"/>
                    <w:right w:val="single" w:sz="8" w:space="0" w:color="auto"/>
                  </w:tcBorders>
                  <w:vAlign w:val="center"/>
                </w:tcPr>
                <w:p w:rsidR="00EE213F" w:rsidRDefault="00EE213F" w:rsidP="003B6AA7">
                  <w:pPr>
                    <w:jc w:val="center"/>
                    <w:rPr>
                      <w:sz w:val="26"/>
                      <w:szCs w:val="26"/>
                    </w:rPr>
                  </w:pPr>
                  <w:r>
                    <w:rPr>
                      <w:sz w:val="26"/>
                      <w:szCs w:val="26"/>
                    </w:rPr>
                    <w:t>0,25</w:t>
                  </w:r>
                </w:p>
              </w:tc>
            </w:tr>
            <w:tr w:rsidR="00EE213F" w:rsidTr="003B6AA7">
              <w:tc>
                <w:tcPr>
                  <w:tcW w:w="860" w:type="dxa"/>
                  <w:vMerge/>
                  <w:tcBorders>
                    <w:top w:val="single" w:sz="4" w:space="0" w:color="auto"/>
                    <w:left w:val="single" w:sz="8" w:space="0" w:color="auto"/>
                    <w:bottom w:val="nil"/>
                    <w:right w:val="single" w:sz="4" w:space="0" w:color="auto"/>
                  </w:tcBorders>
                  <w:vAlign w:val="center"/>
                </w:tcPr>
                <w:p w:rsidR="00EE213F" w:rsidRDefault="00EE213F" w:rsidP="003B6AA7">
                  <w:pPr>
                    <w:rPr>
                      <w:i/>
                      <w:sz w:val="26"/>
                      <w:szCs w:val="26"/>
                    </w:rPr>
                  </w:pPr>
                </w:p>
              </w:tc>
              <w:tc>
                <w:tcPr>
                  <w:tcW w:w="8771" w:type="dxa"/>
                  <w:tcBorders>
                    <w:top w:val="nil"/>
                    <w:left w:val="single" w:sz="4" w:space="0" w:color="auto"/>
                    <w:bottom w:val="single" w:sz="4" w:space="0" w:color="auto"/>
                    <w:right w:val="single" w:sz="4" w:space="0" w:color="auto"/>
                  </w:tcBorders>
                </w:tcPr>
                <w:p w:rsidR="00EE213F" w:rsidRDefault="00EE213F" w:rsidP="003B6AA7">
                  <w:pPr>
                    <w:tabs>
                      <w:tab w:val="left" w:pos="720"/>
                    </w:tabs>
                    <w:rPr>
                      <w:sz w:val="26"/>
                      <w:szCs w:val="26"/>
                      <w:lang w:val="da-DK"/>
                    </w:rPr>
                  </w:pPr>
                  <w:r>
                    <w:rPr>
                      <w:sz w:val="26"/>
                      <w:szCs w:val="26"/>
                      <w:lang w:val="da-DK"/>
                    </w:rPr>
                    <w:t xml:space="preserve">Từ (3) và (4) suy ra: </w:t>
                  </w:r>
                  <w:r>
                    <w:rPr>
                      <w:position w:val="-28"/>
                      <w:sz w:val="26"/>
                      <w:szCs w:val="26"/>
                      <w:lang w:val="da-DK"/>
                    </w:rPr>
                    <w:object w:dxaOrig="4160" w:dyaOrig="780">
                      <v:shape id="_x0000_i3141" type="#_x0000_t75" style="width:207.75pt;height:39pt">
                        <v:imagedata r:id="rId3300" o:title=""/>
                      </v:shape>
                    </w:object>
                  </w:r>
                  <w:r>
                    <w:rPr>
                      <w:sz w:val="26"/>
                      <w:szCs w:val="26"/>
                      <w:lang w:val="da-DK"/>
                    </w:rPr>
                    <w:t xml:space="preserve">. </w:t>
                  </w:r>
                </w:p>
                <w:p w:rsidR="00EE213F" w:rsidRDefault="00EE213F" w:rsidP="003B6AA7">
                  <w:pPr>
                    <w:tabs>
                      <w:tab w:val="left" w:pos="720"/>
                    </w:tabs>
                    <w:rPr>
                      <w:sz w:val="26"/>
                      <w:szCs w:val="26"/>
                      <w:lang w:val="da-DK"/>
                    </w:rPr>
                  </w:pPr>
                  <w:r>
                    <w:rPr>
                      <w:sz w:val="26"/>
                      <w:szCs w:val="26"/>
                      <w:lang w:val="da-DK"/>
                    </w:rPr>
                    <w:t xml:space="preserve">Dấu bằng xảy ra </w:t>
                  </w:r>
                  <w:r>
                    <w:rPr>
                      <w:sz w:val="26"/>
                      <w:szCs w:val="26"/>
                      <w:lang w:val="da-DK"/>
                    </w:rPr>
                    <w:sym w:font="Symbol" w:char="00DB"/>
                  </w:r>
                  <w:r>
                    <w:rPr>
                      <w:sz w:val="26"/>
                      <w:szCs w:val="26"/>
                      <w:lang w:val="da-DK"/>
                    </w:rPr>
                    <w:t xml:space="preserve"> x = 2y.</w:t>
                  </w:r>
                </w:p>
                <w:p w:rsidR="00EE213F" w:rsidRDefault="00EE213F" w:rsidP="003B6AA7">
                  <w:pPr>
                    <w:tabs>
                      <w:tab w:val="left" w:pos="720"/>
                    </w:tabs>
                    <w:rPr>
                      <w:sz w:val="26"/>
                      <w:szCs w:val="26"/>
                      <w:lang w:val="da-DK"/>
                    </w:rPr>
                  </w:pPr>
                  <w:r>
                    <w:rPr>
                      <w:sz w:val="26"/>
                      <w:szCs w:val="26"/>
                      <w:lang w:val="da-DK"/>
                    </w:rPr>
                    <w:t xml:space="preserve">Do đó (2) </w:t>
                  </w:r>
                  <w:r>
                    <w:rPr>
                      <w:sz w:val="26"/>
                      <w:szCs w:val="26"/>
                      <w:lang w:val="da-DK"/>
                    </w:rPr>
                    <w:sym w:font="Symbol" w:char="00DB"/>
                  </w:r>
                  <w:r>
                    <w:rPr>
                      <w:sz w:val="26"/>
                      <w:szCs w:val="26"/>
                      <w:lang w:val="da-DK"/>
                    </w:rPr>
                    <w:t xml:space="preserve"> x = 2y ≥ 0 (vì x + 2y ≥ 0).</w:t>
                  </w:r>
                </w:p>
                <w:p w:rsidR="00EE213F" w:rsidRDefault="00EE213F" w:rsidP="003B6AA7">
                  <w:pPr>
                    <w:tabs>
                      <w:tab w:val="left" w:pos="720"/>
                    </w:tabs>
                    <w:rPr>
                      <w:sz w:val="26"/>
                      <w:szCs w:val="26"/>
                      <w:lang w:val="da-DK"/>
                    </w:rPr>
                  </w:pPr>
                  <w:r>
                    <w:rPr>
                      <w:sz w:val="26"/>
                      <w:szCs w:val="26"/>
                      <w:lang w:val="da-DK"/>
                    </w:rPr>
                    <w:t>Khi đó, (1) trở thành: x</w:t>
                  </w:r>
                  <w:r>
                    <w:rPr>
                      <w:sz w:val="26"/>
                      <w:szCs w:val="26"/>
                      <w:vertAlign w:val="superscript"/>
                      <w:lang w:val="da-DK"/>
                    </w:rPr>
                    <w:t>4</w:t>
                  </w:r>
                  <w:r>
                    <w:rPr>
                      <w:sz w:val="26"/>
                      <w:szCs w:val="26"/>
                      <w:lang w:val="da-DK"/>
                    </w:rPr>
                    <w:t xml:space="preserve"> – x</w:t>
                  </w:r>
                  <w:r>
                    <w:rPr>
                      <w:sz w:val="26"/>
                      <w:szCs w:val="26"/>
                      <w:vertAlign w:val="superscript"/>
                      <w:lang w:val="da-DK"/>
                    </w:rPr>
                    <w:t>3</w:t>
                  </w:r>
                  <w:r>
                    <w:rPr>
                      <w:sz w:val="26"/>
                      <w:szCs w:val="26"/>
                      <w:lang w:val="da-DK"/>
                    </w:rPr>
                    <w:t xml:space="preserve"> + 3x</w:t>
                  </w:r>
                  <w:r>
                    <w:rPr>
                      <w:sz w:val="26"/>
                      <w:szCs w:val="26"/>
                      <w:vertAlign w:val="superscript"/>
                      <w:lang w:val="da-DK"/>
                    </w:rPr>
                    <w:t>2</w:t>
                  </w:r>
                  <w:r>
                    <w:rPr>
                      <w:sz w:val="26"/>
                      <w:szCs w:val="26"/>
                      <w:lang w:val="da-DK"/>
                    </w:rPr>
                    <w:t xml:space="preserve"> – 2x – 1 = 0 </w:t>
                  </w:r>
                  <w:r>
                    <w:rPr>
                      <w:sz w:val="26"/>
                      <w:szCs w:val="26"/>
                      <w:lang w:val="da-DK"/>
                    </w:rPr>
                    <w:sym w:font="Symbol" w:char="00DB"/>
                  </w:r>
                  <w:r>
                    <w:rPr>
                      <w:sz w:val="26"/>
                      <w:szCs w:val="26"/>
                      <w:lang w:val="da-DK"/>
                    </w:rPr>
                    <w:t xml:space="preserve"> (x – 1)(x</w:t>
                  </w:r>
                  <w:r>
                    <w:rPr>
                      <w:sz w:val="26"/>
                      <w:szCs w:val="26"/>
                      <w:vertAlign w:val="superscript"/>
                      <w:lang w:val="da-DK"/>
                    </w:rPr>
                    <w:t>3</w:t>
                  </w:r>
                  <w:r>
                    <w:rPr>
                      <w:sz w:val="26"/>
                      <w:szCs w:val="26"/>
                      <w:lang w:val="da-DK"/>
                    </w:rPr>
                    <w:t xml:space="preserve"> + 3x + 1) = 0</w:t>
                  </w:r>
                </w:p>
                <w:p w:rsidR="00EE213F" w:rsidRDefault="00EE213F" w:rsidP="003B6AA7">
                  <w:pPr>
                    <w:tabs>
                      <w:tab w:val="left" w:pos="720"/>
                    </w:tabs>
                    <w:rPr>
                      <w:sz w:val="26"/>
                      <w:szCs w:val="26"/>
                      <w:lang w:val="da-DK"/>
                    </w:rPr>
                  </w:pPr>
                  <w:r>
                    <w:rPr>
                      <w:sz w:val="26"/>
                      <w:szCs w:val="26"/>
                      <w:lang w:val="da-DK"/>
                    </w:rPr>
                    <w:tab/>
                    <w:t xml:space="preserve">                 </w:t>
                  </w:r>
                  <w:r>
                    <w:rPr>
                      <w:sz w:val="26"/>
                      <w:szCs w:val="26"/>
                      <w:lang w:val="da-DK"/>
                    </w:rPr>
                    <w:sym w:font="Symbol" w:char="00DB"/>
                  </w:r>
                  <w:r>
                    <w:rPr>
                      <w:sz w:val="26"/>
                      <w:szCs w:val="26"/>
                      <w:lang w:val="da-DK"/>
                    </w:rPr>
                    <w:t xml:space="preserve"> x = 1 (vì x</w:t>
                  </w:r>
                  <w:r>
                    <w:rPr>
                      <w:sz w:val="26"/>
                      <w:szCs w:val="26"/>
                      <w:vertAlign w:val="superscript"/>
                      <w:lang w:val="da-DK"/>
                    </w:rPr>
                    <w:t>3</w:t>
                  </w:r>
                  <w:r>
                    <w:rPr>
                      <w:sz w:val="26"/>
                      <w:szCs w:val="26"/>
                      <w:lang w:val="da-DK"/>
                    </w:rPr>
                    <w:t xml:space="preserve"> + 3x + 1 ≥ 1 &gt; 0 </w:t>
                  </w:r>
                  <w:r>
                    <w:rPr>
                      <w:sz w:val="26"/>
                      <w:szCs w:val="26"/>
                      <w:lang w:val="da-DK"/>
                    </w:rPr>
                    <w:sym w:font="Symbol" w:char="0022"/>
                  </w:r>
                  <w:r>
                    <w:rPr>
                      <w:sz w:val="26"/>
                      <w:szCs w:val="26"/>
                      <w:lang w:val="da-DK"/>
                    </w:rPr>
                    <w:t xml:space="preserve">x ≥ 0) </w:t>
                  </w:r>
                  <w:r>
                    <w:rPr>
                      <w:sz w:val="26"/>
                      <w:szCs w:val="26"/>
                      <w:lang w:val="da-DK"/>
                    </w:rPr>
                    <w:sym w:font="Symbol" w:char="00DE"/>
                  </w:r>
                  <w:r>
                    <w:rPr>
                      <w:sz w:val="26"/>
                      <w:szCs w:val="26"/>
                      <w:lang w:val="da-DK"/>
                    </w:rPr>
                    <w:t xml:space="preserve"> </w:t>
                  </w:r>
                  <w:r>
                    <w:rPr>
                      <w:position w:val="-26"/>
                      <w:sz w:val="26"/>
                      <w:szCs w:val="26"/>
                      <w:lang w:val="da-DK"/>
                    </w:rPr>
                    <w:object w:dxaOrig="720" w:dyaOrig="680">
                      <v:shape id="_x0000_i3142" type="#_x0000_t75" style="width:36pt;height:33.75pt">
                        <v:imagedata r:id="rId3301" o:title=""/>
                      </v:shape>
                    </w:object>
                  </w:r>
                  <w:r>
                    <w:rPr>
                      <w:sz w:val="26"/>
                      <w:szCs w:val="26"/>
                      <w:lang w:val="da-DK"/>
                    </w:rPr>
                    <w:t xml:space="preserve"> </w:t>
                  </w:r>
                </w:p>
                <w:p w:rsidR="00EE213F" w:rsidRDefault="00EE213F" w:rsidP="003B6AA7">
                  <w:pPr>
                    <w:tabs>
                      <w:tab w:val="left" w:pos="720"/>
                    </w:tabs>
                    <w:rPr>
                      <w:sz w:val="26"/>
                      <w:szCs w:val="26"/>
                      <w:lang w:val="da-DK"/>
                    </w:rPr>
                  </w:pPr>
                  <w:r>
                    <w:rPr>
                      <w:sz w:val="26"/>
                      <w:szCs w:val="26"/>
                      <w:lang w:val="da-DK"/>
                    </w:rPr>
                    <w:t xml:space="preserve">Vậy nghiệm của hệ đã cho là (x = 1; y = </w:t>
                  </w:r>
                  <w:r>
                    <w:rPr>
                      <w:position w:val="-26"/>
                      <w:sz w:val="26"/>
                      <w:szCs w:val="26"/>
                      <w:lang w:val="da-DK"/>
                    </w:rPr>
                    <w:object w:dxaOrig="240" w:dyaOrig="680">
                      <v:shape id="_x0000_i3143" type="#_x0000_t75" style="width:12pt;height:33.75pt">
                        <v:imagedata r:id="rId3302" o:title=""/>
                      </v:shape>
                    </w:object>
                  </w:r>
                  <w:r>
                    <w:rPr>
                      <w:sz w:val="26"/>
                      <w:szCs w:val="26"/>
                      <w:lang w:val="da-DK"/>
                    </w:rPr>
                    <w:t>).</w:t>
                  </w:r>
                </w:p>
                <w:p w:rsidR="00EE213F" w:rsidRPr="005071B0" w:rsidRDefault="00EE213F" w:rsidP="003B6AA7">
                  <w:pPr>
                    <w:tabs>
                      <w:tab w:val="left" w:pos="720"/>
                    </w:tabs>
                    <w:rPr>
                      <w:sz w:val="26"/>
                      <w:szCs w:val="26"/>
                      <w:lang w:val="da-DK"/>
                    </w:rPr>
                  </w:pPr>
                </w:p>
              </w:tc>
              <w:tc>
                <w:tcPr>
                  <w:tcW w:w="1169" w:type="dxa"/>
                  <w:tcBorders>
                    <w:top w:val="nil"/>
                    <w:left w:val="single" w:sz="4" w:space="0" w:color="auto"/>
                    <w:bottom w:val="nil"/>
                    <w:right w:val="single" w:sz="4" w:space="0" w:color="auto"/>
                  </w:tcBorders>
                  <w:vAlign w:val="center"/>
                </w:tcPr>
                <w:p w:rsidR="00EE213F" w:rsidRDefault="00EE213F" w:rsidP="003B6AA7">
                  <w:pPr>
                    <w:jc w:val="center"/>
                    <w:rPr>
                      <w:sz w:val="26"/>
                      <w:szCs w:val="26"/>
                    </w:rPr>
                  </w:pPr>
                  <w:r>
                    <w:rPr>
                      <w:sz w:val="26"/>
                      <w:szCs w:val="26"/>
                    </w:rPr>
                    <w:t>0,5</w:t>
                  </w:r>
                </w:p>
              </w:tc>
            </w:tr>
          </w:tbl>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1592</w:t>
            </w:r>
          </w:p>
          <w:p w:rsidR="00EE213F" w:rsidRPr="00A11C1E" w:rsidRDefault="00EE213F" w:rsidP="00EE213F">
            <w:pPr>
              <w:rPr>
                <w:b/>
                <w:sz w:val="28"/>
                <w:szCs w:val="28"/>
                <w:lang w:val="nl-NL"/>
              </w:rPr>
            </w:pPr>
            <w:r w:rsidRPr="00A11C1E">
              <w:rPr>
                <w:b/>
                <w:sz w:val="28"/>
                <w:szCs w:val="28"/>
                <w:lang w:val="nl-NL"/>
              </w:rPr>
              <w:t xml:space="preserve">  SỞ GD &amp; ĐT TRÀ VINH              </w:t>
            </w:r>
            <w:r w:rsidRPr="00A11C1E">
              <w:rPr>
                <w:b/>
                <w:sz w:val="28"/>
                <w:szCs w:val="28"/>
                <w:lang w:val="nl-NL"/>
              </w:rPr>
              <w:tab/>
            </w:r>
            <w:r w:rsidRPr="00A11C1E">
              <w:rPr>
                <w:b/>
                <w:sz w:val="28"/>
                <w:szCs w:val="28"/>
                <w:lang w:val="nl-NL"/>
              </w:rPr>
              <w:tab/>
              <w:t>KỲ THI TUYỂN SINH VÀO LỚP 10 THPT</w:t>
            </w:r>
          </w:p>
          <w:p w:rsidR="00EE213F" w:rsidRPr="00A11C1E" w:rsidRDefault="00EE213F" w:rsidP="00EE213F">
            <w:pPr>
              <w:rPr>
                <w:b/>
                <w:sz w:val="28"/>
                <w:szCs w:val="28"/>
                <w:lang w:val="nl-NL"/>
              </w:rPr>
            </w:pPr>
            <w:r w:rsidRPr="00A11C1E">
              <w:rPr>
                <w:b/>
                <w:sz w:val="28"/>
                <w:szCs w:val="28"/>
                <w:lang w:val="nl-NL"/>
              </w:rPr>
              <w:t xml:space="preserve">   ---------------------------------                                </w:t>
            </w:r>
            <w:r w:rsidRPr="00A11C1E">
              <w:rPr>
                <w:b/>
                <w:sz w:val="28"/>
                <w:szCs w:val="28"/>
                <w:lang w:val="nl-NL"/>
              </w:rPr>
              <w:tab/>
            </w:r>
            <w:r w:rsidRPr="00A11C1E">
              <w:rPr>
                <w:b/>
                <w:sz w:val="28"/>
                <w:szCs w:val="28"/>
                <w:lang w:val="nl-NL"/>
              </w:rPr>
              <w:tab/>
              <w:t xml:space="preserve"> NĂM HỌC 2011 – 2012</w:t>
            </w:r>
          </w:p>
          <w:p w:rsidR="00EE213F" w:rsidRPr="00A11C1E" w:rsidRDefault="00EE213F" w:rsidP="00EE213F">
            <w:pPr>
              <w:rPr>
                <w:sz w:val="28"/>
                <w:szCs w:val="28"/>
                <w:lang w:val="nl-NL"/>
              </w:rPr>
            </w:pPr>
            <w:r>
              <w:rPr>
                <w:noProof/>
                <w:sz w:val="28"/>
                <w:szCs w:val="28"/>
                <w:lang w:val="en-US"/>
              </w:rPr>
              <mc:AlternateContent>
                <mc:Choice Requires="wps">
                  <w:drawing>
                    <wp:anchor distT="0" distB="0" distL="114300" distR="114300" simplePos="0" relativeHeight="251854848" behindDoc="0" locked="0" layoutInCell="1" allowOverlap="1">
                      <wp:simplePos x="0" y="0"/>
                      <wp:positionH relativeFrom="column">
                        <wp:posOffset>227965</wp:posOffset>
                      </wp:positionH>
                      <wp:positionV relativeFrom="paragraph">
                        <wp:posOffset>7620</wp:posOffset>
                      </wp:positionV>
                      <wp:extent cx="1372235" cy="327660"/>
                      <wp:effectExtent l="8890" t="9525" r="9525" b="5715"/>
                      <wp:wrapNone/>
                      <wp:docPr id="1604" name="Text Box 16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235" cy="327660"/>
                              </a:xfrm>
                              <a:prstGeom prst="rect">
                                <a:avLst/>
                              </a:prstGeom>
                              <a:solidFill>
                                <a:srgbClr val="FFFFFF"/>
                              </a:solidFill>
                              <a:ln w="9525">
                                <a:solidFill>
                                  <a:srgbClr val="000000"/>
                                </a:solidFill>
                                <a:miter lim="800000"/>
                                <a:headEnd/>
                                <a:tailEnd/>
                              </a:ln>
                            </wps:spPr>
                            <wps:txbx>
                              <w:txbxContent>
                                <w:p w:rsidR="00EE213F" w:rsidRPr="006D6331" w:rsidRDefault="00EE213F" w:rsidP="00EE213F">
                                  <w:pPr>
                                    <w:jc w:val="center"/>
                                    <w:rPr>
                                      <w:rFonts w:ascii=".VnTimeH" w:hAnsi=".VnTimeH" w:cs=".VnTimeH"/>
                                      <w:b/>
                                      <w:bCs/>
                                      <w:color w:val="FF0000"/>
                                    </w:rPr>
                                  </w:pPr>
                                  <w:r w:rsidRPr="006D6331">
                                    <w:rPr>
                                      <w:rFonts w:ascii=".VnTimeH" w:hAnsi=".VnTimeH" w:cs=".VnTimeH"/>
                                      <w:b/>
                                      <w:bCs/>
                                      <w:color w:val="FF0000"/>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04" o:spid="_x0000_s1295" type="#_x0000_t202" style="position:absolute;margin-left:17.95pt;margin-top:.6pt;width:108.05pt;height:25.8pt;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">
                      <v:textbox>
                        <w:txbxContent>
                          <w:p w:rsidR="00EE213F" w:rsidRPr="006D6331" w:rsidRDefault="00EE213F" w:rsidP="00EE213F">
                            <w:pPr>
                              <w:jc w:val="center"/>
                              <w:rPr>
                                <w:rFonts w:ascii=".VnTimeH" w:hAnsi=".VnTimeH" w:cs=".VnTimeH"/>
                                <w:b/>
                                <w:bCs/>
                                <w:color w:val="FF0000"/>
                              </w:rPr>
                            </w:pPr>
                            <w:r w:rsidRPr="006D6331">
                              <w:rPr>
                                <w:rFonts w:ascii=".VnTimeH" w:hAnsi=".VnTimeH" w:cs=".VnTimeH"/>
                                <w:b/>
                                <w:bCs/>
                                <w:color w:val="FF0000"/>
                              </w:rPr>
                              <w:t>§Ò chÝnh thøc</w:t>
                            </w:r>
                          </w:p>
                        </w:txbxContent>
                      </v:textbox>
                    </v:shape>
                  </w:pict>
                </mc:Fallback>
              </mc:AlternateContent>
            </w:r>
            <w:r w:rsidRPr="00A11C1E">
              <w:rPr>
                <w:sz w:val="28"/>
                <w:szCs w:val="28"/>
                <w:lang w:val="nl-NL"/>
              </w:rPr>
              <w:t xml:space="preserve">                                                                               </w:t>
            </w:r>
            <w:r w:rsidRPr="00A11C1E">
              <w:rPr>
                <w:sz w:val="28"/>
                <w:szCs w:val="28"/>
                <w:lang w:val="nl-NL"/>
              </w:rPr>
              <w:tab/>
            </w:r>
            <w:r w:rsidRPr="00A11C1E">
              <w:rPr>
                <w:sz w:val="28"/>
                <w:szCs w:val="28"/>
                <w:lang w:val="nl-NL"/>
              </w:rPr>
              <w:tab/>
              <w:t xml:space="preserve">   ----------------------------</w:t>
            </w:r>
          </w:p>
          <w:p w:rsidR="00EE213F" w:rsidRPr="00A11C1E" w:rsidRDefault="00EE213F" w:rsidP="00EE213F">
            <w:pPr>
              <w:rPr>
                <w:sz w:val="28"/>
                <w:szCs w:val="28"/>
                <w:lang w:val="nl-NL"/>
              </w:rPr>
            </w:pPr>
            <w:r w:rsidRPr="00A11C1E">
              <w:rPr>
                <w:sz w:val="28"/>
                <w:szCs w:val="28"/>
                <w:lang w:val="nl-NL"/>
              </w:rPr>
              <w:t xml:space="preserve">   </w:t>
            </w:r>
            <w:r w:rsidRPr="00A11C1E">
              <w:rPr>
                <w:sz w:val="28"/>
                <w:szCs w:val="28"/>
                <w:lang w:val="nl-NL"/>
              </w:rPr>
              <w:tab/>
            </w:r>
            <w:r w:rsidRPr="00A11C1E">
              <w:rPr>
                <w:sz w:val="28"/>
                <w:szCs w:val="28"/>
                <w:lang w:val="nl-NL"/>
              </w:rPr>
              <w:tab/>
            </w:r>
            <w:r w:rsidRPr="00A11C1E">
              <w:rPr>
                <w:sz w:val="28"/>
                <w:szCs w:val="28"/>
                <w:lang w:val="nl-NL"/>
              </w:rPr>
              <w:tab/>
            </w:r>
            <w:r w:rsidRPr="00A11C1E">
              <w:rPr>
                <w:sz w:val="28"/>
                <w:szCs w:val="28"/>
                <w:lang w:val="nl-NL"/>
              </w:rPr>
              <w:tab/>
            </w:r>
            <w:r w:rsidRPr="00A11C1E">
              <w:rPr>
                <w:sz w:val="28"/>
                <w:szCs w:val="28"/>
                <w:lang w:val="nl-NL"/>
              </w:rPr>
              <w:tab/>
            </w:r>
            <w:r w:rsidRPr="00A11C1E">
              <w:rPr>
                <w:sz w:val="28"/>
                <w:szCs w:val="28"/>
                <w:lang w:val="nl-NL"/>
              </w:rPr>
              <w:tab/>
            </w:r>
            <w:r w:rsidRPr="00A11C1E">
              <w:rPr>
                <w:sz w:val="28"/>
                <w:szCs w:val="28"/>
                <w:lang w:val="nl-NL"/>
              </w:rPr>
              <w:tab/>
            </w:r>
            <w:r w:rsidRPr="00A11C1E">
              <w:rPr>
                <w:sz w:val="28"/>
                <w:szCs w:val="28"/>
                <w:lang w:val="nl-NL"/>
              </w:rPr>
              <w:tab/>
              <w:t xml:space="preserve"> </w:t>
            </w:r>
            <w:r w:rsidRPr="00A11C1E">
              <w:rPr>
                <w:sz w:val="28"/>
                <w:szCs w:val="28"/>
                <w:lang w:val="nl-NL"/>
              </w:rPr>
              <w:tab/>
            </w:r>
            <w:r w:rsidRPr="00A11C1E">
              <w:rPr>
                <w:b/>
                <w:sz w:val="28"/>
                <w:szCs w:val="28"/>
                <w:lang w:val="nl-NL"/>
              </w:rPr>
              <w:t xml:space="preserve">Môn thi: TOÁN </w:t>
            </w:r>
          </w:p>
          <w:p w:rsidR="00EE213F" w:rsidRPr="00A11C1E" w:rsidRDefault="00EE213F" w:rsidP="00EE213F">
            <w:pPr>
              <w:rPr>
                <w:sz w:val="28"/>
                <w:szCs w:val="28"/>
                <w:lang w:val="nl-NL"/>
              </w:rPr>
            </w:pPr>
            <w:r w:rsidRPr="00A11C1E">
              <w:rPr>
                <w:sz w:val="28"/>
                <w:szCs w:val="28"/>
                <w:lang w:val="nl-NL"/>
              </w:rPr>
              <w:t xml:space="preserve">                                          </w:t>
            </w:r>
            <w:r w:rsidRPr="00A11C1E">
              <w:rPr>
                <w:sz w:val="28"/>
                <w:szCs w:val="28"/>
                <w:lang w:val="nl-NL"/>
              </w:rPr>
              <w:tab/>
            </w:r>
            <w:r w:rsidRPr="00A11C1E">
              <w:rPr>
                <w:sz w:val="28"/>
                <w:szCs w:val="28"/>
                <w:lang w:val="nl-NL"/>
              </w:rPr>
              <w:tab/>
            </w:r>
            <w:r w:rsidRPr="00A11C1E">
              <w:rPr>
                <w:sz w:val="28"/>
                <w:szCs w:val="28"/>
                <w:lang w:val="nl-NL"/>
              </w:rPr>
              <w:tab/>
            </w:r>
            <w:r w:rsidRPr="00A11C1E">
              <w:rPr>
                <w:sz w:val="28"/>
                <w:szCs w:val="28"/>
                <w:lang w:val="nl-NL"/>
              </w:rPr>
              <w:tab/>
            </w:r>
            <w:r w:rsidRPr="00A11C1E">
              <w:rPr>
                <w:i/>
                <w:sz w:val="28"/>
                <w:szCs w:val="28"/>
                <w:lang w:val="nl-NL"/>
              </w:rPr>
              <w:t>Thời gian làm bài: 120 phút (  không kể thời gian giao</w:t>
            </w:r>
            <w:r w:rsidRPr="00A11C1E">
              <w:rPr>
                <w:sz w:val="28"/>
                <w:szCs w:val="28"/>
                <w:lang w:val="nl-NL"/>
              </w:rPr>
              <w:t xml:space="preserve"> </w:t>
            </w:r>
            <w:r w:rsidRPr="00A11C1E">
              <w:rPr>
                <w:i/>
                <w:sz w:val="28"/>
                <w:szCs w:val="28"/>
                <w:lang w:val="nl-NL"/>
              </w:rPr>
              <w:t>đề).</w:t>
            </w:r>
            <w:r w:rsidRPr="00A11C1E">
              <w:rPr>
                <w:sz w:val="28"/>
                <w:szCs w:val="28"/>
                <w:lang w:val="nl-NL"/>
              </w:rPr>
              <w:t xml:space="preserve"> </w:t>
            </w:r>
          </w:p>
          <w:p w:rsidR="00EE213F" w:rsidRPr="00A11C1E" w:rsidRDefault="00EE213F" w:rsidP="00EE213F">
            <w:pPr>
              <w:rPr>
                <w:sz w:val="28"/>
                <w:szCs w:val="28"/>
                <w:lang w:val="nl-NL"/>
              </w:rPr>
            </w:pPr>
          </w:p>
          <w:p w:rsidR="00EE213F" w:rsidRPr="00A11C1E" w:rsidRDefault="00EE213F" w:rsidP="00EE213F">
            <w:pPr>
              <w:rPr>
                <w:sz w:val="28"/>
                <w:szCs w:val="28"/>
                <w:lang w:val="nl-NL"/>
              </w:rPr>
            </w:pPr>
            <w:r w:rsidRPr="00A11C1E">
              <w:rPr>
                <w:sz w:val="28"/>
                <w:szCs w:val="28"/>
                <w:lang w:val="nl-NL"/>
              </w:rPr>
              <w:t xml:space="preserve">Bài 1: </w:t>
            </w:r>
            <w:r w:rsidRPr="00A11C1E">
              <w:rPr>
                <w:i/>
                <w:sz w:val="28"/>
                <w:szCs w:val="28"/>
                <w:lang w:val="nl-NL"/>
              </w:rPr>
              <w:t>( 1,5 điểm )</w:t>
            </w:r>
            <w:r w:rsidRPr="00A11C1E">
              <w:rPr>
                <w:sz w:val="28"/>
                <w:szCs w:val="28"/>
                <w:lang w:val="nl-NL"/>
              </w:rPr>
              <w:t xml:space="preserve"> </w:t>
            </w:r>
          </w:p>
          <w:p w:rsidR="00EE213F" w:rsidRPr="00A11C1E" w:rsidRDefault="00EE213F" w:rsidP="00EE213F">
            <w:pPr>
              <w:rPr>
                <w:sz w:val="28"/>
                <w:szCs w:val="28"/>
                <w:lang w:val="nl-NL"/>
              </w:rPr>
            </w:pPr>
            <w:r w:rsidRPr="00A11C1E">
              <w:rPr>
                <w:sz w:val="28"/>
                <w:szCs w:val="28"/>
                <w:lang w:val="nl-NL"/>
              </w:rPr>
              <w:t xml:space="preserve"> Cho biểu thức     A = </w:t>
            </w:r>
            <w:r w:rsidRPr="00A11C1E">
              <w:rPr>
                <w:position w:val="-28"/>
                <w:sz w:val="28"/>
                <w:szCs w:val="28"/>
              </w:rPr>
              <w:object w:dxaOrig="1840" w:dyaOrig="660">
                <v:shape id="_x0000_i3144" type="#_x0000_t75" style="width:92.25pt;height:33pt">
                  <v:imagedata r:id="rId3303" o:title=""/>
                </v:shape>
              </w:object>
            </w:r>
          </w:p>
          <w:p w:rsidR="00EE213F" w:rsidRPr="00A11C1E" w:rsidRDefault="00EE213F" w:rsidP="00EE213F">
            <w:pPr>
              <w:spacing w:before="240"/>
              <w:rPr>
                <w:sz w:val="28"/>
                <w:szCs w:val="28"/>
              </w:rPr>
            </w:pPr>
            <w:r w:rsidRPr="00A11C1E">
              <w:rPr>
                <w:sz w:val="28"/>
                <w:szCs w:val="28"/>
              </w:rPr>
              <w:t>1) Rút gọn biểu thức A.</w:t>
            </w:r>
          </w:p>
          <w:p w:rsidR="00EE213F" w:rsidRPr="00A11C1E" w:rsidRDefault="00EE213F" w:rsidP="00EE213F">
            <w:pPr>
              <w:spacing w:before="240"/>
              <w:rPr>
                <w:sz w:val="28"/>
                <w:szCs w:val="28"/>
              </w:rPr>
            </w:pPr>
            <w:r w:rsidRPr="00A11C1E">
              <w:rPr>
                <w:sz w:val="28"/>
                <w:szCs w:val="28"/>
              </w:rPr>
              <w:t>2) Tìm x để A  =  - 3</w:t>
            </w:r>
          </w:p>
          <w:p w:rsidR="00EE213F" w:rsidRPr="00A11C1E" w:rsidRDefault="00EE213F" w:rsidP="00EE213F">
            <w:pPr>
              <w:rPr>
                <w:sz w:val="28"/>
                <w:szCs w:val="28"/>
              </w:rPr>
            </w:pPr>
          </w:p>
          <w:p w:rsidR="00EE213F" w:rsidRPr="00A11C1E" w:rsidRDefault="00EE213F" w:rsidP="00EE213F">
            <w:pPr>
              <w:rPr>
                <w:sz w:val="28"/>
                <w:szCs w:val="28"/>
              </w:rPr>
            </w:pPr>
            <w:r w:rsidRPr="00A11C1E">
              <w:rPr>
                <w:sz w:val="28"/>
                <w:szCs w:val="28"/>
              </w:rPr>
              <w:t xml:space="preserve">Bài 2: </w:t>
            </w:r>
            <w:r w:rsidRPr="00A11C1E">
              <w:rPr>
                <w:i/>
                <w:sz w:val="28"/>
                <w:szCs w:val="28"/>
              </w:rPr>
              <w:t>( 1,0 điểm )</w:t>
            </w:r>
            <w:r w:rsidRPr="00A11C1E">
              <w:rPr>
                <w:sz w:val="28"/>
                <w:szCs w:val="28"/>
              </w:rPr>
              <w:t xml:space="preserve"> </w:t>
            </w:r>
          </w:p>
          <w:p w:rsidR="00EE213F" w:rsidRPr="00A11C1E" w:rsidRDefault="00EE213F" w:rsidP="00EE213F">
            <w:pPr>
              <w:rPr>
                <w:sz w:val="28"/>
                <w:szCs w:val="28"/>
              </w:rPr>
            </w:pPr>
            <w:r w:rsidRPr="00A11C1E">
              <w:rPr>
                <w:sz w:val="28"/>
                <w:szCs w:val="28"/>
              </w:rPr>
              <w:t xml:space="preserve">          Giải hệ phương trình:</w:t>
            </w:r>
          </w:p>
          <w:p w:rsidR="00EE213F" w:rsidRPr="00A11C1E" w:rsidRDefault="00EE213F" w:rsidP="00EE213F">
            <w:pPr>
              <w:rPr>
                <w:sz w:val="28"/>
                <w:szCs w:val="28"/>
              </w:rPr>
            </w:pPr>
            <w:r w:rsidRPr="00A11C1E">
              <w:rPr>
                <w:sz w:val="28"/>
                <w:szCs w:val="28"/>
              </w:rPr>
              <w:t xml:space="preserve">                                               </w:t>
            </w:r>
            <w:r w:rsidRPr="00A11C1E">
              <w:rPr>
                <w:position w:val="-36"/>
                <w:sz w:val="28"/>
                <w:szCs w:val="28"/>
              </w:rPr>
              <w:object w:dxaOrig="1920" w:dyaOrig="840">
                <v:shape id="_x0000_i3145" type="#_x0000_t75" style="width:96pt;height:42pt">
                  <v:imagedata r:id="rId3304" o:title=""/>
                </v:shape>
              </w:object>
            </w:r>
          </w:p>
          <w:p w:rsidR="00EE213F" w:rsidRPr="00A11C1E" w:rsidRDefault="00EE213F" w:rsidP="00EE213F">
            <w:pPr>
              <w:rPr>
                <w:sz w:val="28"/>
                <w:szCs w:val="28"/>
              </w:rPr>
            </w:pPr>
            <w:r w:rsidRPr="00A11C1E">
              <w:rPr>
                <w:sz w:val="28"/>
                <w:szCs w:val="28"/>
              </w:rPr>
              <w:t xml:space="preserve">Bài 3: </w:t>
            </w:r>
            <w:r w:rsidRPr="00A11C1E">
              <w:rPr>
                <w:i/>
                <w:sz w:val="28"/>
                <w:szCs w:val="28"/>
              </w:rPr>
              <w:t>( 2,5 điểm )</w:t>
            </w:r>
            <w:r w:rsidRPr="00A11C1E">
              <w:rPr>
                <w:sz w:val="28"/>
                <w:szCs w:val="28"/>
              </w:rPr>
              <w:t xml:space="preserve"> </w:t>
            </w:r>
          </w:p>
          <w:p w:rsidR="00EE213F" w:rsidRPr="00A11C1E" w:rsidRDefault="00EE213F" w:rsidP="00EE213F">
            <w:pPr>
              <w:rPr>
                <w:sz w:val="28"/>
                <w:szCs w:val="28"/>
              </w:rPr>
            </w:pPr>
            <w:r w:rsidRPr="00A11C1E">
              <w:rPr>
                <w:sz w:val="28"/>
                <w:szCs w:val="28"/>
              </w:rPr>
              <w:t xml:space="preserve">Cho hai  hàm số </w:t>
            </w:r>
            <w:r w:rsidRPr="00A11C1E">
              <w:rPr>
                <w:position w:val="-24"/>
                <w:sz w:val="28"/>
                <w:szCs w:val="28"/>
              </w:rPr>
              <w:object w:dxaOrig="880" w:dyaOrig="660">
                <v:shape id="_x0000_i3146" type="#_x0000_t75" style="width:44.25pt;height:33pt">
                  <v:imagedata r:id="rId3305" o:title=""/>
                </v:shape>
              </w:object>
            </w:r>
            <w:r w:rsidRPr="00A11C1E">
              <w:rPr>
                <w:sz w:val="28"/>
                <w:szCs w:val="28"/>
              </w:rPr>
              <w:t xml:space="preserve"> và  y = </w:t>
            </w:r>
            <w:r w:rsidRPr="00A11C1E">
              <w:rPr>
                <w:position w:val="-24"/>
                <w:sz w:val="28"/>
                <w:szCs w:val="28"/>
              </w:rPr>
              <w:object w:dxaOrig="520" w:dyaOrig="620">
                <v:shape id="_x0000_i3147" type="#_x0000_t75" style="width:26.25pt;height:30.75pt">
                  <v:imagedata r:id="rId3306" o:title=""/>
                </v:shape>
              </w:object>
            </w:r>
            <w:r w:rsidRPr="00A11C1E">
              <w:rPr>
                <w:sz w:val="28"/>
                <w:szCs w:val="28"/>
              </w:rPr>
              <w:t xml:space="preserve"> </w:t>
            </w:r>
          </w:p>
          <w:p w:rsidR="00EE213F" w:rsidRPr="00A11C1E" w:rsidRDefault="00EE213F" w:rsidP="00EE213F">
            <w:pPr>
              <w:rPr>
                <w:sz w:val="28"/>
                <w:szCs w:val="28"/>
                <w:u w:val="single"/>
              </w:rPr>
            </w:pPr>
            <w:r w:rsidRPr="00A11C1E">
              <w:rPr>
                <w:sz w:val="28"/>
                <w:szCs w:val="28"/>
              </w:rPr>
              <w:t>1).Vẽ đồ thị của hai hàm số này trên cùng một mặt phẳng tọa độ.</w:t>
            </w:r>
          </w:p>
          <w:p w:rsidR="00EE213F" w:rsidRPr="00A11C1E" w:rsidRDefault="00EE213F" w:rsidP="00EE213F">
            <w:pPr>
              <w:rPr>
                <w:sz w:val="28"/>
                <w:szCs w:val="28"/>
              </w:rPr>
            </w:pPr>
          </w:p>
          <w:p w:rsidR="00EE213F" w:rsidRPr="00A11C1E" w:rsidRDefault="00EE213F" w:rsidP="00EE213F">
            <w:pPr>
              <w:rPr>
                <w:sz w:val="28"/>
                <w:szCs w:val="28"/>
              </w:rPr>
            </w:pPr>
            <w:r w:rsidRPr="00A11C1E">
              <w:rPr>
                <w:sz w:val="28"/>
                <w:szCs w:val="28"/>
              </w:rPr>
              <w:t>b) Tìm tọa độ giao điểm của hai đồ thị đó.</w:t>
            </w:r>
          </w:p>
          <w:p w:rsidR="00EE213F" w:rsidRPr="00A11C1E" w:rsidRDefault="00EE213F" w:rsidP="00EE213F">
            <w:pPr>
              <w:rPr>
                <w:sz w:val="28"/>
                <w:szCs w:val="28"/>
              </w:rPr>
            </w:pPr>
          </w:p>
          <w:p w:rsidR="00EE213F" w:rsidRPr="00A11C1E" w:rsidRDefault="00EE213F" w:rsidP="00EE213F">
            <w:pPr>
              <w:rPr>
                <w:sz w:val="28"/>
                <w:szCs w:val="28"/>
              </w:rPr>
            </w:pPr>
            <w:r w:rsidRPr="00A11C1E">
              <w:rPr>
                <w:sz w:val="28"/>
                <w:szCs w:val="28"/>
              </w:rPr>
              <w:t xml:space="preserve">Bài 4: </w:t>
            </w:r>
            <w:r w:rsidRPr="00A11C1E">
              <w:rPr>
                <w:i/>
                <w:sz w:val="28"/>
                <w:szCs w:val="28"/>
              </w:rPr>
              <w:t>( 2,0 điểm )</w:t>
            </w:r>
          </w:p>
          <w:p w:rsidR="00EE213F" w:rsidRPr="00A11C1E" w:rsidRDefault="00EE213F" w:rsidP="00EE213F">
            <w:pPr>
              <w:rPr>
                <w:sz w:val="28"/>
                <w:szCs w:val="28"/>
              </w:rPr>
            </w:pPr>
            <w:r w:rsidRPr="00A11C1E">
              <w:rPr>
                <w:sz w:val="28"/>
                <w:szCs w:val="28"/>
              </w:rPr>
              <w:t xml:space="preserve">        Cho phương trình: x</w:t>
            </w:r>
            <w:r w:rsidRPr="00A11C1E">
              <w:rPr>
                <w:sz w:val="28"/>
                <w:szCs w:val="28"/>
                <w:vertAlign w:val="superscript"/>
              </w:rPr>
              <w:t>2</w:t>
            </w:r>
            <w:r w:rsidRPr="00A11C1E">
              <w:rPr>
                <w:sz w:val="28"/>
                <w:szCs w:val="28"/>
              </w:rPr>
              <w:t xml:space="preserve"> – 2(m + 4 )x + m</w:t>
            </w:r>
            <w:r w:rsidRPr="00A11C1E">
              <w:rPr>
                <w:sz w:val="28"/>
                <w:szCs w:val="28"/>
                <w:vertAlign w:val="superscript"/>
              </w:rPr>
              <w:t>2</w:t>
            </w:r>
            <w:r w:rsidRPr="00A11C1E">
              <w:rPr>
                <w:sz w:val="28"/>
                <w:szCs w:val="28"/>
              </w:rPr>
              <w:t xml:space="preserve">  – 8 = 0  (1) , với m là tham số.</w:t>
            </w:r>
          </w:p>
          <w:p w:rsidR="00EE213F" w:rsidRPr="00A11C1E" w:rsidRDefault="00EE213F" w:rsidP="0022436A">
            <w:pPr>
              <w:numPr>
                <w:ilvl w:val="0"/>
                <w:numId w:val="104"/>
              </w:numPr>
              <w:rPr>
                <w:sz w:val="28"/>
                <w:szCs w:val="28"/>
              </w:rPr>
            </w:pPr>
            <w:r w:rsidRPr="00A11C1E">
              <w:rPr>
                <w:sz w:val="28"/>
                <w:szCs w:val="28"/>
              </w:rPr>
              <w:t>Tìm m để phương trình (1) có hai nghiệm phận biệt là x</w:t>
            </w:r>
            <w:r w:rsidRPr="00A11C1E">
              <w:rPr>
                <w:sz w:val="28"/>
                <w:szCs w:val="28"/>
                <w:vertAlign w:val="subscript"/>
              </w:rPr>
              <w:t xml:space="preserve">1 </w:t>
            </w:r>
            <w:r w:rsidRPr="00A11C1E">
              <w:rPr>
                <w:sz w:val="28"/>
                <w:szCs w:val="28"/>
              </w:rPr>
              <w:t>và x</w:t>
            </w:r>
            <w:r w:rsidRPr="00A11C1E">
              <w:rPr>
                <w:sz w:val="28"/>
                <w:szCs w:val="28"/>
                <w:vertAlign w:val="subscript"/>
              </w:rPr>
              <w:t>2</w:t>
            </w:r>
            <w:r w:rsidRPr="00A11C1E">
              <w:rPr>
                <w:sz w:val="28"/>
                <w:szCs w:val="28"/>
              </w:rPr>
              <w:t xml:space="preserve"> .</w:t>
            </w:r>
          </w:p>
          <w:p w:rsidR="00EE213F" w:rsidRPr="00A11C1E" w:rsidRDefault="00EE213F" w:rsidP="0022436A">
            <w:pPr>
              <w:numPr>
                <w:ilvl w:val="0"/>
                <w:numId w:val="104"/>
              </w:numPr>
              <w:rPr>
                <w:sz w:val="28"/>
                <w:szCs w:val="28"/>
              </w:rPr>
            </w:pPr>
            <w:r w:rsidRPr="00A11C1E">
              <w:rPr>
                <w:sz w:val="28"/>
                <w:szCs w:val="28"/>
              </w:rPr>
              <w:t xml:space="preserve"> Tìm m để x</w:t>
            </w:r>
            <w:r w:rsidRPr="00A11C1E">
              <w:rPr>
                <w:sz w:val="28"/>
                <w:szCs w:val="28"/>
                <w:vertAlign w:val="subscript"/>
              </w:rPr>
              <w:t xml:space="preserve">1 </w:t>
            </w:r>
            <w:r w:rsidRPr="00A11C1E">
              <w:rPr>
                <w:sz w:val="28"/>
                <w:szCs w:val="28"/>
              </w:rPr>
              <w:t>+ x</w:t>
            </w:r>
            <w:r w:rsidRPr="00A11C1E">
              <w:rPr>
                <w:sz w:val="28"/>
                <w:szCs w:val="28"/>
                <w:vertAlign w:val="subscript"/>
              </w:rPr>
              <w:t>2</w:t>
            </w:r>
            <w:r w:rsidRPr="00A11C1E">
              <w:rPr>
                <w:sz w:val="28"/>
                <w:szCs w:val="28"/>
              </w:rPr>
              <w:t xml:space="preserve"> – 3x</w:t>
            </w:r>
            <w:r w:rsidRPr="00A11C1E">
              <w:rPr>
                <w:sz w:val="28"/>
                <w:szCs w:val="28"/>
                <w:vertAlign w:val="subscript"/>
              </w:rPr>
              <w:t>1</w:t>
            </w:r>
            <w:r w:rsidRPr="00A11C1E">
              <w:rPr>
                <w:sz w:val="28"/>
                <w:szCs w:val="28"/>
              </w:rPr>
              <w:t>x</w:t>
            </w:r>
            <w:r w:rsidRPr="00A11C1E">
              <w:rPr>
                <w:sz w:val="28"/>
                <w:szCs w:val="28"/>
                <w:vertAlign w:val="subscript"/>
              </w:rPr>
              <w:t>2</w:t>
            </w:r>
            <w:r w:rsidRPr="00A11C1E">
              <w:rPr>
                <w:sz w:val="28"/>
                <w:szCs w:val="28"/>
              </w:rPr>
              <w:t xml:space="preserve">  có giá trị lớn nhất.</w:t>
            </w:r>
          </w:p>
          <w:p w:rsidR="00EE213F" w:rsidRPr="00A11C1E" w:rsidRDefault="00EE213F" w:rsidP="00EE213F">
            <w:pPr>
              <w:rPr>
                <w:sz w:val="28"/>
                <w:szCs w:val="28"/>
                <w:u w:val="single"/>
              </w:rPr>
            </w:pPr>
          </w:p>
          <w:p w:rsidR="00EE213F" w:rsidRPr="00A11C1E" w:rsidRDefault="00EE213F" w:rsidP="00EE213F">
            <w:pPr>
              <w:rPr>
                <w:sz w:val="28"/>
                <w:szCs w:val="28"/>
              </w:rPr>
            </w:pPr>
            <w:r w:rsidRPr="00A11C1E">
              <w:rPr>
                <w:sz w:val="28"/>
                <w:szCs w:val="28"/>
              </w:rPr>
              <w:t>Bài 5: ( 3,0 điểm )</w:t>
            </w:r>
          </w:p>
          <w:p w:rsidR="00EE213F" w:rsidRPr="00A11C1E" w:rsidRDefault="00EE213F" w:rsidP="00EE213F">
            <w:pPr>
              <w:ind w:firstLine="720"/>
              <w:jc w:val="both"/>
              <w:rPr>
                <w:sz w:val="28"/>
                <w:szCs w:val="28"/>
              </w:rPr>
            </w:pPr>
            <w:r w:rsidRPr="00A11C1E">
              <w:rPr>
                <w:sz w:val="28"/>
                <w:szCs w:val="28"/>
              </w:rPr>
              <w:t>Từ một điểm M ở ngoài đường tròn O bán kính  R, vẽ hai tiếp tuyến MA, MB đến đường tròn O bán kính  R ( Với A, B là hai tiếp điểm ). Qua A vẽ đường thẳng song song với MB cắt đường tròn tâm O tại E. Đoạn ME cắt đường tròn tâm O tại F. Hai đường thẳng AF và MB cắt nhau tại I.</w:t>
            </w:r>
          </w:p>
          <w:p w:rsidR="00EE213F" w:rsidRPr="00A11C1E" w:rsidRDefault="00EE213F" w:rsidP="00EE213F">
            <w:pPr>
              <w:rPr>
                <w:sz w:val="28"/>
                <w:szCs w:val="28"/>
              </w:rPr>
            </w:pPr>
            <w:r w:rsidRPr="00A11C1E">
              <w:rPr>
                <w:sz w:val="28"/>
                <w:szCs w:val="28"/>
              </w:rPr>
              <w:t xml:space="preserve">      </w:t>
            </w:r>
          </w:p>
          <w:p w:rsidR="00EE213F" w:rsidRPr="00A11C1E" w:rsidRDefault="00EE213F" w:rsidP="00EE213F">
            <w:pPr>
              <w:rPr>
                <w:sz w:val="28"/>
                <w:szCs w:val="28"/>
              </w:rPr>
            </w:pPr>
            <w:r w:rsidRPr="00A11C1E">
              <w:rPr>
                <w:sz w:val="28"/>
                <w:szCs w:val="28"/>
              </w:rPr>
              <w:t xml:space="preserve">      a) Chứng minh tứ giác MAOB  nội tiếp đường tròn.</w:t>
            </w:r>
          </w:p>
          <w:p w:rsidR="00EE213F" w:rsidRPr="00A11C1E" w:rsidRDefault="00EE213F" w:rsidP="00EE213F">
            <w:pPr>
              <w:ind w:left="218"/>
              <w:rPr>
                <w:sz w:val="28"/>
                <w:szCs w:val="28"/>
              </w:rPr>
            </w:pPr>
            <w:r w:rsidRPr="00A11C1E">
              <w:rPr>
                <w:sz w:val="28"/>
                <w:szCs w:val="28"/>
              </w:rPr>
              <w:t xml:space="preserve">   b)  Chứng minh IB</w:t>
            </w:r>
            <w:r w:rsidRPr="00A11C1E">
              <w:rPr>
                <w:sz w:val="28"/>
                <w:szCs w:val="28"/>
                <w:vertAlign w:val="superscript"/>
              </w:rPr>
              <w:t>2</w:t>
            </w:r>
            <w:r w:rsidRPr="00A11C1E">
              <w:rPr>
                <w:sz w:val="28"/>
                <w:szCs w:val="28"/>
              </w:rPr>
              <w:t xml:space="preserve"> = IF.IA.</w:t>
            </w:r>
          </w:p>
          <w:p w:rsidR="00EE213F" w:rsidRPr="00A11C1E" w:rsidRDefault="00EE213F" w:rsidP="00EE213F">
            <w:pPr>
              <w:rPr>
                <w:sz w:val="28"/>
                <w:szCs w:val="28"/>
                <w:lang w:val="de-DE"/>
              </w:rPr>
            </w:pPr>
            <w:r w:rsidRPr="00A11C1E">
              <w:rPr>
                <w:sz w:val="28"/>
                <w:szCs w:val="28"/>
              </w:rPr>
              <w:t xml:space="preserve">      </w:t>
            </w:r>
            <w:r w:rsidRPr="00A11C1E">
              <w:rPr>
                <w:sz w:val="28"/>
                <w:szCs w:val="28"/>
                <w:lang w:val="de-DE"/>
              </w:rPr>
              <w:t xml:space="preserve">c)  Chứng minh IM = IB.                                 </w:t>
            </w:r>
          </w:p>
          <w:p w:rsidR="00EE213F" w:rsidRPr="00A11C1E" w:rsidRDefault="00EE213F" w:rsidP="00EE213F">
            <w:pPr>
              <w:ind w:left="218"/>
              <w:rPr>
                <w:sz w:val="28"/>
                <w:szCs w:val="28"/>
                <w:lang w:val="de-DE"/>
              </w:rPr>
            </w:pPr>
            <w:r w:rsidRPr="00A11C1E">
              <w:rPr>
                <w:sz w:val="28"/>
                <w:szCs w:val="28"/>
                <w:lang w:val="de-DE"/>
              </w:rPr>
              <w:t xml:space="preserve">                                        </w:t>
            </w:r>
          </w:p>
          <w:p w:rsidR="00EE213F" w:rsidRPr="00A11C1E" w:rsidRDefault="00EE213F" w:rsidP="00EE213F">
            <w:pPr>
              <w:rPr>
                <w:b/>
                <w:sz w:val="28"/>
                <w:szCs w:val="28"/>
              </w:rPr>
            </w:pPr>
            <w:r w:rsidRPr="00A11C1E">
              <w:rPr>
                <w:b/>
                <w:sz w:val="28"/>
                <w:szCs w:val="28"/>
                <w:lang w:val="de-DE"/>
              </w:rPr>
              <w:t xml:space="preserve">                                                  </w:t>
            </w:r>
            <w:r w:rsidRPr="00A11C1E">
              <w:rPr>
                <w:b/>
                <w:sz w:val="28"/>
                <w:szCs w:val="28"/>
              </w:rPr>
              <w:t>HƯỚNG DẪN CHẤM THI</w:t>
            </w:r>
          </w:p>
          <w:p w:rsidR="00EE213F" w:rsidRPr="00A11C1E" w:rsidRDefault="00EE213F" w:rsidP="00EE213F">
            <w:pPr>
              <w:rPr>
                <w:b/>
                <w:sz w:val="28"/>
                <w:szCs w:val="28"/>
              </w:rPr>
            </w:pPr>
          </w:p>
          <w:tbl>
            <w:tblPr>
              <w:tblStyle w:val="TableGrid"/>
              <w:tblW w:w="10800" w:type="dxa"/>
              <w:tblInd w:w="108" w:type="dxa"/>
              <w:tblLook w:val="01E0" w:firstRow="1" w:lastRow="1" w:firstColumn="1" w:lastColumn="1" w:noHBand="0" w:noVBand="0"/>
            </w:tblPr>
            <w:tblGrid>
              <w:gridCol w:w="1320"/>
              <w:gridCol w:w="8280"/>
              <w:gridCol w:w="1200"/>
            </w:tblGrid>
            <w:tr w:rsidR="00EE213F" w:rsidRPr="00A11C1E" w:rsidTr="003B6AA7">
              <w:tc>
                <w:tcPr>
                  <w:tcW w:w="1320" w:type="dxa"/>
                </w:tcPr>
                <w:p w:rsidR="00EE213F" w:rsidRPr="00A11C1E" w:rsidRDefault="00EE213F" w:rsidP="003B6AA7">
                  <w:pPr>
                    <w:jc w:val="center"/>
                    <w:rPr>
                      <w:sz w:val="28"/>
                      <w:szCs w:val="28"/>
                    </w:rPr>
                  </w:pPr>
                  <w:r w:rsidRPr="00A11C1E">
                    <w:rPr>
                      <w:sz w:val="28"/>
                      <w:szCs w:val="28"/>
                    </w:rPr>
                    <w:t>BÀI</w:t>
                  </w:r>
                </w:p>
              </w:tc>
              <w:tc>
                <w:tcPr>
                  <w:tcW w:w="8280" w:type="dxa"/>
                </w:tcPr>
                <w:p w:rsidR="00EE213F" w:rsidRPr="00A11C1E" w:rsidRDefault="00EE213F" w:rsidP="003B6AA7">
                  <w:pPr>
                    <w:jc w:val="center"/>
                    <w:rPr>
                      <w:sz w:val="28"/>
                      <w:szCs w:val="28"/>
                    </w:rPr>
                  </w:pPr>
                  <w:r w:rsidRPr="00A11C1E">
                    <w:rPr>
                      <w:sz w:val="28"/>
                      <w:szCs w:val="28"/>
                    </w:rPr>
                    <w:t>ĐÁP ÁN</w:t>
                  </w:r>
                </w:p>
              </w:tc>
              <w:tc>
                <w:tcPr>
                  <w:tcW w:w="1200" w:type="dxa"/>
                </w:tcPr>
                <w:p w:rsidR="00EE213F" w:rsidRPr="00A11C1E" w:rsidRDefault="00EE213F" w:rsidP="003B6AA7">
                  <w:pPr>
                    <w:jc w:val="center"/>
                    <w:rPr>
                      <w:sz w:val="28"/>
                      <w:szCs w:val="28"/>
                    </w:rPr>
                  </w:pPr>
                  <w:r w:rsidRPr="00A11C1E">
                    <w:rPr>
                      <w:sz w:val="28"/>
                      <w:szCs w:val="28"/>
                    </w:rPr>
                    <w:t>ĐIỂM</w:t>
                  </w:r>
                </w:p>
              </w:tc>
            </w:tr>
            <w:tr w:rsidR="00EE213F" w:rsidRPr="00A11C1E" w:rsidTr="003B6AA7">
              <w:tc>
                <w:tcPr>
                  <w:tcW w:w="1320" w:type="dxa"/>
                  <w:vMerge w:val="restart"/>
                </w:tcPr>
                <w:p w:rsidR="00EE213F" w:rsidRPr="00A11C1E" w:rsidRDefault="00EE213F" w:rsidP="003B6AA7">
                  <w:pPr>
                    <w:rPr>
                      <w:sz w:val="28"/>
                      <w:szCs w:val="28"/>
                    </w:rPr>
                  </w:pPr>
                  <w:r w:rsidRPr="00A11C1E">
                    <w:rPr>
                      <w:sz w:val="28"/>
                      <w:szCs w:val="28"/>
                    </w:rPr>
                    <w:t xml:space="preserve">    Bài 1</w:t>
                  </w:r>
                </w:p>
                <w:p w:rsidR="00EE213F" w:rsidRPr="00A11C1E" w:rsidRDefault="00EE213F" w:rsidP="003B6AA7">
                  <w:pPr>
                    <w:rPr>
                      <w:i/>
                      <w:sz w:val="28"/>
                      <w:szCs w:val="28"/>
                    </w:rPr>
                  </w:pPr>
                </w:p>
                <w:p w:rsidR="00EE213F" w:rsidRPr="00A11C1E" w:rsidRDefault="00EE213F" w:rsidP="003B6AA7">
                  <w:pPr>
                    <w:rPr>
                      <w:i/>
                      <w:sz w:val="28"/>
                      <w:szCs w:val="28"/>
                    </w:rPr>
                  </w:pPr>
                  <w:r w:rsidRPr="00A11C1E">
                    <w:rPr>
                      <w:i/>
                      <w:sz w:val="28"/>
                      <w:szCs w:val="28"/>
                    </w:rPr>
                    <w:t>(1,5 Điểm)</w:t>
                  </w:r>
                </w:p>
              </w:tc>
              <w:tc>
                <w:tcPr>
                  <w:tcW w:w="8280" w:type="dxa"/>
                </w:tcPr>
                <w:p w:rsidR="00EE213F" w:rsidRPr="00A11C1E" w:rsidRDefault="00EE213F" w:rsidP="003B6AA7">
                  <w:pPr>
                    <w:spacing w:before="240"/>
                    <w:rPr>
                      <w:sz w:val="28"/>
                      <w:szCs w:val="28"/>
                    </w:rPr>
                  </w:pPr>
                  <w:r w:rsidRPr="00A11C1E">
                    <w:rPr>
                      <w:sz w:val="28"/>
                      <w:szCs w:val="28"/>
                    </w:rPr>
                    <w:t xml:space="preserve">1) </w:t>
                  </w:r>
                  <w:r w:rsidRPr="00A11C1E">
                    <w:rPr>
                      <w:position w:val="-24"/>
                      <w:sz w:val="28"/>
                      <w:szCs w:val="28"/>
                    </w:rPr>
                    <w:object w:dxaOrig="2700" w:dyaOrig="680">
                      <v:shape id="_x0000_i3148" type="#_x0000_t75" style="width:135pt;height:33.75pt">
                        <v:imagedata r:id="rId3307" o:title=""/>
                      </v:shape>
                    </w:object>
                  </w:r>
                  <w:r w:rsidRPr="00A11C1E">
                    <w:rPr>
                      <w:sz w:val="28"/>
                      <w:szCs w:val="28"/>
                    </w:rPr>
                    <w:t xml:space="preserve">    ( Điều kiện: </w:t>
                  </w:r>
                  <w:r w:rsidRPr="00A11C1E">
                    <w:rPr>
                      <w:position w:val="-10"/>
                      <w:sz w:val="28"/>
                      <w:szCs w:val="28"/>
                    </w:rPr>
                    <w:object w:dxaOrig="1080" w:dyaOrig="320">
                      <v:shape id="_x0000_i3149" type="#_x0000_t75" style="width:54pt;height:15.75pt">
                        <v:imagedata r:id="rId3308" o:title=""/>
                      </v:shape>
                    </w:object>
                  </w:r>
                  <w:r w:rsidRPr="00A11C1E">
                    <w:rPr>
                      <w:sz w:val="28"/>
                      <w:szCs w:val="28"/>
                    </w:rPr>
                    <w:t xml:space="preserve"> )</w:t>
                  </w:r>
                </w:p>
              </w:tc>
              <w:tc>
                <w:tcPr>
                  <w:tcW w:w="1200" w:type="dxa"/>
                </w:tcPr>
                <w:p w:rsidR="00EE213F" w:rsidRPr="00A11C1E" w:rsidRDefault="00EE213F" w:rsidP="003B6AA7">
                  <w:pPr>
                    <w:rPr>
                      <w:sz w:val="28"/>
                      <w:szCs w:val="28"/>
                    </w:rPr>
                  </w:pPr>
                </w:p>
                <w:p w:rsidR="00EE213F" w:rsidRPr="00A11C1E" w:rsidRDefault="00EE213F" w:rsidP="003B6AA7">
                  <w:pPr>
                    <w:rPr>
                      <w:sz w:val="28"/>
                      <w:szCs w:val="28"/>
                    </w:rPr>
                  </w:pPr>
                  <w:r w:rsidRPr="00A11C1E">
                    <w:rPr>
                      <w:sz w:val="28"/>
                      <w:szCs w:val="28"/>
                    </w:rPr>
                    <w:t>0,25</w:t>
                  </w:r>
                </w:p>
                <w:p w:rsidR="00EE213F" w:rsidRPr="00A11C1E" w:rsidRDefault="00EE213F" w:rsidP="003B6AA7">
                  <w:pPr>
                    <w:rPr>
                      <w:sz w:val="28"/>
                      <w:szCs w:val="28"/>
                    </w:rPr>
                  </w:pP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spacing w:before="240"/>
                    <w:rPr>
                      <w:sz w:val="28"/>
                      <w:szCs w:val="28"/>
                    </w:rPr>
                  </w:pPr>
                  <w:r w:rsidRPr="00A11C1E">
                    <w:rPr>
                      <w:position w:val="-24"/>
                      <w:sz w:val="28"/>
                      <w:szCs w:val="28"/>
                    </w:rPr>
                    <w:object w:dxaOrig="720" w:dyaOrig="620">
                      <v:shape id="_x0000_i3150" type="#_x0000_t75" style="width:36pt;height:30.75pt">
                        <v:imagedata r:id="rId3309" o:title=""/>
                      </v:shape>
                    </w:object>
                  </w:r>
                </w:p>
              </w:tc>
              <w:tc>
                <w:tcPr>
                  <w:tcW w:w="1200" w:type="dxa"/>
                </w:tcPr>
                <w:p w:rsidR="00EE213F" w:rsidRPr="00A11C1E" w:rsidRDefault="00EE213F" w:rsidP="003B6AA7">
                  <w:pPr>
                    <w:rPr>
                      <w:sz w:val="28"/>
                      <w:szCs w:val="28"/>
                    </w:rPr>
                  </w:pPr>
                </w:p>
                <w:p w:rsidR="00EE213F" w:rsidRPr="00A11C1E" w:rsidRDefault="00EE213F" w:rsidP="003B6AA7">
                  <w:pPr>
                    <w:rPr>
                      <w:sz w:val="28"/>
                      <w:szCs w:val="28"/>
                    </w:rPr>
                  </w:pPr>
                  <w:r w:rsidRPr="00A11C1E">
                    <w:rPr>
                      <w:sz w:val="28"/>
                      <w:szCs w:val="28"/>
                    </w:rPr>
                    <w:t>0,5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spacing w:before="240"/>
                    <w:rPr>
                      <w:sz w:val="28"/>
                      <w:szCs w:val="28"/>
                    </w:rPr>
                  </w:pPr>
                  <w:r w:rsidRPr="00A11C1E">
                    <w:rPr>
                      <w:sz w:val="28"/>
                      <w:szCs w:val="28"/>
                    </w:rPr>
                    <w:t xml:space="preserve">2) Có A = -3 </w:t>
                  </w:r>
                  <w:r w:rsidRPr="00A11C1E">
                    <w:rPr>
                      <w:position w:val="-24"/>
                      <w:sz w:val="28"/>
                      <w:szCs w:val="28"/>
                    </w:rPr>
                    <w:object w:dxaOrig="1320" w:dyaOrig="620">
                      <v:shape id="_x0000_i3151" type="#_x0000_t75" style="width:66pt;height:30.75pt">
                        <v:imagedata r:id="rId3310" o:title=""/>
                      </v:shape>
                    </w:object>
                  </w:r>
                </w:p>
              </w:tc>
              <w:tc>
                <w:tcPr>
                  <w:tcW w:w="1200" w:type="dxa"/>
                </w:tcPr>
                <w:p w:rsidR="00EE213F" w:rsidRPr="00A11C1E" w:rsidRDefault="00EE213F" w:rsidP="003B6AA7">
                  <w:pPr>
                    <w:rPr>
                      <w:sz w:val="28"/>
                      <w:szCs w:val="28"/>
                    </w:rPr>
                  </w:pPr>
                </w:p>
                <w:p w:rsidR="00EE213F" w:rsidRPr="00A11C1E" w:rsidRDefault="00EE213F" w:rsidP="003B6AA7">
                  <w:pPr>
                    <w:rPr>
                      <w:sz w:val="28"/>
                      <w:szCs w:val="28"/>
                    </w:rPr>
                  </w:pPr>
                  <w:r w:rsidRPr="00A11C1E">
                    <w:rPr>
                      <w:sz w:val="28"/>
                      <w:szCs w:val="28"/>
                    </w:rPr>
                    <w:t>0,25</w:t>
                  </w:r>
                </w:p>
                <w:p w:rsidR="00EE213F" w:rsidRPr="00A11C1E" w:rsidRDefault="00EE213F" w:rsidP="003B6AA7">
                  <w:pPr>
                    <w:rPr>
                      <w:sz w:val="28"/>
                      <w:szCs w:val="28"/>
                    </w:rPr>
                  </w:pP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spacing w:before="240"/>
                    <w:rPr>
                      <w:sz w:val="28"/>
                      <w:szCs w:val="28"/>
                    </w:rPr>
                  </w:pPr>
                  <w:r w:rsidRPr="00A11C1E">
                    <w:rPr>
                      <w:sz w:val="28"/>
                      <w:szCs w:val="28"/>
                    </w:rPr>
                    <w:t xml:space="preserve"> Điều kiện  </w:t>
                  </w:r>
                  <w:r w:rsidRPr="00A11C1E">
                    <w:rPr>
                      <w:position w:val="-6"/>
                      <w:sz w:val="28"/>
                      <w:szCs w:val="28"/>
                    </w:rPr>
                    <w:object w:dxaOrig="520" w:dyaOrig="279">
                      <v:shape id="_x0000_i3152" type="#_x0000_t75" style="width:26.25pt;height:14.25pt">
                        <v:imagedata r:id="rId3311" o:title=""/>
                      </v:shape>
                    </w:object>
                  </w:r>
                </w:p>
              </w:tc>
              <w:tc>
                <w:tcPr>
                  <w:tcW w:w="1200" w:type="dxa"/>
                </w:tcPr>
                <w:p w:rsidR="00EE213F" w:rsidRPr="00A11C1E" w:rsidRDefault="00EE213F" w:rsidP="003B6AA7">
                  <w:pPr>
                    <w:rPr>
                      <w:sz w:val="28"/>
                      <w:szCs w:val="28"/>
                    </w:rPr>
                  </w:pPr>
                  <w:r w:rsidRPr="00A11C1E">
                    <w:rPr>
                      <w:sz w:val="28"/>
                      <w:szCs w:val="28"/>
                    </w:rPr>
                    <w:t>0,25</w:t>
                  </w:r>
                </w:p>
                <w:p w:rsidR="00EE213F" w:rsidRPr="00A11C1E" w:rsidRDefault="00EE213F" w:rsidP="003B6AA7">
                  <w:pPr>
                    <w:rPr>
                      <w:sz w:val="28"/>
                      <w:szCs w:val="28"/>
                    </w:rPr>
                  </w:pP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spacing w:before="240"/>
                    <w:rPr>
                      <w:sz w:val="28"/>
                      <w:szCs w:val="28"/>
                    </w:rPr>
                  </w:pPr>
                  <w:r w:rsidRPr="00A11C1E">
                    <w:rPr>
                      <w:position w:val="-24"/>
                      <w:sz w:val="28"/>
                      <w:szCs w:val="28"/>
                    </w:rPr>
                    <w:object w:dxaOrig="900" w:dyaOrig="620">
                      <v:shape id="_x0000_i3153" type="#_x0000_t75" style="width:45pt;height:30.75pt">
                        <v:imagedata r:id="rId3312" o:title=""/>
                      </v:shape>
                    </w:object>
                  </w:r>
                </w:p>
              </w:tc>
              <w:tc>
                <w:tcPr>
                  <w:tcW w:w="1200" w:type="dxa"/>
                </w:tcPr>
                <w:p w:rsidR="00EE213F" w:rsidRPr="00A11C1E" w:rsidRDefault="00EE213F" w:rsidP="003B6AA7">
                  <w:pPr>
                    <w:rPr>
                      <w:sz w:val="28"/>
                      <w:szCs w:val="28"/>
                    </w:rPr>
                  </w:pPr>
                  <w:r w:rsidRPr="00A11C1E">
                    <w:rPr>
                      <w:sz w:val="28"/>
                      <w:szCs w:val="28"/>
                    </w:rPr>
                    <w:t>0,25</w:t>
                  </w:r>
                </w:p>
                <w:p w:rsidR="00EE213F" w:rsidRPr="00A11C1E" w:rsidRDefault="00EE213F" w:rsidP="003B6AA7">
                  <w:pPr>
                    <w:rPr>
                      <w:sz w:val="28"/>
                      <w:szCs w:val="28"/>
                    </w:rPr>
                  </w:pPr>
                </w:p>
              </w:tc>
            </w:tr>
            <w:tr w:rsidR="00EE213F" w:rsidRPr="00A11C1E" w:rsidTr="003B6AA7">
              <w:tc>
                <w:tcPr>
                  <w:tcW w:w="1320" w:type="dxa"/>
                  <w:vMerge w:val="restart"/>
                </w:tcPr>
                <w:p w:rsidR="00EE213F" w:rsidRPr="00A11C1E" w:rsidRDefault="00EE213F" w:rsidP="003B6AA7">
                  <w:pPr>
                    <w:rPr>
                      <w:sz w:val="28"/>
                      <w:szCs w:val="28"/>
                    </w:rPr>
                  </w:pPr>
                  <w:r w:rsidRPr="00A11C1E">
                    <w:rPr>
                      <w:sz w:val="28"/>
                      <w:szCs w:val="28"/>
                    </w:rPr>
                    <w:t xml:space="preserve">Bài 2 </w:t>
                  </w:r>
                </w:p>
                <w:p w:rsidR="00EE213F" w:rsidRPr="00A11C1E" w:rsidRDefault="00EE213F" w:rsidP="003B6AA7">
                  <w:pPr>
                    <w:rPr>
                      <w:sz w:val="28"/>
                      <w:szCs w:val="28"/>
                    </w:rPr>
                  </w:pPr>
                </w:p>
                <w:p w:rsidR="00EE213F" w:rsidRPr="00A11C1E" w:rsidRDefault="00EE213F" w:rsidP="003B6AA7">
                  <w:pPr>
                    <w:rPr>
                      <w:i/>
                      <w:sz w:val="28"/>
                      <w:szCs w:val="28"/>
                    </w:rPr>
                  </w:pPr>
                  <w:r w:rsidRPr="00A11C1E">
                    <w:rPr>
                      <w:i/>
                      <w:sz w:val="28"/>
                      <w:szCs w:val="28"/>
                    </w:rPr>
                    <w:t>(1.0 điểm )</w:t>
                  </w:r>
                </w:p>
              </w:tc>
              <w:tc>
                <w:tcPr>
                  <w:tcW w:w="8280" w:type="dxa"/>
                </w:tcPr>
                <w:p w:rsidR="00EE213F" w:rsidRPr="00A11C1E" w:rsidRDefault="00EE213F" w:rsidP="003B6AA7">
                  <w:pPr>
                    <w:spacing w:before="240"/>
                    <w:rPr>
                      <w:sz w:val="28"/>
                      <w:szCs w:val="28"/>
                    </w:rPr>
                  </w:pPr>
                  <w:r w:rsidRPr="00A11C1E">
                    <w:rPr>
                      <w:sz w:val="28"/>
                      <w:szCs w:val="28"/>
                    </w:rPr>
                    <w:t xml:space="preserve">Hệ Pt           </w:t>
                  </w:r>
                  <w:r w:rsidRPr="00A11C1E">
                    <w:rPr>
                      <w:position w:val="-36"/>
                      <w:sz w:val="28"/>
                      <w:szCs w:val="28"/>
                    </w:rPr>
                    <w:object w:dxaOrig="2439" w:dyaOrig="840">
                      <v:shape id="_x0000_i3154" type="#_x0000_t75" style="width:122.25pt;height:42pt">
                        <v:imagedata r:id="rId3313" o:title=""/>
                      </v:shape>
                    </w:object>
                  </w:r>
                </w:p>
              </w:tc>
              <w:tc>
                <w:tcPr>
                  <w:tcW w:w="1200" w:type="dxa"/>
                </w:tcPr>
                <w:p w:rsidR="00EE213F" w:rsidRPr="00A11C1E" w:rsidRDefault="00EE213F" w:rsidP="003B6AA7">
                  <w:pPr>
                    <w:rPr>
                      <w:sz w:val="28"/>
                      <w:szCs w:val="28"/>
                    </w:rPr>
                  </w:pPr>
                  <w:r w:rsidRPr="00A11C1E">
                    <w:rPr>
                      <w:sz w:val="28"/>
                      <w:szCs w:val="28"/>
                    </w:rPr>
                    <w:t>0,25</w:t>
                  </w:r>
                </w:p>
                <w:p w:rsidR="00EE213F" w:rsidRPr="00A11C1E" w:rsidRDefault="00EE213F" w:rsidP="003B6AA7">
                  <w:pPr>
                    <w:rPr>
                      <w:sz w:val="28"/>
                      <w:szCs w:val="28"/>
                    </w:rPr>
                  </w:pP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spacing w:before="240"/>
                    <w:rPr>
                      <w:sz w:val="28"/>
                      <w:szCs w:val="28"/>
                    </w:rPr>
                  </w:pPr>
                  <w:r w:rsidRPr="00A11C1E">
                    <w:rPr>
                      <w:sz w:val="28"/>
                      <w:szCs w:val="28"/>
                    </w:rPr>
                    <w:t xml:space="preserve">                          </w:t>
                  </w:r>
                  <w:r w:rsidRPr="00A11C1E">
                    <w:rPr>
                      <w:position w:val="-6"/>
                      <w:sz w:val="28"/>
                      <w:szCs w:val="28"/>
                    </w:rPr>
                    <w:object w:dxaOrig="1140" w:dyaOrig="340">
                      <v:shape id="_x0000_i3155" type="#_x0000_t75" style="width:57pt;height:17.25pt">
                        <v:imagedata r:id="rId3314" o:title=""/>
                      </v:shape>
                    </w:object>
                  </w:r>
                </w:p>
              </w:tc>
              <w:tc>
                <w:tcPr>
                  <w:tcW w:w="1200" w:type="dxa"/>
                </w:tcPr>
                <w:p w:rsidR="00EE213F" w:rsidRPr="00A11C1E" w:rsidRDefault="00EE213F" w:rsidP="003B6AA7">
                  <w:pPr>
                    <w:rPr>
                      <w:sz w:val="28"/>
                      <w:szCs w:val="28"/>
                    </w:rPr>
                  </w:pPr>
                  <w:r w:rsidRPr="00A11C1E">
                    <w:rPr>
                      <w:sz w:val="28"/>
                      <w:szCs w:val="28"/>
                    </w:rPr>
                    <w:t>0,25</w:t>
                  </w:r>
                </w:p>
                <w:p w:rsidR="00EE213F" w:rsidRPr="00A11C1E" w:rsidRDefault="00EE213F" w:rsidP="003B6AA7">
                  <w:pPr>
                    <w:rPr>
                      <w:sz w:val="28"/>
                      <w:szCs w:val="28"/>
                    </w:rPr>
                  </w:pP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spacing w:before="240"/>
                    <w:rPr>
                      <w:sz w:val="28"/>
                      <w:szCs w:val="28"/>
                    </w:rPr>
                  </w:pPr>
                  <w:r w:rsidRPr="00A11C1E">
                    <w:rPr>
                      <w:sz w:val="28"/>
                      <w:szCs w:val="28"/>
                    </w:rPr>
                    <w:t xml:space="preserve">                    </w:t>
                  </w:r>
                  <w:r w:rsidRPr="00A11C1E">
                    <w:rPr>
                      <w:position w:val="-10"/>
                      <w:sz w:val="28"/>
                      <w:szCs w:val="28"/>
                    </w:rPr>
                    <w:object w:dxaOrig="1140" w:dyaOrig="380">
                      <v:shape id="_x0000_i3156" type="#_x0000_t75" style="width:57pt;height:18.75pt">
                        <v:imagedata r:id="rId3315" o:title=""/>
                      </v:shape>
                    </w:object>
                  </w:r>
                </w:p>
              </w:tc>
              <w:tc>
                <w:tcPr>
                  <w:tcW w:w="1200" w:type="dxa"/>
                </w:tcPr>
                <w:p w:rsidR="00EE213F" w:rsidRPr="00A11C1E" w:rsidRDefault="00EE213F" w:rsidP="003B6AA7">
                  <w:pPr>
                    <w:rPr>
                      <w:sz w:val="28"/>
                      <w:szCs w:val="28"/>
                    </w:rPr>
                  </w:pPr>
                  <w:r w:rsidRPr="00A11C1E">
                    <w:rPr>
                      <w:sz w:val="28"/>
                      <w:szCs w:val="28"/>
                    </w:rPr>
                    <w:t>0,25</w:t>
                  </w:r>
                </w:p>
                <w:p w:rsidR="00EE213F" w:rsidRPr="00A11C1E" w:rsidRDefault="00EE213F" w:rsidP="003B6AA7">
                  <w:pPr>
                    <w:rPr>
                      <w:sz w:val="28"/>
                      <w:szCs w:val="28"/>
                    </w:rPr>
                  </w:pP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sz w:val="28"/>
                      <w:szCs w:val="28"/>
                    </w:rPr>
                    <w:t>Vậy hệ phương trình đã cho có nghiệm (</w:t>
                  </w:r>
                  <w:r w:rsidRPr="00A11C1E">
                    <w:rPr>
                      <w:position w:val="-10"/>
                      <w:sz w:val="28"/>
                      <w:szCs w:val="28"/>
                    </w:rPr>
                    <w:object w:dxaOrig="980" w:dyaOrig="380">
                      <v:shape id="_x0000_i3157" type="#_x0000_t75" style="width:48.75pt;height:18.75pt">
                        <v:imagedata r:id="rId3316" o:title=""/>
                      </v:shape>
                    </w:object>
                  </w:r>
                  <w:r w:rsidRPr="00A11C1E">
                    <w:rPr>
                      <w:sz w:val="28"/>
                      <w:szCs w:val="28"/>
                    </w:rPr>
                    <w:t>)</w:t>
                  </w:r>
                </w:p>
              </w:tc>
              <w:tc>
                <w:tcPr>
                  <w:tcW w:w="1200" w:type="dxa"/>
                </w:tcPr>
                <w:p w:rsidR="00EE213F" w:rsidRPr="00A11C1E" w:rsidRDefault="00EE213F" w:rsidP="003B6AA7">
                  <w:pPr>
                    <w:rPr>
                      <w:sz w:val="28"/>
                      <w:szCs w:val="28"/>
                    </w:rPr>
                  </w:pPr>
                  <w:r w:rsidRPr="00A11C1E">
                    <w:rPr>
                      <w:sz w:val="28"/>
                      <w:szCs w:val="28"/>
                    </w:rPr>
                    <w:t>0,25</w:t>
                  </w:r>
                </w:p>
                <w:p w:rsidR="00EE213F" w:rsidRPr="00A11C1E" w:rsidRDefault="00EE213F" w:rsidP="003B6AA7">
                  <w:pPr>
                    <w:rPr>
                      <w:sz w:val="28"/>
                      <w:szCs w:val="28"/>
                    </w:rPr>
                  </w:pPr>
                </w:p>
              </w:tc>
            </w:tr>
            <w:tr w:rsidR="00EE213F" w:rsidRPr="00A11C1E" w:rsidTr="003B6AA7">
              <w:tc>
                <w:tcPr>
                  <w:tcW w:w="1320" w:type="dxa"/>
                  <w:vMerge w:val="restart"/>
                </w:tcPr>
                <w:p w:rsidR="00EE213F" w:rsidRPr="00A11C1E" w:rsidRDefault="00EE213F" w:rsidP="003B6AA7">
                  <w:pPr>
                    <w:rPr>
                      <w:sz w:val="28"/>
                      <w:szCs w:val="28"/>
                    </w:rPr>
                  </w:pPr>
                  <w:r w:rsidRPr="00A11C1E">
                    <w:rPr>
                      <w:sz w:val="28"/>
                      <w:szCs w:val="28"/>
                    </w:rPr>
                    <w:t xml:space="preserve">Bài 3 </w:t>
                  </w:r>
                </w:p>
                <w:p w:rsidR="00EE213F" w:rsidRPr="00A11C1E" w:rsidRDefault="00EE213F" w:rsidP="003B6AA7">
                  <w:pPr>
                    <w:rPr>
                      <w:i/>
                      <w:sz w:val="28"/>
                      <w:szCs w:val="28"/>
                    </w:rPr>
                  </w:pPr>
                </w:p>
                <w:p w:rsidR="00EE213F" w:rsidRPr="00A11C1E" w:rsidRDefault="00EE213F" w:rsidP="003B6AA7">
                  <w:pPr>
                    <w:rPr>
                      <w:i/>
                      <w:sz w:val="28"/>
                      <w:szCs w:val="28"/>
                    </w:rPr>
                  </w:pPr>
                  <w:r w:rsidRPr="00A11C1E">
                    <w:rPr>
                      <w:i/>
                      <w:sz w:val="28"/>
                      <w:szCs w:val="28"/>
                    </w:rPr>
                    <w:t>( 2,5 điểm)</w:t>
                  </w:r>
                </w:p>
              </w:tc>
              <w:tc>
                <w:tcPr>
                  <w:tcW w:w="8280" w:type="dxa"/>
                </w:tcPr>
                <w:p w:rsidR="00EE213F" w:rsidRPr="00A11C1E" w:rsidRDefault="00EE213F" w:rsidP="0022436A">
                  <w:pPr>
                    <w:numPr>
                      <w:ilvl w:val="0"/>
                      <w:numId w:val="105"/>
                    </w:numPr>
                    <w:rPr>
                      <w:sz w:val="28"/>
                      <w:szCs w:val="28"/>
                    </w:rPr>
                  </w:pPr>
                  <w:r w:rsidRPr="00A11C1E">
                    <w:rPr>
                      <w:sz w:val="28"/>
                      <w:szCs w:val="28"/>
                    </w:rPr>
                    <w:t xml:space="preserve">( P) : </w:t>
                  </w:r>
                  <w:r w:rsidRPr="00A11C1E">
                    <w:rPr>
                      <w:position w:val="-24"/>
                      <w:sz w:val="28"/>
                      <w:szCs w:val="28"/>
                    </w:rPr>
                    <w:object w:dxaOrig="880" w:dyaOrig="660">
                      <v:shape id="_x0000_i3158" type="#_x0000_t75" style="width:44.25pt;height:33pt">
                        <v:imagedata r:id="rId3317" o:title=""/>
                      </v:shape>
                    </w:object>
                  </w:r>
                </w:p>
                <w:p w:rsidR="00EE213F" w:rsidRPr="00A11C1E" w:rsidRDefault="00EE213F" w:rsidP="003B6AA7">
                  <w:pPr>
                    <w:rPr>
                      <w:sz w:val="28"/>
                      <w:szCs w:val="28"/>
                    </w:rPr>
                  </w:pPr>
                  <w:r w:rsidRPr="00A11C1E">
                    <w:rPr>
                      <w:sz w:val="28"/>
                      <w:szCs w:val="28"/>
                    </w:rPr>
                    <w:t xml:space="preserve"> Tập xác định D = R </w:t>
                  </w:r>
                </w:p>
                <w:p w:rsidR="00EE213F" w:rsidRPr="00A11C1E" w:rsidRDefault="00EE213F" w:rsidP="003B6AA7">
                  <w:pPr>
                    <w:rPr>
                      <w:sz w:val="28"/>
                      <w:szCs w:val="28"/>
                    </w:rPr>
                  </w:pPr>
                </w:p>
                <w:p w:rsidR="00EE213F" w:rsidRPr="00A11C1E" w:rsidRDefault="00EE213F" w:rsidP="003B6AA7">
                  <w:pPr>
                    <w:rPr>
                      <w:sz w:val="28"/>
                      <w:szCs w:val="28"/>
                    </w:rPr>
                  </w:pPr>
                </w:p>
                <w:tbl>
                  <w:tblPr>
                    <w:tblStyle w:val="TableGrid"/>
                    <w:tblW w:w="0" w:type="auto"/>
                    <w:tblLook w:val="01E0" w:firstRow="1" w:lastRow="1" w:firstColumn="1" w:lastColumn="1" w:noHBand="0" w:noVBand="0"/>
                  </w:tblPr>
                  <w:tblGrid>
                    <w:gridCol w:w="1223"/>
                    <w:gridCol w:w="6343"/>
                  </w:tblGrid>
                  <w:tr w:rsidR="00EE213F" w:rsidRPr="00A11C1E" w:rsidTr="003B6AA7">
                    <w:tc>
                      <w:tcPr>
                        <w:tcW w:w="1223" w:type="dxa"/>
                      </w:tcPr>
                      <w:p w:rsidR="00EE213F" w:rsidRPr="00A11C1E" w:rsidRDefault="00EE213F" w:rsidP="003B6AA7">
                        <w:pPr>
                          <w:rPr>
                            <w:sz w:val="28"/>
                            <w:szCs w:val="28"/>
                          </w:rPr>
                        </w:pPr>
                        <w:r w:rsidRPr="00A11C1E">
                          <w:rPr>
                            <w:sz w:val="28"/>
                            <w:szCs w:val="28"/>
                          </w:rPr>
                          <w:t xml:space="preserve"> x</w:t>
                        </w:r>
                      </w:p>
                    </w:tc>
                    <w:tc>
                      <w:tcPr>
                        <w:tcW w:w="6343" w:type="dxa"/>
                      </w:tcPr>
                      <w:p w:rsidR="00EE213F" w:rsidRPr="00A11C1E" w:rsidRDefault="00EE213F" w:rsidP="003B6AA7">
                        <w:pPr>
                          <w:rPr>
                            <w:sz w:val="28"/>
                            <w:szCs w:val="28"/>
                          </w:rPr>
                        </w:pPr>
                        <w:r w:rsidRPr="00A11C1E">
                          <w:rPr>
                            <w:sz w:val="28"/>
                            <w:szCs w:val="28"/>
                          </w:rPr>
                          <w:t xml:space="preserve"> </w:t>
                        </w:r>
                        <w:r w:rsidRPr="00A11C1E">
                          <w:rPr>
                            <w:position w:val="-4"/>
                            <w:sz w:val="28"/>
                            <w:szCs w:val="28"/>
                          </w:rPr>
                          <w:object w:dxaOrig="380" w:dyaOrig="200">
                            <v:shape id="_x0000_i3159" type="#_x0000_t75" style="width:18.75pt;height:9.75pt">
                              <v:imagedata r:id="rId3318" o:title=""/>
                            </v:shape>
                          </w:object>
                        </w:r>
                        <w:r w:rsidRPr="00A11C1E">
                          <w:rPr>
                            <w:sz w:val="28"/>
                            <w:szCs w:val="28"/>
                          </w:rPr>
                          <w:t xml:space="preserve">       -2        -1           0          1          2               </w:t>
                        </w:r>
                        <w:r w:rsidRPr="00A11C1E">
                          <w:rPr>
                            <w:position w:val="-4"/>
                            <w:sz w:val="28"/>
                            <w:szCs w:val="28"/>
                          </w:rPr>
                          <w:object w:dxaOrig="380" w:dyaOrig="220">
                            <v:shape id="_x0000_i3160" type="#_x0000_t75" style="width:18.75pt;height:11.25pt">
                              <v:imagedata r:id="rId3319" o:title=""/>
                            </v:shape>
                          </w:object>
                        </w:r>
                      </w:p>
                    </w:tc>
                  </w:tr>
                  <w:tr w:rsidR="00EE213F" w:rsidRPr="00A11C1E" w:rsidTr="003B6AA7">
                    <w:tc>
                      <w:tcPr>
                        <w:tcW w:w="1223" w:type="dxa"/>
                      </w:tcPr>
                      <w:p w:rsidR="00EE213F" w:rsidRPr="00A11C1E" w:rsidRDefault="00EE213F" w:rsidP="003B6AA7">
                        <w:pPr>
                          <w:rPr>
                            <w:sz w:val="28"/>
                            <w:szCs w:val="28"/>
                          </w:rPr>
                        </w:pPr>
                        <w:r w:rsidRPr="00A11C1E">
                          <w:rPr>
                            <w:position w:val="-24"/>
                            <w:sz w:val="28"/>
                            <w:szCs w:val="28"/>
                          </w:rPr>
                          <w:object w:dxaOrig="880" w:dyaOrig="660">
                            <v:shape id="_x0000_i3161" type="#_x0000_t75" style="width:44.25pt;height:33pt">
                              <v:imagedata r:id="rId3317" o:title=""/>
                            </v:shape>
                          </w:object>
                        </w:r>
                      </w:p>
                      <w:p w:rsidR="00EE213F" w:rsidRPr="00A11C1E" w:rsidRDefault="00EE213F" w:rsidP="003B6AA7">
                        <w:pPr>
                          <w:rPr>
                            <w:sz w:val="28"/>
                            <w:szCs w:val="28"/>
                          </w:rPr>
                        </w:pPr>
                      </w:p>
                    </w:tc>
                    <w:tc>
                      <w:tcPr>
                        <w:tcW w:w="6343" w:type="dxa"/>
                      </w:tcPr>
                      <w:p w:rsidR="00EE213F" w:rsidRPr="00A11C1E" w:rsidRDefault="00EE213F" w:rsidP="003B6AA7">
                        <w:pPr>
                          <w:rPr>
                            <w:sz w:val="28"/>
                            <w:szCs w:val="28"/>
                          </w:rPr>
                        </w:pPr>
                        <w:r w:rsidRPr="00A11C1E">
                          <w:rPr>
                            <w:sz w:val="28"/>
                            <w:szCs w:val="28"/>
                          </w:rPr>
                          <w:t xml:space="preserve">             -2        </w:t>
                        </w:r>
                        <w:r w:rsidRPr="00A11C1E">
                          <w:rPr>
                            <w:position w:val="-24"/>
                            <w:sz w:val="28"/>
                            <w:szCs w:val="28"/>
                          </w:rPr>
                          <w:object w:dxaOrig="340" w:dyaOrig="620">
                            <v:shape id="_x0000_i3162" type="#_x0000_t75" style="width:17.25pt;height:30.75pt">
                              <v:imagedata r:id="rId3320" o:title=""/>
                            </v:shape>
                          </w:object>
                        </w:r>
                        <w:r w:rsidRPr="00A11C1E">
                          <w:rPr>
                            <w:sz w:val="28"/>
                            <w:szCs w:val="28"/>
                          </w:rPr>
                          <w:t xml:space="preserve">          0        </w:t>
                        </w:r>
                        <w:r w:rsidRPr="00A11C1E">
                          <w:rPr>
                            <w:position w:val="-24"/>
                            <w:sz w:val="28"/>
                            <w:szCs w:val="28"/>
                          </w:rPr>
                          <w:object w:dxaOrig="340" w:dyaOrig="620">
                            <v:shape id="_x0000_i3163" type="#_x0000_t75" style="width:17.25pt;height:30.75pt">
                              <v:imagedata r:id="rId3320" o:title=""/>
                            </v:shape>
                          </w:object>
                        </w:r>
                        <w:r w:rsidRPr="00A11C1E">
                          <w:rPr>
                            <w:sz w:val="28"/>
                            <w:szCs w:val="28"/>
                          </w:rPr>
                          <w:t xml:space="preserve">        -2</w:t>
                        </w:r>
                      </w:p>
                    </w:tc>
                  </w:tr>
                </w:tbl>
                <w:p w:rsidR="00EE213F" w:rsidRPr="00A11C1E" w:rsidRDefault="00EE213F" w:rsidP="003B6AA7">
                  <w:pPr>
                    <w:rPr>
                      <w:sz w:val="28"/>
                      <w:szCs w:val="28"/>
                    </w:rPr>
                  </w:pPr>
                </w:p>
              </w:tc>
              <w:tc>
                <w:tcPr>
                  <w:tcW w:w="1200" w:type="dxa"/>
                </w:tcPr>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r w:rsidRPr="00A11C1E">
                    <w:rPr>
                      <w:sz w:val="28"/>
                      <w:szCs w:val="28"/>
                    </w:rPr>
                    <w:t>0,25</w:t>
                  </w:r>
                </w:p>
                <w:p w:rsidR="00EE213F" w:rsidRPr="00A11C1E" w:rsidRDefault="00EE213F" w:rsidP="003B6AA7">
                  <w:pPr>
                    <w:rPr>
                      <w:sz w:val="28"/>
                      <w:szCs w:val="28"/>
                    </w:rPr>
                  </w:pPr>
                </w:p>
                <w:p w:rsidR="00EE213F" w:rsidRPr="00A11C1E" w:rsidRDefault="00EE213F" w:rsidP="003B6AA7">
                  <w:pPr>
                    <w:rPr>
                      <w:sz w:val="28"/>
                      <w:szCs w:val="28"/>
                    </w:rPr>
                  </w:pP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lang w:val="es-ES"/>
                    </w:rPr>
                  </w:pPr>
                  <w:r w:rsidRPr="00A11C1E">
                    <w:rPr>
                      <w:sz w:val="28"/>
                      <w:szCs w:val="28"/>
                      <w:lang w:val="es-ES"/>
                    </w:rPr>
                    <w:t xml:space="preserve">(d):    y   = </w:t>
                  </w:r>
                  <w:r w:rsidRPr="00A11C1E">
                    <w:rPr>
                      <w:position w:val="-24"/>
                      <w:sz w:val="28"/>
                      <w:szCs w:val="28"/>
                    </w:rPr>
                    <w:object w:dxaOrig="680" w:dyaOrig="620">
                      <v:shape id="_x0000_i3164" type="#_x0000_t75" style="width:33.75pt;height:30.75pt">
                        <v:imagedata r:id="rId3321" o:title=""/>
                      </v:shape>
                    </w:object>
                  </w:r>
                </w:p>
                <w:p w:rsidR="00EE213F" w:rsidRPr="00A11C1E" w:rsidRDefault="00EE213F" w:rsidP="003B6AA7">
                  <w:pPr>
                    <w:rPr>
                      <w:sz w:val="28"/>
                      <w:szCs w:val="28"/>
                      <w:lang w:val="es-ES"/>
                    </w:rPr>
                  </w:pPr>
                  <w:r w:rsidRPr="00A11C1E">
                    <w:rPr>
                      <w:sz w:val="28"/>
                      <w:szCs w:val="28"/>
                      <w:lang w:val="es-ES"/>
                    </w:rPr>
                    <w:t xml:space="preserve">Cho x = 0 </w:t>
                  </w:r>
                  <w:r w:rsidRPr="00A11C1E">
                    <w:rPr>
                      <w:position w:val="-6"/>
                      <w:sz w:val="28"/>
                      <w:szCs w:val="28"/>
                    </w:rPr>
                    <w:object w:dxaOrig="300" w:dyaOrig="240">
                      <v:shape id="_x0000_i3165" type="#_x0000_t75" style="width:15pt;height:12pt">
                        <v:imagedata r:id="rId3322" o:title=""/>
                      </v:shape>
                    </w:object>
                  </w:r>
                  <w:r w:rsidRPr="00A11C1E">
                    <w:rPr>
                      <w:sz w:val="28"/>
                      <w:szCs w:val="28"/>
                      <w:lang w:val="es-ES"/>
                    </w:rPr>
                    <w:t xml:space="preserve"> y = -1,     A( 0;-1)</w:t>
                  </w:r>
                </w:p>
                <w:p w:rsidR="00EE213F" w:rsidRPr="00A11C1E" w:rsidRDefault="00EE213F" w:rsidP="003B6AA7">
                  <w:pPr>
                    <w:rPr>
                      <w:sz w:val="28"/>
                      <w:szCs w:val="28"/>
                      <w:lang w:val="es-ES"/>
                    </w:rPr>
                  </w:pPr>
                  <w:r w:rsidRPr="00A11C1E">
                    <w:rPr>
                      <w:sz w:val="28"/>
                      <w:szCs w:val="28"/>
                      <w:lang w:val="es-ES"/>
                    </w:rPr>
                    <w:t xml:space="preserve">Cho x = 2 </w:t>
                  </w:r>
                  <w:r w:rsidRPr="00A11C1E">
                    <w:rPr>
                      <w:position w:val="-6"/>
                      <w:sz w:val="28"/>
                      <w:szCs w:val="28"/>
                    </w:rPr>
                    <w:object w:dxaOrig="300" w:dyaOrig="240">
                      <v:shape id="_x0000_i3166" type="#_x0000_t75" style="width:15pt;height:12pt">
                        <v:imagedata r:id="rId3322" o:title=""/>
                      </v:shape>
                    </w:object>
                  </w:r>
                  <w:r w:rsidRPr="00A11C1E">
                    <w:rPr>
                      <w:sz w:val="28"/>
                      <w:szCs w:val="28"/>
                      <w:lang w:val="es-ES"/>
                    </w:rPr>
                    <w:t xml:space="preserve"> y = 0,      B( 2;0)</w:t>
                  </w:r>
                </w:p>
                <w:p w:rsidR="00EE213F" w:rsidRPr="00A11C1E" w:rsidRDefault="00EE213F" w:rsidP="003B6AA7">
                  <w:pPr>
                    <w:rPr>
                      <w:sz w:val="28"/>
                      <w:szCs w:val="28"/>
                      <w:lang w:val="es-ES"/>
                    </w:rPr>
                  </w:pPr>
                  <w:r w:rsidRPr="00A11C1E">
                    <w:rPr>
                      <w:sz w:val="28"/>
                      <w:szCs w:val="28"/>
                      <w:lang w:val="es-ES"/>
                    </w:rPr>
                    <w:t>Đường thẳng (d) đi qua hai điểm A( 0;-1), B( 2;0)</w:t>
                  </w:r>
                </w:p>
                <w:p w:rsidR="00EE213F" w:rsidRPr="00A11C1E" w:rsidRDefault="00EE213F" w:rsidP="003B6AA7">
                  <w:pPr>
                    <w:rPr>
                      <w:sz w:val="28"/>
                      <w:szCs w:val="28"/>
                      <w:lang w:val="es-ES"/>
                    </w:rPr>
                  </w:pPr>
                </w:p>
              </w:tc>
              <w:tc>
                <w:tcPr>
                  <w:tcW w:w="1200" w:type="dxa"/>
                </w:tcPr>
                <w:p w:rsidR="00EE213F" w:rsidRPr="00A11C1E" w:rsidRDefault="00EE213F" w:rsidP="003B6AA7">
                  <w:pPr>
                    <w:rPr>
                      <w:sz w:val="28"/>
                      <w:szCs w:val="28"/>
                      <w:lang w:val="es-ES"/>
                    </w:rPr>
                  </w:pPr>
                </w:p>
                <w:p w:rsidR="00EE213F" w:rsidRPr="00A11C1E" w:rsidRDefault="00EE213F" w:rsidP="003B6AA7">
                  <w:pPr>
                    <w:rPr>
                      <w:sz w:val="28"/>
                      <w:szCs w:val="28"/>
                      <w:lang w:val="es-ES"/>
                    </w:rPr>
                  </w:pPr>
                </w:p>
                <w:p w:rsidR="00EE213F" w:rsidRPr="00A11C1E" w:rsidRDefault="00EE213F" w:rsidP="003B6AA7">
                  <w:pPr>
                    <w:rPr>
                      <w:sz w:val="28"/>
                      <w:szCs w:val="28"/>
                      <w:lang w:val="es-ES"/>
                    </w:rPr>
                  </w:pPr>
                </w:p>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Pr>
                      <w:noProof/>
                      <w:sz w:val="28"/>
                      <w:szCs w:val="28"/>
                      <w:lang w:val="en-US"/>
                    </w:rPr>
                    <w:drawing>
                      <wp:anchor distT="0" distB="0" distL="114300" distR="114300" simplePos="0" relativeHeight="251855872" behindDoc="0" locked="0" layoutInCell="1" allowOverlap="1">
                        <wp:simplePos x="0" y="0"/>
                        <wp:positionH relativeFrom="column">
                          <wp:posOffset>218440</wp:posOffset>
                        </wp:positionH>
                        <wp:positionV relativeFrom="paragraph">
                          <wp:posOffset>152400</wp:posOffset>
                        </wp:positionV>
                        <wp:extent cx="4983480" cy="2513965"/>
                        <wp:effectExtent l="0" t="0" r="0" b="635"/>
                        <wp:wrapNone/>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4983480" cy="2513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1C1E">
                    <w:rPr>
                      <w:sz w:val="28"/>
                      <w:szCs w:val="28"/>
                    </w:rPr>
                    <w:t xml:space="preserve"> Đồ thị </w:t>
                  </w: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tc>
              <w:tc>
                <w:tcPr>
                  <w:tcW w:w="1200" w:type="dxa"/>
                </w:tcPr>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r w:rsidRPr="00A11C1E">
                    <w:rPr>
                      <w:sz w:val="28"/>
                      <w:szCs w:val="28"/>
                    </w:rPr>
                    <w:t xml:space="preserve">  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22436A">
                  <w:pPr>
                    <w:numPr>
                      <w:ilvl w:val="0"/>
                      <w:numId w:val="105"/>
                    </w:numPr>
                    <w:rPr>
                      <w:sz w:val="28"/>
                      <w:szCs w:val="28"/>
                    </w:rPr>
                  </w:pPr>
                  <w:r w:rsidRPr="00A11C1E">
                    <w:rPr>
                      <w:sz w:val="28"/>
                      <w:szCs w:val="28"/>
                    </w:rPr>
                    <w:t xml:space="preserve">Phương trình hoành độ giao điểm của ( d ) và ( P ) có : </w:t>
                  </w:r>
                </w:p>
                <w:p w:rsidR="00EE213F" w:rsidRPr="00A11C1E" w:rsidRDefault="00EE213F" w:rsidP="003B6AA7">
                  <w:pPr>
                    <w:ind w:left="360"/>
                    <w:rPr>
                      <w:sz w:val="28"/>
                      <w:szCs w:val="28"/>
                    </w:rPr>
                  </w:pPr>
                  <w:r w:rsidRPr="00A11C1E">
                    <w:rPr>
                      <w:sz w:val="28"/>
                      <w:szCs w:val="28"/>
                    </w:rPr>
                    <w:t xml:space="preserve">          </w:t>
                  </w:r>
                  <w:r w:rsidRPr="00A11C1E">
                    <w:rPr>
                      <w:position w:val="-24"/>
                      <w:sz w:val="28"/>
                      <w:szCs w:val="28"/>
                    </w:rPr>
                    <w:object w:dxaOrig="1180" w:dyaOrig="660">
                      <v:shape id="_x0000_i3167" type="#_x0000_t75" style="width:59.25pt;height:33pt">
                        <v:imagedata r:id="rId3324" o:title=""/>
                      </v:shape>
                    </w:object>
                  </w:r>
                </w:p>
                <w:p w:rsidR="00EE213F" w:rsidRPr="00A11C1E" w:rsidRDefault="00EE213F" w:rsidP="003B6AA7">
                  <w:pPr>
                    <w:rPr>
                      <w:sz w:val="28"/>
                      <w:szCs w:val="28"/>
                    </w:rPr>
                  </w:pPr>
                </w:p>
              </w:tc>
              <w:tc>
                <w:tcPr>
                  <w:tcW w:w="1200" w:type="dxa"/>
                </w:tcPr>
                <w:p w:rsidR="00EE213F" w:rsidRPr="00A11C1E" w:rsidRDefault="00EE213F" w:rsidP="003B6AA7">
                  <w:pPr>
                    <w:rPr>
                      <w:sz w:val="28"/>
                      <w:szCs w:val="28"/>
                    </w:rPr>
                  </w:pPr>
                </w:p>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sz w:val="28"/>
                      <w:szCs w:val="28"/>
                    </w:rPr>
                    <w:t xml:space="preserve">            </w:t>
                  </w:r>
                  <w:r w:rsidRPr="00A11C1E">
                    <w:rPr>
                      <w:position w:val="-6"/>
                      <w:sz w:val="28"/>
                      <w:szCs w:val="28"/>
                    </w:rPr>
                    <w:object w:dxaOrig="1600" w:dyaOrig="320">
                      <v:shape id="_x0000_i3168" type="#_x0000_t75" style="width:80.25pt;height:15.75pt">
                        <v:imagedata r:id="rId3325" o:title=""/>
                      </v:shape>
                    </w:object>
                  </w:r>
                </w:p>
              </w:tc>
              <w:tc>
                <w:tcPr>
                  <w:tcW w:w="1200" w:type="dxa"/>
                </w:tcPr>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sz w:val="28"/>
                      <w:szCs w:val="28"/>
                    </w:rPr>
                    <w:t xml:space="preserve">                  </w:t>
                  </w:r>
                  <w:r w:rsidRPr="00A11C1E">
                    <w:rPr>
                      <w:position w:val="-30"/>
                      <w:sz w:val="28"/>
                      <w:szCs w:val="28"/>
                    </w:rPr>
                    <w:object w:dxaOrig="1100" w:dyaOrig="720">
                      <v:shape id="_x0000_i3169" type="#_x0000_t75" style="width:54.75pt;height:36pt">
                        <v:imagedata r:id="rId3326" o:title=""/>
                      </v:shape>
                    </w:object>
                  </w:r>
                </w:p>
              </w:tc>
              <w:tc>
                <w:tcPr>
                  <w:tcW w:w="1200" w:type="dxa"/>
                </w:tcPr>
                <w:p w:rsidR="00EE213F" w:rsidRPr="00A11C1E" w:rsidRDefault="00EE213F" w:rsidP="003B6AA7">
                  <w:pPr>
                    <w:rPr>
                      <w:sz w:val="28"/>
                      <w:szCs w:val="28"/>
                    </w:rPr>
                  </w:pPr>
                  <w:r w:rsidRPr="00A11C1E">
                    <w:rPr>
                      <w:sz w:val="28"/>
                      <w:szCs w:val="28"/>
                    </w:rPr>
                    <w:t>0.25</w:t>
                  </w:r>
                </w:p>
              </w:tc>
            </w:tr>
            <w:tr w:rsidR="00EE213F" w:rsidRPr="00A11C1E" w:rsidTr="003B6AA7">
              <w:trPr>
                <w:trHeight w:val="1930"/>
              </w:trPr>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sz w:val="28"/>
                      <w:szCs w:val="28"/>
                    </w:rPr>
                    <w:t xml:space="preserve">Với      </w:t>
                  </w:r>
                  <w:r w:rsidRPr="00A11C1E">
                    <w:rPr>
                      <w:position w:val="-24"/>
                      <w:sz w:val="28"/>
                      <w:szCs w:val="28"/>
                    </w:rPr>
                    <w:object w:dxaOrig="1500" w:dyaOrig="620">
                      <v:shape id="_x0000_i3170" type="#_x0000_t75" style="width:75pt;height:30.75pt">
                        <v:imagedata r:id="rId3327" o:title=""/>
                      </v:shape>
                    </w:object>
                  </w:r>
                </w:p>
                <w:p w:rsidR="00EE213F" w:rsidRPr="00A11C1E" w:rsidRDefault="00EE213F" w:rsidP="003B6AA7">
                  <w:pPr>
                    <w:rPr>
                      <w:sz w:val="28"/>
                      <w:szCs w:val="28"/>
                    </w:rPr>
                  </w:pPr>
                  <w:r w:rsidRPr="00A11C1E">
                    <w:rPr>
                      <w:sz w:val="28"/>
                      <w:szCs w:val="28"/>
                    </w:rPr>
                    <w:t xml:space="preserve">x  = -2  </w:t>
                  </w:r>
                  <w:r w:rsidRPr="00A11C1E">
                    <w:rPr>
                      <w:position w:val="-6"/>
                      <w:sz w:val="28"/>
                      <w:szCs w:val="28"/>
                    </w:rPr>
                    <w:object w:dxaOrig="300" w:dyaOrig="240">
                      <v:shape id="_x0000_i3171" type="#_x0000_t75" style="width:15pt;height:12pt">
                        <v:imagedata r:id="rId3322" o:title=""/>
                      </v:shape>
                    </w:object>
                  </w:r>
                  <w:r w:rsidRPr="00A11C1E">
                    <w:rPr>
                      <w:sz w:val="28"/>
                      <w:szCs w:val="28"/>
                    </w:rPr>
                    <w:t xml:space="preserve"> y  = -2 </w:t>
                  </w:r>
                </w:p>
                <w:p w:rsidR="00EE213F" w:rsidRPr="00A11C1E" w:rsidRDefault="00EE213F" w:rsidP="003B6AA7">
                  <w:pPr>
                    <w:rPr>
                      <w:sz w:val="28"/>
                      <w:szCs w:val="28"/>
                    </w:rPr>
                  </w:pPr>
                  <w:r w:rsidRPr="00A11C1E">
                    <w:rPr>
                      <w:sz w:val="28"/>
                      <w:szCs w:val="28"/>
                    </w:rPr>
                    <w:t xml:space="preserve">Vậy (d) cắt (P) tại hai điểm M ( </w:t>
                  </w:r>
                  <w:r w:rsidRPr="00A11C1E">
                    <w:rPr>
                      <w:position w:val="-24"/>
                      <w:sz w:val="28"/>
                      <w:szCs w:val="28"/>
                    </w:rPr>
                    <w:object w:dxaOrig="560" w:dyaOrig="620">
                      <v:shape id="_x0000_i3172" type="#_x0000_t75" style="width:27.75pt;height:30.75pt">
                        <v:imagedata r:id="rId3328" o:title=""/>
                      </v:shape>
                    </w:object>
                  </w:r>
                  <w:r w:rsidRPr="00A11C1E">
                    <w:rPr>
                      <w:sz w:val="28"/>
                      <w:szCs w:val="28"/>
                    </w:rPr>
                    <w:t xml:space="preserve"> ) , N ( -2; -2)</w:t>
                  </w:r>
                </w:p>
              </w:tc>
              <w:tc>
                <w:tcPr>
                  <w:tcW w:w="1200" w:type="dxa"/>
                </w:tcPr>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val="restart"/>
                </w:tcPr>
                <w:p w:rsidR="00EE213F" w:rsidRPr="00A11C1E" w:rsidRDefault="00EE213F" w:rsidP="003B6AA7">
                  <w:pPr>
                    <w:rPr>
                      <w:sz w:val="28"/>
                      <w:szCs w:val="28"/>
                    </w:rPr>
                  </w:pPr>
                  <w:r w:rsidRPr="00A11C1E">
                    <w:rPr>
                      <w:sz w:val="28"/>
                      <w:szCs w:val="28"/>
                    </w:rPr>
                    <w:t>Bài 4</w:t>
                  </w:r>
                </w:p>
                <w:p w:rsidR="00EE213F" w:rsidRPr="00A11C1E" w:rsidRDefault="00EE213F" w:rsidP="003B6AA7">
                  <w:pPr>
                    <w:rPr>
                      <w:sz w:val="28"/>
                      <w:szCs w:val="28"/>
                    </w:rPr>
                  </w:pPr>
                </w:p>
                <w:p w:rsidR="00EE213F" w:rsidRPr="00A11C1E" w:rsidRDefault="00EE213F" w:rsidP="003B6AA7">
                  <w:pPr>
                    <w:rPr>
                      <w:i/>
                      <w:sz w:val="28"/>
                      <w:szCs w:val="28"/>
                    </w:rPr>
                  </w:pPr>
                  <w:r w:rsidRPr="00A11C1E">
                    <w:rPr>
                      <w:i/>
                      <w:sz w:val="28"/>
                      <w:szCs w:val="28"/>
                    </w:rPr>
                    <w:t xml:space="preserve">(2,0 điểm) </w:t>
                  </w:r>
                </w:p>
              </w:tc>
              <w:tc>
                <w:tcPr>
                  <w:tcW w:w="8280" w:type="dxa"/>
                </w:tcPr>
                <w:p w:rsidR="00EE213F" w:rsidRPr="00A11C1E" w:rsidRDefault="00EE213F" w:rsidP="003B6AA7">
                  <w:pPr>
                    <w:rPr>
                      <w:sz w:val="28"/>
                      <w:szCs w:val="28"/>
                    </w:rPr>
                  </w:pPr>
                  <w:r w:rsidRPr="00A11C1E">
                    <w:rPr>
                      <w:sz w:val="28"/>
                      <w:szCs w:val="28"/>
                    </w:rPr>
                    <w:t xml:space="preserve">1)     </w:t>
                  </w:r>
                  <w:r w:rsidRPr="00A11C1E">
                    <w:rPr>
                      <w:position w:val="-6"/>
                      <w:sz w:val="28"/>
                      <w:szCs w:val="28"/>
                    </w:rPr>
                    <w:object w:dxaOrig="1280" w:dyaOrig="320">
                      <v:shape id="_x0000_i3173" type="#_x0000_t75" style="width:63.75pt;height:15.75pt">
                        <v:imagedata r:id="rId3329" o:title=""/>
                      </v:shape>
                    </w:object>
                  </w:r>
                  <w:r w:rsidRPr="00A11C1E">
                    <w:rPr>
                      <w:sz w:val="28"/>
                      <w:szCs w:val="28"/>
                    </w:rPr>
                    <w:t xml:space="preserve">     </w:t>
                  </w:r>
                </w:p>
              </w:tc>
              <w:tc>
                <w:tcPr>
                  <w:tcW w:w="1200" w:type="dxa"/>
                </w:tcPr>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sz w:val="28"/>
                      <w:szCs w:val="28"/>
                    </w:rPr>
                    <w:t>Phương trình (1) có hai nghiệm phân biệt</w:t>
                  </w:r>
                </w:p>
                <w:p w:rsidR="00EE213F" w:rsidRPr="00A11C1E" w:rsidRDefault="00EE213F" w:rsidP="003B6AA7">
                  <w:pPr>
                    <w:rPr>
                      <w:sz w:val="28"/>
                      <w:szCs w:val="28"/>
                    </w:rPr>
                  </w:pPr>
                  <w:r w:rsidRPr="00A11C1E">
                    <w:rPr>
                      <w:position w:val="-6"/>
                      <w:sz w:val="28"/>
                      <w:szCs w:val="28"/>
                    </w:rPr>
                    <w:object w:dxaOrig="680" w:dyaOrig="320">
                      <v:shape id="_x0000_i3174" type="#_x0000_t75" style="width:33.75pt;height:15.75pt">
                        <v:imagedata r:id="rId3330" o:title=""/>
                      </v:shape>
                    </w:object>
                  </w:r>
                  <w:r w:rsidRPr="00A11C1E">
                    <w:rPr>
                      <w:sz w:val="28"/>
                      <w:szCs w:val="28"/>
                    </w:rPr>
                    <w:t xml:space="preserve">    </w:t>
                  </w:r>
                  <w:r w:rsidRPr="00A11C1E">
                    <w:rPr>
                      <w:position w:val="-6"/>
                      <w:sz w:val="28"/>
                      <w:szCs w:val="28"/>
                    </w:rPr>
                    <w:object w:dxaOrig="1500" w:dyaOrig="279">
                      <v:shape id="_x0000_i3175" type="#_x0000_t75" style="width:75pt;height:14.25pt">
                        <v:imagedata r:id="rId3331" o:title=""/>
                      </v:shape>
                    </w:object>
                  </w:r>
                </w:p>
              </w:tc>
              <w:tc>
                <w:tcPr>
                  <w:tcW w:w="1200" w:type="dxa"/>
                </w:tcPr>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position w:val="-6"/>
                      <w:sz w:val="28"/>
                      <w:szCs w:val="28"/>
                    </w:rPr>
                    <w:object w:dxaOrig="1060" w:dyaOrig="279">
                      <v:shape id="_x0000_i3176" type="#_x0000_t75" style="width:53.25pt;height:14.25pt">
                        <v:imagedata r:id="rId3332" o:title=""/>
                      </v:shape>
                    </w:object>
                  </w:r>
                </w:p>
              </w:tc>
              <w:tc>
                <w:tcPr>
                  <w:tcW w:w="1200" w:type="dxa"/>
                </w:tcPr>
                <w:p w:rsidR="00EE213F" w:rsidRPr="00A11C1E" w:rsidRDefault="00EE213F" w:rsidP="003B6AA7">
                  <w:pPr>
                    <w:rPr>
                      <w:sz w:val="28"/>
                      <w:szCs w:val="28"/>
                    </w:rPr>
                  </w:pPr>
                  <w:r w:rsidRPr="00A11C1E">
                    <w:rPr>
                      <w:sz w:val="28"/>
                      <w:szCs w:val="28"/>
                    </w:rPr>
                    <w:t>0.5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sz w:val="28"/>
                      <w:szCs w:val="28"/>
                    </w:rPr>
                    <w:t>2) Có : x</w:t>
                  </w:r>
                  <w:r w:rsidRPr="00A11C1E">
                    <w:rPr>
                      <w:sz w:val="28"/>
                      <w:szCs w:val="28"/>
                      <w:vertAlign w:val="subscript"/>
                    </w:rPr>
                    <w:t>1</w:t>
                  </w:r>
                  <w:r w:rsidRPr="00A11C1E">
                    <w:rPr>
                      <w:sz w:val="28"/>
                      <w:szCs w:val="28"/>
                    </w:rPr>
                    <w:t xml:space="preserve"> + x</w:t>
                  </w:r>
                  <w:r w:rsidRPr="00A11C1E">
                    <w:rPr>
                      <w:sz w:val="28"/>
                      <w:szCs w:val="28"/>
                      <w:vertAlign w:val="subscript"/>
                    </w:rPr>
                    <w:t>2</w:t>
                  </w:r>
                  <w:r w:rsidRPr="00A11C1E">
                    <w:rPr>
                      <w:sz w:val="28"/>
                      <w:szCs w:val="28"/>
                    </w:rPr>
                    <w:t xml:space="preserve"> – 3x</w:t>
                  </w:r>
                  <w:r w:rsidRPr="00A11C1E">
                    <w:rPr>
                      <w:sz w:val="28"/>
                      <w:szCs w:val="28"/>
                      <w:vertAlign w:val="subscript"/>
                    </w:rPr>
                    <w:t>1</w:t>
                  </w:r>
                  <w:r w:rsidRPr="00A11C1E">
                    <w:rPr>
                      <w:sz w:val="28"/>
                      <w:szCs w:val="28"/>
                    </w:rPr>
                    <w:t>.x</w:t>
                  </w:r>
                  <w:r w:rsidRPr="00A11C1E">
                    <w:rPr>
                      <w:sz w:val="28"/>
                      <w:szCs w:val="28"/>
                      <w:vertAlign w:val="subscript"/>
                    </w:rPr>
                    <w:t>2</w:t>
                  </w:r>
                  <w:r w:rsidRPr="00A11C1E">
                    <w:rPr>
                      <w:sz w:val="28"/>
                      <w:szCs w:val="28"/>
                    </w:rPr>
                    <w:t xml:space="preserve"> =  -3m + 2m + 32</w:t>
                  </w:r>
                </w:p>
              </w:tc>
              <w:tc>
                <w:tcPr>
                  <w:tcW w:w="1200" w:type="dxa"/>
                </w:tcPr>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position w:val="-30"/>
                      <w:sz w:val="28"/>
                      <w:szCs w:val="28"/>
                    </w:rPr>
                    <w:object w:dxaOrig="2740" w:dyaOrig="760">
                      <v:shape id="_x0000_i3177" type="#_x0000_t75" style="width:137.25pt;height:38.25pt">
                        <v:imagedata r:id="rId3333" o:title=""/>
                      </v:shape>
                    </w:object>
                  </w:r>
                </w:p>
              </w:tc>
              <w:tc>
                <w:tcPr>
                  <w:tcW w:w="1200" w:type="dxa"/>
                </w:tcPr>
                <w:p w:rsidR="00EE213F" w:rsidRPr="00A11C1E" w:rsidRDefault="00EE213F" w:rsidP="003B6AA7">
                  <w:pPr>
                    <w:rPr>
                      <w:sz w:val="28"/>
                      <w:szCs w:val="28"/>
                    </w:rPr>
                  </w:pPr>
                  <w:r w:rsidRPr="00A11C1E">
                    <w:rPr>
                      <w:sz w:val="28"/>
                      <w:szCs w:val="28"/>
                    </w:rPr>
                    <w:t>0.5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sz w:val="28"/>
                      <w:szCs w:val="28"/>
                    </w:rPr>
                    <w:t xml:space="preserve">Dấu “ =” xảy ra  </w:t>
                  </w:r>
                  <w:r w:rsidRPr="00A11C1E">
                    <w:rPr>
                      <w:position w:val="-24"/>
                      <w:sz w:val="28"/>
                      <w:szCs w:val="28"/>
                    </w:rPr>
                    <w:object w:dxaOrig="940" w:dyaOrig="620">
                      <v:shape id="_x0000_i3178" type="#_x0000_t75" style="width:47.25pt;height:30.75pt">
                        <v:imagedata r:id="rId3334" o:title=""/>
                      </v:shape>
                    </w:object>
                  </w:r>
                </w:p>
                <w:p w:rsidR="00EE213F" w:rsidRPr="00A11C1E" w:rsidRDefault="00EE213F" w:rsidP="003B6AA7">
                  <w:pPr>
                    <w:rPr>
                      <w:sz w:val="28"/>
                      <w:szCs w:val="28"/>
                    </w:rPr>
                  </w:pPr>
                  <w:r w:rsidRPr="00A11C1E">
                    <w:rPr>
                      <w:sz w:val="28"/>
                      <w:szCs w:val="28"/>
                    </w:rPr>
                    <w:t xml:space="preserve">Vậy </w:t>
                  </w:r>
                  <w:r w:rsidRPr="00A11C1E">
                    <w:rPr>
                      <w:position w:val="-24"/>
                      <w:sz w:val="28"/>
                      <w:szCs w:val="28"/>
                    </w:rPr>
                    <w:object w:dxaOrig="639" w:dyaOrig="620">
                      <v:shape id="_x0000_i3179" type="#_x0000_t75" style="width:32.25pt;height:30.75pt">
                        <v:imagedata r:id="rId3335" o:title=""/>
                      </v:shape>
                    </w:object>
                  </w:r>
                  <w:r w:rsidRPr="00A11C1E">
                    <w:rPr>
                      <w:sz w:val="28"/>
                      <w:szCs w:val="28"/>
                    </w:rPr>
                    <w:t xml:space="preserve"> thì x</w:t>
                  </w:r>
                  <w:r w:rsidRPr="00A11C1E">
                    <w:rPr>
                      <w:sz w:val="28"/>
                      <w:szCs w:val="28"/>
                      <w:vertAlign w:val="subscript"/>
                    </w:rPr>
                    <w:t xml:space="preserve">1 </w:t>
                  </w:r>
                  <w:r w:rsidRPr="00A11C1E">
                    <w:rPr>
                      <w:sz w:val="28"/>
                      <w:szCs w:val="28"/>
                    </w:rPr>
                    <w:t>+ x</w:t>
                  </w:r>
                  <w:r w:rsidRPr="00A11C1E">
                    <w:rPr>
                      <w:sz w:val="28"/>
                      <w:szCs w:val="28"/>
                      <w:vertAlign w:val="subscript"/>
                    </w:rPr>
                    <w:t>2</w:t>
                  </w:r>
                  <w:r w:rsidRPr="00A11C1E">
                    <w:rPr>
                      <w:sz w:val="28"/>
                      <w:szCs w:val="28"/>
                    </w:rPr>
                    <w:t xml:space="preserve"> – 3x</w:t>
                  </w:r>
                  <w:r w:rsidRPr="00A11C1E">
                    <w:rPr>
                      <w:sz w:val="28"/>
                      <w:szCs w:val="28"/>
                      <w:vertAlign w:val="subscript"/>
                    </w:rPr>
                    <w:t>1</w:t>
                  </w:r>
                  <w:r w:rsidRPr="00A11C1E">
                    <w:rPr>
                      <w:sz w:val="28"/>
                      <w:szCs w:val="28"/>
                    </w:rPr>
                    <w:t>x</w:t>
                  </w:r>
                  <w:r w:rsidRPr="00A11C1E">
                    <w:rPr>
                      <w:sz w:val="28"/>
                      <w:szCs w:val="28"/>
                      <w:vertAlign w:val="subscript"/>
                    </w:rPr>
                    <w:t>2</w:t>
                  </w:r>
                  <w:r w:rsidRPr="00A11C1E">
                    <w:rPr>
                      <w:sz w:val="28"/>
                      <w:szCs w:val="28"/>
                    </w:rPr>
                    <w:t xml:space="preserve"> đạt GTLN</w:t>
                  </w:r>
                </w:p>
                <w:p w:rsidR="00EE213F" w:rsidRPr="00A11C1E" w:rsidRDefault="00EE213F" w:rsidP="003B6AA7">
                  <w:pPr>
                    <w:rPr>
                      <w:sz w:val="28"/>
                      <w:szCs w:val="28"/>
                    </w:rPr>
                  </w:pPr>
                </w:p>
              </w:tc>
              <w:tc>
                <w:tcPr>
                  <w:tcW w:w="1200" w:type="dxa"/>
                </w:tcPr>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val="restart"/>
                </w:tcPr>
                <w:p w:rsidR="00EE213F" w:rsidRPr="00A11C1E" w:rsidRDefault="00EE213F" w:rsidP="003B6AA7">
                  <w:pPr>
                    <w:rPr>
                      <w:sz w:val="28"/>
                      <w:szCs w:val="28"/>
                    </w:rPr>
                  </w:pPr>
                  <w:r w:rsidRPr="00A11C1E">
                    <w:rPr>
                      <w:sz w:val="28"/>
                      <w:szCs w:val="28"/>
                    </w:rPr>
                    <w:t>Bài 5</w:t>
                  </w:r>
                </w:p>
                <w:p w:rsidR="00EE213F" w:rsidRPr="00A11C1E" w:rsidRDefault="00EE213F" w:rsidP="003B6AA7">
                  <w:pPr>
                    <w:rPr>
                      <w:sz w:val="28"/>
                      <w:szCs w:val="28"/>
                    </w:rPr>
                  </w:pPr>
                </w:p>
                <w:p w:rsidR="00EE213F" w:rsidRPr="00A11C1E" w:rsidRDefault="00EE213F" w:rsidP="003B6AA7">
                  <w:pPr>
                    <w:jc w:val="center"/>
                    <w:rPr>
                      <w:sz w:val="28"/>
                      <w:szCs w:val="28"/>
                    </w:rPr>
                  </w:pPr>
                  <w:r w:rsidRPr="00A11C1E">
                    <w:rPr>
                      <w:sz w:val="28"/>
                      <w:szCs w:val="28"/>
                    </w:rPr>
                    <w:t>(3,0 điểm)</w:t>
                  </w:r>
                </w:p>
              </w:tc>
              <w:tc>
                <w:tcPr>
                  <w:tcW w:w="8280" w:type="dxa"/>
                </w:tcPr>
                <w:p w:rsidR="00EE213F" w:rsidRPr="00A11C1E" w:rsidRDefault="00EE213F" w:rsidP="003B6AA7">
                  <w:pPr>
                    <w:rPr>
                      <w:sz w:val="28"/>
                      <w:szCs w:val="28"/>
                    </w:rPr>
                  </w:pPr>
                  <w:r w:rsidRPr="00A11C1E">
                    <w:rPr>
                      <w:b/>
                      <w:sz w:val="28"/>
                      <w:szCs w:val="28"/>
                    </w:rPr>
                    <w:t>Vẽ hình</w:t>
                  </w:r>
                  <w:r w:rsidRPr="00A11C1E">
                    <w:rPr>
                      <w:sz w:val="28"/>
                      <w:szCs w:val="28"/>
                    </w:rPr>
                    <w:t>:</w:t>
                  </w:r>
                </w:p>
                <w:p w:rsidR="00EE213F" w:rsidRPr="00A11C1E" w:rsidRDefault="00EE213F" w:rsidP="003B6AA7">
                  <w:pPr>
                    <w:rPr>
                      <w:sz w:val="28"/>
                      <w:szCs w:val="28"/>
                    </w:rPr>
                  </w:pPr>
                  <w:r w:rsidRPr="00A11C1E">
                    <w:rPr>
                      <w:sz w:val="28"/>
                      <w:szCs w:val="28"/>
                    </w:rPr>
                    <w:t xml:space="preserve">                                             A</w:t>
                  </w:r>
                </w:p>
                <w:p w:rsidR="00EE213F" w:rsidRPr="00EE213F" w:rsidRDefault="00EE213F" w:rsidP="003B6AA7">
                  <w:pPr>
                    <w:rPr>
                      <w:sz w:val="24"/>
                      <w:szCs w:val="28"/>
                    </w:rPr>
                  </w:pPr>
                  <w:r>
                    <w:rPr>
                      <w:noProof/>
                      <w:sz w:val="28"/>
                      <w:szCs w:val="28"/>
                      <w:lang w:val="en-US"/>
                    </w:rPr>
                    <mc:AlternateContent>
                      <mc:Choice Requires="wps">
                        <w:drawing>
                          <wp:anchor distT="0" distB="0" distL="114300" distR="114300" simplePos="0" relativeHeight="251848704" behindDoc="0" locked="0" layoutInCell="1" allowOverlap="1">
                            <wp:simplePos x="0" y="0"/>
                            <wp:positionH relativeFrom="column">
                              <wp:posOffset>2185670</wp:posOffset>
                            </wp:positionH>
                            <wp:positionV relativeFrom="paragraph">
                              <wp:posOffset>70485</wp:posOffset>
                            </wp:positionV>
                            <wp:extent cx="0" cy="1257300"/>
                            <wp:effectExtent l="6350" t="10795" r="12700" b="8255"/>
                            <wp:wrapNone/>
                            <wp:docPr id="1602" name="Straight Connector 16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02" o:spid="_x0000_s1026" style="position:absolute;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1pt,5.55pt" to="172.1pt,10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"/>
                        </w:pict>
                      </mc:Fallback>
                    </mc:AlternateContent>
                  </w:r>
                  <w:r>
                    <w:rPr>
                      <w:noProof/>
                      <w:sz w:val="28"/>
                      <w:szCs w:val="28"/>
                      <w:lang w:val="en-US"/>
                    </w:rPr>
                    <mc:AlternateContent>
                      <mc:Choice Requires="wps">
                        <w:drawing>
                          <wp:anchor distT="0" distB="0" distL="114300" distR="114300" simplePos="0" relativeHeight="251847680" behindDoc="0" locked="0" layoutInCell="1" allowOverlap="1">
                            <wp:simplePos x="0" y="0"/>
                            <wp:positionH relativeFrom="column">
                              <wp:posOffset>1274445</wp:posOffset>
                            </wp:positionH>
                            <wp:positionV relativeFrom="paragraph">
                              <wp:posOffset>62865</wp:posOffset>
                            </wp:positionV>
                            <wp:extent cx="914400" cy="457200"/>
                            <wp:effectExtent l="9525" t="12700" r="9525" b="6350"/>
                            <wp:wrapNone/>
                            <wp:docPr id="1601" name="Straight Connector 16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01" o:spid="_x0000_s1026" style="position:absolute;flip:y;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35pt,4.95pt" to="172.35pt,4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"/>
                        </w:pict>
                      </mc:Fallback>
                    </mc:AlternateContent>
                  </w:r>
                  <w:r>
                    <w:rPr>
                      <w:noProof/>
                      <w:sz w:val="28"/>
                      <w:szCs w:val="28"/>
                      <w:lang w:val="en-US"/>
                    </w:rPr>
                    <mc:AlternateContent>
                      <mc:Choice Requires="wps">
                        <w:drawing>
                          <wp:anchor distT="0" distB="0" distL="114300" distR="114300" simplePos="0" relativeHeight="251850752" behindDoc="0" locked="0" layoutInCell="1" allowOverlap="1">
                            <wp:simplePos x="0" y="0"/>
                            <wp:positionH relativeFrom="column">
                              <wp:posOffset>2170430</wp:posOffset>
                            </wp:positionH>
                            <wp:positionV relativeFrom="paragraph">
                              <wp:posOffset>50800</wp:posOffset>
                            </wp:positionV>
                            <wp:extent cx="768350" cy="996950"/>
                            <wp:effectExtent l="10160" t="10160" r="12065" b="12065"/>
                            <wp:wrapNone/>
                            <wp:docPr id="1600" name="Straight Connector 16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8350" cy="9969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00" o:spid="_x0000_s1026" style="position:absolute;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9pt,4pt" to="231.4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"/>
                        </w:pict>
                      </mc:Fallback>
                    </mc:AlternateContent>
                  </w:r>
                  <w:r>
                    <w:rPr>
                      <w:noProof/>
                      <w:sz w:val="28"/>
                      <w:szCs w:val="28"/>
                      <w:lang w:val="en-US"/>
                    </w:rPr>
                    <mc:AlternateContent>
                      <mc:Choice Requires="wps">
                        <w:drawing>
                          <wp:anchor distT="0" distB="0" distL="114300" distR="114300" simplePos="0" relativeHeight="251843584" behindDoc="0" locked="0" layoutInCell="1" allowOverlap="1">
                            <wp:simplePos x="0" y="0"/>
                            <wp:positionH relativeFrom="column">
                              <wp:posOffset>2157095</wp:posOffset>
                            </wp:positionH>
                            <wp:positionV relativeFrom="paragraph">
                              <wp:posOffset>56515</wp:posOffset>
                            </wp:positionV>
                            <wp:extent cx="1800225" cy="647700"/>
                            <wp:effectExtent l="6350" t="6350" r="12700" b="12700"/>
                            <wp:wrapNone/>
                            <wp:docPr id="1599" name="Straight Connector 15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0225" cy="647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9"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9.85pt,4.45pt" to="311.6pt,5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"/>
                        </w:pict>
                      </mc:Fallback>
                    </mc:AlternateContent>
                  </w:r>
                  <w:r>
                    <w:rPr>
                      <w:noProof/>
                      <w:sz w:val="28"/>
                      <w:szCs w:val="28"/>
                      <w:lang w:val="en-US"/>
                    </w:rPr>
                    <mc:AlternateContent>
                      <mc:Choice Requires="wps">
                        <w:drawing>
                          <wp:anchor distT="0" distB="0" distL="114300" distR="114300" simplePos="0" relativeHeight="251845632" behindDoc="0" locked="0" layoutInCell="1" allowOverlap="1">
                            <wp:simplePos x="0" y="0"/>
                            <wp:positionH relativeFrom="column">
                              <wp:posOffset>1941195</wp:posOffset>
                            </wp:positionH>
                            <wp:positionV relativeFrom="paragraph">
                              <wp:posOffset>72390</wp:posOffset>
                            </wp:positionV>
                            <wp:extent cx="228600" cy="685800"/>
                            <wp:effectExtent l="9525" t="12700" r="9525" b="6350"/>
                            <wp:wrapNone/>
                            <wp:docPr id="1598" name="Straight Connector 15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2860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8" o:spid="_x0000_s1026" style="position:absolute;flip:y;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85pt,5.7pt" to="170.85pt,5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"/>
                        </w:pict>
                      </mc:Fallback>
                    </mc:AlternateContent>
                  </w:r>
                  <w:r>
                    <w:rPr>
                      <w:noProof/>
                      <w:sz w:val="28"/>
                      <w:szCs w:val="28"/>
                      <w:lang w:val="en-US"/>
                    </w:rPr>
                    <mc:AlternateContent>
                      <mc:Choice Requires="wps">
                        <w:drawing>
                          <wp:anchor distT="0" distB="0" distL="114300" distR="114300" simplePos="0" relativeHeight="251842560" behindDoc="1" locked="0" layoutInCell="1" allowOverlap="1">
                            <wp:simplePos x="0" y="0"/>
                            <wp:positionH relativeFrom="column">
                              <wp:posOffset>1257300</wp:posOffset>
                            </wp:positionH>
                            <wp:positionV relativeFrom="paragraph">
                              <wp:posOffset>15240</wp:posOffset>
                            </wp:positionV>
                            <wp:extent cx="1371600" cy="1371600"/>
                            <wp:effectExtent l="11430" t="12700" r="7620" b="6350"/>
                            <wp:wrapNone/>
                            <wp:docPr id="1597" name="Oval 15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3716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97" o:spid="_x0000_s1026" style="position:absolute;margin-left:99pt;margin-top:1.2pt;width:108pt;height:108pt;z-index:-25147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"/>
                        </w:pict>
                      </mc:Fallback>
                    </mc:AlternateContent>
                  </w:r>
                </w:p>
                <w:p w:rsidR="00EE213F" w:rsidRPr="00EE213F" w:rsidRDefault="00EE213F" w:rsidP="003B6AA7">
                  <w:pPr>
                    <w:rPr>
                      <w:sz w:val="24"/>
                      <w:szCs w:val="28"/>
                    </w:rPr>
                  </w:pPr>
                </w:p>
                <w:p w:rsidR="00EE213F" w:rsidRPr="00EE213F" w:rsidRDefault="00EE213F" w:rsidP="003B6AA7">
                  <w:pPr>
                    <w:rPr>
                      <w:sz w:val="24"/>
                      <w:szCs w:val="28"/>
                    </w:rPr>
                  </w:pPr>
                  <w:r w:rsidRPr="00EE213F">
                    <w:rPr>
                      <w:noProof/>
                      <w:sz w:val="24"/>
                      <w:szCs w:val="28"/>
                      <w:lang w:val="en-US"/>
                    </w:rPr>
                    <mc:AlternateContent>
                      <mc:Choice Requires="wps">
                        <w:drawing>
                          <wp:anchor distT="0" distB="0" distL="114300" distR="114300" simplePos="0" relativeHeight="251852800" behindDoc="0" locked="0" layoutInCell="1" allowOverlap="1" wp14:anchorId="62E0F45D" wp14:editId="6B0B77E3">
                            <wp:simplePos x="0" y="0"/>
                            <wp:positionH relativeFrom="column">
                              <wp:posOffset>1475105</wp:posOffset>
                            </wp:positionH>
                            <wp:positionV relativeFrom="paragraph">
                              <wp:posOffset>51435</wp:posOffset>
                            </wp:positionV>
                            <wp:extent cx="114300" cy="114300"/>
                            <wp:effectExtent l="10160" t="9525" r="8890" b="9525"/>
                            <wp:wrapNone/>
                            <wp:docPr id="1596" name="Freeform 15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114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596" o:spid="_x0000_s1026" style="position:absolute;margin-left:116.15pt;margin-top:4.05pt;width:9pt;height:9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" path="m-1,nfc11929,,21600,9670,21600,21600em-1,nsc11929,,21600,9670,21600,21600l,21600,-1,xe" filled="f">
                            <v:path arrowok="t" o:extrusionok="f" o:connecttype="custom" o:connectlocs="0,0;114300,114300;0,114300" o:connectangles="0,0,0"/>
                          </v:shape>
                        </w:pict>
                      </mc:Fallback>
                    </mc:AlternateContent>
                  </w:r>
                  <w:r w:rsidRPr="00EE213F">
                    <w:rPr>
                      <w:sz w:val="24"/>
                      <w:szCs w:val="28"/>
                    </w:rPr>
                    <w:t xml:space="preserve">                       E                                    F</w:t>
                  </w:r>
                </w:p>
                <w:p w:rsidR="00EE213F" w:rsidRPr="00EE213F" w:rsidRDefault="00EE213F" w:rsidP="003B6AA7">
                  <w:pPr>
                    <w:rPr>
                      <w:sz w:val="24"/>
                      <w:szCs w:val="28"/>
                    </w:rPr>
                  </w:pPr>
                  <w:r w:rsidRPr="00EE213F">
                    <w:rPr>
                      <w:noProof/>
                      <w:sz w:val="24"/>
                      <w:szCs w:val="28"/>
                      <w:lang w:val="en-US"/>
                    </w:rPr>
                    <mc:AlternateContent>
                      <mc:Choice Requires="wps">
                        <w:drawing>
                          <wp:anchor distT="0" distB="0" distL="114300" distR="114300" simplePos="0" relativeHeight="251849728" behindDoc="0" locked="0" layoutInCell="1" allowOverlap="1" wp14:anchorId="79C52B5F" wp14:editId="1C1DD9C5">
                            <wp:simplePos x="0" y="0"/>
                            <wp:positionH relativeFrom="column">
                              <wp:posOffset>2186940</wp:posOffset>
                            </wp:positionH>
                            <wp:positionV relativeFrom="paragraph">
                              <wp:posOffset>72390</wp:posOffset>
                            </wp:positionV>
                            <wp:extent cx="428625" cy="762000"/>
                            <wp:effectExtent l="7620" t="6350" r="11430" b="12700"/>
                            <wp:wrapNone/>
                            <wp:docPr id="1595" name="Straight Connector 15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8625" cy="7620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5" o:spid="_x0000_s1026" style="position:absolute;flip:y;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2pt,5.7pt" to="205.95pt,6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"/>
                        </w:pict>
                      </mc:Fallback>
                    </mc:AlternateContent>
                  </w:r>
                  <w:r w:rsidRPr="00EE213F">
                    <w:rPr>
                      <w:noProof/>
                      <w:sz w:val="24"/>
                      <w:szCs w:val="28"/>
                      <w:lang w:val="en-US"/>
                    </w:rPr>
                    <mc:AlternateContent>
                      <mc:Choice Requires="wps">
                        <w:drawing>
                          <wp:anchor distT="0" distB="0" distL="114300" distR="114300" simplePos="0" relativeHeight="251851776" behindDoc="0" locked="0" layoutInCell="1" allowOverlap="1" wp14:anchorId="41E14945" wp14:editId="7AC4C2CA">
                            <wp:simplePos x="0" y="0"/>
                            <wp:positionH relativeFrom="column">
                              <wp:posOffset>1285240</wp:posOffset>
                            </wp:positionH>
                            <wp:positionV relativeFrom="paragraph">
                              <wp:posOffset>-4445</wp:posOffset>
                            </wp:positionV>
                            <wp:extent cx="2647950" cy="180975"/>
                            <wp:effectExtent l="10795" t="5715" r="8255" b="13335"/>
                            <wp:wrapNone/>
                            <wp:docPr id="1594" name="Straight Connector 15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47950" cy="1809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4" o:spid="_x0000_s1026" style="position:absolute;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2pt,-.35pt" to="309.7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"/>
                        </w:pict>
                      </mc:Fallback>
                    </mc:AlternateContent>
                  </w:r>
                  <w:r w:rsidRPr="00EE213F">
                    <w:rPr>
                      <w:noProof/>
                      <w:sz w:val="24"/>
                      <w:szCs w:val="28"/>
                      <w:lang w:val="en-US"/>
                    </w:rPr>
                    <mc:AlternateContent>
                      <mc:Choice Requires="wps">
                        <w:drawing>
                          <wp:anchor distT="0" distB="0" distL="114300" distR="114300" simplePos="0" relativeHeight="251844608" behindDoc="0" locked="0" layoutInCell="1" allowOverlap="1" wp14:anchorId="4BFACD39" wp14:editId="6F9FEC01">
                            <wp:simplePos x="0" y="0"/>
                            <wp:positionH relativeFrom="column">
                              <wp:posOffset>2168525</wp:posOffset>
                            </wp:positionH>
                            <wp:positionV relativeFrom="paragraph">
                              <wp:posOffset>153035</wp:posOffset>
                            </wp:positionV>
                            <wp:extent cx="1819275" cy="666750"/>
                            <wp:effectExtent l="8255" t="10795" r="10795" b="8255"/>
                            <wp:wrapNone/>
                            <wp:docPr id="1593" name="Straight Connector 15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19275" cy="6667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3" o:spid="_x0000_s1026" style="position:absolute;flip:y;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0.75pt,12.05pt" to="314pt,6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"/>
                        </w:pict>
                      </mc:Fallback>
                    </mc:AlternateContent>
                  </w:r>
                  <w:r w:rsidRPr="00EE213F">
                    <w:rPr>
                      <w:noProof/>
                      <w:sz w:val="24"/>
                      <w:szCs w:val="28"/>
                      <w:lang w:val="en-US"/>
                    </w:rPr>
                    <mc:AlternateContent>
                      <mc:Choice Requires="wps">
                        <w:drawing>
                          <wp:anchor distT="0" distB="0" distL="114300" distR="114300" simplePos="0" relativeHeight="251853824" behindDoc="0" locked="0" layoutInCell="1" allowOverlap="1" wp14:anchorId="2B73B0C5" wp14:editId="10514658">
                            <wp:simplePos x="0" y="0"/>
                            <wp:positionH relativeFrom="column">
                              <wp:posOffset>3602355</wp:posOffset>
                            </wp:positionH>
                            <wp:positionV relativeFrom="paragraph">
                              <wp:posOffset>55880</wp:posOffset>
                            </wp:positionV>
                            <wp:extent cx="114300" cy="114300"/>
                            <wp:effectExtent l="13335" t="8890" r="5715" b="10160"/>
                            <wp:wrapNone/>
                            <wp:docPr id="1592" name="Freeform 15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flipV="1">
                                      <a:off x="0" y="0"/>
                                      <a:ext cx="114300" cy="11430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592" o:spid="_x0000_s1026" style="position:absolute;margin-left:283.65pt;margin-top:4.4pt;width:9pt;height:9pt;flip:x y;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" path="m-1,nfc11929,,21600,9670,21600,21600em-1,nsc11929,,21600,9670,21600,21600l,21600,-1,xe" filled="f">
                            <v:path arrowok="t" o:extrusionok="f" o:connecttype="custom" o:connectlocs="0,0;114300,114300;0,114300" o:connectangles="0,0,0"/>
                          </v:shape>
                        </w:pict>
                      </mc:Fallback>
                    </mc:AlternateContent>
                  </w:r>
                  <w:r w:rsidRPr="00EE213F">
                    <w:rPr>
                      <w:sz w:val="24"/>
                      <w:szCs w:val="28"/>
                    </w:rPr>
                    <w:t xml:space="preserve">                                                0                                                        M</w:t>
                  </w:r>
                </w:p>
                <w:p w:rsidR="00EE213F" w:rsidRPr="00EE213F" w:rsidRDefault="00EE213F" w:rsidP="003B6AA7">
                  <w:pPr>
                    <w:rPr>
                      <w:sz w:val="24"/>
                      <w:szCs w:val="28"/>
                    </w:rPr>
                  </w:pPr>
                  <w:r w:rsidRPr="00EE213F">
                    <w:rPr>
                      <w:noProof/>
                      <w:sz w:val="24"/>
                      <w:szCs w:val="28"/>
                      <w:lang w:val="en-US"/>
                    </w:rPr>
                    <mc:AlternateContent>
                      <mc:Choice Requires="wps">
                        <w:drawing>
                          <wp:anchor distT="0" distB="0" distL="114300" distR="114300" simplePos="0" relativeHeight="251846656" behindDoc="0" locked="0" layoutInCell="1" allowOverlap="1" wp14:anchorId="29B40D3E" wp14:editId="7B6CD74A">
                            <wp:simplePos x="0" y="0"/>
                            <wp:positionH relativeFrom="column">
                              <wp:posOffset>1939290</wp:posOffset>
                            </wp:positionH>
                            <wp:positionV relativeFrom="paragraph">
                              <wp:posOffset>59055</wp:posOffset>
                            </wp:positionV>
                            <wp:extent cx="228600" cy="571500"/>
                            <wp:effectExtent l="7620" t="6985" r="11430" b="12065"/>
                            <wp:wrapNone/>
                            <wp:docPr id="1591" name="Straight Connector 1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5715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91" o:spid="_x0000_s1026" style="position:absolute;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2.7pt,4.65pt" to="170.7pt,4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"/>
                        </w:pict>
                      </mc:Fallback>
                    </mc:AlternateContent>
                  </w:r>
                  <w:r w:rsidRPr="00EE213F">
                    <w:rPr>
                      <w:sz w:val="24"/>
                      <w:szCs w:val="28"/>
                    </w:rPr>
                    <w:t xml:space="preserve">                               </w:t>
                  </w:r>
                </w:p>
                <w:p w:rsidR="00EE213F" w:rsidRPr="00EE213F" w:rsidRDefault="00EE213F" w:rsidP="003B6AA7">
                  <w:pPr>
                    <w:rPr>
                      <w:sz w:val="24"/>
                      <w:szCs w:val="28"/>
                    </w:rPr>
                  </w:pPr>
                </w:p>
                <w:p w:rsidR="00EE213F" w:rsidRPr="00A11C1E" w:rsidRDefault="00EE213F" w:rsidP="003B6AA7">
                  <w:pPr>
                    <w:rPr>
                      <w:i/>
                      <w:sz w:val="28"/>
                      <w:szCs w:val="28"/>
                    </w:rPr>
                  </w:pPr>
                  <w:r w:rsidRPr="00A11C1E">
                    <w:rPr>
                      <w:sz w:val="28"/>
                      <w:szCs w:val="28"/>
                    </w:rPr>
                    <w:t xml:space="preserve">                                                                    I</w:t>
                  </w:r>
                </w:p>
                <w:p w:rsidR="00EE213F" w:rsidRPr="00A11C1E" w:rsidRDefault="00EE213F" w:rsidP="003B6AA7">
                  <w:pPr>
                    <w:rPr>
                      <w:sz w:val="28"/>
                      <w:szCs w:val="28"/>
                    </w:rPr>
                  </w:pPr>
                  <w:r w:rsidRPr="00A11C1E">
                    <w:rPr>
                      <w:sz w:val="28"/>
                      <w:szCs w:val="28"/>
                    </w:rPr>
                    <w:t xml:space="preserve">                                                B</w:t>
                  </w:r>
                </w:p>
                <w:p w:rsidR="00EE213F" w:rsidRPr="00A11C1E" w:rsidRDefault="00EE213F" w:rsidP="003B6AA7">
                  <w:pPr>
                    <w:rPr>
                      <w:sz w:val="28"/>
                      <w:szCs w:val="28"/>
                    </w:rPr>
                  </w:pPr>
                </w:p>
              </w:tc>
              <w:tc>
                <w:tcPr>
                  <w:tcW w:w="1200" w:type="dxa"/>
                </w:tcPr>
                <w:p w:rsidR="00EE213F" w:rsidRPr="00A11C1E" w:rsidRDefault="00EE213F" w:rsidP="003B6AA7">
                  <w:pPr>
                    <w:rPr>
                      <w:sz w:val="28"/>
                      <w:szCs w:val="28"/>
                    </w:rPr>
                  </w:pP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22436A">
                  <w:pPr>
                    <w:numPr>
                      <w:ilvl w:val="0"/>
                      <w:numId w:val="106"/>
                    </w:numPr>
                    <w:rPr>
                      <w:sz w:val="28"/>
                      <w:szCs w:val="28"/>
                    </w:rPr>
                  </w:pPr>
                  <w:r w:rsidRPr="00A11C1E">
                    <w:rPr>
                      <w:sz w:val="28"/>
                      <w:szCs w:val="28"/>
                    </w:rPr>
                    <w:t xml:space="preserve">Có MA là tiếp tuyến </w:t>
                  </w:r>
                </w:p>
                <w:p w:rsidR="00EE213F" w:rsidRPr="00A11C1E" w:rsidRDefault="00EE213F" w:rsidP="003B6AA7">
                  <w:pPr>
                    <w:ind w:left="360"/>
                    <w:rPr>
                      <w:sz w:val="28"/>
                      <w:szCs w:val="28"/>
                    </w:rPr>
                  </w:pPr>
                  <w:r w:rsidRPr="00A11C1E">
                    <w:rPr>
                      <w:sz w:val="28"/>
                      <w:szCs w:val="28"/>
                    </w:rPr>
                    <w:t xml:space="preserve">    Nên OA </w:t>
                  </w:r>
                  <w:r w:rsidRPr="00A11C1E">
                    <w:rPr>
                      <w:position w:val="-4"/>
                      <w:sz w:val="28"/>
                      <w:szCs w:val="28"/>
                    </w:rPr>
                    <w:object w:dxaOrig="240" w:dyaOrig="260">
                      <v:shape id="_x0000_i3180" type="#_x0000_t75" style="width:12pt;height:12.75pt">
                        <v:imagedata r:id="rId3336" o:title=""/>
                      </v:shape>
                    </w:object>
                  </w:r>
                  <w:r w:rsidRPr="00A11C1E">
                    <w:rPr>
                      <w:sz w:val="28"/>
                      <w:szCs w:val="28"/>
                    </w:rPr>
                    <w:t xml:space="preserve"> MA</w:t>
                  </w:r>
                </w:p>
                <w:p w:rsidR="00EE213F" w:rsidRPr="00A11C1E" w:rsidRDefault="00EE213F" w:rsidP="003B6AA7">
                  <w:pPr>
                    <w:ind w:left="360"/>
                    <w:rPr>
                      <w:sz w:val="28"/>
                      <w:szCs w:val="28"/>
                    </w:rPr>
                  </w:pPr>
                  <w:r w:rsidRPr="00A11C1E">
                    <w:rPr>
                      <w:position w:val="-6"/>
                      <w:sz w:val="28"/>
                      <w:szCs w:val="28"/>
                    </w:rPr>
                    <w:object w:dxaOrig="1460" w:dyaOrig="360">
                      <v:shape id="_x0000_i3181" type="#_x0000_t75" style="width:72.75pt;height:18pt">
                        <v:imagedata r:id="rId3337" o:title=""/>
                      </v:shape>
                    </w:object>
                  </w:r>
                </w:p>
                <w:p w:rsidR="00EE213F" w:rsidRPr="00A11C1E" w:rsidRDefault="00EE213F" w:rsidP="003B6AA7">
                  <w:pPr>
                    <w:ind w:left="360"/>
                    <w:rPr>
                      <w:sz w:val="28"/>
                      <w:szCs w:val="28"/>
                    </w:rPr>
                  </w:pPr>
                  <w:r w:rsidRPr="00A11C1E">
                    <w:rPr>
                      <w:sz w:val="28"/>
                      <w:szCs w:val="28"/>
                    </w:rPr>
                    <w:t xml:space="preserve">Tương tự </w:t>
                  </w:r>
                  <w:r w:rsidRPr="00A11C1E">
                    <w:rPr>
                      <w:position w:val="-6"/>
                      <w:sz w:val="28"/>
                      <w:szCs w:val="28"/>
                    </w:rPr>
                    <w:object w:dxaOrig="1180" w:dyaOrig="360">
                      <v:shape id="_x0000_i3182" type="#_x0000_t75" style="width:59.25pt;height:18pt">
                        <v:imagedata r:id="rId3338" o:title=""/>
                      </v:shape>
                    </w:object>
                  </w:r>
                </w:p>
                <w:p w:rsidR="00EE213F" w:rsidRPr="00A11C1E" w:rsidRDefault="00EE213F" w:rsidP="003B6AA7">
                  <w:pPr>
                    <w:ind w:left="360"/>
                    <w:rPr>
                      <w:sz w:val="28"/>
                      <w:szCs w:val="28"/>
                    </w:rPr>
                  </w:pPr>
                </w:p>
              </w:tc>
              <w:tc>
                <w:tcPr>
                  <w:tcW w:w="1200" w:type="dxa"/>
                </w:tcPr>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position w:val="-6"/>
                      <w:sz w:val="28"/>
                      <w:szCs w:val="28"/>
                    </w:rPr>
                    <w:object w:dxaOrig="2320" w:dyaOrig="360">
                      <v:shape id="_x0000_i3183" type="#_x0000_t75" style="width:116.25pt;height:18pt">
                        <v:imagedata r:id="rId3339" o:title=""/>
                      </v:shape>
                    </w:object>
                  </w:r>
                </w:p>
              </w:tc>
              <w:tc>
                <w:tcPr>
                  <w:tcW w:w="1200" w:type="dxa"/>
                </w:tcPr>
                <w:p w:rsidR="00EE213F" w:rsidRPr="00A11C1E" w:rsidRDefault="00EE213F" w:rsidP="003B6AA7">
                  <w:pPr>
                    <w:rPr>
                      <w:sz w:val="28"/>
                      <w:szCs w:val="28"/>
                    </w:rPr>
                  </w:pPr>
                  <w:r w:rsidRPr="00A11C1E">
                    <w:rPr>
                      <w:sz w:val="28"/>
                      <w:szCs w:val="28"/>
                    </w:rPr>
                    <w:t>0,5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position w:val="-6"/>
                      <w:sz w:val="28"/>
                      <w:szCs w:val="28"/>
                    </w:rPr>
                    <w:object w:dxaOrig="300" w:dyaOrig="240">
                      <v:shape id="_x0000_i3184" type="#_x0000_t75" style="width:15pt;height:12pt">
                        <v:imagedata r:id="rId3322" o:title=""/>
                      </v:shape>
                    </w:object>
                  </w:r>
                  <w:r w:rsidRPr="00A11C1E">
                    <w:rPr>
                      <w:sz w:val="28"/>
                      <w:szCs w:val="28"/>
                    </w:rPr>
                    <w:t xml:space="preserve"> Tứ giác MAOB nội tiếp đường tròn có đường kính là OM.</w:t>
                  </w:r>
                </w:p>
              </w:tc>
              <w:tc>
                <w:tcPr>
                  <w:tcW w:w="1200" w:type="dxa"/>
                </w:tcPr>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sz w:val="28"/>
                      <w:szCs w:val="28"/>
                    </w:rPr>
                    <w:t xml:space="preserve">Xét </w:t>
                  </w:r>
                  <w:r w:rsidRPr="00A11C1E">
                    <w:rPr>
                      <w:position w:val="-4"/>
                      <w:sz w:val="28"/>
                      <w:szCs w:val="28"/>
                    </w:rPr>
                    <w:object w:dxaOrig="580" w:dyaOrig="260">
                      <v:shape id="_x0000_i3185" type="#_x0000_t75" style="width:29.25pt;height:12.75pt">
                        <v:imagedata r:id="rId3340" o:title=""/>
                      </v:shape>
                    </w:object>
                  </w:r>
                  <w:r w:rsidRPr="00A11C1E">
                    <w:rPr>
                      <w:sz w:val="28"/>
                      <w:szCs w:val="28"/>
                    </w:rPr>
                    <w:t xml:space="preserve"> và </w:t>
                  </w:r>
                  <w:r w:rsidRPr="00A11C1E">
                    <w:rPr>
                      <w:position w:val="-4"/>
                      <w:sz w:val="28"/>
                      <w:szCs w:val="28"/>
                    </w:rPr>
                    <w:object w:dxaOrig="600" w:dyaOrig="260">
                      <v:shape id="_x0000_i3186" type="#_x0000_t75" style="width:30pt;height:12.75pt">
                        <v:imagedata r:id="rId3341" o:title=""/>
                      </v:shape>
                    </w:object>
                  </w:r>
                </w:p>
                <w:p w:rsidR="00EE213F" w:rsidRPr="00A11C1E" w:rsidRDefault="00EE213F" w:rsidP="003B6AA7">
                  <w:pPr>
                    <w:rPr>
                      <w:sz w:val="28"/>
                      <w:szCs w:val="28"/>
                    </w:rPr>
                  </w:pPr>
                  <w:r w:rsidRPr="00A11C1E">
                    <w:rPr>
                      <w:sz w:val="28"/>
                      <w:szCs w:val="28"/>
                    </w:rPr>
                    <w:t xml:space="preserve">Có : </w:t>
                  </w:r>
                  <w:r w:rsidRPr="00A11C1E">
                    <w:rPr>
                      <w:position w:val="-4"/>
                      <w:sz w:val="28"/>
                      <w:szCs w:val="28"/>
                    </w:rPr>
                    <w:object w:dxaOrig="180" w:dyaOrig="279">
                      <v:shape id="_x0000_i3187" type="#_x0000_t75" style="width:9pt;height:14.25pt">
                        <v:imagedata r:id="rId3342" o:title=""/>
                      </v:shape>
                    </w:object>
                  </w:r>
                  <w:r w:rsidRPr="00A11C1E">
                    <w:rPr>
                      <w:position w:val="-4"/>
                      <w:sz w:val="28"/>
                      <w:szCs w:val="28"/>
                    </w:rPr>
                    <w:object w:dxaOrig="440" w:dyaOrig="340">
                      <v:shape id="_x0000_i3188" type="#_x0000_t75" style="width:21.75pt;height:17.25pt">
                        <v:imagedata r:id="rId3343" o:title=""/>
                      </v:shape>
                    </w:object>
                  </w:r>
                  <w:r w:rsidRPr="00A11C1E">
                    <w:rPr>
                      <w:sz w:val="28"/>
                      <w:szCs w:val="28"/>
                    </w:rPr>
                    <w:t xml:space="preserve"> là góc chung </w:t>
                  </w:r>
                </w:p>
                <w:p w:rsidR="00EE213F" w:rsidRPr="00A11C1E" w:rsidRDefault="00EE213F" w:rsidP="003B6AA7">
                  <w:pPr>
                    <w:spacing w:before="240"/>
                    <w:rPr>
                      <w:sz w:val="28"/>
                      <w:szCs w:val="28"/>
                    </w:rPr>
                  </w:pPr>
                  <w:r w:rsidRPr="00A11C1E">
                    <w:rPr>
                      <w:sz w:val="28"/>
                      <w:szCs w:val="28"/>
                    </w:rPr>
                    <w:t xml:space="preserve">  </w:t>
                  </w:r>
                  <w:r w:rsidRPr="00A11C1E">
                    <w:rPr>
                      <w:position w:val="-4"/>
                      <w:sz w:val="28"/>
                      <w:szCs w:val="28"/>
                    </w:rPr>
                    <w:object w:dxaOrig="1100" w:dyaOrig="340">
                      <v:shape id="_x0000_i3189" type="#_x0000_t75" style="width:54.75pt;height:17.25pt">
                        <v:imagedata r:id="rId3344" o:title=""/>
                      </v:shape>
                    </w:object>
                  </w:r>
                  <w:r w:rsidRPr="00A11C1E">
                    <w:rPr>
                      <w:sz w:val="28"/>
                      <w:szCs w:val="28"/>
                    </w:rPr>
                    <w:t xml:space="preserve"> ( cùng bằng </w:t>
                  </w:r>
                  <w:r w:rsidRPr="00A11C1E">
                    <w:rPr>
                      <w:position w:val="-24"/>
                      <w:sz w:val="28"/>
                      <w:szCs w:val="28"/>
                    </w:rPr>
                    <w:object w:dxaOrig="240" w:dyaOrig="620">
                      <v:shape id="_x0000_i3190" type="#_x0000_t75" style="width:12pt;height:30.75pt">
                        <v:imagedata r:id="rId3345" o:title=""/>
                      </v:shape>
                    </w:object>
                  </w:r>
                  <w:r w:rsidRPr="00A11C1E">
                    <w:rPr>
                      <w:sz w:val="28"/>
                      <w:szCs w:val="28"/>
                    </w:rPr>
                    <w:t xml:space="preserve">số đo </w:t>
                  </w:r>
                  <w:r w:rsidRPr="00A11C1E">
                    <w:rPr>
                      <w:position w:val="-4"/>
                      <w:sz w:val="28"/>
                      <w:szCs w:val="28"/>
                    </w:rPr>
                    <w:object w:dxaOrig="400" w:dyaOrig="340">
                      <v:shape id="_x0000_i3191" type="#_x0000_t75" style="width:20.25pt;height:17.25pt">
                        <v:imagedata r:id="rId3346" o:title=""/>
                      </v:shape>
                    </w:object>
                  </w:r>
                  <w:r w:rsidRPr="00A11C1E">
                    <w:rPr>
                      <w:sz w:val="28"/>
                      <w:szCs w:val="28"/>
                    </w:rPr>
                    <w:t>)</w:t>
                  </w:r>
                </w:p>
                <w:p w:rsidR="00EE213F" w:rsidRPr="00A11C1E" w:rsidRDefault="00EE213F" w:rsidP="003B6AA7">
                  <w:pPr>
                    <w:spacing w:before="240"/>
                    <w:rPr>
                      <w:sz w:val="28"/>
                      <w:szCs w:val="28"/>
                      <w:lang w:val="fr-FR"/>
                    </w:rPr>
                  </w:pPr>
                  <w:r w:rsidRPr="00A11C1E">
                    <w:rPr>
                      <w:position w:val="-6"/>
                      <w:sz w:val="28"/>
                      <w:szCs w:val="28"/>
                    </w:rPr>
                    <w:object w:dxaOrig="880" w:dyaOrig="279">
                      <v:shape id="_x0000_i3192" type="#_x0000_t75" style="width:44.25pt;height:14.25pt">
                        <v:imagedata r:id="rId3347" o:title=""/>
                      </v:shape>
                    </w:object>
                  </w:r>
                  <w:r w:rsidRPr="00A11C1E">
                    <w:rPr>
                      <w:sz w:val="28"/>
                      <w:szCs w:val="28"/>
                      <w:lang w:val="fr-FR"/>
                    </w:rPr>
                    <w:t xml:space="preserve"> đồng dạng </w:t>
                  </w:r>
                  <w:r w:rsidRPr="00A11C1E">
                    <w:rPr>
                      <w:position w:val="-4"/>
                      <w:sz w:val="28"/>
                      <w:szCs w:val="28"/>
                    </w:rPr>
                    <w:object w:dxaOrig="600" w:dyaOrig="260">
                      <v:shape id="_x0000_i3193" type="#_x0000_t75" style="width:30pt;height:12.75pt">
                        <v:imagedata r:id="rId3348" o:title=""/>
                      </v:shape>
                    </w:object>
                  </w:r>
                </w:p>
              </w:tc>
              <w:tc>
                <w:tcPr>
                  <w:tcW w:w="1200" w:type="dxa"/>
                </w:tcPr>
                <w:p w:rsidR="00EE213F" w:rsidRPr="00A11C1E" w:rsidRDefault="00EE213F" w:rsidP="003B6AA7">
                  <w:pPr>
                    <w:rPr>
                      <w:sz w:val="28"/>
                      <w:szCs w:val="28"/>
                      <w:lang w:val="fr-FR"/>
                    </w:rPr>
                  </w:pPr>
                </w:p>
                <w:p w:rsidR="00EE213F" w:rsidRPr="00A11C1E" w:rsidRDefault="00EE213F" w:rsidP="003B6AA7">
                  <w:pPr>
                    <w:rPr>
                      <w:sz w:val="28"/>
                      <w:szCs w:val="28"/>
                      <w:lang w:val="fr-FR"/>
                    </w:rPr>
                  </w:pPr>
                </w:p>
                <w:p w:rsidR="00EE213F" w:rsidRPr="00A11C1E" w:rsidRDefault="00EE213F" w:rsidP="003B6AA7">
                  <w:pPr>
                    <w:rPr>
                      <w:sz w:val="28"/>
                      <w:szCs w:val="28"/>
                      <w:lang w:val="fr-FR"/>
                    </w:rPr>
                  </w:pPr>
                </w:p>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position w:val="-24"/>
                      <w:sz w:val="28"/>
                      <w:szCs w:val="28"/>
                    </w:rPr>
                    <w:object w:dxaOrig="1180" w:dyaOrig="620">
                      <v:shape id="_x0000_i3194" type="#_x0000_t75" style="width:59.25pt;height:30.75pt">
                        <v:imagedata r:id="rId3349" o:title=""/>
                      </v:shape>
                    </w:object>
                  </w:r>
                </w:p>
              </w:tc>
              <w:tc>
                <w:tcPr>
                  <w:tcW w:w="1200" w:type="dxa"/>
                </w:tcPr>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rPr>
                  </w:pPr>
                  <w:r w:rsidRPr="00A11C1E">
                    <w:rPr>
                      <w:position w:val="-10"/>
                      <w:sz w:val="28"/>
                      <w:szCs w:val="28"/>
                    </w:rPr>
                    <w:object w:dxaOrig="1719" w:dyaOrig="360">
                      <v:shape id="_x0000_i3195" type="#_x0000_t75" style="width:86.25pt;height:18pt">
                        <v:imagedata r:id="rId3350" o:title=""/>
                      </v:shape>
                    </w:object>
                  </w:r>
                </w:p>
              </w:tc>
              <w:tc>
                <w:tcPr>
                  <w:tcW w:w="1200" w:type="dxa"/>
                </w:tcPr>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ind w:left="360"/>
                    <w:rPr>
                      <w:sz w:val="28"/>
                      <w:szCs w:val="28"/>
                      <w:lang w:val="pl-PL"/>
                    </w:rPr>
                  </w:pPr>
                  <w:r w:rsidRPr="00A11C1E">
                    <w:rPr>
                      <w:sz w:val="28"/>
                      <w:szCs w:val="28"/>
                      <w:lang w:val="pl-PL"/>
                    </w:rPr>
                    <w:t xml:space="preserve">3)  Ta có : AE // MB ( gt) </w:t>
                  </w:r>
                </w:p>
                <w:p w:rsidR="00EE213F" w:rsidRPr="00A11C1E" w:rsidRDefault="00EE213F" w:rsidP="003B6AA7">
                  <w:pPr>
                    <w:rPr>
                      <w:sz w:val="28"/>
                      <w:szCs w:val="28"/>
                    </w:rPr>
                  </w:pPr>
                  <w:r w:rsidRPr="00A11C1E">
                    <w:rPr>
                      <w:sz w:val="28"/>
                      <w:szCs w:val="28"/>
                    </w:rPr>
                    <w:t xml:space="preserve">Nên      </w:t>
                  </w:r>
                  <w:r w:rsidRPr="00A11C1E">
                    <w:rPr>
                      <w:position w:val="-4"/>
                      <w:sz w:val="28"/>
                      <w:szCs w:val="28"/>
                    </w:rPr>
                    <w:object w:dxaOrig="180" w:dyaOrig="279">
                      <v:shape id="_x0000_i3196" type="#_x0000_t75" style="width:9pt;height:14.25pt">
                        <v:imagedata r:id="rId3342" o:title=""/>
                      </v:shape>
                    </w:object>
                  </w:r>
                  <w:r w:rsidRPr="00A11C1E">
                    <w:rPr>
                      <w:position w:val="-4"/>
                      <w:sz w:val="28"/>
                      <w:szCs w:val="28"/>
                    </w:rPr>
                    <w:object w:dxaOrig="1260" w:dyaOrig="340">
                      <v:shape id="_x0000_i3197" type="#_x0000_t75" style="width:63pt;height:17.25pt">
                        <v:imagedata r:id="rId3351" o:title=""/>
                      </v:shape>
                    </w:object>
                  </w:r>
                </w:p>
                <w:p w:rsidR="00EE213F" w:rsidRPr="00A11C1E" w:rsidRDefault="00EE213F" w:rsidP="003B6AA7">
                  <w:pPr>
                    <w:rPr>
                      <w:sz w:val="28"/>
                      <w:szCs w:val="28"/>
                    </w:rPr>
                  </w:pPr>
                  <w:r w:rsidRPr="00A11C1E">
                    <w:rPr>
                      <w:sz w:val="28"/>
                      <w:szCs w:val="28"/>
                    </w:rPr>
                    <w:t xml:space="preserve">Mà </w:t>
                  </w:r>
                  <w:r w:rsidRPr="00A11C1E">
                    <w:rPr>
                      <w:position w:val="-4"/>
                      <w:sz w:val="28"/>
                      <w:szCs w:val="28"/>
                    </w:rPr>
                    <w:object w:dxaOrig="180" w:dyaOrig="279">
                      <v:shape id="_x0000_i3198" type="#_x0000_t75" style="width:9pt;height:14.25pt">
                        <v:imagedata r:id="rId3342" o:title=""/>
                      </v:shape>
                    </w:object>
                  </w:r>
                  <w:r w:rsidRPr="00A11C1E">
                    <w:rPr>
                      <w:position w:val="-4"/>
                      <w:sz w:val="28"/>
                      <w:szCs w:val="28"/>
                    </w:rPr>
                    <w:object w:dxaOrig="1340" w:dyaOrig="340">
                      <v:shape id="_x0000_i3199" type="#_x0000_t75" style="width:66.75pt;height:17.25pt">
                        <v:imagedata r:id="rId3352" o:title=""/>
                      </v:shape>
                    </w:object>
                  </w:r>
                </w:p>
                <w:p w:rsidR="00EE213F" w:rsidRPr="00A11C1E" w:rsidRDefault="00EE213F" w:rsidP="003B6AA7">
                  <w:pPr>
                    <w:rPr>
                      <w:sz w:val="28"/>
                      <w:szCs w:val="28"/>
                    </w:rPr>
                  </w:pPr>
                  <w:r w:rsidRPr="00A11C1E">
                    <w:rPr>
                      <w:sz w:val="28"/>
                      <w:szCs w:val="28"/>
                    </w:rPr>
                    <w:t xml:space="preserve">        </w:t>
                  </w:r>
                  <w:r w:rsidRPr="00A11C1E">
                    <w:rPr>
                      <w:position w:val="-6"/>
                      <w:sz w:val="28"/>
                      <w:szCs w:val="28"/>
                    </w:rPr>
                    <w:object w:dxaOrig="1600" w:dyaOrig="360">
                      <v:shape id="_x0000_i3200" type="#_x0000_t75" style="width:80.25pt;height:18pt">
                        <v:imagedata r:id="rId3353" o:title=""/>
                      </v:shape>
                    </w:object>
                  </w:r>
                </w:p>
                <w:p w:rsidR="00EE213F" w:rsidRPr="00A11C1E" w:rsidRDefault="00EE213F" w:rsidP="003B6AA7">
                  <w:pPr>
                    <w:rPr>
                      <w:b/>
                      <w:sz w:val="28"/>
                      <w:szCs w:val="28"/>
                      <w:lang w:val="fr-FR"/>
                    </w:rPr>
                  </w:pPr>
                  <w:r w:rsidRPr="00A11C1E">
                    <w:rPr>
                      <w:sz w:val="28"/>
                      <w:szCs w:val="28"/>
                      <w:lang w:val="fr-FR"/>
                    </w:rPr>
                    <w:t xml:space="preserve">Xét </w:t>
                  </w:r>
                  <w:r w:rsidRPr="00A11C1E">
                    <w:rPr>
                      <w:b/>
                      <w:position w:val="-4"/>
                      <w:sz w:val="28"/>
                      <w:szCs w:val="28"/>
                    </w:rPr>
                    <w:object w:dxaOrig="680" w:dyaOrig="260">
                      <v:shape id="_x0000_i3201" type="#_x0000_t75" style="width:33.75pt;height:12.75pt">
                        <v:imagedata r:id="rId3354" o:title=""/>
                      </v:shape>
                    </w:object>
                  </w:r>
                  <w:r w:rsidRPr="00A11C1E">
                    <w:rPr>
                      <w:b/>
                      <w:sz w:val="28"/>
                      <w:szCs w:val="28"/>
                      <w:lang w:val="fr-FR"/>
                    </w:rPr>
                    <w:t xml:space="preserve"> </w:t>
                  </w:r>
                  <w:r w:rsidRPr="00A11C1E">
                    <w:rPr>
                      <w:sz w:val="28"/>
                      <w:szCs w:val="28"/>
                      <w:lang w:val="fr-FR"/>
                    </w:rPr>
                    <w:t>và</w:t>
                  </w:r>
                  <w:r w:rsidRPr="00A11C1E">
                    <w:rPr>
                      <w:b/>
                      <w:sz w:val="28"/>
                      <w:szCs w:val="28"/>
                      <w:lang w:val="fr-FR"/>
                    </w:rPr>
                    <w:t xml:space="preserve"> </w:t>
                  </w:r>
                  <w:r w:rsidRPr="00A11C1E">
                    <w:rPr>
                      <w:b/>
                      <w:position w:val="-4"/>
                      <w:sz w:val="28"/>
                      <w:szCs w:val="28"/>
                    </w:rPr>
                    <w:object w:dxaOrig="680" w:dyaOrig="260">
                      <v:shape id="_x0000_i3202" type="#_x0000_t75" style="width:33.75pt;height:12.75pt">
                        <v:imagedata r:id="rId3355" o:title=""/>
                      </v:shape>
                    </w:object>
                  </w:r>
                </w:p>
                <w:p w:rsidR="00EE213F" w:rsidRPr="00A11C1E" w:rsidRDefault="00EE213F" w:rsidP="003B6AA7">
                  <w:pPr>
                    <w:rPr>
                      <w:sz w:val="28"/>
                      <w:szCs w:val="28"/>
                      <w:lang w:val="fr-FR"/>
                    </w:rPr>
                  </w:pPr>
                  <w:r w:rsidRPr="00A11C1E">
                    <w:rPr>
                      <w:sz w:val="28"/>
                      <w:szCs w:val="28"/>
                      <w:lang w:val="fr-FR"/>
                    </w:rPr>
                    <w:t xml:space="preserve">Có </w:t>
                  </w:r>
                  <w:r w:rsidRPr="00A11C1E">
                    <w:rPr>
                      <w:position w:val="-4"/>
                      <w:sz w:val="28"/>
                      <w:szCs w:val="28"/>
                    </w:rPr>
                    <w:object w:dxaOrig="540" w:dyaOrig="340">
                      <v:shape id="_x0000_i3203" type="#_x0000_t75" style="width:27pt;height:17.25pt">
                        <v:imagedata r:id="rId3356" o:title=""/>
                      </v:shape>
                    </w:object>
                  </w:r>
                  <w:r w:rsidRPr="00A11C1E">
                    <w:rPr>
                      <w:sz w:val="28"/>
                      <w:szCs w:val="28"/>
                      <w:lang w:val="fr-FR"/>
                    </w:rPr>
                    <w:t xml:space="preserve"> là góc chung</w:t>
                  </w:r>
                </w:p>
                <w:p w:rsidR="00EE213F" w:rsidRPr="00A11C1E" w:rsidRDefault="00EE213F" w:rsidP="003B6AA7">
                  <w:pPr>
                    <w:rPr>
                      <w:sz w:val="28"/>
                      <w:szCs w:val="28"/>
                      <w:lang w:val="fr-FR"/>
                    </w:rPr>
                  </w:pPr>
                  <w:r w:rsidRPr="00A11C1E">
                    <w:rPr>
                      <w:position w:val="-4"/>
                      <w:sz w:val="28"/>
                      <w:szCs w:val="28"/>
                    </w:rPr>
                    <w:object w:dxaOrig="1240" w:dyaOrig="340">
                      <v:shape id="_x0000_i3204" type="#_x0000_t75" style="width:62.25pt;height:17.25pt">
                        <v:imagedata r:id="rId3357" o:title=""/>
                      </v:shape>
                    </w:object>
                  </w:r>
                  <w:r w:rsidRPr="00A11C1E">
                    <w:rPr>
                      <w:sz w:val="28"/>
                      <w:szCs w:val="28"/>
                      <w:lang w:val="fr-FR"/>
                    </w:rPr>
                    <w:t xml:space="preserve"> ( Chứng minh trên ) </w:t>
                  </w:r>
                </w:p>
                <w:p w:rsidR="00EE213F" w:rsidRPr="00A11C1E" w:rsidRDefault="00EE213F" w:rsidP="003B6AA7">
                  <w:pPr>
                    <w:ind w:left="360"/>
                    <w:rPr>
                      <w:sz w:val="28"/>
                      <w:szCs w:val="28"/>
                      <w:lang w:val="fr-FR"/>
                    </w:rPr>
                  </w:pPr>
                  <w:r w:rsidRPr="00A11C1E">
                    <w:rPr>
                      <w:position w:val="-6"/>
                      <w:sz w:val="28"/>
                      <w:szCs w:val="28"/>
                    </w:rPr>
                    <w:object w:dxaOrig="960" w:dyaOrig="279">
                      <v:shape id="_x0000_i3205" type="#_x0000_t75" style="width:48pt;height:14.25pt">
                        <v:imagedata r:id="rId3358" o:title=""/>
                      </v:shape>
                    </w:object>
                  </w:r>
                  <w:r w:rsidRPr="00A11C1E">
                    <w:rPr>
                      <w:sz w:val="28"/>
                      <w:szCs w:val="28"/>
                      <w:lang w:val="fr-FR"/>
                    </w:rPr>
                    <w:t xml:space="preserve"> đồng dạng </w:t>
                  </w:r>
                  <w:r w:rsidRPr="00A11C1E">
                    <w:rPr>
                      <w:position w:val="-4"/>
                      <w:sz w:val="28"/>
                      <w:szCs w:val="28"/>
                    </w:rPr>
                    <w:object w:dxaOrig="680" w:dyaOrig="260">
                      <v:shape id="_x0000_i3206" type="#_x0000_t75" style="width:33.75pt;height:12.75pt">
                        <v:imagedata r:id="rId3359" o:title=""/>
                      </v:shape>
                    </w:object>
                  </w:r>
                  <w:r w:rsidRPr="00A11C1E">
                    <w:rPr>
                      <w:sz w:val="28"/>
                      <w:szCs w:val="28"/>
                      <w:lang w:val="fr-FR"/>
                    </w:rPr>
                    <w:t xml:space="preserve"> </w:t>
                  </w:r>
                </w:p>
              </w:tc>
              <w:tc>
                <w:tcPr>
                  <w:tcW w:w="1200" w:type="dxa"/>
                </w:tcPr>
                <w:p w:rsidR="00EE213F" w:rsidRPr="00A11C1E" w:rsidRDefault="00EE213F" w:rsidP="003B6AA7">
                  <w:pPr>
                    <w:rPr>
                      <w:sz w:val="28"/>
                      <w:szCs w:val="28"/>
                      <w:lang w:val="fr-FR"/>
                    </w:rPr>
                  </w:pPr>
                </w:p>
                <w:p w:rsidR="00EE213F" w:rsidRPr="00A11C1E" w:rsidRDefault="00EE213F" w:rsidP="003B6AA7">
                  <w:pPr>
                    <w:rPr>
                      <w:sz w:val="28"/>
                      <w:szCs w:val="28"/>
                      <w:lang w:val="fr-FR"/>
                    </w:rPr>
                  </w:pPr>
                </w:p>
                <w:p w:rsidR="00EE213F" w:rsidRPr="00A11C1E" w:rsidRDefault="00EE213F" w:rsidP="003B6AA7">
                  <w:pPr>
                    <w:rPr>
                      <w:sz w:val="28"/>
                      <w:szCs w:val="28"/>
                      <w:lang w:val="fr-FR"/>
                    </w:rPr>
                  </w:pPr>
                </w:p>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tabs>
                      <w:tab w:val="left" w:pos="2250"/>
                    </w:tabs>
                    <w:rPr>
                      <w:sz w:val="28"/>
                      <w:szCs w:val="28"/>
                    </w:rPr>
                  </w:pPr>
                  <w:r w:rsidRPr="00A11C1E">
                    <w:rPr>
                      <w:position w:val="-24"/>
                      <w:sz w:val="28"/>
                      <w:szCs w:val="28"/>
                    </w:rPr>
                    <w:object w:dxaOrig="1320" w:dyaOrig="620">
                      <v:shape id="_x0000_i3207" type="#_x0000_t75" style="width:66pt;height:30.75pt">
                        <v:imagedata r:id="rId3360" o:title=""/>
                      </v:shape>
                    </w:object>
                  </w:r>
                  <w:r w:rsidRPr="00A11C1E">
                    <w:rPr>
                      <w:sz w:val="28"/>
                      <w:szCs w:val="28"/>
                    </w:rPr>
                    <w:tab/>
                  </w:r>
                </w:p>
                <w:p w:rsidR="00EE213F" w:rsidRPr="00A11C1E" w:rsidRDefault="00EE213F" w:rsidP="003B6AA7">
                  <w:pPr>
                    <w:tabs>
                      <w:tab w:val="left" w:pos="2250"/>
                    </w:tabs>
                    <w:rPr>
                      <w:sz w:val="28"/>
                      <w:szCs w:val="28"/>
                    </w:rPr>
                  </w:pPr>
                  <w:r w:rsidRPr="00A11C1E">
                    <w:rPr>
                      <w:position w:val="-6"/>
                      <w:sz w:val="28"/>
                      <w:szCs w:val="28"/>
                    </w:rPr>
                    <w:object w:dxaOrig="1560" w:dyaOrig="320">
                      <v:shape id="_x0000_i3208" type="#_x0000_t75" style="width:78pt;height:15.75pt">
                        <v:imagedata r:id="rId3361" o:title=""/>
                      </v:shape>
                    </w:object>
                  </w:r>
                  <w:r w:rsidRPr="00A11C1E">
                    <w:rPr>
                      <w:sz w:val="28"/>
                      <w:szCs w:val="28"/>
                    </w:rPr>
                    <w:t xml:space="preserve"> (2)</w:t>
                  </w:r>
                </w:p>
              </w:tc>
              <w:tc>
                <w:tcPr>
                  <w:tcW w:w="1200" w:type="dxa"/>
                </w:tcPr>
                <w:p w:rsidR="00EE213F" w:rsidRPr="00A11C1E" w:rsidRDefault="00EE213F" w:rsidP="003B6AA7">
                  <w:pPr>
                    <w:rPr>
                      <w:sz w:val="28"/>
                      <w:szCs w:val="28"/>
                    </w:rPr>
                  </w:pPr>
                </w:p>
                <w:p w:rsidR="00EE213F" w:rsidRPr="00A11C1E" w:rsidRDefault="00EE213F" w:rsidP="003B6AA7">
                  <w:pPr>
                    <w:rPr>
                      <w:sz w:val="28"/>
                      <w:szCs w:val="28"/>
                    </w:rPr>
                  </w:pPr>
                </w:p>
                <w:p w:rsidR="00EE213F" w:rsidRPr="00A11C1E" w:rsidRDefault="00EE213F" w:rsidP="003B6AA7">
                  <w:pPr>
                    <w:rPr>
                      <w:sz w:val="28"/>
                      <w:szCs w:val="28"/>
                    </w:rPr>
                  </w:pPr>
                  <w:r w:rsidRPr="00A11C1E">
                    <w:rPr>
                      <w:sz w:val="28"/>
                      <w:szCs w:val="28"/>
                    </w:rPr>
                    <w:t>0.25</w:t>
                  </w:r>
                </w:p>
              </w:tc>
            </w:tr>
            <w:tr w:rsidR="00EE213F" w:rsidRPr="00A11C1E" w:rsidTr="003B6AA7">
              <w:tc>
                <w:tcPr>
                  <w:tcW w:w="1320" w:type="dxa"/>
                  <w:vMerge/>
                </w:tcPr>
                <w:p w:rsidR="00EE213F" w:rsidRPr="00A11C1E" w:rsidRDefault="00EE213F" w:rsidP="003B6AA7">
                  <w:pPr>
                    <w:rPr>
                      <w:sz w:val="28"/>
                      <w:szCs w:val="28"/>
                    </w:rPr>
                  </w:pPr>
                </w:p>
              </w:tc>
              <w:tc>
                <w:tcPr>
                  <w:tcW w:w="8280" w:type="dxa"/>
                </w:tcPr>
                <w:p w:rsidR="00EE213F" w:rsidRPr="00A11C1E" w:rsidRDefault="00EE213F" w:rsidP="003B6AA7">
                  <w:pPr>
                    <w:rPr>
                      <w:sz w:val="28"/>
                      <w:szCs w:val="28"/>
                      <w:lang w:val="de-DE"/>
                    </w:rPr>
                  </w:pPr>
                  <w:r w:rsidRPr="00A11C1E">
                    <w:rPr>
                      <w:sz w:val="28"/>
                      <w:szCs w:val="28"/>
                      <w:lang w:val="de-DE"/>
                    </w:rPr>
                    <w:t xml:space="preserve">Từ (1) và ( 2 ) </w:t>
                  </w:r>
                  <w:r w:rsidRPr="00A11C1E">
                    <w:rPr>
                      <w:position w:val="-6"/>
                      <w:sz w:val="28"/>
                      <w:szCs w:val="28"/>
                    </w:rPr>
                    <w:object w:dxaOrig="300" w:dyaOrig="240">
                      <v:shape id="_x0000_i3209" type="#_x0000_t75" style="width:15pt;height:12pt">
                        <v:imagedata r:id="rId3322" o:title=""/>
                      </v:shape>
                    </w:object>
                  </w:r>
                  <w:r w:rsidRPr="00A11C1E">
                    <w:rPr>
                      <w:sz w:val="28"/>
                      <w:szCs w:val="28"/>
                      <w:lang w:val="de-DE"/>
                    </w:rPr>
                    <w:t xml:space="preserve"> IB</w:t>
                  </w:r>
                  <w:r w:rsidRPr="00A11C1E">
                    <w:rPr>
                      <w:sz w:val="28"/>
                      <w:szCs w:val="28"/>
                      <w:vertAlign w:val="superscript"/>
                      <w:lang w:val="de-DE"/>
                    </w:rPr>
                    <w:t>2</w:t>
                  </w:r>
                  <w:r w:rsidRPr="00A11C1E">
                    <w:rPr>
                      <w:sz w:val="28"/>
                      <w:szCs w:val="28"/>
                      <w:lang w:val="de-DE"/>
                    </w:rPr>
                    <w:t xml:space="preserve"> = IM</w:t>
                  </w:r>
                  <w:r w:rsidRPr="00A11C1E">
                    <w:rPr>
                      <w:sz w:val="28"/>
                      <w:szCs w:val="28"/>
                      <w:vertAlign w:val="superscript"/>
                      <w:lang w:val="de-DE"/>
                    </w:rPr>
                    <w:t>2</w:t>
                  </w:r>
                  <w:r w:rsidRPr="00A11C1E">
                    <w:rPr>
                      <w:sz w:val="28"/>
                      <w:szCs w:val="28"/>
                      <w:lang w:val="de-DE"/>
                    </w:rPr>
                    <w:t xml:space="preserve"> </w:t>
                  </w:r>
                </w:p>
                <w:p w:rsidR="00EE213F" w:rsidRPr="00A11C1E" w:rsidRDefault="00EE213F" w:rsidP="003B6AA7">
                  <w:pPr>
                    <w:rPr>
                      <w:sz w:val="28"/>
                      <w:szCs w:val="28"/>
                      <w:lang w:val="de-DE"/>
                    </w:rPr>
                  </w:pPr>
                  <w:r w:rsidRPr="00A11C1E">
                    <w:rPr>
                      <w:sz w:val="28"/>
                      <w:szCs w:val="28"/>
                      <w:lang w:val="de-DE"/>
                    </w:rPr>
                    <w:t xml:space="preserve">                        </w:t>
                  </w:r>
                  <w:r w:rsidRPr="00A11C1E">
                    <w:rPr>
                      <w:position w:val="-6"/>
                      <w:sz w:val="28"/>
                      <w:szCs w:val="28"/>
                    </w:rPr>
                    <w:object w:dxaOrig="300" w:dyaOrig="240">
                      <v:shape id="_x0000_i3210" type="#_x0000_t75" style="width:15pt;height:12pt">
                        <v:imagedata r:id="rId3322" o:title=""/>
                      </v:shape>
                    </w:object>
                  </w:r>
                  <w:r w:rsidRPr="00A11C1E">
                    <w:rPr>
                      <w:sz w:val="28"/>
                      <w:szCs w:val="28"/>
                      <w:lang w:val="de-DE"/>
                    </w:rPr>
                    <w:t xml:space="preserve"> IB = IM     (đpcm)</w:t>
                  </w:r>
                </w:p>
              </w:tc>
              <w:tc>
                <w:tcPr>
                  <w:tcW w:w="1200" w:type="dxa"/>
                </w:tcPr>
                <w:p w:rsidR="00EE213F" w:rsidRPr="00A11C1E" w:rsidRDefault="00EE213F" w:rsidP="003B6AA7">
                  <w:pPr>
                    <w:rPr>
                      <w:sz w:val="28"/>
                      <w:szCs w:val="28"/>
                      <w:lang w:val="de-DE"/>
                    </w:rPr>
                  </w:pPr>
                </w:p>
                <w:p w:rsidR="00EE213F" w:rsidRPr="00A11C1E" w:rsidRDefault="00EE213F" w:rsidP="003B6AA7">
                  <w:pPr>
                    <w:rPr>
                      <w:sz w:val="28"/>
                      <w:szCs w:val="28"/>
                    </w:rPr>
                  </w:pPr>
                  <w:r w:rsidRPr="00A11C1E">
                    <w:rPr>
                      <w:sz w:val="28"/>
                      <w:szCs w:val="28"/>
                    </w:rPr>
                    <w:t>0.5</w:t>
                  </w:r>
                </w:p>
              </w:tc>
            </w:tr>
          </w:tbl>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1593</w:t>
            </w:r>
          </w:p>
          <w:tbl>
            <w:tblPr>
              <w:tblW w:w="10800" w:type="dxa"/>
              <w:tblInd w:w="108" w:type="dxa"/>
              <w:tblLook w:val="04A0" w:firstRow="1" w:lastRow="0" w:firstColumn="1" w:lastColumn="0" w:noHBand="0" w:noVBand="1"/>
            </w:tblPr>
            <w:tblGrid>
              <w:gridCol w:w="3720"/>
              <w:gridCol w:w="7080"/>
            </w:tblGrid>
            <w:tr w:rsidR="00EE213F" w:rsidRPr="007E7602" w:rsidTr="003B6AA7">
              <w:tc>
                <w:tcPr>
                  <w:tcW w:w="3720" w:type="dxa"/>
                  <w:shd w:val="clear" w:color="auto" w:fill="auto"/>
                </w:tcPr>
                <w:p w:rsidR="00EE213F" w:rsidRPr="0013722B" w:rsidRDefault="00EE213F" w:rsidP="003B6AA7">
                  <w:pPr>
                    <w:jc w:val="center"/>
                    <w:rPr>
                      <w:b/>
                      <w:lang w:val="nl-NL"/>
                    </w:rPr>
                  </w:pPr>
                  <w:r w:rsidRPr="0013722B">
                    <w:rPr>
                      <w:b/>
                      <w:lang w:val="nl-NL"/>
                    </w:rPr>
                    <w:t>SỞ GIÁO DỤC &amp; ĐÀO TẠO</w:t>
                  </w:r>
                </w:p>
                <w:p w:rsidR="00EE213F" w:rsidRPr="0013722B" w:rsidRDefault="00EE213F" w:rsidP="003B6AA7">
                  <w:pPr>
                    <w:jc w:val="center"/>
                    <w:rPr>
                      <w:b/>
                      <w:lang w:val="nl-NL"/>
                    </w:rPr>
                  </w:pPr>
                  <w:r w:rsidRPr="0013722B">
                    <w:rPr>
                      <w:b/>
                      <w:lang w:val="nl-NL"/>
                    </w:rPr>
                    <w:t>TỈNH KIÊN GIANG</w:t>
                  </w:r>
                </w:p>
                <w:p w:rsidR="00EE213F" w:rsidRPr="0013722B" w:rsidRDefault="00EE213F" w:rsidP="003B6AA7">
                  <w:pPr>
                    <w:jc w:val="center"/>
                    <w:rPr>
                      <w:b/>
                      <w:lang w:val="nl-NL"/>
                    </w:rPr>
                  </w:pPr>
                  <w:r w:rsidRPr="0013722B">
                    <w:rPr>
                      <w:b/>
                      <w:lang w:val="nl-NL"/>
                    </w:rPr>
                    <w:t>---------------</w:t>
                  </w:r>
                </w:p>
                <w:p w:rsidR="00EE213F" w:rsidRPr="0013722B" w:rsidRDefault="00EE213F" w:rsidP="003B6AA7">
                  <w:pPr>
                    <w:jc w:val="center"/>
                    <w:rPr>
                      <w:b/>
                      <w:color w:val="FF0000"/>
                      <w:lang w:val="nl-NL"/>
                    </w:rPr>
                  </w:pPr>
                  <w:r w:rsidRPr="0013722B">
                    <w:rPr>
                      <w:b/>
                      <w:color w:val="FF0000"/>
                      <w:lang w:val="nl-NL"/>
                    </w:rPr>
                    <w:t>ĐỀ CHÍNH THỨC</w:t>
                  </w:r>
                </w:p>
                <w:p w:rsidR="00EE213F" w:rsidRPr="0013722B" w:rsidRDefault="00EE213F" w:rsidP="003B6AA7">
                  <w:pPr>
                    <w:jc w:val="center"/>
                    <w:rPr>
                      <w:b/>
                      <w:lang w:val="nl-NL"/>
                    </w:rPr>
                  </w:pPr>
                  <w:r w:rsidRPr="0013722B">
                    <w:rPr>
                      <w:b/>
                      <w:lang w:val="nl-NL"/>
                    </w:rPr>
                    <w:t>(Đề thi có 01 trang)</w:t>
                  </w:r>
                </w:p>
              </w:tc>
              <w:tc>
                <w:tcPr>
                  <w:tcW w:w="7080" w:type="dxa"/>
                  <w:shd w:val="clear" w:color="auto" w:fill="auto"/>
                </w:tcPr>
                <w:p w:rsidR="00EE213F" w:rsidRPr="0013722B" w:rsidRDefault="00EE213F" w:rsidP="003B6AA7">
                  <w:pPr>
                    <w:jc w:val="center"/>
                    <w:rPr>
                      <w:b/>
                      <w:lang w:val="nl-NL"/>
                    </w:rPr>
                  </w:pPr>
                  <w:r w:rsidRPr="0013722B">
                    <w:rPr>
                      <w:b/>
                      <w:lang w:val="nl-NL"/>
                    </w:rPr>
                    <w:t>KỲ THI TUYỂN SINH VÀO LỚP 10 TRƯỜNG CHUYÊN</w:t>
                  </w:r>
                </w:p>
                <w:p w:rsidR="00EE213F" w:rsidRPr="0013722B" w:rsidRDefault="00EE213F" w:rsidP="003B6AA7">
                  <w:pPr>
                    <w:jc w:val="center"/>
                    <w:rPr>
                      <w:b/>
                      <w:lang w:val="nl-NL"/>
                    </w:rPr>
                  </w:pPr>
                  <w:r w:rsidRPr="0013722B">
                    <w:rPr>
                      <w:b/>
                      <w:lang w:val="nl-NL"/>
                    </w:rPr>
                    <w:t>NĂM HỌC 2012-2013</w:t>
                  </w:r>
                </w:p>
                <w:p w:rsidR="00EE213F" w:rsidRPr="0013722B" w:rsidRDefault="00EE213F" w:rsidP="003B6AA7">
                  <w:pPr>
                    <w:jc w:val="center"/>
                    <w:rPr>
                      <w:b/>
                      <w:lang w:val="nl-NL"/>
                    </w:rPr>
                  </w:pPr>
                  <w:r w:rsidRPr="0013722B">
                    <w:rPr>
                      <w:b/>
                      <w:lang w:val="nl-NL"/>
                    </w:rPr>
                    <w:t>--------------------</w:t>
                  </w:r>
                </w:p>
                <w:p w:rsidR="00EE213F" w:rsidRPr="0013722B" w:rsidRDefault="00EE213F" w:rsidP="003B6AA7">
                  <w:pPr>
                    <w:jc w:val="center"/>
                    <w:rPr>
                      <w:b/>
                      <w:lang w:val="nl-NL"/>
                    </w:rPr>
                  </w:pPr>
                  <w:r w:rsidRPr="0013722B">
                    <w:rPr>
                      <w:b/>
                      <w:lang w:val="nl-NL"/>
                    </w:rPr>
                    <w:t>Môn thi: TOÁN (Không chuyên)</w:t>
                  </w:r>
                </w:p>
                <w:p w:rsidR="00EE213F" w:rsidRPr="0013722B" w:rsidRDefault="00EE213F" w:rsidP="003B6AA7">
                  <w:pPr>
                    <w:jc w:val="center"/>
                    <w:rPr>
                      <w:b/>
                      <w:lang w:val="nl-NL"/>
                    </w:rPr>
                  </w:pPr>
                  <w:r w:rsidRPr="0013722B">
                    <w:rPr>
                      <w:b/>
                      <w:lang w:val="nl-NL"/>
                    </w:rPr>
                    <w:t>Thời gian: 120 phút (Không kể thời gian giao đề)</w:t>
                  </w:r>
                </w:p>
                <w:p w:rsidR="00EE213F" w:rsidRPr="007E7602" w:rsidRDefault="00EE213F" w:rsidP="003B6AA7">
                  <w:pPr>
                    <w:jc w:val="center"/>
                    <w:rPr>
                      <w:b/>
                    </w:rPr>
                  </w:pPr>
                  <w:r w:rsidRPr="007E7602">
                    <w:rPr>
                      <w:b/>
                    </w:rPr>
                    <w:t>Ngày thi: 25/6/2012</w:t>
                  </w:r>
                </w:p>
              </w:tc>
            </w:tr>
          </w:tbl>
          <w:p w:rsidR="00EE213F" w:rsidRPr="007E7602" w:rsidRDefault="00EE213F" w:rsidP="00EE213F"/>
          <w:p w:rsidR="00EE213F" w:rsidRPr="00EE213F" w:rsidRDefault="00EE213F" w:rsidP="00EE213F">
            <w:pPr>
              <w:spacing w:line="276" w:lineRule="auto"/>
              <w:rPr>
                <w:b/>
                <w:sz w:val="28"/>
                <w:szCs w:val="28"/>
              </w:rPr>
            </w:pPr>
            <w:r w:rsidRPr="00EE213F">
              <w:rPr>
                <w:b/>
                <w:sz w:val="28"/>
                <w:szCs w:val="28"/>
              </w:rPr>
              <w:t>Bài 1. (1,5 điểm)</w:t>
            </w:r>
          </w:p>
          <w:p w:rsidR="00EE213F" w:rsidRPr="00EE213F" w:rsidRDefault="00EE213F" w:rsidP="00EE213F">
            <w:pPr>
              <w:spacing w:line="276" w:lineRule="auto"/>
              <w:ind w:firstLine="720"/>
              <w:jc w:val="both"/>
              <w:rPr>
                <w:sz w:val="28"/>
                <w:szCs w:val="28"/>
              </w:rPr>
            </w:pPr>
            <w:r w:rsidRPr="00EE213F">
              <w:rPr>
                <w:sz w:val="28"/>
                <w:szCs w:val="28"/>
              </w:rPr>
              <w:t xml:space="preserve">1/ Rút gọn: A = </w:t>
            </w:r>
            <w:r w:rsidRPr="00EE213F">
              <w:rPr>
                <w:position w:val="-10"/>
                <w:sz w:val="28"/>
                <w:szCs w:val="28"/>
              </w:rPr>
              <w:object w:dxaOrig="2820" w:dyaOrig="380">
                <v:shape id="_x0000_i3211" type="#_x0000_t75" style="width:141pt;height:18.75pt">
                  <v:imagedata r:id="rId3362" o:title=""/>
                </v:shape>
              </w:object>
            </w:r>
          </w:p>
          <w:p w:rsidR="00EE213F" w:rsidRPr="00EE213F" w:rsidRDefault="00EE213F" w:rsidP="00EE213F">
            <w:pPr>
              <w:spacing w:line="276" w:lineRule="auto"/>
              <w:ind w:firstLine="720"/>
              <w:jc w:val="both"/>
              <w:rPr>
                <w:sz w:val="28"/>
                <w:szCs w:val="28"/>
              </w:rPr>
            </w:pPr>
            <w:r w:rsidRPr="00EE213F">
              <w:rPr>
                <w:sz w:val="28"/>
                <w:szCs w:val="28"/>
              </w:rPr>
              <w:t xml:space="preserve">2/ Chứng minh rằng với a không âm, a khác 1, b tùy ý, ta có: </w:t>
            </w:r>
            <w:r w:rsidRPr="00EE213F">
              <w:rPr>
                <w:position w:val="-28"/>
                <w:sz w:val="28"/>
                <w:szCs w:val="28"/>
              </w:rPr>
              <w:object w:dxaOrig="2799" w:dyaOrig="720">
                <v:shape id="_x0000_i3212" type="#_x0000_t75" style="width:140.25pt;height:36pt">
                  <v:imagedata r:id="rId3363" o:title=""/>
                </v:shape>
              </w:object>
            </w:r>
          </w:p>
          <w:p w:rsidR="00EE213F" w:rsidRPr="00EE213F" w:rsidRDefault="00EE213F" w:rsidP="00EE213F">
            <w:pPr>
              <w:spacing w:line="276" w:lineRule="auto"/>
              <w:jc w:val="both"/>
              <w:rPr>
                <w:b/>
                <w:sz w:val="28"/>
                <w:szCs w:val="28"/>
              </w:rPr>
            </w:pPr>
            <w:r w:rsidRPr="00EE213F">
              <w:rPr>
                <w:b/>
                <w:sz w:val="28"/>
                <w:szCs w:val="28"/>
              </w:rPr>
              <w:t>Bài 2. (1,5 điểm)</w:t>
            </w:r>
          </w:p>
          <w:p w:rsidR="00EE213F" w:rsidRPr="00EE213F" w:rsidRDefault="00EE213F" w:rsidP="00EE213F">
            <w:pPr>
              <w:spacing w:line="276" w:lineRule="auto"/>
              <w:ind w:firstLine="720"/>
              <w:jc w:val="both"/>
              <w:rPr>
                <w:sz w:val="28"/>
                <w:szCs w:val="28"/>
              </w:rPr>
            </w:pPr>
            <w:r w:rsidRPr="00EE213F">
              <w:rPr>
                <w:sz w:val="28"/>
                <w:szCs w:val="28"/>
              </w:rPr>
              <w:t>Cho (d</w:t>
            </w:r>
            <w:r w:rsidRPr="00EE213F">
              <w:rPr>
                <w:sz w:val="28"/>
                <w:szCs w:val="28"/>
                <w:vertAlign w:val="subscript"/>
              </w:rPr>
              <w:t>m</w:t>
            </w:r>
            <w:r w:rsidRPr="00EE213F">
              <w:rPr>
                <w:sz w:val="28"/>
                <w:szCs w:val="28"/>
              </w:rPr>
              <w:t xml:space="preserve">): </w:t>
            </w:r>
            <w:r w:rsidRPr="00EE213F">
              <w:rPr>
                <w:position w:val="-24"/>
                <w:sz w:val="28"/>
                <w:szCs w:val="28"/>
              </w:rPr>
              <w:object w:dxaOrig="2680" w:dyaOrig="620">
                <v:shape id="_x0000_i3213" type="#_x0000_t75" style="width:134.25pt;height:30.75pt">
                  <v:imagedata r:id="rId3364" o:title=""/>
                </v:shape>
              </w:object>
            </w:r>
          </w:p>
          <w:p w:rsidR="00EE213F" w:rsidRPr="00EE213F" w:rsidRDefault="00EE213F" w:rsidP="00EE213F">
            <w:pPr>
              <w:spacing w:line="276" w:lineRule="auto"/>
              <w:ind w:firstLine="720"/>
              <w:jc w:val="both"/>
              <w:rPr>
                <w:sz w:val="28"/>
                <w:szCs w:val="28"/>
              </w:rPr>
            </w:pPr>
            <w:r w:rsidRPr="00EE213F">
              <w:rPr>
                <w:sz w:val="28"/>
                <w:szCs w:val="28"/>
              </w:rPr>
              <w:t>1/ Với giá trị nào của m thì đường thẳng (d</w:t>
            </w:r>
            <w:r w:rsidRPr="00EE213F">
              <w:rPr>
                <w:sz w:val="28"/>
                <w:szCs w:val="28"/>
                <w:vertAlign w:val="subscript"/>
              </w:rPr>
              <w:t>m</w:t>
            </w:r>
            <w:r w:rsidRPr="00EE213F">
              <w:rPr>
                <w:sz w:val="28"/>
                <w:szCs w:val="28"/>
              </w:rPr>
              <w:t xml:space="preserve">):  </w:t>
            </w:r>
            <w:r w:rsidRPr="00EE213F">
              <w:rPr>
                <w:position w:val="-24"/>
                <w:sz w:val="28"/>
                <w:szCs w:val="28"/>
              </w:rPr>
              <w:object w:dxaOrig="2680" w:dyaOrig="620">
                <v:shape id="_x0000_i3214" type="#_x0000_t75" style="width:134.25pt;height:30.75pt">
                  <v:imagedata r:id="rId3364" o:title=""/>
                </v:shape>
              </w:object>
            </w:r>
            <w:r w:rsidRPr="00EE213F">
              <w:rPr>
                <w:sz w:val="28"/>
                <w:szCs w:val="28"/>
              </w:rPr>
              <w:t xml:space="preserve">vuông góc với đường thẳng (d): </w:t>
            </w:r>
            <w:r w:rsidRPr="00EE213F">
              <w:rPr>
                <w:position w:val="-24"/>
                <w:sz w:val="28"/>
                <w:szCs w:val="28"/>
              </w:rPr>
              <w:object w:dxaOrig="1080" w:dyaOrig="620">
                <v:shape id="_x0000_i3215" type="#_x0000_t75" style="width:54pt;height:30.75pt">
                  <v:imagedata r:id="rId3365" o:title=""/>
                </v:shape>
              </w:object>
            </w:r>
          </w:p>
          <w:p w:rsidR="00EE213F" w:rsidRPr="00EE213F" w:rsidRDefault="00EE213F" w:rsidP="00EE213F">
            <w:pPr>
              <w:spacing w:line="276" w:lineRule="auto"/>
              <w:ind w:firstLine="720"/>
              <w:jc w:val="both"/>
              <w:rPr>
                <w:sz w:val="28"/>
                <w:szCs w:val="28"/>
              </w:rPr>
            </w:pPr>
            <w:r w:rsidRPr="00EE213F">
              <w:rPr>
                <w:sz w:val="28"/>
                <w:szCs w:val="28"/>
              </w:rPr>
              <w:t>(Cho biết hai đường thẳng vuông góc với nhau khi và chỉ khi tích hệ số góc bằng -1)</w:t>
            </w:r>
          </w:p>
          <w:p w:rsidR="00EE213F" w:rsidRPr="00EE213F" w:rsidRDefault="00EE213F" w:rsidP="00EE213F">
            <w:pPr>
              <w:spacing w:line="276" w:lineRule="auto"/>
              <w:ind w:firstLine="720"/>
              <w:jc w:val="both"/>
              <w:rPr>
                <w:sz w:val="28"/>
                <w:szCs w:val="28"/>
              </w:rPr>
            </w:pPr>
            <w:r w:rsidRPr="00EE213F">
              <w:rPr>
                <w:sz w:val="28"/>
                <w:szCs w:val="28"/>
              </w:rPr>
              <w:t>2/ Với giá trị nào của m thì (d</w:t>
            </w:r>
            <w:r w:rsidRPr="00EE213F">
              <w:rPr>
                <w:sz w:val="28"/>
                <w:szCs w:val="28"/>
                <w:vertAlign w:val="subscript"/>
              </w:rPr>
              <w:t>m</w:t>
            </w:r>
            <w:r w:rsidRPr="00EE213F">
              <w:rPr>
                <w:sz w:val="28"/>
                <w:szCs w:val="28"/>
                <w:vertAlign w:val="subscript"/>
              </w:rPr>
              <w:softHyphen/>
            </w:r>
            <w:r w:rsidRPr="00EE213F">
              <w:rPr>
                <w:sz w:val="28"/>
                <w:szCs w:val="28"/>
              </w:rPr>
              <w:t>) là hàm số đồng biến.</w:t>
            </w:r>
          </w:p>
          <w:p w:rsidR="00EE213F" w:rsidRPr="00EE213F" w:rsidRDefault="00EE213F" w:rsidP="00EE213F">
            <w:pPr>
              <w:spacing w:line="276" w:lineRule="auto"/>
              <w:jc w:val="both"/>
              <w:rPr>
                <w:sz w:val="28"/>
                <w:szCs w:val="28"/>
              </w:rPr>
            </w:pPr>
          </w:p>
          <w:p w:rsidR="00EE213F" w:rsidRPr="00EE213F" w:rsidRDefault="00EE213F" w:rsidP="00EE213F">
            <w:pPr>
              <w:spacing w:line="276" w:lineRule="auto"/>
              <w:jc w:val="both"/>
              <w:rPr>
                <w:b/>
                <w:sz w:val="28"/>
                <w:szCs w:val="28"/>
              </w:rPr>
            </w:pPr>
            <w:r w:rsidRPr="00EE213F">
              <w:rPr>
                <w:b/>
                <w:sz w:val="28"/>
                <w:szCs w:val="28"/>
              </w:rPr>
              <w:t>Bài 3. (3 điểm)</w:t>
            </w:r>
          </w:p>
          <w:p w:rsidR="00EE213F" w:rsidRPr="00EE213F" w:rsidRDefault="00EE213F" w:rsidP="00EE213F">
            <w:pPr>
              <w:spacing w:line="276" w:lineRule="auto"/>
              <w:ind w:firstLine="720"/>
              <w:jc w:val="both"/>
              <w:rPr>
                <w:sz w:val="28"/>
                <w:szCs w:val="28"/>
              </w:rPr>
            </w:pPr>
            <w:r w:rsidRPr="00EE213F">
              <w:rPr>
                <w:sz w:val="28"/>
                <w:szCs w:val="28"/>
              </w:rPr>
              <w:t xml:space="preserve">1/ Chứng minh rằng phương trình sau có 2 nghiệm phân biệt </w:t>
            </w:r>
            <w:r w:rsidRPr="00EE213F">
              <w:rPr>
                <w:position w:val="-12"/>
                <w:sz w:val="28"/>
                <w:szCs w:val="28"/>
              </w:rPr>
              <w:object w:dxaOrig="600" w:dyaOrig="360">
                <v:shape id="_x0000_i3216" type="#_x0000_t75" style="width:30pt;height:18pt">
                  <v:imagedata r:id="rId3366" o:title=""/>
                </v:shape>
              </w:object>
            </w:r>
            <w:r w:rsidRPr="00EE213F">
              <w:rPr>
                <w:sz w:val="28"/>
                <w:szCs w:val="28"/>
              </w:rPr>
              <w:t xml:space="preserve"> với mọi giá trị m:</w:t>
            </w:r>
          </w:p>
          <w:p w:rsidR="00EE213F" w:rsidRPr="00EE213F" w:rsidRDefault="00EE213F" w:rsidP="00EE213F">
            <w:pPr>
              <w:spacing w:line="276" w:lineRule="auto"/>
              <w:ind w:left="720" w:firstLine="720"/>
              <w:jc w:val="both"/>
              <w:rPr>
                <w:sz w:val="28"/>
                <w:szCs w:val="28"/>
              </w:rPr>
            </w:pPr>
            <w:r w:rsidRPr="00EE213F">
              <w:rPr>
                <w:position w:val="-10"/>
                <w:sz w:val="28"/>
                <w:szCs w:val="28"/>
              </w:rPr>
              <w:object w:dxaOrig="2400" w:dyaOrig="360">
                <v:shape id="_x0000_i3217" type="#_x0000_t75" style="width:120pt;height:18pt">
                  <v:imagedata r:id="rId3367" o:title=""/>
                </v:shape>
              </w:object>
            </w:r>
            <w:r w:rsidRPr="00EE213F">
              <w:rPr>
                <w:sz w:val="28"/>
                <w:szCs w:val="28"/>
              </w:rPr>
              <w:t xml:space="preserve"> Xác định các giá trị của m thỏa mãn : </w:t>
            </w:r>
            <w:r w:rsidRPr="00EE213F">
              <w:rPr>
                <w:position w:val="-12"/>
                <w:sz w:val="28"/>
                <w:szCs w:val="28"/>
              </w:rPr>
              <w:object w:dxaOrig="1600" w:dyaOrig="380">
                <v:shape id="_x0000_i3218" type="#_x0000_t75" style="width:80.25pt;height:18.75pt">
                  <v:imagedata r:id="rId3368" o:title=""/>
                </v:shape>
              </w:object>
            </w:r>
          </w:p>
          <w:p w:rsidR="00EE213F" w:rsidRPr="00EE213F" w:rsidRDefault="00EE213F" w:rsidP="00EE213F">
            <w:pPr>
              <w:spacing w:line="276" w:lineRule="auto"/>
              <w:ind w:firstLine="720"/>
              <w:jc w:val="both"/>
              <w:rPr>
                <w:sz w:val="28"/>
                <w:szCs w:val="28"/>
              </w:rPr>
            </w:pPr>
            <w:r w:rsidRPr="00EE213F">
              <w:rPr>
                <w:sz w:val="28"/>
                <w:szCs w:val="28"/>
              </w:rPr>
              <w:t>2/ Một phòng họp có 360 chỗ ngồi và được chia thành các dãy có số chỗ ngồi bằng nhau. Nếu thêm cho mỗi dãy 4 chỗ ngồi và bớt đi 3 dãy thì số chỗ ngồi trong phòng không thay đổi. Hỏi ban đầu số chỗ ngồi trong phòng họp được chia thành bao nhiêu dãy?</w:t>
            </w:r>
          </w:p>
          <w:p w:rsidR="00EE213F" w:rsidRPr="00EE213F" w:rsidRDefault="00EE213F" w:rsidP="00EE213F">
            <w:pPr>
              <w:spacing w:line="276" w:lineRule="auto"/>
              <w:jc w:val="both"/>
              <w:rPr>
                <w:sz w:val="28"/>
                <w:szCs w:val="28"/>
              </w:rPr>
            </w:pPr>
          </w:p>
          <w:p w:rsidR="00EE213F" w:rsidRPr="00EE213F" w:rsidRDefault="00EE213F" w:rsidP="00EE213F">
            <w:pPr>
              <w:spacing w:line="276" w:lineRule="auto"/>
              <w:jc w:val="both"/>
              <w:rPr>
                <w:b/>
                <w:sz w:val="28"/>
                <w:szCs w:val="28"/>
              </w:rPr>
            </w:pPr>
            <w:r w:rsidRPr="00EE213F">
              <w:rPr>
                <w:b/>
                <w:sz w:val="28"/>
                <w:szCs w:val="28"/>
              </w:rPr>
              <w:t>Bài 4. (1 điểm)</w:t>
            </w:r>
          </w:p>
          <w:p w:rsidR="00EE213F" w:rsidRPr="00EE213F" w:rsidRDefault="00EE213F" w:rsidP="00EE213F">
            <w:pPr>
              <w:spacing w:line="276" w:lineRule="auto"/>
              <w:ind w:firstLine="720"/>
              <w:jc w:val="both"/>
              <w:rPr>
                <w:sz w:val="28"/>
                <w:szCs w:val="28"/>
              </w:rPr>
            </w:pPr>
            <w:r w:rsidRPr="00EE213F">
              <w:rPr>
                <w:sz w:val="28"/>
                <w:szCs w:val="28"/>
              </w:rPr>
              <w:t xml:space="preserve">Cho tam giác ABC vuông tại A, đường cao AH. Tính chu vi tam giác ABC, biết rằng: </w:t>
            </w:r>
          </w:p>
          <w:p w:rsidR="00EE213F" w:rsidRPr="00EE213F" w:rsidRDefault="00EE213F" w:rsidP="00EE213F">
            <w:pPr>
              <w:spacing w:line="276" w:lineRule="auto"/>
              <w:jc w:val="both"/>
              <w:rPr>
                <w:sz w:val="28"/>
                <w:szCs w:val="28"/>
              </w:rPr>
            </w:pPr>
            <w:r w:rsidRPr="00EE213F">
              <w:rPr>
                <w:sz w:val="28"/>
                <w:szCs w:val="28"/>
              </w:rPr>
              <w:t>CH = 20,3cm. Góc B bằng 62</w:t>
            </w:r>
            <w:r w:rsidRPr="00EE213F">
              <w:rPr>
                <w:sz w:val="28"/>
                <w:szCs w:val="28"/>
                <w:vertAlign w:val="superscript"/>
              </w:rPr>
              <w:t>0</w:t>
            </w:r>
            <w:r w:rsidRPr="00EE213F">
              <w:rPr>
                <w:sz w:val="28"/>
                <w:szCs w:val="28"/>
              </w:rPr>
              <w:t xml:space="preserve">. (Chính xác đến </w:t>
            </w:r>
            <w:r w:rsidRPr="00EE213F">
              <w:rPr>
                <w:b/>
                <w:sz w:val="28"/>
                <w:szCs w:val="28"/>
              </w:rPr>
              <w:t>6</w:t>
            </w:r>
            <w:r w:rsidRPr="00EE213F">
              <w:rPr>
                <w:sz w:val="28"/>
                <w:szCs w:val="28"/>
              </w:rPr>
              <w:t xml:space="preserve"> chữ số thập phân).</w:t>
            </w:r>
          </w:p>
          <w:p w:rsidR="00EE213F" w:rsidRPr="00EE213F" w:rsidRDefault="00EE213F" w:rsidP="00EE213F">
            <w:pPr>
              <w:spacing w:line="276" w:lineRule="auto"/>
              <w:jc w:val="both"/>
              <w:rPr>
                <w:sz w:val="28"/>
                <w:szCs w:val="28"/>
              </w:rPr>
            </w:pPr>
          </w:p>
          <w:p w:rsidR="00EE213F" w:rsidRPr="00EE213F" w:rsidRDefault="00EE213F" w:rsidP="00EE213F">
            <w:pPr>
              <w:spacing w:line="276" w:lineRule="auto"/>
              <w:jc w:val="both"/>
              <w:rPr>
                <w:b/>
                <w:sz w:val="28"/>
                <w:szCs w:val="28"/>
              </w:rPr>
            </w:pPr>
            <w:r w:rsidRPr="00EE213F">
              <w:rPr>
                <w:b/>
                <w:sz w:val="28"/>
                <w:szCs w:val="28"/>
              </w:rPr>
              <w:t>Bài 5. (3 điểm)</w:t>
            </w:r>
          </w:p>
          <w:p w:rsidR="00EE213F" w:rsidRPr="00EE213F" w:rsidRDefault="00EE213F" w:rsidP="00EE213F">
            <w:pPr>
              <w:spacing w:line="276" w:lineRule="auto"/>
              <w:ind w:firstLine="720"/>
              <w:jc w:val="both"/>
              <w:rPr>
                <w:sz w:val="28"/>
                <w:szCs w:val="28"/>
              </w:rPr>
            </w:pPr>
            <w:r w:rsidRPr="00EE213F">
              <w:rPr>
                <w:sz w:val="28"/>
                <w:szCs w:val="28"/>
              </w:rPr>
              <w:t>Cho đường tròn (O, 4cm), đường kính AB. Gọi H là trung điểm của OA, vẽ dây CD vuông góc với AB tại H. Lấy điểm E trên đoạn HD (E ≠ H và E ≠ D), nối AE cắt đường tròn tại F.</w:t>
            </w:r>
          </w:p>
          <w:p w:rsidR="00EE213F" w:rsidRPr="00EE213F" w:rsidRDefault="00EE213F" w:rsidP="00EE213F">
            <w:pPr>
              <w:pStyle w:val="oncaDanhsch"/>
              <w:spacing w:line="276" w:lineRule="auto"/>
              <w:jc w:val="both"/>
              <w:rPr>
                <w:sz w:val="28"/>
                <w:szCs w:val="28"/>
              </w:rPr>
            </w:pPr>
            <w:r w:rsidRPr="00EE213F">
              <w:rPr>
                <w:sz w:val="28"/>
                <w:szCs w:val="28"/>
              </w:rPr>
              <w:t>a) Chứng minh rằng AD</w:t>
            </w:r>
            <w:r w:rsidRPr="00EE213F">
              <w:rPr>
                <w:sz w:val="28"/>
                <w:szCs w:val="28"/>
                <w:vertAlign w:val="superscript"/>
              </w:rPr>
              <w:t>2</w:t>
            </w:r>
            <w:r w:rsidRPr="00EE213F">
              <w:rPr>
                <w:sz w:val="28"/>
                <w:szCs w:val="28"/>
              </w:rPr>
              <w:t xml:space="preserve">  = AE . AF</w:t>
            </w:r>
          </w:p>
          <w:p w:rsidR="00EE213F" w:rsidRPr="00EE213F" w:rsidRDefault="00EE213F" w:rsidP="00EE213F">
            <w:pPr>
              <w:spacing w:line="276" w:lineRule="auto"/>
              <w:ind w:firstLine="720"/>
              <w:jc w:val="both"/>
              <w:rPr>
                <w:sz w:val="28"/>
                <w:szCs w:val="28"/>
              </w:rPr>
            </w:pPr>
            <w:r w:rsidRPr="00EE213F">
              <w:rPr>
                <w:sz w:val="28"/>
                <w:szCs w:val="28"/>
              </w:rPr>
              <w:t xml:space="preserve">b) Tính độ dài cung nhỏ BF khi HE = 1 cm (chính xác đến </w:t>
            </w:r>
            <w:r w:rsidRPr="00EE213F">
              <w:rPr>
                <w:b/>
                <w:sz w:val="28"/>
                <w:szCs w:val="28"/>
              </w:rPr>
              <w:t>2</w:t>
            </w:r>
            <w:r w:rsidRPr="00EE213F">
              <w:rPr>
                <w:sz w:val="28"/>
                <w:szCs w:val="28"/>
              </w:rPr>
              <w:t xml:space="preserve"> chữ số thập phân)</w:t>
            </w:r>
          </w:p>
          <w:p w:rsidR="00EE213F" w:rsidRPr="00EE213F" w:rsidRDefault="00EE213F" w:rsidP="00EE213F">
            <w:pPr>
              <w:spacing w:line="276" w:lineRule="auto"/>
              <w:ind w:firstLine="720"/>
              <w:jc w:val="both"/>
              <w:rPr>
                <w:sz w:val="28"/>
                <w:szCs w:val="28"/>
              </w:rPr>
            </w:pPr>
            <w:r w:rsidRPr="00EE213F">
              <w:rPr>
                <w:sz w:val="28"/>
                <w:szCs w:val="28"/>
              </w:rPr>
              <w:t>c) Tìm vị trí điểm E trên đoạn HD để số đo góc EOF bằng 90</w:t>
            </w:r>
            <w:r w:rsidRPr="00EE213F">
              <w:rPr>
                <w:sz w:val="28"/>
                <w:szCs w:val="28"/>
                <w:vertAlign w:val="superscript"/>
              </w:rPr>
              <w:t>0</w:t>
            </w:r>
          </w:p>
          <w:p w:rsidR="00EE213F" w:rsidRPr="00EE213F" w:rsidRDefault="00EE213F" w:rsidP="00EE213F">
            <w:pPr>
              <w:spacing w:line="276" w:lineRule="auto"/>
              <w:rPr>
                <w:sz w:val="28"/>
                <w:szCs w:val="28"/>
              </w:rPr>
            </w:pPr>
          </w:p>
          <w:p w:rsidR="00EE213F" w:rsidRPr="007E7602" w:rsidRDefault="00EE213F" w:rsidP="00EE213F">
            <w:pPr>
              <w:spacing w:line="276" w:lineRule="auto"/>
              <w:ind w:firstLine="720"/>
              <w:jc w:val="center"/>
            </w:pPr>
            <w:r w:rsidRPr="007E7602">
              <w:t>------ HẾT ------</w:t>
            </w:r>
          </w:p>
          <w:p w:rsidR="00EE213F" w:rsidRDefault="00EE213F" w:rsidP="00EE213F"/>
          <w:p w:rsidR="00EE213F" w:rsidRDefault="00EE213F" w:rsidP="00EE213F"/>
          <w:p w:rsidR="00EE213F" w:rsidRDefault="00EE213F" w:rsidP="00EE213F"/>
          <w:p w:rsidR="00EE213F" w:rsidRDefault="00EE213F" w:rsidP="00EE213F"/>
          <w:p w:rsidR="00EE213F" w:rsidRPr="007E7602" w:rsidRDefault="00EE213F" w:rsidP="00EE213F"/>
          <w:p w:rsidR="00EE213F" w:rsidRPr="007E7602" w:rsidRDefault="00EE213F" w:rsidP="00EE213F">
            <w:pPr>
              <w:spacing w:line="276" w:lineRule="auto"/>
              <w:jc w:val="center"/>
              <w:rPr>
                <w:b/>
              </w:rPr>
            </w:pPr>
            <w:r w:rsidRPr="007E7602">
              <w:rPr>
                <w:b/>
              </w:rPr>
              <w:t>ĐÁP ÁN ĐỀ KHÔNG CHUYÊN</w:t>
            </w:r>
          </w:p>
          <w:p w:rsidR="00EE213F" w:rsidRPr="007E7602" w:rsidRDefault="00EE213F" w:rsidP="00EE213F">
            <w:pPr>
              <w:spacing w:line="276" w:lineRule="auto"/>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
              <w:gridCol w:w="9159"/>
            </w:tblGrid>
            <w:tr w:rsidR="00EE213F" w:rsidRPr="007E7602" w:rsidTr="003B6AA7">
              <w:tc>
                <w:tcPr>
                  <w:tcW w:w="556" w:type="dxa"/>
                  <w:shd w:val="clear" w:color="auto" w:fill="auto"/>
                </w:tcPr>
                <w:p w:rsidR="00EE213F" w:rsidRPr="007E7602" w:rsidRDefault="00EE213F" w:rsidP="003B6AA7">
                  <w:pPr>
                    <w:spacing w:line="276" w:lineRule="auto"/>
                    <w:jc w:val="center"/>
                    <w:rPr>
                      <w:b/>
                    </w:rPr>
                  </w:pPr>
                  <w:r w:rsidRPr="007E7602">
                    <w:rPr>
                      <w:b/>
                    </w:rPr>
                    <w:t>BÀI</w:t>
                  </w:r>
                </w:p>
              </w:tc>
              <w:tc>
                <w:tcPr>
                  <w:tcW w:w="10244" w:type="dxa"/>
                  <w:shd w:val="clear" w:color="auto" w:fill="auto"/>
                </w:tcPr>
                <w:p w:rsidR="00EE213F" w:rsidRPr="007E7602" w:rsidRDefault="00EE213F" w:rsidP="003B6AA7">
                  <w:pPr>
                    <w:spacing w:line="276" w:lineRule="auto"/>
                    <w:jc w:val="center"/>
                    <w:rPr>
                      <w:b/>
                    </w:rPr>
                  </w:pPr>
                  <w:r w:rsidRPr="007E7602">
                    <w:rPr>
                      <w:b/>
                    </w:rPr>
                    <w:t>NỘI DUNG</w:t>
                  </w:r>
                </w:p>
              </w:tc>
            </w:tr>
            <w:tr w:rsidR="00EE213F" w:rsidRPr="007E7602" w:rsidTr="003B6AA7">
              <w:tc>
                <w:tcPr>
                  <w:tcW w:w="556" w:type="dxa"/>
                  <w:shd w:val="clear" w:color="auto" w:fill="auto"/>
                  <w:vAlign w:val="center"/>
                </w:tcPr>
                <w:p w:rsidR="00EE213F" w:rsidRPr="007E7602" w:rsidRDefault="00EE213F" w:rsidP="003B6AA7">
                  <w:pPr>
                    <w:spacing w:line="276" w:lineRule="auto"/>
                    <w:jc w:val="center"/>
                    <w:rPr>
                      <w:b/>
                    </w:rPr>
                  </w:pPr>
                  <w:r w:rsidRPr="007E7602">
                    <w:rPr>
                      <w:b/>
                    </w:rPr>
                    <w:t>1.1</w:t>
                  </w:r>
                </w:p>
              </w:tc>
              <w:tc>
                <w:tcPr>
                  <w:tcW w:w="10244" w:type="dxa"/>
                  <w:shd w:val="clear" w:color="auto" w:fill="auto"/>
                </w:tcPr>
                <w:p w:rsidR="00EE213F" w:rsidRPr="007E7602" w:rsidRDefault="00EE213F" w:rsidP="003B6AA7">
                  <w:pPr>
                    <w:spacing w:line="276" w:lineRule="auto"/>
                  </w:pPr>
                  <w:r w:rsidRPr="007E7602">
                    <w:t xml:space="preserve">A = </w:t>
                  </w:r>
                  <w:r w:rsidRPr="007E7602">
                    <w:rPr>
                      <w:position w:val="-10"/>
                    </w:rPr>
                    <w:object w:dxaOrig="7220" w:dyaOrig="440">
                      <v:shape id="_x0000_i3219" type="#_x0000_t75" style="width:360.75pt;height:21.75pt">
                        <v:imagedata r:id="rId3369" o:title=""/>
                      </v:shape>
                    </w:object>
                  </w:r>
                </w:p>
              </w:tc>
            </w:tr>
            <w:tr w:rsidR="00EE213F" w:rsidRPr="007E7602" w:rsidTr="003B6AA7">
              <w:tc>
                <w:tcPr>
                  <w:tcW w:w="556" w:type="dxa"/>
                  <w:shd w:val="clear" w:color="auto" w:fill="auto"/>
                  <w:vAlign w:val="center"/>
                </w:tcPr>
                <w:p w:rsidR="00EE213F" w:rsidRPr="007E7602" w:rsidRDefault="00EE213F" w:rsidP="003B6AA7">
                  <w:pPr>
                    <w:spacing w:line="276" w:lineRule="auto"/>
                    <w:jc w:val="center"/>
                    <w:rPr>
                      <w:b/>
                    </w:rPr>
                  </w:pPr>
                  <w:r w:rsidRPr="007E7602">
                    <w:rPr>
                      <w:b/>
                    </w:rPr>
                    <w:t>1.2</w:t>
                  </w:r>
                </w:p>
              </w:tc>
              <w:tc>
                <w:tcPr>
                  <w:tcW w:w="10244" w:type="dxa"/>
                  <w:shd w:val="clear" w:color="auto" w:fill="auto"/>
                </w:tcPr>
                <w:p w:rsidR="00EE213F" w:rsidRPr="007E7602" w:rsidRDefault="00EE213F" w:rsidP="003B6AA7">
                  <w:pPr>
                    <w:spacing w:line="276" w:lineRule="auto"/>
                  </w:pPr>
                  <w:r w:rsidRPr="007E7602">
                    <w:t xml:space="preserve">Với a ≥ 0, a ≠ 1 và b tùy ý ta có: </w:t>
                  </w:r>
                </w:p>
                <w:p w:rsidR="00EE213F" w:rsidRPr="007E7602" w:rsidRDefault="00EE213F" w:rsidP="003B6AA7">
                  <w:pPr>
                    <w:spacing w:line="276" w:lineRule="auto"/>
                    <w:rPr>
                      <w:position w:val="-28"/>
                    </w:rPr>
                  </w:pPr>
                  <w:r w:rsidRPr="007E7602">
                    <w:rPr>
                      <w:position w:val="-30"/>
                    </w:rPr>
                    <w:object w:dxaOrig="6820" w:dyaOrig="740">
                      <v:shape id="_x0000_i3220" type="#_x0000_t75" style="width:342pt;height:36.75pt">
                        <v:imagedata r:id="rId3370" o:title=""/>
                      </v:shape>
                    </w:object>
                  </w:r>
                </w:p>
              </w:tc>
            </w:tr>
            <w:tr w:rsidR="00EE213F" w:rsidRPr="007E7602" w:rsidTr="003B6AA7">
              <w:tc>
                <w:tcPr>
                  <w:tcW w:w="556" w:type="dxa"/>
                  <w:shd w:val="clear" w:color="auto" w:fill="auto"/>
                  <w:vAlign w:val="center"/>
                </w:tcPr>
                <w:p w:rsidR="00EE213F" w:rsidRPr="007E7602" w:rsidRDefault="00EE213F" w:rsidP="003B6AA7">
                  <w:pPr>
                    <w:spacing w:line="276" w:lineRule="auto"/>
                    <w:jc w:val="center"/>
                    <w:rPr>
                      <w:b/>
                    </w:rPr>
                  </w:pPr>
                  <w:r w:rsidRPr="007E7602">
                    <w:rPr>
                      <w:b/>
                    </w:rPr>
                    <w:t>2.1</w:t>
                  </w:r>
                </w:p>
              </w:tc>
              <w:tc>
                <w:tcPr>
                  <w:tcW w:w="10244" w:type="dxa"/>
                  <w:shd w:val="clear" w:color="auto" w:fill="auto"/>
                </w:tcPr>
                <w:p w:rsidR="00EE213F" w:rsidRPr="007E7602" w:rsidRDefault="00EE213F" w:rsidP="003B6AA7">
                  <w:pPr>
                    <w:spacing w:line="276" w:lineRule="auto"/>
                    <w:rPr>
                      <w:lang w:val="de-DE"/>
                    </w:rPr>
                  </w:pPr>
                  <w:r w:rsidRPr="007E7602">
                    <w:rPr>
                      <w:lang w:val="de-DE"/>
                    </w:rPr>
                    <w:t>(d</w:t>
                  </w:r>
                  <w:r w:rsidRPr="007E7602">
                    <w:rPr>
                      <w:vertAlign w:val="subscript"/>
                      <w:lang w:val="de-DE"/>
                    </w:rPr>
                    <w:t>m</w:t>
                  </w:r>
                  <w:r w:rsidRPr="007E7602">
                    <w:rPr>
                      <w:lang w:val="de-DE"/>
                    </w:rPr>
                    <w:t xml:space="preserve">): </w:t>
                  </w:r>
                  <w:r w:rsidRPr="007E7602">
                    <w:rPr>
                      <w:position w:val="-24"/>
                    </w:rPr>
                    <w:object w:dxaOrig="2780" w:dyaOrig="620">
                      <v:shape id="_x0000_i3221" type="#_x0000_t75" style="width:138.75pt;height:30.75pt">
                        <v:imagedata r:id="rId3371" o:title=""/>
                      </v:shape>
                    </w:object>
                  </w:r>
                  <w:r w:rsidRPr="007E7602">
                    <w:rPr>
                      <w:lang w:val="de-DE"/>
                    </w:rPr>
                    <w:t xml:space="preserve"> ;  (d): </w:t>
                  </w:r>
                  <w:r w:rsidRPr="007E7602">
                    <w:rPr>
                      <w:position w:val="-24"/>
                    </w:rPr>
                    <w:object w:dxaOrig="1080" w:dyaOrig="620">
                      <v:shape id="_x0000_i3222" type="#_x0000_t75" style="width:54pt;height:30.75pt">
                        <v:imagedata r:id="rId3372" o:title=""/>
                      </v:shape>
                    </w:object>
                  </w:r>
                </w:p>
                <w:p w:rsidR="00EE213F" w:rsidRPr="007E7602" w:rsidRDefault="00EE213F" w:rsidP="003B6AA7">
                  <w:pPr>
                    <w:spacing w:line="276" w:lineRule="auto"/>
                    <w:rPr>
                      <w:lang w:val="de-DE"/>
                    </w:rPr>
                  </w:pPr>
                  <w:r w:rsidRPr="007E7602">
                    <w:rPr>
                      <w:lang w:val="de-DE"/>
                    </w:rPr>
                    <w:t>Để (d</w:t>
                  </w:r>
                  <w:r w:rsidRPr="007E7602">
                    <w:rPr>
                      <w:vertAlign w:val="subscript"/>
                      <w:lang w:val="de-DE"/>
                    </w:rPr>
                    <w:t>m</w:t>
                  </w:r>
                  <w:r w:rsidRPr="007E7602">
                    <w:rPr>
                      <w:lang w:val="de-DE"/>
                    </w:rPr>
                    <w:t xml:space="preserve">) </w:t>
                  </w:r>
                  <w:r w:rsidRPr="007E7602">
                    <w:rPr>
                      <w:position w:val="-4"/>
                    </w:rPr>
                    <w:object w:dxaOrig="240" w:dyaOrig="260">
                      <v:shape id="_x0000_i3223" type="#_x0000_t75" style="width:12pt;height:12.75pt">
                        <v:imagedata r:id="rId3373" o:title=""/>
                      </v:shape>
                    </w:object>
                  </w:r>
                  <w:r w:rsidRPr="007E7602">
                    <w:rPr>
                      <w:lang w:val="de-DE"/>
                    </w:rPr>
                    <w:t xml:space="preserve"> (d) </w:t>
                  </w:r>
                  <w:r w:rsidRPr="007E7602">
                    <w:rPr>
                      <w:position w:val="-6"/>
                    </w:rPr>
                    <w:object w:dxaOrig="340" w:dyaOrig="240">
                      <v:shape id="_x0000_i3224" type="#_x0000_t75" style="width:17.25pt;height:12pt">
                        <v:imagedata r:id="rId3374" o:title=""/>
                      </v:shape>
                    </w:object>
                  </w:r>
                  <w:r w:rsidRPr="007E7602">
                    <w:rPr>
                      <w:lang w:val="de-DE"/>
                    </w:rPr>
                    <w:t xml:space="preserve"> </w:t>
                  </w:r>
                  <w:r w:rsidRPr="007E7602">
                    <w:rPr>
                      <w:position w:val="-24"/>
                    </w:rPr>
                    <w:object w:dxaOrig="1440" w:dyaOrig="620">
                      <v:shape id="_x0000_i3225" type="#_x0000_t75" style="width:1in;height:30.75pt">
                        <v:imagedata r:id="rId3375" o:title=""/>
                      </v:shape>
                    </w:object>
                  </w:r>
                  <w:r w:rsidRPr="007E7602">
                    <w:rPr>
                      <w:position w:val="-6"/>
                    </w:rPr>
                    <w:object w:dxaOrig="340" w:dyaOrig="240">
                      <v:shape id="_x0000_i3226" type="#_x0000_t75" style="width:17.25pt;height:12pt">
                        <v:imagedata r:id="rId3374" o:title=""/>
                      </v:shape>
                    </w:object>
                  </w:r>
                  <w:r w:rsidRPr="007E7602">
                    <w:rPr>
                      <w:lang w:val="de-DE"/>
                    </w:rPr>
                    <w:t xml:space="preserve">1- m = -4(m + 2)   (với m ≠ -2 và m ≠ 1 ) </w:t>
                  </w:r>
                </w:p>
                <w:p w:rsidR="00EE213F" w:rsidRPr="007E7602" w:rsidRDefault="00EE213F" w:rsidP="003B6AA7">
                  <w:pPr>
                    <w:spacing w:line="276" w:lineRule="auto"/>
                  </w:pPr>
                  <w:r w:rsidRPr="007E7602">
                    <w:rPr>
                      <w:lang w:val="de-DE"/>
                    </w:rPr>
                    <w:t xml:space="preserve">                                                    </w:t>
                  </w:r>
                  <w:r w:rsidRPr="007E7602">
                    <w:rPr>
                      <w:position w:val="-6"/>
                    </w:rPr>
                    <w:object w:dxaOrig="340" w:dyaOrig="240">
                      <v:shape id="_x0000_i3227" type="#_x0000_t75" style="width:17.25pt;height:12pt">
                        <v:imagedata r:id="rId3374" o:title=""/>
                      </v:shape>
                    </w:object>
                  </w:r>
                  <w:r w:rsidRPr="007E7602">
                    <w:t xml:space="preserve"> 3m = 9 </w:t>
                  </w:r>
                  <w:r w:rsidRPr="007E7602">
                    <w:rPr>
                      <w:position w:val="-6"/>
                    </w:rPr>
                    <w:object w:dxaOrig="340" w:dyaOrig="240">
                      <v:shape id="_x0000_i3228" type="#_x0000_t75" style="width:17.25pt;height:12pt">
                        <v:imagedata r:id="rId3374" o:title=""/>
                      </v:shape>
                    </w:object>
                  </w:r>
                  <w:r w:rsidRPr="007E7602">
                    <w:t>m = 3</w:t>
                  </w:r>
                </w:p>
              </w:tc>
            </w:tr>
            <w:tr w:rsidR="00EE213F" w:rsidRPr="007E7602" w:rsidTr="003B6AA7">
              <w:tc>
                <w:tcPr>
                  <w:tcW w:w="556" w:type="dxa"/>
                  <w:shd w:val="clear" w:color="auto" w:fill="auto"/>
                  <w:vAlign w:val="center"/>
                </w:tcPr>
                <w:p w:rsidR="00EE213F" w:rsidRPr="007E7602" w:rsidRDefault="00EE213F" w:rsidP="003B6AA7">
                  <w:pPr>
                    <w:spacing w:line="276" w:lineRule="auto"/>
                    <w:jc w:val="center"/>
                    <w:rPr>
                      <w:b/>
                    </w:rPr>
                  </w:pPr>
                  <w:r w:rsidRPr="007E7602">
                    <w:rPr>
                      <w:b/>
                    </w:rPr>
                    <w:t>2.2</w:t>
                  </w:r>
                </w:p>
              </w:tc>
              <w:tc>
                <w:tcPr>
                  <w:tcW w:w="10244" w:type="dxa"/>
                  <w:shd w:val="clear" w:color="auto" w:fill="auto"/>
                </w:tcPr>
                <w:p w:rsidR="00EE213F" w:rsidRPr="007E7602" w:rsidRDefault="00EE213F" w:rsidP="003B6AA7">
                  <w:pPr>
                    <w:spacing w:line="276" w:lineRule="auto"/>
                  </w:pPr>
                  <w:r w:rsidRPr="007E7602">
                    <w:t>(d</w:t>
                  </w:r>
                  <w:r w:rsidRPr="007E7602">
                    <w:rPr>
                      <w:vertAlign w:val="subscript"/>
                    </w:rPr>
                    <w:t>m</w:t>
                  </w:r>
                  <w:r w:rsidRPr="007E7602">
                    <w:t xml:space="preserve">) là hàm số đồng biến khi: </w:t>
                  </w:r>
                  <w:r w:rsidRPr="007E7602">
                    <w:rPr>
                      <w:position w:val="-70"/>
                    </w:rPr>
                    <w:object w:dxaOrig="5840" w:dyaOrig="1520">
                      <v:shape id="_x0000_i3229" type="#_x0000_t75" style="width:291.75pt;height:75.75pt">
                        <v:imagedata r:id="rId3376" o:title=""/>
                      </v:shape>
                    </w:object>
                  </w:r>
                </w:p>
              </w:tc>
            </w:tr>
            <w:tr w:rsidR="00EE213F" w:rsidRPr="007E7602" w:rsidTr="003B6AA7">
              <w:tc>
                <w:tcPr>
                  <w:tcW w:w="556" w:type="dxa"/>
                  <w:shd w:val="clear" w:color="auto" w:fill="auto"/>
                  <w:vAlign w:val="center"/>
                </w:tcPr>
                <w:p w:rsidR="00EE213F" w:rsidRPr="007E7602" w:rsidRDefault="00EE213F" w:rsidP="003B6AA7">
                  <w:pPr>
                    <w:spacing w:line="276" w:lineRule="auto"/>
                    <w:jc w:val="center"/>
                    <w:rPr>
                      <w:b/>
                    </w:rPr>
                  </w:pPr>
                  <w:r w:rsidRPr="007E7602">
                    <w:rPr>
                      <w:b/>
                    </w:rPr>
                    <w:t>3.1</w:t>
                  </w:r>
                </w:p>
              </w:tc>
              <w:tc>
                <w:tcPr>
                  <w:tcW w:w="10244" w:type="dxa"/>
                  <w:shd w:val="clear" w:color="auto" w:fill="auto"/>
                </w:tcPr>
                <w:p w:rsidR="00EE213F" w:rsidRPr="007E7602" w:rsidRDefault="00EE213F" w:rsidP="003B6AA7">
                  <w:pPr>
                    <w:spacing w:line="276" w:lineRule="auto"/>
                  </w:pPr>
                  <w:r w:rsidRPr="007E7602">
                    <w:t xml:space="preserve">Phương trình: </w:t>
                  </w:r>
                  <w:r w:rsidRPr="007E7602">
                    <w:rPr>
                      <w:position w:val="-10"/>
                    </w:rPr>
                    <w:object w:dxaOrig="2400" w:dyaOrig="360">
                      <v:shape id="_x0000_i3230" type="#_x0000_t75" style="width:120pt;height:18pt">
                        <v:imagedata r:id="rId3377" o:title=""/>
                      </v:shape>
                    </w:object>
                  </w:r>
                  <w:r w:rsidRPr="007E7602">
                    <w:t xml:space="preserve"> có:</w:t>
                  </w:r>
                </w:p>
                <w:p w:rsidR="00EE213F" w:rsidRPr="007E7602" w:rsidRDefault="00EE213F" w:rsidP="003B6AA7">
                  <w:pPr>
                    <w:spacing w:line="276" w:lineRule="auto"/>
                  </w:pPr>
                  <w:r w:rsidRPr="007E7602">
                    <w:sym w:font="Symbol Tiger" w:char="F044"/>
                  </w:r>
                  <w:r w:rsidRPr="007E7602">
                    <w:t>= [-(m – 1)]</w:t>
                  </w:r>
                  <w:r w:rsidRPr="007E7602">
                    <w:rPr>
                      <w:vertAlign w:val="superscript"/>
                    </w:rPr>
                    <w:t>2</w:t>
                  </w:r>
                  <w:r w:rsidRPr="007E7602">
                    <w:t xml:space="preserve"> – 4 . 1 (m – 3) = m</w:t>
                  </w:r>
                  <w:r w:rsidRPr="007E7602">
                    <w:rPr>
                      <w:vertAlign w:val="superscript"/>
                    </w:rPr>
                    <w:t>2</w:t>
                  </w:r>
                  <w:r w:rsidRPr="007E7602">
                    <w:t xml:space="preserve"> – 2m + 1 – 4m + 12 = (m</w:t>
                  </w:r>
                  <w:r w:rsidRPr="007E7602">
                    <w:rPr>
                      <w:vertAlign w:val="superscript"/>
                    </w:rPr>
                    <w:t>2</w:t>
                  </w:r>
                  <w:r w:rsidRPr="007E7602">
                    <w:t xml:space="preserve"> – 6m + 9) + 4</w:t>
                  </w:r>
                </w:p>
                <w:p w:rsidR="00EE213F" w:rsidRPr="007E7602" w:rsidRDefault="00EE213F" w:rsidP="003B6AA7">
                  <w:pPr>
                    <w:spacing w:line="276" w:lineRule="auto"/>
                  </w:pPr>
                  <w:r w:rsidRPr="007E7602">
                    <w:t xml:space="preserve">    = (m – 3)</w:t>
                  </w:r>
                  <w:r w:rsidRPr="007E7602">
                    <w:rPr>
                      <w:vertAlign w:val="superscript"/>
                    </w:rPr>
                    <w:t>2</w:t>
                  </w:r>
                  <w:r w:rsidRPr="007E7602">
                    <w:t xml:space="preserve"> + 4 &gt; 0 với </w:t>
                  </w:r>
                  <w:r w:rsidRPr="007E7602">
                    <w:rPr>
                      <w:position w:val="-4"/>
                    </w:rPr>
                    <w:object w:dxaOrig="240" w:dyaOrig="260">
                      <v:shape id="_x0000_i3231" type="#_x0000_t75" style="width:12pt;height:12.75pt">
                        <v:imagedata r:id="rId3378" o:title=""/>
                      </v:shape>
                    </w:object>
                  </w:r>
                  <w:r w:rsidRPr="007E7602">
                    <w:t xml:space="preserve">m </w:t>
                  </w:r>
                </w:p>
                <w:p w:rsidR="00EE213F" w:rsidRPr="007E7602" w:rsidRDefault="00EE213F" w:rsidP="003B6AA7">
                  <w:pPr>
                    <w:spacing w:line="276" w:lineRule="auto"/>
                  </w:pPr>
                  <w:r w:rsidRPr="007E7602">
                    <w:t xml:space="preserve">Vậy phương trình đã cho có 2 nghiệm phân biệt </w:t>
                  </w:r>
                  <w:r w:rsidRPr="007E7602">
                    <w:rPr>
                      <w:position w:val="-12"/>
                    </w:rPr>
                    <w:object w:dxaOrig="600" w:dyaOrig="360">
                      <v:shape id="_x0000_i3232" type="#_x0000_t75" style="width:30pt;height:18pt">
                        <v:imagedata r:id="rId3379" o:title=""/>
                      </v:shape>
                    </w:object>
                  </w:r>
                  <w:r w:rsidRPr="007E7602">
                    <w:t xml:space="preserve"> với mọi m</w:t>
                  </w:r>
                </w:p>
                <w:p w:rsidR="00EE213F" w:rsidRPr="007E7602" w:rsidRDefault="00EE213F" w:rsidP="003B6AA7">
                  <w:pPr>
                    <w:spacing w:line="276" w:lineRule="auto"/>
                  </w:pPr>
                  <w:r w:rsidRPr="007E7602">
                    <w:t xml:space="preserve">Theo định lí Viét ta có: </w:t>
                  </w:r>
                  <w:r w:rsidRPr="007E7602">
                    <w:rPr>
                      <w:position w:val="-32"/>
                    </w:rPr>
                    <w:object w:dxaOrig="2020" w:dyaOrig="760">
                      <v:shape id="_x0000_i3233" type="#_x0000_t75" style="width:101.25pt;height:38.25pt">
                        <v:imagedata r:id="rId3380" o:title=""/>
                      </v:shape>
                    </w:object>
                  </w:r>
                  <w:r w:rsidRPr="007E7602">
                    <w:t>.</w:t>
                  </w:r>
                </w:p>
                <w:p w:rsidR="00EE213F" w:rsidRPr="007E7602" w:rsidRDefault="00EE213F" w:rsidP="003B6AA7">
                  <w:pPr>
                    <w:spacing w:line="276" w:lineRule="auto"/>
                  </w:pPr>
                  <w:r w:rsidRPr="007E7602">
                    <w:t xml:space="preserve">Theo đề ta có: </w:t>
                  </w:r>
                  <w:r w:rsidRPr="007E7602">
                    <w:rPr>
                      <w:position w:val="-12"/>
                    </w:rPr>
                    <w:object w:dxaOrig="3519" w:dyaOrig="380">
                      <v:shape id="_x0000_i3234" type="#_x0000_t75" style="width:176.25pt;height:18.75pt">
                        <v:imagedata r:id="rId3381" o:title=""/>
                      </v:shape>
                    </w:object>
                  </w:r>
                  <w:r w:rsidRPr="007E7602">
                    <w:t xml:space="preserve">  (1)</w:t>
                  </w:r>
                </w:p>
                <w:p w:rsidR="00EE213F" w:rsidRPr="007E7602" w:rsidRDefault="00EE213F" w:rsidP="003B6AA7">
                  <w:pPr>
                    <w:spacing w:line="276" w:lineRule="auto"/>
                  </w:pPr>
                  <w:r w:rsidRPr="007E7602">
                    <w:t xml:space="preserve">Thay hệ thức (I) vào (1) ta có: (m – 1)(m – 3) = 3 </w:t>
                  </w:r>
                  <w:r w:rsidRPr="007E7602">
                    <w:rPr>
                      <w:position w:val="-6"/>
                    </w:rPr>
                    <w:object w:dxaOrig="340" w:dyaOrig="240">
                      <v:shape id="_x0000_i3235" type="#_x0000_t75" style="width:17.25pt;height:12pt">
                        <v:imagedata r:id="rId3382" o:title=""/>
                      </v:shape>
                    </w:object>
                  </w:r>
                  <w:r w:rsidRPr="007E7602">
                    <w:t>m</w:t>
                  </w:r>
                  <w:r w:rsidRPr="007E7602">
                    <w:rPr>
                      <w:vertAlign w:val="superscript"/>
                    </w:rPr>
                    <w:t>2</w:t>
                  </w:r>
                  <w:r w:rsidRPr="007E7602">
                    <w:t xml:space="preserve"> – 4m = 0 </w:t>
                  </w:r>
                  <w:r w:rsidRPr="007E7602">
                    <w:rPr>
                      <w:position w:val="-6"/>
                    </w:rPr>
                    <w:object w:dxaOrig="340" w:dyaOrig="240">
                      <v:shape id="_x0000_i3236" type="#_x0000_t75" style="width:17.25pt;height:12pt">
                        <v:imagedata r:id="rId3382" o:title=""/>
                      </v:shape>
                    </w:object>
                  </w:r>
                  <w:r w:rsidRPr="007E7602">
                    <w:t>m(m – 4) = 0</w:t>
                  </w:r>
                </w:p>
                <w:p w:rsidR="00EE213F" w:rsidRPr="007E7602" w:rsidRDefault="00EE213F" w:rsidP="003B6AA7">
                  <w:pPr>
                    <w:spacing w:line="276" w:lineRule="auto"/>
                  </w:pPr>
                  <w:r w:rsidRPr="007E7602">
                    <w:t xml:space="preserve">                                                                                                          </w:t>
                  </w:r>
                  <w:r w:rsidRPr="007E7602">
                    <w:rPr>
                      <w:position w:val="-6"/>
                    </w:rPr>
                    <w:object w:dxaOrig="340" w:dyaOrig="240">
                      <v:shape id="_x0000_i3237" type="#_x0000_t75" style="width:17.25pt;height:12pt">
                        <v:imagedata r:id="rId3382" o:title=""/>
                      </v:shape>
                    </w:object>
                  </w:r>
                  <w:r w:rsidRPr="007E7602">
                    <w:rPr>
                      <w:position w:val="-30"/>
                    </w:rPr>
                    <w:object w:dxaOrig="740" w:dyaOrig="720">
                      <v:shape id="_x0000_i3238" type="#_x0000_t75" style="width:36.75pt;height:36pt">
                        <v:imagedata r:id="rId3383" o:title=""/>
                      </v:shape>
                    </w:object>
                  </w:r>
                </w:p>
                <w:p w:rsidR="00EE213F" w:rsidRPr="007E7602" w:rsidRDefault="00EE213F" w:rsidP="003B6AA7">
                  <w:pPr>
                    <w:spacing w:line="276" w:lineRule="auto"/>
                  </w:pPr>
                  <w:r w:rsidRPr="007E7602">
                    <w:t xml:space="preserve">Vậy với m = 0 hoặc m = 4 thì phương trình có 2 nghiệm thỏa mãn: </w:t>
                  </w:r>
                  <w:r w:rsidRPr="007E7602">
                    <w:rPr>
                      <w:position w:val="-12"/>
                    </w:rPr>
                    <w:object w:dxaOrig="1600" w:dyaOrig="380">
                      <v:shape id="_x0000_i3239" type="#_x0000_t75" style="width:80.25pt;height:18.75pt">
                        <v:imagedata r:id="rId3384" o:title=""/>
                      </v:shape>
                    </w:object>
                  </w:r>
                </w:p>
              </w:tc>
            </w:tr>
            <w:tr w:rsidR="00EE213F" w:rsidRPr="007E7602" w:rsidTr="003B6AA7">
              <w:tc>
                <w:tcPr>
                  <w:tcW w:w="556" w:type="dxa"/>
                  <w:shd w:val="clear" w:color="auto" w:fill="auto"/>
                  <w:vAlign w:val="center"/>
                </w:tcPr>
                <w:p w:rsidR="00EE213F" w:rsidRPr="007E7602" w:rsidRDefault="00EE213F" w:rsidP="003B6AA7">
                  <w:pPr>
                    <w:spacing w:line="276" w:lineRule="auto"/>
                    <w:jc w:val="center"/>
                    <w:rPr>
                      <w:b/>
                    </w:rPr>
                  </w:pPr>
                  <w:r w:rsidRPr="007E7602">
                    <w:rPr>
                      <w:b/>
                    </w:rPr>
                    <w:t>3.2</w:t>
                  </w:r>
                </w:p>
              </w:tc>
              <w:tc>
                <w:tcPr>
                  <w:tcW w:w="10244" w:type="dxa"/>
                  <w:shd w:val="clear" w:color="auto" w:fill="auto"/>
                </w:tcPr>
                <w:p w:rsidR="00EE213F" w:rsidRPr="007E7602" w:rsidRDefault="00EE213F" w:rsidP="003B6AA7">
                  <w:pPr>
                    <w:spacing w:line="276" w:lineRule="auto"/>
                  </w:pPr>
                  <w:r w:rsidRPr="007E7602">
                    <w:t xml:space="preserve">Gọi x (dãy) là số dãy ghế lúc đầu được chia từ số chỗ ngồi trong phòng họp </w:t>
                  </w:r>
                </w:p>
                <w:p w:rsidR="00EE213F" w:rsidRPr="007E7602" w:rsidRDefault="00EE213F" w:rsidP="003B6AA7">
                  <w:pPr>
                    <w:spacing w:line="276" w:lineRule="auto"/>
                  </w:pPr>
                  <w:r w:rsidRPr="007E7602">
                    <w:t xml:space="preserve">(Đk:x </w:t>
                  </w:r>
                  <w:r w:rsidRPr="007E7602">
                    <w:rPr>
                      <w:position w:val="-4"/>
                    </w:rPr>
                    <w:object w:dxaOrig="560" w:dyaOrig="300">
                      <v:shape id="_x0000_i3240" type="#_x0000_t75" style="width:27.75pt;height:15pt">
                        <v:imagedata r:id="rId3385" o:title=""/>
                      </v:shape>
                    </w:object>
                  </w:r>
                  <w:r w:rsidRPr="007E7602">
                    <w:t>và  x &gt; 3)</w:t>
                  </w:r>
                </w:p>
                <w:p w:rsidR="00EE213F" w:rsidRPr="007E7602" w:rsidRDefault="00EE213F" w:rsidP="003B6AA7">
                  <w:pPr>
                    <w:spacing w:line="276" w:lineRule="auto"/>
                  </w:pPr>
                  <w:r w:rsidRPr="007E7602">
                    <w:t xml:space="preserve">Số chỗ ngồi ở mỗi dãy lúc đầu: </w:t>
                  </w:r>
                  <w:r w:rsidRPr="007E7602">
                    <w:rPr>
                      <w:position w:val="-24"/>
                    </w:rPr>
                    <w:object w:dxaOrig="460" w:dyaOrig="620">
                      <v:shape id="_x0000_i3241" type="#_x0000_t75" style="width:23.25pt;height:30.75pt">
                        <v:imagedata r:id="rId3386" o:title=""/>
                      </v:shape>
                    </w:object>
                  </w:r>
                  <w:r w:rsidRPr="007E7602">
                    <w:t xml:space="preserve"> (chỗ)</w:t>
                  </w:r>
                </w:p>
                <w:p w:rsidR="00EE213F" w:rsidRPr="007E7602" w:rsidRDefault="00EE213F" w:rsidP="003B6AA7">
                  <w:pPr>
                    <w:spacing w:line="276" w:lineRule="auto"/>
                  </w:pPr>
                  <w:r w:rsidRPr="007E7602">
                    <w:t>Do thêm cho mỗi dãy 4 chỗ ngồi và bớt đi 3 dãy và số chỗ ngồi trong phòng không thay đổi nên ta có phương trình: (</w:t>
                  </w:r>
                  <w:r w:rsidRPr="007E7602">
                    <w:rPr>
                      <w:position w:val="-24"/>
                    </w:rPr>
                    <w:object w:dxaOrig="460" w:dyaOrig="620">
                      <v:shape id="_x0000_i3242" type="#_x0000_t75" style="width:23.25pt;height:30.75pt">
                        <v:imagedata r:id="rId3386" o:title=""/>
                      </v:shape>
                    </w:object>
                  </w:r>
                  <w:r w:rsidRPr="007E7602">
                    <w:t xml:space="preserve">+ 4)(x – 3) = 360 </w:t>
                  </w:r>
                </w:p>
                <w:p w:rsidR="00EE213F" w:rsidRPr="007E7602" w:rsidRDefault="00EE213F" w:rsidP="003B6AA7">
                  <w:pPr>
                    <w:spacing w:line="276" w:lineRule="auto"/>
                  </w:pPr>
                  <w:r w:rsidRPr="007E7602">
                    <w:t xml:space="preserve">                                                    </w:t>
                  </w:r>
                  <w:r w:rsidRPr="007E7602">
                    <w:rPr>
                      <w:position w:val="-6"/>
                    </w:rPr>
                    <w:object w:dxaOrig="340" w:dyaOrig="240">
                      <v:shape id="_x0000_i3243" type="#_x0000_t75" style="width:17.25pt;height:12pt">
                        <v:imagedata r:id="rId3387" o:title=""/>
                      </v:shape>
                    </w:object>
                  </w:r>
                  <w:r w:rsidRPr="007E7602">
                    <w:t>x</w:t>
                  </w:r>
                  <w:r w:rsidRPr="007E7602">
                    <w:rPr>
                      <w:vertAlign w:val="superscript"/>
                    </w:rPr>
                    <w:t>2</w:t>
                  </w:r>
                  <w:r w:rsidRPr="007E7602">
                    <w:t xml:space="preserve"> – 3x – 270 = 0 </w:t>
                  </w:r>
                  <w:r w:rsidRPr="007E7602">
                    <w:rPr>
                      <w:position w:val="-30"/>
                    </w:rPr>
                    <w:object w:dxaOrig="1760" w:dyaOrig="720">
                      <v:shape id="_x0000_i3244" type="#_x0000_t75" style="width:87.75pt;height:36pt">
                        <v:imagedata r:id="rId3388" o:title=""/>
                      </v:shape>
                    </w:object>
                  </w:r>
                </w:p>
                <w:p w:rsidR="00EE213F" w:rsidRPr="007E7602" w:rsidRDefault="00EE213F" w:rsidP="003B6AA7">
                  <w:pPr>
                    <w:spacing w:line="276" w:lineRule="auto"/>
                  </w:pPr>
                  <w:r w:rsidRPr="007E7602">
                    <w:t>Vậy lúc đầu số chỗ ngồi trong phòng họp được chia thành 18 dãy.</w:t>
                  </w:r>
                </w:p>
              </w:tc>
            </w:tr>
            <w:tr w:rsidR="00EE213F" w:rsidRPr="007E7602" w:rsidTr="003B6AA7">
              <w:tc>
                <w:tcPr>
                  <w:tcW w:w="556" w:type="dxa"/>
                  <w:shd w:val="clear" w:color="auto" w:fill="auto"/>
                  <w:vAlign w:val="center"/>
                </w:tcPr>
                <w:p w:rsidR="00EE213F" w:rsidRPr="007E7602" w:rsidRDefault="00EE213F" w:rsidP="003B6AA7">
                  <w:pPr>
                    <w:spacing w:line="276" w:lineRule="auto"/>
                    <w:jc w:val="center"/>
                    <w:rPr>
                      <w:b/>
                    </w:rPr>
                  </w:pPr>
                  <w:r w:rsidRPr="007E7602">
                    <w:rPr>
                      <w:b/>
                    </w:rPr>
                    <w:t>4</w:t>
                  </w:r>
                </w:p>
              </w:tc>
              <w:tc>
                <w:tcPr>
                  <w:tcW w:w="10244" w:type="dxa"/>
                  <w:shd w:val="clear" w:color="auto" w:fill="auto"/>
                </w:tcPr>
                <w:p w:rsidR="00EE213F" w:rsidRPr="007E7602" w:rsidRDefault="00EE213F" w:rsidP="003B6AA7">
                  <w:pPr>
                    <w:spacing w:line="276" w:lineRule="auto"/>
                  </w:pPr>
                  <w:r w:rsidRPr="007E7602">
                    <w:t xml:space="preserve">*Xét </w:t>
                  </w:r>
                  <w:r w:rsidRPr="007E7602">
                    <w:rPr>
                      <w:position w:val="-4"/>
                    </w:rPr>
                    <w:object w:dxaOrig="220" w:dyaOrig="260">
                      <v:shape id="_x0000_i3245" type="#_x0000_t75" style="width:11.25pt;height:12.75pt">
                        <v:imagedata r:id="rId3389" o:title=""/>
                      </v:shape>
                    </w:object>
                  </w:r>
                  <w:r w:rsidRPr="007E7602">
                    <w:t>ABC (</w:t>
                  </w:r>
                  <w:r w:rsidRPr="007E7602">
                    <w:rPr>
                      <w:position w:val="-4"/>
                    </w:rPr>
                    <w:object w:dxaOrig="260" w:dyaOrig="380">
                      <v:shape id="_x0000_i3246" type="#_x0000_t75" style="width:12.75pt;height:18.75pt">
                        <v:imagedata r:id="rId3390" o:title=""/>
                      </v:shape>
                    </w:object>
                  </w:r>
                  <w:r w:rsidRPr="007E7602">
                    <w:t xml:space="preserve"> = 90</w:t>
                  </w:r>
                  <w:r w:rsidRPr="007E7602">
                    <w:rPr>
                      <w:vertAlign w:val="superscript"/>
                    </w:rPr>
                    <w:t>0</w:t>
                  </w:r>
                  <w:r w:rsidRPr="007E7602">
                    <w:t>) có:</w:t>
                  </w:r>
                </w:p>
                <w:p w:rsidR="00EE213F" w:rsidRPr="007E7602" w:rsidRDefault="00EE213F" w:rsidP="003B6AA7">
                  <w:pPr>
                    <w:spacing w:line="276" w:lineRule="auto"/>
                  </w:pPr>
                  <w:r w:rsidRPr="007E7602">
                    <w:t xml:space="preserve">    </w:t>
                  </w:r>
                  <w:r w:rsidRPr="007E7602">
                    <w:rPr>
                      <w:position w:val="-6"/>
                    </w:rPr>
                    <w:object w:dxaOrig="3420" w:dyaOrig="400">
                      <v:shape id="_x0000_i3247" type="#_x0000_t75" style="width:171pt;height:20.25pt">
                        <v:imagedata r:id="rId3391" o:title=""/>
                      </v:shape>
                    </w:object>
                  </w:r>
                </w:p>
                <w:p w:rsidR="00EE213F" w:rsidRPr="007E7602" w:rsidRDefault="00EE213F" w:rsidP="003B6AA7">
                  <w:pPr>
                    <w:spacing w:line="276" w:lineRule="auto"/>
                  </w:pPr>
                  <w:r>
                    <w:rPr>
                      <w:noProof/>
                      <w:lang w:val="en-US"/>
                    </w:rPr>
                    <mc:AlternateContent>
                      <mc:Choice Requires="wps">
                        <w:drawing>
                          <wp:anchor distT="0" distB="0" distL="114300" distR="114300" simplePos="0" relativeHeight="251859968" behindDoc="0" locked="0" layoutInCell="1" allowOverlap="1">
                            <wp:simplePos x="0" y="0"/>
                            <wp:positionH relativeFrom="column">
                              <wp:posOffset>4100830</wp:posOffset>
                            </wp:positionH>
                            <wp:positionV relativeFrom="paragraph">
                              <wp:posOffset>110490</wp:posOffset>
                            </wp:positionV>
                            <wp:extent cx="2019300" cy="1181100"/>
                            <wp:effectExtent l="0" t="0" r="0" b="0"/>
                            <wp:wrapNone/>
                            <wp:docPr id="1611" name="Rectangle 16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19300" cy="1181100"/>
                                    </a:xfrm>
                                    <a:prstGeom prst="rect">
                                      <a:avLst/>
                                    </a:prstGeom>
                                    <a:noFill/>
                                    <a:ln w="25400" cap="flat" cmpd="sng" algn="ctr">
                                      <a:noFill/>
                                      <a:prstDash val="solid"/>
                                    </a:ln>
                                    <a:effectLst/>
                                  </wps:spPr>
                                  <wps:txbx>
                                    <w:txbxContent>
                                      <w:p w:rsidR="00EE213F" w:rsidRDefault="00EE213F" w:rsidP="00EE213F">
                                        <w:pPr>
                                          <w:jc w:val="center"/>
                                        </w:pPr>
                                        <w:r>
                                          <w:rPr>
                                            <w:noProof/>
                                            <w:lang w:val="en-US"/>
                                          </w:rPr>
                                          <w:drawing>
                                            <wp:inline distT="0" distB="0" distL="0" distR="0">
                                              <wp:extent cx="1857375" cy="112395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pic:cNvPicPr>
                                                        <a:picLocks noChangeAspect="1" noChangeArrowheads="1"/>
                                                      </pic:cNvPicPr>
                                                    </pic:nvPicPr>
                                                    <pic:blipFill>
                                                      <a:blip r:embed="rId3392">
                                                        <a:extLst>
                                                          <a:ext uri="{28A0092B-C50C-407E-A947-70E740481C1C}">
                                                            <a14:useLocalDpi xmlns:a14="http://schemas.microsoft.com/office/drawing/2010/main" val="0"/>
                                                          </a:ext>
                                                        </a:extLst>
                                                      </a:blip>
                                                      <a:srcRect/>
                                                      <a:stretch>
                                                        <a:fillRect/>
                                                      </a:stretch>
                                                    </pic:blipFill>
                                                    <pic:spPr bwMode="auto">
                                                      <a:xfrm>
                                                        <a:off x="0" y="0"/>
                                                        <a:ext cx="1857375" cy="11239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11" o:spid="_x0000_s1296" style="position:absolute;margin-left:322.9pt;margin-top:8.7pt;width:159pt;height:93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" filled="f" stroked="f" strokeweight="2pt">
                            <v:path arrowok="t"/>
                            <v:textbox>
                              <w:txbxContent>
                                <w:p w:rsidR="00EE213F" w:rsidRDefault="00EE213F" w:rsidP="00EE213F">
                                  <w:pPr>
                                    <w:jc w:val="center"/>
                                  </w:pPr>
                                  <w:r>
                                    <w:rPr>
                                      <w:noProof/>
                                      <w:lang w:val="en-US"/>
                                    </w:rPr>
                                    <w:drawing>
                                      <wp:inline distT="0" distB="0" distL="0" distR="0">
                                        <wp:extent cx="1857375" cy="1123950"/>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
                                                <pic:cNvPicPr>
                                                  <a:picLocks noChangeAspect="1" noChangeArrowheads="1"/>
                                                </pic:cNvPicPr>
                                              </pic:nvPicPr>
                                              <pic:blipFill>
                                                <a:blip r:embed="rId3392">
                                                  <a:extLst>
                                                    <a:ext uri="{28A0092B-C50C-407E-A947-70E740481C1C}">
                                                      <a14:useLocalDpi xmlns:a14="http://schemas.microsoft.com/office/drawing/2010/main" val="0"/>
                                                    </a:ext>
                                                  </a:extLst>
                                                </a:blip>
                                                <a:srcRect/>
                                                <a:stretch>
                                                  <a:fillRect/>
                                                </a:stretch>
                                              </pic:blipFill>
                                              <pic:spPr bwMode="auto">
                                                <a:xfrm>
                                                  <a:off x="0" y="0"/>
                                                  <a:ext cx="1857375" cy="1123950"/>
                                                </a:xfrm>
                                                <a:prstGeom prst="rect">
                                                  <a:avLst/>
                                                </a:prstGeom>
                                                <a:noFill/>
                                                <a:ln>
                                                  <a:noFill/>
                                                </a:ln>
                                              </pic:spPr>
                                            </pic:pic>
                                          </a:graphicData>
                                        </a:graphic>
                                      </wp:inline>
                                    </w:drawing>
                                  </w:r>
                                </w:p>
                              </w:txbxContent>
                            </v:textbox>
                          </v:rect>
                        </w:pict>
                      </mc:Fallback>
                    </mc:AlternateContent>
                  </w:r>
                  <w:r w:rsidRPr="007E7602">
                    <w:t xml:space="preserve">*Xét </w:t>
                  </w:r>
                  <w:r w:rsidRPr="007E7602">
                    <w:rPr>
                      <w:position w:val="-4"/>
                    </w:rPr>
                    <w:object w:dxaOrig="220" w:dyaOrig="260">
                      <v:shape id="_x0000_i3248" type="#_x0000_t75" style="width:11.25pt;height:12.75pt">
                        <v:imagedata r:id="rId3389" o:title=""/>
                      </v:shape>
                    </w:object>
                  </w:r>
                  <w:r w:rsidRPr="007E7602">
                    <w:t>AHC (</w:t>
                  </w:r>
                  <w:r w:rsidRPr="007E7602">
                    <w:rPr>
                      <w:position w:val="-4"/>
                    </w:rPr>
                    <w:object w:dxaOrig="260" w:dyaOrig="380">
                      <v:shape id="_x0000_i3249" type="#_x0000_t75" style="width:12.75pt;height:18.75pt">
                        <v:imagedata r:id="rId3393" o:title=""/>
                      </v:shape>
                    </w:object>
                  </w:r>
                  <w:r w:rsidRPr="007E7602">
                    <w:t xml:space="preserve"> = 90</w:t>
                  </w:r>
                  <w:r w:rsidRPr="007E7602">
                    <w:rPr>
                      <w:vertAlign w:val="superscript"/>
                    </w:rPr>
                    <w:t>0</w:t>
                  </w:r>
                  <w:r w:rsidRPr="007E7602">
                    <w:t xml:space="preserve">) có: AC = </w:t>
                  </w:r>
                  <w:r w:rsidRPr="007E7602">
                    <w:rPr>
                      <w:position w:val="-24"/>
                    </w:rPr>
                    <w:object w:dxaOrig="639" w:dyaOrig="620">
                      <v:shape id="_x0000_i3250" type="#_x0000_t75" style="width:32.25pt;height:30.75pt">
                        <v:imagedata r:id="rId3394" o:title=""/>
                      </v:shape>
                    </w:object>
                  </w:r>
                </w:p>
                <w:p w:rsidR="00EE213F" w:rsidRPr="007E7602" w:rsidRDefault="00EE213F" w:rsidP="003B6AA7">
                  <w:pPr>
                    <w:spacing w:line="276" w:lineRule="auto"/>
                  </w:pPr>
                  <w:r w:rsidRPr="007E7602">
                    <w:t xml:space="preserve"> *Xét </w:t>
                  </w:r>
                  <w:r w:rsidRPr="007E7602">
                    <w:rPr>
                      <w:position w:val="-4"/>
                    </w:rPr>
                    <w:object w:dxaOrig="220" w:dyaOrig="260">
                      <v:shape id="_x0000_i3251" type="#_x0000_t75" style="width:11.25pt;height:12.75pt">
                        <v:imagedata r:id="rId3389" o:title=""/>
                      </v:shape>
                    </w:object>
                  </w:r>
                  <w:r w:rsidRPr="007E7602">
                    <w:t>ABC (</w:t>
                  </w:r>
                  <w:r w:rsidRPr="007E7602">
                    <w:rPr>
                      <w:position w:val="-4"/>
                    </w:rPr>
                    <w:object w:dxaOrig="260" w:dyaOrig="380">
                      <v:shape id="_x0000_i3252" type="#_x0000_t75" style="width:12.75pt;height:18.75pt">
                        <v:imagedata r:id="rId3390" o:title=""/>
                      </v:shape>
                    </w:object>
                  </w:r>
                  <w:r w:rsidRPr="007E7602">
                    <w:t xml:space="preserve"> = 90</w:t>
                  </w:r>
                  <w:r w:rsidRPr="007E7602">
                    <w:rPr>
                      <w:vertAlign w:val="superscript"/>
                    </w:rPr>
                    <w:t>0</w:t>
                  </w:r>
                  <w:r w:rsidRPr="007E7602">
                    <w:t xml:space="preserve">) có: AB = AC.tanC = </w:t>
                  </w:r>
                  <w:r w:rsidRPr="007E7602">
                    <w:rPr>
                      <w:position w:val="-24"/>
                    </w:rPr>
                    <w:object w:dxaOrig="1219" w:dyaOrig="620">
                      <v:shape id="_x0000_i3253" type="#_x0000_t75" style="width:60.75pt;height:30.75pt">
                        <v:imagedata r:id="rId3395" o:title=""/>
                      </v:shape>
                    </w:object>
                  </w:r>
                </w:p>
                <w:p w:rsidR="00EE213F" w:rsidRPr="007E7602" w:rsidRDefault="00EE213F" w:rsidP="003B6AA7">
                  <w:pPr>
                    <w:spacing w:line="276" w:lineRule="auto"/>
                  </w:pPr>
                  <w:r w:rsidRPr="007E7602">
                    <w:t xml:space="preserve">                                       Và BC = </w:t>
                  </w:r>
                  <w:r w:rsidRPr="007E7602">
                    <w:rPr>
                      <w:position w:val="-24"/>
                    </w:rPr>
                    <w:object w:dxaOrig="1540" w:dyaOrig="620">
                      <v:shape id="_x0000_i3254" type="#_x0000_t75" style="width:77.25pt;height:30.75pt">
                        <v:imagedata r:id="rId3396" o:title=""/>
                      </v:shape>
                    </w:object>
                  </w:r>
                </w:p>
                <w:p w:rsidR="00EE213F" w:rsidRPr="007E7602" w:rsidRDefault="00EE213F" w:rsidP="003B6AA7">
                  <w:pPr>
                    <w:spacing w:line="276" w:lineRule="auto"/>
                  </w:pPr>
                  <w:r w:rsidRPr="007E7602">
                    <w:t>*Chu vi tam giác ABC là:</w:t>
                  </w:r>
                </w:p>
                <w:p w:rsidR="00EE213F" w:rsidRPr="007E7602" w:rsidRDefault="00EE213F" w:rsidP="003B6AA7">
                  <w:pPr>
                    <w:spacing w:line="276" w:lineRule="auto"/>
                  </w:pPr>
                  <w:r w:rsidRPr="007E7602">
                    <w:t xml:space="preserve"> AB + AC + BC = </w:t>
                  </w:r>
                  <w:r w:rsidRPr="007E7602">
                    <w:rPr>
                      <w:position w:val="-24"/>
                    </w:rPr>
                    <w:object w:dxaOrig="1219" w:dyaOrig="620">
                      <v:shape id="_x0000_i3255" type="#_x0000_t75" style="width:60.75pt;height:30.75pt">
                        <v:imagedata r:id="rId3397" o:title=""/>
                      </v:shape>
                    </w:object>
                  </w:r>
                  <w:r w:rsidRPr="007E7602">
                    <w:t xml:space="preserve"> +</w:t>
                  </w:r>
                  <w:r w:rsidRPr="007E7602">
                    <w:rPr>
                      <w:position w:val="-24"/>
                    </w:rPr>
                    <w:object w:dxaOrig="639" w:dyaOrig="620">
                      <v:shape id="_x0000_i3256" type="#_x0000_t75" style="width:32.25pt;height:30.75pt">
                        <v:imagedata r:id="rId3398" o:title=""/>
                      </v:shape>
                    </w:object>
                  </w:r>
                  <w:r w:rsidRPr="007E7602">
                    <w:t>+</w:t>
                  </w:r>
                  <w:r w:rsidRPr="007E7602">
                    <w:rPr>
                      <w:position w:val="-24"/>
                    </w:rPr>
                    <w:object w:dxaOrig="720" w:dyaOrig="620">
                      <v:shape id="_x0000_i3257" type="#_x0000_t75" style="width:36pt;height:30.75pt">
                        <v:imagedata r:id="rId3399" o:title=""/>
                      </v:shape>
                    </w:object>
                  </w:r>
                  <w:r w:rsidRPr="007E7602">
                    <w:t xml:space="preserve"> </w:t>
                  </w:r>
                </w:p>
                <w:p w:rsidR="00EE213F" w:rsidRPr="007E7602" w:rsidRDefault="00EE213F" w:rsidP="003B6AA7">
                  <w:pPr>
                    <w:spacing w:line="276" w:lineRule="auto"/>
                  </w:pPr>
                  <w:r w:rsidRPr="007E7602">
                    <w:t xml:space="preserve">                          = </w:t>
                  </w:r>
                  <w:r w:rsidRPr="007E7602">
                    <w:rPr>
                      <w:position w:val="-24"/>
                    </w:rPr>
                    <w:object w:dxaOrig="7320" w:dyaOrig="620">
                      <v:shape id="_x0000_i3258" type="#_x0000_t75" style="width:366pt;height:30.75pt">
                        <v:imagedata r:id="rId3400" o:title=""/>
                      </v:shape>
                    </w:object>
                  </w:r>
                  <w:r w:rsidRPr="007E7602">
                    <w:t xml:space="preserve">                                                          </w:t>
                  </w:r>
                </w:p>
              </w:tc>
            </w:tr>
            <w:tr w:rsidR="00EE213F" w:rsidRPr="007E7602" w:rsidTr="003B6AA7">
              <w:tc>
                <w:tcPr>
                  <w:tcW w:w="556" w:type="dxa"/>
                  <w:shd w:val="clear" w:color="auto" w:fill="auto"/>
                  <w:vAlign w:val="center"/>
                </w:tcPr>
                <w:p w:rsidR="00EE213F" w:rsidRPr="007E7602" w:rsidRDefault="00EE213F" w:rsidP="003B6AA7">
                  <w:pPr>
                    <w:spacing w:line="276" w:lineRule="auto"/>
                    <w:jc w:val="center"/>
                    <w:rPr>
                      <w:b/>
                    </w:rPr>
                  </w:pPr>
                  <w:r w:rsidRPr="007E7602">
                    <w:rPr>
                      <w:b/>
                    </w:rPr>
                    <w:t>5</w:t>
                  </w:r>
                </w:p>
              </w:tc>
              <w:tc>
                <w:tcPr>
                  <w:tcW w:w="10244" w:type="dxa"/>
                  <w:shd w:val="clear" w:color="auto" w:fill="auto"/>
                </w:tcPr>
                <w:p w:rsidR="00EE213F" w:rsidRPr="0013722B" w:rsidRDefault="00EE213F" w:rsidP="003B6AA7">
                  <w:pPr>
                    <w:spacing w:line="276" w:lineRule="auto"/>
                    <w:rPr>
                      <w:b/>
                      <w:i/>
                    </w:rPr>
                  </w:pPr>
                  <w:r>
                    <w:rPr>
                      <w:i/>
                      <w:noProof/>
                      <w:lang w:val="en-US"/>
                    </w:rPr>
                    <mc:AlternateContent>
                      <mc:Choice Requires="wps">
                        <w:drawing>
                          <wp:anchor distT="0" distB="0" distL="114300" distR="114300" simplePos="0" relativeHeight="251857920" behindDoc="0" locked="0" layoutInCell="1" allowOverlap="1">
                            <wp:simplePos x="0" y="0"/>
                            <wp:positionH relativeFrom="column">
                              <wp:posOffset>3749040</wp:posOffset>
                            </wp:positionH>
                            <wp:positionV relativeFrom="paragraph">
                              <wp:posOffset>48895</wp:posOffset>
                            </wp:positionV>
                            <wp:extent cx="2428875" cy="2200275"/>
                            <wp:effectExtent l="0" t="0" r="0" b="0"/>
                            <wp:wrapNone/>
                            <wp:docPr id="1609" name="Rectangle 16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28875" cy="2200275"/>
                                    </a:xfrm>
                                    <a:prstGeom prst="rect">
                                      <a:avLst/>
                                    </a:prstGeom>
                                    <a:noFill/>
                                    <a:ln w="25400" cap="flat" cmpd="sng" algn="ctr">
                                      <a:noFill/>
                                      <a:prstDash val="solid"/>
                                    </a:ln>
                                    <a:effectLst/>
                                  </wps:spPr>
                                  <wps:txbx>
                                    <w:txbxContent>
                                      <w:p w:rsidR="00EE213F" w:rsidRDefault="00EE213F" w:rsidP="00EE213F">
                                        <w:pPr>
                                          <w:jc w:val="center"/>
                                        </w:pPr>
                                        <w:r>
                                          <w:rPr>
                                            <w:noProof/>
                                            <w:lang w:val="en-US"/>
                                          </w:rPr>
                                          <w:drawing>
                                            <wp:inline distT="0" distB="0" distL="0" distR="0" wp14:anchorId="3657011E" wp14:editId="42D2A029">
                                              <wp:extent cx="2257425" cy="2114550"/>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5"/>
                                                      <pic:cNvPicPr>
                                                        <a:picLocks noChangeAspect="1" noChangeArrowheads="1"/>
                                                      </pic:cNvPicPr>
                                                    </pic:nvPicPr>
                                                    <pic:blipFill>
                                                      <a:blip r:embed="rId3401">
                                                        <a:extLst>
                                                          <a:ext uri="{28A0092B-C50C-407E-A947-70E740481C1C}">
                                                            <a14:useLocalDpi xmlns:a14="http://schemas.microsoft.com/office/drawing/2010/main" val="0"/>
                                                          </a:ext>
                                                        </a:extLst>
                                                      </a:blip>
                                                      <a:srcRect/>
                                                      <a:stretch>
                                                        <a:fillRect/>
                                                      </a:stretch>
                                                    </pic:blipFill>
                                                    <pic:spPr bwMode="auto">
                                                      <a:xfrm>
                                                        <a:off x="0" y="0"/>
                                                        <a:ext cx="2257425" cy="21145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09" o:spid="_x0000_s1297" style="position:absolute;margin-left:295.2pt;margin-top:3.85pt;width:191.25pt;height:173.2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" filled="f" stroked="f" strokeweight="2pt">
                            <v:path arrowok="t"/>
                            <v:textbox>
                              <w:txbxContent>
                                <w:p w:rsidR="00EE213F" w:rsidRDefault="00EE213F" w:rsidP="00EE213F">
                                  <w:pPr>
                                    <w:jc w:val="center"/>
                                  </w:pPr>
                                  <w:r>
                                    <w:rPr>
                                      <w:noProof/>
                                      <w:lang w:val="en-US"/>
                                    </w:rPr>
                                    <w:drawing>
                                      <wp:inline distT="0" distB="0" distL="0" distR="0" wp14:anchorId="3657011E" wp14:editId="42D2A029">
                                        <wp:extent cx="2257425" cy="2114550"/>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5"/>
                                                <pic:cNvPicPr>
                                                  <a:picLocks noChangeAspect="1" noChangeArrowheads="1"/>
                                                </pic:cNvPicPr>
                                              </pic:nvPicPr>
                                              <pic:blipFill>
                                                <a:blip r:embed="rId3401">
                                                  <a:extLst>
                                                    <a:ext uri="{28A0092B-C50C-407E-A947-70E740481C1C}">
                                                      <a14:useLocalDpi xmlns:a14="http://schemas.microsoft.com/office/drawing/2010/main" val="0"/>
                                                    </a:ext>
                                                  </a:extLst>
                                                </a:blip>
                                                <a:srcRect/>
                                                <a:stretch>
                                                  <a:fillRect/>
                                                </a:stretch>
                                              </pic:blipFill>
                                              <pic:spPr bwMode="auto">
                                                <a:xfrm>
                                                  <a:off x="0" y="0"/>
                                                  <a:ext cx="2257425" cy="2114550"/>
                                                </a:xfrm>
                                                <a:prstGeom prst="rect">
                                                  <a:avLst/>
                                                </a:prstGeom>
                                                <a:noFill/>
                                                <a:ln>
                                                  <a:noFill/>
                                                </a:ln>
                                              </pic:spPr>
                                            </pic:pic>
                                          </a:graphicData>
                                        </a:graphic>
                                      </wp:inline>
                                    </w:drawing>
                                  </w:r>
                                </w:p>
                              </w:txbxContent>
                            </v:textbox>
                          </v:rect>
                        </w:pict>
                      </mc:Fallback>
                    </mc:AlternateContent>
                  </w:r>
                  <w:r w:rsidRPr="0013722B">
                    <w:rPr>
                      <w:b/>
                      <w:i/>
                    </w:rPr>
                    <w:t>a. Chứng minh: AD</w:t>
                  </w:r>
                  <w:r w:rsidRPr="0013722B">
                    <w:rPr>
                      <w:b/>
                      <w:i/>
                      <w:vertAlign w:val="superscript"/>
                    </w:rPr>
                    <w:t>2</w:t>
                  </w:r>
                  <w:r w:rsidRPr="0013722B">
                    <w:rPr>
                      <w:b/>
                      <w:i/>
                    </w:rPr>
                    <w:t xml:space="preserve"> = AE . AF</w:t>
                  </w:r>
                </w:p>
                <w:p w:rsidR="00EE213F" w:rsidRPr="0013722B" w:rsidRDefault="00EE213F" w:rsidP="003B6AA7">
                  <w:pPr>
                    <w:spacing w:line="276" w:lineRule="auto"/>
                  </w:pPr>
                  <w:r w:rsidRPr="0013722B">
                    <w:t xml:space="preserve">*Ta có: AB </w:t>
                  </w:r>
                  <w:r w:rsidRPr="0013722B">
                    <w:rPr>
                      <w:position w:val="-4"/>
                    </w:rPr>
                    <w:object w:dxaOrig="240" w:dyaOrig="260">
                      <v:shape id="_x0000_i3259" type="#_x0000_t75" style="width:12pt;height:12.75pt">
                        <v:imagedata r:id="rId3402" o:title=""/>
                      </v:shape>
                    </w:object>
                  </w:r>
                  <w:r w:rsidRPr="0013722B">
                    <w:t xml:space="preserve"> CD </w:t>
                  </w:r>
                  <w:r w:rsidRPr="0013722B">
                    <w:rPr>
                      <w:position w:val="-10"/>
                    </w:rPr>
                    <w:object w:dxaOrig="4140" w:dyaOrig="400">
                      <v:shape id="_x0000_i3260" type="#_x0000_t75" style="width:207pt;height:20.25pt">
                        <v:imagedata r:id="rId3403" o:title=""/>
                      </v:shape>
                    </w:object>
                  </w:r>
                </w:p>
                <w:p w:rsidR="00EE213F" w:rsidRPr="0013722B" w:rsidRDefault="00EE213F" w:rsidP="003B6AA7">
                  <w:pPr>
                    <w:spacing w:line="276" w:lineRule="auto"/>
                  </w:pPr>
                  <w:r w:rsidRPr="0013722B">
                    <w:rPr>
                      <w:position w:val="-6"/>
                    </w:rPr>
                    <w:object w:dxaOrig="300" w:dyaOrig="240">
                      <v:shape id="_x0000_i3261" type="#_x0000_t75" style="width:15pt;height:12pt">
                        <v:imagedata r:id="rId3404" o:title=""/>
                      </v:shape>
                    </w:object>
                  </w:r>
                  <w:r w:rsidRPr="0013722B">
                    <w:rPr>
                      <w:position w:val="-4"/>
                    </w:rPr>
                    <w:object w:dxaOrig="1300" w:dyaOrig="400">
                      <v:shape id="_x0000_i3262" type="#_x0000_t75" style="width:65.25pt;height:20.25pt">
                        <v:imagedata r:id="rId3405" o:title=""/>
                      </v:shape>
                    </w:object>
                  </w:r>
                  <w:r w:rsidRPr="0013722B">
                    <w:t>(các góc nt chắn các cung tương ứng bằng nhau)</w:t>
                  </w:r>
                </w:p>
                <w:p w:rsidR="00EE213F" w:rsidRPr="0013722B" w:rsidRDefault="00EE213F" w:rsidP="003B6AA7">
                  <w:pPr>
                    <w:spacing w:line="276" w:lineRule="auto"/>
                  </w:pPr>
                  <w:r w:rsidRPr="0013722B">
                    <w:t xml:space="preserve">*Xét </w:t>
                  </w:r>
                  <w:r w:rsidRPr="0013722B">
                    <w:rPr>
                      <w:position w:val="-4"/>
                    </w:rPr>
                    <w:object w:dxaOrig="220" w:dyaOrig="260">
                      <v:shape id="_x0000_i3263" type="#_x0000_t75" style="width:11.25pt;height:12.75pt">
                        <v:imagedata r:id="rId3406" o:title=""/>
                      </v:shape>
                    </w:object>
                  </w:r>
                  <w:r w:rsidRPr="0013722B">
                    <w:t xml:space="preserve">ADE và </w:t>
                  </w:r>
                  <w:r w:rsidRPr="0013722B">
                    <w:rPr>
                      <w:position w:val="-4"/>
                    </w:rPr>
                    <w:object w:dxaOrig="220" w:dyaOrig="260">
                      <v:shape id="_x0000_i3264" type="#_x0000_t75" style="width:11.25pt;height:12.75pt">
                        <v:imagedata r:id="rId3406" o:title=""/>
                      </v:shape>
                    </w:object>
                  </w:r>
                  <w:r w:rsidRPr="0013722B">
                    <w:t xml:space="preserve">AFD có: </w:t>
                  </w:r>
                </w:p>
                <w:p w:rsidR="00EE213F" w:rsidRPr="0013722B" w:rsidRDefault="00EE213F" w:rsidP="003B6AA7">
                  <w:pPr>
                    <w:spacing w:line="276" w:lineRule="auto"/>
                    <w:rPr>
                      <w:lang w:val="de-DE"/>
                    </w:rPr>
                  </w:pPr>
                  <w:r w:rsidRPr="0013722B">
                    <w:t xml:space="preserve">         </w:t>
                  </w:r>
                  <w:r w:rsidRPr="0013722B">
                    <w:rPr>
                      <w:position w:val="-4"/>
                    </w:rPr>
                    <w:object w:dxaOrig="1300" w:dyaOrig="400">
                      <v:shape id="_x0000_i3265" type="#_x0000_t75" style="width:65.25pt;height:20.25pt">
                        <v:imagedata r:id="rId3405" o:title=""/>
                      </v:shape>
                    </w:object>
                  </w:r>
                  <w:r w:rsidRPr="0013722B">
                    <w:rPr>
                      <w:lang w:val="de-DE"/>
                    </w:rPr>
                    <w:t xml:space="preserve"> (cm trên)</w:t>
                  </w:r>
                </w:p>
                <w:p w:rsidR="00EE213F" w:rsidRPr="0013722B" w:rsidRDefault="00EE213F" w:rsidP="003B6AA7">
                  <w:pPr>
                    <w:spacing w:line="276" w:lineRule="auto"/>
                    <w:rPr>
                      <w:lang w:val="de-DE"/>
                    </w:rPr>
                  </w:pPr>
                  <w:r w:rsidRPr="0013722B">
                    <w:rPr>
                      <w:lang w:val="de-DE"/>
                    </w:rPr>
                    <w:t xml:space="preserve">           </w:t>
                  </w:r>
                  <w:r w:rsidRPr="0013722B">
                    <w:rPr>
                      <w:position w:val="-4"/>
                    </w:rPr>
                    <w:object w:dxaOrig="260" w:dyaOrig="380">
                      <v:shape id="_x0000_i3266" type="#_x0000_t75" style="width:12.75pt;height:18.75pt">
                        <v:imagedata r:id="rId3407" o:title=""/>
                      </v:shape>
                    </w:object>
                  </w:r>
                  <w:r w:rsidRPr="0013722B">
                    <w:rPr>
                      <w:lang w:val="de-DE"/>
                    </w:rPr>
                    <w:t>: góc chung</w:t>
                  </w:r>
                </w:p>
                <w:p w:rsidR="00EE213F" w:rsidRPr="0013722B" w:rsidRDefault="00EE213F" w:rsidP="003B6AA7">
                  <w:pPr>
                    <w:spacing w:line="276" w:lineRule="auto"/>
                    <w:rPr>
                      <w:lang w:val="de-DE"/>
                    </w:rPr>
                  </w:pPr>
                  <w:r w:rsidRPr="0013722B">
                    <w:rPr>
                      <w:position w:val="-6"/>
                      <w:lang w:val="de-DE"/>
                    </w:rPr>
                    <w:t xml:space="preserve">    </w:t>
                  </w:r>
                  <w:r w:rsidRPr="0013722B">
                    <w:rPr>
                      <w:position w:val="-6"/>
                    </w:rPr>
                    <w:object w:dxaOrig="2040" w:dyaOrig="279">
                      <v:shape id="_x0000_i3267" type="#_x0000_t75" style="width:102pt;height:14.25pt">
                        <v:imagedata r:id="rId3408" o:title=""/>
                      </v:shape>
                    </w:object>
                  </w:r>
                  <w:r w:rsidRPr="0013722B">
                    <w:rPr>
                      <w:lang w:val="de-DE"/>
                    </w:rPr>
                    <w:t xml:space="preserve">(g-g) </w:t>
                  </w:r>
                  <w:r w:rsidRPr="0013722B">
                    <w:rPr>
                      <w:position w:val="-24"/>
                    </w:rPr>
                    <w:object w:dxaOrig="3220" w:dyaOrig="620">
                      <v:shape id="_x0000_i3268" type="#_x0000_t75" style="width:161.25pt;height:30.75pt">
                        <v:imagedata r:id="rId3409" o:title=""/>
                      </v:shape>
                    </w:object>
                  </w:r>
                </w:p>
                <w:p w:rsidR="00EE213F" w:rsidRPr="0013722B" w:rsidRDefault="00EE213F" w:rsidP="003B6AA7">
                  <w:pPr>
                    <w:spacing w:line="276" w:lineRule="auto"/>
                    <w:rPr>
                      <w:b/>
                      <w:lang w:val="de-DE"/>
                    </w:rPr>
                  </w:pPr>
                </w:p>
                <w:p w:rsidR="00EE213F" w:rsidRPr="0013722B" w:rsidRDefault="00EE213F" w:rsidP="003B6AA7">
                  <w:pPr>
                    <w:spacing w:line="276" w:lineRule="auto"/>
                    <w:rPr>
                      <w:b/>
                      <w:i/>
                      <w:lang w:val="de-DE"/>
                    </w:rPr>
                  </w:pPr>
                  <w:r w:rsidRPr="0013722B">
                    <w:rPr>
                      <w:b/>
                      <w:i/>
                      <w:lang w:val="de-DE"/>
                    </w:rPr>
                    <w:t>b. Tính độ dài cung nhỏ BF khi HE = 1cm (chính xác đến 2 chữ số thập phân)</w:t>
                  </w:r>
                </w:p>
                <w:p w:rsidR="00EE213F" w:rsidRPr="007E7602" w:rsidRDefault="00EE213F" w:rsidP="003B6AA7">
                  <w:pPr>
                    <w:spacing w:line="276" w:lineRule="auto"/>
                    <w:rPr>
                      <w:lang w:val="de-DE"/>
                    </w:rPr>
                  </w:pPr>
                  <w:r w:rsidRPr="007E7602">
                    <w:rPr>
                      <w:lang w:val="de-DE"/>
                    </w:rPr>
                    <w:t xml:space="preserve"> *Ta có: AH = OH = </w:t>
                  </w:r>
                  <w:r w:rsidRPr="007E7602">
                    <w:rPr>
                      <w:position w:val="-24"/>
                    </w:rPr>
                    <w:object w:dxaOrig="1340" w:dyaOrig="620">
                      <v:shape id="_x0000_i3269" type="#_x0000_t75" style="width:66.75pt;height:30.75pt">
                        <v:imagedata r:id="rId3410" o:title=""/>
                      </v:shape>
                    </w:object>
                  </w:r>
                  <w:r w:rsidRPr="007E7602">
                    <w:rPr>
                      <w:lang w:val="de-DE"/>
                    </w:rPr>
                    <w:t xml:space="preserve"> (Vì H là trung điểm của OA và OA = 4cm)</w:t>
                  </w:r>
                </w:p>
                <w:p w:rsidR="00EE213F" w:rsidRPr="007E7602" w:rsidRDefault="00EE213F" w:rsidP="003B6AA7">
                  <w:pPr>
                    <w:spacing w:line="276" w:lineRule="auto"/>
                    <w:rPr>
                      <w:lang w:val="de-DE"/>
                    </w:rPr>
                  </w:pPr>
                  <w:r w:rsidRPr="007E7602">
                    <w:rPr>
                      <w:lang w:val="de-DE"/>
                    </w:rPr>
                    <w:t xml:space="preserve"> *Xét </w:t>
                  </w:r>
                  <w:r w:rsidRPr="007E7602">
                    <w:sym w:font="Symbol Tiger" w:char="F044"/>
                  </w:r>
                  <w:r w:rsidRPr="007E7602">
                    <w:rPr>
                      <w:lang w:val="de-DE"/>
                    </w:rPr>
                    <w:t>AHE (</w:t>
                  </w:r>
                  <w:r w:rsidRPr="007E7602">
                    <w:rPr>
                      <w:position w:val="-6"/>
                    </w:rPr>
                    <w:object w:dxaOrig="800" w:dyaOrig="400">
                      <v:shape id="_x0000_i3270" type="#_x0000_t75" style="width:39.75pt;height:20.25pt">
                        <v:imagedata r:id="rId3411" o:title=""/>
                      </v:shape>
                    </w:object>
                  </w:r>
                  <w:r w:rsidRPr="007E7602">
                    <w:rPr>
                      <w:lang w:val="de-DE"/>
                    </w:rPr>
                    <w:t xml:space="preserve">) có: tg </w:t>
                  </w:r>
                  <w:r w:rsidRPr="007E7602">
                    <w:rPr>
                      <w:position w:val="-24"/>
                    </w:rPr>
                    <w:object w:dxaOrig="1600" w:dyaOrig="620">
                      <v:shape id="_x0000_i3271" type="#_x0000_t75" style="width:80.25pt;height:30.75pt">
                        <v:imagedata r:id="rId3412" o:title=""/>
                      </v:shape>
                    </w:object>
                  </w:r>
                  <w:r w:rsidRPr="007E7602">
                    <w:rPr>
                      <w:position w:val="-6"/>
                    </w:rPr>
                    <w:object w:dxaOrig="1740" w:dyaOrig="420">
                      <v:shape id="_x0000_i3272" type="#_x0000_t75" style="width:87pt;height:21pt">
                        <v:imagedata r:id="rId3413" o:title=""/>
                      </v:shape>
                    </w:object>
                  </w:r>
                  <w:r w:rsidRPr="007E7602">
                    <w:rPr>
                      <w:lang w:val="de-DE"/>
                    </w:rPr>
                    <w:t>27</w:t>
                  </w:r>
                  <w:r w:rsidRPr="007E7602">
                    <w:rPr>
                      <w:vertAlign w:val="superscript"/>
                      <w:lang w:val="de-DE"/>
                    </w:rPr>
                    <w:t>0</w:t>
                  </w:r>
                  <w:r w:rsidRPr="007E7602">
                    <w:rPr>
                      <w:position w:val="-6"/>
                    </w:rPr>
                    <w:object w:dxaOrig="2280" w:dyaOrig="420">
                      <v:shape id="_x0000_i3273" type="#_x0000_t75" style="width:114pt;height:21pt">
                        <v:imagedata r:id="rId3414" o:title=""/>
                      </v:shape>
                    </w:object>
                  </w:r>
                </w:p>
                <w:p w:rsidR="00EE213F" w:rsidRPr="007E7602" w:rsidRDefault="00EE213F" w:rsidP="003B6AA7">
                  <w:pPr>
                    <w:spacing w:line="276" w:lineRule="auto"/>
                    <w:rPr>
                      <w:lang w:val="de-DE"/>
                    </w:rPr>
                  </w:pPr>
                  <w:r w:rsidRPr="007E7602">
                    <w:rPr>
                      <w:position w:val="-6"/>
                      <w:lang w:val="de-DE"/>
                    </w:rPr>
                    <w:t xml:space="preserve">           </w:t>
                  </w:r>
                  <w:r w:rsidRPr="007E7602">
                    <w:rPr>
                      <w:position w:val="-6"/>
                    </w:rPr>
                    <w:object w:dxaOrig="300" w:dyaOrig="240">
                      <v:shape id="_x0000_i3274" type="#_x0000_t75" style="width:15pt;height:12pt">
                        <v:imagedata r:id="rId3415" o:title=""/>
                      </v:shape>
                    </w:object>
                  </w:r>
                  <w:r w:rsidRPr="007E7602">
                    <w:rPr>
                      <w:position w:val="-24"/>
                    </w:rPr>
                    <w:object w:dxaOrig="2340" w:dyaOrig="660">
                      <v:shape id="_x0000_i3275" type="#_x0000_t75" style="width:117pt;height:33pt">
                        <v:imagedata r:id="rId3416" o:title=""/>
                      </v:shape>
                    </w:object>
                  </w:r>
                  <w:r w:rsidRPr="007E7602">
                    <w:rPr>
                      <w:position w:val="-4"/>
                    </w:rPr>
                    <w:object w:dxaOrig="200" w:dyaOrig="200">
                      <v:shape id="_x0000_i3276" type="#_x0000_t75" style="width:9.75pt;height:9.75pt">
                        <v:imagedata r:id="rId3417" o:title=""/>
                      </v:shape>
                    </w:object>
                  </w:r>
                  <w:r w:rsidRPr="007E7602">
                    <w:rPr>
                      <w:lang w:val="de-DE"/>
                    </w:rPr>
                    <w:t>1,88 (cm)   (Với n = sđ</w:t>
                  </w:r>
                  <w:r w:rsidRPr="007E7602">
                    <w:rPr>
                      <w:position w:val="-4"/>
                    </w:rPr>
                    <w:object w:dxaOrig="920" w:dyaOrig="340">
                      <v:shape id="_x0000_i3277" type="#_x0000_t75" style="width:45.75pt;height:17.25pt">
                        <v:imagedata r:id="rId3418" o:title=""/>
                      </v:shape>
                    </w:object>
                  </w:r>
                  <w:r w:rsidRPr="007E7602">
                    <w:rPr>
                      <w:lang w:val="de-DE"/>
                    </w:rPr>
                    <w:t>)</w:t>
                  </w:r>
                </w:p>
                <w:p w:rsidR="00EE213F" w:rsidRPr="007E7602" w:rsidRDefault="00EE213F" w:rsidP="003B6AA7">
                  <w:pPr>
                    <w:spacing w:line="276" w:lineRule="auto"/>
                    <w:rPr>
                      <w:lang w:val="de-DE"/>
                    </w:rPr>
                  </w:pPr>
                </w:p>
                <w:p w:rsidR="00EE213F" w:rsidRPr="0013722B" w:rsidRDefault="00EE213F" w:rsidP="003B6AA7">
                  <w:pPr>
                    <w:spacing w:line="276" w:lineRule="auto"/>
                    <w:rPr>
                      <w:b/>
                      <w:i/>
                      <w:lang w:val="de-DE"/>
                    </w:rPr>
                  </w:pPr>
                  <w:r w:rsidRPr="0013722B">
                    <w:rPr>
                      <w:b/>
                      <w:i/>
                      <w:lang w:val="de-DE"/>
                    </w:rPr>
                    <w:t>c. Tìm vị trí của điểm E trên đoạn HD để số đo của góc EOF bằng 90</w:t>
                  </w:r>
                  <w:r w:rsidRPr="0013722B">
                    <w:rPr>
                      <w:b/>
                      <w:i/>
                      <w:vertAlign w:val="superscript"/>
                      <w:lang w:val="de-DE"/>
                    </w:rPr>
                    <w:t>0</w:t>
                  </w:r>
                </w:p>
                <w:p w:rsidR="00EE213F" w:rsidRPr="0013722B" w:rsidRDefault="00EE213F" w:rsidP="003B6AA7">
                  <w:pPr>
                    <w:spacing w:line="276" w:lineRule="auto"/>
                    <w:rPr>
                      <w:lang w:val="de-DE"/>
                    </w:rPr>
                  </w:pPr>
                  <w:r>
                    <w:rPr>
                      <w:noProof/>
                      <w:lang w:val="en-US"/>
                    </w:rPr>
                    <mc:AlternateContent>
                      <mc:Choice Requires="wpg">
                        <w:drawing>
                          <wp:anchor distT="0" distB="0" distL="114300" distR="114300" simplePos="0" relativeHeight="251858944" behindDoc="0" locked="0" layoutInCell="1" allowOverlap="1">
                            <wp:simplePos x="0" y="0"/>
                            <wp:positionH relativeFrom="column">
                              <wp:posOffset>2813050</wp:posOffset>
                            </wp:positionH>
                            <wp:positionV relativeFrom="paragraph">
                              <wp:posOffset>238125</wp:posOffset>
                            </wp:positionV>
                            <wp:extent cx="1012190" cy="552450"/>
                            <wp:effectExtent l="13335" t="0" r="3175" b="10160"/>
                            <wp:wrapNone/>
                            <wp:docPr id="1605" name="Group 1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12190" cy="552450"/>
                                      <a:chOff x="0" y="0"/>
                                      <a:chExt cx="1012190" cy="552450"/>
                                    </a:xfrm>
                                  </wpg:grpSpPr>
                                  <wps:wsp>
                                    <wps:cNvPr id="1606" name="Ngoặc móc Phải 4"/>
                                    <wps:cNvSpPr>
                                      <a:spLocks/>
                                    </wps:cNvSpPr>
                                    <wps:spPr bwMode="auto">
                                      <a:xfrm>
                                        <a:off x="0" y="76200"/>
                                        <a:ext cx="152400" cy="476250"/>
                                      </a:xfrm>
                                      <a:prstGeom prst="rightBrace">
                                        <a:avLst>
                                          <a:gd name="adj1" fmla="val 8333"/>
                                          <a:gd name="adj2" fmla="val 50000"/>
                                        </a:avLst>
                                      </a:prstGeom>
                                      <a:noFill/>
                                      <a:ln w="9525"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07" name="Hình chữ nhật 6"/>
                                    <wps:cNvSpPr>
                                      <a:spLocks noChangeArrowheads="1"/>
                                    </wps:cNvSpPr>
                                    <wps:spPr bwMode="auto">
                                      <a:xfrm>
                                        <a:off x="95250" y="0"/>
                                        <a:ext cx="916940"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rsidR="00EE213F" w:rsidRDefault="00EE213F" w:rsidP="00EE213F">
                                          <w:pPr>
                                            <w:jc w:val="center"/>
                                          </w:pPr>
                                          <w:r w:rsidRPr="003F3607">
                                            <w:rPr>
                                              <w:position w:val="-24"/>
                                            </w:rPr>
                                            <w:object w:dxaOrig="1160" w:dyaOrig="720">
                                              <v:shape id="_x0000_i3679" type="#_x0000_t75" style="width:57.75pt;height:36pt">
                                                <v:imagedata r:id="rId3419" o:title=""/>
                                              </v:shape>
                                            </w:objec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Group 1605" o:spid="_x0000_s1298" style="position:absolute;margin-left:221.5pt;margin-top:18.75pt;width:79.7pt;height:43.5pt;z-index:251858944;mso-position-horizontal-relative:text;mso-position-vertical-relative:text" coordsize="10121,55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">
                            <v:shape id="Ngoặc móc Phải 4" o:spid="_x0000_s1299" type="#_x0000_t88" style="position:absolute;top:762;width:1524;height:4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jVucQA&#10;AADdAAAADwAAAGRycy9kb3ducmV2LnhtbERPTWvCQBC9C/6HZYRepG7aQyipq7TSQqiH0LX0PGSn&#10;2dDsbMyumvbXu4LgbR7vc5br0XXiSENoPSt4WGQgiGtvWm4UfO3e759AhIhssPNMCv4owHo1nSyx&#10;MP7En3TUsREphEOBCmyMfSFlqC05DAvfEyfuxw8OY4JDI82ApxTuOvmYZbl02HJqsNjTxlL9qw9O&#10;wVju9bb8rpp/fdBV+VZ9zO0rKnU3G1+eQUQa4018dZcmzc+zHC7fpBPk6gw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o1bnEAAAA3QAAAA8AAAAAAAAAAAAAAAAAmAIAAGRycy9k&#10;b3ducmV2LnhtbFBLBQYAAAAABAAEAPUAAACJAwAAAAA=&#10;" adj="576"/>
                            <v:rect id="Hình chữ nhật 6" o:spid="_x0000_s1300" style="position:absolute;left:952;width:9169;height:5486;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n9OcQA&#10;AADdAAAADwAAAGRycy9kb3ducmV2LnhtbESPQWsCMRCF7wX/Qxiht5qsB7dsjaKiIAUPVQ8eh810&#10;s+1mEjZR13/fFAq9zfDevO/NfDm4Ttyoj61nDcVEgSCuvWm50XA+7V5eQcSEbLDzTBoeFGG5GD3N&#10;sTL+zh90O6ZG5BCOFWqwKYVKylhbchgnPhBn7dP3DlNe+0aaHu853HVyqtRMOmw5EywG2liqv49X&#10;l7mFfVfFwYUYH+WlPGzXFL6s1s/jYfUGItGQ/s1/13uT689UCb/f5BHk4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p/TnEAAAA3QAAAA8AAAAAAAAAAAAAAAAAmAIAAGRycy9k&#10;b3ducmV2LnhtbFBLBQYAAAAABAAEAPUAAACJAwAAAAA=&#10;" filled="f" stroked="f" strokeweight="2pt">
                              <v:textbox style="mso-fit-shape-to-text:t">
                                <w:txbxContent>
                                  <w:p w:rsidR="00EE213F" w:rsidRDefault="00EE213F" w:rsidP="00EE213F">
                                    <w:pPr>
                                      <w:jc w:val="center"/>
                                    </w:pPr>
                                    <w:r w:rsidRPr="003F3607">
                                      <w:rPr>
                                        <w:position w:val="-24"/>
                                      </w:rPr>
                                      <w:object w:dxaOrig="1160" w:dyaOrig="720">
                                        <v:shape id="_x0000_i3679" type="#_x0000_t75" style="width:57.75pt;height:36pt">
                                          <v:imagedata r:id="rId3419" o:title=""/>
                                        </v:shape>
                                      </w:object>
                                    </w:r>
                                  </w:p>
                                </w:txbxContent>
                              </v:textbox>
                            </v:rect>
                          </v:group>
                        </w:pict>
                      </mc:Fallback>
                    </mc:AlternateContent>
                  </w:r>
                  <w:r w:rsidRPr="0013722B">
                    <w:rPr>
                      <w:lang w:val="de-DE"/>
                    </w:rPr>
                    <w:t xml:space="preserve">*Xét </w:t>
                  </w:r>
                  <w:r w:rsidRPr="0013722B">
                    <w:sym w:font="Symbol Tiger" w:char="F044"/>
                  </w:r>
                  <w:r w:rsidRPr="0013722B">
                    <w:rPr>
                      <w:lang w:val="de-DE"/>
                    </w:rPr>
                    <w:t xml:space="preserve">EAO có: EH là đường cao (EH </w:t>
                  </w:r>
                  <w:r w:rsidRPr="0013722B">
                    <w:rPr>
                      <w:position w:val="-4"/>
                    </w:rPr>
                    <w:object w:dxaOrig="240" w:dyaOrig="260">
                      <v:shape id="_x0000_i3278" type="#_x0000_t75" style="width:12pt;height:12.75pt">
                        <v:imagedata r:id="rId3420" o:title=""/>
                      </v:shape>
                    </w:object>
                  </w:r>
                  <w:r w:rsidRPr="0013722B">
                    <w:rPr>
                      <w:lang w:val="de-DE"/>
                    </w:rPr>
                    <w:t xml:space="preserve">AB) cũng là đường trung tuyến (vì AH = OH) nên </w:t>
                  </w:r>
                  <w:r w:rsidRPr="0013722B">
                    <w:sym w:font="Symbol Tiger" w:char="F044"/>
                  </w:r>
                  <w:r w:rsidRPr="0013722B">
                    <w:rPr>
                      <w:lang w:val="de-DE"/>
                    </w:rPr>
                    <w:t xml:space="preserve">EAO cân tại E </w:t>
                  </w:r>
                  <w:r w:rsidRPr="0013722B">
                    <w:rPr>
                      <w:position w:val="-6"/>
                    </w:rPr>
                    <w:object w:dxaOrig="1320" w:dyaOrig="420">
                      <v:shape id="_x0000_i3279" type="#_x0000_t75" style="width:66pt;height:21pt">
                        <v:imagedata r:id="rId3421" o:title=""/>
                      </v:shape>
                    </w:object>
                  </w:r>
                  <w:r w:rsidRPr="0013722B">
                    <w:rPr>
                      <w:lang w:val="de-DE"/>
                    </w:rPr>
                    <w:t xml:space="preserve">.  </w:t>
                  </w:r>
                </w:p>
                <w:p w:rsidR="00EE213F" w:rsidRPr="0013722B" w:rsidRDefault="00EE213F" w:rsidP="003B6AA7">
                  <w:pPr>
                    <w:spacing w:line="276" w:lineRule="auto"/>
                    <w:rPr>
                      <w:position w:val="-10"/>
                      <w:lang w:val="de-DE"/>
                    </w:rPr>
                  </w:pPr>
                  <w:r w:rsidRPr="0013722B">
                    <w:rPr>
                      <w:lang w:val="de-DE"/>
                    </w:rPr>
                    <w:t xml:space="preserve">*Mà  </w:t>
                  </w:r>
                  <w:r w:rsidRPr="0013722B">
                    <w:rPr>
                      <w:position w:val="-24"/>
                    </w:rPr>
                    <w:object w:dxaOrig="3840" w:dyaOrig="720">
                      <v:shape id="_x0000_i3280" type="#_x0000_t75" style="width:191.25pt;height:36pt">
                        <v:imagedata r:id="rId3422" o:title=""/>
                      </v:shape>
                    </w:object>
                  </w:r>
                  <w:r w:rsidRPr="0013722B">
                    <w:rPr>
                      <w:position w:val="-24"/>
                      <w:lang w:val="de-DE"/>
                    </w:rPr>
                    <w:t xml:space="preserve">     </w:t>
                  </w:r>
                  <w:r w:rsidRPr="0013722B">
                    <w:rPr>
                      <w:position w:val="-10"/>
                      <w:lang w:val="de-DE"/>
                    </w:rPr>
                    <w:t xml:space="preserve">     </w:t>
                  </w:r>
                  <w:r w:rsidRPr="0013722B">
                    <w:rPr>
                      <w:position w:val="-24"/>
                    </w:rPr>
                    <w:object w:dxaOrig="9020" w:dyaOrig="720">
                      <v:shape id="_x0000_i3281" type="#_x0000_t75" style="width:450.75pt;height:36pt">
                        <v:imagedata r:id="rId3423" o:title=""/>
                      </v:shape>
                    </w:object>
                  </w:r>
                  <w:r w:rsidRPr="0013722B">
                    <w:rPr>
                      <w:position w:val="-10"/>
                      <w:lang w:val="de-DE"/>
                    </w:rPr>
                    <w:t xml:space="preserve"> </w:t>
                  </w:r>
                </w:p>
                <w:p w:rsidR="00EE213F" w:rsidRPr="0013722B" w:rsidRDefault="00EE213F" w:rsidP="003B6AA7">
                  <w:pPr>
                    <w:spacing w:line="276" w:lineRule="auto"/>
                    <w:rPr>
                      <w:lang w:val="de-DE"/>
                    </w:rPr>
                  </w:pPr>
                  <w:r w:rsidRPr="0013722B">
                    <w:rPr>
                      <w:lang w:val="de-DE"/>
                    </w:rPr>
                    <w:t xml:space="preserve">      </w:t>
                  </w:r>
                  <w:r w:rsidRPr="0013722B">
                    <w:rPr>
                      <w:position w:val="-6"/>
                    </w:rPr>
                    <w:object w:dxaOrig="2980" w:dyaOrig="420">
                      <v:shape id="_x0000_i3282" type="#_x0000_t75" style="width:149.25pt;height:21pt">
                        <v:imagedata r:id="rId3424" o:title=""/>
                      </v:shape>
                    </w:object>
                  </w:r>
                  <w:r w:rsidRPr="0013722B">
                    <w:rPr>
                      <w:lang w:val="de-DE"/>
                    </w:rPr>
                    <w:t>tan</w:t>
                  </w:r>
                  <w:r w:rsidRPr="0013722B">
                    <w:rPr>
                      <w:position w:val="-24"/>
                    </w:rPr>
                    <w:object w:dxaOrig="1200" w:dyaOrig="620">
                      <v:shape id="_x0000_i3283" type="#_x0000_t75" style="width:60pt;height:30.75pt">
                        <v:imagedata r:id="rId3425" o:title=""/>
                      </v:shape>
                    </w:object>
                  </w:r>
                  <w:r w:rsidRPr="0013722B">
                    <w:rPr>
                      <w:lang w:val="de-DE"/>
                    </w:rPr>
                    <w:t xml:space="preserve"> (vì </w:t>
                  </w:r>
                  <w:r w:rsidRPr="0013722B">
                    <w:sym w:font="Symbol Tiger" w:char="F044"/>
                  </w:r>
                  <w:r w:rsidRPr="0013722B">
                    <w:rPr>
                      <w:lang w:val="de-DE"/>
                    </w:rPr>
                    <w:t xml:space="preserve">EAH vuông tại  H)    </w:t>
                  </w:r>
                </w:p>
                <w:p w:rsidR="00EE213F" w:rsidRPr="007E7602" w:rsidRDefault="00EE213F" w:rsidP="003B6AA7">
                  <w:pPr>
                    <w:spacing w:line="276" w:lineRule="auto"/>
                  </w:pPr>
                  <w:r w:rsidRPr="0013722B">
                    <w:rPr>
                      <w:lang w:val="de-DE"/>
                    </w:rPr>
                    <w:t xml:space="preserve">                                               </w:t>
                  </w:r>
                  <w:r w:rsidRPr="0013722B">
                    <w:rPr>
                      <w:position w:val="-24"/>
                    </w:rPr>
                    <w:object w:dxaOrig="4620" w:dyaOrig="680">
                      <v:shape id="_x0000_i3284" type="#_x0000_t75" style="width:231pt;height:33.75pt">
                        <v:imagedata r:id="rId3426" o:title=""/>
                      </v:shape>
                    </w:object>
                  </w:r>
                </w:p>
                <w:p w:rsidR="00EE213F" w:rsidRPr="007E7602" w:rsidRDefault="00EE213F" w:rsidP="003B6AA7">
                  <w:pPr>
                    <w:spacing w:line="276" w:lineRule="auto"/>
                  </w:pPr>
                  <w:r w:rsidRPr="007E7602">
                    <w:t xml:space="preserve">Vậy khi điểm E cách H một khoảng HE = </w:t>
                  </w:r>
                  <w:r w:rsidRPr="007E7602">
                    <w:rPr>
                      <w:position w:val="-24"/>
                    </w:rPr>
                    <w:object w:dxaOrig="520" w:dyaOrig="680">
                      <v:shape id="_x0000_i3285" type="#_x0000_t75" style="width:26.25pt;height:33.75pt">
                        <v:imagedata r:id="rId3427" o:title=""/>
                      </v:shape>
                    </w:object>
                  </w:r>
                  <w:r w:rsidRPr="007E7602">
                    <w:t xml:space="preserve"> (cm) trên đoạn HD thì </w:t>
                  </w:r>
                  <w:r w:rsidRPr="007E7602">
                    <w:rPr>
                      <w:position w:val="-6"/>
                    </w:rPr>
                    <w:object w:dxaOrig="1080" w:dyaOrig="420">
                      <v:shape id="_x0000_i3286" type="#_x0000_t75" style="width:54pt;height:21pt">
                        <v:imagedata r:id="rId3428" o:title=""/>
                      </v:shape>
                    </w:object>
                  </w:r>
                </w:p>
              </w:tc>
            </w:tr>
          </w:tbl>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1594</w:t>
            </w:r>
          </w:p>
          <w:tbl>
            <w:tblPr>
              <w:tblW w:w="10800" w:type="dxa"/>
              <w:tblInd w:w="108" w:type="dxa"/>
              <w:tblLook w:val="04A0" w:firstRow="1" w:lastRow="0" w:firstColumn="1" w:lastColumn="0" w:noHBand="0" w:noVBand="1"/>
            </w:tblPr>
            <w:tblGrid>
              <w:gridCol w:w="3960"/>
              <w:gridCol w:w="6840"/>
            </w:tblGrid>
            <w:tr w:rsidR="00EE213F" w:rsidRPr="001F1018" w:rsidTr="003B6AA7">
              <w:tc>
                <w:tcPr>
                  <w:tcW w:w="3960" w:type="dxa"/>
                  <w:shd w:val="clear" w:color="auto" w:fill="auto"/>
                </w:tcPr>
                <w:p w:rsidR="00EE213F" w:rsidRPr="001F1018" w:rsidRDefault="00EE213F" w:rsidP="003B6AA7">
                  <w:pPr>
                    <w:jc w:val="center"/>
                    <w:rPr>
                      <w:b/>
                      <w:sz w:val="28"/>
                      <w:szCs w:val="28"/>
                      <w:lang w:val="nl-NL"/>
                    </w:rPr>
                  </w:pPr>
                  <w:r w:rsidRPr="001F1018">
                    <w:rPr>
                      <w:b/>
                      <w:sz w:val="28"/>
                      <w:szCs w:val="28"/>
                      <w:lang w:val="nl-NL"/>
                    </w:rPr>
                    <w:t>SỞ GIÁO DỤC &amp; ĐÀO TẠO</w:t>
                  </w:r>
                </w:p>
                <w:p w:rsidR="00EE213F" w:rsidRPr="001F1018" w:rsidRDefault="00EE213F" w:rsidP="003B6AA7">
                  <w:pPr>
                    <w:jc w:val="center"/>
                    <w:rPr>
                      <w:b/>
                      <w:sz w:val="28"/>
                      <w:szCs w:val="28"/>
                      <w:lang w:val="nl-NL"/>
                    </w:rPr>
                  </w:pPr>
                  <w:r w:rsidRPr="001F1018">
                    <w:rPr>
                      <w:b/>
                      <w:sz w:val="28"/>
                      <w:szCs w:val="28"/>
                      <w:lang w:val="nl-NL"/>
                    </w:rPr>
                    <w:t>TỈNH KIÊN GIANG</w:t>
                  </w:r>
                </w:p>
                <w:p w:rsidR="00EE213F" w:rsidRPr="001F1018" w:rsidRDefault="00EE213F" w:rsidP="003B6AA7">
                  <w:pPr>
                    <w:jc w:val="center"/>
                    <w:rPr>
                      <w:b/>
                      <w:sz w:val="28"/>
                      <w:szCs w:val="28"/>
                      <w:lang w:val="nl-NL"/>
                    </w:rPr>
                  </w:pPr>
                  <w:r w:rsidRPr="001F1018">
                    <w:rPr>
                      <w:b/>
                      <w:sz w:val="28"/>
                      <w:szCs w:val="28"/>
                      <w:lang w:val="nl-NL"/>
                    </w:rPr>
                    <w:t>---------------</w:t>
                  </w:r>
                </w:p>
                <w:p w:rsidR="00EE213F" w:rsidRPr="001F1018" w:rsidRDefault="00EE213F" w:rsidP="003B6AA7">
                  <w:pPr>
                    <w:jc w:val="center"/>
                    <w:rPr>
                      <w:b/>
                      <w:color w:val="FF0000"/>
                      <w:sz w:val="28"/>
                      <w:szCs w:val="28"/>
                      <w:lang w:val="nl-NL"/>
                    </w:rPr>
                  </w:pPr>
                  <w:r w:rsidRPr="001F1018">
                    <w:rPr>
                      <w:b/>
                      <w:color w:val="FF0000"/>
                      <w:sz w:val="28"/>
                      <w:szCs w:val="28"/>
                      <w:lang w:val="nl-NL"/>
                    </w:rPr>
                    <w:t>ĐỀ CHÍNH THỨC</w:t>
                  </w:r>
                </w:p>
                <w:p w:rsidR="00EE213F" w:rsidRPr="001F1018" w:rsidRDefault="00EE213F" w:rsidP="003B6AA7">
                  <w:pPr>
                    <w:jc w:val="center"/>
                    <w:rPr>
                      <w:b/>
                      <w:sz w:val="28"/>
                      <w:szCs w:val="28"/>
                      <w:lang w:val="nl-NL"/>
                    </w:rPr>
                  </w:pPr>
                  <w:r w:rsidRPr="001F1018">
                    <w:rPr>
                      <w:b/>
                      <w:sz w:val="28"/>
                      <w:szCs w:val="28"/>
                      <w:lang w:val="nl-NL"/>
                    </w:rPr>
                    <w:t>(Đề thi có 01 trang)</w:t>
                  </w:r>
                </w:p>
              </w:tc>
              <w:tc>
                <w:tcPr>
                  <w:tcW w:w="6840" w:type="dxa"/>
                  <w:shd w:val="clear" w:color="auto" w:fill="auto"/>
                </w:tcPr>
                <w:p w:rsidR="00EE213F" w:rsidRPr="001F1018" w:rsidRDefault="00EE213F" w:rsidP="003B6AA7">
                  <w:pPr>
                    <w:jc w:val="center"/>
                    <w:rPr>
                      <w:b/>
                      <w:sz w:val="28"/>
                      <w:szCs w:val="28"/>
                      <w:lang w:val="nl-NL"/>
                    </w:rPr>
                  </w:pPr>
                  <w:r w:rsidRPr="001F1018">
                    <w:rPr>
                      <w:b/>
                      <w:sz w:val="28"/>
                      <w:szCs w:val="28"/>
                      <w:lang w:val="nl-NL"/>
                    </w:rPr>
                    <w:t>KỲ THI TUYỂN SINH VÀO LỚP 10 THPT</w:t>
                  </w:r>
                </w:p>
                <w:p w:rsidR="00EE213F" w:rsidRPr="001F1018" w:rsidRDefault="00EE213F" w:rsidP="003B6AA7">
                  <w:pPr>
                    <w:jc w:val="center"/>
                    <w:rPr>
                      <w:b/>
                      <w:sz w:val="28"/>
                      <w:szCs w:val="28"/>
                      <w:lang w:val="nl-NL"/>
                    </w:rPr>
                  </w:pPr>
                  <w:r w:rsidRPr="001F1018">
                    <w:rPr>
                      <w:b/>
                      <w:sz w:val="28"/>
                      <w:szCs w:val="28"/>
                      <w:lang w:val="nl-NL"/>
                    </w:rPr>
                    <w:t xml:space="preserve">NĂM HỌC 2012 – 2013 </w:t>
                  </w:r>
                </w:p>
                <w:p w:rsidR="00EE213F" w:rsidRPr="001F1018" w:rsidRDefault="00EE213F" w:rsidP="003B6AA7">
                  <w:pPr>
                    <w:jc w:val="center"/>
                    <w:rPr>
                      <w:b/>
                      <w:sz w:val="28"/>
                      <w:szCs w:val="28"/>
                      <w:lang w:val="nl-NL"/>
                    </w:rPr>
                  </w:pPr>
                  <w:r w:rsidRPr="001F1018">
                    <w:rPr>
                      <w:b/>
                      <w:sz w:val="28"/>
                      <w:szCs w:val="28"/>
                      <w:lang w:val="nl-NL"/>
                    </w:rPr>
                    <w:t>--------------------</w:t>
                  </w:r>
                </w:p>
                <w:p w:rsidR="00EE213F" w:rsidRPr="001F1018" w:rsidRDefault="00EE213F" w:rsidP="003B6AA7">
                  <w:pPr>
                    <w:jc w:val="center"/>
                    <w:rPr>
                      <w:b/>
                      <w:sz w:val="28"/>
                      <w:szCs w:val="28"/>
                      <w:lang w:val="nl-NL"/>
                    </w:rPr>
                  </w:pPr>
                  <w:r w:rsidRPr="001F1018">
                    <w:rPr>
                      <w:b/>
                      <w:sz w:val="28"/>
                      <w:szCs w:val="28"/>
                      <w:lang w:val="nl-NL"/>
                    </w:rPr>
                    <w:t xml:space="preserve">Môn thi: TOÁN </w:t>
                  </w:r>
                </w:p>
                <w:p w:rsidR="00EE213F" w:rsidRPr="001F1018" w:rsidRDefault="00EE213F" w:rsidP="003B6AA7">
                  <w:pPr>
                    <w:jc w:val="center"/>
                    <w:rPr>
                      <w:b/>
                      <w:sz w:val="28"/>
                      <w:szCs w:val="28"/>
                      <w:lang w:val="nl-NL"/>
                    </w:rPr>
                  </w:pPr>
                  <w:r w:rsidRPr="001F1018">
                    <w:rPr>
                      <w:b/>
                      <w:sz w:val="28"/>
                      <w:szCs w:val="28"/>
                      <w:lang w:val="nl-NL"/>
                    </w:rPr>
                    <w:t>Thời gian: 120 phút (Không kể thời gian giao đề)</w:t>
                  </w:r>
                </w:p>
                <w:p w:rsidR="00EE213F" w:rsidRPr="001F1018" w:rsidRDefault="00EE213F" w:rsidP="003B6AA7">
                  <w:pPr>
                    <w:jc w:val="center"/>
                    <w:rPr>
                      <w:b/>
                      <w:sz w:val="28"/>
                      <w:szCs w:val="28"/>
                    </w:rPr>
                  </w:pPr>
                  <w:r w:rsidRPr="001F1018">
                    <w:rPr>
                      <w:b/>
                      <w:sz w:val="28"/>
                      <w:szCs w:val="28"/>
                    </w:rPr>
                    <w:t>Ngày thi: 06/7/2012</w:t>
                  </w:r>
                </w:p>
              </w:tc>
            </w:tr>
          </w:tbl>
          <w:p w:rsidR="00EE213F" w:rsidRPr="001F1018" w:rsidRDefault="00EE213F" w:rsidP="00EE213F">
            <w:pPr>
              <w:rPr>
                <w:b/>
                <w:sz w:val="28"/>
                <w:szCs w:val="28"/>
              </w:rPr>
            </w:pPr>
            <w:r w:rsidRPr="001F1018">
              <w:rPr>
                <w:b/>
                <w:sz w:val="28"/>
                <w:szCs w:val="28"/>
              </w:rPr>
              <w:t>Bài 1. (1,5 điểm)</w:t>
            </w:r>
          </w:p>
          <w:p w:rsidR="00EE213F" w:rsidRPr="001F1018" w:rsidRDefault="00EE213F" w:rsidP="00EE213F">
            <w:pPr>
              <w:rPr>
                <w:sz w:val="28"/>
                <w:szCs w:val="28"/>
              </w:rPr>
            </w:pPr>
            <w:r w:rsidRPr="001F1018">
              <w:rPr>
                <w:sz w:val="28"/>
                <w:szCs w:val="28"/>
              </w:rPr>
              <w:t xml:space="preserve">1) Rút gọn biểu thức A = </w:t>
            </w:r>
            <w:r w:rsidRPr="001F1018">
              <w:rPr>
                <w:position w:val="-6"/>
                <w:sz w:val="28"/>
                <w:szCs w:val="28"/>
              </w:rPr>
              <w:object w:dxaOrig="2659" w:dyaOrig="340">
                <v:shape id="_x0000_i3287" type="#_x0000_t75" style="width:132.75pt;height:17.25pt">
                  <v:imagedata r:id="rId3429" o:title=""/>
                </v:shape>
              </w:object>
            </w:r>
          </w:p>
          <w:p w:rsidR="00EE213F" w:rsidRPr="001F1018" w:rsidRDefault="00EE213F" w:rsidP="00EE213F">
            <w:pPr>
              <w:rPr>
                <w:sz w:val="28"/>
                <w:szCs w:val="28"/>
              </w:rPr>
            </w:pPr>
            <w:r w:rsidRPr="001F1018">
              <w:rPr>
                <w:sz w:val="28"/>
                <w:szCs w:val="28"/>
              </w:rPr>
              <w:t xml:space="preserve">2) Cho biểu thức B = </w:t>
            </w:r>
            <w:r w:rsidRPr="001F1018">
              <w:rPr>
                <w:position w:val="-34"/>
                <w:sz w:val="28"/>
                <w:szCs w:val="28"/>
              </w:rPr>
              <w:object w:dxaOrig="2520" w:dyaOrig="800">
                <v:shape id="_x0000_i3288" type="#_x0000_t75" style="width:126pt;height:39.75pt">
                  <v:imagedata r:id="rId3430" o:title=""/>
                </v:shape>
              </w:object>
            </w:r>
            <w:r w:rsidRPr="001F1018">
              <w:rPr>
                <w:sz w:val="28"/>
                <w:szCs w:val="28"/>
              </w:rPr>
              <w:t>, với  0 ≤ x ≠ 1</w:t>
            </w:r>
            <w:r w:rsidRPr="001F1018">
              <w:rPr>
                <w:position w:val="-4"/>
                <w:sz w:val="28"/>
                <w:szCs w:val="28"/>
              </w:rPr>
              <w:object w:dxaOrig="180" w:dyaOrig="279">
                <v:shape id="_x0000_i3289" type="#_x0000_t75" style="width:9pt;height:14.25pt">
                  <v:imagedata r:id="rId3431" o:title=""/>
                </v:shape>
              </w:object>
            </w:r>
          </w:p>
          <w:p w:rsidR="00EE213F" w:rsidRPr="001F1018" w:rsidRDefault="00EE213F" w:rsidP="00EE213F">
            <w:pPr>
              <w:ind w:firstLine="720"/>
              <w:rPr>
                <w:sz w:val="28"/>
                <w:szCs w:val="28"/>
              </w:rPr>
            </w:pPr>
            <w:r w:rsidRPr="001F1018">
              <w:rPr>
                <w:sz w:val="28"/>
                <w:szCs w:val="28"/>
              </w:rPr>
              <w:t>a) Rút gọn B</w:t>
            </w:r>
          </w:p>
          <w:p w:rsidR="00EE213F" w:rsidRPr="001F1018" w:rsidRDefault="00EE213F" w:rsidP="00EE213F">
            <w:pPr>
              <w:ind w:firstLine="720"/>
              <w:rPr>
                <w:sz w:val="28"/>
                <w:szCs w:val="28"/>
              </w:rPr>
            </w:pPr>
            <w:r w:rsidRPr="001F1018">
              <w:rPr>
                <w:sz w:val="28"/>
                <w:szCs w:val="28"/>
              </w:rPr>
              <w:t xml:space="preserve">b) Tính giá trị biểu thức B khi x = </w:t>
            </w:r>
            <w:r w:rsidRPr="001F1018">
              <w:rPr>
                <w:position w:val="-28"/>
                <w:sz w:val="28"/>
                <w:szCs w:val="28"/>
              </w:rPr>
              <w:object w:dxaOrig="700" w:dyaOrig="660">
                <v:shape id="_x0000_i3290" type="#_x0000_t75" style="width:35.25pt;height:33pt">
                  <v:imagedata r:id="rId3432" o:title=""/>
                </v:shape>
              </w:object>
            </w:r>
          </w:p>
          <w:p w:rsidR="00EE213F" w:rsidRPr="001F1018" w:rsidRDefault="00EE213F" w:rsidP="00EE213F">
            <w:pPr>
              <w:rPr>
                <w:b/>
                <w:sz w:val="28"/>
                <w:szCs w:val="28"/>
              </w:rPr>
            </w:pPr>
            <w:r w:rsidRPr="001F1018">
              <w:rPr>
                <w:b/>
                <w:sz w:val="28"/>
                <w:szCs w:val="28"/>
              </w:rPr>
              <w:t>Bài 2. (1,5 điểm)</w:t>
            </w:r>
          </w:p>
          <w:p w:rsidR="00EE213F" w:rsidRPr="001F1018" w:rsidRDefault="00EE213F" w:rsidP="00EE213F">
            <w:pPr>
              <w:spacing w:line="276" w:lineRule="auto"/>
              <w:ind w:firstLine="720"/>
              <w:rPr>
                <w:sz w:val="28"/>
                <w:szCs w:val="28"/>
              </w:rPr>
            </w:pPr>
            <w:r w:rsidRPr="001F1018">
              <w:rPr>
                <w:sz w:val="28"/>
                <w:szCs w:val="28"/>
              </w:rPr>
              <w:t>Cho đường thẳng (d</w:t>
            </w:r>
            <w:r w:rsidRPr="001F1018">
              <w:rPr>
                <w:sz w:val="28"/>
                <w:szCs w:val="28"/>
                <w:vertAlign w:val="subscript"/>
              </w:rPr>
              <w:t>m</w:t>
            </w:r>
            <w:r w:rsidRPr="001F1018">
              <w:rPr>
                <w:sz w:val="28"/>
                <w:szCs w:val="28"/>
              </w:rPr>
              <w:t>) : y = - x + 1 – m</w:t>
            </w:r>
            <w:r w:rsidRPr="001F1018">
              <w:rPr>
                <w:sz w:val="28"/>
                <w:szCs w:val="28"/>
                <w:vertAlign w:val="superscript"/>
              </w:rPr>
              <w:t>2</w:t>
            </w:r>
            <w:r w:rsidRPr="001F1018">
              <w:rPr>
                <w:sz w:val="28"/>
                <w:szCs w:val="28"/>
              </w:rPr>
              <w:t xml:space="preserve">   và  (D): y = x</w:t>
            </w:r>
          </w:p>
          <w:p w:rsidR="00EE213F" w:rsidRPr="001F1018" w:rsidRDefault="00EE213F" w:rsidP="00EE213F">
            <w:pPr>
              <w:spacing w:line="276" w:lineRule="auto"/>
              <w:rPr>
                <w:sz w:val="28"/>
                <w:szCs w:val="28"/>
              </w:rPr>
            </w:pPr>
            <w:r w:rsidRPr="001F1018">
              <w:rPr>
                <w:sz w:val="28"/>
                <w:szCs w:val="28"/>
              </w:rPr>
              <w:t>1) Vẽ đường thẳng (d</w:t>
            </w:r>
            <w:r w:rsidRPr="001F1018">
              <w:rPr>
                <w:sz w:val="28"/>
                <w:szCs w:val="28"/>
                <w:vertAlign w:val="subscript"/>
              </w:rPr>
              <w:t>m</w:t>
            </w:r>
            <w:r w:rsidRPr="001F1018">
              <w:rPr>
                <w:sz w:val="28"/>
                <w:szCs w:val="28"/>
              </w:rPr>
              <w:t>) khi m = 2 và (D) trên cùng hệ trục tọa độ, nhận xét về 2 đồ thị của chúng.</w:t>
            </w:r>
          </w:p>
          <w:p w:rsidR="00EE213F" w:rsidRPr="001F1018" w:rsidRDefault="00EE213F" w:rsidP="00EE213F">
            <w:pPr>
              <w:spacing w:line="276" w:lineRule="auto"/>
              <w:rPr>
                <w:sz w:val="28"/>
                <w:szCs w:val="28"/>
              </w:rPr>
            </w:pPr>
            <w:r w:rsidRPr="001F1018">
              <w:rPr>
                <w:sz w:val="28"/>
                <w:szCs w:val="28"/>
              </w:rPr>
              <w:t>2) Tìm m dể trục tọa độ Ox, (D) và (d</w:t>
            </w:r>
            <w:r w:rsidRPr="001F1018">
              <w:rPr>
                <w:sz w:val="28"/>
                <w:szCs w:val="28"/>
                <w:vertAlign w:val="subscript"/>
              </w:rPr>
              <w:t>m</w:t>
            </w:r>
            <w:r w:rsidRPr="001F1018">
              <w:rPr>
                <w:sz w:val="28"/>
                <w:szCs w:val="28"/>
              </w:rPr>
              <w:t>) đồng quy.</w:t>
            </w:r>
          </w:p>
          <w:p w:rsidR="00EE213F" w:rsidRPr="001F1018" w:rsidRDefault="00EE213F" w:rsidP="00EE213F">
            <w:pPr>
              <w:rPr>
                <w:sz w:val="28"/>
                <w:szCs w:val="28"/>
              </w:rPr>
            </w:pPr>
          </w:p>
          <w:p w:rsidR="00EE213F" w:rsidRPr="001F1018" w:rsidRDefault="00EE213F" w:rsidP="00EE213F">
            <w:pPr>
              <w:rPr>
                <w:b/>
                <w:sz w:val="28"/>
                <w:szCs w:val="28"/>
              </w:rPr>
            </w:pPr>
            <w:r w:rsidRPr="001F1018">
              <w:rPr>
                <w:b/>
                <w:sz w:val="28"/>
                <w:szCs w:val="28"/>
              </w:rPr>
              <w:t>Bài 3. (1,5 điểm)</w:t>
            </w:r>
          </w:p>
          <w:p w:rsidR="00EE213F" w:rsidRPr="001F1018" w:rsidRDefault="00EE213F" w:rsidP="00EE213F">
            <w:pPr>
              <w:spacing w:line="276" w:lineRule="auto"/>
              <w:ind w:firstLine="720"/>
              <w:rPr>
                <w:sz w:val="28"/>
                <w:szCs w:val="28"/>
              </w:rPr>
            </w:pPr>
            <w:r w:rsidRPr="001F1018">
              <w:rPr>
                <w:sz w:val="28"/>
                <w:szCs w:val="28"/>
              </w:rPr>
              <w:t>Trong đợt quyên góp ủng hộ người nghèo, lớp 9A và 9B có 79 học sinh quyên góp được 975000 đồng. Mỗi học sinh lớp 9A đóng góp 10000 đồng, mỗi học sinh lớp 9B đóng góp 15000 đồng. Tính số học sinh mỗi lớp.</w:t>
            </w:r>
          </w:p>
          <w:p w:rsidR="00EE213F" w:rsidRPr="001F1018" w:rsidRDefault="00EE213F" w:rsidP="00EE213F">
            <w:pPr>
              <w:rPr>
                <w:sz w:val="28"/>
                <w:szCs w:val="28"/>
              </w:rPr>
            </w:pPr>
          </w:p>
          <w:p w:rsidR="00EE213F" w:rsidRPr="001F1018" w:rsidRDefault="00EE213F" w:rsidP="00EE213F">
            <w:pPr>
              <w:rPr>
                <w:b/>
                <w:sz w:val="28"/>
                <w:szCs w:val="28"/>
              </w:rPr>
            </w:pPr>
            <w:r w:rsidRPr="001F1018">
              <w:rPr>
                <w:b/>
                <w:sz w:val="28"/>
                <w:szCs w:val="28"/>
              </w:rPr>
              <w:t>Bài 4. (1,5 điểm)</w:t>
            </w:r>
          </w:p>
          <w:p w:rsidR="00EE213F" w:rsidRPr="001F1018" w:rsidRDefault="00EE213F" w:rsidP="00EE213F">
            <w:pPr>
              <w:ind w:firstLine="720"/>
              <w:rPr>
                <w:sz w:val="28"/>
                <w:szCs w:val="28"/>
              </w:rPr>
            </w:pPr>
            <w:r w:rsidRPr="001F1018">
              <w:rPr>
                <w:sz w:val="28"/>
                <w:szCs w:val="28"/>
              </w:rPr>
              <w:t xml:space="preserve">Cho phương trình: </w:t>
            </w:r>
            <w:r w:rsidRPr="001F1018">
              <w:rPr>
                <w:position w:val="-10"/>
                <w:sz w:val="28"/>
                <w:szCs w:val="28"/>
              </w:rPr>
              <w:object w:dxaOrig="3140" w:dyaOrig="360">
                <v:shape id="_x0000_i3291" type="#_x0000_t75" style="width:156.75pt;height:18pt">
                  <v:imagedata r:id="rId3433" o:title=""/>
                </v:shape>
              </w:object>
            </w:r>
            <w:r w:rsidRPr="001F1018">
              <w:rPr>
                <w:sz w:val="28"/>
                <w:szCs w:val="28"/>
              </w:rPr>
              <w:t xml:space="preserve"> (*)</w:t>
            </w:r>
          </w:p>
          <w:p w:rsidR="00EE213F" w:rsidRPr="001F1018" w:rsidRDefault="00EE213F" w:rsidP="00EE213F">
            <w:pPr>
              <w:rPr>
                <w:sz w:val="28"/>
                <w:szCs w:val="28"/>
              </w:rPr>
            </w:pPr>
            <w:r w:rsidRPr="001F1018">
              <w:rPr>
                <w:sz w:val="28"/>
                <w:szCs w:val="28"/>
              </w:rPr>
              <w:t xml:space="preserve">1/ Chứng minh rằng với m &lt; 0 phương trình (*) luôn luôn có 2 nghiệm phân biệt </w:t>
            </w:r>
            <w:r w:rsidRPr="001F1018">
              <w:rPr>
                <w:position w:val="-12"/>
                <w:sz w:val="28"/>
                <w:szCs w:val="28"/>
              </w:rPr>
              <w:object w:dxaOrig="600" w:dyaOrig="360">
                <v:shape id="_x0000_i3292" type="#_x0000_t75" style="width:30pt;height:18pt">
                  <v:imagedata r:id="rId3434" o:title=""/>
                </v:shape>
              </w:object>
            </w:r>
            <w:r w:rsidRPr="001F1018">
              <w:rPr>
                <w:sz w:val="28"/>
                <w:szCs w:val="28"/>
              </w:rPr>
              <w:t>.</w:t>
            </w:r>
          </w:p>
          <w:p w:rsidR="00EE213F" w:rsidRPr="001F1018" w:rsidRDefault="00EE213F" w:rsidP="00EE213F">
            <w:pPr>
              <w:rPr>
                <w:sz w:val="28"/>
                <w:szCs w:val="28"/>
              </w:rPr>
            </w:pPr>
            <w:r w:rsidRPr="001F1018">
              <w:rPr>
                <w:sz w:val="28"/>
                <w:szCs w:val="28"/>
              </w:rPr>
              <w:t xml:space="preserve">2/ Tìm m để phương trình (*) có hai nghiệm phân biệt </w:t>
            </w:r>
            <w:r w:rsidRPr="001F1018">
              <w:rPr>
                <w:position w:val="-12"/>
                <w:sz w:val="28"/>
                <w:szCs w:val="28"/>
              </w:rPr>
              <w:object w:dxaOrig="600" w:dyaOrig="360">
                <v:shape id="_x0000_i3293" type="#_x0000_t75" style="width:30pt;height:18pt">
                  <v:imagedata r:id="rId3434" o:title=""/>
                </v:shape>
              </w:object>
            </w:r>
            <w:r w:rsidRPr="001F1018">
              <w:rPr>
                <w:sz w:val="28"/>
                <w:szCs w:val="28"/>
              </w:rPr>
              <w:t xml:space="preserve"> thỏa hệ thức </w:t>
            </w:r>
            <w:r w:rsidRPr="001F1018">
              <w:rPr>
                <w:position w:val="-30"/>
                <w:sz w:val="28"/>
                <w:szCs w:val="28"/>
              </w:rPr>
              <w:object w:dxaOrig="1140" w:dyaOrig="680">
                <v:shape id="_x0000_i3294" type="#_x0000_t75" style="width:57pt;height:33.75pt">
                  <v:imagedata r:id="rId3435" o:title=""/>
                </v:shape>
              </w:object>
            </w:r>
          </w:p>
          <w:p w:rsidR="00EE213F" w:rsidRPr="001F1018" w:rsidRDefault="00EE213F" w:rsidP="00EE213F">
            <w:pPr>
              <w:rPr>
                <w:sz w:val="28"/>
                <w:szCs w:val="28"/>
              </w:rPr>
            </w:pPr>
          </w:p>
          <w:p w:rsidR="00EE213F" w:rsidRPr="001F1018" w:rsidRDefault="00EE213F" w:rsidP="00EE213F">
            <w:pPr>
              <w:rPr>
                <w:b/>
                <w:sz w:val="28"/>
                <w:szCs w:val="28"/>
              </w:rPr>
            </w:pPr>
            <w:r w:rsidRPr="001F1018">
              <w:rPr>
                <w:b/>
                <w:sz w:val="28"/>
                <w:szCs w:val="28"/>
              </w:rPr>
              <w:t>Bài 5. (4 điểm)</w:t>
            </w:r>
          </w:p>
          <w:p w:rsidR="00EE213F" w:rsidRPr="001F1018" w:rsidRDefault="00EE213F" w:rsidP="00EE213F">
            <w:pPr>
              <w:spacing w:line="276" w:lineRule="auto"/>
              <w:ind w:firstLine="720"/>
              <w:rPr>
                <w:sz w:val="28"/>
                <w:szCs w:val="28"/>
              </w:rPr>
            </w:pPr>
            <w:r w:rsidRPr="001F1018">
              <w:rPr>
                <w:sz w:val="28"/>
                <w:szCs w:val="28"/>
              </w:rPr>
              <w:t>Cho nửa đường tròn tâm O đường kính AB và điểm C trên đường tròn sao cho CA = CB. Gọi M là trung điểm của dây cung AC; Nối BM cắt cung AC tại E; AE và BC kéo dài cắt nhau tại D.</w:t>
            </w:r>
          </w:p>
          <w:p w:rsidR="00EE213F" w:rsidRPr="001F1018" w:rsidRDefault="00EE213F" w:rsidP="00EE213F">
            <w:pPr>
              <w:spacing w:line="276" w:lineRule="auto"/>
              <w:rPr>
                <w:sz w:val="28"/>
                <w:szCs w:val="28"/>
                <w:lang w:val="es-ES"/>
              </w:rPr>
            </w:pPr>
            <w:r w:rsidRPr="001F1018">
              <w:rPr>
                <w:sz w:val="28"/>
                <w:szCs w:val="28"/>
                <w:lang w:val="es-ES"/>
              </w:rPr>
              <w:t>a) Chứng minh: DE . DA = DC . DB</w:t>
            </w:r>
          </w:p>
          <w:p w:rsidR="00EE213F" w:rsidRPr="001F1018" w:rsidRDefault="00EE213F" w:rsidP="00EE213F">
            <w:pPr>
              <w:spacing w:line="276" w:lineRule="auto"/>
              <w:rPr>
                <w:sz w:val="28"/>
                <w:szCs w:val="28"/>
                <w:lang w:val="es-ES"/>
              </w:rPr>
            </w:pPr>
            <w:r w:rsidRPr="001F1018">
              <w:rPr>
                <w:sz w:val="28"/>
                <w:szCs w:val="28"/>
                <w:lang w:val="es-ES"/>
              </w:rPr>
              <w:t xml:space="preserve">b) Chứng minh: MOCD là hình bình hành </w:t>
            </w:r>
          </w:p>
          <w:p w:rsidR="00EE213F" w:rsidRPr="001F1018" w:rsidRDefault="00EE213F" w:rsidP="00EE213F">
            <w:pPr>
              <w:spacing w:line="276" w:lineRule="auto"/>
              <w:rPr>
                <w:sz w:val="28"/>
                <w:szCs w:val="28"/>
                <w:lang w:val="es-ES"/>
              </w:rPr>
            </w:pPr>
            <w:r w:rsidRPr="001F1018">
              <w:rPr>
                <w:sz w:val="28"/>
                <w:szCs w:val="28"/>
                <w:lang w:val="es-ES"/>
              </w:rPr>
              <w:t xml:space="preserve">c) Kẻ EF vuông góc với AC. Tính tỉ số </w:t>
            </w:r>
            <w:r w:rsidRPr="001F1018">
              <w:rPr>
                <w:position w:val="-24"/>
                <w:sz w:val="28"/>
                <w:szCs w:val="28"/>
              </w:rPr>
              <w:object w:dxaOrig="460" w:dyaOrig="620">
                <v:shape id="_x0000_i3295" type="#_x0000_t75" style="width:23.25pt;height:30.75pt">
                  <v:imagedata r:id="rId3436" o:title=""/>
                </v:shape>
              </w:object>
            </w:r>
            <w:r w:rsidRPr="001F1018">
              <w:rPr>
                <w:sz w:val="28"/>
                <w:szCs w:val="28"/>
                <w:lang w:val="es-ES"/>
              </w:rPr>
              <w:t>?</w:t>
            </w:r>
          </w:p>
          <w:p w:rsidR="00EE213F" w:rsidRPr="001F1018" w:rsidRDefault="00EE213F" w:rsidP="00EE213F">
            <w:pPr>
              <w:spacing w:line="276" w:lineRule="auto"/>
              <w:rPr>
                <w:sz w:val="28"/>
                <w:szCs w:val="28"/>
                <w:lang w:val="es-ES"/>
              </w:rPr>
            </w:pPr>
            <w:r w:rsidRPr="001F1018">
              <w:rPr>
                <w:sz w:val="28"/>
                <w:szCs w:val="28"/>
                <w:lang w:val="es-ES"/>
              </w:rPr>
              <w:t>d) Vẽ đường tròn tâm E bán kính EA cắt đường tròn (O) tại điểm thứ hai là N; EF cắt AN tại I, cắt đường tròn (O) tại điểm thứ hai là K; EB cắt AN tại H. Chứng minh: Tứ giác BHIK nội tiếp được đường tròn.</w:t>
            </w:r>
          </w:p>
          <w:p w:rsidR="00EE213F" w:rsidRPr="001F1018" w:rsidRDefault="00EE213F" w:rsidP="00EE213F">
            <w:pPr>
              <w:rPr>
                <w:sz w:val="28"/>
                <w:szCs w:val="28"/>
                <w:lang w:val="es-ES"/>
              </w:rPr>
            </w:pPr>
          </w:p>
          <w:p w:rsidR="00EE213F" w:rsidRPr="001F1018" w:rsidRDefault="00EE213F" w:rsidP="00EE213F">
            <w:pPr>
              <w:jc w:val="center"/>
              <w:rPr>
                <w:sz w:val="28"/>
                <w:szCs w:val="28"/>
                <w:lang w:val="es-ES"/>
              </w:rPr>
            </w:pPr>
            <w:r w:rsidRPr="001F1018">
              <w:rPr>
                <w:sz w:val="28"/>
                <w:szCs w:val="28"/>
                <w:lang w:val="es-ES"/>
              </w:rPr>
              <w:t>------ HẾT ------</w:t>
            </w:r>
          </w:p>
          <w:p w:rsidR="00EE213F" w:rsidRPr="001F1018" w:rsidRDefault="00EE213F" w:rsidP="00EE213F">
            <w:pPr>
              <w:spacing w:line="276" w:lineRule="auto"/>
              <w:ind w:firstLine="720"/>
              <w:rPr>
                <w:sz w:val="28"/>
                <w:szCs w:val="28"/>
                <w:lang w:val="es-ES"/>
              </w:rPr>
            </w:pPr>
          </w:p>
          <w:p w:rsidR="00EE213F" w:rsidRPr="001F1018" w:rsidRDefault="00EE213F" w:rsidP="00EE213F">
            <w:pPr>
              <w:spacing w:line="276" w:lineRule="auto"/>
              <w:jc w:val="center"/>
              <w:rPr>
                <w:b/>
                <w:sz w:val="28"/>
                <w:szCs w:val="28"/>
              </w:rPr>
            </w:pPr>
            <w:r w:rsidRPr="001F1018">
              <w:rPr>
                <w:b/>
                <w:sz w:val="28"/>
                <w:szCs w:val="28"/>
              </w:rPr>
              <w:t>ĐÁP 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1"/>
              <w:gridCol w:w="9038"/>
            </w:tblGrid>
            <w:tr w:rsidR="00EE213F" w:rsidRPr="001F1018" w:rsidTr="003B6AA7">
              <w:tc>
                <w:tcPr>
                  <w:tcW w:w="840" w:type="dxa"/>
                  <w:shd w:val="clear" w:color="auto" w:fill="auto"/>
                </w:tcPr>
                <w:p w:rsidR="00EE213F" w:rsidRPr="001F1018" w:rsidRDefault="00EE213F" w:rsidP="003B6AA7">
                  <w:pPr>
                    <w:spacing w:line="276" w:lineRule="auto"/>
                    <w:rPr>
                      <w:sz w:val="28"/>
                      <w:szCs w:val="28"/>
                    </w:rPr>
                  </w:pPr>
                  <w:r w:rsidRPr="001F1018">
                    <w:rPr>
                      <w:sz w:val="28"/>
                      <w:szCs w:val="28"/>
                    </w:rPr>
                    <w:t>BÀI</w:t>
                  </w:r>
                </w:p>
              </w:tc>
              <w:tc>
                <w:tcPr>
                  <w:tcW w:w="9994" w:type="dxa"/>
                  <w:shd w:val="clear" w:color="auto" w:fill="auto"/>
                </w:tcPr>
                <w:p w:rsidR="00EE213F" w:rsidRPr="001F1018" w:rsidRDefault="00EE213F" w:rsidP="003B6AA7">
                  <w:pPr>
                    <w:spacing w:line="276" w:lineRule="auto"/>
                    <w:jc w:val="center"/>
                    <w:rPr>
                      <w:sz w:val="28"/>
                      <w:szCs w:val="28"/>
                    </w:rPr>
                  </w:pPr>
                  <w:r w:rsidRPr="001F1018">
                    <w:rPr>
                      <w:sz w:val="28"/>
                      <w:szCs w:val="28"/>
                    </w:rPr>
                    <w:t>NỘI DUNG</w:t>
                  </w:r>
                </w:p>
              </w:tc>
            </w:tr>
            <w:tr w:rsidR="00EE213F" w:rsidRPr="001F1018" w:rsidTr="003B6AA7">
              <w:tc>
                <w:tcPr>
                  <w:tcW w:w="840" w:type="dxa"/>
                  <w:shd w:val="clear" w:color="auto" w:fill="auto"/>
                </w:tcPr>
                <w:p w:rsidR="00EE213F" w:rsidRPr="001F1018" w:rsidRDefault="00EE213F" w:rsidP="003B6AA7">
                  <w:pPr>
                    <w:spacing w:line="276" w:lineRule="auto"/>
                    <w:rPr>
                      <w:sz w:val="28"/>
                      <w:szCs w:val="28"/>
                    </w:rPr>
                  </w:pPr>
                  <w:r w:rsidRPr="001F1018">
                    <w:rPr>
                      <w:sz w:val="28"/>
                      <w:szCs w:val="28"/>
                    </w:rPr>
                    <w:t>1.1</w:t>
                  </w:r>
                </w:p>
              </w:tc>
              <w:tc>
                <w:tcPr>
                  <w:tcW w:w="9994" w:type="dxa"/>
                  <w:shd w:val="clear" w:color="auto" w:fill="auto"/>
                </w:tcPr>
                <w:p w:rsidR="00EE213F" w:rsidRPr="001F1018" w:rsidRDefault="00EE213F" w:rsidP="003B6AA7">
                  <w:pPr>
                    <w:spacing w:line="276" w:lineRule="auto"/>
                    <w:rPr>
                      <w:sz w:val="28"/>
                      <w:szCs w:val="28"/>
                    </w:rPr>
                  </w:pPr>
                  <w:r w:rsidRPr="001F1018">
                    <w:rPr>
                      <w:sz w:val="28"/>
                      <w:szCs w:val="28"/>
                    </w:rPr>
                    <w:t xml:space="preserve">A = </w:t>
                  </w:r>
                  <w:r w:rsidRPr="001F1018">
                    <w:rPr>
                      <w:position w:val="-6"/>
                      <w:sz w:val="28"/>
                      <w:szCs w:val="28"/>
                    </w:rPr>
                    <w:object w:dxaOrig="6420" w:dyaOrig="340">
                      <v:shape id="_x0000_i3296" type="#_x0000_t75" style="width:320.25pt;height:17.25pt">
                        <v:imagedata r:id="rId3437" o:title=""/>
                      </v:shape>
                    </w:object>
                  </w:r>
                </w:p>
              </w:tc>
            </w:tr>
            <w:tr w:rsidR="00EE213F" w:rsidRPr="001F1018" w:rsidTr="003B6AA7">
              <w:tc>
                <w:tcPr>
                  <w:tcW w:w="840" w:type="dxa"/>
                  <w:shd w:val="clear" w:color="auto" w:fill="auto"/>
                </w:tcPr>
                <w:p w:rsidR="00EE213F" w:rsidRPr="001F1018" w:rsidRDefault="00EE213F" w:rsidP="003B6AA7">
                  <w:pPr>
                    <w:spacing w:line="276" w:lineRule="auto"/>
                    <w:rPr>
                      <w:sz w:val="28"/>
                      <w:szCs w:val="28"/>
                    </w:rPr>
                  </w:pPr>
                  <w:r w:rsidRPr="001F1018">
                    <w:rPr>
                      <w:sz w:val="28"/>
                      <w:szCs w:val="28"/>
                    </w:rPr>
                    <w:t>1.2</w:t>
                  </w:r>
                </w:p>
              </w:tc>
              <w:tc>
                <w:tcPr>
                  <w:tcW w:w="9994" w:type="dxa"/>
                  <w:shd w:val="clear" w:color="auto" w:fill="auto"/>
                </w:tcPr>
                <w:p w:rsidR="00EE213F" w:rsidRPr="001F1018" w:rsidRDefault="00EE213F" w:rsidP="003B6AA7">
                  <w:pPr>
                    <w:spacing w:line="276" w:lineRule="auto"/>
                    <w:rPr>
                      <w:sz w:val="28"/>
                      <w:szCs w:val="28"/>
                      <w:lang w:val="pl-PL"/>
                    </w:rPr>
                  </w:pPr>
                  <w:r w:rsidRPr="001F1018">
                    <w:rPr>
                      <w:sz w:val="28"/>
                      <w:szCs w:val="28"/>
                      <w:lang w:val="pl-PL"/>
                    </w:rPr>
                    <w:t xml:space="preserve">a) Với  0 ≤ x ≠ 1 ta có: </w:t>
                  </w:r>
                </w:p>
                <w:p w:rsidR="00EE213F" w:rsidRPr="001F1018" w:rsidRDefault="00EE213F" w:rsidP="003B6AA7">
                  <w:pPr>
                    <w:spacing w:line="276" w:lineRule="auto"/>
                    <w:rPr>
                      <w:position w:val="-34"/>
                      <w:sz w:val="28"/>
                      <w:szCs w:val="28"/>
                      <w:lang w:val="pl-PL"/>
                    </w:rPr>
                  </w:pPr>
                  <w:r w:rsidRPr="001F1018">
                    <w:rPr>
                      <w:sz w:val="28"/>
                      <w:szCs w:val="28"/>
                      <w:lang w:val="pl-PL"/>
                    </w:rPr>
                    <w:t xml:space="preserve">B = </w:t>
                  </w:r>
                  <w:r w:rsidRPr="001F1018">
                    <w:rPr>
                      <w:position w:val="-34"/>
                      <w:sz w:val="28"/>
                      <w:szCs w:val="28"/>
                    </w:rPr>
                    <w:object w:dxaOrig="8559" w:dyaOrig="800">
                      <v:shape id="_x0000_i3297" type="#_x0000_t75" style="width:428.25pt;height:39.75pt">
                        <v:imagedata r:id="rId3438" o:title=""/>
                      </v:shape>
                    </w:object>
                  </w:r>
                </w:p>
                <w:p w:rsidR="00EE213F" w:rsidRPr="001F1018" w:rsidRDefault="00EE213F" w:rsidP="003B6AA7">
                  <w:pPr>
                    <w:spacing w:line="276" w:lineRule="auto"/>
                    <w:rPr>
                      <w:sz w:val="28"/>
                      <w:szCs w:val="28"/>
                      <w:lang w:val="pl-PL"/>
                    </w:rPr>
                  </w:pPr>
                  <w:r w:rsidRPr="001F1018">
                    <w:rPr>
                      <w:sz w:val="28"/>
                      <w:szCs w:val="28"/>
                      <w:lang w:val="pl-PL"/>
                    </w:rPr>
                    <w:t xml:space="preserve">b) Ta có: </w:t>
                  </w:r>
                  <w:r w:rsidRPr="001F1018">
                    <w:rPr>
                      <w:position w:val="-28"/>
                      <w:sz w:val="28"/>
                      <w:szCs w:val="28"/>
                    </w:rPr>
                    <w:object w:dxaOrig="2820" w:dyaOrig="720">
                      <v:shape id="_x0000_i3298" type="#_x0000_t75" style="width:141pt;height:36pt">
                        <v:imagedata r:id="rId3439" o:title=""/>
                      </v:shape>
                    </w:object>
                  </w:r>
                  <w:r w:rsidRPr="001F1018">
                    <w:rPr>
                      <w:position w:val="-6"/>
                      <w:sz w:val="28"/>
                      <w:szCs w:val="28"/>
                    </w:rPr>
                    <w:object w:dxaOrig="2560" w:dyaOrig="340">
                      <v:shape id="_x0000_i3299" type="#_x0000_t75" style="width:128.25pt;height:16.5pt">
                        <v:imagedata r:id="rId3440" o:title=""/>
                      </v:shape>
                    </w:object>
                  </w:r>
                </w:p>
              </w:tc>
            </w:tr>
            <w:tr w:rsidR="00EE213F" w:rsidRPr="001F1018" w:rsidTr="003B6AA7">
              <w:tc>
                <w:tcPr>
                  <w:tcW w:w="840" w:type="dxa"/>
                  <w:shd w:val="clear" w:color="auto" w:fill="auto"/>
                </w:tcPr>
                <w:p w:rsidR="00EE213F" w:rsidRPr="001F1018" w:rsidRDefault="00EE213F" w:rsidP="003B6AA7">
                  <w:pPr>
                    <w:spacing w:line="276" w:lineRule="auto"/>
                    <w:rPr>
                      <w:sz w:val="28"/>
                      <w:szCs w:val="28"/>
                    </w:rPr>
                  </w:pPr>
                  <w:r w:rsidRPr="001F1018">
                    <w:rPr>
                      <w:sz w:val="28"/>
                      <w:szCs w:val="28"/>
                    </w:rPr>
                    <w:t>2.1</w:t>
                  </w:r>
                </w:p>
              </w:tc>
              <w:tc>
                <w:tcPr>
                  <w:tcW w:w="9994" w:type="dxa"/>
                  <w:shd w:val="clear" w:color="auto" w:fill="auto"/>
                </w:tcPr>
                <w:p w:rsidR="00EE213F" w:rsidRPr="001F1018" w:rsidRDefault="00EE213F" w:rsidP="003B6AA7">
                  <w:pPr>
                    <w:spacing w:line="276" w:lineRule="auto"/>
                    <w:rPr>
                      <w:sz w:val="28"/>
                      <w:szCs w:val="28"/>
                    </w:rPr>
                  </w:pPr>
                  <w:r w:rsidRPr="001F1018">
                    <w:rPr>
                      <w:sz w:val="28"/>
                      <w:szCs w:val="28"/>
                    </w:rPr>
                    <w:t>(d</w:t>
                  </w:r>
                  <w:r w:rsidRPr="001F1018">
                    <w:rPr>
                      <w:sz w:val="28"/>
                      <w:szCs w:val="28"/>
                      <w:vertAlign w:val="subscript"/>
                    </w:rPr>
                    <w:t>m</w:t>
                  </w:r>
                  <w:r w:rsidRPr="001F1018">
                    <w:rPr>
                      <w:sz w:val="28"/>
                      <w:szCs w:val="28"/>
                    </w:rPr>
                    <w:t>) : y = - x + 1 – m</w:t>
                  </w:r>
                  <w:r w:rsidRPr="001F1018">
                    <w:rPr>
                      <w:sz w:val="28"/>
                      <w:szCs w:val="28"/>
                      <w:vertAlign w:val="superscript"/>
                    </w:rPr>
                    <w:t>2</w:t>
                  </w:r>
                  <w:r w:rsidRPr="001F1018">
                    <w:rPr>
                      <w:sz w:val="28"/>
                      <w:szCs w:val="28"/>
                    </w:rPr>
                    <w:t xml:space="preserve">   và  (D): y = x</w:t>
                  </w:r>
                </w:p>
                <w:p w:rsidR="00EE213F" w:rsidRPr="001F1018" w:rsidRDefault="00EE213F" w:rsidP="003B6AA7">
                  <w:pPr>
                    <w:spacing w:line="276" w:lineRule="auto"/>
                    <w:rPr>
                      <w:sz w:val="28"/>
                      <w:szCs w:val="28"/>
                    </w:rPr>
                  </w:pPr>
                  <w:r>
                    <w:rPr>
                      <w:noProof/>
                      <w:sz w:val="28"/>
                      <w:szCs w:val="28"/>
                      <w:lang w:val="en-US"/>
                    </w:rPr>
                    <mc:AlternateContent>
                      <mc:Choice Requires="wps">
                        <w:drawing>
                          <wp:anchor distT="0" distB="0" distL="114300" distR="114300" simplePos="0" relativeHeight="251862016" behindDoc="0" locked="0" layoutInCell="1" allowOverlap="1">
                            <wp:simplePos x="0" y="0"/>
                            <wp:positionH relativeFrom="column">
                              <wp:posOffset>2825115</wp:posOffset>
                            </wp:positionH>
                            <wp:positionV relativeFrom="paragraph">
                              <wp:posOffset>104140</wp:posOffset>
                            </wp:positionV>
                            <wp:extent cx="1714500" cy="545465"/>
                            <wp:effectExtent l="0" t="0" r="0" b="0"/>
                            <wp:wrapNone/>
                            <wp:docPr id="1618" name="Rectangle 16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0" cy="545465"/>
                                    </a:xfrm>
                                    <a:prstGeom prst="rect">
                                      <a:avLst/>
                                    </a:prstGeom>
                                    <a:noFill/>
                                    <a:ln w="25400" cap="flat" cmpd="sng" algn="ctr">
                                      <a:noFill/>
                                      <a:prstDash val="solid"/>
                                    </a:ln>
                                    <a:effec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900"/>
                                          <w:gridCol w:w="720"/>
                                        </w:tblGrid>
                                        <w:tr w:rsidR="00EE213F" w:rsidRPr="003209A8">
                                          <w:tc>
                                            <w:tcPr>
                                              <w:tcW w:w="828" w:type="dxa"/>
                                              <w:shd w:val="clear" w:color="auto" w:fill="auto"/>
                                            </w:tcPr>
                                            <w:p w:rsidR="00EE213F" w:rsidRPr="003209A8" w:rsidRDefault="00EE213F" w:rsidP="003E7963">
                                              <w:pPr>
                                                <w:jc w:val="center"/>
                                              </w:pPr>
                                              <w:r w:rsidRPr="003209A8">
                                                <w:t>x</w:t>
                                              </w:r>
                                            </w:p>
                                          </w:tc>
                                          <w:tc>
                                            <w:tcPr>
                                              <w:tcW w:w="900" w:type="dxa"/>
                                              <w:shd w:val="clear" w:color="auto" w:fill="auto"/>
                                            </w:tcPr>
                                            <w:p w:rsidR="00EE213F" w:rsidRPr="003209A8" w:rsidRDefault="00EE213F" w:rsidP="003E7963">
                                              <w:pPr>
                                                <w:jc w:val="center"/>
                                              </w:pPr>
                                              <w:r w:rsidRPr="003209A8">
                                                <w:t>0</w:t>
                                              </w:r>
                                            </w:p>
                                          </w:tc>
                                          <w:tc>
                                            <w:tcPr>
                                              <w:tcW w:w="720" w:type="dxa"/>
                                              <w:shd w:val="clear" w:color="auto" w:fill="auto"/>
                                            </w:tcPr>
                                            <w:p w:rsidR="00EE213F" w:rsidRPr="003209A8" w:rsidRDefault="00EE213F" w:rsidP="003E7963">
                                              <w:pPr>
                                                <w:jc w:val="center"/>
                                              </w:pPr>
                                              <w:r w:rsidRPr="003209A8">
                                                <w:t>-3</w:t>
                                              </w:r>
                                            </w:p>
                                          </w:tc>
                                        </w:tr>
                                        <w:tr w:rsidR="00EE213F" w:rsidRPr="003209A8">
                                          <w:tc>
                                            <w:tcPr>
                                              <w:tcW w:w="828" w:type="dxa"/>
                                              <w:shd w:val="clear" w:color="auto" w:fill="auto"/>
                                            </w:tcPr>
                                            <w:p w:rsidR="00EE213F" w:rsidRPr="003209A8" w:rsidRDefault="00EE213F" w:rsidP="003E7963">
                                              <w:pPr>
                                                <w:jc w:val="center"/>
                                              </w:pPr>
                                              <w:r w:rsidRPr="003209A8">
                                                <w:t>y</w:t>
                                              </w:r>
                                            </w:p>
                                          </w:tc>
                                          <w:tc>
                                            <w:tcPr>
                                              <w:tcW w:w="900" w:type="dxa"/>
                                              <w:shd w:val="clear" w:color="auto" w:fill="auto"/>
                                            </w:tcPr>
                                            <w:p w:rsidR="00EE213F" w:rsidRPr="003209A8" w:rsidRDefault="00EE213F" w:rsidP="003E7963">
                                              <w:pPr>
                                                <w:jc w:val="center"/>
                                              </w:pPr>
                                              <w:r w:rsidRPr="003209A8">
                                                <w:t>-3</w:t>
                                              </w:r>
                                            </w:p>
                                          </w:tc>
                                          <w:tc>
                                            <w:tcPr>
                                              <w:tcW w:w="720" w:type="dxa"/>
                                              <w:shd w:val="clear" w:color="auto" w:fill="auto"/>
                                            </w:tcPr>
                                            <w:p w:rsidR="00EE213F" w:rsidRPr="003209A8" w:rsidRDefault="00EE213F" w:rsidP="003E7963">
                                              <w:pPr>
                                                <w:jc w:val="center"/>
                                              </w:pPr>
                                              <w:r w:rsidRPr="003209A8">
                                                <w:t>0</w:t>
                                              </w:r>
                                            </w:p>
                                          </w:tc>
                                        </w:tr>
                                      </w:tbl>
                                      <w:p w:rsidR="00EE213F" w:rsidRDefault="00EE213F" w:rsidP="00EE213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18" o:spid="_x0000_s1301" style="position:absolute;margin-left:222.45pt;margin-top:8.2pt;width:135pt;height:42.9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" filled="f" stroked="f" strokeweight="2pt">
                            <v:path arrowok="t"/>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900"/>
                                    <w:gridCol w:w="720"/>
                                  </w:tblGrid>
                                  <w:tr w:rsidR="00EE213F" w:rsidRPr="003209A8">
                                    <w:tc>
                                      <w:tcPr>
                                        <w:tcW w:w="828" w:type="dxa"/>
                                        <w:shd w:val="clear" w:color="auto" w:fill="auto"/>
                                      </w:tcPr>
                                      <w:p w:rsidR="00EE213F" w:rsidRPr="003209A8" w:rsidRDefault="00EE213F" w:rsidP="003E7963">
                                        <w:pPr>
                                          <w:jc w:val="center"/>
                                        </w:pPr>
                                        <w:r w:rsidRPr="003209A8">
                                          <w:t>x</w:t>
                                        </w:r>
                                      </w:p>
                                    </w:tc>
                                    <w:tc>
                                      <w:tcPr>
                                        <w:tcW w:w="900" w:type="dxa"/>
                                        <w:shd w:val="clear" w:color="auto" w:fill="auto"/>
                                      </w:tcPr>
                                      <w:p w:rsidR="00EE213F" w:rsidRPr="003209A8" w:rsidRDefault="00EE213F" w:rsidP="003E7963">
                                        <w:pPr>
                                          <w:jc w:val="center"/>
                                        </w:pPr>
                                        <w:r w:rsidRPr="003209A8">
                                          <w:t>0</w:t>
                                        </w:r>
                                      </w:p>
                                    </w:tc>
                                    <w:tc>
                                      <w:tcPr>
                                        <w:tcW w:w="720" w:type="dxa"/>
                                        <w:shd w:val="clear" w:color="auto" w:fill="auto"/>
                                      </w:tcPr>
                                      <w:p w:rsidR="00EE213F" w:rsidRPr="003209A8" w:rsidRDefault="00EE213F" w:rsidP="003E7963">
                                        <w:pPr>
                                          <w:jc w:val="center"/>
                                        </w:pPr>
                                        <w:r w:rsidRPr="003209A8">
                                          <w:t>-3</w:t>
                                        </w:r>
                                      </w:p>
                                    </w:tc>
                                  </w:tr>
                                  <w:tr w:rsidR="00EE213F" w:rsidRPr="003209A8">
                                    <w:tc>
                                      <w:tcPr>
                                        <w:tcW w:w="828" w:type="dxa"/>
                                        <w:shd w:val="clear" w:color="auto" w:fill="auto"/>
                                      </w:tcPr>
                                      <w:p w:rsidR="00EE213F" w:rsidRPr="003209A8" w:rsidRDefault="00EE213F" w:rsidP="003E7963">
                                        <w:pPr>
                                          <w:jc w:val="center"/>
                                        </w:pPr>
                                        <w:r w:rsidRPr="003209A8">
                                          <w:t>y</w:t>
                                        </w:r>
                                      </w:p>
                                    </w:tc>
                                    <w:tc>
                                      <w:tcPr>
                                        <w:tcW w:w="900" w:type="dxa"/>
                                        <w:shd w:val="clear" w:color="auto" w:fill="auto"/>
                                      </w:tcPr>
                                      <w:p w:rsidR="00EE213F" w:rsidRPr="003209A8" w:rsidRDefault="00EE213F" w:rsidP="003E7963">
                                        <w:pPr>
                                          <w:jc w:val="center"/>
                                        </w:pPr>
                                        <w:r w:rsidRPr="003209A8">
                                          <w:t>-3</w:t>
                                        </w:r>
                                      </w:p>
                                    </w:tc>
                                    <w:tc>
                                      <w:tcPr>
                                        <w:tcW w:w="720" w:type="dxa"/>
                                        <w:shd w:val="clear" w:color="auto" w:fill="auto"/>
                                      </w:tcPr>
                                      <w:p w:rsidR="00EE213F" w:rsidRPr="003209A8" w:rsidRDefault="00EE213F" w:rsidP="003E7963">
                                        <w:pPr>
                                          <w:jc w:val="center"/>
                                        </w:pPr>
                                        <w:r w:rsidRPr="003209A8">
                                          <w:t>0</w:t>
                                        </w:r>
                                      </w:p>
                                    </w:tc>
                                  </w:tr>
                                </w:tbl>
                                <w:p w:rsidR="00EE213F" w:rsidRDefault="00EE213F" w:rsidP="00EE213F">
                                  <w:pPr>
                                    <w:jc w:val="center"/>
                                  </w:pPr>
                                </w:p>
                              </w:txbxContent>
                            </v:textbox>
                          </v:rect>
                        </w:pict>
                      </mc:Fallback>
                    </mc:AlternateContent>
                  </w:r>
                  <w:r w:rsidRPr="001F1018">
                    <w:rPr>
                      <w:sz w:val="28"/>
                      <w:szCs w:val="28"/>
                    </w:rPr>
                    <w:t>*Khi m = 2 thì (d</w:t>
                  </w:r>
                  <w:r w:rsidRPr="001F1018">
                    <w:rPr>
                      <w:sz w:val="28"/>
                      <w:szCs w:val="28"/>
                      <w:vertAlign w:val="subscript"/>
                    </w:rPr>
                    <w:t>m</w:t>
                  </w:r>
                  <w:r w:rsidRPr="001F1018">
                    <w:rPr>
                      <w:sz w:val="28"/>
                      <w:szCs w:val="28"/>
                    </w:rPr>
                    <w:t>) trở thành: y = -x – 3</w:t>
                  </w:r>
                </w:p>
                <w:p w:rsidR="00EE213F" w:rsidRPr="001F1018" w:rsidRDefault="00EE213F" w:rsidP="003B6AA7">
                  <w:pPr>
                    <w:spacing w:line="276" w:lineRule="auto"/>
                    <w:rPr>
                      <w:sz w:val="28"/>
                      <w:szCs w:val="28"/>
                    </w:rPr>
                  </w:pPr>
                  <w:r w:rsidRPr="001F1018">
                    <w:rPr>
                      <w:sz w:val="28"/>
                      <w:szCs w:val="28"/>
                    </w:rPr>
                    <w:t xml:space="preserve">    Xét (d</w:t>
                  </w:r>
                  <w:r w:rsidRPr="001F1018">
                    <w:rPr>
                      <w:sz w:val="28"/>
                      <w:szCs w:val="28"/>
                      <w:vertAlign w:val="subscript"/>
                    </w:rPr>
                    <w:t>m</w:t>
                  </w:r>
                  <w:r w:rsidRPr="001F1018">
                    <w:rPr>
                      <w:sz w:val="28"/>
                      <w:szCs w:val="28"/>
                    </w:rPr>
                    <w:t xml:space="preserve">): y = –x – 3 ta có bảng giá trị:    </w:t>
                  </w:r>
                </w:p>
                <w:p w:rsidR="00EE213F" w:rsidRPr="001F1018" w:rsidRDefault="00EE213F" w:rsidP="003B6AA7">
                  <w:pPr>
                    <w:spacing w:line="276" w:lineRule="auto"/>
                    <w:rPr>
                      <w:sz w:val="28"/>
                      <w:szCs w:val="28"/>
                      <w:lang w:val="es-ES"/>
                    </w:rPr>
                  </w:pPr>
                  <w:r w:rsidRPr="001F1018">
                    <w:rPr>
                      <w:sz w:val="28"/>
                      <w:szCs w:val="28"/>
                    </w:rPr>
                    <w:t xml:space="preserve">    </w:t>
                  </w:r>
                  <w:r w:rsidRPr="001F1018">
                    <w:rPr>
                      <w:sz w:val="28"/>
                      <w:szCs w:val="28"/>
                      <w:lang w:val="es-ES"/>
                    </w:rPr>
                    <w:t xml:space="preserve">Xét (D): y = x ta có: x = 1 </w:t>
                  </w:r>
                  <w:r w:rsidRPr="001F1018">
                    <w:rPr>
                      <w:position w:val="-6"/>
                      <w:sz w:val="28"/>
                      <w:szCs w:val="28"/>
                    </w:rPr>
                    <w:object w:dxaOrig="300" w:dyaOrig="240">
                      <v:shape id="_x0000_i3300" type="#_x0000_t75" style="width:15pt;height:12pt">
                        <v:imagedata r:id="rId3441" o:title=""/>
                      </v:shape>
                    </w:object>
                  </w:r>
                  <w:r w:rsidRPr="001F1018">
                    <w:rPr>
                      <w:sz w:val="28"/>
                      <w:szCs w:val="28"/>
                      <w:lang w:val="es-ES"/>
                    </w:rPr>
                    <w:t xml:space="preserve"> y = 1</w:t>
                  </w:r>
                </w:p>
                <w:p w:rsidR="00EE213F" w:rsidRPr="001F1018" w:rsidRDefault="00EE213F" w:rsidP="003B6AA7">
                  <w:pPr>
                    <w:spacing w:line="276" w:lineRule="auto"/>
                    <w:rPr>
                      <w:sz w:val="28"/>
                      <w:szCs w:val="28"/>
                      <w:lang w:val="es-ES"/>
                    </w:rPr>
                  </w:pPr>
                  <w:r>
                    <w:rPr>
                      <w:noProof/>
                      <w:sz w:val="28"/>
                      <w:szCs w:val="28"/>
                      <w:lang w:val="en-US"/>
                    </w:rPr>
                    <mc:AlternateContent>
                      <mc:Choice Requires="wps">
                        <w:drawing>
                          <wp:anchor distT="0" distB="0" distL="114300" distR="114300" simplePos="0" relativeHeight="251863040" behindDoc="0" locked="0" layoutInCell="1" allowOverlap="1">
                            <wp:simplePos x="0" y="0"/>
                            <wp:positionH relativeFrom="column">
                              <wp:posOffset>1824990</wp:posOffset>
                            </wp:positionH>
                            <wp:positionV relativeFrom="paragraph">
                              <wp:posOffset>139700</wp:posOffset>
                            </wp:positionV>
                            <wp:extent cx="3821430" cy="2752725"/>
                            <wp:effectExtent l="0" t="0" r="0" b="0"/>
                            <wp:wrapNone/>
                            <wp:docPr id="1617" name="Rectangle 16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21430" cy="2752725"/>
                                    </a:xfrm>
                                    <a:prstGeom prst="rect">
                                      <a:avLst/>
                                    </a:prstGeom>
                                    <a:noFill/>
                                    <a:ln w="25400" cap="flat" cmpd="sng" algn="ctr">
                                      <a:noFill/>
                                      <a:prstDash val="solid"/>
                                    </a:ln>
                                    <a:effectLst/>
                                  </wps:spPr>
                                  <wps:txbx>
                                    <w:txbxContent>
                                      <w:p w:rsidR="00EE213F" w:rsidRDefault="00EE213F" w:rsidP="00EE213F">
                                        <w:pPr>
                                          <w:jc w:val="center"/>
                                        </w:pPr>
                                        <w:r>
                                          <w:object w:dxaOrig="6870" w:dyaOrig="5145">
                                            <v:shape id="_x0000_i3680" type="#_x0000_t75" style="width:286.5pt;height:213.75pt">
                                              <v:imagedata r:id="rId3442" o:title=""/>
                                            </v:shape>
                                          </w:object>
                                        </w: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17" o:spid="_x0000_s1302" style="position:absolute;margin-left:143.7pt;margin-top:11pt;width:300.9pt;height:216.75pt;z-index:2518630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" filled="f" stroked="f" strokeweight="2pt">
                            <v:path arrowok="t"/>
                            <v:textbox>
                              <w:txbxContent>
                                <w:p w:rsidR="00EE213F" w:rsidRDefault="00EE213F" w:rsidP="00EE213F">
                                  <w:pPr>
                                    <w:jc w:val="center"/>
                                  </w:pPr>
                                  <w:r>
                                    <w:object w:dxaOrig="6870" w:dyaOrig="5145">
                                      <v:shape id="_x0000_i3680" type="#_x0000_t75" style="width:286.5pt;height:213.75pt">
                                        <v:imagedata r:id="rId3442" o:title=""/>
                                      </v:shape>
                                    </w:object>
                                  </w:r>
                                </w:p>
                              </w:txbxContent>
                            </v:textbox>
                          </v:rect>
                        </w:pict>
                      </mc:Fallback>
                    </mc:AlternateContent>
                  </w:r>
                  <w:r w:rsidRPr="001F1018">
                    <w:rPr>
                      <w:sz w:val="28"/>
                      <w:szCs w:val="28"/>
                      <w:lang w:val="es-ES"/>
                    </w:rPr>
                    <w:t>*Đồ thị của (d</w:t>
                  </w:r>
                  <w:r w:rsidRPr="001F1018">
                    <w:rPr>
                      <w:sz w:val="28"/>
                      <w:szCs w:val="28"/>
                      <w:vertAlign w:val="subscript"/>
                      <w:lang w:val="es-ES"/>
                    </w:rPr>
                    <w:t>m</w:t>
                  </w:r>
                  <w:r w:rsidRPr="001F1018">
                    <w:rPr>
                      <w:sz w:val="28"/>
                      <w:szCs w:val="28"/>
                      <w:lang w:val="es-ES"/>
                    </w:rPr>
                    <w:t>)  và (D):</w:t>
                  </w: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p>
                <w:p w:rsidR="00EE213F" w:rsidRPr="001F1018" w:rsidRDefault="00EE213F" w:rsidP="003B6AA7">
                  <w:pPr>
                    <w:spacing w:line="276" w:lineRule="auto"/>
                    <w:rPr>
                      <w:sz w:val="28"/>
                      <w:szCs w:val="28"/>
                      <w:lang w:val="es-ES"/>
                    </w:rPr>
                  </w:pPr>
                  <w:r w:rsidRPr="001F1018">
                    <w:rPr>
                      <w:sz w:val="28"/>
                      <w:szCs w:val="28"/>
                      <w:lang w:val="es-ES"/>
                    </w:rPr>
                    <w:t>*Nhận xét: Đường thẳng (D) và đường thẳng (d</w:t>
                  </w:r>
                  <w:r w:rsidRPr="001F1018">
                    <w:rPr>
                      <w:sz w:val="28"/>
                      <w:szCs w:val="28"/>
                      <w:vertAlign w:val="subscript"/>
                      <w:lang w:val="es-ES"/>
                    </w:rPr>
                    <w:t>m</w:t>
                  </w:r>
                  <w:r w:rsidRPr="001F1018">
                    <w:rPr>
                      <w:sz w:val="28"/>
                      <w:szCs w:val="28"/>
                      <w:lang w:val="es-ES"/>
                    </w:rPr>
                    <w:t>) vuông góc với nhau vì tích hệ số của chúng bằng -1</w:t>
                  </w:r>
                </w:p>
              </w:tc>
            </w:tr>
            <w:tr w:rsidR="00EE213F" w:rsidRPr="001F1018" w:rsidTr="003B6AA7">
              <w:tc>
                <w:tcPr>
                  <w:tcW w:w="840" w:type="dxa"/>
                  <w:shd w:val="clear" w:color="auto" w:fill="auto"/>
                </w:tcPr>
                <w:p w:rsidR="00EE213F" w:rsidRPr="001F1018" w:rsidRDefault="00EE213F" w:rsidP="003B6AA7">
                  <w:pPr>
                    <w:spacing w:line="276" w:lineRule="auto"/>
                    <w:rPr>
                      <w:sz w:val="28"/>
                      <w:szCs w:val="28"/>
                    </w:rPr>
                  </w:pPr>
                  <w:r w:rsidRPr="001F1018">
                    <w:rPr>
                      <w:sz w:val="28"/>
                      <w:szCs w:val="28"/>
                    </w:rPr>
                    <w:t>2.2</w:t>
                  </w:r>
                </w:p>
              </w:tc>
              <w:tc>
                <w:tcPr>
                  <w:tcW w:w="9994" w:type="dxa"/>
                  <w:shd w:val="clear" w:color="auto" w:fill="auto"/>
                </w:tcPr>
                <w:p w:rsidR="00EE213F" w:rsidRPr="001F1018" w:rsidRDefault="00EE213F" w:rsidP="003B6AA7">
                  <w:pPr>
                    <w:spacing w:line="276" w:lineRule="auto"/>
                    <w:rPr>
                      <w:sz w:val="28"/>
                      <w:szCs w:val="28"/>
                    </w:rPr>
                  </w:pPr>
                  <w:r w:rsidRPr="001F1018">
                    <w:rPr>
                      <w:sz w:val="28"/>
                      <w:szCs w:val="28"/>
                    </w:rPr>
                    <w:t>(d</w:t>
                  </w:r>
                  <w:r w:rsidRPr="001F1018">
                    <w:rPr>
                      <w:sz w:val="28"/>
                      <w:szCs w:val="28"/>
                      <w:vertAlign w:val="subscript"/>
                    </w:rPr>
                    <w:t>m</w:t>
                  </w:r>
                  <w:r w:rsidRPr="001F1018">
                    <w:rPr>
                      <w:sz w:val="28"/>
                      <w:szCs w:val="28"/>
                    </w:rPr>
                    <w:t>) : y = - x + 1 – m</w:t>
                  </w:r>
                  <w:r w:rsidRPr="001F1018">
                    <w:rPr>
                      <w:sz w:val="28"/>
                      <w:szCs w:val="28"/>
                      <w:vertAlign w:val="superscript"/>
                    </w:rPr>
                    <w:t>2</w:t>
                  </w:r>
                  <w:r w:rsidRPr="001F1018">
                    <w:rPr>
                      <w:sz w:val="28"/>
                      <w:szCs w:val="28"/>
                    </w:rPr>
                    <w:t xml:space="preserve">   và  (D): y = x</w:t>
                  </w:r>
                </w:p>
                <w:p w:rsidR="00EE213F" w:rsidRPr="001F1018" w:rsidRDefault="00EE213F" w:rsidP="003B6AA7">
                  <w:pPr>
                    <w:spacing w:line="276" w:lineRule="auto"/>
                    <w:rPr>
                      <w:sz w:val="28"/>
                      <w:szCs w:val="28"/>
                    </w:rPr>
                  </w:pPr>
                  <w:r w:rsidRPr="001F1018">
                    <w:rPr>
                      <w:sz w:val="28"/>
                      <w:szCs w:val="28"/>
                    </w:rPr>
                    <w:t>Ta có (D) cắt Ox tại  O. Để Ox, (D) và (d</w:t>
                  </w:r>
                  <w:r w:rsidRPr="001F1018">
                    <w:rPr>
                      <w:sz w:val="28"/>
                      <w:szCs w:val="28"/>
                      <w:vertAlign w:val="subscript"/>
                    </w:rPr>
                    <w:t>m</w:t>
                  </w:r>
                  <w:r w:rsidRPr="001F1018">
                    <w:rPr>
                      <w:sz w:val="28"/>
                      <w:szCs w:val="28"/>
                    </w:rPr>
                    <w:t>) đồng quy thì (d</w:t>
                  </w:r>
                  <w:r w:rsidRPr="001F1018">
                    <w:rPr>
                      <w:sz w:val="28"/>
                      <w:szCs w:val="28"/>
                      <w:vertAlign w:val="subscript"/>
                    </w:rPr>
                    <w:t>m</w:t>
                  </w:r>
                  <w:r w:rsidRPr="001F1018">
                    <w:rPr>
                      <w:sz w:val="28"/>
                      <w:szCs w:val="28"/>
                    </w:rPr>
                    <w:t xml:space="preserve">) phải đi qua O khi đó: </w:t>
                  </w:r>
                </w:p>
                <w:p w:rsidR="00EE213F" w:rsidRPr="001F1018" w:rsidRDefault="00EE213F" w:rsidP="003B6AA7">
                  <w:pPr>
                    <w:spacing w:line="276" w:lineRule="auto"/>
                    <w:rPr>
                      <w:sz w:val="28"/>
                      <w:szCs w:val="28"/>
                    </w:rPr>
                  </w:pPr>
                  <w:r w:rsidRPr="001F1018">
                    <w:rPr>
                      <w:sz w:val="28"/>
                      <w:szCs w:val="28"/>
                    </w:rPr>
                    <w:t xml:space="preserve">     1 – m</w:t>
                  </w:r>
                  <w:r w:rsidRPr="001F1018">
                    <w:rPr>
                      <w:sz w:val="28"/>
                      <w:szCs w:val="28"/>
                      <w:vertAlign w:val="superscript"/>
                    </w:rPr>
                    <w:t>2</w:t>
                  </w:r>
                  <w:r w:rsidRPr="001F1018">
                    <w:rPr>
                      <w:sz w:val="28"/>
                      <w:szCs w:val="28"/>
                    </w:rPr>
                    <w:t xml:space="preserve"> = 0 </w:t>
                  </w:r>
                  <w:r w:rsidRPr="001F1018">
                    <w:rPr>
                      <w:position w:val="-6"/>
                      <w:sz w:val="28"/>
                      <w:szCs w:val="28"/>
                    </w:rPr>
                    <w:object w:dxaOrig="340" w:dyaOrig="240">
                      <v:shape id="_x0000_i3301" type="#_x0000_t75" style="width:17.25pt;height:12pt">
                        <v:imagedata r:id="rId3443" o:title=""/>
                      </v:shape>
                    </w:object>
                  </w:r>
                  <w:r w:rsidRPr="001F1018">
                    <w:rPr>
                      <w:sz w:val="28"/>
                      <w:szCs w:val="28"/>
                    </w:rPr>
                    <w:t xml:space="preserve"> m = ± 1</w:t>
                  </w:r>
                </w:p>
                <w:p w:rsidR="00EE213F" w:rsidRPr="001F1018" w:rsidRDefault="00EE213F" w:rsidP="003B6AA7">
                  <w:pPr>
                    <w:spacing w:line="276" w:lineRule="auto"/>
                    <w:rPr>
                      <w:sz w:val="28"/>
                      <w:szCs w:val="28"/>
                    </w:rPr>
                  </w:pPr>
                  <w:r w:rsidRPr="001F1018">
                    <w:rPr>
                      <w:sz w:val="28"/>
                      <w:szCs w:val="28"/>
                    </w:rPr>
                    <w:t>Vậy  m = ± 1 thì Ox, (D) và (d</w:t>
                  </w:r>
                  <w:r w:rsidRPr="001F1018">
                    <w:rPr>
                      <w:sz w:val="28"/>
                      <w:szCs w:val="28"/>
                      <w:vertAlign w:val="subscript"/>
                    </w:rPr>
                    <w:t>m</w:t>
                  </w:r>
                  <w:r w:rsidRPr="001F1018">
                    <w:rPr>
                      <w:sz w:val="28"/>
                      <w:szCs w:val="28"/>
                    </w:rPr>
                    <w:t>) đồng quy.</w:t>
                  </w:r>
                </w:p>
              </w:tc>
            </w:tr>
            <w:tr w:rsidR="00EE213F" w:rsidRPr="001F1018" w:rsidTr="003B6AA7">
              <w:tc>
                <w:tcPr>
                  <w:tcW w:w="840" w:type="dxa"/>
                  <w:shd w:val="clear" w:color="auto" w:fill="auto"/>
                </w:tcPr>
                <w:p w:rsidR="00EE213F" w:rsidRPr="001F1018" w:rsidRDefault="00EE213F" w:rsidP="003B6AA7">
                  <w:pPr>
                    <w:spacing w:line="276" w:lineRule="auto"/>
                    <w:rPr>
                      <w:sz w:val="28"/>
                      <w:szCs w:val="28"/>
                    </w:rPr>
                  </w:pPr>
                  <w:r w:rsidRPr="001F1018">
                    <w:rPr>
                      <w:sz w:val="28"/>
                      <w:szCs w:val="28"/>
                    </w:rPr>
                    <w:t>3</w:t>
                  </w:r>
                </w:p>
              </w:tc>
              <w:tc>
                <w:tcPr>
                  <w:tcW w:w="9994" w:type="dxa"/>
                  <w:shd w:val="clear" w:color="auto" w:fill="auto"/>
                </w:tcPr>
                <w:p w:rsidR="00EE213F" w:rsidRPr="001F1018" w:rsidRDefault="00EE213F" w:rsidP="003B6AA7">
                  <w:pPr>
                    <w:spacing w:line="276" w:lineRule="auto"/>
                    <w:rPr>
                      <w:sz w:val="28"/>
                      <w:szCs w:val="28"/>
                    </w:rPr>
                  </w:pPr>
                  <w:r w:rsidRPr="001F1018">
                    <w:rPr>
                      <w:sz w:val="28"/>
                      <w:szCs w:val="28"/>
                    </w:rPr>
                    <w:t xml:space="preserve">Gọi x là số học sinh lớp 9A (x </w:t>
                  </w:r>
                  <w:r w:rsidRPr="001F1018">
                    <w:rPr>
                      <w:position w:val="-4"/>
                      <w:sz w:val="28"/>
                      <w:szCs w:val="28"/>
                    </w:rPr>
                    <w:object w:dxaOrig="200" w:dyaOrig="200">
                      <v:shape id="_x0000_i3302" type="#_x0000_t75" style="width:9.75pt;height:9.75pt">
                        <v:imagedata r:id="rId3444" o:title=""/>
                      </v:shape>
                    </w:object>
                  </w:r>
                  <w:r w:rsidRPr="001F1018">
                    <w:rPr>
                      <w:sz w:val="28"/>
                      <w:szCs w:val="28"/>
                    </w:rPr>
                    <w:t>N</w:t>
                  </w:r>
                  <w:r w:rsidRPr="001F1018">
                    <w:rPr>
                      <w:sz w:val="28"/>
                      <w:szCs w:val="28"/>
                      <w:vertAlign w:val="superscript"/>
                    </w:rPr>
                    <w:t>*</w:t>
                  </w:r>
                  <w:r w:rsidRPr="001F1018">
                    <w:rPr>
                      <w:sz w:val="28"/>
                      <w:szCs w:val="28"/>
                    </w:rPr>
                    <w:t xml:space="preserve"> và  x &lt; 79)</w:t>
                  </w:r>
                </w:p>
                <w:p w:rsidR="00EE213F" w:rsidRPr="001F1018" w:rsidRDefault="00EE213F" w:rsidP="003B6AA7">
                  <w:pPr>
                    <w:spacing w:line="276" w:lineRule="auto"/>
                    <w:rPr>
                      <w:sz w:val="28"/>
                      <w:szCs w:val="28"/>
                    </w:rPr>
                  </w:pPr>
                  <w:r w:rsidRPr="001F1018">
                    <w:rPr>
                      <w:position w:val="-6"/>
                      <w:sz w:val="28"/>
                      <w:szCs w:val="28"/>
                    </w:rPr>
                    <w:object w:dxaOrig="300" w:dyaOrig="240">
                      <v:shape id="_x0000_i3303" type="#_x0000_t75" style="width:15pt;height:12pt">
                        <v:imagedata r:id="rId3445" o:title=""/>
                      </v:shape>
                    </w:object>
                  </w:r>
                  <w:r w:rsidRPr="001F1018">
                    <w:rPr>
                      <w:sz w:val="28"/>
                      <w:szCs w:val="28"/>
                    </w:rPr>
                    <w:t xml:space="preserve"> Số học sinh lớp 9B là: 79 – x (học sinh)</w:t>
                  </w:r>
                </w:p>
                <w:p w:rsidR="00EE213F" w:rsidRPr="001F1018" w:rsidRDefault="00EE213F" w:rsidP="003B6AA7">
                  <w:pPr>
                    <w:spacing w:line="276" w:lineRule="auto"/>
                    <w:rPr>
                      <w:sz w:val="28"/>
                      <w:szCs w:val="28"/>
                    </w:rPr>
                  </w:pPr>
                  <w:r w:rsidRPr="001F1018">
                    <w:rPr>
                      <w:sz w:val="28"/>
                      <w:szCs w:val="28"/>
                    </w:rPr>
                    <w:t>Lớp 9A quyên góp được: 10000x           (đồng)</w:t>
                  </w:r>
                </w:p>
                <w:p w:rsidR="00EE213F" w:rsidRPr="001F1018" w:rsidRDefault="00EE213F" w:rsidP="003B6AA7">
                  <w:pPr>
                    <w:spacing w:line="276" w:lineRule="auto"/>
                    <w:rPr>
                      <w:sz w:val="28"/>
                      <w:szCs w:val="28"/>
                    </w:rPr>
                  </w:pPr>
                  <w:r w:rsidRPr="001F1018">
                    <w:rPr>
                      <w:sz w:val="28"/>
                      <w:szCs w:val="28"/>
                    </w:rPr>
                    <w:t>Lớp 9B quyên góp được: 15000(79 – x) (đồng)</w:t>
                  </w:r>
                </w:p>
                <w:p w:rsidR="00EE213F" w:rsidRPr="001F1018" w:rsidRDefault="00EE213F" w:rsidP="003B6AA7">
                  <w:pPr>
                    <w:spacing w:line="276" w:lineRule="auto"/>
                    <w:rPr>
                      <w:sz w:val="28"/>
                      <w:szCs w:val="28"/>
                    </w:rPr>
                  </w:pPr>
                  <w:r w:rsidRPr="001F1018">
                    <w:rPr>
                      <w:sz w:val="28"/>
                      <w:szCs w:val="28"/>
                    </w:rPr>
                    <w:t xml:space="preserve">Do cả hai lớp quyên góp được 975000 đồng nên ta có phương trình: </w:t>
                  </w:r>
                </w:p>
                <w:p w:rsidR="00EE213F" w:rsidRPr="001F1018" w:rsidRDefault="00EE213F" w:rsidP="003B6AA7">
                  <w:pPr>
                    <w:spacing w:line="276" w:lineRule="auto"/>
                    <w:rPr>
                      <w:sz w:val="28"/>
                      <w:szCs w:val="28"/>
                    </w:rPr>
                  </w:pPr>
                  <w:r w:rsidRPr="001F1018">
                    <w:rPr>
                      <w:sz w:val="28"/>
                      <w:szCs w:val="28"/>
                    </w:rPr>
                    <w:t xml:space="preserve">  10000x + 15000(79 – x) = 975000</w:t>
                  </w:r>
                </w:p>
                <w:p w:rsidR="00EE213F" w:rsidRPr="001F1018" w:rsidRDefault="00EE213F" w:rsidP="003B6AA7">
                  <w:pPr>
                    <w:spacing w:line="276" w:lineRule="auto"/>
                    <w:rPr>
                      <w:sz w:val="28"/>
                      <w:szCs w:val="28"/>
                    </w:rPr>
                  </w:pPr>
                  <w:r w:rsidRPr="001F1018">
                    <w:rPr>
                      <w:sz w:val="28"/>
                      <w:szCs w:val="28"/>
                    </w:rPr>
                    <w:t xml:space="preserve">  </w:t>
                  </w:r>
                  <w:r w:rsidRPr="001F1018">
                    <w:rPr>
                      <w:position w:val="-6"/>
                      <w:sz w:val="28"/>
                      <w:szCs w:val="28"/>
                    </w:rPr>
                    <w:object w:dxaOrig="340" w:dyaOrig="240">
                      <v:shape id="_x0000_i3304" type="#_x0000_t75" style="width:17.25pt;height:12pt">
                        <v:imagedata r:id="rId3446" o:title=""/>
                      </v:shape>
                    </w:object>
                  </w:r>
                  <w:r w:rsidRPr="001F1018">
                    <w:rPr>
                      <w:sz w:val="28"/>
                      <w:szCs w:val="28"/>
                    </w:rPr>
                    <w:t xml:space="preserve"> 10x + 15(79 – x) = 975 </w:t>
                  </w:r>
                  <w:r w:rsidRPr="001F1018">
                    <w:rPr>
                      <w:position w:val="-6"/>
                      <w:sz w:val="28"/>
                      <w:szCs w:val="28"/>
                    </w:rPr>
                    <w:object w:dxaOrig="340" w:dyaOrig="240">
                      <v:shape id="_x0000_i3305" type="#_x0000_t75" style="width:17.25pt;height:12pt">
                        <v:imagedata r:id="rId3447" o:title=""/>
                      </v:shape>
                    </w:object>
                  </w:r>
                  <w:r w:rsidRPr="001F1018">
                    <w:rPr>
                      <w:sz w:val="28"/>
                      <w:szCs w:val="28"/>
                    </w:rPr>
                    <w:t>-5x = - 210</w:t>
                  </w:r>
                  <w:r w:rsidRPr="001F1018">
                    <w:rPr>
                      <w:position w:val="-6"/>
                      <w:sz w:val="28"/>
                      <w:szCs w:val="28"/>
                    </w:rPr>
                    <w:object w:dxaOrig="340" w:dyaOrig="240">
                      <v:shape id="_x0000_i3306" type="#_x0000_t75" style="width:17.25pt;height:12pt">
                        <v:imagedata r:id="rId3448" o:title=""/>
                      </v:shape>
                    </w:object>
                  </w:r>
                  <w:r w:rsidRPr="001F1018">
                    <w:rPr>
                      <w:sz w:val="28"/>
                      <w:szCs w:val="28"/>
                    </w:rPr>
                    <w:t>x = 42</w:t>
                  </w:r>
                </w:p>
                <w:p w:rsidR="00EE213F" w:rsidRPr="001F1018" w:rsidRDefault="00EE213F" w:rsidP="003B6AA7">
                  <w:pPr>
                    <w:spacing w:line="276" w:lineRule="auto"/>
                    <w:rPr>
                      <w:sz w:val="28"/>
                      <w:szCs w:val="28"/>
                    </w:rPr>
                  </w:pPr>
                  <w:r w:rsidRPr="001F1018">
                    <w:rPr>
                      <w:sz w:val="28"/>
                      <w:szCs w:val="28"/>
                    </w:rPr>
                    <w:t>Vậy lớp 9A có 42 học sinh; lớp 9B có: 79 – 42 = 37 (học sinh)</w:t>
                  </w:r>
                </w:p>
              </w:tc>
            </w:tr>
            <w:tr w:rsidR="00EE213F" w:rsidRPr="001F1018" w:rsidTr="003B6AA7">
              <w:tc>
                <w:tcPr>
                  <w:tcW w:w="840" w:type="dxa"/>
                  <w:shd w:val="clear" w:color="auto" w:fill="auto"/>
                </w:tcPr>
                <w:p w:rsidR="00EE213F" w:rsidRPr="001F1018" w:rsidRDefault="00EE213F" w:rsidP="003B6AA7">
                  <w:pPr>
                    <w:spacing w:line="276" w:lineRule="auto"/>
                    <w:rPr>
                      <w:sz w:val="28"/>
                      <w:szCs w:val="28"/>
                    </w:rPr>
                  </w:pPr>
                  <w:r w:rsidRPr="001F1018">
                    <w:rPr>
                      <w:sz w:val="28"/>
                      <w:szCs w:val="28"/>
                    </w:rPr>
                    <w:t>4</w:t>
                  </w:r>
                </w:p>
              </w:tc>
              <w:tc>
                <w:tcPr>
                  <w:tcW w:w="9994" w:type="dxa"/>
                  <w:shd w:val="clear" w:color="auto" w:fill="auto"/>
                </w:tcPr>
                <w:p w:rsidR="00EE213F" w:rsidRPr="001F1018" w:rsidRDefault="00EE213F" w:rsidP="003B6AA7">
                  <w:pPr>
                    <w:rPr>
                      <w:sz w:val="28"/>
                      <w:szCs w:val="28"/>
                    </w:rPr>
                  </w:pPr>
                  <w:r w:rsidRPr="001F1018">
                    <w:rPr>
                      <w:sz w:val="28"/>
                      <w:szCs w:val="28"/>
                    </w:rPr>
                    <w:t xml:space="preserve">1/ Phương trình: </w:t>
                  </w:r>
                  <w:r w:rsidRPr="001F1018">
                    <w:rPr>
                      <w:position w:val="-10"/>
                      <w:sz w:val="28"/>
                      <w:szCs w:val="28"/>
                    </w:rPr>
                    <w:object w:dxaOrig="3140" w:dyaOrig="360">
                      <v:shape id="_x0000_i3307" type="#_x0000_t75" style="width:156.75pt;height:18pt">
                        <v:imagedata r:id="rId3433" o:title=""/>
                      </v:shape>
                    </w:object>
                  </w:r>
                  <w:r w:rsidRPr="001F1018">
                    <w:rPr>
                      <w:sz w:val="28"/>
                      <w:szCs w:val="28"/>
                    </w:rPr>
                    <w:t xml:space="preserve"> (*)</w:t>
                  </w:r>
                </w:p>
                <w:p w:rsidR="00EE213F" w:rsidRPr="001F1018" w:rsidRDefault="00EE213F" w:rsidP="003B6AA7">
                  <w:pPr>
                    <w:spacing w:line="276" w:lineRule="auto"/>
                    <w:rPr>
                      <w:sz w:val="28"/>
                      <w:szCs w:val="28"/>
                    </w:rPr>
                  </w:pPr>
                  <w:r w:rsidRPr="001F1018">
                    <w:rPr>
                      <w:sz w:val="28"/>
                      <w:szCs w:val="28"/>
                    </w:rPr>
                    <w:t xml:space="preserve"> Ta có: </w:t>
                  </w:r>
                  <w:r w:rsidRPr="001F1018">
                    <w:rPr>
                      <w:position w:val="-4"/>
                      <w:sz w:val="28"/>
                      <w:szCs w:val="28"/>
                    </w:rPr>
                    <w:object w:dxaOrig="260" w:dyaOrig="300">
                      <v:shape id="_x0000_i3308" type="#_x0000_t75" style="width:12.75pt;height:15pt">
                        <v:imagedata r:id="rId3449" o:title=""/>
                      </v:shape>
                    </w:object>
                  </w:r>
                  <w:r w:rsidRPr="001F1018">
                    <w:rPr>
                      <w:sz w:val="28"/>
                      <w:szCs w:val="28"/>
                    </w:rPr>
                    <w:t xml:space="preserve"> = [-(m + 2)]</w:t>
                  </w:r>
                  <w:r w:rsidRPr="001F1018">
                    <w:rPr>
                      <w:sz w:val="28"/>
                      <w:szCs w:val="28"/>
                      <w:vertAlign w:val="superscript"/>
                    </w:rPr>
                    <w:t>2</w:t>
                  </w:r>
                  <w:r w:rsidRPr="001F1018">
                    <w:rPr>
                      <w:sz w:val="28"/>
                      <w:szCs w:val="28"/>
                    </w:rPr>
                    <w:t xml:space="preserve"> – (m</w:t>
                  </w:r>
                  <w:r w:rsidRPr="001F1018">
                    <w:rPr>
                      <w:sz w:val="28"/>
                      <w:szCs w:val="28"/>
                      <w:vertAlign w:val="superscript"/>
                    </w:rPr>
                    <w:t>2</w:t>
                  </w:r>
                  <w:r w:rsidRPr="001F1018">
                    <w:rPr>
                      <w:sz w:val="28"/>
                      <w:szCs w:val="28"/>
                    </w:rPr>
                    <w:t xml:space="preserve"> + 5m + 4) = m</w:t>
                  </w:r>
                  <w:r w:rsidRPr="001F1018">
                    <w:rPr>
                      <w:sz w:val="28"/>
                      <w:szCs w:val="28"/>
                      <w:vertAlign w:val="superscript"/>
                    </w:rPr>
                    <w:t>2</w:t>
                  </w:r>
                  <w:r w:rsidRPr="001F1018">
                    <w:rPr>
                      <w:sz w:val="28"/>
                      <w:szCs w:val="28"/>
                    </w:rPr>
                    <w:t xml:space="preserve"> + 4m + 4 – m</w:t>
                  </w:r>
                  <w:r w:rsidRPr="001F1018">
                    <w:rPr>
                      <w:sz w:val="28"/>
                      <w:szCs w:val="28"/>
                      <w:vertAlign w:val="superscript"/>
                    </w:rPr>
                    <w:t>2</w:t>
                  </w:r>
                  <w:r w:rsidRPr="001F1018">
                    <w:rPr>
                      <w:sz w:val="28"/>
                      <w:szCs w:val="28"/>
                    </w:rPr>
                    <w:t xml:space="preserve"> – 5m – 4 = -m</w:t>
                  </w:r>
                </w:p>
                <w:p w:rsidR="00EE213F" w:rsidRPr="001F1018" w:rsidRDefault="00EE213F" w:rsidP="003B6AA7">
                  <w:pPr>
                    <w:spacing w:line="276" w:lineRule="auto"/>
                    <w:rPr>
                      <w:sz w:val="28"/>
                      <w:szCs w:val="28"/>
                    </w:rPr>
                  </w:pPr>
                  <w:r w:rsidRPr="001F1018">
                    <w:rPr>
                      <w:sz w:val="28"/>
                      <w:szCs w:val="28"/>
                    </w:rPr>
                    <w:t xml:space="preserve"> Với m &lt; 0 </w:t>
                  </w:r>
                  <w:r w:rsidRPr="001F1018">
                    <w:rPr>
                      <w:position w:val="-6"/>
                      <w:sz w:val="28"/>
                      <w:szCs w:val="28"/>
                    </w:rPr>
                    <w:object w:dxaOrig="300" w:dyaOrig="240">
                      <v:shape id="_x0000_i3309" type="#_x0000_t75" style="width:15pt;height:12pt">
                        <v:imagedata r:id="rId3450" o:title=""/>
                      </v:shape>
                    </w:object>
                  </w:r>
                  <w:r w:rsidRPr="001F1018">
                    <w:rPr>
                      <w:position w:val="-4"/>
                      <w:sz w:val="28"/>
                      <w:szCs w:val="28"/>
                    </w:rPr>
                    <w:object w:dxaOrig="260" w:dyaOrig="300">
                      <v:shape id="_x0000_i3310" type="#_x0000_t75" style="width:12.75pt;height:15pt">
                        <v:imagedata r:id="rId3449" o:title=""/>
                      </v:shape>
                    </w:object>
                  </w:r>
                  <w:r w:rsidRPr="001F1018">
                    <w:rPr>
                      <w:sz w:val="28"/>
                      <w:szCs w:val="28"/>
                    </w:rPr>
                    <w:t xml:space="preserve"> = -m &gt; 0 </w:t>
                  </w:r>
                  <w:r w:rsidRPr="001F1018">
                    <w:rPr>
                      <w:position w:val="-6"/>
                      <w:sz w:val="28"/>
                      <w:szCs w:val="28"/>
                    </w:rPr>
                    <w:object w:dxaOrig="300" w:dyaOrig="240">
                      <v:shape id="_x0000_i3311" type="#_x0000_t75" style="width:15pt;height:12pt">
                        <v:imagedata r:id="rId3451" o:title=""/>
                      </v:shape>
                    </w:object>
                  </w:r>
                  <w:r w:rsidRPr="001F1018">
                    <w:rPr>
                      <w:sz w:val="28"/>
                      <w:szCs w:val="28"/>
                    </w:rPr>
                    <w:t xml:space="preserve"> Phương trình (*) luôn luôn có 2 nghiệm phân biệt  </w:t>
                  </w:r>
                  <w:r w:rsidRPr="001F1018">
                    <w:rPr>
                      <w:position w:val="-12"/>
                      <w:sz w:val="28"/>
                      <w:szCs w:val="28"/>
                    </w:rPr>
                    <w:object w:dxaOrig="600" w:dyaOrig="360">
                      <v:shape id="_x0000_i3312" type="#_x0000_t75" style="width:30pt;height:18pt">
                        <v:imagedata r:id="rId3452" o:title=""/>
                      </v:shape>
                    </w:object>
                  </w:r>
                </w:p>
                <w:p w:rsidR="00EE213F" w:rsidRPr="001F1018" w:rsidRDefault="00EE213F" w:rsidP="003B6AA7">
                  <w:pPr>
                    <w:spacing w:line="276" w:lineRule="auto"/>
                    <w:rPr>
                      <w:sz w:val="28"/>
                      <w:szCs w:val="28"/>
                    </w:rPr>
                  </w:pPr>
                  <w:r w:rsidRPr="001F1018">
                    <w:rPr>
                      <w:sz w:val="28"/>
                      <w:szCs w:val="28"/>
                    </w:rPr>
                    <w:t xml:space="preserve">2/ Theo định lí  Viét ta có: </w:t>
                  </w:r>
                  <w:r w:rsidRPr="001F1018">
                    <w:rPr>
                      <w:position w:val="-34"/>
                      <w:sz w:val="28"/>
                      <w:szCs w:val="28"/>
                    </w:rPr>
                    <w:object w:dxaOrig="2100" w:dyaOrig="800">
                      <v:shape id="_x0000_i3313" type="#_x0000_t75" style="width:105pt;height:39.75pt">
                        <v:imagedata r:id="rId3453" o:title=""/>
                      </v:shape>
                    </w:object>
                  </w:r>
                  <w:r w:rsidRPr="001F1018">
                    <w:rPr>
                      <w:sz w:val="28"/>
                      <w:szCs w:val="28"/>
                    </w:rPr>
                    <w:t xml:space="preserve">  (I)</w:t>
                  </w:r>
                </w:p>
                <w:p w:rsidR="00EE213F" w:rsidRPr="001F1018" w:rsidRDefault="00EE213F" w:rsidP="003B6AA7">
                  <w:pPr>
                    <w:spacing w:line="276" w:lineRule="auto"/>
                    <w:rPr>
                      <w:sz w:val="28"/>
                      <w:szCs w:val="28"/>
                    </w:rPr>
                  </w:pPr>
                  <w:r w:rsidRPr="001F1018">
                    <w:rPr>
                      <w:sz w:val="28"/>
                      <w:szCs w:val="28"/>
                    </w:rPr>
                    <w:t xml:space="preserve">    Theo đề ta có: </w:t>
                  </w:r>
                  <w:r w:rsidRPr="001F1018">
                    <w:rPr>
                      <w:position w:val="-30"/>
                      <w:sz w:val="28"/>
                      <w:szCs w:val="28"/>
                    </w:rPr>
                    <w:object w:dxaOrig="3100" w:dyaOrig="700">
                      <v:shape id="_x0000_i3314" type="#_x0000_t75" style="width:154.5pt;height:34.5pt">
                        <v:imagedata r:id="rId3454" o:title=""/>
                      </v:shape>
                    </w:object>
                  </w:r>
                  <w:r w:rsidRPr="001F1018">
                    <w:rPr>
                      <w:sz w:val="28"/>
                      <w:szCs w:val="28"/>
                    </w:rPr>
                    <w:t xml:space="preserve"> (1)</w:t>
                  </w:r>
                </w:p>
                <w:p w:rsidR="00EE213F" w:rsidRPr="001F1018" w:rsidRDefault="00EE213F" w:rsidP="003B6AA7">
                  <w:pPr>
                    <w:spacing w:line="276" w:lineRule="auto"/>
                    <w:rPr>
                      <w:sz w:val="28"/>
                      <w:szCs w:val="28"/>
                    </w:rPr>
                  </w:pPr>
                  <w:r w:rsidRPr="001F1018">
                    <w:rPr>
                      <w:sz w:val="28"/>
                      <w:szCs w:val="28"/>
                    </w:rPr>
                    <w:t xml:space="preserve">    Thay (I) vào (1) ta có: </w:t>
                  </w:r>
                  <w:r w:rsidRPr="001F1018">
                    <w:rPr>
                      <w:position w:val="-24"/>
                      <w:sz w:val="28"/>
                      <w:szCs w:val="28"/>
                    </w:rPr>
                    <w:object w:dxaOrig="2900" w:dyaOrig="660">
                      <v:shape id="_x0000_i3315" type="#_x0000_t75" style="width:144.75pt;height:33pt">
                        <v:imagedata r:id="rId3455" o:title=""/>
                      </v:shape>
                    </w:object>
                  </w:r>
                  <w:r w:rsidRPr="001F1018">
                    <w:rPr>
                      <w:sz w:val="28"/>
                      <w:szCs w:val="28"/>
                    </w:rPr>
                    <w:t xml:space="preserve">      (Đk: m ≠ -1 và m ≠ -4)</w:t>
                  </w:r>
                </w:p>
                <w:p w:rsidR="00EE213F" w:rsidRPr="001F1018" w:rsidRDefault="00EE213F" w:rsidP="003B6AA7">
                  <w:pPr>
                    <w:spacing w:line="276" w:lineRule="auto"/>
                    <w:rPr>
                      <w:sz w:val="28"/>
                      <w:szCs w:val="28"/>
                    </w:rPr>
                  </w:pPr>
                  <w:r w:rsidRPr="001F1018">
                    <w:rPr>
                      <w:sz w:val="28"/>
                      <w:szCs w:val="28"/>
                    </w:rPr>
                    <w:t xml:space="preserve">                                         </w:t>
                  </w:r>
                  <w:r w:rsidRPr="001F1018">
                    <w:rPr>
                      <w:position w:val="-6"/>
                      <w:sz w:val="28"/>
                      <w:szCs w:val="28"/>
                    </w:rPr>
                    <w:object w:dxaOrig="340" w:dyaOrig="240">
                      <v:shape id="_x0000_i3316" type="#_x0000_t75" style="width:17.25pt;height:12pt">
                        <v:imagedata r:id="rId3456" o:title=""/>
                      </v:shape>
                    </w:object>
                  </w:r>
                  <w:r w:rsidRPr="001F1018">
                    <w:rPr>
                      <w:sz w:val="28"/>
                      <w:szCs w:val="28"/>
                    </w:rPr>
                    <w:t>2(m + 2) – (m</w:t>
                  </w:r>
                  <w:r w:rsidRPr="001F1018">
                    <w:rPr>
                      <w:sz w:val="28"/>
                      <w:szCs w:val="28"/>
                      <w:vertAlign w:val="superscript"/>
                    </w:rPr>
                    <w:t>2</w:t>
                  </w:r>
                  <w:r w:rsidRPr="001F1018">
                    <w:rPr>
                      <w:sz w:val="28"/>
                      <w:szCs w:val="28"/>
                    </w:rPr>
                    <w:t xml:space="preserve"> + 5m + 4) = 0 </w:t>
                  </w:r>
                </w:p>
                <w:p w:rsidR="00EE213F" w:rsidRPr="001F1018" w:rsidRDefault="00EE213F" w:rsidP="003B6AA7">
                  <w:pPr>
                    <w:spacing w:line="276" w:lineRule="auto"/>
                    <w:rPr>
                      <w:sz w:val="28"/>
                      <w:szCs w:val="28"/>
                    </w:rPr>
                  </w:pPr>
                  <w:r w:rsidRPr="001F1018">
                    <w:rPr>
                      <w:sz w:val="28"/>
                      <w:szCs w:val="28"/>
                    </w:rPr>
                    <w:t xml:space="preserve">                                         </w:t>
                  </w:r>
                  <w:r w:rsidRPr="001F1018">
                    <w:rPr>
                      <w:position w:val="-6"/>
                      <w:sz w:val="28"/>
                      <w:szCs w:val="28"/>
                    </w:rPr>
                    <w:object w:dxaOrig="340" w:dyaOrig="240">
                      <v:shape id="_x0000_i3317" type="#_x0000_t75" style="width:17.25pt;height:12pt">
                        <v:imagedata r:id="rId3457" o:title=""/>
                      </v:shape>
                    </w:object>
                  </w:r>
                  <w:r w:rsidRPr="001F1018">
                    <w:rPr>
                      <w:sz w:val="28"/>
                      <w:szCs w:val="28"/>
                    </w:rPr>
                    <w:t>2m + 4 – m</w:t>
                  </w:r>
                  <w:r w:rsidRPr="001F1018">
                    <w:rPr>
                      <w:sz w:val="28"/>
                      <w:szCs w:val="28"/>
                      <w:vertAlign w:val="superscript"/>
                    </w:rPr>
                    <w:t>2</w:t>
                  </w:r>
                  <w:r w:rsidRPr="001F1018">
                    <w:rPr>
                      <w:sz w:val="28"/>
                      <w:szCs w:val="28"/>
                    </w:rPr>
                    <w:t xml:space="preserve"> – 5m – 4 = 0 </w:t>
                  </w:r>
                </w:p>
                <w:p w:rsidR="00EE213F" w:rsidRPr="001F1018" w:rsidRDefault="00EE213F" w:rsidP="003B6AA7">
                  <w:pPr>
                    <w:spacing w:line="276" w:lineRule="auto"/>
                    <w:rPr>
                      <w:sz w:val="28"/>
                      <w:szCs w:val="28"/>
                    </w:rPr>
                  </w:pPr>
                  <w:r w:rsidRPr="001F1018">
                    <w:rPr>
                      <w:sz w:val="28"/>
                      <w:szCs w:val="28"/>
                    </w:rPr>
                    <w:t xml:space="preserve">                                         </w:t>
                  </w:r>
                  <w:r w:rsidRPr="001F1018">
                    <w:rPr>
                      <w:position w:val="-6"/>
                      <w:sz w:val="28"/>
                      <w:szCs w:val="28"/>
                    </w:rPr>
                    <w:object w:dxaOrig="340" w:dyaOrig="240">
                      <v:shape id="_x0000_i3318" type="#_x0000_t75" style="width:17.25pt;height:12pt">
                        <v:imagedata r:id="rId3458" o:title=""/>
                      </v:shape>
                    </w:object>
                  </w:r>
                  <w:r w:rsidRPr="001F1018">
                    <w:rPr>
                      <w:sz w:val="28"/>
                      <w:szCs w:val="28"/>
                    </w:rPr>
                    <w:t xml:space="preserve"> m</w:t>
                  </w:r>
                  <w:r w:rsidRPr="001F1018">
                    <w:rPr>
                      <w:sz w:val="28"/>
                      <w:szCs w:val="28"/>
                      <w:vertAlign w:val="superscript"/>
                    </w:rPr>
                    <w:t>2</w:t>
                  </w:r>
                  <w:r w:rsidRPr="001F1018">
                    <w:rPr>
                      <w:sz w:val="28"/>
                      <w:szCs w:val="28"/>
                    </w:rPr>
                    <w:t xml:space="preserve"> + 3m = 0 </w:t>
                  </w:r>
                </w:p>
                <w:p w:rsidR="00EE213F" w:rsidRPr="001F1018" w:rsidRDefault="00EE213F" w:rsidP="003B6AA7">
                  <w:pPr>
                    <w:spacing w:line="276" w:lineRule="auto"/>
                    <w:rPr>
                      <w:sz w:val="28"/>
                      <w:szCs w:val="28"/>
                    </w:rPr>
                  </w:pPr>
                  <w:r w:rsidRPr="001F1018">
                    <w:rPr>
                      <w:sz w:val="28"/>
                      <w:szCs w:val="28"/>
                    </w:rPr>
                    <w:t xml:space="preserve">                                         </w:t>
                  </w:r>
                  <w:r w:rsidRPr="001F1018">
                    <w:rPr>
                      <w:position w:val="-6"/>
                      <w:sz w:val="28"/>
                      <w:szCs w:val="28"/>
                    </w:rPr>
                    <w:object w:dxaOrig="340" w:dyaOrig="240">
                      <v:shape id="_x0000_i3319" type="#_x0000_t75" style="width:17.25pt;height:12pt">
                        <v:imagedata r:id="rId3459" o:title=""/>
                      </v:shape>
                    </w:object>
                  </w:r>
                  <w:r w:rsidRPr="001F1018">
                    <w:rPr>
                      <w:sz w:val="28"/>
                      <w:szCs w:val="28"/>
                    </w:rPr>
                    <w:t xml:space="preserve">m(m + 3) = 0  </w:t>
                  </w:r>
                </w:p>
                <w:p w:rsidR="00EE213F" w:rsidRPr="001F1018" w:rsidRDefault="00EE213F" w:rsidP="003B6AA7">
                  <w:pPr>
                    <w:spacing w:line="276" w:lineRule="auto"/>
                    <w:rPr>
                      <w:sz w:val="28"/>
                      <w:szCs w:val="28"/>
                    </w:rPr>
                  </w:pPr>
                  <w:r w:rsidRPr="001F1018">
                    <w:rPr>
                      <w:sz w:val="28"/>
                      <w:szCs w:val="28"/>
                    </w:rPr>
                    <w:t xml:space="preserve">                                        </w:t>
                  </w:r>
                  <w:r w:rsidRPr="001F1018">
                    <w:rPr>
                      <w:position w:val="-30"/>
                      <w:sz w:val="28"/>
                      <w:szCs w:val="28"/>
                    </w:rPr>
                    <w:object w:dxaOrig="5300" w:dyaOrig="720">
                      <v:shape id="_x0000_i3320" type="#_x0000_t75" style="width:266.25pt;height:36pt">
                        <v:imagedata r:id="rId3460" o:title=""/>
                      </v:shape>
                    </w:object>
                  </w:r>
                  <w:r w:rsidRPr="001F1018">
                    <w:rPr>
                      <w:sz w:val="28"/>
                      <w:szCs w:val="28"/>
                    </w:rPr>
                    <w:t xml:space="preserve">  </w:t>
                  </w:r>
                </w:p>
                <w:p w:rsidR="00EE213F" w:rsidRPr="001F1018" w:rsidRDefault="00EE213F" w:rsidP="003B6AA7">
                  <w:pPr>
                    <w:spacing w:line="276" w:lineRule="auto"/>
                    <w:rPr>
                      <w:sz w:val="28"/>
                      <w:szCs w:val="28"/>
                    </w:rPr>
                  </w:pPr>
                  <w:r w:rsidRPr="001F1018">
                    <w:rPr>
                      <w:sz w:val="28"/>
                      <w:szCs w:val="28"/>
                    </w:rPr>
                    <w:t xml:space="preserve">Vậy với  m = -3 thì phương trình  (*) có 2 nghiệm phân biệt  </w:t>
                  </w:r>
                  <w:r w:rsidRPr="001F1018">
                    <w:rPr>
                      <w:position w:val="-12"/>
                      <w:sz w:val="28"/>
                      <w:szCs w:val="28"/>
                    </w:rPr>
                    <w:object w:dxaOrig="600" w:dyaOrig="360">
                      <v:shape id="_x0000_i3321" type="#_x0000_t75" style="width:30pt;height:18pt">
                        <v:imagedata r:id="rId3452" o:title=""/>
                      </v:shape>
                    </w:object>
                  </w:r>
                  <w:r w:rsidRPr="001F1018">
                    <w:rPr>
                      <w:sz w:val="28"/>
                      <w:szCs w:val="28"/>
                    </w:rPr>
                    <w:t xml:space="preserve"> thỏa hệ thức:                 </w:t>
                  </w:r>
                </w:p>
                <w:p w:rsidR="00EE213F" w:rsidRPr="001F1018" w:rsidRDefault="00EE213F" w:rsidP="003B6AA7">
                  <w:pPr>
                    <w:spacing w:line="276" w:lineRule="auto"/>
                    <w:rPr>
                      <w:sz w:val="28"/>
                      <w:szCs w:val="28"/>
                    </w:rPr>
                  </w:pPr>
                  <w:r w:rsidRPr="001F1018">
                    <w:rPr>
                      <w:sz w:val="28"/>
                      <w:szCs w:val="28"/>
                    </w:rPr>
                    <w:t xml:space="preserve">   </w:t>
                  </w:r>
                  <w:r w:rsidRPr="001F1018">
                    <w:rPr>
                      <w:position w:val="-30"/>
                      <w:sz w:val="28"/>
                      <w:szCs w:val="28"/>
                    </w:rPr>
                    <w:object w:dxaOrig="1100" w:dyaOrig="680">
                      <v:shape id="_x0000_i3322" type="#_x0000_t75" style="width:54.75pt;height:33.75pt">
                        <v:imagedata r:id="rId3461" o:title=""/>
                      </v:shape>
                    </w:object>
                  </w:r>
                </w:p>
              </w:tc>
            </w:tr>
            <w:tr w:rsidR="00EE213F" w:rsidRPr="001F1018" w:rsidTr="003B6AA7">
              <w:tc>
                <w:tcPr>
                  <w:tcW w:w="840" w:type="dxa"/>
                  <w:shd w:val="clear" w:color="auto" w:fill="auto"/>
                </w:tcPr>
                <w:p w:rsidR="00EE213F" w:rsidRPr="001F1018" w:rsidRDefault="00EE213F" w:rsidP="003B6AA7">
                  <w:pPr>
                    <w:spacing w:line="276" w:lineRule="auto"/>
                    <w:rPr>
                      <w:sz w:val="28"/>
                      <w:szCs w:val="28"/>
                    </w:rPr>
                  </w:pPr>
                  <w:r w:rsidRPr="001F1018">
                    <w:rPr>
                      <w:sz w:val="28"/>
                      <w:szCs w:val="28"/>
                    </w:rPr>
                    <w:t>5.</w:t>
                  </w:r>
                </w:p>
              </w:tc>
              <w:tc>
                <w:tcPr>
                  <w:tcW w:w="9994" w:type="dxa"/>
                  <w:shd w:val="clear" w:color="auto" w:fill="auto"/>
                </w:tcPr>
                <w:p w:rsidR="00EE213F" w:rsidRPr="001F1018" w:rsidRDefault="00EE213F" w:rsidP="003B6AA7">
                  <w:pPr>
                    <w:rPr>
                      <w:b/>
                      <w:i/>
                      <w:sz w:val="28"/>
                      <w:szCs w:val="28"/>
                    </w:rPr>
                  </w:pPr>
                  <w:r>
                    <w:rPr>
                      <w:i/>
                      <w:noProof/>
                      <w:sz w:val="28"/>
                      <w:szCs w:val="28"/>
                      <w:lang w:val="en-US"/>
                    </w:rPr>
                    <mc:AlternateContent>
                      <mc:Choice Requires="wps">
                        <w:drawing>
                          <wp:anchor distT="0" distB="0" distL="114300" distR="114300" simplePos="0" relativeHeight="251864064" behindDoc="0" locked="0" layoutInCell="1" allowOverlap="1">
                            <wp:simplePos x="0" y="0"/>
                            <wp:positionH relativeFrom="column">
                              <wp:posOffset>3025140</wp:posOffset>
                            </wp:positionH>
                            <wp:positionV relativeFrom="paragraph">
                              <wp:posOffset>26670</wp:posOffset>
                            </wp:positionV>
                            <wp:extent cx="3086100" cy="3095625"/>
                            <wp:effectExtent l="0" t="0" r="0" b="0"/>
                            <wp:wrapNone/>
                            <wp:docPr id="1616" name="Rectangle 16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86100" cy="3095625"/>
                                    </a:xfrm>
                                    <a:prstGeom prst="rect">
                                      <a:avLst/>
                                    </a:prstGeom>
                                    <a:noFill/>
                                    <a:ln w="25400" cap="flat" cmpd="sng" algn="ctr">
                                      <a:noFill/>
                                      <a:prstDash val="solid"/>
                                    </a:ln>
                                    <a:effectLst/>
                                  </wps:spPr>
                                  <wps:txbx>
                                    <w:txbxContent>
                                      <w:p w:rsidR="00EE213F" w:rsidRDefault="00EE213F" w:rsidP="00EE213F">
                                        <w:pPr>
                                          <w:jc w:val="center"/>
                                        </w:pPr>
                                        <w:r>
                                          <w:rPr>
                                            <w:noProof/>
                                            <w:lang w:val="en-US"/>
                                          </w:rPr>
                                          <w:drawing>
                                            <wp:inline distT="0" distB="0" distL="0" distR="0" wp14:anchorId="4D80CB54" wp14:editId="61054156">
                                              <wp:extent cx="2990850" cy="306705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4"/>
                                                      <pic:cNvPicPr>
                                                        <a:picLocks noChangeAspect="1" noChangeArrowheads="1"/>
                                                      </pic:cNvPicPr>
                                                    </pic:nvPicPr>
                                                    <pic:blipFill>
                                                      <a:blip r:embed="rId3462">
                                                        <a:extLst>
                                                          <a:ext uri="{28A0092B-C50C-407E-A947-70E740481C1C}">
                                                            <a14:useLocalDpi xmlns:a14="http://schemas.microsoft.com/office/drawing/2010/main" val="0"/>
                                                          </a:ext>
                                                        </a:extLst>
                                                      </a:blip>
                                                      <a:srcRect/>
                                                      <a:stretch>
                                                        <a:fillRect/>
                                                      </a:stretch>
                                                    </pic:blipFill>
                                                    <pic:spPr bwMode="auto">
                                                      <a:xfrm>
                                                        <a:off x="0" y="0"/>
                                                        <a:ext cx="2990850" cy="30670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616" o:spid="_x0000_s1303" style="position:absolute;margin-left:238.2pt;margin-top:2.1pt;width:243pt;height:243.7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" filled="f" stroked="f" strokeweight="2pt">
                            <v:path arrowok="t"/>
                            <v:textbox>
                              <w:txbxContent>
                                <w:p w:rsidR="00EE213F" w:rsidRDefault="00EE213F" w:rsidP="00EE213F">
                                  <w:pPr>
                                    <w:jc w:val="center"/>
                                  </w:pPr>
                                  <w:r>
                                    <w:rPr>
                                      <w:noProof/>
                                      <w:lang w:val="en-US"/>
                                    </w:rPr>
                                    <w:drawing>
                                      <wp:inline distT="0" distB="0" distL="0" distR="0" wp14:anchorId="4D80CB54" wp14:editId="61054156">
                                        <wp:extent cx="2990850" cy="3067050"/>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4"/>
                                                <pic:cNvPicPr>
                                                  <a:picLocks noChangeAspect="1" noChangeArrowheads="1"/>
                                                </pic:cNvPicPr>
                                              </pic:nvPicPr>
                                              <pic:blipFill>
                                                <a:blip r:embed="rId3462">
                                                  <a:extLst>
                                                    <a:ext uri="{28A0092B-C50C-407E-A947-70E740481C1C}">
                                                      <a14:useLocalDpi xmlns:a14="http://schemas.microsoft.com/office/drawing/2010/main" val="0"/>
                                                    </a:ext>
                                                  </a:extLst>
                                                </a:blip>
                                                <a:srcRect/>
                                                <a:stretch>
                                                  <a:fillRect/>
                                                </a:stretch>
                                              </pic:blipFill>
                                              <pic:spPr bwMode="auto">
                                                <a:xfrm>
                                                  <a:off x="0" y="0"/>
                                                  <a:ext cx="2990850" cy="3067050"/>
                                                </a:xfrm>
                                                <a:prstGeom prst="rect">
                                                  <a:avLst/>
                                                </a:prstGeom>
                                                <a:noFill/>
                                                <a:ln>
                                                  <a:noFill/>
                                                </a:ln>
                                              </pic:spPr>
                                            </pic:pic>
                                          </a:graphicData>
                                        </a:graphic>
                                      </wp:inline>
                                    </w:drawing>
                                  </w:r>
                                </w:p>
                              </w:txbxContent>
                            </v:textbox>
                          </v:rect>
                        </w:pict>
                      </mc:Fallback>
                    </mc:AlternateContent>
                  </w:r>
                  <w:r w:rsidRPr="001F1018">
                    <w:rPr>
                      <w:b/>
                      <w:i/>
                      <w:sz w:val="28"/>
                      <w:szCs w:val="28"/>
                    </w:rPr>
                    <w:t>a. Chứng minh DE . DA = DC . DB</w:t>
                  </w:r>
                </w:p>
                <w:p w:rsidR="00EE213F" w:rsidRPr="001F1018" w:rsidRDefault="00EE213F" w:rsidP="003B6AA7">
                  <w:pPr>
                    <w:rPr>
                      <w:sz w:val="28"/>
                      <w:szCs w:val="28"/>
                    </w:rPr>
                  </w:pPr>
                  <w:r w:rsidRPr="001F1018">
                    <w:rPr>
                      <w:sz w:val="28"/>
                      <w:szCs w:val="28"/>
                    </w:rPr>
                    <w:t xml:space="preserve">Ta có: </w:t>
                  </w:r>
                  <w:r w:rsidRPr="001F1018">
                    <w:rPr>
                      <w:position w:val="-6"/>
                      <w:sz w:val="28"/>
                      <w:szCs w:val="28"/>
                    </w:rPr>
                    <w:object w:dxaOrig="1100" w:dyaOrig="420">
                      <v:shape id="_x0000_i3323" type="#_x0000_t75" style="width:54.75pt;height:21pt">
                        <v:imagedata r:id="rId3463" o:title=""/>
                      </v:shape>
                    </w:object>
                  </w:r>
                  <w:r w:rsidRPr="001F1018">
                    <w:rPr>
                      <w:sz w:val="28"/>
                      <w:szCs w:val="28"/>
                    </w:rPr>
                    <w:t xml:space="preserve"> (góc nội tiếp nửa đường tròn (O))</w:t>
                  </w:r>
                </w:p>
                <w:p w:rsidR="00EE213F" w:rsidRPr="001F1018" w:rsidRDefault="00EE213F" w:rsidP="003B6AA7">
                  <w:pPr>
                    <w:rPr>
                      <w:sz w:val="28"/>
                      <w:szCs w:val="28"/>
                    </w:rPr>
                  </w:pPr>
                  <w:r w:rsidRPr="001F1018">
                    <w:rPr>
                      <w:sz w:val="28"/>
                      <w:szCs w:val="28"/>
                    </w:rPr>
                    <w:t xml:space="preserve">           </w:t>
                  </w:r>
                  <w:r w:rsidRPr="001F1018">
                    <w:rPr>
                      <w:position w:val="-6"/>
                      <w:sz w:val="28"/>
                      <w:szCs w:val="28"/>
                    </w:rPr>
                    <w:object w:dxaOrig="1420" w:dyaOrig="420">
                      <v:shape id="_x0000_i3324" type="#_x0000_t75" style="width:71.25pt;height:21pt">
                        <v:imagedata r:id="rId3464" o:title=""/>
                      </v:shape>
                    </w:object>
                  </w:r>
                  <w:r w:rsidRPr="001F1018">
                    <w:rPr>
                      <w:sz w:val="28"/>
                      <w:szCs w:val="28"/>
                    </w:rPr>
                    <w:t xml:space="preserve">(vì kề bù với </w:t>
                  </w:r>
                  <w:r w:rsidRPr="001F1018">
                    <w:rPr>
                      <w:position w:val="-4"/>
                      <w:sz w:val="28"/>
                      <w:szCs w:val="28"/>
                    </w:rPr>
                    <w:object w:dxaOrig="560" w:dyaOrig="400">
                      <v:shape id="_x0000_i3325" type="#_x0000_t75" style="width:27.75pt;height:20.25pt">
                        <v:imagedata r:id="rId3465" o:title=""/>
                      </v:shape>
                    </w:object>
                  </w:r>
                  <w:r w:rsidRPr="001F1018">
                    <w:rPr>
                      <w:sz w:val="28"/>
                      <w:szCs w:val="28"/>
                    </w:rPr>
                    <w:t>)</w:t>
                  </w:r>
                </w:p>
                <w:p w:rsidR="00EE213F" w:rsidRPr="001F1018" w:rsidRDefault="00EE213F" w:rsidP="003B6AA7">
                  <w:pPr>
                    <w:rPr>
                      <w:sz w:val="28"/>
                      <w:szCs w:val="28"/>
                    </w:rPr>
                  </w:pPr>
                  <w:r w:rsidRPr="001F1018">
                    <w:rPr>
                      <w:sz w:val="28"/>
                      <w:szCs w:val="28"/>
                    </w:rPr>
                    <w:t xml:space="preserve"> Ta lại có: </w:t>
                  </w:r>
                </w:p>
                <w:p w:rsidR="00EE213F" w:rsidRPr="001F1018" w:rsidRDefault="00EE213F" w:rsidP="003B6AA7">
                  <w:pPr>
                    <w:rPr>
                      <w:sz w:val="28"/>
                      <w:szCs w:val="28"/>
                    </w:rPr>
                  </w:pPr>
                  <w:r w:rsidRPr="001F1018">
                    <w:rPr>
                      <w:sz w:val="28"/>
                      <w:szCs w:val="28"/>
                    </w:rPr>
                    <w:t xml:space="preserve">    </w:t>
                  </w:r>
                  <w:r w:rsidRPr="001F1018">
                    <w:rPr>
                      <w:position w:val="-6"/>
                      <w:sz w:val="28"/>
                      <w:szCs w:val="28"/>
                    </w:rPr>
                    <w:object w:dxaOrig="1100" w:dyaOrig="420">
                      <v:shape id="_x0000_i3326" type="#_x0000_t75" style="width:54.75pt;height:21pt">
                        <v:imagedata r:id="rId3466" o:title=""/>
                      </v:shape>
                    </w:object>
                  </w:r>
                  <w:r w:rsidRPr="001F1018">
                    <w:rPr>
                      <w:sz w:val="28"/>
                      <w:szCs w:val="28"/>
                    </w:rPr>
                    <w:t xml:space="preserve"> (góc nội tiếp nửa đường tròn (O))  </w:t>
                  </w:r>
                </w:p>
                <w:p w:rsidR="00EE213F" w:rsidRPr="001F1018" w:rsidRDefault="00EE213F" w:rsidP="003B6AA7">
                  <w:pPr>
                    <w:rPr>
                      <w:sz w:val="28"/>
                      <w:szCs w:val="28"/>
                    </w:rPr>
                  </w:pPr>
                  <w:r w:rsidRPr="001F1018">
                    <w:rPr>
                      <w:sz w:val="28"/>
                      <w:szCs w:val="28"/>
                    </w:rPr>
                    <w:t xml:space="preserve">           </w:t>
                  </w:r>
                  <w:r w:rsidRPr="001F1018">
                    <w:rPr>
                      <w:position w:val="-6"/>
                      <w:sz w:val="28"/>
                      <w:szCs w:val="28"/>
                    </w:rPr>
                    <w:object w:dxaOrig="820" w:dyaOrig="420">
                      <v:shape id="_x0000_i3327" type="#_x0000_t75" style="width:41.25pt;height:21pt">
                        <v:imagedata r:id="rId3467" o:title=""/>
                      </v:shape>
                    </w:object>
                  </w:r>
                  <w:r w:rsidRPr="001F1018">
                    <w:rPr>
                      <w:sz w:val="28"/>
                      <w:szCs w:val="28"/>
                    </w:rPr>
                    <w:t xml:space="preserve"> = 90</w:t>
                  </w:r>
                  <w:r w:rsidRPr="001F1018">
                    <w:rPr>
                      <w:sz w:val="28"/>
                      <w:szCs w:val="28"/>
                      <w:vertAlign w:val="superscript"/>
                    </w:rPr>
                    <w:t>0</w:t>
                  </w:r>
                  <w:r w:rsidRPr="001F1018">
                    <w:rPr>
                      <w:sz w:val="28"/>
                      <w:szCs w:val="28"/>
                    </w:rPr>
                    <w:t xml:space="preserve"> (vì kề bù với </w:t>
                  </w:r>
                  <w:r w:rsidRPr="001F1018">
                    <w:rPr>
                      <w:position w:val="-4"/>
                      <w:sz w:val="28"/>
                      <w:szCs w:val="28"/>
                    </w:rPr>
                    <w:object w:dxaOrig="540" w:dyaOrig="400">
                      <v:shape id="_x0000_i3328" type="#_x0000_t75" style="width:27pt;height:20.25pt">
                        <v:imagedata r:id="rId3468" o:title=""/>
                      </v:shape>
                    </w:object>
                  </w:r>
                  <w:r w:rsidRPr="001F1018">
                    <w:rPr>
                      <w:sz w:val="28"/>
                      <w:szCs w:val="28"/>
                    </w:rPr>
                    <w:t xml:space="preserve"> )</w:t>
                  </w:r>
                </w:p>
                <w:p w:rsidR="00EE213F" w:rsidRPr="001F1018" w:rsidRDefault="00EE213F" w:rsidP="003B6AA7">
                  <w:pPr>
                    <w:rPr>
                      <w:sz w:val="28"/>
                      <w:szCs w:val="28"/>
                    </w:rPr>
                  </w:pPr>
                  <w:r w:rsidRPr="001F1018">
                    <w:rPr>
                      <w:sz w:val="28"/>
                      <w:szCs w:val="28"/>
                    </w:rPr>
                    <w:t xml:space="preserve"> Xét  </w:t>
                  </w:r>
                  <w:r w:rsidRPr="001F1018">
                    <w:rPr>
                      <w:position w:val="-4"/>
                      <w:sz w:val="28"/>
                      <w:szCs w:val="28"/>
                    </w:rPr>
                    <w:object w:dxaOrig="220" w:dyaOrig="260">
                      <v:shape id="_x0000_i3329" type="#_x0000_t75" style="width:11.25pt;height:12.75pt">
                        <v:imagedata r:id="rId3469" o:title=""/>
                      </v:shape>
                    </w:object>
                  </w:r>
                  <w:r w:rsidRPr="001F1018">
                    <w:rPr>
                      <w:sz w:val="28"/>
                      <w:szCs w:val="28"/>
                    </w:rPr>
                    <w:t xml:space="preserve">ADC và </w:t>
                  </w:r>
                  <w:r w:rsidRPr="001F1018">
                    <w:rPr>
                      <w:position w:val="-4"/>
                      <w:sz w:val="28"/>
                      <w:szCs w:val="28"/>
                    </w:rPr>
                    <w:object w:dxaOrig="220" w:dyaOrig="260">
                      <v:shape id="_x0000_i3330" type="#_x0000_t75" style="width:11.25pt;height:12.75pt">
                        <v:imagedata r:id="rId3470" o:title=""/>
                      </v:shape>
                    </w:object>
                  </w:r>
                  <w:r w:rsidRPr="001F1018">
                    <w:rPr>
                      <w:sz w:val="28"/>
                      <w:szCs w:val="28"/>
                    </w:rPr>
                    <w:t xml:space="preserve">BDE có: </w:t>
                  </w:r>
                </w:p>
                <w:p w:rsidR="00EE213F" w:rsidRPr="001F1018" w:rsidRDefault="00EE213F" w:rsidP="003B6AA7">
                  <w:pPr>
                    <w:rPr>
                      <w:sz w:val="28"/>
                      <w:szCs w:val="28"/>
                      <w:lang w:val="de-DE"/>
                    </w:rPr>
                  </w:pPr>
                  <w:r w:rsidRPr="001F1018">
                    <w:rPr>
                      <w:sz w:val="28"/>
                      <w:szCs w:val="28"/>
                    </w:rPr>
                    <w:t xml:space="preserve">  </w:t>
                  </w:r>
                  <w:r w:rsidRPr="001F1018">
                    <w:rPr>
                      <w:position w:val="-6"/>
                      <w:sz w:val="28"/>
                      <w:szCs w:val="28"/>
                    </w:rPr>
                    <w:object w:dxaOrig="1840" w:dyaOrig="420">
                      <v:shape id="_x0000_i3331" type="#_x0000_t75" style="width:92.25pt;height:21pt">
                        <v:imagedata r:id="rId3471" o:title=""/>
                      </v:shape>
                    </w:object>
                  </w:r>
                  <w:r w:rsidRPr="001F1018">
                    <w:rPr>
                      <w:sz w:val="28"/>
                      <w:szCs w:val="28"/>
                      <w:lang w:val="de-DE"/>
                    </w:rPr>
                    <w:t>(cm trên)</w:t>
                  </w:r>
                </w:p>
                <w:p w:rsidR="00EE213F" w:rsidRPr="001F1018" w:rsidRDefault="00EE213F" w:rsidP="003B6AA7">
                  <w:pPr>
                    <w:rPr>
                      <w:sz w:val="28"/>
                      <w:szCs w:val="28"/>
                      <w:lang w:val="de-DE"/>
                    </w:rPr>
                  </w:pPr>
                  <w:r w:rsidRPr="001F1018">
                    <w:rPr>
                      <w:sz w:val="28"/>
                      <w:szCs w:val="28"/>
                      <w:lang w:val="de-DE"/>
                    </w:rPr>
                    <w:t xml:space="preserve">  </w:t>
                  </w:r>
                  <w:r w:rsidRPr="001F1018">
                    <w:rPr>
                      <w:position w:val="-4"/>
                      <w:sz w:val="28"/>
                      <w:szCs w:val="28"/>
                    </w:rPr>
                    <w:object w:dxaOrig="260" w:dyaOrig="380">
                      <v:shape id="_x0000_i3332" type="#_x0000_t75" style="width:12.75pt;height:18.75pt">
                        <v:imagedata r:id="rId3472" o:title=""/>
                      </v:shape>
                    </w:object>
                  </w:r>
                  <w:r w:rsidRPr="001F1018">
                    <w:rPr>
                      <w:sz w:val="28"/>
                      <w:szCs w:val="28"/>
                      <w:lang w:val="de-DE"/>
                    </w:rPr>
                    <w:t>: góc chung</w:t>
                  </w:r>
                </w:p>
                <w:p w:rsidR="00EE213F" w:rsidRPr="001F1018" w:rsidRDefault="00EE213F" w:rsidP="003B6AA7">
                  <w:pPr>
                    <w:rPr>
                      <w:sz w:val="28"/>
                      <w:szCs w:val="28"/>
                      <w:lang w:val="de-DE"/>
                    </w:rPr>
                  </w:pPr>
                  <w:r w:rsidRPr="001F1018">
                    <w:rPr>
                      <w:position w:val="-6"/>
                      <w:sz w:val="28"/>
                      <w:szCs w:val="28"/>
                    </w:rPr>
                    <w:object w:dxaOrig="1960" w:dyaOrig="279">
                      <v:shape id="_x0000_i3333" type="#_x0000_t75" style="width:98.25pt;height:14.25pt">
                        <v:imagedata r:id="rId3473" o:title=""/>
                      </v:shape>
                    </w:object>
                  </w:r>
                  <w:r w:rsidRPr="001F1018">
                    <w:rPr>
                      <w:sz w:val="28"/>
                      <w:szCs w:val="28"/>
                      <w:lang w:val="de-DE"/>
                    </w:rPr>
                    <w:t xml:space="preserve"> (g-g)</w:t>
                  </w:r>
                </w:p>
                <w:p w:rsidR="00EE213F" w:rsidRPr="001F1018" w:rsidRDefault="00EE213F" w:rsidP="003B6AA7">
                  <w:pPr>
                    <w:rPr>
                      <w:sz w:val="28"/>
                      <w:szCs w:val="28"/>
                      <w:lang w:val="de-DE"/>
                    </w:rPr>
                  </w:pPr>
                  <w:r w:rsidRPr="001F1018">
                    <w:rPr>
                      <w:position w:val="-24"/>
                      <w:sz w:val="28"/>
                      <w:szCs w:val="28"/>
                    </w:rPr>
                    <w:object w:dxaOrig="3680" w:dyaOrig="620">
                      <v:shape id="_x0000_i3334" type="#_x0000_t75" style="width:183.75pt;height:30.75pt">
                        <v:imagedata r:id="rId3474" o:title=""/>
                      </v:shape>
                    </w:object>
                  </w:r>
                  <w:r w:rsidRPr="001F1018">
                    <w:rPr>
                      <w:sz w:val="28"/>
                      <w:szCs w:val="28"/>
                      <w:lang w:val="de-DE"/>
                    </w:rPr>
                    <w:t xml:space="preserve"> </w:t>
                  </w:r>
                </w:p>
                <w:p w:rsidR="00EE213F" w:rsidRPr="001F1018" w:rsidRDefault="00EE213F" w:rsidP="003B6AA7">
                  <w:pPr>
                    <w:rPr>
                      <w:sz w:val="28"/>
                      <w:szCs w:val="28"/>
                      <w:lang w:val="de-DE"/>
                    </w:rPr>
                  </w:pPr>
                </w:p>
                <w:p w:rsidR="00EE213F" w:rsidRPr="001F1018" w:rsidRDefault="00EE213F" w:rsidP="003B6AA7">
                  <w:pPr>
                    <w:rPr>
                      <w:b/>
                      <w:i/>
                      <w:sz w:val="28"/>
                      <w:szCs w:val="28"/>
                      <w:lang w:val="de-DE"/>
                    </w:rPr>
                  </w:pPr>
                  <w:r w:rsidRPr="001F1018">
                    <w:rPr>
                      <w:b/>
                      <w:i/>
                      <w:sz w:val="28"/>
                      <w:szCs w:val="28"/>
                      <w:lang w:val="de-DE"/>
                    </w:rPr>
                    <w:t>b. Chứng minh MOCD là hình bình hành</w:t>
                  </w:r>
                </w:p>
                <w:p w:rsidR="00EE213F" w:rsidRPr="001F1018" w:rsidRDefault="00EE213F" w:rsidP="003B6AA7">
                  <w:pPr>
                    <w:rPr>
                      <w:sz w:val="28"/>
                      <w:szCs w:val="28"/>
                      <w:lang w:val="de-DE"/>
                    </w:rPr>
                  </w:pPr>
                  <w:r w:rsidRPr="001F1018">
                    <w:rPr>
                      <w:sz w:val="28"/>
                      <w:szCs w:val="28"/>
                      <w:lang w:val="de-DE"/>
                    </w:rPr>
                    <w:t xml:space="preserve"> Ta có: MC = MA (gt) </w:t>
                  </w:r>
                  <w:r w:rsidRPr="001F1018">
                    <w:rPr>
                      <w:position w:val="-6"/>
                      <w:sz w:val="28"/>
                      <w:szCs w:val="28"/>
                    </w:rPr>
                    <w:object w:dxaOrig="1480" w:dyaOrig="279">
                      <v:shape id="_x0000_i3335" type="#_x0000_t75" style="width:74.25pt;height:14.25pt">
                        <v:imagedata r:id="rId3475" o:title=""/>
                      </v:shape>
                    </w:object>
                  </w:r>
                  <w:r w:rsidRPr="001F1018">
                    <w:rPr>
                      <w:sz w:val="28"/>
                      <w:szCs w:val="28"/>
                      <w:lang w:val="de-DE"/>
                    </w:rPr>
                    <w:t xml:space="preserve"> (liên hệ giữa đk và dây cung)      </w:t>
                  </w:r>
                </w:p>
                <w:p w:rsidR="00EE213F" w:rsidRPr="001F1018" w:rsidRDefault="00EE213F" w:rsidP="003B6AA7">
                  <w:pPr>
                    <w:rPr>
                      <w:sz w:val="28"/>
                      <w:szCs w:val="28"/>
                      <w:lang w:val="de-DE"/>
                    </w:rPr>
                  </w:pPr>
                  <w:r w:rsidRPr="001F1018">
                    <w:rPr>
                      <w:sz w:val="28"/>
                      <w:szCs w:val="28"/>
                      <w:lang w:val="de-DE"/>
                    </w:rPr>
                    <w:t xml:space="preserve">            CD</w:t>
                  </w:r>
                  <w:r w:rsidRPr="001F1018">
                    <w:rPr>
                      <w:position w:val="-4"/>
                      <w:sz w:val="28"/>
                      <w:szCs w:val="28"/>
                    </w:rPr>
                    <w:object w:dxaOrig="240" w:dyaOrig="260">
                      <v:shape id="_x0000_i3336" type="#_x0000_t75" style="width:12pt;height:12.75pt">
                        <v:imagedata r:id="rId3476" o:title=""/>
                      </v:shape>
                    </w:object>
                  </w:r>
                  <w:r w:rsidRPr="001F1018">
                    <w:rPr>
                      <w:sz w:val="28"/>
                      <w:szCs w:val="28"/>
                      <w:lang w:val="de-DE"/>
                    </w:rPr>
                    <w:t xml:space="preserve">AC  (vì </w:t>
                  </w:r>
                  <w:r w:rsidRPr="001F1018">
                    <w:rPr>
                      <w:position w:val="-6"/>
                      <w:sz w:val="28"/>
                      <w:szCs w:val="28"/>
                    </w:rPr>
                    <w:object w:dxaOrig="1120" w:dyaOrig="420">
                      <v:shape id="_x0000_i3337" type="#_x0000_t75" style="width:56.25pt;height:21pt">
                        <v:imagedata r:id="rId3477" o:title=""/>
                      </v:shape>
                    </w:object>
                  </w:r>
                  <w:r w:rsidRPr="001F1018">
                    <w:rPr>
                      <w:sz w:val="28"/>
                      <w:szCs w:val="28"/>
                      <w:lang w:val="de-DE"/>
                    </w:rPr>
                    <w:t xml:space="preserve">)  </w:t>
                  </w:r>
                </w:p>
                <w:p w:rsidR="00EE213F" w:rsidRPr="001F1018" w:rsidRDefault="00EE213F" w:rsidP="003B6AA7">
                  <w:pPr>
                    <w:rPr>
                      <w:sz w:val="28"/>
                      <w:szCs w:val="28"/>
                      <w:lang w:val="de-DE"/>
                    </w:rPr>
                  </w:pPr>
                  <w:r w:rsidRPr="001F1018">
                    <w:rPr>
                      <w:position w:val="-6"/>
                      <w:sz w:val="28"/>
                      <w:szCs w:val="28"/>
                    </w:rPr>
                    <w:object w:dxaOrig="300" w:dyaOrig="240">
                      <v:shape id="_x0000_i3338" type="#_x0000_t75" style="width:15pt;height:12pt">
                        <v:imagedata r:id="rId3478" o:title=""/>
                      </v:shape>
                    </w:object>
                  </w:r>
                  <w:r w:rsidRPr="001F1018">
                    <w:rPr>
                      <w:sz w:val="28"/>
                      <w:szCs w:val="28"/>
                      <w:lang w:val="de-DE"/>
                    </w:rPr>
                    <w:t>OM // CD (cùng vuông góc với AC) (1)</w:t>
                  </w:r>
                </w:p>
                <w:p w:rsidR="00EE213F" w:rsidRPr="001F1018" w:rsidRDefault="00EE213F" w:rsidP="003B6AA7">
                  <w:pPr>
                    <w:rPr>
                      <w:sz w:val="28"/>
                      <w:szCs w:val="28"/>
                      <w:lang w:val="de-DE"/>
                    </w:rPr>
                  </w:pPr>
                  <w:r w:rsidRPr="001F1018">
                    <w:rPr>
                      <w:sz w:val="28"/>
                      <w:szCs w:val="28"/>
                      <w:lang w:val="de-DE"/>
                    </w:rPr>
                    <w:t xml:space="preserve">Mặt khác: </w:t>
                  </w:r>
                  <w:r w:rsidRPr="001F1018">
                    <w:rPr>
                      <w:position w:val="-4"/>
                      <w:sz w:val="28"/>
                      <w:szCs w:val="28"/>
                    </w:rPr>
                    <w:object w:dxaOrig="220" w:dyaOrig="260">
                      <v:shape id="_x0000_i3339" type="#_x0000_t75" style="width:11.25pt;height:12.75pt">
                        <v:imagedata r:id="rId3479" o:title=""/>
                      </v:shape>
                    </w:object>
                  </w:r>
                  <w:r w:rsidRPr="001F1018">
                    <w:rPr>
                      <w:sz w:val="28"/>
                      <w:szCs w:val="28"/>
                      <w:lang w:val="de-DE"/>
                    </w:rPr>
                    <w:t xml:space="preserve">DAB có: BE và AC là hai đường cao cắt nhau tại M </w:t>
                  </w:r>
                  <w:r w:rsidRPr="001F1018">
                    <w:rPr>
                      <w:position w:val="-6"/>
                      <w:sz w:val="28"/>
                      <w:szCs w:val="28"/>
                    </w:rPr>
                    <w:object w:dxaOrig="300" w:dyaOrig="240">
                      <v:shape id="_x0000_i3340" type="#_x0000_t75" style="width:15pt;height:12pt">
                        <v:imagedata r:id="rId3480" o:title=""/>
                      </v:shape>
                    </w:object>
                  </w:r>
                  <w:r w:rsidRPr="001F1018">
                    <w:rPr>
                      <w:sz w:val="28"/>
                      <w:szCs w:val="28"/>
                      <w:lang w:val="de-DE"/>
                    </w:rPr>
                    <w:t xml:space="preserve">M là trực tâm </w:t>
                  </w:r>
                </w:p>
                <w:p w:rsidR="00EE213F" w:rsidRPr="001F1018" w:rsidRDefault="00EE213F" w:rsidP="003B6AA7">
                  <w:pPr>
                    <w:rPr>
                      <w:sz w:val="28"/>
                      <w:szCs w:val="28"/>
                      <w:lang w:val="de-DE"/>
                    </w:rPr>
                  </w:pPr>
                  <w:r>
                    <w:rPr>
                      <w:noProof/>
                      <w:sz w:val="28"/>
                      <w:szCs w:val="28"/>
                      <w:lang w:val="en-US"/>
                    </w:rPr>
                    <mc:AlternateContent>
                      <mc:Choice Requires="wpg">
                        <w:drawing>
                          <wp:anchor distT="0" distB="0" distL="114300" distR="114300" simplePos="0" relativeHeight="251865088" behindDoc="0" locked="0" layoutInCell="1" allowOverlap="1">
                            <wp:simplePos x="0" y="0"/>
                            <wp:positionH relativeFrom="column">
                              <wp:posOffset>2825115</wp:posOffset>
                            </wp:positionH>
                            <wp:positionV relativeFrom="paragraph">
                              <wp:posOffset>82550</wp:posOffset>
                            </wp:positionV>
                            <wp:extent cx="1104265" cy="295275"/>
                            <wp:effectExtent l="0" t="0" r="0" b="28575"/>
                            <wp:wrapNone/>
                            <wp:docPr id="1612" name="Group 1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4265" cy="295275"/>
                                      <a:chOff x="0" y="0"/>
                                      <a:chExt cx="1104265" cy="295275"/>
                                    </a:xfrm>
                                  </wpg:grpSpPr>
                                  <wps:wsp>
                                    <wps:cNvPr id="1613" name="Ngoặc móc Phải 5"/>
                                    <wps:cNvSpPr>
                                      <a:spLocks/>
                                    </wps:cNvSpPr>
                                    <wps:spPr bwMode="auto">
                                      <a:xfrm>
                                        <a:off x="9525" y="0"/>
                                        <a:ext cx="45719" cy="295275"/>
                                      </a:xfrm>
                                      <a:prstGeom prst="rightBrace">
                                        <a:avLst>
                                          <a:gd name="adj1" fmla="val 8342"/>
                                          <a:gd name="adj2" fmla="val 50000"/>
                                        </a:avLst>
                                      </a:prstGeom>
                                      <a:noFill/>
                                      <a:ln w="9525"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614" name="Hình chữ nhật 6"/>
                                    <wps:cNvSpPr>
                                      <a:spLocks noChangeArrowheads="1"/>
                                    </wps:cNvSpPr>
                                    <wps:spPr bwMode="auto">
                                      <a:xfrm>
                                        <a:off x="0" y="0"/>
                                        <a:ext cx="1104265"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rsidR="00EE213F" w:rsidRDefault="00EE213F" w:rsidP="00EE213F">
                                          <w:pPr>
                                            <w:jc w:val="center"/>
                                          </w:pPr>
                                          <w:r w:rsidRPr="00A502BB">
                                            <w:rPr>
                                              <w:position w:val="-6"/>
                                            </w:rPr>
                                            <w:object w:dxaOrig="300" w:dyaOrig="240">
                                              <v:shape id="_x0000_i3681" type="#_x0000_t75" style="width:15pt;height:12pt">
                                                <v:imagedata r:id="rId3481" o:title=""/>
                                              </v:shape>
                                            </w:object>
                                          </w:r>
                                          <w:r>
                                            <w:t>DM // CO (2)</w:t>
                                          </w:r>
                                        </w:p>
                                      </w:txbxContent>
                                    </wps:txbx>
                                    <wps:bodyPr rot="0" vert="horz" wrap="none" lIns="91440" tIns="45720" rIns="91440" bIns="45720" anchor="ctr" anchorCtr="0" upright="1">
                                      <a:spAutoFit/>
                                    </wps:bodyPr>
                                  </wps:wsp>
                                </wpg:wgp>
                              </a:graphicData>
                            </a:graphic>
                            <wp14:sizeRelH relativeFrom="page">
                              <wp14:pctWidth>0</wp14:pctWidth>
                            </wp14:sizeRelH>
                            <wp14:sizeRelV relativeFrom="page">
                              <wp14:pctHeight>0</wp14:pctHeight>
                            </wp14:sizeRelV>
                          </wp:anchor>
                        </w:drawing>
                      </mc:Choice>
                      <mc:Fallback>
                        <w:pict>
                          <v:group id="Group 1612" o:spid="_x0000_s1304" style="position:absolute;margin-left:222.45pt;margin-top:6.5pt;width:86.95pt;height:23.25pt;z-index:251865088;mso-position-horizontal-relative:text;mso-position-vertical-relative:text" coordsize="11042,2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">
                            <v:shape id="Ngoặc móc Phải 5" o:spid="_x0000_s1305" type="#_x0000_t88" style="position:absolute;left:95;width:457;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T78EA&#10;AADdAAAADwAAAGRycy9kb3ducmV2LnhtbERPzYrCMBC+C/sOYRb2pokKpVuNIgsLHrz48wBjM9sW&#10;m0lJYlv36c3Cgrf5+H5nvR1tK3ryoXGsYT5TIIhLZxquNFzO39McRIjIBlvHpOFBAbabt8kaC+MG&#10;PlJ/ipVIIRwK1FDH2BVShrImi2HmOuLE/ThvMSboK2k8DinctnKhVCYtNpwaauzoq6bydrpbDYfr&#10;5/12yTya371VQ46HZa9yrT/ex90KRKQxvsT/7r1J87P5Ev6+SS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ck+/BAAAA3QAAAA8AAAAAAAAAAAAAAAAAmAIAAGRycy9kb3du&#10;cmV2LnhtbFBLBQYAAAAABAAEAPUAAACGAwAAAAA=&#10;" adj="279"/>
                            <v:rect id="Hình chữ nhật 6" o:spid="_x0000_s1306" style="position:absolute;width:11042;height:2622;visibility:visible;mso-wrap-style:non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L1k8YA&#10;AADdAAAADwAAAGRycy9kb3ducmV2LnhtbESPQWvCQBCF74X+h2WE3uomUrREN8FKC6XgwdSDxyE7&#10;ZqPZ2SW71fjvu4WCtxnem/e9WVWj7cWFhtA5VpBPMxDEjdMdtwr23x/PryBCRNbYOyYFNwpQlY8P&#10;Kyy0u/KOLnVsRQrhUKACE6MvpAyNIYth6jxx0o5usBjTOrRSD3hN4baXsyybS4sdJ4JBTxtDzbn+&#10;sYmbm68s31ofwm1xWGzf38ifjFJPk3G9BBFpjHfz//WnTvXn+Qv8fZNGk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L1k8YAAADdAAAADwAAAAAAAAAAAAAAAACYAgAAZHJz&#10;L2Rvd25yZXYueG1sUEsFBgAAAAAEAAQA9QAAAIsDAAAAAA==&#10;" filled="f" stroked="f" strokeweight="2pt">
                              <v:textbox style="mso-fit-shape-to-text:t">
                                <w:txbxContent>
                                  <w:p w:rsidR="00EE213F" w:rsidRDefault="00EE213F" w:rsidP="00EE213F">
                                    <w:pPr>
                                      <w:jc w:val="center"/>
                                    </w:pPr>
                                    <w:r w:rsidRPr="00A502BB">
                                      <w:rPr>
                                        <w:position w:val="-6"/>
                                      </w:rPr>
                                      <w:object w:dxaOrig="300" w:dyaOrig="240">
                                        <v:shape id="_x0000_i3681" type="#_x0000_t75" style="width:15pt;height:12pt">
                                          <v:imagedata r:id="rId3481" o:title=""/>
                                        </v:shape>
                                      </w:object>
                                    </w:r>
                                    <w:r>
                                      <w:t>DM // CO (2)</w:t>
                                    </w:r>
                                  </w:p>
                                </w:txbxContent>
                              </v:textbox>
                            </v:rect>
                          </v:group>
                        </w:pict>
                      </mc:Fallback>
                    </mc:AlternateContent>
                  </w:r>
                  <w:r w:rsidRPr="001F1018">
                    <w:rPr>
                      <w:sz w:val="28"/>
                      <w:szCs w:val="28"/>
                      <w:lang w:val="de-DE"/>
                    </w:rPr>
                    <w:t xml:space="preserve"> </w:t>
                  </w:r>
                  <w:r w:rsidRPr="001F1018">
                    <w:rPr>
                      <w:position w:val="-6"/>
                      <w:sz w:val="28"/>
                      <w:szCs w:val="28"/>
                    </w:rPr>
                    <w:object w:dxaOrig="300" w:dyaOrig="240">
                      <v:shape id="_x0000_i3341" type="#_x0000_t75" style="width:15pt;height:12pt">
                        <v:imagedata r:id="rId3480" o:title=""/>
                      </v:shape>
                    </w:object>
                  </w:r>
                  <w:r w:rsidRPr="001F1018">
                    <w:rPr>
                      <w:sz w:val="28"/>
                      <w:szCs w:val="28"/>
                      <w:lang w:val="de-DE"/>
                    </w:rPr>
                    <w:t xml:space="preserve">DM là đường cao thứ ba </w:t>
                  </w:r>
                  <w:r w:rsidRPr="001F1018">
                    <w:rPr>
                      <w:position w:val="-6"/>
                      <w:sz w:val="28"/>
                      <w:szCs w:val="28"/>
                    </w:rPr>
                    <w:object w:dxaOrig="300" w:dyaOrig="240">
                      <v:shape id="_x0000_i3342" type="#_x0000_t75" style="width:15pt;height:12pt">
                        <v:imagedata r:id="rId3482" o:title=""/>
                      </v:shape>
                    </w:object>
                  </w:r>
                  <w:r w:rsidRPr="001F1018">
                    <w:rPr>
                      <w:sz w:val="28"/>
                      <w:szCs w:val="28"/>
                      <w:lang w:val="de-DE"/>
                    </w:rPr>
                    <w:t xml:space="preserve">DM </w:t>
                  </w:r>
                  <w:r w:rsidRPr="001F1018">
                    <w:rPr>
                      <w:position w:val="-4"/>
                      <w:sz w:val="28"/>
                      <w:szCs w:val="28"/>
                    </w:rPr>
                    <w:object w:dxaOrig="240" w:dyaOrig="260">
                      <v:shape id="_x0000_i3343" type="#_x0000_t75" style="width:12pt;height:12.75pt">
                        <v:imagedata r:id="rId3476" o:title=""/>
                      </v:shape>
                    </w:object>
                  </w:r>
                  <w:r w:rsidRPr="001F1018">
                    <w:rPr>
                      <w:sz w:val="28"/>
                      <w:szCs w:val="28"/>
                      <w:lang w:val="de-DE"/>
                    </w:rPr>
                    <w:t xml:space="preserve"> AB</w:t>
                  </w:r>
                </w:p>
                <w:p w:rsidR="00EE213F" w:rsidRPr="001F1018" w:rsidRDefault="00EE213F" w:rsidP="003B6AA7">
                  <w:pPr>
                    <w:rPr>
                      <w:sz w:val="28"/>
                      <w:szCs w:val="28"/>
                      <w:lang w:val="de-DE"/>
                    </w:rPr>
                  </w:pPr>
                  <w:r w:rsidRPr="001F1018">
                    <w:rPr>
                      <w:sz w:val="28"/>
                      <w:szCs w:val="28"/>
                      <w:lang w:val="de-DE"/>
                    </w:rPr>
                    <w:t xml:space="preserve">Mà: CA = CB </w:t>
                  </w:r>
                  <w:r w:rsidRPr="001F1018">
                    <w:rPr>
                      <w:position w:val="-6"/>
                      <w:sz w:val="28"/>
                      <w:szCs w:val="28"/>
                    </w:rPr>
                    <w:object w:dxaOrig="2620" w:dyaOrig="360">
                      <v:shape id="_x0000_i3344" type="#_x0000_t75" style="width:131.25pt;height:18pt">
                        <v:imagedata r:id="rId3483" o:title=""/>
                      </v:shape>
                    </w:object>
                  </w:r>
                </w:p>
                <w:p w:rsidR="00EE213F" w:rsidRPr="001F1018" w:rsidRDefault="00EE213F" w:rsidP="003B6AA7">
                  <w:pPr>
                    <w:rPr>
                      <w:sz w:val="28"/>
                      <w:szCs w:val="28"/>
                      <w:lang w:val="de-DE"/>
                    </w:rPr>
                  </w:pPr>
                  <w:r w:rsidRPr="001F1018">
                    <w:rPr>
                      <w:sz w:val="28"/>
                      <w:szCs w:val="28"/>
                      <w:lang w:val="de-DE"/>
                    </w:rPr>
                    <w:t>Từ (1) và (2) suy ra: MOCD là hình bình hành.</w:t>
                  </w:r>
                </w:p>
                <w:p w:rsidR="00EE213F" w:rsidRPr="001F1018" w:rsidRDefault="00EE213F" w:rsidP="003B6AA7">
                  <w:pPr>
                    <w:rPr>
                      <w:sz w:val="28"/>
                      <w:szCs w:val="28"/>
                      <w:lang w:val="de-DE"/>
                    </w:rPr>
                  </w:pPr>
                </w:p>
                <w:p w:rsidR="00EE213F" w:rsidRPr="001F1018" w:rsidRDefault="00EE213F" w:rsidP="003B6AA7">
                  <w:pPr>
                    <w:rPr>
                      <w:b/>
                      <w:i/>
                      <w:sz w:val="28"/>
                      <w:szCs w:val="28"/>
                      <w:lang w:val="de-DE"/>
                    </w:rPr>
                  </w:pPr>
                  <w:r w:rsidRPr="001F1018">
                    <w:rPr>
                      <w:b/>
                      <w:i/>
                      <w:sz w:val="28"/>
                      <w:szCs w:val="28"/>
                      <w:lang w:val="de-DE"/>
                    </w:rPr>
                    <w:t xml:space="preserve">c. Kẻ EF </w:t>
                  </w:r>
                  <w:r w:rsidRPr="001F1018">
                    <w:rPr>
                      <w:b/>
                      <w:i/>
                      <w:position w:val="-4"/>
                      <w:sz w:val="28"/>
                      <w:szCs w:val="28"/>
                    </w:rPr>
                    <w:object w:dxaOrig="240" w:dyaOrig="260">
                      <v:shape id="_x0000_i3345" type="#_x0000_t75" style="width:12pt;height:12.75pt">
                        <v:imagedata r:id="rId3484" o:title=""/>
                      </v:shape>
                    </w:object>
                  </w:r>
                  <w:r w:rsidRPr="001F1018">
                    <w:rPr>
                      <w:b/>
                      <w:i/>
                      <w:sz w:val="28"/>
                      <w:szCs w:val="28"/>
                      <w:lang w:val="de-DE"/>
                    </w:rPr>
                    <w:t xml:space="preserve"> AC. Tính tỉ số  </w:t>
                  </w:r>
                  <w:r w:rsidRPr="001F1018">
                    <w:rPr>
                      <w:b/>
                      <w:i/>
                      <w:position w:val="-24"/>
                      <w:sz w:val="28"/>
                      <w:szCs w:val="28"/>
                    </w:rPr>
                    <w:object w:dxaOrig="460" w:dyaOrig="620">
                      <v:shape id="_x0000_i3346" type="#_x0000_t75" style="width:23.25pt;height:30.75pt">
                        <v:imagedata r:id="rId3485" o:title=""/>
                      </v:shape>
                    </w:object>
                  </w:r>
                  <w:r w:rsidRPr="001F1018">
                    <w:rPr>
                      <w:b/>
                      <w:i/>
                      <w:sz w:val="28"/>
                      <w:szCs w:val="28"/>
                      <w:lang w:val="de-DE"/>
                    </w:rPr>
                    <w:t xml:space="preserve"> ?</w:t>
                  </w:r>
                </w:p>
                <w:p w:rsidR="00EE213F" w:rsidRPr="001F1018" w:rsidRDefault="00EE213F" w:rsidP="003B6AA7">
                  <w:pPr>
                    <w:rPr>
                      <w:sz w:val="28"/>
                      <w:szCs w:val="28"/>
                      <w:lang w:val="de-DE"/>
                    </w:rPr>
                  </w:pPr>
                  <w:r w:rsidRPr="001F1018">
                    <w:rPr>
                      <w:sz w:val="28"/>
                      <w:szCs w:val="28"/>
                      <w:lang w:val="de-DE"/>
                    </w:rPr>
                    <w:t xml:space="preserve">    Xét</w:t>
                  </w:r>
                  <w:r w:rsidRPr="001F1018">
                    <w:rPr>
                      <w:position w:val="-4"/>
                      <w:sz w:val="28"/>
                      <w:szCs w:val="28"/>
                    </w:rPr>
                    <w:object w:dxaOrig="220" w:dyaOrig="260">
                      <v:shape id="_x0000_i3347" type="#_x0000_t75" style="width:11.25pt;height:12.75pt">
                        <v:imagedata r:id="rId3486" o:title=""/>
                      </v:shape>
                    </w:object>
                  </w:r>
                  <w:r w:rsidRPr="001F1018">
                    <w:rPr>
                      <w:sz w:val="28"/>
                      <w:szCs w:val="28"/>
                      <w:lang w:val="de-DE"/>
                    </w:rPr>
                    <w:t xml:space="preserve">MFE và </w:t>
                  </w:r>
                  <w:r w:rsidRPr="001F1018">
                    <w:rPr>
                      <w:position w:val="-4"/>
                      <w:sz w:val="28"/>
                      <w:szCs w:val="28"/>
                    </w:rPr>
                    <w:object w:dxaOrig="220" w:dyaOrig="260">
                      <v:shape id="_x0000_i3348" type="#_x0000_t75" style="width:11.25pt;height:12.75pt">
                        <v:imagedata r:id="rId3487" o:title=""/>
                      </v:shape>
                    </w:object>
                  </w:r>
                  <w:r w:rsidRPr="001F1018">
                    <w:rPr>
                      <w:sz w:val="28"/>
                      <w:szCs w:val="28"/>
                      <w:lang w:val="de-DE"/>
                    </w:rPr>
                    <w:t xml:space="preserve">MCB có: </w:t>
                  </w:r>
                </w:p>
                <w:p w:rsidR="00EE213F" w:rsidRPr="001F1018" w:rsidRDefault="00EE213F" w:rsidP="003B6AA7">
                  <w:pPr>
                    <w:rPr>
                      <w:sz w:val="28"/>
                      <w:szCs w:val="28"/>
                    </w:rPr>
                  </w:pPr>
                  <w:r w:rsidRPr="001F1018">
                    <w:rPr>
                      <w:sz w:val="28"/>
                      <w:szCs w:val="28"/>
                      <w:lang w:val="de-DE"/>
                    </w:rPr>
                    <w:t xml:space="preserve">      </w:t>
                  </w:r>
                  <w:r w:rsidRPr="001F1018">
                    <w:rPr>
                      <w:position w:val="-6"/>
                      <w:sz w:val="28"/>
                      <w:szCs w:val="28"/>
                    </w:rPr>
                    <w:object w:dxaOrig="1880" w:dyaOrig="420">
                      <v:shape id="_x0000_i3349" type="#_x0000_t75" style="width:93.75pt;height:21pt">
                        <v:imagedata r:id="rId3488" o:title=""/>
                      </v:shape>
                    </w:object>
                  </w:r>
                </w:p>
                <w:p w:rsidR="00EE213F" w:rsidRPr="001F1018" w:rsidRDefault="00EE213F" w:rsidP="003B6AA7">
                  <w:pPr>
                    <w:rPr>
                      <w:sz w:val="28"/>
                      <w:szCs w:val="28"/>
                    </w:rPr>
                  </w:pPr>
                  <w:r w:rsidRPr="001F1018">
                    <w:rPr>
                      <w:sz w:val="28"/>
                      <w:szCs w:val="28"/>
                    </w:rPr>
                    <w:t xml:space="preserve">      </w:t>
                  </w:r>
                  <w:r w:rsidRPr="001F1018">
                    <w:rPr>
                      <w:position w:val="-4"/>
                      <w:sz w:val="28"/>
                      <w:szCs w:val="28"/>
                    </w:rPr>
                    <w:object w:dxaOrig="1340" w:dyaOrig="400">
                      <v:shape id="_x0000_i3350" type="#_x0000_t75" style="width:66.75pt;height:20.25pt">
                        <v:imagedata r:id="rId3489" o:title=""/>
                      </v:shape>
                    </w:object>
                  </w:r>
                  <w:r w:rsidRPr="001F1018">
                    <w:rPr>
                      <w:sz w:val="28"/>
                      <w:szCs w:val="28"/>
                    </w:rPr>
                    <w:t>(đối đỉnh)</w:t>
                  </w:r>
                </w:p>
                <w:p w:rsidR="00EE213F" w:rsidRPr="001F1018" w:rsidRDefault="00EE213F" w:rsidP="003B6AA7">
                  <w:pPr>
                    <w:rPr>
                      <w:sz w:val="28"/>
                      <w:szCs w:val="28"/>
                    </w:rPr>
                  </w:pPr>
                  <w:r w:rsidRPr="001F1018">
                    <w:rPr>
                      <w:sz w:val="28"/>
                      <w:szCs w:val="28"/>
                    </w:rPr>
                    <w:t xml:space="preserve">   </w:t>
                  </w:r>
                  <w:r w:rsidRPr="001F1018">
                    <w:rPr>
                      <w:position w:val="-6"/>
                      <w:sz w:val="28"/>
                      <w:szCs w:val="28"/>
                    </w:rPr>
                    <w:object w:dxaOrig="2000" w:dyaOrig="279">
                      <v:shape id="_x0000_i3351" type="#_x0000_t75" style="width:99.75pt;height:14.25pt">
                        <v:imagedata r:id="rId3490" o:title=""/>
                      </v:shape>
                    </w:object>
                  </w:r>
                  <w:r w:rsidRPr="001F1018">
                    <w:rPr>
                      <w:sz w:val="28"/>
                      <w:szCs w:val="28"/>
                    </w:rPr>
                    <w:t>(g – g)</w:t>
                  </w:r>
                  <w:r w:rsidRPr="001F1018">
                    <w:rPr>
                      <w:position w:val="-24"/>
                      <w:sz w:val="28"/>
                      <w:szCs w:val="28"/>
                    </w:rPr>
                    <w:object w:dxaOrig="1400" w:dyaOrig="620">
                      <v:shape id="_x0000_i3352" type="#_x0000_t75" style="width:69.75pt;height:30.75pt">
                        <v:imagedata r:id="rId3491" o:title=""/>
                      </v:shape>
                    </w:object>
                  </w:r>
                </w:p>
                <w:p w:rsidR="00EE213F" w:rsidRPr="001F1018" w:rsidRDefault="00EE213F" w:rsidP="003B6AA7">
                  <w:pPr>
                    <w:rPr>
                      <w:sz w:val="28"/>
                      <w:szCs w:val="28"/>
                    </w:rPr>
                  </w:pPr>
                  <w:r w:rsidRPr="001F1018">
                    <w:rPr>
                      <w:sz w:val="28"/>
                      <w:szCs w:val="28"/>
                    </w:rPr>
                    <w:t xml:space="preserve">   Ta lại có: AC = 2MC (gt). Mà: CB = CA </w:t>
                  </w:r>
                  <w:r w:rsidRPr="001F1018">
                    <w:rPr>
                      <w:position w:val="-6"/>
                      <w:sz w:val="28"/>
                      <w:szCs w:val="28"/>
                    </w:rPr>
                    <w:object w:dxaOrig="300" w:dyaOrig="240">
                      <v:shape id="_x0000_i3353" type="#_x0000_t75" style="width:15pt;height:12pt">
                        <v:imagedata r:id="rId3492" o:title=""/>
                      </v:shape>
                    </w:object>
                  </w:r>
                  <w:r w:rsidRPr="001F1018">
                    <w:rPr>
                      <w:sz w:val="28"/>
                      <w:szCs w:val="28"/>
                    </w:rPr>
                    <w:t>CB = 2MC</w:t>
                  </w:r>
                </w:p>
                <w:p w:rsidR="00EE213F" w:rsidRPr="001F1018" w:rsidRDefault="00EE213F" w:rsidP="003B6AA7">
                  <w:pPr>
                    <w:rPr>
                      <w:sz w:val="28"/>
                      <w:szCs w:val="28"/>
                    </w:rPr>
                  </w:pPr>
                  <w:r w:rsidRPr="001F1018">
                    <w:rPr>
                      <w:sz w:val="28"/>
                      <w:szCs w:val="28"/>
                    </w:rPr>
                    <w:t xml:space="preserve">   </w:t>
                  </w:r>
                  <w:r w:rsidRPr="001F1018">
                    <w:rPr>
                      <w:position w:val="-24"/>
                      <w:sz w:val="28"/>
                      <w:szCs w:val="28"/>
                    </w:rPr>
                    <w:object w:dxaOrig="2580" w:dyaOrig="620">
                      <v:shape id="_x0000_i3354" type="#_x0000_t75" style="width:129pt;height:30.75pt">
                        <v:imagedata r:id="rId3493" o:title=""/>
                      </v:shape>
                    </w:object>
                  </w:r>
                </w:p>
                <w:p w:rsidR="00EE213F" w:rsidRPr="001F1018" w:rsidRDefault="00EE213F" w:rsidP="003B6AA7">
                  <w:pPr>
                    <w:rPr>
                      <w:sz w:val="28"/>
                      <w:szCs w:val="28"/>
                    </w:rPr>
                  </w:pPr>
                </w:p>
                <w:p w:rsidR="00EE213F" w:rsidRPr="001F1018" w:rsidRDefault="00EE213F" w:rsidP="003B6AA7">
                  <w:pPr>
                    <w:rPr>
                      <w:b/>
                      <w:i/>
                      <w:sz w:val="28"/>
                      <w:szCs w:val="28"/>
                    </w:rPr>
                  </w:pPr>
                  <w:r w:rsidRPr="001F1018">
                    <w:rPr>
                      <w:b/>
                      <w:i/>
                      <w:sz w:val="28"/>
                      <w:szCs w:val="28"/>
                    </w:rPr>
                    <w:t>d. Chứng minh tứ giác BHIK nội tiếp được đường tròn.</w:t>
                  </w:r>
                </w:p>
                <w:p w:rsidR="00EE213F" w:rsidRPr="001F1018" w:rsidRDefault="00EE213F" w:rsidP="003B6AA7">
                  <w:pPr>
                    <w:rPr>
                      <w:sz w:val="28"/>
                      <w:szCs w:val="28"/>
                    </w:rPr>
                  </w:pPr>
                  <w:r w:rsidRPr="001F1018">
                    <w:rPr>
                      <w:sz w:val="28"/>
                      <w:szCs w:val="28"/>
                    </w:rPr>
                    <w:t xml:space="preserve">    Ta có: </w:t>
                  </w:r>
                  <w:r w:rsidRPr="001F1018">
                    <w:rPr>
                      <w:position w:val="-24"/>
                      <w:sz w:val="28"/>
                      <w:szCs w:val="28"/>
                    </w:rPr>
                    <w:object w:dxaOrig="1200" w:dyaOrig="620">
                      <v:shape id="_x0000_i3355" type="#_x0000_t75" style="width:60pt;height:30.75pt">
                        <v:imagedata r:id="rId3494" o:title=""/>
                      </v:shape>
                    </w:object>
                  </w:r>
                  <w:r w:rsidRPr="001F1018">
                    <w:rPr>
                      <w:sz w:val="28"/>
                      <w:szCs w:val="28"/>
                    </w:rPr>
                    <w:t xml:space="preserve"> (góc nội tiếp đường tròn tâm (O))  (3)</w:t>
                  </w:r>
                </w:p>
                <w:p w:rsidR="00EE213F" w:rsidRPr="001F1018" w:rsidRDefault="00EE213F" w:rsidP="003B6AA7">
                  <w:pPr>
                    <w:rPr>
                      <w:sz w:val="28"/>
                      <w:szCs w:val="28"/>
                    </w:rPr>
                  </w:pPr>
                  <w:r w:rsidRPr="001F1018">
                    <w:rPr>
                      <w:sz w:val="28"/>
                      <w:szCs w:val="28"/>
                    </w:rPr>
                    <w:t xml:space="preserve">    Ta lại có: </w:t>
                  </w:r>
                  <w:r w:rsidRPr="001F1018">
                    <w:rPr>
                      <w:position w:val="-24"/>
                      <w:sz w:val="28"/>
                      <w:szCs w:val="28"/>
                    </w:rPr>
                    <w:object w:dxaOrig="2439" w:dyaOrig="620">
                      <v:shape id="_x0000_i3356" type="#_x0000_t75" style="width:122.25pt;height:30.75pt">
                        <v:imagedata r:id="rId3495" o:title=""/>
                      </v:shape>
                    </w:object>
                  </w:r>
                  <w:r w:rsidRPr="001F1018">
                    <w:rPr>
                      <w:sz w:val="28"/>
                      <w:szCs w:val="28"/>
                    </w:rPr>
                    <w:t xml:space="preserve"> (góc có đỉnh nằm trong đường tròn (O))</w:t>
                  </w:r>
                </w:p>
                <w:p w:rsidR="00EE213F" w:rsidRPr="001F1018" w:rsidRDefault="00EE213F" w:rsidP="003B6AA7">
                  <w:pPr>
                    <w:rPr>
                      <w:sz w:val="28"/>
                      <w:szCs w:val="28"/>
                    </w:rPr>
                  </w:pPr>
                  <w:r w:rsidRPr="001F1018">
                    <w:rPr>
                      <w:sz w:val="28"/>
                      <w:szCs w:val="28"/>
                    </w:rPr>
                    <w:t xml:space="preserve">    Mà : EA = EN (bán kính đường tròn (E))</w:t>
                  </w:r>
                  <w:r w:rsidRPr="001F1018">
                    <w:rPr>
                      <w:position w:val="-6"/>
                      <w:sz w:val="28"/>
                      <w:szCs w:val="28"/>
                    </w:rPr>
                    <w:object w:dxaOrig="1260" w:dyaOrig="360">
                      <v:shape id="_x0000_i3357" type="#_x0000_t75" style="width:63pt;height:18pt">
                        <v:imagedata r:id="rId3496" o:title=""/>
                      </v:shape>
                    </w:object>
                  </w:r>
                </w:p>
                <w:p w:rsidR="00EE213F" w:rsidRPr="001F1018" w:rsidRDefault="00EE213F" w:rsidP="003B6AA7">
                  <w:pPr>
                    <w:rPr>
                      <w:sz w:val="28"/>
                      <w:szCs w:val="28"/>
                    </w:rPr>
                  </w:pPr>
                  <w:r w:rsidRPr="001F1018">
                    <w:rPr>
                      <w:sz w:val="28"/>
                      <w:szCs w:val="28"/>
                    </w:rPr>
                    <w:t xml:space="preserve">    </w:t>
                  </w:r>
                  <w:r w:rsidRPr="001F1018">
                    <w:rPr>
                      <w:position w:val="-6"/>
                      <w:sz w:val="28"/>
                      <w:szCs w:val="28"/>
                    </w:rPr>
                    <w:object w:dxaOrig="300" w:dyaOrig="240">
                      <v:shape id="_x0000_i3358" type="#_x0000_t75" style="width:15pt;height:12pt">
                        <v:imagedata r:id="rId3497" o:title=""/>
                      </v:shape>
                    </w:object>
                  </w:r>
                  <w:r w:rsidRPr="001F1018">
                    <w:rPr>
                      <w:position w:val="-24"/>
                      <w:sz w:val="28"/>
                      <w:szCs w:val="28"/>
                    </w:rPr>
                    <w:object w:dxaOrig="5260" w:dyaOrig="620">
                      <v:shape id="_x0000_i3359" type="#_x0000_t75" style="width:263.25pt;height:30.75pt">
                        <v:imagedata r:id="rId3498" o:title=""/>
                      </v:shape>
                    </w:object>
                  </w:r>
                  <w:r w:rsidRPr="001F1018">
                    <w:rPr>
                      <w:sz w:val="28"/>
                      <w:szCs w:val="28"/>
                    </w:rPr>
                    <w:t xml:space="preserve"> (4) </w:t>
                  </w:r>
                </w:p>
                <w:p w:rsidR="00EE213F" w:rsidRPr="001F1018" w:rsidRDefault="00EE213F" w:rsidP="003B6AA7">
                  <w:pPr>
                    <w:rPr>
                      <w:sz w:val="28"/>
                      <w:szCs w:val="28"/>
                    </w:rPr>
                  </w:pPr>
                  <w:r w:rsidRPr="001F1018">
                    <w:rPr>
                      <w:sz w:val="28"/>
                      <w:szCs w:val="28"/>
                    </w:rPr>
                    <w:t xml:space="preserve">   Từ (3) và (4) suy ra: </w:t>
                  </w:r>
                  <w:r w:rsidRPr="001F1018">
                    <w:rPr>
                      <w:position w:val="-4"/>
                      <w:sz w:val="28"/>
                      <w:szCs w:val="28"/>
                    </w:rPr>
                    <w:object w:dxaOrig="999" w:dyaOrig="400">
                      <v:shape id="_x0000_i3360" type="#_x0000_t75" style="width:50.25pt;height:20.25pt">
                        <v:imagedata r:id="rId3499" o:title=""/>
                      </v:shape>
                    </w:object>
                  </w:r>
                </w:p>
                <w:p w:rsidR="00EE213F" w:rsidRPr="001F1018" w:rsidRDefault="00EE213F" w:rsidP="003B6AA7">
                  <w:pPr>
                    <w:rPr>
                      <w:sz w:val="28"/>
                      <w:szCs w:val="28"/>
                    </w:rPr>
                  </w:pPr>
                  <w:r w:rsidRPr="001F1018">
                    <w:rPr>
                      <w:sz w:val="28"/>
                      <w:szCs w:val="28"/>
                    </w:rPr>
                    <w:t xml:space="preserve">    Mà </w:t>
                  </w:r>
                  <w:r w:rsidRPr="001F1018">
                    <w:rPr>
                      <w:position w:val="-4"/>
                      <w:sz w:val="28"/>
                      <w:szCs w:val="28"/>
                    </w:rPr>
                    <w:object w:dxaOrig="560" w:dyaOrig="400">
                      <v:shape id="_x0000_i3361" type="#_x0000_t75" style="width:27.75pt;height:20.25pt">
                        <v:imagedata r:id="rId3500" o:title=""/>
                      </v:shape>
                    </w:object>
                  </w:r>
                  <w:r w:rsidRPr="001F1018">
                    <w:rPr>
                      <w:sz w:val="28"/>
                      <w:szCs w:val="28"/>
                    </w:rPr>
                    <w:t xml:space="preserve"> là góc ngoài tại H của tứ giác BIHK </w:t>
                  </w:r>
                </w:p>
                <w:p w:rsidR="00EE213F" w:rsidRPr="001F1018" w:rsidRDefault="00EE213F" w:rsidP="003B6AA7">
                  <w:pPr>
                    <w:rPr>
                      <w:sz w:val="28"/>
                      <w:szCs w:val="28"/>
                    </w:rPr>
                  </w:pPr>
                  <w:r w:rsidRPr="001F1018">
                    <w:rPr>
                      <w:sz w:val="28"/>
                      <w:szCs w:val="28"/>
                    </w:rPr>
                    <w:t>Vậy tứ giác BIHK nội tiếp được đường tròn.</w:t>
                  </w:r>
                </w:p>
              </w:tc>
            </w:tr>
          </w:tbl>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1595</w:t>
            </w:r>
          </w:p>
          <w:tbl>
            <w:tblPr>
              <w:tblW w:w="10908" w:type="dxa"/>
              <w:tblLook w:val="01E0" w:firstRow="1" w:lastRow="1" w:firstColumn="1" w:lastColumn="1" w:noHBand="0" w:noVBand="0"/>
            </w:tblPr>
            <w:tblGrid>
              <w:gridCol w:w="4188"/>
              <w:gridCol w:w="6720"/>
            </w:tblGrid>
            <w:tr w:rsidR="00EE213F" w:rsidRPr="00EE213F" w:rsidTr="003B6AA7">
              <w:tc>
                <w:tcPr>
                  <w:tcW w:w="4188" w:type="dxa"/>
                  <w:shd w:val="clear" w:color="auto" w:fill="auto"/>
                </w:tcPr>
                <w:p w:rsidR="00EE213F" w:rsidRPr="00EE213F" w:rsidRDefault="00EE213F" w:rsidP="003B6AA7">
                  <w:pPr>
                    <w:spacing w:before="60"/>
                    <w:jc w:val="center"/>
                    <w:rPr>
                      <w:b/>
                      <w:sz w:val="28"/>
                      <w:szCs w:val="28"/>
                      <w:lang w:val="nl-NL"/>
                    </w:rPr>
                  </w:pPr>
                  <w:r w:rsidRPr="00EE213F">
                    <w:rPr>
                      <w:b/>
                      <w:sz w:val="28"/>
                      <w:szCs w:val="28"/>
                      <w:lang w:val="nl-NL"/>
                    </w:rPr>
                    <w:t>SỞ GIÁO DỤC VÀ ĐÀO TẠO</w:t>
                  </w:r>
                </w:p>
              </w:tc>
              <w:tc>
                <w:tcPr>
                  <w:tcW w:w="6720" w:type="dxa"/>
                  <w:shd w:val="clear" w:color="auto" w:fill="auto"/>
                </w:tcPr>
                <w:p w:rsidR="00EE213F" w:rsidRPr="00EE213F" w:rsidRDefault="00EE213F" w:rsidP="003B6AA7">
                  <w:pPr>
                    <w:spacing w:before="60"/>
                    <w:jc w:val="center"/>
                    <w:rPr>
                      <w:b/>
                      <w:sz w:val="28"/>
                      <w:szCs w:val="28"/>
                      <w:lang w:val="nl-NL"/>
                    </w:rPr>
                  </w:pPr>
                  <w:r w:rsidRPr="00EE213F">
                    <w:rPr>
                      <w:b/>
                      <w:sz w:val="28"/>
                      <w:szCs w:val="28"/>
                      <w:lang w:val="nl-NL"/>
                    </w:rPr>
                    <w:t>KỲ THI TUYỂN SINH VÀO LỚP 10 THPT</w:t>
                  </w:r>
                </w:p>
              </w:tc>
            </w:tr>
            <w:tr w:rsidR="00EE213F" w:rsidRPr="00EE213F" w:rsidTr="003B6AA7">
              <w:tc>
                <w:tcPr>
                  <w:tcW w:w="4188" w:type="dxa"/>
                  <w:shd w:val="clear" w:color="auto" w:fill="auto"/>
                </w:tcPr>
                <w:p w:rsidR="00EE213F" w:rsidRPr="00EE213F" w:rsidRDefault="00EE213F" w:rsidP="003B6AA7">
                  <w:pPr>
                    <w:spacing w:before="60"/>
                    <w:jc w:val="center"/>
                    <w:rPr>
                      <w:b/>
                      <w:sz w:val="28"/>
                      <w:szCs w:val="28"/>
                    </w:rPr>
                  </w:pPr>
                  <w:r w:rsidRPr="00EE213F">
                    <w:rPr>
                      <w:b/>
                      <w:sz w:val="28"/>
                      <w:szCs w:val="28"/>
                    </w:rPr>
                    <w:t>QUẢNG BÌNH</w:t>
                  </w:r>
                </w:p>
              </w:tc>
              <w:tc>
                <w:tcPr>
                  <w:tcW w:w="6720" w:type="dxa"/>
                  <w:shd w:val="clear" w:color="auto" w:fill="auto"/>
                </w:tcPr>
                <w:p w:rsidR="00EE213F" w:rsidRPr="00EE213F" w:rsidRDefault="00EE213F" w:rsidP="003B6AA7">
                  <w:pPr>
                    <w:spacing w:before="60"/>
                    <w:jc w:val="center"/>
                    <w:rPr>
                      <w:b/>
                      <w:sz w:val="28"/>
                      <w:szCs w:val="28"/>
                    </w:rPr>
                  </w:pPr>
                  <w:r w:rsidRPr="00EE213F">
                    <w:rPr>
                      <w:sz w:val="28"/>
                      <w:szCs w:val="28"/>
                    </w:rPr>
                    <w:t xml:space="preserve">Môn thi: </w:t>
                  </w:r>
                  <w:r w:rsidRPr="00EE213F">
                    <w:rPr>
                      <w:b/>
                      <w:sz w:val="28"/>
                      <w:szCs w:val="28"/>
                    </w:rPr>
                    <w:t>TOÁN</w:t>
                  </w:r>
                </w:p>
              </w:tc>
            </w:tr>
            <w:tr w:rsidR="00EE213F" w:rsidRPr="00EE213F" w:rsidTr="003B6AA7">
              <w:tc>
                <w:tcPr>
                  <w:tcW w:w="4188" w:type="dxa"/>
                  <w:vMerge w:val="restart"/>
                  <w:shd w:val="clear" w:color="auto" w:fill="auto"/>
                </w:tcPr>
                <w:p w:rsidR="00EE213F" w:rsidRPr="00EE213F" w:rsidRDefault="00EE213F" w:rsidP="003B6AA7">
                  <w:pPr>
                    <w:rPr>
                      <w:sz w:val="28"/>
                      <w:szCs w:val="28"/>
                    </w:rPr>
                  </w:pPr>
                  <w:r w:rsidRPr="00EE213F">
                    <w:rPr>
                      <w:noProof/>
                      <w:sz w:val="28"/>
                      <w:szCs w:val="28"/>
                      <w:lang w:val="en-US"/>
                    </w:rPr>
                    <mc:AlternateContent>
                      <mc:Choice Requires="wps">
                        <w:drawing>
                          <wp:anchor distT="0" distB="0" distL="114300" distR="114300" simplePos="0" relativeHeight="251867136" behindDoc="0" locked="0" layoutInCell="1" allowOverlap="1" wp14:anchorId="70687D74" wp14:editId="73A1CF63">
                            <wp:simplePos x="0" y="0"/>
                            <wp:positionH relativeFrom="column">
                              <wp:posOffset>525780</wp:posOffset>
                            </wp:positionH>
                            <wp:positionV relativeFrom="paragraph">
                              <wp:posOffset>67310</wp:posOffset>
                            </wp:positionV>
                            <wp:extent cx="1512570" cy="278130"/>
                            <wp:effectExtent l="11430" t="13335" r="9525" b="13335"/>
                            <wp:wrapNone/>
                            <wp:docPr id="1619" name="Text Box 1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EE213F" w:rsidRPr="00955690" w:rsidRDefault="00EE213F" w:rsidP="00EE213F">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19" o:spid="_x0000_s1307" type="#_x0000_t202" style="position:absolute;margin-left:41.4pt;margin-top:5.3pt;width:119.1pt;height:21.9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">
                            <v:textbox>
                              <w:txbxContent>
                                <w:p w:rsidR="00EE213F" w:rsidRPr="00955690" w:rsidRDefault="00EE213F" w:rsidP="00EE213F">
                                  <w:pPr>
                                    <w:jc w:val="center"/>
                                    <w:rPr>
                                      <w:b/>
                                      <w:color w:val="FF0000"/>
                                    </w:rPr>
                                  </w:pPr>
                                  <w:r w:rsidRPr="00955690">
                                    <w:rPr>
                                      <w:b/>
                                      <w:color w:val="FF0000"/>
                                    </w:rPr>
                                    <w:t>ĐỀ CHÍNH THỨC</w:t>
                                  </w:r>
                                </w:p>
                              </w:txbxContent>
                            </v:textbox>
                          </v:shape>
                        </w:pict>
                      </mc:Fallback>
                    </mc:AlternateContent>
                  </w:r>
                </w:p>
              </w:tc>
              <w:tc>
                <w:tcPr>
                  <w:tcW w:w="6720" w:type="dxa"/>
                  <w:shd w:val="clear" w:color="auto" w:fill="auto"/>
                </w:tcPr>
                <w:p w:rsidR="00EE213F" w:rsidRPr="00EE213F" w:rsidRDefault="00EE213F" w:rsidP="003B6AA7">
                  <w:pPr>
                    <w:jc w:val="center"/>
                    <w:rPr>
                      <w:rFonts w:ascii=".VnTime" w:hAnsi=".VnTime"/>
                      <w:b/>
                      <w:sz w:val="28"/>
                      <w:szCs w:val="28"/>
                      <w:lang w:val="nl-NL"/>
                    </w:rPr>
                  </w:pPr>
                  <w:r w:rsidRPr="00EE213F">
                    <w:rPr>
                      <w:rFonts w:ascii=".VnTime" w:hAnsi=".VnTime"/>
                      <w:b/>
                      <w:sz w:val="28"/>
                      <w:szCs w:val="28"/>
                      <w:lang w:val="nl-NL"/>
                    </w:rPr>
                    <w:t>M· ®Ò: 201  (thÝ sinh ghi m· ®Ò vµo sau ch÷ bµi lµm)</w:t>
                  </w:r>
                </w:p>
              </w:tc>
            </w:tr>
            <w:tr w:rsidR="00EE213F" w:rsidRPr="00EE213F" w:rsidTr="003B6AA7">
              <w:tc>
                <w:tcPr>
                  <w:tcW w:w="4188" w:type="dxa"/>
                  <w:vMerge/>
                  <w:shd w:val="clear" w:color="auto" w:fill="auto"/>
                </w:tcPr>
                <w:p w:rsidR="00EE213F" w:rsidRPr="00EE213F" w:rsidRDefault="00EE213F" w:rsidP="003B6AA7">
                  <w:pPr>
                    <w:rPr>
                      <w:sz w:val="28"/>
                      <w:szCs w:val="28"/>
                    </w:rPr>
                  </w:pPr>
                </w:p>
              </w:tc>
              <w:tc>
                <w:tcPr>
                  <w:tcW w:w="6720" w:type="dxa"/>
                  <w:shd w:val="clear" w:color="auto" w:fill="auto"/>
                </w:tcPr>
                <w:p w:rsidR="00EE213F" w:rsidRPr="00EE213F" w:rsidRDefault="00EE213F" w:rsidP="003B6AA7">
                  <w:pPr>
                    <w:jc w:val="center"/>
                    <w:rPr>
                      <w:sz w:val="28"/>
                      <w:szCs w:val="28"/>
                    </w:rPr>
                  </w:pPr>
                  <w:r w:rsidRPr="00EE213F">
                    <w:rPr>
                      <w:sz w:val="28"/>
                      <w:szCs w:val="28"/>
                    </w:rPr>
                    <w:t xml:space="preserve">Thời gian làm bài: </w:t>
                  </w:r>
                  <w:r w:rsidRPr="00EE213F">
                    <w:rPr>
                      <w:b/>
                      <w:sz w:val="28"/>
                      <w:szCs w:val="28"/>
                    </w:rPr>
                    <w:t>120 phút</w:t>
                  </w:r>
                </w:p>
              </w:tc>
            </w:tr>
          </w:tbl>
          <w:p w:rsidR="00EE213F" w:rsidRPr="00EE213F" w:rsidRDefault="00EE213F" w:rsidP="00EE213F">
            <w:pPr>
              <w:rPr>
                <w:sz w:val="28"/>
                <w:szCs w:val="28"/>
              </w:rPr>
            </w:pPr>
          </w:p>
          <w:p w:rsidR="00EE213F" w:rsidRPr="00EE213F" w:rsidRDefault="00EE213F" w:rsidP="00EE213F">
            <w:pPr>
              <w:jc w:val="both"/>
              <w:rPr>
                <w:rFonts w:ascii=".VnTime" w:hAnsi=".VnTime"/>
                <w:sz w:val="28"/>
                <w:szCs w:val="28"/>
              </w:rPr>
            </w:pPr>
            <w:r w:rsidRPr="00EE213F">
              <w:rPr>
                <w:rFonts w:ascii=".VnTime" w:hAnsi=".VnTime"/>
                <w:b/>
                <w:sz w:val="28"/>
                <w:szCs w:val="28"/>
              </w:rPr>
              <w:t>C©u 1</w:t>
            </w:r>
            <w:r w:rsidRPr="00EE213F">
              <w:rPr>
                <w:rFonts w:ascii=".VnTime" w:hAnsi=".VnTime"/>
                <w:sz w:val="28"/>
                <w:szCs w:val="28"/>
              </w:rPr>
              <w:t xml:space="preserve">: </w:t>
            </w:r>
            <w:r w:rsidRPr="00EE213F">
              <w:rPr>
                <w:rFonts w:ascii=".VnTime" w:hAnsi=".VnTime"/>
                <w:i/>
                <w:sz w:val="28"/>
                <w:szCs w:val="28"/>
              </w:rPr>
              <w:t>(1.5 ®iÓm)</w:t>
            </w:r>
            <w:r w:rsidRPr="00EE213F">
              <w:rPr>
                <w:rFonts w:ascii=".VnTime" w:hAnsi=".VnTime"/>
                <w:sz w:val="28"/>
                <w:szCs w:val="28"/>
              </w:rPr>
              <w:t>: Cho biÓu thøc::</w:t>
            </w:r>
            <w:r w:rsidRPr="00EE213F">
              <w:rPr>
                <w:rFonts w:ascii=".VnTime" w:hAnsi=".VnTime"/>
                <w:position w:val="-28"/>
                <w:sz w:val="28"/>
                <w:szCs w:val="28"/>
              </w:rPr>
              <w:object w:dxaOrig="3500" w:dyaOrig="680">
                <v:shape id="_x0000_i3362" type="#_x0000_t75" style="width:174.75pt;height:33.75pt">
                  <v:imagedata r:id="rId3501" o:title=""/>
                </v:shape>
              </w:object>
            </w:r>
            <w:r w:rsidRPr="00EE213F">
              <w:rPr>
                <w:rFonts w:ascii=".VnTime" w:hAnsi=".VnTime"/>
                <w:sz w:val="28"/>
                <w:szCs w:val="28"/>
              </w:rPr>
              <w:t xml:space="preserve"> víi </w:t>
            </w:r>
            <w:r w:rsidRPr="00EE213F">
              <w:rPr>
                <w:rFonts w:ascii=".VnTime" w:hAnsi=".VnTime"/>
                <w:position w:val="-6"/>
                <w:sz w:val="28"/>
                <w:szCs w:val="28"/>
              </w:rPr>
              <w:object w:dxaOrig="620" w:dyaOrig="279">
                <v:shape id="_x0000_i3363" type="#_x0000_t75" style="width:30.75pt;height:14.25pt">
                  <v:imagedata r:id="rId3502" o:title=""/>
                </v:shape>
              </w:object>
            </w:r>
            <w:r w:rsidRPr="00EE213F">
              <w:rPr>
                <w:rFonts w:ascii=".VnTime" w:hAnsi=".VnTime"/>
                <w:sz w:val="28"/>
                <w:szCs w:val="28"/>
              </w:rPr>
              <w:t>,</w:t>
            </w:r>
            <w:r w:rsidRPr="00EE213F">
              <w:rPr>
                <w:rFonts w:ascii=".VnTime" w:hAnsi=".VnTime"/>
                <w:position w:val="-4"/>
                <w:sz w:val="28"/>
                <w:szCs w:val="28"/>
              </w:rPr>
              <w:object w:dxaOrig="740" w:dyaOrig="260">
                <v:shape id="_x0000_i3364" type="#_x0000_t75" style="width:36.75pt;height:12.75pt">
                  <v:imagedata r:id="rId3503" o:title=""/>
                </v:shape>
              </w:object>
            </w:r>
          </w:p>
          <w:p w:rsidR="00EE213F" w:rsidRPr="00EE213F" w:rsidRDefault="00EE213F" w:rsidP="00EE213F">
            <w:pPr>
              <w:ind w:left="360"/>
              <w:jc w:val="both"/>
              <w:rPr>
                <w:rFonts w:ascii=".VnTime" w:hAnsi=".VnTime"/>
                <w:sz w:val="28"/>
                <w:szCs w:val="28"/>
              </w:rPr>
            </w:pPr>
            <w:r w:rsidRPr="00EE213F">
              <w:rPr>
                <w:rFonts w:ascii=".VnTime" w:hAnsi=".VnTime"/>
                <w:sz w:val="28"/>
                <w:szCs w:val="28"/>
              </w:rPr>
              <w:t xml:space="preserve">      a)Rót gän biÓu thøc P</w:t>
            </w:r>
          </w:p>
          <w:p w:rsidR="00EE213F" w:rsidRPr="00EE213F" w:rsidRDefault="00EE213F" w:rsidP="00EE213F">
            <w:pPr>
              <w:jc w:val="both"/>
              <w:rPr>
                <w:rFonts w:ascii=".VnTime" w:hAnsi=".VnTime"/>
                <w:sz w:val="28"/>
                <w:szCs w:val="28"/>
              </w:rPr>
            </w:pPr>
            <w:r w:rsidRPr="00EE213F">
              <w:rPr>
                <w:rFonts w:ascii=".VnTime" w:hAnsi=".VnTime"/>
                <w:sz w:val="28"/>
                <w:szCs w:val="28"/>
              </w:rPr>
              <w:t xml:space="preserve">           b) TÝnh gi¸ trÞ cña biÓu thøc P khi x=</w:t>
            </w:r>
            <w:r w:rsidRPr="00EE213F">
              <w:rPr>
                <w:rFonts w:ascii=".VnTime" w:hAnsi=".VnTime"/>
                <w:position w:val="-24"/>
                <w:sz w:val="28"/>
                <w:szCs w:val="28"/>
              </w:rPr>
              <w:object w:dxaOrig="240" w:dyaOrig="620">
                <v:shape id="_x0000_i3365" type="#_x0000_t75" style="width:12pt;height:30.75pt">
                  <v:imagedata r:id="rId3504" o:title=""/>
                </v:shape>
              </w:object>
            </w:r>
          </w:p>
          <w:p w:rsidR="00EE213F" w:rsidRPr="00EE213F" w:rsidRDefault="00EE213F" w:rsidP="00EE213F">
            <w:pPr>
              <w:jc w:val="both"/>
              <w:rPr>
                <w:rFonts w:ascii=".VnTime" w:hAnsi=".VnTime"/>
                <w:b/>
                <w:sz w:val="28"/>
                <w:szCs w:val="28"/>
              </w:rPr>
            </w:pPr>
          </w:p>
          <w:p w:rsidR="00EE213F" w:rsidRPr="00EE213F" w:rsidRDefault="00EE213F" w:rsidP="00EE213F">
            <w:pPr>
              <w:jc w:val="both"/>
              <w:rPr>
                <w:rFonts w:ascii=".VnTime" w:hAnsi=".VnTime"/>
                <w:sz w:val="28"/>
                <w:szCs w:val="28"/>
                <w:lang w:val="es-ES"/>
              </w:rPr>
            </w:pPr>
            <w:r w:rsidRPr="00EE213F">
              <w:rPr>
                <w:rFonts w:ascii=".VnTime" w:hAnsi=".VnTime"/>
                <w:b/>
                <w:sz w:val="28"/>
                <w:szCs w:val="28"/>
                <w:lang w:val="es-ES"/>
              </w:rPr>
              <w:t>C©u 2:</w:t>
            </w:r>
            <w:r w:rsidRPr="00EE213F">
              <w:rPr>
                <w:rFonts w:ascii=".VnTime" w:hAnsi=".VnTime"/>
                <w:i/>
                <w:sz w:val="28"/>
                <w:szCs w:val="28"/>
                <w:lang w:val="es-ES"/>
              </w:rPr>
              <w:t>(1,5®iÓm)</w:t>
            </w:r>
            <w:r w:rsidRPr="00EE213F">
              <w:rPr>
                <w:rFonts w:ascii=".VnTime" w:hAnsi=".VnTime"/>
                <w:b/>
                <w:sz w:val="28"/>
                <w:szCs w:val="28"/>
                <w:lang w:val="es-ES"/>
              </w:rPr>
              <w:t xml:space="preserve"> </w:t>
            </w:r>
            <w:r w:rsidRPr="00EE213F">
              <w:rPr>
                <w:rFonts w:ascii=".VnTime" w:hAnsi=".VnTime"/>
                <w:sz w:val="28"/>
                <w:szCs w:val="28"/>
                <w:lang w:val="es-ES"/>
              </w:rPr>
              <w:t>: Cho ba ®­êng th¼ng(d</w:t>
            </w:r>
            <w:r w:rsidRPr="00EE213F">
              <w:rPr>
                <w:rFonts w:ascii=".VnTime" w:hAnsi=".VnTime"/>
                <w:sz w:val="28"/>
                <w:szCs w:val="28"/>
                <w:vertAlign w:val="subscript"/>
                <w:lang w:val="es-ES"/>
              </w:rPr>
              <w:t>1</w:t>
            </w:r>
            <w:r w:rsidRPr="00EE213F">
              <w:rPr>
                <w:rFonts w:ascii=".VnTime" w:hAnsi=".VnTime"/>
                <w:sz w:val="28"/>
                <w:szCs w:val="28"/>
                <w:lang w:val="es-ES"/>
              </w:rPr>
              <w:t>): y= 2x+1; (d</w:t>
            </w:r>
            <w:r w:rsidRPr="00EE213F">
              <w:rPr>
                <w:rFonts w:ascii=".VnTime" w:hAnsi=".VnTime"/>
                <w:sz w:val="28"/>
                <w:szCs w:val="28"/>
                <w:vertAlign w:val="subscript"/>
                <w:lang w:val="es-ES"/>
              </w:rPr>
              <w:t>2</w:t>
            </w:r>
            <w:r w:rsidRPr="00EE213F">
              <w:rPr>
                <w:rFonts w:ascii=".VnTime" w:hAnsi=".VnTime"/>
                <w:sz w:val="28"/>
                <w:szCs w:val="28"/>
                <w:lang w:val="es-ES"/>
              </w:rPr>
              <w:t>): y=3; (d</w:t>
            </w:r>
            <w:r w:rsidRPr="00EE213F">
              <w:rPr>
                <w:rFonts w:ascii=".VnTime" w:hAnsi=".VnTime"/>
                <w:sz w:val="28"/>
                <w:szCs w:val="28"/>
                <w:vertAlign w:val="subscript"/>
                <w:lang w:val="es-ES"/>
              </w:rPr>
              <w:t>3</w:t>
            </w:r>
            <w:r w:rsidRPr="00EE213F">
              <w:rPr>
                <w:rFonts w:ascii=".VnTime" w:hAnsi=".VnTime"/>
                <w:sz w:val="28"/>
                <w:szCs w:val="28"/>
                <w:lang w:val="es-ES"/>
              </w:rPr>
              <w:t>): y=kx+5 .</w:t>
            </w:r>
          </w:p>
          <w:p w:rsidR="00EE213F" w:rsidRPr="00EE213F" w:rsidRDefault="00EE213F" w:rsidP="00EE213F">
            <w:pPr>
              <w:ind w:firstLine="720"/>
              <w:jc w:val="both"/>
              <w:rPr>
                <w:rFonts w:ascii=".VnTime" w:hAnsi=".VnTime"/>
                <w:sz w:val="28"/>
                <w:szCs w:val="28"/>
              </w:rPr>
            </w:pPr>
            <w:r w:rsidRPr="00EE213F">
              <w:rPr>
                <w:rFonts w:ascii=".VnTime" w:hAnsi=".VnTime"/>
                <w:sz w:val="28"/>
                <w:szCs w:val="28"/>
              </w:rPr>
              <w:t>a) X¸c ®Þnh to¹ ®é giao ®iÓm cña hai ®­êng th¼ng d</w:t>
            </w:r>
            <w:r w:rsidRPr="00EE213F">
              <w:rPr>
                <w:rFonts w:ascii=".VnTime" w:hAnsi=".VnTime"/>
                <w:sz w:val="28"/>
                <w:szCs w:val="28"/>
                <w:vertAlign w:val="subscript"/>
              </w:rPr>
              <w:t>1</w:t>
            </w:r>
            <w:r w:rsidRPr="00EE213F">
              <w:rPr>
                <w:rFonts w:ascii=".VnTime" w:hAnsi=".VnTime"/>
                <w:sz w:val="28"/>
                <w:szCs w:val="28"/>
              </w:rPr>
              <w:t xml:space="preserve"> vµ d</w:t>
            </w:r>
            <w:r w:rsidRPr="00EE213F">
              <w:rPr>
                <w:rFonts w:ascii=".VnTime" w:hAnsi=".VnTime"/>
                <w:sz w:val="28"/>
                <w:szCs w:val="28"/>
                <w:vertAlign w:val="subscript"/>
              </w:rPr>
              <w:t>2</w:t>
            </w:r>
            <w:r w:rsidRPr="00EE213F">
              <w:rPr>
                <w:rFonts w:ascii=".VnTime" w:hAnsi=".VnTime"/>
                <w:sz w:val="28"/>
                <w:szCs w:val="28"/>
              </w:rPr>
              <w:t xml:space="preserve">. </w:t>
            </w:r>
          </w:p>
          <w:p w:rsidR="00EE213F" w:rsidRPr="00EE213F" w:rsidRDefault="00EE213F" w:rsidP="00EE213F">
            <w:pPr>
              <w:ind w:firstLine="720"/>
              <w:jc w:val="both"/>
              <w:rPr>
                <w:rFonts w:ascii=".VnTime" w:hAnsi=".VnTime"/>
                <w:sz w:val="28"/>
                <w:szCs w:val="28"/>
              </w:rPr>
            </w:pPr>
            <w:r w:rsidRPr="00EE213F">
              <w:rPr>
                <w:rFonts w:ascii=".VnTime" w:hAnsi=".VnTime"/>
                <w:sz w:val="28"/>
                <w:szCs w:val="28"/>
              </w:rPr>
              <w:t>b) T×m k ®Ó ba ®­êng th¼ng trªn ®ång quy.</w:t>
            </w:r>
          </w:p>
          <w:p w:rsidR="00EE213F" w:rsidRPr="00EE213F" w:rsidRDefault="00EE213F" w:rsidP="00EE213F">
            <w:pPr>
              <w:jc w:val="both"/>
              <w:rPr>
                <w:rFonts w:ascii=".VnTime" w:hAnsi=".VnTime"/>
                <w:b/>
                <w:sz w:val="28"/>
                <w:szCs w:val="28"/>
              </w:rPr>
            </w:pPr>
          </w:p>
          <w:p w:rsidR="00EE213F" w:rsidRPr="00EE213F" w:rsidRDefault="00EE213F" w:rsidP="00EE213F">
            <w:pPr>
              <w:jc w:val="both"/>
              <w:rPr>
                <w:rFonts w:ascii=".VnTime" w:hAnsi=".VnTime"/>
                <w:sz w:val="28"/>
                <w:szCs w:val="28"/>
              </w:rPr>
            </w:pPr>
            <w:r w:rsidRPr="00EE213F">
              <w:rPr>
                <w:rFonts w:ascii=".VnTime" w:hAnsi=".VnTime"/>
                <w:b/>
                <w:sz w:val="28"/>
                <w:szCs w:val="28"/>
              </w:rPr>
              <w:t>C©u 3</w:t>
            </w:r>
            <w:r w:rsidRPr="00EE213F">
              <w:rPr>
                <w:rFonts w:ascii=".VnTime" w:hAnsi=".VnTime"/>
                <w:sz w:val="28"/>
                <w:szCs w:val="28"/>
              </w:rPr>
              <w:t>:(2.5 ®iÓm) Cho ph­¬ng tr×nh bËc hai Èn x:  x</w:t>
            </w:r>
            <w:r w:rsidRPr="00EE213F">
              <w:rPr>
                <w:rFonts w:ascii=".VnTime" w:hAnsi=".VnTime"/>
                <w:sz w:val="28"/>
                <w:szCs w:val="28"/>
                <w:vertAlign w:val="superscript"/>
              </w:rPr>
              <w:t>2</w:t>
            </w:r>
            <w:r w:rsidRPr="00EE213F">
              <w:rPr>
                <w:rFonts w:ascii=".VnTime" w:hAnsi=".VnTime"/>
                <w:sz w:val="28"/>
                <w:szCs w:val="28"/>
              </w:rPr>
              <w:t>-2(m-1)x+2m-4=0 (m lµ tham sè) (1)</w:t>
            </w:r>
          </w:p>
          <w:p w:rsidR="00EE213F" w:rsidRPr="00EE213F" w:rsidRDefault="00EE213F" w:rsidP="00EE213F">
            <w:pPr>
              <w:ind w:firstLine="720"/>
              <w:jc w:val="both"/>
              <w:rPr>
                <w:rFonts w:ascii=".VnTime" w:hAnsi=".VnTime"/>
                <w:sz w:val="28"/>
                <w:szCs w:val="28"/>
                <w:lang w:val="nb-NO"/>
              </w:rPr>
            </w:pPr>
            <w:r w:rsidRPr="00EE213F">
              <w:rPr>
                <w:rFonts w:ascii=".VnTime" w:hAnsi=".VnTime"/>
                <w:sz w:val="28"/>
                <w:szCs w:val="28"/>
                <w:lang w:val="nb-NO"/>
              </w:rPr>
              <w:t xml:space="preserve">a) Gi¶i ph­¬ng tr×nh (1) khi m = 3 </w:t>
            </w:r>
          </w:p>
          <w:p w:rsidR="00EE213F" w:rsidRPr="00EE213F" w:rsidRDefault="00EE213F" w:rsidP="00EE213F">
            <w:pPr>
              <w:ind w:firstLine="720"/>
              <w:jc w:val="both"/>
              <w:rPr>
                <w:rFonts w:ascii=".VnTime" w:hAnsi=".VnTime"/>
                <w:sz w:val="28"/>
                <w:szCs w:val="28"/>
                <w:lang w:val="nb-NO"/>
              </w:rPr>
            </w:pPr>
            <w:r w:rsidRPr="00EE213F">
              <w:rPr>
                <w:rFonts w:ascii=".VnTime" w:hAnsi=".VnTime"/>
                <w:sz w:val="28"/>
                <w:szCs w:val="28"/>
                <w:lang w:val="nb-NO"/>
              </w:rPr>
              <w:t>b)Chøng minh r»ng ph­¬ng tr×nh (1) lu«n cã hai nghiÖm ph©n biÖt víi mäi m.</w:t>
            </w:r>
          </w:p>
          <w:p w:rsidR="00EE213F" w:rsidRPr="00EE213F" w:rsidRDefault="00EE213F" w:rsidP="00EE213F">
            <w:pPr>
              <w:ind w:firstLine="720"/>
              <w:jc w:val="both"/>
              <w:rPr>
                <w:rFonts w:ascii=".VnTime" w:hAnsi=".VnTime"/>
                <w:sz w:val="28"/>
                <w:szCs w:val="28"/>
                <w:lang w:val="nb-NO"/>
              </w:rPr>
            </w:pPr>
            <w:r w:rsidRPr="00EE213F">
              <w:rPr>
                <w:rFonts w:ascii=".VnTime" w:hAnsi=".VnTime"/>
                <w:sz w:val="28"/>
                <w:szCs w:val="28"/>
                <w:lang w:val="nb-NO"/>
              </w:rPr>
              <w:t>c) Gäi x</w:t>
            </w:r>
            <w:r w:rsidRPr="00EE213F">
              <w:rPr>
                <w:rFonts w:ascii=".VnTime" w:hAnsi=".VnTime"/>
                <w:sz w:val="28"/>
                <w:szCs w:val="28"/>
                <w:vertAlign w:val="subscript"/>
                <w:lang w:val="nb-NO"/>
              </w:rPr>
              <w:t>1</w:t>
            </w:r>
            <w:r w:rsidRPr="00EE213F">
              <w:rPr>
                <w:rFonts w:ascii=".VnTime" w:hAnsi=".VnTime"/>
                <w:sz w:val="28"/>
                <w:szCs w:val="28"/>
                <w:lang w:val="nb-NO"/>
              </w:rPr>
              <w:t>,x</w:t>
            </w:r>
            <w:r w:rsidRPr="00EE213F">
              <w:rPr>
                <w:rFonts w:ascii=".VnTime" w:hAnsi=".VnTime"/>
                <w:sz w:val="28"/>
                <w:szCs w:val="28"/>
                <w:vertAlign w:val="subscript"/>
                <w:lang w:val="nb-NO"/>
              </w:rPr>
              <w:t>2</w:t>
            </w:r>
            <w:r w:rsidRPr="00EE213F">
              <w:rPr>
                <w:rFonts w:ascii=".VnTime" w:hAnsi=".VnTime"/>
                <w:sz w:val="28"/>
                <w:szCs w:val="28"/>
                <w:lang w:val="nb-NO"/>
              </w:rPr>
              <w:t xml:space="preserve"> lµ hai nghiÖm cña ph­¬ng tr×nh (1). T×m gi¸ trÞ nhá nhÊt cña biÓu thøc </w:t>
            </w:r>
          </w:p>
          <w:p w:rsidR="00EE213F" w:rsidRPr="00EE213F" w:rsidRDefault="00EE213F" w:rsidP="00EE213F">
            <w:pPr>
              <w:ind w:firstLine="720"/>
              <w:jc w:val="both"/>
              <w:rPr>
                <w:rFonts w:ascii=".VnTime" w:hAnsi=".VnTime"/>
                <w:sz w:val="28"/>
                <w:szCs w:val="28"/>
                <w:lang w:val="nb-NO"/>
              </w:rPr>
            </w:pPr>
            <w:r w:rsidRPr="00EE213F">
              <w:rPr>
                <w:rFonts w:ascii=".VnTime" w:hAnsi=".VnTime"/>
                <w:sz w:val="28"/>
                <w:szCs w:val="28"/>
                <w:lang w:val="nb-NO"/>
              </w:rPr>
              <w:t xml:space="preserve">    A = x</w:t>
            </w:r>
            <w:r w:rsidRPr="00EE213F">
              <w:rPr>
                <w:rFonts w:ascii=".VnTime" w:hAnsi=".VnTime"/>
                <w:sz w:val="28"/>
                <w:szCs w:val="28"/>
                <w:vertAlign w:val="subscript"/>
                <w:lang w:val="nb-NO"/>
              </w:rPr>
              <w:t>1</w:t>
            </w:r>
            <w:r w:rsidRPr="00EE213F">
              <w:rPr>
                <w:rFonts w:ascii=".VnTime" w:hAnsi=".VnTime"/>
                <w:sz w:val="28"/>
                <w:szCs w:val="28"/>
                <w:vertAlign w:val="superscript"/>
                <w:lang w:val="nb-NO"/>
              </w:rPr>
              <w:t>2</w:t>
            </w:r>
            <w:r w:rsidRPr="00EE213F">
              <w:rPr>
                <w:rFonts w:ascii=".VnTime" w:hAnsi=".VnTime"/>
                <w:sz w:val="28"/>
                <w:szCs w:val="28"/>
                <w:lang w:val="nb-NO"/>
              </w:rPr>
              <w:t>+x</w:t>
            </w:r>
            <w:r w:rsidRPr="00EE213F">
              <w:rPr>
                <w:rFonts w:ascii=".VnTime" w:hAnsi=".VnTime"/>
                <w:sz w:val="28"/>
                <w:szCs w:val="28"/>
                <w:vertAlign w:val="subscript"/>
                <w:lang w:val="nb-NO"/>
              </w:rPr>
              <w:t>2</w:t>
            </w:r>
            <w:r w:rsidRPr="00EE213F">
              <w:rPr>
                <w:rFonts w:ascii=".VnTime" w:hAnsi=".VnTime"/>
                <w:sz w:val="28"/>
                <w:szCs w:val="28"/>
                <w:vertAlign w:val="superscript"/>
                <w:lang w:val="nb-NO"/>
              </w:rPr>
              <w:t>2</w:t>
            </w:r>
          </w:p>
          <w:p w:rsidR="00EE213F" w:rsidRPr="00EE213F" w:rsidRDefault="00EE213F" w:rsidP="00EE213F">
            <w:pPr>
              <w:jc w:val="both"/>
              <w:rPr>
                <w:rFonts w:ascii=".VnTime" w:hAnsi=".VnTime"/>
                <w:b/>
                <w:sz w:val="28"/>
                <w:szCs w:val="28"/>
                <w:lang w:val="nb-NO"/>
              </w:rPr>
            </w:pPr>
          </w:p>
          <w:p w:rsidR="00EE213F" w:rsidRPr="00EE213F" w:rsidRDefault="00EE213F" w:rsidP="00EE213F">
            <w:pPr>
              <w:jc w:val="both"/>
              <w:rPr>
                <w:rFonts w:ascii=".VnTime" w:hAnsi=".VnTime"/>
                <w:sz w:val="28"/>
                <w:szCs w:val="28"/>
              </w:rPr>
            </w:pPr>
            <w:r w:rsidRPr="00EE213F">
              <w:rPr>
                <w:rFonts w:ascii=".VnTime" w:hAnsi=".VnTime"/>
                <w:b/>
                <w:sz w:val="28"/>
                <w:szCs w:val="28"/>
                <w:lang w:val="nb-NO"/>
              </w:rPr>
              <w:t>C©u 4</w:t>
            </w:r>
            <w:r w:rsidRPr="00EE213F">
              <w:rPr>
                <w:rFonts w:ascii=".VnTime" w:hAnsi=".VnTime"/>
                <w:sz w:val="28"/>
                <w:szCs w:val="28"/>
                <w:lang w:val="nb-NO"/>
              </w:rPr>
              <w:t xml:space="preserve">: (3,5 ®iÓm): Cho ®­êng trßn t©m O, ®­êng kÝnh AB=2R. Gäi M lµ mét ®iÓm bÊt k× trªn n÷a ®­êng trßn( M kh«ng trïng víi A, B). VÏ c¸c tiÕp tuyÕn Ax, By, Mz cña n÷a ®­êng trßn. </w:t>
            </w:r>
            <w:r w:rsidRPr="00EE213F">
              <w:rPr>
                <w:rFonts w:ascii=".VnTime" w:hAnsi=".VnTime"/>
                <w:sz w:val="28"/>
                <w:szCs w:val="28"/>
              </w:rPr>
              <w:t>§­êng th¼ng Mz c¾t Ax, By lÇn l­ît t¹i N vµ P. §­êng th¼ng AM c¾t By t¹i C vµ ®­êng th¼ng BM c¾t Ax t¹i D.</w:t>
            </w:r>
          </w:p>
          <w:p w:rsidR="00EE213F" w:rsidRPr="00EE213F" w:rsidRDefault="00EE213F" w:rsidP="0022436A">
            <w:pPr>
              <w:numPr>
                <w:ilvl w:val="0"/>
                <w:numId w:val="107"/>
              </w:numPr>
              <w:jc w:val="both"/>
              <w:rPr>
                <w:rFonts w:ascii=".VnTime" w:hAnsi=".VnTime"/>
                <w:sz w:val="28"/>
                <w:szCs w:val="28"/>
              </w:rPr>
            </w:pPr>
            <w:r w:rsidRPr="00EE213F">
              <w:rPr>
                <w:rFonts w:ascii=".VnTime" w:hAnsi=".VnTime"/>
                <w:sz w:val="28"/>
                <w:szCs w:val="28"/>
              </w:rPr>
              <w:t>Chøng minh tø gi¸c AOMN néi tiÕp ®­îc trong mét ®­êng trßn.</w:t>
            </w:r>
          </w:p>
          <w:p w:rsidR="00EE213F" w:rsidRPr="00EE213F" w:rsidRDefault="00EE213F" w:rsidP="0022436A">
            <w:pPr>
              <w:numPr>
                <w:ilvl w:val="0"/>
                <w:numId w:val="107"/>
              </w:numPr>
              <w:jc w:val="both"/>
              <w:rPr>
                <w:rFonts w:ascii=".VnTime" w:hAnsi=".VnTime"/>
                <w:sz w:val="28"/>
                <w:szCs w:val="28"/>
              </w:rPr>
            </w:pPr>
            <w:r w:rsidRPr="00EE213F">
              <w:rPr>
                <w:rFonts w:ascii=".VnTime" w:hAnsi=".VnTime"/>
                <w:sz w:val="28"/>
                <w:szCs w:val="28"/>
              </w:rPr>
              <w:t>Chøng minh N lµ trung ®iÓm cña AD, P lµ trung ®iÓm cña BC</w:t>
            </w:r>
          </w:p>
          <w:p w:rsidR="00EE213F" w:rsidRPr="00EE213F" w:rsidRDefault="00EE213F" w:rsidP="0022436A">
            <w:pPr>
              <w:numPr>
                <w:ilvl w:val="0"/>
                <w:numId w:val="107"/>
              </w:numPr>
              <w:jc w:val="both"/>
              <w:rPr>
                <w:rFonts w:ascii=".VnTime" w:hAnsi=".VnTime"/>
                <w:sz w:val="28"/>
                <w:szCs w:val="28"/>
              </w:rPr>
            </w:pPr>
            <w:r w:rsidRPr="00EE213F">
              <w:rPr>
                <w:rFonts w:ascii=".VnTime" w:hAnsi=".VnTime"/>
                <w:sz w:val="28"/>
                <w:szCs w:val="28"/>
              </w:rPr>
              <w:t>Chøng minh AD.BC = 4R</w:t>
            </w:r>
            <w:r w:rsidRPr="00EE213F">
              <w:rPr>
                <w:rFonts w:ascii=".VnTime" w:hAnsi=".VnTime"/>
                <w:sz w:val="28"/>
                <w:szCs w:val="28"/>
                <w:vertAlign w:val="superscript"/>
              </w:rPr>
              <w:t>2</w:t>
            </w:r>
          </w:p>
          <w:p w:rsidR="00EE213F" w:rsidRPr="00EE213F" w:rsidRDefault="00EE213F" w:rsidP="00EE213F">
            <w:pPr>
              <w:jc w:val="both"/>
              <w:rPr>
                <w:rFonts w:ascii=".VnTime" w:hAnsi=".VnTime"/>
                <w:sz w:val="28"/>
                <w:szCs w:val="28"/>
              </w:rPr>
            </w:pPr>
          </w:p>
          <w:p w:rsidR="00EE213F" w:rsidRPr="00EE213F" w:rsidRDefault="00EE213F" w:rsidP="00EE213F">
            <w:pPr>
              <w:spacing w:line="300" w:lineRule="auto"/>
              <w:rPr>
                <w:rFonts w:ascii=".VnTime" w:hAnsi=".VnTime"/>
                <w:sz w:val="28"/>
                <w:szCs w:val="28"/>
              </w:rPr>
            </w:pPr>
            <w:r w:rsidRPr="00EE213F">
              <w:rPr>
                <w:rFonts w:ascii=".VnTime" w:hAnsi=".VnTime"/>
                <w:b/>
                <w:sz w:val="28"/>
                <w:szCs w:val="28"/>
              </w:rPr>
              <w:t>C©u 5</w:t>
            </w:r>
            <w:r w:rsidRPr="00EE213F">
              <w:rPr>
                <w:rFonts w:ascii=".VnTime" w:hAnsi=".VnTime"/>
                <w:sz w:val="28"/>
                <w:szCs w:val="28"/>
              </w:rPr>
              <w:t xml:space="preserve">: : </w:t>
            </w:r>
            <w:r w:rsidRPr="00EE213F">
              <w:rPr>
                <w:rFonts w:ascii=".VnTime" w:hAnsi=".VnTime"/>
                <w:i/>
                <w:sz w:val="28"/>
                <w:szCs w:val="28"/>
              </w:rPr>
              <w:t>(1,0®iÓm)</w:t>
            </w:r>
            <w:r w:rsidRPr="00EE213F">
              <w:rPr>
                <w:rFonts w:ascii=".VnTime" w:hAnsi=".VnTime"/>
                <w:sz w:val="28"/>
                <w:szCs w:val="28"/>
              </w:rPr>
              <w:t xml:space="preserve"> Cho a, b, c lµ c¸c sè d­¬ng . Chøng minh r»ng :</w:t>
            </w:r>
          </w:p>
          <w:p w:rsidR="00EE213F" w:rsidRPr="00EE213F" w:rsidRDefault="00EE213F" w:rsidP="00EE213F">
            <w:pPr>
              <w:spacing w:line="300" w:lineRule="auto"/>
              <w:jc w:val="center"/>
              <w:rPr>
                <w:rFonts w:ascii=".VnTime" w:hAnsi=".VnTime"/>
                <w:sz w:val="28"/>
                <w:szCs w:val="28"/>
              </w:rPr>
            </w:pPr>
            <w:r w:rsidRPr="00EE213F">
              <w:rPr>
                <w:rFonts w:ascii=".VnTime" w:hAnsi=".VnTime"/>
                <w:position w:val="-24"/>
                <w:sz w:val="28"/>
                <w:szCs w:val="28"/>
              </w:rPr>
              <w:object w:dxaOrig="2460" w:dyaOrig="620">
                <v:shape id="_x0000_i3366" type="#_x0000_t75" style="width:142.5pt;height:36pt" fillcolor="window">
                  <v:imagedata r:id="rId3505" o:title=""/>
                </v:shape>
              </w:object>
            </w:r>
            <w:r w:rsidRPr="00EE213F">
              <w:rPr>
                <w:rFonts w:ascii=".VnTime" w:hAnsi=".VnTime"/>
                <w:sz w:val="28"/>
                <w:szCs w:val="28"/>
              </w:rPr>
              <w:t xml:space="preserve"> .</w:t>
            </w:r>
          </w:p>
          <w:p w:rsidR="00EE213F" w:rsidRPr="00EE213F" w:rsidRDefault="00EE213F" w:rsidP="00EE213F">
            <w:pPr>
              <w:jc w:val="center"/>
              <w:rPr>
                <w:sz w:val="28"/>
                <w:szCs w:val="28"/>
                <w:lang w:val="nl-NL"/>
              </w:rPr>
            </w:pPr>
          </w:p>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Pr="00EE213F"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1596</w:t>
            </w:r>
          </w:p>
          <w:tbl>
            <w:tblPr>
              <w:tblW w:w="10800" w:type="dxa"/>
              <w:tblInd w:w="108" w:type="dxa"/>
              <w:tblLook w:val="04A0" w:firstRow="1" w:lastRow="0" w:firstColumn="1" w:lastColumn="0" w:noHBand="0" w:noVBand="1"/>
            </w:tblPr>
            <w:tblGrid>
              <w:gridCol w:w="3960"/>
              <w:gridCol w:w="6840"/>
            </w:tblGrid>
            <w:tr w:rsidR="00EE213F" w:rsidRPr="00EE213F" w:rsidTr="003B6AA7">
              <w:tc>
                <w:tcPr>
                  <w:tcW w:w="3960" w:type="dxa"/>
                </w:tcPr>
                <w:p w:rsidR="00EE213F" w:rsidRPr="00EE213F" w:rsidRDefault="00EE213F" w:rsidP="003B6AA7">
                  <w:pPr>
                    <w:tabs>
                      <w:tab w:val="left" w:pos="720"/>
                    </w:tabs>
                    <w:jc w:val="center"/>
                    <w:rPr>
                      <w:b/>
                      <w:sz w:val="28"/>
                      <w:szCs w:val="28"/>
                      <w:lang w:val="nl-NL"/>
                    </w:rPr>
                  </w:pPr>
                  <w:r w:rsidRPr="00EE213F">
                    <w:rPr>
                      <w:b/>
                      <w:sz w:val="28"/>
                      <w:szCs w:val="28"/>
                      <w:lang w:val="nl-NL"/>
                    </w:rPr>
                    <w:t xml:space="preserve">    SỞ GIÁO DỤC VÀ ĐÀO TẠO</w:t>
                  </w:r>
                </w:p>
                <w:p w:rsidR="00EE213F" w:rsidRPr="00EE213F" w:rsidRDefault="00EE213F" w:rsidP="003B6AA7">
                  <w:pPr>
                    <w:tabs>
                      <w:tab w:val="left" w:pos="720"/>
                    </w:tabs>
                    <w:jc w:val="center"/>
                    <w:rPr>
                      <w:sz w:val="28"/>
                      <w:szCs w:val="28"/>
                    </w:rPr>
                  </w:pPr>
                  <w:r w:rsidRPr="00EE213F">
                    <w:rPr>
                      <w:noProof/>
                      <w:sz w:val="28"/>
                      <w:szCs w:val="28"/>
                      <w:lang w:val="en-US"/>
                    </w:rPr>
                    <mc:AlternateContent>
                      <mc:Choice Requires="wps">
                        <w:drawing>
                          <wp:anchor distT="0" distB="0" distL="114300" distR="114300" simplePos="0" relativeHeight="251869184" behindDoc="0" locked="0" layoutInCell="1" allowOverlap="1" wp14:anchorId="187C16DF" wp14:editId="6B86336A">
                            <wp:simplePos x="0" y="0"/>
                            <wp:positionH relativeFrom="column">
                              <wp:posOffset>516890</wp:posOffset>
                            </wp:positionH>
                            <wp:positionV relativeFrom="paragraph">
                              <wp:posOffset>201295</wp:posOffset>
                            </wp:positionV>
                            <wp:extent cx="1372235" cy="327660"/>
                            <wp:effectExtent l="13970" t="5080" r="13970" b="10160"/>
                            <wp:wrapNone/>
                            <wp:docPr id="1624" name="Text Box 1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2235" cy="327660"/>
                                    </a:xfrm>
                                    <a:prstGeom prst="rect">
                                      <a:avLst/>
                                    </a:prstGeom>
                                    <a:solidFill>
                                      <a:srgbClr val="FFFFFF"/>
                                    </a:solidFill>
                                    <a:ln w="9525">
                                      <a:solidFill>
                                        <a:srgbClr val="000000"/>
                                      </a:solidFill>
                                      <a:miter lim="800000"/>
                                      <a:headEnd/>
                                      <a:tailEnd/>
                                    </a:ln>
                                  </wps:spPr>
                                  <wps:txbx>
                                    <w:txbxContent>
                                      <w:p w:rsidR="00EE213F" w:rsidRPr="006D6331" w:rsidRDefault="00EE213F" w:rsidP="00EE213F">
                                        <w:pPr>
                                          <w:jc w:val="center"/>
                                          <w:rPr>
                                            <w:rFonts w:ascii=".VnTimeH" w:hAnsi=".VnTimeH" w:cs=".VnTimeH"/>
                                            <w:b/>
                                            <w:bCs/>
                                            <w:color w:val="FF0000"/>
                                          </w:rPr>
                                        </w:pPr>
                                        <w:r w:rsidRPr="006D6331">
                                          <w:rPr>
                                            <w:rFonts w:ascii=".VnTimeH" w:hAnsi=".VnTimeH" w:cs=".VnTimeH"/>
                                            <w:b/>
                                            <w:bCs/>
                                            <w:color w:val="FF0000"/>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4" o:spid="_x0000_s1308" type="#_x0000_t202" style="position:absolute;left:0;text-align:left;margin-left:40.7pt;margin-top:15.85pt;width:108.05pt;height:25.8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">
                            <v:textbox>
                              <w:txbxContent>
                                <w:p w:rsidR="00EE213F" w:rsidRPr="006D6331" w:rsidRDefault="00EE213F" w:rsidP="00EE213F">
                                  <w:pPr>
                                    <w:jc w:val="center"/>
                                    <w:rPr>
                                      <w:rFonts w:ascii=".VnTimeH" w:hAnsi=".VnTimeH" w:cs=".VnTimeH"/>
                                      <w:b/>
                                      <w:bCs/>
                                      <w:color w:val="FF0000"/>
                                    </w:rPr>
                                  </w:pPr>
                                  <w:r w:rsidRPr="006D6331">
                                    <w:rPr>
                                      <w:rFonts w:ascii=".VnTimeH" w:hAnsi=".VnTimeH" w:cs=".VnTimeH"/>
                                      <w:b/>
                                      <w:bCs/>
                                      <w:color w:val="FF0000"/>
                                    </w:rPr>
                                    <w:t>§Ò chÝnh thøc</w:t>
                                  </w:r>
                                </w:p>
                              </w:txbxContent>
                            </v:textbox>
                          </v:shape>
                        </w:pict>
                      </mc:Fallback>
                    </mc:AlternateContent>
                  </w:r>
                  <w:r w:rsidRPr="00EE213F">
                    <w:rPr>
                      <w:b/>
                      <w:noProof/>
                      <w:sz w:val="28"/>
                      <w:szCs w:val="28"/>
                    </w:rPr>
                    <w:t>TÂY NINH</w:t>
                  </w:r>
                </w:p>
              </w:tc>
              <w:tc>
                <w:tcPr>
                  <w:tcW w:w="6840" w:type="dxa"/>
                </w:tcPr>
                <w:p w:rsidR="00EE213F" w:rsidRPr="00EE213F" w:rsidRDefault="00EE213F" w:rsidP="003B6AA7">
                  <w:pPr>
                    <w:tabs>
                      <w:tab w:val="left" w:pos="720"/>
                    </w:tabs>
                    <w:jc w:val="center"/>
                    <w:rPr>
                      <w:b/>
                      <w:sz w:val="28"/>
                      <w:szCs w:val="28"/>
                    </w:rPr>
                  </w:pPr>
                  <w:r w:rsidRPr="00EE213F">
                    <w:rPr>
                      <w:b/>
                      <w:sz w:val="28"/>
                      <w:szCs w:val="28"/>
                    </w:rPr>
                    <w:t xml:space="preserve">KỲ THI TUYỂN SINH LỚP 10 THPT </w:t>
                  </w:r>
                </w:p>
                <w:p w:rsidR="00EE213F" w:rsidRPr="00EE213F" w:rsidRDefault="00EE213F" w:rsidP="003B6AA7">
                  <w:pPr>
                    <w:tabs>
                      <w:tab w:val="left" w:pos="720"/>
                    </w:tabs>
                    <w:jc w:val="center"/>
                    <w:rPr>
                      <w:b/>
                      <w:sz w:val="28"/>
                      <w:szCs w:val="28"/>
                    </w:rPr>
                  </w:pPr>
                  <w:r w:rsidRPr="00EE213F">
                    <w:rPr>
                      <w:b/>
                      <w:sz w:val="28"/>
                      <w:szCs w:val="28"/>
                    </w:rPr>
                    <w:t>NĂM HỌC 2012 – 2013</w:t>
                  </w:r>
                </w:p>
                <w:p w:rsidR="00EE213F" w:rsidRPr="00EE213F" w:rsidRDefault="00EE213F" w:rsidP="003B6AA7">
                  <w:pPr>
                    <w:tabs>
                      <w:tab w:val="left" w:pos="720"/>
                    </w:tabs>
                    <w:jc w:val="center"/>
                    <w:rPr>
                      <w:b/>
                      <w:sz w:val="28"/>
                      <w:szCs w:val="28"/>
                    </w:rPr>
                  </w:pPr>
                  <w:r w:rsidRPr="00EE213F">
                    <w:rPr>
                      <w:b/>
                      <w:sz w:val="28"/>
                      <w:szCs w:val="28"/>
                    </w:rPr>
                    <w:t>Môn thi: TOÁN</w:t>
                  </w:r>
                  <w:r w:rsidRPr="00EE213F">
                    <w:rPr>
                      <w:b/>
                      <w:sz w:val="28"/>
                      <w:szCs w:val="28"/>
                      <w:lang w:val="nl-NL"/>
                    </w:rPr>
                    <w:t>(</w:t>
                  </w:r>
                  <w:r w:rsidRPr="00EE213F">
                    <w:rPr>
                      <w:b/>
                      <w:i/>
                      <w:sz w:val="28"/>
                      <w:szCs w:val="28"/>
                      <w:lang w:val="nl-NL"/>
                    </w:rPr>
                    <w:t>Không chuyên</w:t>
                  </w:r>
                  <w:r w:rsidRPr="00EE213F">
                    <w:rPr>
                      <w:b/>
                      <w:sz w:val="28"/>
                      <w:szCs w:val="28"/>
                      <w:lang w:val="nl-NL"/>
                    </w:rPr>
                    <w:t>)</w:t>
                  </w:r>
                </w:p>
                <w:p w:rsidR="00EE213F" w:rsidRPr="00EE213F" w:rsidRDefault="00EE213F" w:rsidP="003B6AA7">
                  <w:pPr>
                    <w:jc w:val="center"/>
                    <w:rPr>
                      <w:sz w:val="28"/>
                      <w:szCs w:val="28"/>
                      <w:lang w:val="nl-NL"/>
                    </w:rPr>
                  </w:pPr>
                  <w:r w:rsidRPr="00EE213F">
                    <w:rPr>
                      <w:sz w:val="28"/>
                      <w:szCs w:val="28"/>
                      <w:lang w:val="nl-NL"/>
                    </w:rPr>
                    <w:t xml:space="preserve">Ngày thi : </w:t>
                  </w:r>
                  <w:r w:rsidRPr="00EE213F">
                    <w:rPr>
                      <w:b/>
                      <w:sz w:val="28"/>
                      <w:szCs w:val="28"/>
                      <w:lang w:val="nl-NL"/>
                    </w:rPr>
                    <w:t>02</w:t>
                  </w:r>
                  <w:r w:rsidRPr="00EE213F">
                    <w:rPr>
                      <w:sz w:val="28"/>
                      <w:szCs w:val="28"/>
                      <w:lang w:val="nl-NL"/>
                    </w:rPr>
                    <w:t xml:space="preserve"> tháng </w:t>
                  </w:r>
                  <w:r w:rsidRPr="00EE213F">
                    <w:rPr>
                      <w:b/>
                      <w:sz w:val="28"/>
                      <w:szCs w:val="28"/>
                      <w:lang w:val="nl-NL"/>
                    </w:rPr>
                    <w:t>7</w:t>
                  </w:r>
                  <w:r w:rsidRPr="00EE213F">
                    <w:rPr>
                      <w:sz w:val="28"/>
                      <w:szCs w:val="28"/>
                      <w:lang w:val="nl-NL"/>
                    </w:rPr>
                    <w:t xml:space="preserve"> năm </w:t>
                  </w:r>
                  <w:r w:rsidRPr="00EE213F">
                    <w:rPr>
                      <w:b/>
                      <w:sz w:val="28"/>
                      <w:szCs w:val="28"/>
                      <w:lang w:val="nl-NL"/>
                    </w:rPr>
                    <w:t>2012</w:t>
                  </w:r>
                </w:p>
                <w:p w:rsidR="00EE213F" w:rsidRPr="00EE213F" w:rsidRDefault="00EE213F" w:rsidP="003B6AA7">
                  <w:pPr>
                    <w:ind w:right="386"/>
                    <w:jc w:val="center"/>
                    <w:rPr>
                      <w:w w:val="99"/>
                      <w:sz w:val="28"/>
                      <w:szCs w:val="28"/>
                      <w:lang w:val="nl-NL"/>
                    </w:rPr>
                  </w:pPr>
                  <w:r w:rsidRPr="00EE213F">
                    <w:rPr>
                      <w:sz w:val="28"/>
                      <w:szCs w:val="28"/>
                      <w:lang w:val="nl-NL"/>
                    </w:rPr>
                    <w:t>Thời</w:t>
                  </w:r>
                  <w:r w:rsidRPr="00EE213F">
                    <w:rPr>
                      <w:spacing w:val="-5"/>
                      <w:sz w:val="28"/>
                      <w:szCs w:val="28"/>
                      <w:lang w:val="nl-NL"/>
                    </w:rPr>
                    <w:t xml:space="preserve"> </w:t>
                  </w:r>
                  <w:r w:rsidRPr="00EE213F">
                    <w:rPr>
                      <w:spacing w:val="-2"/>
                      <w:sz w:val="28"/>
                      <w:szCs w:val="28"/>
                      <w:lang w:val="nl-NL"/>
                    </w:rPr>
                    <w:t>g</w:t>
                  </w:r>
                  <w:r w:rsidRPr="00EE213F">
                    <w:rPr>
                      <w:spacing w:val="1"/>
                      <w:sz w:val="28"/>
                      <w:szCs w:val="28"/>
                      <w:lang w:val="nl-NL"/>
                    </w:rPr>
                    <w:t>i</w:t>
                  </w:r>
                  <w:r w:rsidRPr="00EE213F">
                    <w:rPr>
                      <w:spacing w:val="-1"/>
                      <w:sz w:val="28"/>
                      <w:szCs w:val="28"/>
                      <w:lang w:val="nl-NL"/>
                    </w:rPr>
                    <w:t>a</w:t>
                  </w:r>
                  <w:r w:rsidRPr="00EE213F">
                    <w:rPr>
                      <w:sz w:val="28"/>
                      <w:szCs w:val="28"/>
                      <w:lang w:val="nl-NL"/>
                    </w:rPr>
                    <w:t>n</w:t>
                  </w:r>
                  <w:r w:rsidRPr="00EE213F">
                    <w:rPr>
                      <w:spacing w:val="-4"/>
                      <w:sz w:val="28"/>
                      <w:szCs w:val="28"/>
                      <w:lang w:val="nl-NL"/>
                    </w:rPr>
                    <w:t xml:space="preserve"> </w:t>
                  </w:r>
                  <w:r w:rsidRPr="00EE213F">
                    <w:rPr>
                      <w:spacing w:val="1"/>
                      <w:sz w:val="28"/>
                      <w:szCs w:val="28"/>
                      <w:lang w:val="nl-NL"/>
                    </w:rPr>
                    <w:t>l</w:t>
                  </w:r>
                  <w:r w:rsidRPr="00EE213F">
                    <w:rPr>
                      <w:spacing w:val="-1"/>
                      <w:sz w:val="28"/>
                      <w:szCs w:val="28"/>
                      <w:lang w:val="nl-NL"/>
                    </w:rPr>
                    <w:t>à</w:t>
                  </w:r>
                  <w:r w:rsidRPr="00EE213F">
                    <w:rPr>
                      <w:sz w:val="28"/>
                      <w:szCs w:val="28"/>
                      <w:lang w:val="nl-NL"/>
                    </w:rPr>
                    <w:t>m</w:t>
                  </w:r>
                  <w:r w:rsidRPr="00EE213F">
                    <w:rPr>
                      <w:spacing w:val="-4"/>
                      <w:sz w:val="28"/>
                      <w:szCs w:val="28"/>
                      <w:lang w:val="nl-NL"/>
                    </w:rPr>
                    <w:t xml:space="preserve"> </w:t>
                  </w:r>
                  <w:r w:rsidRPr="00EE213F">
                    <w:rPr>
                      <w:spacing w:val="2"/>
                      <w:sz w:val="28"/>
                      <w:szCs w:val="28"/>
                      <w:lang w:val="nl-NL"/>
                    </w:rPr>
                    <w:t>b</w:t>
                  </w:r>
                  <w:r w:rsidRPr="00EE213F">
                    <w:rPr>
                      <w:spacing w:val="-1"/>
                      <w:sz w:val="28"/>
                      <w:szCs w:val="28"/>
                      <w:lang w:val="nl-NL"/>
                    </w:rPr>
                    <w:t>à</w:t>
                  </w:r>
                  <w:r w:rsidRPr="00EE213F">
                    <w:rPr>
                      <w:spacing w:val="1"/>
                      <w:sz w:val="28"/>
                      <w:szCs w:val="28"/>
                      <w:lang w:val="nl-NL"/>
                    </w:rPr>
                    <w:t>i</w:t>
                  </w:r>
                  <w:r w:rsidRPr="00EE213F">
                    <w:rPr>
                      <w:sz w:val="28"/>
                      <w:szCs w:val="28"/>
                      <w:lang w:val="nl-NL"/>
                    </w:rPr>
                    <w:t>:</w:t>
                  </w:r>
                  <w:r w:rsidRPr="00EE213F">
                    <w:rPr>
                      <w:spacing w:val="-4"/>
                      <w:sz w:val="28"/>
                      <w:szCs w:val="28"/>
                      <w:lang w:val="nl-NL"/>
                    </w:rPr>
                    <w:t xml:space="preserve"> </w:t>
                  </w:r>
                  <w:r w:rsidRPr="00EE213F">
                    <w:rPr>
                      <w:b/>
                      <w:bCs/>
                      <w:sz w:val="28"/>
                      <w:szCs w:val="28"/>
                      <w:lang w:val="nl-NL"/>
                    </w:rPr>
                    <w:t>120</w:t>
                  </w:r>
                  <w:r w:rsidRPr="00EE213F">
                    <w:rPr>
                      <w:b/>
                      <w:bCs/>
                      <w:spacing w:val="-4"/>
                      <w:sz w:val="28"/>
                      <w:szCs w:val="28"/>
                      <w:lang w:val="nl-NL"/>
                    </w:rPr>
                    <w:t xml:space="preserve"> </w:t>
                  </w:r>
                  <w:r w:rsidRPr="00EE213F">
                    <w:rPr>
                      <w:b/>
                      <w:bCs/>
                      <w:spacing w:val="1"/>
                      <w:w w:val="99"/>
                      <w:sz w:val="28"/>
                      <w:szCs w:val="28"/>
                      <w:lang w:val="nl-NL"/>
                    </w:rPr>
                    <w:t>phú</w:t>
                  </w:r>
                  <w:r w:rsidRPr="00EE213F">
                    <w:rPr>
                      <w:b/>
                      <w:bCs/>
                      <w:w w:val="99"/>
                      <w:sz w:val="28"/>
                      <w:szCs w:val="28"/>
                      <w:lang w:val="nl-NL"/>
                    </w:rPr>
                    <w:t>t</w:t>
                  </w:r>
                  <w:r w:rsidRPr="00EE213F">
                    <w:rPr>
                      <w:bCs/>
                      <w:w w:val="99"/>
                      <w:sz w:val="28"/>
                      <w:szCs w:val="28"/>
                      <w:lang w:val="nl-NL"/>
                    </w:rPr>
                    <w:t xml:space="preserve"> </w:t>
                  </w:r>
                  <w:r w:rsidRPr="00EE213F">
                    <w:rPr>
                      <w:bCs/>
                      <w:i/>
                      <w:w w:val="99"/>
                      <w:sz w:val="28"/>
                      <w:szCs w:val="28"/>
                      <w:lang w:val="nl-NL"/>
                    </w:rPr>
                    <w:t>(k</w:t>
                  </w:r>
                  <w:r w:rsidRPr="00EE213F">
                    <w:rPr>
                      <w:i/>
                      <w:sz w:val="28"/>
                      <w:szCs w:val="28"/>
                      <w:lang w:val="nl-NL"/>
                    </w:rPr>
                    <w:t>h</w:t>
                  </w:r>
                  <w:r w:rsidRPr="00EE213F">
                    <w:rPr>
                      <w:i/>
                      <w:spacing w:val="2"/>
                      <w:sz w:val="28"/>
                      <w:szCs w:val="28"/>
                      <w:lang w:val="nl-NL"/>
                    </w:rPr>
                    <w:t>ô</w:t>
                  </w:r>
                  <w:r w:rsidRPr="00EE213F">
                    <w:rPr>
                      <w:i/>
                      <w:sz w:val="28"/>
                      <w:szCs w:val="28"/>
                      <w:lang w:val="nl-NL"/>
                    </w:rPr>
                    <w:t>ng</w:t>
                  </w:r>
                  <w:r w:rsidRPr="00EE213F">
                    <w:rPr>
                      <w:i/>
                      <w:spacing w:val="-10"/>
                      <w:sz w:val="28"/>
                      <w:szCs w:val="28"/>
                      <w:lang w:val="nl-NL"/>
                    </w:rPr>
                    <w:t xml:space="preserve"> </w:t>
                  </w:r>
                  <w:r w:rsidRPr="00EE213F">
                    <w:rPr>
                      <w:i/>
                      <w:sz w:val="28"/>
                      <w:szCs w:val="28"/>
                      <w:lang w:val="nl-NL"/>
                    </w:rPr>
                    <w:t>kể</w:t>
                  </w:r>
                  <w:r w:rsidRPr="00EE213F">
                    <w:rPr>
                      <w:i/>
                      <w:spacing w:val="-47"/>
                      <w:sz w:val="28"/>
                      <w:szCs w:val="28"/>
                      <w:lang w:val="nl-NL"/>
                    </w:rPr>
                    <w:t xml:space="preserve"> </w:t>
                  </w:r>
                  <w:r w:rsidRPr="00EE213F">
                    <w:rPr>
                      <w:i/>
                      <w:spacing w:val="1"/>
                      <w:sz w:val="28"/>
                      <w:szCs w:val="28"/>
                      <w:lang w:val="nl-NL"/>
                    </w:rPr>
                    <w:t>t</w:t>
                  </w:r>
                  <w:r w:rsidRPr="00EE213F">
                    <w:rPr>
                      <w:i/>
                      <w:sz w:val="28"/>
                      <w:szCs w:val="28"/>
                      <w:lang w:val="nl-NL"/>
                    </w:rPr>
                    <w:t>hời</w:t>
                  </w:r>
                  <w:r w:rsidRPr="00EE213F">
                    <w:rPr>
                      <w:i/>
                      <w:spacing w:val="-1"/>
                      <w:sz w:val="28"/>
                      <w:szCs w:val="28"/>
                      <w:lang w:val="nl-NL"/>
                    </w:rPr>
                    <w:t xml:space="preserve"> </w:t>
                  </w:r>
                  <w:r w:rsidRPr="00EE213F">
                    <w:rPr>
                      <w:i/>
                      <w:spacing w:val="-2"/>
                      <w:sz w:val="28"/>
                      <w:szCs w:val="28"/>
                      <w:lang w:val="nl-NL"/>
                    </w:rPr>
                    <w:t>g</w:t>
                  </w:r>
                  <w:r w:rsidRPr="00EE213F">
                    <w:rPr>
                      <w:i/>
                      <w:spacing w:val="1"/>
                      <w:sz w:val="28"/>
                      <w:szCs w:val="28"/>
                      <w:lang w:val="nl-NL"/>
                    </w:rPr>
                    <w:t>i</w:t>
                  </w:r>
                  <w:r w:rsidRPr="00EE213F">
                    <w:rPr>
                      <w:i/>
                      <w:spacing w:val="-1"/>
                      <w:sz w:val="28"/>
                      <w:szCs w:val="28"/>
                      <w:lang w:val="nl-NL"/>
                    </w:rPr>
                    <w:t>a</w:t>
                  </w:r>
                  <w:r w:rsidRPr="00EE213F">
                    <w:rPr>
                      <w:i/>
                      <w:sz w:val="28"/>
                      <w:szCs w:val="28"/>
                      <w:lang w:val="nl-NL"/>
                    </w:rPr>
                    <w:t>n</w:t>
                  </w:r>
                  <w:r w:rsidRPr="00EE213F">
                    <w:rPr>
                      <w:i/>
                      <w:spacing w:val="-2"/>
                      <w:sz w:val="28"/>
                      <w:szCs w:val="28"/>
                      <w:lang w:val="nl-NL"/>
                    </w:rPr>
                    <w:t xml:space="preserve"> g</w:t>
                  </w:r>
                  <w:r w:rsidRPr="00EE213F">
                    <w:rPr>
                      <w:i/>
                      <w:spacing w:val="1"/>
                      <w:sz w:val="28"/>
                      <w:szCs w:val="28"/>
                      <w:lang w:val="nl-NL"/>
                    </w:rPr>
                    <w:t>i</w:t>
                  </w:r>
                  <w:r w:rsidRPr="00EE213F">
                    <w:rPr>
                      <w:i/>
                      <w:spacing w:val="-1"/>
                      <w:sz w:val="28"/>
                      <w:szCs w:val="28"/>
                      <w:lang w:val="nl-NL"/>
                    </w:rPr>
                    <w:t>a</w:t>
                  </w:r>
                  <w:r w:rsidRPr="00EE213F">
                    <w:rPr>
                      <w:i/>
                      <w:sz w:val="28"/>
                      <w:szCs w:val="28"/>
                      <w:lang w:val="nl-NL"/>
                    </w:rPr>
                    <w:t>o</w:t>
                  </w:r>
                  <w:r w:rsidRPr="00EE213F">
                    <w:rPr>
                      <w:i/>
                      <w:spacing w:val="-5"/>
                      <w:sz w:val="28"/>
                      <w:szCs w:val="28"/>
                      <w:lang w:val="nl-NL"/>
                    </w:rPr>
                    <w:t xml:space="preserve"> </w:t>
                  </w:r>
                  <w:r w:rsidRPr="00EE213F">
                    <w:rPr>
                      <w:i/>
                      <w:spacing w:val="2"/>
                      <w:w w:val="99"/>
                      <w:sz w:val="28"/>
                      <w:szCs w:val="28"/>
                      <w:lang w:val="nl-NL"/>
                    </w:rPr>
                    <w:t>đ</w:t>
                  </w:r>
                  <w:r w:rsidRPr="00EE213F">
                    <w:rPr>
                      <w:i/>
                      <w:spacing w:val="-1"/>
                      <w:w w:val="99"/>
                      <w:sz w:val="28"/>
                      <w:szCs w:val="28"/>
                      <w:lang w:val="nl-NL"/>
                    </w:rPr>
                    <w:t>ề)</w:t>
                  </w:r>
                </w:p>
              </w:tc>
            </w:tr>
          </w:tbl>
          <w:p w:rsidR="00EE213F" w:rsidRPr="00EE213F" w:rsidRDefault="00EE213F" w:rsidP="00EE213F">
            <w:pPr>
              <w:jc w:val="both"/>
              <w:rPr>
                <w:b/>
                <w:sz w:val="28"/>
                <w:szCs w:val="28"/>
                <w:lang w:val="nl-NL"/>
              </w:rPr>
            </w:pPr>
          </w:p>
          <w:p w:rsidR="00EE213F" w:rsidRPr="00EE213F" w:rsidRDefault="00EE213F" w:rsidP="00EE213F">
            <w:pPr>
              <w:jc w:val="both"/>
              <w:rPr>
                <w:sz w:val="28"/>
                <w:szCs w:val="28"/>
                <w:lang w:val="nl-NL"/>
              </w:rPr>
            </w:pPr>
            <w:r w:rsidRPr="00EE213F">
              <w:rPr>
                <w:b/>
                <w:sz w:val="28"/>
                <w:szCs w:val="28"/>
                <w:lang w:val="nl-NL"/>
              </w:rPr>
              <w:t>Câu 1</w:t>
            </w:r>
            <w:r w:rsidRPr="00EE213F">
              <w:rPr>
                <w:sz w:val="28"/>
                <w:szCs w:val="28"/>
                <w:lang w:val="nl-NL"/>
              </w:rPr>
              <w:t xml:space="preserve"> : (</w:t>
            </w:r>
            <w:r w:rsidRPr="00EE213F">
              <w:rPr>
                <w:i/>
                <w:sz w:val="28"/>
                <w:szCs w:val="28"/>
                <w:lang w:val="nl-NL"/>
              </w:rPr>
              <w:t>1điểm</w:t>
            </w:r>
            <w:r w:rsidRPr="00EE213F">
              <w:rPr>
                <w:sz w:val="28"/>
                <w:szCs w:val="28"/>
                <w:lang w:val="nl-NL"/>
              </w:rPr>
              <w:t>) Thực hiện các phép tính</w:t>
            </w:r>
          </w:p>
          <w:p w:rsidR="00EE213F" w:rsidRPr="00EE213F" w:rsidRDefault="00EE213F" w:rsidP="00EE213F">
            <w:pPr>
              <w:tabs>
                <w:tab w:val="left" w:pos="540"/>
              </w:tabs>
              <w:jc w:val="both"/>
              <w:rPr>
                <w:sz w:val="28"/>
                <w:szCs w:val="28"/>
                <w:lang w:val="nl-NL"/>
              </w:rPr>
            </w:pPr>
            <w:r w:rsidRPr="00EE213F">
              <w:rPr>
                <w:sz w:val="28"/>
                <w:szCs w:val="28"/>
                <w:lang w:val="nl-NL"/>
              </w:rPr>
              <w:tab/>
              <w:t xml:space="preserve">a) </w:t>
            </w:r>
            <w:r w:rsidRPr="00EE213F">
              <w:rPr>
                <w:position w:val="-8"/>
                <w:sz w:val="28"/>
                <w:szCs w:val="28"/>
              </w:rPr>
              <w:object w:dxaOrig="1219" w:dyaOrig="380">
                <v:shape id="_x0000_i3367" type="#_x0000_t75" style="width:60.75pt;height:18.75pt">
                  <v:imagedata r:id="rId3506" o:title=""/>
                </v:shape>
              </w:object>
            </w:r>
            <w:r w:rsidRPr="00EE213F">
              <w:rPr>
                <w:sz w:val="28"/>
                <w:szCs w:val="28"/>
                <w:lang w:val="nl-NL"/>
              </w:rPr>
              <w:tab/>
            </w:r>
            <w:r w:rsidRPr="00EE213F">
              <w:rPr>
                <w:sz w:val="28"/>
                <w:szCs w:val="28"/>
                <w:lang w:val="nl-NL"/>
              </w:rPr>
              <w:tab/>
            </w:r>
            <w:r w:rsidRPr="00EE213F">
              <w:rPr>
                <w:sz w:val="28"/>
                <w:szCs w:val="28"/>
                <w:lang w:val="nl-NL"/>
              </w:rPr>
              <w:tab/>
            </w:r>
            <w:r w:rsidRPr="00EE213F">
              <w:rPr>
                <w:sz w:val="28"/>
                <w:szCs w:val="28"/>
                <w:lang w:val="nl-NL"/>
              </w:rPr>
              <w:tab/>
            </w:r>
            <w:r w:rsidRPr="00EE213F">
              <w:rPr>
                <w:sz w:val="28"/>
                <w:szCs w:val="28"/>
                <w:lang w:val="nl-NL"/>
              </w:rPr>
              <w:tab/>
              <w:t xml:space="preserve">b) </w:t>
            </w:r>
            <w:r w:rsidRPr="00EE213F">
              <w:rPr>
                <w:position w:val="-8"/>
                <w:sz w:val="28"/>
                <w:szCs w:val="28"/>
              </w:rPr>
              <w:object w:dxaOrig="1640" w:dyaOrig="380">
                <v:shape id="_x0000_i3368" type="#_x0000_t75" style="width:81.75pt;height:18.75pt">
                  <v:imagedata r:id="rId3507" o:title=""/>
                </v:shape>
              </w:object>
            </w:r>
          </w:p>
          <w:p w:rsidR="00EE213F" w:rsidRPr="00EE213F" w:rsidRDefault="00EE213F" w:rsidP="00EE213F">
            <w:pPr>
              <w:jc w:val="both"/>
              <w:rPr>
                <w:sz w:val="28"/>
                <w:szCs w:val="28"/>
                <w:lang w:val="nl-NL"/>
              </w:rPr>
            </w:pPr>
            <w:r w:rsidRPr="00EE213F">
              <w:rPr>
                <w:b/>
                <w:sz w:val="28"/>
                <w:szCs w:val="28"/>
                <w:lang w:val="nl-NL"/>
              </w:rPr>
              <w:t>Câu 2</w:t>
            </w:r>
            <w:r w:rsidRPr="00EE213F">
              <w:rPr>
                <w:sz w:val="28"/>
                <w:szCs w:val="28"/>
                <w:lang w:val="nl-NL"/>
              </w:rPr>
              <w:t xml:space="preserve"> : (</w:t>
            </w:r>
            <w:r w:rsidRPr="00EE213F">
              <w:rPr>
                <w:i/>
                <w:sz w:val="28"/>
                <w:szCs w:val="28"/>
                <w:lang w:val="nl-NL"/>
              </w:rPr>
              <w:t>1 điểm</w:t>
            </w:r>
            <w:r w:rsidRPr="00EE213F">
              <w:rPr>
                <w:sz w:val="28"/>
                <w:szCs w:val="28"/>
                <w:lang w:val="nl-NL"/>
              </w:rPr>
              <w:t xml:space="preserve">) Giải phương trình: </w:t>
            </w:r>
            <w:r w:rsidRPr="00EE213F">
              <w:rPr>
                <w:position w:val="-6"/>
                <w:sz w:val="28"/>
                <w:szCs w:val="28"/>
              </w:rPr>
              <w:object w:dxaOrig="1560" w:dyaOrig="340">
                <v:shape id="_x0000_i3369" type="#_x0000_t75" style="width:78pt;height:17.25pt">
                  <v:imagedata r:id="rId3508" o:title=""/>
                </v:shape>
              </w:object>
            </w:r>
            <w:r w:rsidRPr="00EE213F">
              <w:rPr>
                <w:sz w:val="28"/>
                <w:szCs w:val="28"/>
                <w:lang w:val="nl-NL"/>
              </w:rPr>
              <w:t>.</w:t>
            </w:r>
          </w:p>
          <w:p w:rsidR="00EE213F" w:rsidRPr="00EE213F" w:rsidRDefault="00EE213F" w:rsidP="00EE213F">
            <w:pPr>
              <w:jc w:val="both"/>
              <w:rPr>
                <w:sz w:val="28"/>
                <w:szCs w:val="28"/>
                <w:lang w:val="nl-NL"/>
              </w:rPr>
            </w:pPr>
            <w:r w:rsidRPr="00EE213F">
              <w:rPr>
                <w:b/>
                <w:sz w:val="28"/>
                <w:szCs w:val="28"/>
                <w:lang w:val="nl-NL"/>
              </w:rPr>
              <w:t>Câu 3</w:t>
            </w:r>
            <w:r w:rsidRPr="00EE213F">
              <w:rPr>
                <w:sz w:val="28"/>
                <w:szCs w:val="28"/>
                <w:lang w:val="nl-NL"/>
              </w:rPr>
              <w:t xml:space="preserve"> : (</w:t>
            </w:r>
            <w:r w:rsidRPr="00EE213F">
              <w:rPr>
                <w:i/>
                <w:sz w:val="28"/>
                <w:szCs w:val="28"/>
                <w:lang w:val="nl-NL"/>
              </w:rPr>
              <w:t>1 điểm</w:t>
            </w:r>
            <w:r w:rsidRPr="00EE213F">
              <w:rPr>
                <w:sz w:val="28"/>
                <w:szCs w:val="28"/>
                <w:lang w:val="nl-NL"/>
              </w:rPr>
              <w:t xml:space="preserve">) Giải hệ phương trình: </w:t>
            </w:r>
            <w:r w:rsidRPr="00EE213F">
              <w:rPr>
                <w:position w:val="-32"/>
                <w:sz w:val="28"/>
                <w:szCs w:val="28"/>
              </w:rPr>
              <w:object w:dxaOrig="1320" w:dyaOrig="780">
                <v:shape id="_x0000_i3370" type="#_x0000_t75" style="width:66pt;height:39pt">
                  <v:imagedata r:id="rId3509" o:title=""/>
                </v:shape>
              </w:object>
            </w:r>
            <w:r w:rsidRPr="00EE213F">
              <w:rPr>
                <w:sz w:val="28"/>
                <w:szCs w:val="28"/>
                <w:lang w:val="nl-NL"/>
              </w:rPr>
              <w:t>.</w:t>
            </w:r>
          </w:p>
          <w:p w:rsidR="00EE213F" w:rsidRPr="00EE213F" w:rsidRDefault="00EE213F" w:rsidP="00EE213F">
            <w:pPr>
              <w:jc w:val="both"/>
              <w:rPr>
                <w:sz w:val="28"/>
                <w:szCs w:val="28"/>
                <w:lang w:val="nl-NL"/>
              </w:rPr>
            </w:pPr>
            <w:r w:rsidRPr="00EE213F">
              <w:rPr>
                <w:b/>
                <w:sz w:val="28"/>
                <w:szCs w:val="28"/>
                <w:lang w:val="nl-NL"/>
              </w:rPr>
              <w:t>Câu 4</w:t>
            </w:r>
            <w:r w:rsidRPr="00EE213F">
              <w:rPr>
                <w:sz w:val="28"/>
                <w:szCs w:val="28"/>
                <w:lang w:val="nl-NL"/>
              </w:rPr>
              <w:tab/>
              <w:t>: (</w:t>
            </w:r>
            <w:r w:rsidRPr="00EE213F">
              <w:rPr>
                <w:i/>
                <w:sz w:val="28"/>
                <w:szCs w:val="28"/>
                <w:lang w:val="nl-NL"/>
              </w:rPr>
              <w:t>1 điểm</w:t>
            </w:r>
            <w:r w:rsidRPr="00EE213F">
              <w:rPr>
                <w:sz w:val="28"/>
                <w:szCs w:val="28"/>
                <w:lang w:val="nl-NL"/>
              </w:rPr>
              <w:t xml:space="preserve">) Tìm </w:t>
            </w:r>
            <w:r w:rsidRPr="00EE213F">
              <w:rPr>
                <w:position w:val="-6"/>
                <w:sz w:val="28"/>
                <w:szCs w:val="28"/>
              </w:rPr>
              <w:object w:dxaOrig="200" w:dyaOrig="220">
                <v:shape id="_x0000_i3371" type="#_x0000_t75" style="width:9.75pt;height:11.25pt">
                  <v:imagedata r:id="rId3510" o:title=""/>
                </v:shape>
              </w:object>
            </w:r>
            <w:r w:rsidRPr="00EE213F">
              <w:rPr>
                <w:sz w:val="28"/>
                <w:szCs w:val="28"/>
                <w:lang w:val="nl-NL"/>
              </w:rPr>
              <w:t xml:space="preserve"> để mỗi biểu thức sau có nghĩa:</w:t>
            </w:r>
          </w:p>
          <w:p w:rsidR="00EE213F" w:rsidRPr="00EE213F" w:rsidRDefault="00EE213F" w:rsidP="00EE213F">
            <w:pPr>
              <w:jc w:val="both"/>
              <w:rPr>
                <w:sz w:val="28"/>
                <w:szCs w:val="28"/>
                <w:lang w:val="nl-NL"/>
              </w:rPr>
            </w:pPr>
            <w:r w:rsidRPr="00EE213F">
              <w:rPr>
                <w:sz w:val="28"/>
                <w:szCs w:val="28"/>
                <w:lang w:val="nl-NL"/>
              </w:rPr>
              <w:tab/>
              <w:t xml:space="preserve">a) </w:t>
            </w:r>
            <w:r w:rsidRPr="00EE213F">
              <w:rPr>
                <w:position w:val="-26"/>
                <w:sz w:val="28"/>
                <w:szCs w:val="28"/>
              </w:rPr>
              <w:object w:dxaOrig="720" w:dyaOrig="680">
                <v:shape id="_x0000_i3372" type="#_x0000_t75" style="width:36pt;height:33.75pt">
                  <v:imagedata r:id="rId3511" o:title=""/>
                </v:shape>
              </w:object>
            </w:r>
            <w:r w:rsidRPr="00EE213F">
              <w:rPr>
                <w:sz w:val="28"/>
                <w:szCs w:val="28"/>
                <w:lang w:val="nl-NL"/>
              </w:rPr>
              <w:tab/>
            </w:r>
            <w:r w:rsidRPr="00EE213F">
              <w:rPr>
                <w:sz w:val="28"/>
                <w:szCs w:val="28"/>
                <w:lang w:val="nl-NL"/>
              </w:rPr>
              <w:tab/>
            </w:r>
            <w:r w:rsidRPr="00EE213F">
              <w:rPr>
                <w:sz w:val="28"/>
                <w:szCs w:val="28"/>
                <w:lang w:val="nl-NL"/>
              </w:rPr>
              <w:tab/>
            </w:r>
            <w:r w:rsidRPr="00EE213F">
              <w:rPr>
                <w:sz w:val="28"/>
                <w:szCs w:val="28"/>
                <w:lang w:val="nl-NL"/>
              </w:rPr>
              <w:tab/>
            </w:r>
            <w:r w:rsidRPr="00EE213F">
              <w:rPr>
                <w:sz w:val="28"/>
                <w:szCs w:val="28"/>
                <w:lang w:val="nl-NL"/>
              </w:rPr>
              <w:tab/>
              <w:t xml:space="preserve">b) </w:t>
            </w:r>
            <w:r w:rsidRPr="00EE213F">
              <w:rPr>
                <w:position w:val="-8"/>
                <w:sz w:val="28"/>
                <w:szCs w:val="28"/>
              </w:rPr>
              <w:object w:dxaOrig="880" w:dyaOrig="420">
                <v:shape id="_x0000_i3373" type="#_x0000_t75" style="width:44.25pt;height:21pt">
                  <v:imagedata r:id="rId3512" o:title=""/>
                </v:shape>
              </w:object>
            </w:r>
          </w:p>
          <w:p w:rsidR="00EE213F" w:rsidRPr="00EE213F" w:rsidRDefault="00EE213F" w:rsidP="00EE213F">
            <w:pPr>
              <w:jc w:val="both"/>
              <w:rPr>
                <w:sz w:val="28"/>
                <w:szCs w:val="28"/>
                <w:lang w:val="nl-NL"/>
              </w:rPr>
            </w:pPr>
            <w:r w:rsidRPr="00EE213F">
              <w:rPr>
                <w:b/>
                <w:sz w:val="28"/>
                <w:szCs w:val="28"/>
                <w:lang w:val="nl-NL"/>
              </w:rPr>
              <w:t>Câu 5</w:t>
            </w:r>
            <w:r w:rsidRPr="00EE213F">
              <w:rPr>
                <w:sz w:val="28"/>
                <w:szCs w:val="28"/>
                <w:lang w:val="nl-NL"/>
              </w:rPr>
              <w:tab/>
              <w:t>: (</w:t>
            </w:r>
            <w:r w:rsidRPr="00EE213F">
              <w:rPr>
                <w:i/>
                <w:sz w:val="28"/>
                <w:szCs w:val="28"/>
                <w:lang w:val="nl-NL"/>
              </w:rPr>
              <w:t>1 điểm</w:t>
            </w:r>
            <w:r w:rsidRPr="00EE213F">
              <w:rPr>
                <w:sz w:val="28"/>
                <w:szCs w:val="28"/>
                <w:lang w:val="nl-NL"/>
              </w:rPr>
              <w:t xml:space="preserve">) Vẽ đồ thị của hàm số </w:t>
            </w:r>
            <w:r w:rsidRPr="00EE213F">
              <w:rPr>
                <w:position w:val="-10"/>
                <w:sz w:val="28"/>
                <w:szCs w:val="28"/>
              </w:rPr>
              <w:object w:dxaOrig="700" w:dyaOrig="380">
                <v:shape id="_x0000_i3374" type="#_x0000_t75" style="width:35.25pt;height:18.75pt">
                  <v:imagedata r:id="rId3513" o:title=""/>
                </v:shape>
              </w:object>
            </w:r>
            <w:r w:rsidRPr="00EE213F">
              <w:rPr>
                <w:sz w:val="28"/>
                <w:szCs w:val="28"/>
                <w:lang w:val="nl-NL"/>
              </w:rPr>
              <w:tab/>
            </w:r>
          </w:p>
          <w:p w:rsidR="00EE213F" w:rsidRPr="00EE213F" w:rsidRDefault="00EE213F" w:rsidP="00EE213F">
            <w:pPr>
              <w:jc w:val="both"/>
              <w:rPr>
                <w:sz w:val="28"/>
                <w:szCs w:val="28"/>
                <w:lang w:val="nl-NL"/>
              </w:rPr>
            </w:pPr>
            <w:r w:rsidRPr="00EE213F">
              <w:rPr>
                <w:b/>
                <w:sz w:val="28"/>
                <w:szCs w:val="28"/>
                <w:lang w:val="nl-NL"/>
              </w:rPr>
              <w:t>Câu 6</w:t>
            </w:r>
            <w:r w:rsidRPr="00EE213F">
              <w:rPr>
                <w:sz w:val="28"/>
                <w:szCs w:val="28"/>
                <w:lang w:val="nl-NL"/>
              </w:rPr>
              <w:tab/>
              <w:t>: (</w:t>
            </w:r>
            <w:r w:rsidRPr="00EE213F">
              <w:rPr>
                <w:i/>
                <w:sz w:val="28"/>
                <w:szCs w:val="28"/>
                <w:lang w:val="nl-NL"/>
              </w:rPr>
              <w:t>1 điểm</w:t>
            </w:r>
            <w:r w:rsidRPr="00EE213F">
              <w:rPr>
                <w:sz w:val="28"/>
                <w:szCs w:val="28"/>
                <w:lang w:val="nl-NL"/>
              </w:rPr>
              <w:t xml:space="preserve">) Cho phương trình </w:t>
            </w:r>
            <w:r w:rsidRPr="00EE213F">
              <w:rPr>
                <w:position w:val="-14"/>
                <w:sz w:val="28"/>
                <w:szCs w:val="28"/>
              </w:rPr>
              <w:object w:dxaOrig="2900" w:dyaOrig="420">
                <v:shape id="_x0000_i3375" type="#_x0000_t75" style="width:144.75pt;height:21pt">
                  <v:imagedata r:id="rId3514" o:title=""/>
                </v:shape>
              </w:object>
            </w:r>
            <w:r w:rsidRPr="00EE213F">
              <w:rPr>
                <w:sz w:val="28"/>
                <w:szCs w:val="28"/>
                <w:lang w:val="nl-NL"/>
              </w:rPr>
              <w:t>.</w:t>
            </w:r>
          </w:p>
          <w:p w:rsidR="00EE213F" w:rsidRPr="00EE213F" w:rsidRDefault="00EE213F" w:rsidP="00EE213F">
            <w:pPr>
              <w:jc w:val="both"/>
              <w:rPr>
                <w:sz w:val="28"/>
                <w:szCs w:val="28"/>
                <w:lang w:val="nl-NL"/>
              </w:rPr>
            </w:pPr>
            <w:r w:rsidRPr="00EE213F">
              <w:rPr>
                <w:sz w:val="28"/>
                <w:szCs w:val="28"/>
                <w:lang w:val="nl-NL"/>
              </w:rPr>
              <w:tab/>
              <w:t>a) Tìm m để phương trình có nghiệm.</w:t>
            </w:r>
          </w:p>
          <w:p w:rsidR="00EE213F" w:rsidRPr="00EE213F" w:rsidRDefault="00EE213F" w:rsidP="00EE213F">
            <w:pPr>
              <w:ind w:left="720"/>
              <w:jc w:val="both"/>
              <w:rPr>
                <w:sz w:val="28"/>
                <w:szCs w:val="28"/>
                <w:lang w:val="nl-NL"/>
              </w:rPr>
            </w:pPr>
            <w:r w:rsidRPr="00EE213F">
              <w:rPr>
                <w:sz w:val="28"/>
                <w:szCs w:val="28"/>
                <w:lang w:val="nl-NL"/>
              </w:rPr>
              <w:t xml:space="preserve">b) Gọi </w:t>
            </w:r>
            <w:r w:rsidRPr="00EE213F">
              <w:rPr>
                <w:position w:val="-12"/>
                <w:sz w:val="28"/>
                <w:szCs w:val="28"/>
              </w:rPr>
              <w:object w:dxaOrig="260" w:dyaOrig="360">
                <v:shape id="_x0000_i3376" type="#_x0000_t75" style="width:12.75pt;height:18pt">
                  <v:imagedata r:id="rId3515" o:title=""/>
                </v:shape>
              </w:object>
            </w:r>
            <w:r w:rsidRPr="00EE213F">
              <w:rPr>
                <w:sz w:val="28"/>
                <w:szCs w:val="28"/>
                <w:lang w:val="nl-NL"/>
              </w:rPr>
              <w:t xml:space="preserve">, </w:t>
            </w:r>
            <w:r w:rsidRPr="00EE213F">
              <w:rPr>
                <w:position w:val="-12"/>
                <w:sz w:val="28"/>
                <w:szCs w:val="28"/>
              </w:rPr>
              <w:object w:dxaOrig="279" w:dyaOrig="360">
                <v:shape id="_x0000_i3377" type="#_x0000_t75" style="width:14.25pt;height:18pt">
                  <v:imagedata r:id="rId3516" o:title=""/>
                </v:shape>
              </w:object>
            </w:r>
            <w:r w:rsidRPr="00EE213F">
              <w:rPr>
                <w:sz w:val="28"/>
                <w:szCs w:val="28"/>
                <w:lang w:val="nl-NL"/>
              </w:rPr>
              <w:t xml:space="preserve"> là hai nghiệm của phương trình đã cho, tìm giá trị nhỏ nhất của biểu thức </w:t>
            </w:r>
            <w:r w:rsidRPr="00EE213F">
              <w:rPr>
                <w:position w:val="-12"/>
                <w:sz w:val="28"/>
                <w:szCs w:val="28"/>
              </w:rPr>
              <w:object w:dxaOrig="1820" w:dyaOrig="360">
                <v:shape id="_x0000_i3378" type="#_x0000_t75" style="width:90.75pt;height:18pt">
                  <v:imagedata r:id="rId3517" o:title=""/>
                </v:shape>
              </w:object>
            </w:r>
            <w:r w:rsidRPr="00EE213F">
              <w:rPr>
                <w:sz w:val="28"/>
                <w:szCs w:val="28"/>
                <w:lang w:val="nl-NL"/>
              </w:rPr>
              <w:t>.</w:t>
            </w:r>
          </w:p>
          <w:p w:rsidR="00EE213F" w:rsidRPr="00EE213F" w:rsidRDefault="00EE213F" w:rsidP="00EE213F">
            <w:pPr>
              <w:jc w:val="both"/>
              <w:rPr>
                <w:sz w:val="28"/>
                <w:szCs w:val="28"/>
                <w:lang w:val="nl-NL"/>
              </w:rPr>
            </w:pPr>
            <w:r w:rsidRPr="00EE213F">
              <w:rPr>
                <w:b/>
                <w:sz w:val="28"/>
                <w:szCs w:val="28"/>
                <w:lang w:val="nl-NL"/>
              </w:rPr>
              <w:t>Câu 7</w:t>
            </w:r>
            <w:r w:rsidRPr="00EE213F">
              <w:rPr>
                <w:sz w:val="28"/>
                <w:szCs w:val="28"/>
                <w:lang w:val="nl-NL"/>
              </w:rPr>
              <w:tab/>
              <w:t>: (</w:t>
            </w:r>
            <w:r w:rsidRPr="00EE213F">
              <w:rPr>
                <w:i/>
                <w:sz w:val="28"/>
                <w:szCs w:val="28"/>
                <w:lang w:val="nl-NL"/>
              </w:rPr>
              <w:t>1 điểm</w:t>
            </w:r>
            <w:r w:rsidRPr="00EE213F">
              <w:rPr>
                <w:sz w:val="28"/>
                <w:szCs w:val="28"/>
                <w:lang w:val="nl-NL"/>
              </w:rPr>
              <w:t xml:space="preserve">) Tìm m để đồ thị hàm số </w:t>
            </w:r>
            <w:r w:rsidRPr="00EE213F">
              <w:rPr>
                <w:position w:val="-10"/>
                <w:sz w:val="28"/>
                <w:szCs w:val="28"/>
              </w:rPr>
              <w:object w:dxaOrig="1500" w:dyaOrig="320">
                <v:shape id="_x0000_i3379" type="#_x0000_t75" style="width:75pt;height:15.75pt">
                  <v:imagedata r:id="rId3518" o:title=""/>
                </v:shape>
              </w:object>
            </w:r>
            <w:r w:rsidRPr="00EE213F">
              <w:rPr>
                <w:sz w:val="28"/>
                <w:szCs w:val="28"/>
                <w:lang w:val="nl-NL"/>
              </w:rPr>
              <w:t xml:space="preserve"> cắt trục tung tại điểm có tung độ bằng 4.</w:t>
            </w:r>
          </w:p>
          <w:p w:rsidR="00EE213F" w:rsidRPr="00EE213F" w:rsidRDefault="00EE213F" w:rsidP="00EE213F">
            <w:pPr>
              <w:jc w:val="both"/>
              <w:rPr>
                <w:b/>
                <w:sz w:val="28"/>
                <w:szCs w:val="28"/>
                <w:lang w:val="nl-NL"/>
              </w:rPr>
            </w:pPr>
            <w:r w:rsidRPr="00EE213F">
              <w:rPr>
                <w:b/>
                <w:sz w:val="28"/>
                <w:szCs w:val="28"/>
                <w:lang w:val="nl-NL"/>
              </w:rPr>
              <w:t>Câu 8</w:t>
            </w:r>
            <w:r w:rsidRPr="00EE213F">
              <w:rPr>
                <w:sz w:val="28"/>
                <w:szCs w:val="28"/>
                <w:lang w:val="nl-NL"/>
              </w:rPr>
              <w:tab/>
              <w:t>: (</w:t>
            </w:r>
            <w:r w:rsidRPr="00EE213F">
              <w:rPr>
                <w:i/>
                <w:sz w:val="28"/>
                <w:szCs w:val="28"/>
                <w:lang w:val="nl-NL"/>
              </w:rPr>
              <w:t>1 điểm</w:t>
            </w:r>
            <w:r w:rsidRPr="00EE213F">
              <w:rPr>
                <w:sz w:val="28"/>
                <w:szCs w:val="28"/>
                <w:lang w:val="nl-NL"/>
              </w:rPr>
              <w:t xml:space="preserve">) Cho tam giác ABC vuông tại A có đường cao là AH. Cho biết </w:t>
            </w:r>
            <w:r w:rsidRPr="00EE213F">
              <w:rPr>
                <w:position w:val="-6"/>
                <w:sz w:val="28"/>
                <w:szCs w:val="28"/>
              </w:rPr>
              <w:object w:dxaOrig="1120" w:dyaOrig="279">
                <v:shape id="_x0000_i3380" type="#_x0000_t75" style="width:56.25pt;height:14.25pt">
                  <v:imagedata r:id="rId3519" o:title=""/>
                </v:shape>
              </w:object>
            </w:r>
            <w:r w:rsidRPr="00EE213F">
              <w:rPr>
                <w:sz w:val="28"/>
                <w:szCs w:val="28"/>
                <w:lang w:val="nl-NL"/>
              </w:rPr>
              <w:t xml:space="preserve">, </w:t>
            </w:r>
            <w:r w:rsidRPr="00EE213F">
              <w:rPr>
                <w:position w:val="-6"/>
                <w:sz w:val="28"/>
                <w:szCs w:val="28"/>
              </w:rPr>
              <w:object w:dxaOrig="1140" w:dyaOrig="279">
                <v:shape id="_x0000_i3381" type="#_x0000_t75" style="width:57pt;height:14.25pt">
                  <v:imagedata r:id="rId3520" o:title=""/>
                </v:shape>
              </w:object>
            </w:r>
            <w:r w:rsidRPr="00EE213F">
              <w:rPr>
                <w:sz w:val="28"/>
                <w:szCs w:val="28"/>
                <w:lang w:val="nl-NL"/>
              </w:rPr>
              <w:t>. Hãy tìm độ dài đường cao AH.</w:t>
            </w:r>
          </w:p>
          <w:p w:rsidR="00EE213F" w:rsidRPr="00EE213F" w:rsidRDefault="00EE213F" w:rsidP="00EE213F">
            <w:pPr>
              <w:jc w:val="both"/>
              <w:rPr>
                <w:sz w:val="28"/>
                <w:szCs w:val="28"/>
                <w:lang w:val="nl-NL"/>
              </w:rPr>
            </w:pPr>
            <w:r w:rsidRPr="00EE213F">
              <w:rPr>
                <w:b/>
                <w:sz w:val="28"/>
                <w:szCs w:val="28"/>
                <w:lang w:val="nl-NL"/>
              </w:rPr>
              <w:t>Câu 9</w:t>
            </w:r>
            <w:r w:rsidRPr="00EE213F">
              <w:rPr>
                <w:sz w:val="28"/>
                <w:szCs w:val="28"/>
                <w:lang w:val="nl-NL"/>
              </w:rPr>
              <w:t xml:space="preserve"> : (</w:t>
            </w:r>
            <w:r w:rsidRPr="00EE213F">
              <w:rPr>
                <w:i/>
                <w:sz w:val="28"/>
                <w:szCs w:val="28"/>
                <w:lang w:val="nl-NL"/>
              </w:rPr>
              <w:t>1 điểm</w:t>
            </w:r>
            <w:r w:rsidRPr="00EE213F">
              <w:rPr>
                <w:sz w:val="28"/>
                <w:szCs w:val="28"/>
                <w:lang w:val="nl-NL"/>
              </w:rPr>
              <w:t>) Cho tam giác ABC vuông tại A. Nửa đường tròn đường kính AB cắt BC tại D. Trên cung AD lấy một điểm E. Nối BE và kéo dài cắt AC tại F. Chứng minh tứ giác CDEF là một tứ giác nội tiếp.</w:t>
            </w:r>
          </w:p>
          <w:p w:rsidR="00EE213F" w:rsidRPr="00EE213F" w:rsidRDefault="00EE213F" w:rsidP="00EE213F">
            <w:pPr>
              <w:jc w:val="both"/>
              <w:rPr>
                <w:sz w:val="28"/>
                <w:szCs w:val="28"/>
                <w:lang w:val="nl-NL"/>
              </w:rPr>
            </w:pPr>
            <w:r w:rsidRPr="00EE213F">
              <w:rPr>
                <w:b/>
                <w:sz w:val="28"/>
                <w:szCs w:val="28"/>
                <w:lang w:val="nl-NL"/>
              </w:rPr>
              <w:t>Câu 10</w:t>
            </w:r>
            <w:r w:rsidRPr="00EE213F">
              <w:rPr>
                <w:sz w:val="28"/>
                <w:szCs w:val="28"/>
                <w:lang w:val="nl-NL"/>
              </w:rPr>
              <w:t>: (</w:t>
            </w:r>
            <w:r w:rsidRPr="00EE213F">
              <w:rPr>
                <w:i/>
                <w:sz w:val="28"/>
                <w:szCs w:val="28"/>
                <w:lang w:val="nl-NL"/>
              </w:rPr>
              <w:t>1 điểm</w:t>
            </w:r>
            <w:r w:rsidRPr="00EE213F">
              <w:rPr>
                <w:sz w:val="28"/>
                <w:szCs w:val="28"/>
                <w:lang w:val="nl-NL"/>
              </w:rPr>
              <w:t xml:space="preserve">) Trên đường tròn (O) dựng một dây cung AB có chiều dài không đổi bé hơn đường kính. Xác định vị trí của điểm M trên cung lớn </w:t>
            </w:r>
            <w:r w:rsidRPr="00EE213F">
              <w:rPr>
                <w:position w:val="-4"/>
                <w:sz w:val="28"/>
                <w:szCs w:val="28"/>
              </w:rPr>
              <w:object w:dxaOrig="420" w:dyaOrig="360">
                <v:shape id="_x0000_i3382" type="#_x0000_t75" style="width:21pt;height:18pt">
                  <v:imagedata r:id="rId3521" o:title=""/>
                </v:shape>
              </w:object>
            </w:r>
            <w:r w:rsidRPr="00EE213F">
              <w:rPr>
                <w:sz w:val="28"/>
                <w:szCs w:val="28"/>
                <w:lang w:val="nl-NL"/>
              </w:rPr>
              <w:t xml:space="preserve"> sao cho chu vi tam giác AMB có giá trị lớn nhất.</w:t>
            </w:r>
          </w:p>
          <w:p w:rsidR="00EE213F" w:rsidRPr="00EE213F" w:rsidRDefault="00EE213F" w:rsidP="00EE213F">
            <w:pPr>
              <w:jc w:val="both"/>
              <w:rPr>
                <w:sz w:val="28"/>
                <w:szCs w:val="28"/>
                <w:lang w:val="nl-NL"/>
              </w:rPr>
            </w:pPr>
          </w:p>
          <w:p w:rsidR="00EE213F" w:rsidRPr="00EE213F" w:rsidRDefault="00EE213F" w:rsidP="00EE213F">
            <w:pPr>
              <w:jc w:val="both"/>
              <w:rPr>
                <w:sz w:val="28"/>
                <w:szCs w:val="28"/>
                <w:lang w:val="nl-NL"/>
              </w:rPr>
            </w:pPr>
          </w:p>
          <w:p w:rsidR="00EE213F" w:rsidRPr="00EE213F" w:rsidRDefault="00EE213F" w:rsidP="00EE213F">
            <w:pPr>
              <w:jc w:val="center"/>
              <w:rPr>
                <w:b/>
                <w:sz w:val="28"/>
                <w:szCs w:val="28"/>
                <w:lang w:val="nl-NL"/>
              </w:rPr>
            </w:pPr>
            <w:r w:rsidRPr="00EE213F">
              <w:rPr>
                <w:b/>
                <w:sz w:val="28"/>
                <w:szCs w:val="28"/>
                <w:lang w:val="nl-NL"/>
              </w:rPr>
              <w:t>BÀI GIẢI</w:t>
            </w:r>
          </w:p>
          <w:p w:rsidR="00EE213F" w:rsidRPr="00EE213F" w:rsidRDefault="00EE213F" w:rsidP="00EE213F">
            <w:pPr>
              <w:jc w:val="both"/>
              <w:rPr>
                <w:b/>
                <w:sz w:val="28"/>
                <w:szCs w:val="28"/>
                <w:lang w:val="nl-NL"/>
              </w:rPr>
            </w:pPr>
          </w:p>
          <w:p w:rsidR="00EE213F" w:rsidRPr="00EE213F" w:rsidRDefault="00EE213F" w:rsidP="00EE213F">
            <w:pPr>
              <w:jc w:val="both"/>
              <w:rPr>
                <w:sz w:val="28"/>
                <w:szCs w:val="28"/>
                <w:lang w:val="nl-NL"/>
              </w:rPr>
            </w:pPr>
            <w:r w:rsidRPr="00EE213F">
              <w:rPr>
                <w:b/>
                <w:sz w:val="28"/>
                <w:szCs w:val="28"/>
                <w:lang w:val="nl-NL"/>
              </w:rPr>
              <w:t>Câu 1</w:t>
            </w:r>
            <w:r w:rsidRPr="00EE213F">
              <w:rPr>
                <w:sz w:val="28"/>
                <w:szCs w:val="28"/>
                <w:lang w:val="nl-NL"/>
              </w:rPr>
              <w:t xml:space="preserve"> : (</w:t>
            </w:r>
            <w:r w:rsidRPr="00EE213F">
              <w:rPr>
                <w:i/>
                <w:sz w:val="28"/>
                <w:szCs w:val="28"/>
                <w:lang w:val="nl-NL"/>
              </w:rPr>
              <w:t>1điểm</w:t>
            </w:r>
            <w:r w:rsidRPr="00EE213F">
              <w:rPr>
                <w:sz w:val="28"/>
                <w:szCs w:val="28"/>
                <w:lang w:val="nl-NL"/>
              </w:rPr>
              <w:t>) Thực hiện các phép tính.</w:t>
            </w:r>
          </w:p>
          <w:p w:rsidR="00EE213F" w:rsidRPr="00EE213F" w:rsidRDefault="00EE213F" w:rsidP="00EE213F">
            <w:pPr>
              <w:tabs>
                <w:tab w:val="left" w:pos="540"/>
              </w:tabs>
              <w:jc w:val="both"/>
              <w:rPr>
                <w:sz w:val="28"/>
                <w:szCs w:val="28"/>
                <w:lang w:val="nl-NL"/>
              </w:rPr>
            </w:pPr>
            <w:r w:rsidRPr="00EE213F">
              <w:rPr>
                <w:sz w:val="28"/>
                <w:szCs w:val="28"/>
                <w:lang w:val="nl-NL"/>
              </w:rPr>
              <w:tab/>
              <w:t xml:space="preserve">a) </w:t>
            </w:r>
            <w:r w:rsidRPr="00EE213F">
              <w:rPr>
                <w:position w:val="-8"/>
                <w:sz w:val="28"/>
                <w:szCs w:val="28"/>
              </w:rPr>
              <w:object w:dxaOrig="2299" w:dyaOrig="380">
                <v:shape id="_x0000_i3383" type="#_x0000_t75" style="width:114.75pt;height:18.75pt">
                  <v:imagedata r:id="rId3522" o:title=""/>
                </v:shape>
              </w:object>
            </w:r>
            <w:r w:rsidRPr="00EE213F">
              <w:rPr>
                <w:sz w:val="28"/>
                <w:szCs w:val="28"/>
                <w:lang w:val="nl-NL"/>
              </w:rPr>
              <w:tab/>
            </w:r>
            <w:r w:rsidRPr="00EE213F">
              <w:rPr>
                <w:sz w:val="28"/>
                <w:szCs w:val="28"/>
                <w:lang w:val="nl-NL"/>
              </w:rPr>
              <w:tab/>
            </w:r>
          </w:p>
          <w:p w:rsidR="00EE213F" w:rsidRPr="00EE213F" w:rsidRDefault="00EE213F" w:rsidP="00EE213F">
            <w:pPr>
              <w:tabs>
                <w:tab w:val="left" w:pos="540"/>
              </w:tabs>
              <w:jc w:val="both"/>
              <w:rPr>
                <w:sz w:val="28"/>
                <w:szCs w:val="28"/>
                <w:lang w:val="nl-NL"/>
              </w:rPr>
            </w:pPr>
            <w:r w:rsidRPr="00EE213F">
              <w:rPr>
                <w:sz w:val="28"/>
                <w:szCs w:val="28"/>
                <w:lang w:val="nl-NL"/>
              </w:rPr>
              <w:tab/>
              <w:t xml:space="preserve">b) </w:t>
            </w:r>
            <w:r w:rsidRPr="00EE213F">
              <w:rPr>
                <w:position w:val="-8"/>
                <w:sz w:val="28"/>
                <w:szCs w:val="28"/>
              </w:rPr>
              <w:object w:dxaOrig="3720" w:dyaOrig="380">
                <v:shape id="_x0000_i3384" type="#_x0000_t75" style="width:186pt;height:18.75pt">
                  <v:imagedata r:id="rId3523" o:title=""/>
                </v:shape>
              </w:object>
            </w:r>
            <w:r w:rsidRPr="00EE213F">
              <w:rPr>
                <w:sz w:val="28"/>
                <w:szCs w:val="28"/>
                <w:lang w:val="nl-NL"/>
              </w:rPr>
              <w:t>.</w:t>
            </w:r>
          </w:p>
          <w:p w:rsidR="00EE213F" w:rsidRPr="00EE213F" w:rsidRDefault="00EE213F" w:rsidP="00EE213F">
            <w:pPr>
              <w:jc w:val="both"/>
              <w:rPr>
                <w:sz w:val="28"/>
                <w:szCs w:val="28"/>
                <w:lang w:val="nl-NL"/>
              </w:rPr>
            </w:pPr>
            <w:r w:rsidRPr="00EE213F">
              <w:rPr>
                <w:b/>
                <w:sz w:val="28"/>
                <w:szCs w:val="28"/>
                <w:lang w:val="nl-NL"/>
              </w:rPr>
              <w:t>Câu 2</w:t>
            </w:r>
            <w:r w:rsidRPr="00EE213F">
              <w:rPr>
                <w:sz w:val="28"/>
                <w:szCs w:val="28"/>
                <w:lang w:val="nl-NL"/>
              </w:rPr>
              <w:t xml:space="preserve"> : (</w:t>
            </w:r>
            <w:r w:rsidRPr="00EE213F">
              <w:rPr>
                <w:i/>
                <w:sz w:val="28"/>
                <w:szCs w:val="28"/>
                <w:lang w:val="nl-NL"/>
              </w:rPr>
              <w:t>1 điểm</w:t>
            </w:r>
            <w:r w:rsidRPr="00EE213F">
              <w:rPr>
                <w:sz w:val="28"/>
                <w:szCs w:val="28"/>
                <w:lang w:val="nl-NL"/>
              </w:rPr>
              <w:t>) Giải phương trình.</w:t>
            </w:r>
          </w:p>
          <w:p w:rsidR="00EE213F" w:rsidRPr="00EE213F" w:rsidRDefault="00EE213F" w:rsidP="00EE213F">
            <w:pPr>
              <w:tabs>
                <w:tab w:val="left" w:pos="540"/>
              </w:tabs>
              <w:jc w:val="both"/>
              <w:rPr>
                <w:sz w:val="28"/>
                <w:szCs w:val="28"/>
                <w:lang w:val="nl-NL"/>
              </w:rPr>
            </w:pPr>
            <w:r w:rsidRPr="00EE213F">
              <w:rPr>
                <w:sz w:val="28"/>
                <w:szCs w:val="28"/>
                <w:lang w:val="nl-NL"/>
              </w:rPr>
              <w:tab/>
            </w:r>
            <w:r w:rsidRPr="00EE213F">
              <w:rPr>
                <w:position w:val="-6"/>
                <w:sz w:val="28"/>
                <w:szCs w:val="28"/>
              </w:rPr>
              <w:object w:dxaOrig="1560" w:dyaOrig="340">
                <v:shape id="_x0000_i3385" type="#_x0000_t75" style="width:78pt;height:17.25pt">
                  <v:imagedata r:id="rId3508" o:title=""/>
                </v:shape>
              </w:object>
            </w:r>
            <w:r w:rsidRPr="00EE213F">
              <w:rPr>
                <w:sz w:val="28"/>
                <w:szCs w:val="28"/>
                <w:lang w:val="nl-NL"/>
              </w:rPr>
              <w:t>.</w:t>
            </w:r>
          </w:p>
          <w:p w:rsidR="00EE213F" w:rsidRPr="00EE213F" w:rsidRDefault="00EE213F" w:rsidP="00EE213F">
            <w:pPr>
              <w:tabs>
                <w:tab w:val="left" w:pos="540"/>
              </w:tabs>
              <w:jc w:val="both"/>
              <w:rPr>
                <w:sz w:val="28"/>
                <w:szCs w:val="28"/>
                <w:lang w:val="nl-NL"/>
              </w:rPr>
            </w:pPr>
            <w:r w:rsidRPr="00EE213F">
              <w:rPr>
                <w:sz w:val="28"/>
                <w:szCs w:val="28"/>
                <w:lang w:val="nl-NL"/>
              </w:rPr>
              <w:tab/>
            </w:r>
            <w:r w:rsidRPr="00EE213F">
              <w:rPr>
                <w:position w:val="-14"/>
                <w:sz w:val="28"/>
                <w:szCs w:val="28"/>
              </w:rPr>
              <w:object w:dxaOrig="2780" w:dyaOrig="460">
                <v:shape id="_x0000_i3386" type="#_x0000_t75" style="width:138.75pt;height:23.25pt">
                  <v:imagedata r:id="rId3524" o:title=""/>
                </v:shape>
              </w:object>
            </w:r>
            <w:r w:rsidRPr="00EE213F">
              <w:rPr>
                <w:sz w:val="28"/>
                <w:szCs w:val="28"/>
                <w:lang w:val="nl-NL"/>
              </w:rPr>
              <w:t xml:space="preserve">, </w:t>
            </w:r>
            <w:r w:rsidRPr="00EE213F">
              <w:rPr>
                <w:position w:val="-8"/>
                <w:sz w:val="28"/>
                <w:szCs w:val="28"/>
              </w:rPr>
              <w:object w:dxaOrig="1460" w:dyaOrig="380">
                <v:shape id="_x0000_i3387" type="#_x0000_t75" style="width:72.75pt;height:18.75pt">
                  <v:imagedata r:id="rId3525" o:title=""/>
                </v:shape>
              </w:object>
            </w:r>
            <w:r w:rsidRPr="00EE213F">
              <w:rPr>
                <w:sz w:val="28"/>
                <w:szCs w:val="28"/>
                <w:lang w:val="nl-NL"/>
              </w:rPr>
              <w:t>.</w:t>
            </w:r>
          </w:p>
          <w:p w:rsidR="00EE213F" w:rsidRPr="00EE213F" w:rsidRDefault="00EE213F" w:rsidP="00EE213F">
            <w:pPr>
              <w:tabs>
                <w:tab w:val="left" w:pos="540"/>
              </w:tabs>
              <w:jc w:val="both"/>
              <w:rPr>
                <w:sz w:val="28"/>
                <w:szCs w:val="28"/>
                <w:lang w:val="nl-NL"/>
              </w:rPr>
            </w:pPr>
            <w:r w:rsidRPr="00EE213F">
              <w:rPr>
                <w:sz w:val="28"/>
                <w:szCs w:val="28"/>
                <w:lang w:val="nl-NL"/>
              </w:rPr>
              <w:tab/>
            </w:r>
            <w:r w:rsidRPr="00EE213F">
              <w:rPr>
                <w:position w:val="-12"/>
                <w:sz w:val="28"/>
                <w:szCs w:val="28"/>
              </w:rPr>
              <w:object w:dxaOrig="1359" w:dyaOrig="360">
                <v:shape id="_x0000_i3388" type="#_x0000_t75" style="width:68.25pt;height:18pt">
                  <v:imagedata r:id="rId3526" o:title=""/>
                </v:shape>
              </w:object>
            </w:r>
            <w:r w:rsidRPr="00EE213F">
              <w:rPr>
                <w:sz w:val="28"/>
                <w:szCs w:val="28"/>
                <w:lang w:val="nl-NL"/>
              </w:rPr>
              <w:t xml:space="preserve">, </w:t>
            </w:r>
            <w:r w:rsidRPr="00EE213F">
              <w:rPr>
                <w:position w:val="-12"/>
                <w:sz w:val="28"/>
                <w:szCs w:val="28"/>
              </w:rPr>
              <w:object w:dxaOrig="1540" w:dyaOrig="360">
                <v:shape id="_x0000_i3389" type="#_x0000_t75" style="width:77.25pt;height:18pt">
                  <v:imagedata r:id="rId3527" o:title=""/>
                </v:shape>
              </w:object>
            </w:r>
            <w:r w:rsidRPr="00EE213F">
              <w:rPr>
                <w:sz w:val="28"/>
                <w:szCs w:val="28"/>
                <w:lang w:val="nl-NL"/>
              </w:rPr>
              <w:t>.</w:t>
            </w:r>
          </w:p>
          <w:p w:rsidR="00EE213F" w:rsidRPr="00EE213F" w:rsidRDefault="00EE213F" w:rsidP="00EE213F">
            <w:pPr>
              <w:tabs>
                <w:tab w:val="left" w:pos="540"/>
              </w:tabs>
              <w:jc w:val="both"/>
              <w:rPr>
                <w:sz w:val="28"/>
                <w:szCs w:val="28"/>
                <w:lang w:val="nl-NL"/>
              </w:rPr>
            </w:pPr>
            <w:r w:rsidRPr="00EE213F">
              <w:rPr>
                <w:sz w:val="28"/>
                <w:szCs w:val="28"/>
                <w:lang w:val="nl-NL"/>
              </w:rPr>
              <w:tab/>
              <w:t xml:space="preserve">Vậy </w:t>
            </w:r>
            <w:r w:rsidRPr="00EE213F">
              <w:rPr>
                <w:position w:val="-14"/>
                <w:sz w:val="28"/>
                <w:szCs w:val="28"/>
              </w:rPr>
              <w:object w:dxaOrig="1240" w:dyaOrig="400">
                <v:shape id="_x0000_i3390" type="#_x0000_t75" style="width:62.25pt;height:20.25pt">
                  <v:imagedata r:id="rId3528" o:title=""/>
                </v:shape>
              </w:object>
            </w:r>
            <w:r w:rsidRPr="00EE213F">
              <w:rPr>
                <w:sz w:val="28"/>
                <w:szCs w:val="28"/>
                <w:lang w:val="nl-NL"/>
              </w:rPr>
              <w:t>.</w:t>
            </w:r>
          </w:p>
          <w:p w:rsidR="00EE213F" w:rsidRPr="00EE213F" w:rsidRDefault="00EE213F" w:rsidP="00EE213F">
            <w:pPr>
              <w:jc w:val="both"/>
              <w:rPr>
                <w:sz w:val="28"/>
                <w:szCs w:val="28"/>
                <w:lang w:val="nl-NL"/>
              </w:rPr>
            </w:pPr>
            <w:r w:rsidRPr="00EE213F">
              <w:rPr>
                <w:b/>
                <w:sz w:val="28"/>
                <w:szCs w:val="28"/>
                <w:lang w:val="nl-NL"/>
              </w:rPr>
              <w:t>Câu 3</w:t>
            </w:r>
            <w:r w:rsidRPr="00EE213F">
              <w:rPr>
                <w:sz w:val="28"/>
                <w:szCs w:val="28"/>
                <w:lang w:val="nl-NL"/>
              </w:rPr>
              <w:t xml:space="preserve"> : (</w:t>
            </w:r>
            <w:r w:rsidRPr="00EE213F">
              <w:rPr>
                <w:i/>
                <w:sz w:val="28"/>
                <w:szCs w:val="28"/>
                <w:lang w:val="nl-NL"/>
              </w:rPr>
              <w:t>1 điểm</w:t>
            </w:r>
            <w:r w:rsidRPr="00EE213F">
              <w:rPr>
                <w:sz w:val="28"/>
                <w:szCs w:val="28"/>
                <w:lang w:val="nl-NL"/>
              </w:rPr>
              <w:t>) Giải hệ phương trình.</w:t>
            </w:r>
          </w:p>
          <w:p w:rsidR="00EE213F" w:rsidRPr="00EE213F" w:rsidRDefault="00EE213F" w:rsidP="00EE213F">
            <w:pPr>
              <w:tabs>
                <w:tab w:val="left" w:pos="540"/>
              </w:tabs>
              <w:jc w:val="both"/>
              <w:rPr>
                <w:sz w:val="28"/>
                <w:szCs w:val="28"/>
                <w:lang w:val="nl-NL"/>
              </w:rPr>
            </w:pPr>
            <w:r w:rsidRPr="00EE213F">
              <w:rPr>
                <w:sz w:val="28"/>
                <w:szCs w:val="28"/>
                <w:lang w:val="nl-NL"/>
              </w:rPr>
              <w:tab/>
            </w:r>
            <w:r w:rsidRPr="00EE213F">
              <w:rPr>
                <w:position w:val="-32"/>
                <w:sz w:val="28"/>
                <w:szCs w:val="28"/>
              </w:rPr>
              <w:object w:dxaOrig="5520" w:dyaOrig="780">
                <v:shape id="_x0000_i3391" type="#_x0000_t75" style="width:276pt;height:39pt">
                  <v:imagedata r:id="rId3529" o:title=""/>
                </v:shape>
              </w:object>
            </w:r>
            <w:r w:rsidRPr="00EE213F">
              <w:rPr>
                <w:sz w:val="28"/>
                <w:szCs w:val="28"/>
                <w:lang w:val="nl-NL"/>
              </w:rPr>
              <w:t>.</w:t>
            </w:r>
          </w:p>
          <w:p w:rsidR="00EE213F" w:rsidRPr="00EE213F" w:rsidRDefault="00EE213F" w:rsidP="00EE213F">
            <w:pPr>
              <w:tabs>
                <w:tab w:val="left" w:pos="540"/>
              </w:tabs>
              <w:jc w:val="both"/>
              <w:rPr>
                <w:sz w:val="28"/>
                <w:szCs w:val="28"/>
                <w:lang w:val="nl-NL"/>
              </w:rPr>
            </w:pPr>
            <w:r w:rsidRPr="00EE213F">
              <w:rPr>
                <w:sz w:val="28"/>
                <w:szCs w:val="28"/>
                <w:lang w:val="nl-NL"/>
              </w:rPr>
              <w:tab/>
              <w:t xml:space="preserve">Vậy hệ phương trình đã cho có nghiệm duy nhất </w:t>
            </w:r>
            <w:r w:rsidRPr="00EE213F">
              <w:rPr>
                <w:position w:val="-14"/>
                <w:sz w:val="28"/>
                <w:szCs w:val="28"/>
              </w:rPr>
              <w:object w:dxaOrig="580" w:dyaOrig="400">
                <v:shape id="_x0000_i3392" type="#_x0000_t75" style="width:29.25pt;height:20.25pt">
                  <v:imagedata r:id="rId3530" o:title=""/>
                </v:shape>
              </w:object>
            </w:r>
            <w:r w:rsidRPr="00EE213F">
              <w:rPr>
                <w:sz w:val="28"/>
                <w:szCs w:val="28"/>
                <w:lang w:val="nl-NL"/>
              </w:rPr>
              <w:t>.</w:t>
            </w:r>
          </w:p>
          <w:p w:rsidR="00EE213F" w:rsidRPr="00EE213F" w:rsidRDefault="00EE213F" w:rsidP="00EE213F">
            <w:pPr>
              <w:jc w:val="both"/>
              <w:rPr>
                <w:sz w:val="28"/>
                <w:szCs w:val="28"/>
                <w:lang w:val="nl-NL"/>
              </w:rPr>
            </w:pPr>
            <w:r w:rsidRPr="00EE213F">
              <w:rPr>
                <w:b/>
                <w:sz w:val="28"/>
                <w:szCs w:val="28"/>
                <w:lang w:val="nl-NL"/>
              </w:rPr>
              <w:t>Câu 4</w:t>
            </w:r>
            <w:r w:rsidRPr="00EE213F">
              <w:rPr>
                <w:sz w:val="28"/>
                <w:szCs w:val="28"/>
                <w:lang w:val="nl-NL"/>
              </w:rPr>
              <w:tab/>
              <w:t>: (</w:t>
            </w:r>
            <w:r w:rsidRPr="00EE213F">
              <w:rPr>
                <w:i/>
                <w:sz w:val="28"/>
                <w:szCs w:val="28"/>
                <w:lang w:val="nl-NL"/>
              </w:rPr>
              <w:t>1 điểm</w:t>
            </w:r>
            <w:r w:rsidRPr="00EE213F">
              <w:rPr>
                <w:sz w:val="28"/>
                <w:szCs w:val="28"/>
                <w:lang w:val="nl-NL"/>
              </w:rPr>
              <w:t xml:space="preserve">) Tìm </w:t>
            </w:r>
            <w:r w:rsidRPr="00EE213F">
              <w:rPr>
                <w:position w:val="-6"/>
                <w:sz w:val="28"/>
                <w:szCs w:val="28"/>
              </w:rPr>
              <w:object w:dxaOrig="200" w:dyaOrig="220">
                <v:shape id="_x0000_i3393" type="#_x0000_t75" style="width:9.75pt;height:11.25pt">
                  <v:imagedata r:id="rId3510" o:title=""/>
                </v:shape>
              </w:object>
            </w:r>
            <w:r w:rsidRPr="00EE213F">
              <w:rPr>
                <w:sz w:val="28"/>
                <w:szCs w:val="28"/>
                <w:lang w:val="nl-NL"/>
              </w:rPr>
              <w:t xml:space="preserve"> để mỗi biểu thức sau có nghĩa:</w:t>
            </w:r>
          </w:p>
          <w:p w:rsidR="00EE213F" w:rsidRPr="00EE213F" w:rsidRDefault="00EE213F" w:rsidP="00EE213F">
            <w:pPr>
              <w:jc w:val="both"/>
              <w:rPr>
                <w:sz w:val="28"/>
                <w:szCs w:val="28"/>
                <w:lang w:val="nl-NL"/>
              </w:rPr>
            </w:pPr>
            <w:r w:rsidRPr="00EE213F">
              <w:rPr>
                <w:sz w:val="28"/>
                <w:szCs w:val="28"/>
                <w:lang w:val="nl-NL"/>
              </w:rPr>
              <w:tab/>
              <w:t xml:space="preserve">a) </w:t>
            </w:r>
            <w:r w:rsidRPr="00EE213F">
              <w:rPr>
                <w:position w:val="-26"/>
                <w:sz w:val="28"/>
                <w:szCs w:val="28"/>
              </w:rPr>
              <w:object w:dxaOrig="720" w:dyaOrig="680">
                <v:shape id="_x0000_i3394" type="#_x0000_t75" style="width:36pt;height:33.75pt">
                  <v:imagedata r:id="rId3511" o:title=""/>
                </v:shape>
              </w:object>
            </w:r>
            <w:r w:rsidRPr="00EE213F">
              <w:rPr>
                <w:sz w:val="28"/>
                <w:szCs w:val="28"/>
                <w:lang w:val="nl-NL"/>
              </w:rPr>
              <w:t xml:space="preserve"> có nghĩa </w:t>
            </w:r>
            <w:r w:rsidRPr="00EE213F">
              <w:rPr>
                <w:sz w:val="28"/>
                <w:szCs w:val="28"/>
                <w:lang w:val="nl-NL"/>
              </w:rPr>
              <w:tab/>
            </w:r>
            <w:r w:rsidRPr="00EE213F">
              <w:rPr>
                <w:position w:val="-6"/>
                <w:sz w:val="28"/>
                <w:szCs w:val="28"/>
              </w:rPr>
              <w:object w:dxaOrig="1400" w:dyaOrig="340">
                <v:shape id="_x0000_i3395" type="#_x0000_t75" style="width:69.75pt;height:17.25pt">
                  <v:imagedata r:id="rId3531" o:title=""/>
                </v:shape>
              </w:object>
            </w:r>
            <w:r w:rsidRPr="00EE213F">
              <w:rPr>
                <w:sz w:val="28"/>
                <w:szCs w:val="28"/>
                <w:lang w:val="nl-NL"/>
              </w:rPr>
              <w:tab/>
              <w:t xml:space="preserve">  </w:t>
            </w:r>
            <w:r w:rsidRPr="00EE213F">
              <w:rPr>
                <w:position w:val="-6"/>
                <w:sz w:val="28"/>
                <w:szCs w:val="28"/>
              </w:rPr>
              <w:object w:dxaOrig="1040" w:dyaOrig="340">
                <v:shape id="_x0000_i3396" type="#_x0000_t75" style="width:51.75pt;height:17.25pt">
                  <v:imagedata r:id="rId3532" o:title=""/>
                </v:shape>
              </w:object>
            </w:r>
            <w:r w:rsidRPr="00EE213F">
              <w:rPr>
                <w:sz w:val="28"/>
                <w:szCs w:val="28"/>
                <w:lang w:val="nl-NL"/>
              </w:rPr>
              <w:tab/>
            </w:r>
            <w:r w:rsidRPr="00EE213F">
              <w:rPr>
                <w:position w:val="-6"/>
                <w:sz w:val="28"/>
                <w:szCs w:val="28"/>
              </w:rPr>
              <w:object w:dxaOrig="1080" w:dyaOrig="279">
                <v:shape id="_x0000_i3397" type="#_x0000_t75" style="width:54pt;height:14.25pt">
                  <v:imagedata r:id="rId3533" o:title=""/>
                </v:shape>
              </w:object>
            </w:r>
            <w:r w:rsidRPr="00EE213F">
              <w:rPr>
                <w:sz w:val="28"/>
                <w:szCs w:val="28"/>
                <w:lang w:val="nl-NL"/>
              </w:rPr>
              <w:t>.</w:t>
            </w:r>
            <w:r w:rsidRPr="00EE213F">
              <w:rPr>
                <w:sz w:val="28"/>
                <w:szCs w:val="28"/>
                <w:lang w:val="nl-NL"/>
              </w:rPr>
              <w:tab/>
            </w:r>
            <w:r w:rsidRPr="00EE213F">
              <w:rPr>
                <w:sz w:val="28"/>
                <w:szCs w:val="28"/>
                <w:lang w:val="nl-NL"/>
              </w:rPr>
              <w:tab/>
            </w:r>
            <w:r w:rsidRPr="00EE213F">
              <w:rPr>
                <w:sz w:val="28"/>
                <w:szCs w:val="28"/>
                <w:lang w:val="nl-NL"/>
              </w:rPr>
              <w:tab/>
            </w:r>
          </w:p>
          <w:p w:rsidR="00EE213F" w:rsidRPr="00EE213F" w:rsidRDefault="00EE213F" w:rsidP="00EE213F">
            <w:pPr>
              <w:ind w:firstLine="720"/>
              <w:jc w:val="both"/>
              <w:rPr>
                <w:sz w:val="28"/>
                <w:szCs w:val="28"/>
                <w:lang w:val="nl-NL"/>
              </w:rPr>
            </w:pPr>
            <w:r w:rsidRPr="00EE213F">
              <w:rPr>
                <w:sz w:val="28"/>
                <w:szCs w:val="28"/>
                <w:lang w:val="nl-NL"/>
              </w:rPr>
              <w:t xml:space="preserve">b) </w:t>
            </w:r>
            <w:r w:rsidRPr="00EE213F">
              <w:rPr>
                <w:position w:val="-8"/>
                <w:sz w:val="28"/>
                <w:szCs w:val="28"/>
              </w:rPr>
              <w:object w:dxaOrig="880" w:dyaOrig="420">
                <v:shape id="_x0000_i3398" type="#_x0000_t75" style="width:44.25pt;height:21pt">
                  <v:imagedata r:id="rId3512" o:title=""/>
                </v:shape>
              </w:object>
            </w:r>
            <w:r w:rsidRPr="00EE213F">
              <w:rPr>
                <w:sz w:val="28"/>
                <w:szCs w:val="28"/>
                <w:lang w:val="nl-NL"/>
              </w:rPr>
              <w:t xml:space="preserve"> có nghĩa  </w:t>
            </w:r>
            <w:r w:rsidRPr="00EE213F">
              <w:rPr>
                <w:position w:val="-6"/>
                <w:sz w:val="28"/>
                <w:szCs w:val="28"/>
              </w:rPr>
              <w:object w:dxaOrig="1400" w:dyaOrig="340">
                <v:shape id="_x0000_i3399" type="#_x0000_t75" style="width:69.75pt;height:17.25pt">
                  <v:imagedata r:id="rId3534" o:title=""/>
                </v:shape>
              </w:object>
            </w:r>
            <w:r w:rsidRPr="00EE213F">
              <w:rPr>
                <w:sz w:val="28"/>
                <w:szCs w:val="28"/>
                <w:lang w:val="nl-NL"/>
              </w:rPr>
              <w:t xml:space="preserve">  </w:t>
            </w:r>
            <w:r w:rsidRPr="00EE213F">
              <w:rPr>
                <w:position w:val="-6"/>
                <w:sz w:val="28"/>
                <w:szCs w:val="28"/>
              </w:rPr>
              <w:object w:dxaOrig="1040" w:dyaOrig="340">
                <v:shape id="_x0000_i3400" type="#_x0000_t75" style="width:51.75pt;height:17.25pt">
                  <v:imagedata r:id="rId3535" o:title=""/>
                </v:shape>
              </w:object>
            </w:r>
            <w:r w:rsidRPr="00EE213F">
              <w:rPr>
                <w:sz w:val="28"/>
                <w:szCs w:val="28"/>
                <w:lang w:val="nl-NL"/>
              </w:rPr>
              <w:t xml:space="preserve">  </w:t>
            </w:r>
            <w:r w:rsidRPr="00EE213F">
              <w:rPr>
                <w:position w:val="-6"/>
                <w:sz w:val="28"/>
                <w:szCs w:val="28"/>
              </w:rPr>
              <w:object w:dxaOrig="1460" w:dyaOrig="279">
                <v:shape id="_x0000_i3401" type="#_x0000_t75" style="width:72.75pt;height:14.25pt">
                  <v:imagedata r:id="rId3536" o:title=""/>
                </v:shape>
              </w:object>
            </w:r>
            <w:r w:rsidRPr="00EE213F">
              <w:rPr>
                <w:sz w:val="28"/>
                <w:szCs w:val="28"/>
                <w:lang w:val="nl-NL"/>
              </w:rPr>
              <w:t>.</w:t>
            </w:r>
          </w:p>
          <w:p w:rsidR="00EE213F" w:rsidRPr="00EE213F" w:rsidRDefault="00EE213F" w:rsidP="00EE213F">
            <w:pPr>
              <w:jc w:val="both"/>
              <w:rPr>
                <w:sz w:val="28"/>
                <w:szCs w:val="28"/>
                <w:lang w:val="nl-NL"/>
              </w:rPr>
            </w:pPr>
            <w:r w:rsidRPr="00EE213F">
              <w:rPr>
                <w:b/>
                <w:sz w:val="28"/>
                <w:szCs w:val="28"/>
                <w:lang w:val="nl-NL"/>
              </w:rPr>
              <w:t>Câu 5</w:t>
            </w:r>
            <w:r w:rsidRPr="00EE213F">
              <w:rPr>
                <w:sz w:val="28"/>
                <w:szCs w:val="28"/>
                <w:lang w:val="nl-NL"/>
              </w:rPr>
              <w:tab/>
              <w:t>: (</w:t>
            </w:r>
            <w:r w:rsidRPr="00EE213F">
              <w:rPr>
                <w:i/>
                <w:sz w:val="28"/>
                <w:szCs w:val="28"/>
                <w:lang w:val="nl-NL"/>
              </w:rPr>
              <w:t>1 điểm</w:t>
            </w:r>
            <w:r w:rsidRPr="00EE213F">
              <w:rPr>
                <w:sz w:val="28"/>
                <w:szCs w:val="28"/>
                <w:lang w:val="nl-NL"/>
              </w:rPr>
              <w:t xml:space="preserve">) Vẽ đồ thị của hàm số </w:t>
            </w:r>
            <w:r w:rsidRPr="00EE213F">
              <w:rPr>
                <w:position w:val="-10"/>
                <w:sz w:val="28"/>
                <w:szCs w:val="28"/>
              </w:rPr>
              <w:object w:dxaOrig="700" w:dyaOrig="380">
                <v:shape id="_x0000_i3402" type="#_x0000_t75" style="width:35.25pt;height:18.75pt">
                  <v:imagedata r:id="rId3513" o:title=""/>
                </v:shape>
              </w:object>
            </w:r>
            <w:r w:rsidRPr="00EE213F">
              <w:rPr>
                <w:sz w:val="28"/>
                <w:szCs w:val="28"/>
                <w:lang w:val="nl-N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55"/>
              <w:gridCol w:w="5152"/>
            </w:tblGrid>
            <w:tr w:rsidR="00EE213F" w:rsidRPr="00EE213F" w:rsidTr="003B6AA7">
              <w:trPr>
                <w:trHeight w:val="4437"/>
              </w:trPr>
              <w:tc>
                <w:tcPr>
                  <w:tcW w:w="4968" w:type="dxa"/>
                </w:tcPr>
                <w:p w:rsidR="00EE213F" w:rsidRPr="00EE213F" w:rsidRDefault="00EE213F" w:rsidP="003B6AA7">
                  <w:pPr>
                    <w:jc w:val="both"/>
                    <w:rPr>
                      <w:sz w:val="28"/>
                      <w:szCs w:val="28"/>
                      <w:lang w:val="nl-NL"/>
                    </w:rPr>
                  </w:pPr>
                  <w:r w:rsidRPr="00EE213F">
                    <w:rPr>
                      <w:sz w:val="28"/>
                      <w:szCs w:val="28"/>
                      <w:lang w:val="nl-NL"/>
                    </w:rPr>
                    <w:tab/>
                  </w:r>
                </w:p>
                <w:p w:rsidR="00EE213F" w:rsidRPr="00EE213F" w:rsidRDefault="00EE213F" w:rsidP="003B6AA7">
                  <w:pPr>
                    <w:jc w:val="both"/>
                    <w:rPr>
                      <w:sz w:val="28"/>
                      <w:szCs w:val="28"/>
                    </w:rPr>
                  </w:pPr>
                  <w:r w:rsidRPr="00EE213F">
                    <w:rPr>
                      <w:sz w:val="28"/>
                      <w:szCs w:val="28"/>
                      <w:lang w:val="nl-NL"/>
                    </w:rPr>
                    <w:tab/>
                  </w:r>
                  <w:r w:rsidRPr="00EE213F">
                    <w:rPr>
                      <w:sz w:val="28"/>
                      <w:szCs w:val="28"/>
                    </w:rPr>
                    <w:t>BGT</w:t>
                  </w:r>
                </w:p>
                <w:p w:rsidR="00EE213F" w:rsidRPr="00EE213F" w:rsidRDefault="00EE213F" w:rsidP="003B6AA7">
                  <w:pPr>
                    <w:jc w:val="both"/>
                    <w:rPr>
                      <w:sz w:val="28"/>
                      <w:szCs w:val="28"/>
                    </w:rPr>
                  </w:pPr>
                </w:p>
                <w:tbl>
                  <w:tblPr>
                    <w:tblStyle w:val="TableGrid"/>
                    <w:tblW w:w="0" w:type="auto"/>
                    <w:tblInd w:w="715" w:type="dxa"/>
                    <w:tblLook w:val="01E0" w:firstRow="1" w:lastRow="1" w:firstColumn="1" w:lastColumn="1" w:noHBand="0" w:noVBand="0"/>
                  </w:tblPr>
                  <w:tblGrid>
                    <w:gridCol w:w="916"/>
                    <w:gridCol w:w="556"/>
                    <w:gridCol w:w="536"/>
                    <w:gridCol w:w="356"/>
                    <w:gridCol w:w="356"/>
                    <w:gridCol w:w="356"/>
                  </w:tblGrid>
                  <w:tr w:rsidR="00EE213F" w:rsidRPr="00EE213F" w:rsidTr="003B6AA7">
                    <w:tc>
                      <w:tcPr>
                        <w:tcW w:w="0" w:type="auto"/>
                        <w:vAlign w:val="center"/>
                      </w:tcPr>
                      <w:p w:rsidR="00EE213F" w:rsidRPr="00EE213F" w:rsidRDefault="00EE213F" w:rsidP="003B6AA7">
                        <w:pPr>
                          <w:jc w:val="center"/>
                          <w:rPr>
                            <w:sz w:val="28"/>
                            <w:szCs w:val="28"/>
                          </w:rPr>
                        </w:pPr>
                        <w:r w:rsidRPr="00EE213F">
                          <w:rPr>
                            <w:position w:val="-6"/>
                            <w:sz w:val="28"/>
                            <w:szCs w:val="28"/>
                          </w:rPr>
                          <w:object w:dxaOrig="200" w:dyaOrig="220">
                            <v:shape id="_x0000_i3403" type="#_x0000_t75" style="width:9.75pt;height:11.25pt">
                              <v:imagedata r:id="rId3537" o:title=""/>
                            </v:shape>
                          </w:object>
                        </w:r>
                      </w:p>
                    </w:tc>
                    <w:tc>
                      <w:tcPr>
                        <w:tcW w:w="0" w:type="auto"/>
                        <w:vAlign w:val="center"/>
                      </w:tcPr>
                      <w:p w:rsidR="00EE213F" w:rsidRPr="00EE213F" w:rsidRDefault="00EE213F" w:rsidP="003B6AA7">
                        <w:pPr>
                          <w:jc w:val="center"/>
                          <w:rPr>
                            <w:sz w:val="28"/>
                            <w:szCs w:val="28"/>
                          </w:rPr>
                        </w:pPr>
                        <w:r w:rsidRPr="00EE213F">
                          <w:rPr>
                            <w:position w:val="-4"/>
                            <w:sz w:val="28"/>
                            <w:szCs w:val="28"/>
                          </w:rPr>
                          <w:object w:dxaOrig="340" w:dyaOrig="260">
                            <v:shape id="_x0000_i3404" type="#_x0000_t75" style="width:17.25pt;height:12.75pt">
                              <v:imagedata r:id="rId3538" o:title=""/>
                            </v:shape>
                          </w:object>
                        </w:r>
                      </w:p>
                    </w:tc>
                    <w:tc>
                      <w:tcPr>
                        <w:tcW w:w="0" w:type="auto"/>
                        <w:vAlign w:val="center"/>
                      </w:tcPr>
                      <w:p w:rsidR="00EE213F" w:rsidRPr="00EE213F" w:rsidRDefault="00EE213F" w:rsidP="003B6AA7">
                        <w:pPr>
                          <w:jc w:val="center"/>
                          <w:rPr>
                            <w:sz w:val="28"/>
                            <w:szCs w:val="28"/>
                          </w:rPr>
                        </w:pPr>
                        <w:r w:rsidRPr="00EE213F">
                          <w:rPr>
                            <w:position w:val="-4"/>
                            <w:sz w:val="28"/>
                            <w:szCs w:val="28"/>
                          </w:rPr>
                          <w:object w:dxaOrig="320" w:dyaOrig="260">
                            <v:shape id="_x0000_i3405" type="#_x0000_t75" style="width:15.75pt;height:12.75pt">
                              <v:imagedata r:id="rId3539" o:title=""/>
                            </v:shape>
                          </w:object>
                        </w:r>
                      </w:p>
                    </w:tc>
                    <w:tc>
                      <w:tcPr>
                        <w:tcW w:w="0" w:type="auto"/>
                        <w:vAlign w:val="center"/>
                      </w:tcPr>
                      <w:p w:rsidR="00EE213F" w:rsidRPr="00EE213F" w:rsidRDefault="00EE213F" w:rsidP="003B6AA7">
                        <w:pPr>
                          <w:jc w:val="center"/>
                          <w:rPr>
                            <w:sz w:val="28"/>
                            <w:szCs w:val="28"/>
                          </w:rPr>
                        </w:pPr>
                        <w:r w:rsidRPr="00EE213F">
                          <w:rPr>
                            <w:sz w:val="28"/>
                            <w:szCs w:val="28"/>
                          </w:rPr>
                          <w:t>0</w:t>
                        </w:r>
                      </w:p>
                    </w:tc>
                    <w:tc>
                      <w:tcPr>
                        <w:tcW w:w="0" w:type="auto"/>
                        <w:vAlign w:val="center"/>
                      </w:tcPr>
                      <w:p w:rsidR="00EE213F" w:rsidRPr="00EE213F" w:rsidRDefault="00EE213F" w:rsidP="003B6AA7">
                        <w:pPr>
                          <w:jc w:val="center"/>
                          <w:rPr>
                            <w:sz w:val="28"/>
                            <w:szCs w:val="28"/>
                          </w:rPr>
                        </w:pPr>
                        <w:r w:rsidRPr="00EE213F">
                          <w:rPr>
                            <w:sz w:val="28"/>
                            <w:szCs w:val="28"/>
                          </w:rPr>
                          <w:t>1</w:t>
                        </w:r>
                      </w:p>
                    </w:tc>
                    <w:tc>
                      <w:tcPr>
                        <w:tcW w:w="0" w:type="auto"/>
                        <w:vAlign w:val="center"/>
                      </w:tcPr>
                      <w:p w:rsidR="00EE213F" w:rsidRPr="00EE213F" w:rsidRDefault="00EE213F" w:rsidP="003B6AA7">
                        <w:pPr>
                          <w:jc w:val="center"/>
                          <w:rPr>
                            <w:sz w:val="28"/>
                            <w:szCs w:val="28"/>
                          </w:rPr>
                        </w:pPr>
                        <w:r w:rsidRPr="00EE213F">
                          <w:rPr>
                            <w:sz w:val="28"/>
                            <w:szCs w:val="28"/>
                          </w:rPr>
                          <w:t>2</w:t>
                        </w:r>
                      </w:p>
                    </w:tc>
                  </w:tr>
                  <w:tr w:rsidR="00EE213F" w:rsidRPr="00EE213F" w:rsidTr="003B6AA7">
                    <w:tc>
                      <w:tcPr>
                        <w:tcW w:w="0" w:type="auto"/>
                        <w:vAlign w:val="center"/>
                      </w:tcPr>
                      <w:p w:rsidR="00EE213F" w:rsidRPr="00EE213F" w:rsidRDefault="00EE213F" w:rsidP="003B6AA7">
                        <w:pPr>
                          <w:jc w:val="center"/>
                          <w:rPr>
                            <w:sz w:val="28"/>
                            <w:szCs w:val="28"/>
                          </w:rPr>
                        </w:pPr>
                        <w:r w:rsidRPr="00EE213F">
                          <w:rPr>
                            <w:position w:val="-10"/>
                            <w:sz w:val="28"/>
                            <w:szCs w:val="28"/>
                          </w:rPr>
                          <w:object w:dxaOrig="700" w:dyaOrig="380">
                            <v:shape id="_x0000_i3406" type="#_x0000_t75" style="width:35.25pt;height:18.75pt">
                              <v:imagedata r:id="rId3513" o:title=""/>
                            </v:shape>
                          </w:object>
                        </w:r>
                      </w:p>
                    </w:tc>
                    <w:tc>
                      <w:tcPr>
                        <w:tcW w:w="0" w:type="auto"/>
                        <w:vAlign w:val="center"/>
                      </w:tcPr>
                      <w:p w:rsidR="00EE213F" w:rsidRPr="00EE213F" w:rsidRDefault="00EE213F" w:rsidP="003B6AA7">
                        <w:pPr>
                          <w:jc w:val="center"/>
                          <w:rPr>
                            <w:sz w:val="28"/>
                            <w:szCs w:val="28"/>
                          </w:rPr>
                        </w:pPr>
                        <w:r w:rsidRPr="00EE213F">
                          <w:rPr>
                            <w:sz w:val="28"/>
                            <w:szCs w:val="28"/>
                          </w:rPr>
                          <w:t>4</w:t>
                        </w:r>
                      </w:p>
                    </w:tc>
                    <w:tc>
                      <w:tcPr>
                        <w:tcW w:w="0" w:type="auto"/>
                        <w:vAlign w:val="center"/>
                      </w:tcPr>
                      <w:p w:rsidR="00EE213F" w:rsidRPr="00EE213F" w:rsidRDefault="00EE213F" w:rsidP="003B6AA7">
                        <w:pPr>
                          <w:jc w:val="center"/>
                          <w:rPr>
                            <w:sz w:val="28"/>
                            <w:szCs w:val="28"/>
                          </w:rPr>
                        </w:pPr>
                        <w:r w:rsidRPr="00EE213F">
                          <w:rPr>
                            <w:sz w:val="28"/>
                            <w:szCs w:val="28"/>
                          </w:rPr>
                          <w:t>1</w:t>
                        </w:r>
                      </w:p>
                    </w:tc>
                    <w:tc>
                      <w:tcPr>
                        <w:tcW w:w="0" w:type="auto"/>
                        <w:vAlign w:val="center"/>
                      </w:tcPr>
                      <w:p w:rsidR="00EE213F" w:rsidRPr="00EE213F" w:rsidRDefault="00EE213F" w:rsidP="003B6AA7">
                        <w:pPr>
                          <w:jc w:val="center"/>
                          <w:rPr>
                            <w:sz w:val="28"/>
                            <w:szCs w:val="28"/>
                          </w:rPr>
                        </w:pPr>
                        <w:r w:rsidRPr="00EE213F">
                          <w:rPr>
                            <w:sz w:val="28"/>
                            <w:szCs w:val="28"/>
                          </w:rPr>
                          <w:t>0</w:t>
                        </w:r>
                      </w:p>
                    </w:tc>
                    <w:tc>
                      <w:tcPr>
                        <w:tcW w:w="0" w:type="auto"/>
                        <w:vAlign w:val="center"/>
                      </w:tcPr>
                      <w:p w:rsidR="00EE213F" w:rsidRPr="00EE213F" w:rsidRDefault="00EE213F" w:rsidP="003B6AA7">
                        <w:pPr>
                          <w:jc w:val="center"/>
                          <w:rPr>
                            <w:sz w:val="28"/>
                            <w:szCs w:val="28"/>
                          </w:rPr>
                        </w:pPr>
                        <w:r w:rsidRPr="00EE213F">
                          <w:rPr>
                            <w:sz w:val="28"/>
                            <w:szCs w:val="28"/>
                          </w:rPr>
                          <w:t>1</w:t>
                        </w:r>
                      </w:p>
                    </w:tc>
                    <w:tc>
                      <w:tcPr>
                        <w:tcW w:w="0" w:type="auto"/>
                        <w:vAlign w:val="center"/>
                      </w:tcPr>
                      <w:p w:rsidR="00EE213F" w:rsidRPr="00EE213F" w:rsidRDefault="00EE213F" w:rsidP="003B6AA7">
                        <w:pPr>
                          <w:jc w:val="center"/>
                          <w:rPr>
                            <w:sz w:val="28"/>
                            <w:szCs w:val="28"/>
                          </w:rPr>
                        </w:pPr>
                        <w:r w:rsidRPr="00EE213F">
                          <w:rPr>
                            <w:sz w:val="28"/>
                            <w:szCs w:val="28"/>
                          </w:rPr>
                          <w:t>4</w:t>
                        </w:r>
                      </w:p>
                    </w:tc>
                  </w:tr>
                </w:tbl>
                <w:p w:rsidR="00EE213F" w:rsidRPr="00EE213F" w:rsidRDefault="00EE213F" w:rsidP="003B6AA7">
                  <w:pPr>
                    <w:jc w:val="both"/>
                    <w:rPr>
                      <w:sz w:val="28"/>
                      <w:szCs w:val="28"/>
                    </w:rPr>
                  </w:pPr>
                  <w:r w:rsidRPr="00EE213F">
                    <w:rPr>
                      <w:sz w:val="28"/>
                      <w:szCs w:val="28"/>
                    </w:rPr>
                    <w:tab/>
                  </w:r>
                </w:p>
                <w:p w:rsidR="00EE213F" w:rsidRPr="00EE213F" w:rsidRDefault="00EE213F" w:rsidP="003B6AA7">
                  <w:pPr>
                    <w:jc w:val="both"/>
                    <w:rPr>
                      <w:sz w:val="28"/>
                      <w:szCs w:val="28"/>
                    </w:rPr>
                  </w:pPr>
                </w:p>
                <w:p w:rsidR="00EE213F" w:rsidRPr="00EE213F" w:rsidRDefault="00EE213F" w:rsidP="003B6AA7">
                  <w:pPr>
                    <w:jc w:val="both"/>
                    <w:rPr>
                      <w:sz w:val="28"/>
                      <w:szCs w:val="28"/>
                    </w:rPr>
                  </w:pPr>
                </w:p>
                <w:p w:rsidR="00EE213F" w:rsidRPr="00EE213F" w:rsidRDefault="00EE213F" w:rsidP="003B6AA7">
                  <w:pPr>
                    <w:jc w:val="both"/>
                    <w:rPr>
                      <w:sz w:val="28"/>
                      <w:szCs w:val="28"/>
                    </w:rPr>
                  </w:pPr>
                </w:p>
                <w:p w:rsidR="00EE213F" w:rsidRPr="00EE213F" w:rsidRDefault="00EE213F" w:rsidP="003B6AA7">
                  <w:pPr>
                    <w:jc w:val="both"/>
                    <w:rPr>
                      <w:sz w:val="28"/>
                      <w:szCs w:val="28"/>
                    </w:rPr>
                  </w:pPr>
                </w:p>
                <w:p w:rsidR="00EE213F" w:rsidRPr="00EE213F" w:rsidRDefault="00EE213F" w:rsidP="003B6AA7">
                  <w:pPr>
                    <w:jc w:val="both"/>
                    <w:rPr>
                      <w:sz w:val="28"/>
                      <w:szCs w:val="28"/>
                    </w:rPr>
                  </w:pPr>
                </w:p>
                <w:p w:rsidR="00EE213F" w:rsidRPr="00EE213F" w:rsidRDefault="00EE213F" w:rsidP="003B6AA7">
                  <w:pPr>
                    <w:jc w:val="both"/>
                    <w:rPr>
                      <w:sz w:val="28"/>
                      <w:szCs w:val="28"/>
                    </w:rPr>
                  </w:pPr>
                </w:p>
                <w:p w:rsidR="00EE213F" w:rsidRPr="00EE213F" w:rsidRDefault="00EE213F" w:rsidP="003B6AA7">
                  <w:pPr>
                    <w:jc w:val="both"/>
                    <w:rPr>
                      <w:sz w:val="28"/>
                      <w:szCs w:val="28"/>
                    </w:rPr>
                  </w:pPr>
                </w:p>
                <w:p w:rsidR="00EE213F" w:rsidRPr="00EE213F" w:rsidRDefault="00EE213F" w:rsidP="003B6AA7">
                  <w:pPr>
                    <w:jc w:val="both"/>
                    <w:rPr>
                      <w:sz w:val="28"/>
                      <w:szCs w:val="28"/>
                    </w:rPr>
                  </w:pPr>
                </w:p>
              </w:tc>
              <w:tc>
                <w:tcPr>
                  <w:tcW w:w="5940" w:type="dxa"/>
                </w:tcPr>
                <w:p w:rsidR="00EE213F" w:rsidRPr="00EE213F" w:rsidRDefault="00EE213F" w:rsidP="003B6AA7">
                  <w:pPr>
                    <w:jc w:val="center"/>
                    <w:rPr>
                      <w:sz w:val="28"/>
                      <w:szCs w:val="28"/>
                    </w:rPr>
                  </w:pPr>
                  <w:r w:rsidRPr="00EE213F">
                    <w:rPr>
                      <w:noProof/>
                      <w:sz w:val="28"/>
                      <w:szCs w:val="28"/>
                      <w:lang w:val="en-US"/>
                    </w:rPr>
                    <w:drawing>
                      <wp:inline distT="0" distB="0" distL="0" distR="0" wp14:anchorId="166F5183" wp14:editId="4796C690">
                        <wp:extent cx="2105025" cy="2085975"/>
                        <wp:effectExtent l="0" t="0" r="9525"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6"/>
                                <pic:cNvPicPr>
                                  <a:picLocks noChangeAspect="1" noChangeArrowheads="1"/>
                                </pic:cNvPicPr>
                              </pic:nvPicPr>
                              <pic:blipFill>
                                <a:blip r:embed="rId3540">
                                  <a:extLst>
                                    <a:ext uri="{28A0092B-C50C-407E-A947-70E740481C1C}">
                                      <a14:useLocalDpi xmlns:a14="http://schemas.microsoft.com/office/drawing/2010/main" val="0"/>
                                    </a:ext>
                                  </a:extLst>
                                </a:blip>
                                <a:srcRect/>
                                <a:stretch>
                                  <a:fillRect/>
                                </a:stretch>
                              </pic:blipFill>
                              <pic:spPr bwMode="auto">
                                <a:xfrm>
                                  <a:off x="0" y="0"/>
                                  <a:ext cx="2105025" cy="2085975"/>
                                </a:xfrm>
                                <a:prstGeom prst="rect">
                                  <a:avLst/>
                                </a:prstGeom>
                                <a:noFill/>
                                <a:ln>
                                  <a:noFill/>
                                </a:ln>
                              </pic:spPr>
                            </pic:pic>
                          </a:graphicData>
                        </a:graphic>
                      </wp:inline>
                    </w:drawing>
                  </w:r>
                </w:p>
              </w:tc>
            </w:tr>
          </w:tbl>
          <w:p w:rsidR="00EE213F" w:rsidRPr="00EE213F" w:rsidRDefault="00EE213F" w:rsidP="00EE213F">
            <w:pPr>
              <w:jc w:val="both"/>
              <w:rPr>
                <w:sz w:val="28"/>
                <w:szCs w:val="28"/>
              </w:rPr>
            </w:pPr>
            <w:r w:rsidRPr="00EE213F">
              <w:rPr>
                <w:b/>
                <w:sz w:val="28"/>
                <w:szCs w:val="28"/>
              </w:rPr>
              <w:t>Câu 6</w:t>
            </w:r>
            <w:r w:rsidRPr="00EE213F">
              <w:rPr>
                <w:sz w:val="28"/>
                <w:szCs w:val="28"/>
              </w:rPr>
              <w:tab/>
              <w:t>: (</w:t>
            </w:r>
            <w:r w:rsidRPr="00EE213F">
              <w:rPr>
                <w:i/>
                <w:sz w:val="28"/>
                <w:szCs w:val="28"/>
              </w:rPr>
              <w:t>1 điểm</w:t>
            </w:r>
            <w:r w:rsidRPr="00EE213F">
              <w:rPr>
                <w:sz w:val="28"/>
                <w:szCs w:val="28"/>
              </w:rPr>
              <w:t xml:space="preserve">) </w:t>
            </w:r>
          </w:p>
          <w:p w:rsidR="00EE213F" w:rsidRPr="00EE213F" w:rsidRDefault="00EE213F" w:rsidP="00EE213F">
            <w:pPr>
              <w:ind w:firstLine="720"/>
              <w:jc w:val="both"/>
              <w:rPr>
                <w:sz w:val="28"/>
                <w:szCs w:val="28"/>
              </w:rPr>
            </w:pPr>
            <w:r w:rsidRPr="00EE213F">
              <w:rPr>
                <w:position w:val="-14"/>
                <w:sz w:val="28"/>
                <w:szCs w:val="28"/>
              </w:rPr>
              <w:object w:dxaOrig="2900" w:dyaOrig="420">
                <v:shape id="_x0000_i3407" type="#_x0000_t75" style="width:144.75pt;height:21pt">
                  <v:imagedata r:id="rId3514" o:title=""/>
                </v:shape>
              </w:object>
            </w:r>
            <w:r w:rsidRPr="00EE213F">
              <w:rPr>
                <w:sz w:val="28"/>
                <w:szCs w:val="28"/>
              </w:rPr>
              <w:t>.</w:t>
            </w:r>
          </w:p>
          <w:p w:rsidR="00EE213F" w:rsidRPr="00EE213F" w:rsidRDefault="00EE213F" w:rsidP="00EE213F">
            <w:pPr>
              <w:jc w:val="both"/>
              <w:rPr>
                <w:sz w:val="28"/>
                <w:szCs w:val="28"/>
              </w:rPr>
            </w:pPr>
            <w:r w:rsidRPr="00EE213F">
              <w:rPr>
                <w:sz w:val="28"/>
                <w:szCs w:val="28"/>
              </w:rPr>
              <w:tab/>
              <w:t>a) Tìm m để phương trình có nghiệm.</w:t>
            </w:r>
          </w:p>
          <w:p w:rsidR="00EE213F" w:rsidRPr="00EE213F" w:rsidRDefault="00EE213F" w:rsidP="00EE213F">
            <w:pPr>
              <w:jc w:val="both"/>
              <w:rPr>
                <w:sz w:val="28"/>
                <w:szCs w:val="28"/>
              </w:rPr>
            </w:pPr>
            <w:r w:rsidRPr="00EE213F">
              <w:rPr>
                <w:sz w:val="28"/>
                <w:szCs w:val="28"/>
              </w:rPr>
              <w:tab/>
            </w:r>
            <w:r w:rsidRPr="00EE213F">
              <w:rPr>
                <w:position w:val="-18"/>
                <w:sz w:val="28"/>
                <w:szCs w:val="28"/>
              </w:rPr>
              <w:object w:dxaOrig="6039" w:dyaOrig="499">
                <v:shape id="_x0000_i3408" type="#_x0000_t75" style="width:302.25pt;height:24.75pt">
                  <v:imagedata r:id="rId3541" o:title=""/>
                </v:shape>
              </w:object>
            </w:r>
            <w:r w:rsidRPr="00EE213F">
              <w:rPr>
                <w:sz w:val="28"/>
                <w:szCs w:val="28"/>
              </w:rPr>
              <w:t>.</w:t>
            </w:r>
          </w:p>
          <w:p w:rsidR="00EE213F" w:rsidRPr="00EE213F" w:rsidRDefault="00EE213F" w:rsidP="00EE213F">
            <w:pPr>
              <w:jc w:val="both"/>
              <w:rPr>
                <w:sz w:val="28"/>
                <w:szCs w:val="28"/>
              </w:rPr>
            </w:pPr>
            <w:r w:rsidRPr="00EE213F">
              <w:rPr>
                <w:sz w:val="28"/>
                <w:szCs w:val="28"/>
              </w:rPr>
              <w:tab/>
              <w:t xml:space="preserve">Phương trình có nghiệm </w:t>
            </w:r>
            <w:r w:rsidRPr="00EE213F">
              <w:rPr>
                <w:position w:val="-6"/>
                <w:sz w:val="28"/>
                <w:szCs w:val="28"/>
              </w:rPr>
              <w:object w:dxaOrig="1020" w:dyaOrig="279">
                <v:shape id="_x0000_i3409" type="#_x0000_t75" style="width:51pt;height:14.25pt">
                  <v:imagedata r:id="rId3542" o:title=""/>
                </v:shape>
              </w:object>
            </w:r>
            <w:r w:rsidRPr="00EE213F">
              <w:rPr>
                <w:sz w:val="28"/>
                <w:szCs w:val="28"/>
              </w:rPr>
              <w:t xml:space="preserve">  </w:t>
            </w:r>
            <w:r w:rsidRPr="00EE213F">
              <w:rPr>
                <w:position w:val="-6"/>
                <w:sz w:val="28"/>
                <w:szCs w:val="28"/>
              </w:rPr>
              <w:object w:dxaOrig="1500" w:dyaOrig="279">
                <v:shape id="_x0000_i3410" type="#_x0000_t75" style="width:75pt;height:14.25pt">
                  <v:imagedata r:id="rId3543" o:title=""/>
                </v:shape>
              </w:object>
            </w:r>
            <w:r w:rsidRPr="00EE213F">
              <w:rPr>
                <w:sz w:val="28"/>
                <w:szCs w:val="28"/>
              </w:rPr>
              <w:t xml:space="preserve">  </w:t>
            </w:r>
            <w:r w:rsidRPr="00EE213F">
              <w:rPr>
                <w:position w:val="-6"/>
                <w:sz w:val="28"/>
                <w:szCs w:val="28"/>
              </w:rPr>
              <w:object w:dxaOrig="960" w:dyaOrig="279">
                <v:shape id="_x0000_i3411" type="#_x0000_t75" style="width:48pt;height:14.25pt">
                  <v:imagedata r:id="rId3544" o:title=""/>
                </v:shape>
              </w:object>
            </w:r>
            <w:r w:rsidRPr="00EE213F">
              <w:rPr>
                <w:sz w:val="28"/>
                <w:szCs w:val="28"/>
              </w:rPr>
              <w:t>.</w:t>
            </w:r>
          </w:p>
          <w:p w:rsidR="00EE213F" w:rsidRPr="00EE213F" w:rsidRDefault="00EE213F" w:rsidP="00EE213F">
            <w:pPr>
              <w:ind w:left="720"/>
              <w:jc w:val="both"/>
              <w:rPr>
                <w:sz w:val="28"/>
                <w:szCs w:val="28"/>
              </w:rPr>
            </w:pPr>
            <w:r w:rsidRPr="00EE213F">
              <w:rPr>
                <w:sz w:val="28"/>
                <w:szCs w:val="28"/>
              </w:rPr>
              <w:t xml:space="preserve">b) Tìm giá trị nhỏ nhất của biểu thức </w:t>
            </w:r>
            <w:r w:rsidRPr="00EE213F">
              <w:rPr>
                <w:position w:val="-12"/>
                <w:sz w:val="28"/>
                <w:szCs w:val="28"/>
              </w:rPr>
              <w:object w:dxaOrig="1820" w:dyaOrig="360">
                <v:shape id="_x0000_i3412" type="#_x0000_t75" style="width:90.75pt;height:18pt">
                  <v:imagedata r:id="rId3517" o:title=""/>
                </v:shape>
              </w:object>
            </w:r>
            <w:r w:rsidRPr="00EE213F">
              <w:rPr>
                <w:sz w:val="28"/>
                <w:szCs w:val="28"/>
              </w:rPr>
              <w:t>.</w:t>
            </w:r>
          </w:p>
          <w:p w:rsidR="00EE213F" w:rsidRPr="00EE213F" w:rsidRDefault="00EE213F" w:rsidP="00EE213F">
            <w:pPr>
              <w:ind w:left="720"/>
              <w:jc w:val="both"/>
              <w:rPr>
                <w:sz w:val="28"/>
                <w:szCs w:val="28"/>
              </w:rPr>
            </w:pPr>
            <w:r w:rsidRPr="00EE213F">
              <w:rPr>
                <w:sz w:val="28"/>
                <w:szCs w:val="28"/>
              </w:rPr>
              <w:t xml:space="preserve">Điều kiện </w:t>
            </w:r>
            <w:r w:rsidRPr="00EE213F">
              <w:rPr>
                <w:position w:val="-4"/>
                <w:sz w:val="28"/>
                <w:szCs w:val="28"/>
              </w:rPr>
              <w:object w:dxaOrig="620" w:dyaOrig="260">
                <v:shape id="_x0000_i3413" type="#_x0000_t75" style="width:30.75pt;height:12.75pt">
                  <v:imagedata r:id="rId3545" o:title=""/>
                </v:shape>
              </w:object>
            </w:r>
            <w:r w:rsidRPr="00EE213F">
              <w:rPr>
                <w:sz w:val="28"/>
                <w:szCs w:val="28"/>
              </w:rPr>
              <w:t>.</w:t>
            </w:r>
          </w:p>
          <w:p w:rsidR="00EE213F" w:rsidRPr="00EE213F" w:rsidRDefault="00EE213F" w:rsidP="00EE213F">
            <w:pPr>
              <w:ind w:left="720"/>
              <w:jc w:val="both"/>
              <w:rPr>
                <w:sz w:val="28"/>
                <w:szCs w:val="28"/>
              </w:rPr>
            </w:pPr>
            <w:r w:rsidRPr="00EE213F">
              <w:rPr>
                <w:sz w:val="28"/>
                <w:szCs w:val="28"/>
              </w:rPr>
              <w:t xml:space="preserve">Theo Vi-ét ta có : </w:t>
            </w:r>
            <w:r w:rsidRPr="00EE213F">
              <w:rPr>
                <w:position w:val="-12"/>
                <w:sz w:val="28"/>
                <w:szCs w:val="28"/>
              </w:rPr>
              <w:object w:dxaOrig="1719" w:dyaOrig="360">
                <v:shape id="_x0000_i3414" type="#_x0000_t75" style="width:86.25pt;height:18pt">
                  <v:imagedata r:id="rId3546" o:title=""/>
                </v:shape>
              </w:object>
            </w:r>
            <w:r w:rsidRPr="00EE213F">
              <w:rPr>
                <w:sz w:val="28"/>
                <w:szCs w:val="28"/>
              </w:rPr>
              <w:t xml:space="preserve">;  </w:t>
            </w:r>
            <w:r w:rsidRPr="00EE213F">
              <w:rPr>
                <w:position w:val="-12"/>
                <w:sz w:val="28"/>
                <w:szCs w:val="28"/>
                <w:lang w:val="fr-FR"/>
              </w:rPr>
              <w:object w:dxaOrig="1420" w:dyaOrig="400">
                <v:shape id="_x0000_i3415" type="#_x0000_t75" style="width:71.25pt;height:20.25pt">
                  <v:imagedata r:id="rId3547" o:title=""/>
                </v:shape>
              </w:object>
            </w:r>
            <w:r w:rsidRPr="00EE213F">
              <w:rPr>
                <w:sz w:val="28"/>
                <w:szCs w:val="28"/>
              </w:rPr>
              <w:t>.</w:t>
            </w:r>
          </w:p>
          <w:p w:rsidR="00EE213F" w:rsidRPr="00EE213F" w:rsidRDefault="00EE213F" w:rsidP="00EE213F">
            <w:pPr>
              <w:ind w:left="720"/>
              <w:jc w:val="both"/>
              <w:rPr>
                <w:sz w:val="28"/>
                <w:szCs w:val="28"/>
              </w:rPr>
            </w:pPr>
            <w:r w:rsidRPr="00EE213F">
              <w:rPr>
                <w:position w:val="-14"/>
                <w:sz w:val="28"/>
                <w:szCs w:val="28"/>
              </w:rPr>
              <w:object w:dxaOrig="7100" w:dyaOrig="460">
                <v:shape id="_x0000_i3416" type="#_x0000_t75" style="width:354.75pt;height:23.25pt">
                  <v:imagedata r:id="rId3548" o:title=""/>
                </v:shape>
              </w:object>
            </w:r>
            <w:r w:rsidRPr="00EE213F">
              <w:rPr>
                <w:sz w:val="28"/>
                <w:szCs w:val="28"/>
              </w:rPr>
              <w:t>.</w:t>
            </w:r>
          </w:p>
          <w:p w:rsidR="00EE213F" w:rsidRPr="00EE213F" w:rsidRDefault="00EE213F" w:rsidP="00EE213F">
            <w:pPr>
              <w:ind w:left="720"/>
              <w:jc w:val="both"/>
              <w:rPr>
                <w:sz w:val="28"/>
                <w:szCs w:val="28"/>
              </w:rPr>
            </w:pPr>
            <w:r w:rsidRPr="00EE213F">
              <w:rPr>
                <w:position w:val="-6"/>
                <w:sz w:val="28"/>
                <w:szCs w:val="28"/>
              </w:rPr>
              <w:object w:dxaOrig="320" w:dyaOrig="240">
                <v:shape id="_x0000_i3417" type="#_x0000_t75" style="width:15.75pt;height:12pt">
                  <v:imagedata r:id="rId3549" o:title=""/>
                </v:shape>
              </w:object>
            </w:r>
            <w:r w:rsidRPr="00EE213F">
              <w:rPr>
                <w:position w:val="-12"/>
                <w:sz w:val="28"/>
                <w:szCs w:val="28"/>
              </w:rPr>
              <w:object w:dxaOrig="940" w:dyaOrig="360">
                <v:shape id="_x0000_i3418" type="#_x0000_t75" style="width:47.25pt;height:18pt">
                  <v:imagedata r:id="rId3550" o:title=""/>
                </v:shape>
              </w:object>
            </w:r>
            <w:r w:rsidRPr="00EE213F">
              <w:rPr>
                <w:sz w:val="28"/>
                <w:szCs w:val="28"/>
              </w:rPr>
              <w:t xml:space="preserve"> khi </w:t>
            </w:r>
            <w:r w:rsidRPr="00EE213F">
              <w:rPr>
                <w:position w:val="-6"/>
                <w:sz w:val="28"/>
                <w:szCs w:val="28"/>
              </w:rPr>
              <w:object w:dxaOrig="980" w:dyaOrig="279">
                <v:shape id="_x0000_i3419" type="#_x0000_t75" style="width:48.75pt;height:14.25pt">
                  <v:imagedata r:id="rId3551" o:title=""/>
                </v:shape>
              </w:object>
            </w:r>
            <w:r w:rsidRPr="00EE213F">
              <w:rPr>
                <w:sz w:val="28"/>
                <w:szCs w:val="28"/>
              </w:rPr>
              <w:t xml:space="preserve"> </w:t>
            </w:r>
            <w:r w:rsidRPr="00EE213F">
              <w:rPr>
                <w:position w:val="-6"/>
                <w:sz w:val="28"/>
                <w:szCs w:val="28"/>
              </w:rPr>
              <w:object w:dxaOrig="1140" w:dyaOrig="279">
                <v:shape id="_x0000_i3420" type="#_x0000_t75" style="width:57pt;height:14.25pt">
                  <v:imagedata r:id="rId3552" o:title=""/>
                </v:shape>
              </w:object>
            </w:r>
            <w:r w:rsidRPr="00EE213F">
              <w:rPr>
                <w:sz w:val="28"/>
                <w:szCs w:val="28"/>
              </w:rPr>
              <w:t xml:space="preserve"> (</w:t>
            </w:r>
            <w:r w:rsidRPr="00EE213F">
              <w:rPr>
                <w:b/>
                <w:i/>
                <w:sz w:val="28"/>
                <w:szCs w:val="28"/>
              </w:rPr>
              <w:t>loại</w:t>
            </w:r>
            <w:r w:rsidRPr="00EE213F">
              <w:rPr>
                <w:sz w:val="28"/>
                <w:szCs w:val="28"/>
              </w:rPr>
              <w:t xml:space="preserve"> vì không thỏa điều kiện </w:t>
            </w:r>
            <w:r w:rsidRPr="00EE213F">
              <w:rPr>
                <w:position w:val="-4"/>
                <w:sz w:val="28"/>
                <w:szCs w:val="28"/>
              </w:rPr>
              <w:object w:dxaOrig="620" w:dyaOrig="260">
                <v:shape id="_x0000_i3421" type="#_x0000_t75" style="width:30.75pt;height:12.75pt">
                  <v:imagedata r:id="rId3545" o:title=""/>
                </v:shape>
              </w:object>
            </w:r>
            <w:r w:rsidRPr="00EE213F">
              <w:rPr>
                <w:sz w:val="28"/>
                <w:szCs w:val="28"/>
              </w:rPr>
              <w:t>).</w:t>
            </w:r>
          </w:p>
          <w:p w:rsidR="00EE213F" w:rsidRPr="00EE213F" w:rsidRDefault="00EE213F" w:rsidP="00EE213F">
            <w:pPr>
              <w:ind w:left="720"/>
              <w:jc w:val="both"/>
              <w:rPr>
                <w:sz w:val="28"/>
                <w:szCs w:val="28"/>
              </w:rPr>
            </w:pPr>
            <w:r w:rsidRPr="00EE213F">
              <w:rPr>
                <w:sz w:val="28"/>
                <w:szCs w:val="28"/>
              </w:rPr>
              <w:t xml:space="preserve">Mặt khác : </w:t>
            </w:r>
            <w:r w:rsidRPr="00EE213F">
              <w:rPr>
                <w:position w:val="-14"/>
                <w:sz w:val="28"/>
                <w:szCs w:val="28"/>
              </w:rPr>
              <w:object w:dxaOrig="3080" w:dyaOrig="460">
                <v:shape id="_x0000_i3422" type="#_x0000_t75" style="width:153.75pt;height:23.25pt">
                  <v:imagedata r:id="rId3553" o:title=""/>
                </v:shape>
              </w:object>
            </w:r>
            <w:r w:rsidRPr="00EE213F">
              <w:rPr>
                <w:sz w:val="28"/>
                <w:szCs w:val="28"/>
              </w:rPr>
              <w:t xml:space="preserve"> (vì </w:t>
            </w:r>
            <w:r w:rsidRPr="00EE213F">
              <w:rPr>
                <w:position w:val="-4"/>
                <w:sz w:val="28"/>
                <w:szCs w:val="28"/>
              </w:rPr>
              <w:object w:dxaOrig="620" w:dyaOrig="260">
                <v:shape id="_x0000_i3423" type="#_x0000_t75" style="width:30.75pt;height:12.75pt">
                  <v:imagedata r:id="rId3545" o:title=""/>
                </v:shape>
              </w:object>
            </w:r>
            <w:r w:rsidRPr="00EE213F">
              <w:rPr>
                <w:sz w:val="28"/>
                <w:szCs w:val="28"/>
              </w:rPr>
              <w:t>)</w:t>
            </w:r>
            <w:r w:rsidRPr="00EE213F">
              <w:rPr>
                <w:sz w:val="28"/>
                <w:szCs w:val="28"/>
              </w:rPr>
              <w:tab/>
            </w:r>
            <w:r w:rsidRPr="00EE213F">
              <w:rPr>
                <w:position w:val="-6"/>
                <w:sz w:val="28"/>
                <w:szCs w:val="28"/>
              </w:rPr>
              <w:object w:dxaOrig="960" w:dyaOrig="279">
                <v:shape id="_x0000_i3424" type="#_x0000_t75" style="width:48pt;height:14.25pt">
                  <v:imagedata r:id="rId3554" o:title=""/>
                </v:shape>
              </w:object>
            </w:r>
            <w:r w:rsidRPr="00EE213F">
              <w:rPr>
                <w:sz w:val="28"/>
                <w:szCs w:val="28"/>
              </w:rPr>
              <w:t>.</w:t>
            </w:r>
          </w:p>
          <w:p w:rsidR="00EE213F" w:rsidRPr="00EE213F" w:rsidRDefault="00EE213F" w:rsidP="00EE213F">
            <w:pPr>
              <w:ind w:left="720"/>
              <w:jc w:val="both"/>
              <w:rPr>
                <w:sz w:val="28"/>
                <w:szCs w:val="28"/>
              </w:rPr>
            </w:pPr>
            <w:r w:rsidRPr="00EE213F">
              <w:rPr>
                <w:position w:val="-6"/>
                <w:sz w:val="28"/>
                <w:szCs w:val="28"/>
              </w:rPr>
              <w:object w:dxaOrig="320" w:dyaOrig="240">
                <v:shape id="_x0000_i3425" type="#_x0000_t75" style="width:15.75pt;height:12pt">
                  <v:imagedata r:id="rId3555" o:title=""/>
                </v:shape>
              </w:object>
            </w:r>
            <w:r w:rsidRPr="00EE213F">
              <w:rPr>
                <w:position w:val="-12"/>
                <w:sz w:val="28"/>
                <w:szCs w:val="28"/>
              </w:rPr>
              <w:object w:dxaOrig="920" w:dyaOrig="360">
                <v:shape id="_x0000_i3426" type="#_x0000_t75" style="width:45.75pt;height:18pt">
                  <v:imagedata r:id="rId3556" o:title=""/>
                </v:shape>
              </w:object>
            </w:r>
            <w:r w:rsidRPr="00EE213F">
              <w:rPr>
                <w:sz w:val="28"/>
                <w:szCs w:val="28"/>
              </w:rPr>
              <w:t xml:space="preserve"> khi </w:t>
            </w:r>
            <w:r w:rsidRPr="00EE213F">
              <w:rPr>
                <w:position w:val="-4"/>
                <w:sz w:val="28"/>
                <w:szCs w:val="28"/>
              </w:rPr>
              <w:object w:dxaOrig="620" w:dyaOrig="260">
                <v:shape id="_x0000_i3427" type="#_x0000_t75" style="width:30.75pt;height:12.75pt">
                  <v:imagedata r:id="rId3557" o:title=""/>
                </v:shape>
              </w:object>
            </w:r>
            <w:r w:rsidRPr="00EE213F">
              <w:rPr>
                <w:sz w:val="28"/>
                <w:szCs w:val="28"/>
              </w:rPr>
              <w:t>.</w:t>
            </w:r>
          </w:p>
          <w:p w:rsidR="00EE213F" w:rsidRPr="00EE213F" w:rsidRDefault="00EE213F" w:rsidP="00EE213F">
            <w:pPr>
              <w:ind w:left="720"/>
              <w:jc w:val="both"/>
              <w:rPr>
                <w:sz w:val="28"/>
                <w:szCs w:val="28"/>
              </w:rPr>
            </w:pPr>
            <w:r w:rsidRPr="00EE213F">
              <w:rPr>
                <w:b/>
                <w:i/>
                <w:sz w:val="28"/>
                <w:szCs w:val="28"/>
              </w:rPr>
              <w:t>Kết luận</w:t>
            </w:r>
            <w:r w:rsidRPr="00EE213F">
              <w:rPr>
                <w:sz w:val="28"/>
                <w:szCs w:val="28"/>
              </w:rPr>
              <w:t xml:space="preserve"> : Khi </w:t>
            </w:r>
            <w:r w:rsidRPr="00EE213F">
              <w:rPr>
                <w:position w:val="-4"/>
                <w:sz w:val="28"/>
                <w:szCs w:val="28"/>
                <w:lang w:val="fr-FR"/>
              </w:rPr>
              <w:object w:dxaOrig="620" w:dyaOrig="260">
                <v:shape id="_x0000_i3428" type="#_x0000_t75" style="width:30.75pt;height:12.75pt">
                  <v:imagedata r:id="rId3558" o:title=""/>
                </v:shape>
              </w:object>
            </w:r>
            <w:r w:rsidRPr="00EE213F">
              <w:rPr>
                <w:sz w:val="28"/>
                <w:szCs w:val="28"/>
              </w:rPr>
              <w:t xml:space="preserve"> thì A đạt giá trị nhỏ nhất và </w:t>
            </w:r>
            <w:r w:rsidRPr="00EE213F">
              <w:rPr>
                <w:position w:val="-12"/>
                <w:sz w:val="28"/>
                <w:szCs w:val="28"/>
                <w:lang w:val="fr-FR"/>
              </w:rPr>
              <w:object w:dxaOrig="920" w:dyaOrig="360">
                <v:shape id="_x0000_i3429" type="#_x0000_t75" style="width:45.75pt;height:18pt">
                  <v:imagedata r:id="rId3559" o:title=""/>
                </v:shape>
              </w:object>
            </w:r>
            <w:r w:rsidRPr="00EE213F">
              <w:rPr>
                <w:sz w:val="28"/>
                <w:szCs w:val="28"/>
              </w:rPr>
              <w:t>.</w:t>
            </w:r>
          </w:p>
          <w:p w:rsidR="00EE213F" w:rsidRPr="00EE213F" w:rsidRDefault="00EE213F" w:rsidP="00EE213F">
            <w:pPr>
              <w:ind w:left="720"/>
              <w:jc w:val="both"/>
              <w:rPr>
                <w:sz w:val="28"/>
                <w:szCs w:val="28"/>
              </w:rPr>
            </w:pPr>
            <w:r w:rsidRPr="00EE213F">
              <w:rPr>
                <w:b/>
                <w:sz w:val="28"/>
                <w:szCs w:val="28"/>
                <w:u w:val="single"/>
              </w:rPr>
              <w:t>Cách 2</w:t>
            </w:r>
            <w:r w:rsidRPr="00EE213F">
              <w:rPr>
                <w:sz w:val="28"/>
                <w:szCs w:val="28"/>
              </w:rPr>
              <w:t xml:space="preserve">: Điều kiện </w:t>
            </w:r>
            <w:r w:rsidRPr="00EE213F">
              <w:rPr>
                <w:position w:val="-4"/>
                <w:sz w:val="28"/>
                <w:szCs w:val="28"/>
              </w:rPr>
              <w:object w:dxaOrig="620" w:dyaOrig="260">
                <v:shape id="_x0000_i3430" type="#_x0000_t75" style="width:30.75pt;height:12.75pt">
                  <v:imagedata r:id="rId3545" o:title=""/>
                </v:shape>
              </w:object>
            </w:r>
            <w:r w:rsidRPr="00EE213F">
              <w:rPr>
                <w:sz w:val="28"/>
                <w:szCs w:val="28"/>
              </w:rPr>
              <w:t>.</w:t>
            </w:r>
          </w:p>
          <w:p w:rsidR="00EE213F" w:rsidRPr="00EE213F" w:rsidRDefault="00EE213F" w:rsidP="00EE213F">
            <w:pPr>
              <w:ind w:left="720"/>
              <w:jc w:val="both"/>
              <w:rPr>
                <w:sz w:val="28"/>
                <w:szCs w:val="28"/>
              </w:rPr>
            </w:pPr>
            <w:r w:rsidRPr="00EE213F">
              <w:rPr>
                <w:sz w:val="28"/>
                <w:szCs w:val="28"/>
              </w:rPr>
              <w:t xml:space="preserve">Theo Vi-ét ta có : </w:t>
            </w:r>
            <w:r w:rsidRPr="00EE213F">
              <w:rPr>
                <w:position w:val="-12"/>
                <w:sz w:val="28"/>
                <w:szCs w:val="28"/>
              </w:rPr>
              <w:object w:dxaOrig="1719" w:dyaOrig="360">
                <v:shape id="_x0000_i3431" type="#_x0000_t75" style="width:86.25pt;height:18pt">
                  <v:imagedata r:id="rId3546" o:title=""/>
                </v:shape>
              </w:object>
            </w:r>
            <w:r w:rsidRPr="00EE213F">
              <w:rPr>
                <w:sz w:val="28"/>
                <w:szCs w:val="28"/>
              </w:rPr>
              <w:t xml:space="preserve">;  </w:t>
            </w:r>
            <w:r w:rsidRPr="00EE213F">
              <w:rPr>
                <w:position w:val="-12"/>
                <w:sz w:val="28"/>
                <w:szCs w:val="28"/>
                <w:lang w:val="fr-FR"/>
              </w:rPr>
              <w:object w:dxaOrig="1420" w:dyaOrig="400">
                <v:shape id="_x0000_i3432" type="#_x0000_t75" style="width:71.25pt;height:20.25pt">
                  <v:imagedata r:id="rId3547" o:title=""/>
                </v:shape>
              </w:object>
            </w:r>
            <w:r w:rsidRPr="00EE213F">
              <w:rPr>
                <w:sz w:val="28"/>
                <w:szCs w:val="28"/>
              </w:rPr>
              <w:t>.</w:t>
            </w:r>
          </w:p>
          <w:p w:rsidR="00EE213F" w:rsidRPr="00EE213F" w:rsidRDefault="00EE213F" w:rsidP="00EE213F">
            <w:pPr>
              <w:ind w:left="720"/>
              <w:jc w:val="both"/>
              <w:rPr>
                <w:sz w:val="28"/>
                <w:szCs w:val="28"/>
              </w:rPr>
            </w:pPr>
            <w:r w:rsidRPr="00EE213F">
              <w:rPr>
                <w:position w:val="-12"/>
                <w:sz w:val="28"/>
                <w:szCs w:val="28"/>
              </w:rPr>
              <w:object w:dxaOrig="5240" w:dyaOrig="400">
                <v:shape id="_x0000_i3433" type="#_x0000_t75" style="width:261.75pt;height:20.25pt">
                  <v:imagedata r:id="rId3560" o:title=""/>
                </v:shape>
              </w:object>
            </w:r>
            <w:r w:rsidRPr="00EE213F">
              <w:rPr>
                <w:sz w:val="28"/>
                <w:szCs w:val="28"/>
              </w:rPr>
              <w:t xml:space="preserve"> .</w:t>
            </w:r>
          </w:p>
          <w:p w:rsidR="00EE213F" w:rsidRPr="00EE213F" w:rsidRDefault="00EE213F" w:rsidP="00EE213F">
            <w:pPr>
              <w:ind w:left="720"/>
              <w:jc w:val="both"/>
              <w:rPr>
                <w:sz w:val="28"/>
                <w:szCs w:val="28"/>
              </w:rPr>
            </w:pPr>
            <w:r w:rsidRPr="00EE213F">
              <w:rPr>
                <w:sz w:val="28"/>
                <w:szCs w:val="28"/>
              </w:rPr>
              <w:t xml:space="preserve">Vì </w:t>
            </w:r>
            <w:r w:rsidRPr="00EE213F">
              <w:rPr>
                <w:position w:val="-4"/>
                <w:sz w:val="28"/>
                <w:szCs w:val="28"/>
              </w:rPr>
              <w:object w:dxaOrig="620" w:dyaOrig="260">
                <v:shape id="_x0000_i3434" type="#_x0000_t75" style="width:30.75pt;height:12.75pt">
                  <v:imagedata r:id="rId3545" o:title=""/>
                </v:shape>
              </w:object>
            </w:r>
            <w:r w:rsidRPr="00EE213F">
              <w:rPr>
                <w:sz w:val="28"/>
                <w:szCs w:val="28"/>
              </w:rPr>
              <w:t xml:space="preserve"> nên </w:t>
            </w:r>
            <w:r w:rsidRPr="00EE213F">
              <w:rPr>
                <w:position w:val="-6"/>
                <w:sz w:val="28"/>
                <w:szCs w:val="28"/>
              </w:rPr>
              <w:object w:dxaOrig="3140" w:dyaOrig="340">
                <v:shape id="_x0000_i3435" type="#_x0000_t75" style="width:156.75pt;height:17.25pt">
                  <v:imagedata r:id="rId3561" o:title=""/>
                </v:shape>
              </w:object>
            </w:r>
            <w:r w:rsidRPr="00EE213F">
              <w:rPr>
                <w:sz w:val="28"/>
                <w:szCs w:val="28"/>
              </w:rPr>
              <w:t xml:space="preserve"> hay </w:t>
            </w:r>
            <w:r w:rsidRPr="00EE213F">
              <w:rPr>
                <w:position w:val="-6"/>
                <w:sz w:val="28"/>
                <w:szCs w:val="28"/>
              </w:rPr>
              <w:object w:dxaOrig="639" w:dyaOrig="279">
                <v:shape id="_x0000_i3436" type="#_x0000_t75" style="width:32.25pt;height:14.25pt">
                  <v:imagedata r:id="rId3562" o:title=""/>
                </v:shape>
              </w:object>
            </w:r>
          </w:p>
          <w:p w:rsidR="00EE213F" w:rsidRPr="00EE213F" w:rsidRDefault="00EE213F" w:rsidP="00EE213F">
            <w:pPr>
              <w:ind w:left="720"/>
              <w:jc w:val="both"/>
              <w:rPr>
                <w:sz w:val="28"/>
                <w:szCs w:val="28"/>
              </w:rPr>
            </w:pPr>
            <w:r w:rsidRPr="00EE213F">
              <w:rPr>
                <w:sz w:val="28"/>
                <w:szCs w:val="28"/>
              </w:rPr>
              <w:t xml:space="preserve">Vậy </w:t>
            </w:r>
            <w:r w:rsidRPr="00EE213F">
              <w:rPr>
                <w:position w:val="-12"/>
                <w:sz w:val="28"/>
                <w:szCs w:val="28"/>
              </w:rPr>
              <w:object w:dxaOrig="920" w:dyaOrig="360">
                <v:shape id="_x0000_i3437" type="#_x0000_t75" style="width:45.75pt;height:18pt">
                  <v:imagedata r:id="rId3556" o:title=""/>
                </v:shape>
              </w:object>
            </w:r>
            <w:r w:rsidRPr="00EE213F">
              <w:rPr>
                <w:sz w:val="28"/>
                <w:szCs w:val="28"/>
              </w:rPr>
              <w:t xml:space="preserve"> khi </w:t>
            </w:r>
            <w:r w:rsidRPr="00EE213F">
              <w:rPr>
                <w:position w:val="-4"/>
                <w:sz w:val="28"/>
                <w:szCs w:val="28"/>
              </w:rPr>
              <w:object w:dxaOrig="620" w:dyaOrig="260">
                <v:shape id="_x0000_i3438" type="#_x0000_t75" style="width:30.75pt;height:12.75pt">
                  <v:imagedata r:id="rId3557" o:title=""/>
                </v:shape>
              </w:object>
            </w:r>
            <w:r w:rsidRPr="00EE213F">
              <w:rPr>
                <w:sz w:val="28"/>
                <w:szCs w:val="28"/>
              </w:rPr>
              <w:t>.</w:t>
            </w:r>
          </w:p>
          <w:p w:rsidR="00EE213F" w:rsidRPr="00EE213F" w:rsidRDefault="00EE213F" w:rsidP="00EE213F">
            <w:pPr>
              <w:jc w:val="both"/>
              <w:rPr>
                <w:sz w:val="28"/>
                <w:szCs w:val="28"/>
              </w:rPr>
            </w:pPr>
            <w:r w:rsidRPr="00EE213F">
              <w:rPr>
                <w:b/>
                <w:sz w:val="28"/>
                <w:szCs w:val="28"/>
              </w:rPr>
              <w:t>Câu 7</w:t>
            </w:r>
            <w:r w:rsidRPr="00EE213F">
              <w:rPr>
                <w:sz w:val="28"/>
                <w:szCs w:val="28"/>
              </w:rPr>
              <w:tab/>
              <w:t>: (</w:t>
            </w:r>
            <w:r w:rsidRPr="00EE213F">
              <w:rPr>
                <w:i/>
                <w:sz w:val="28"/>
                <w:szCs w:val="28"/>
              </w:rPr>
              <w:t>1 điểm</w:t>
            </w:r>
            <w:r w:rsidRPr="00EE213F">
              <w:rPr>
                <w:sz w:val="28"/>
                <w:szCs w:val="28"/>
              </w:rPr>
              <w:t xml:space="preserve">) </w:t>
            </w:r>
          </w:p>
          <w:p w:rsidR="00EE213F" w:rsidRPr="00EE213F" w:rsidRDefault="00EE213F" w:rsidP="00EE213F">
            <w:pPr>
              <w:ind w:firstLine="720"/>
              <w:jc w:val="both"/>
              <w:rPr>
                <w:sz w:val="28"/>
                <w:szCs w:val="28"/>
              </w:rPr>
            </w:pPr>
            <w:r w:rsidRPr="00EE213F">
              <w:rPr>
                <w:sz w:val="28"/>
                <w:szCs w:val="28"/>
              </w:rPr>
              <w:t xml:space="preserve">Đồ thị hàm số </w:t>
            </w:r>
            <w:r w:rsidRPr="00EE213F">
              <w:rPr>
                <w:position w:val="-10"/>
                <w:sz w:val="28"/>
                <w:szCs w:val="28"/>
              </w:rPr>
              <w:object w:dxaOrig="1500" w:dyaOrig="320">
                <v:shape id="_x0000_i3439" type="#_x0000_t75" style="width:75pt;height:15.75pt">
                  <v:imagedata r:id="rId3518" o:title=""/>
                </v:shape>
              </w:object>
            </w:r>
            <w:r w:rsidRPr="00EE213F">
              <w:rPr>
                <w:sz w:val="28"/>
                <w:szCs w:val="28"/>
              </w:rPr>
              <w:t xml:space="preserve"> cắt trục tung tại điểm có tung độ bằng 4.</w:t>
            </w:r>
          </w:p>
          <w:p w:rsidR="00EE213F" w:rsidRPr="00EE213F" w:rsidRDefault="00EE213F" w:rsidP="00EE213F">
            <w:pPr>
              <w:ind w:firstLine="720"/>
              <w:jc w:val="both"/>
              <w:rPr>
                <w:sz w:val="28"/>
                <w:szCs w:val="28"/>
              </w:rPr>
            </w:pPr>
            <w:r w:rsidRPr="00EE213F">
              <w:rPr>
                <w:position w:val="-6"/>
                <w:sz w:val="28"/>
                <w:szCs w:val="28"/>
                <w:lang w:val="fr-FR"/>
              </w:rPr>
              <w:object w:dxaOrig="1320" w:dyaOrig="279">
                <v:shape id="_x0000_i3440" type="#_x0000_t75" style="width:66pt;height:14.25pt">
                  <v:imagedata r:id="rId3563" o:title=""/>
                </v:shape>
              </w:object>
            </w:r>
            <w:r w:rsidRPr="00EE213F">
              <w:rPr>
                <w:sz w:val="28"/>
                <w:szCs w:val="28"/>
              </w:rPr>
              <w:t xml:space="preserve">  </w:t>
            </w:r>
            <w:r w:rsidRPr="00EE213F">
              <w:rPr>
                <w:position w:val="-6"/>
                <w:sz w:val="28"/>
                <w:szCs w:val="28"/>
                <w:lang w:val="fr-FR"/>
              </w:rPr>
              <w:object w:dxaOrig="999" w:dyaOrig="279">
                <v:shape id="_x0000_i3441" type="#_x0000_t75" style="width:50.25pt;height:14.25pt">
                  <v:imagedata r:id="rId3564" o:title=""/>
                </v:shape>
              </w:object>
            </w:r>
            <w:r w:rsidRPr="00EE213F">
              <w:rPr>
                <w:sz w:val="28"/>
                <w:szCs w:val="28"/>
              </w:rPr>
              <w:t>.</w:t>
            </w:r>
          </w:p>
          <w:p w:rsidR="00EE213F" w:rsidRPr="00EE213F" w:rsidRDefault="00EE213F" w:rsidP="00EE213F">
            <w:pPr>
              <w:ind w:firstLine="720"/>
              <w:jc w:val="both"/>
              <w:rPr>
                <w:sz w:val="28"/>
                <w:szCs w:val="28"/>
              </w:rPr>
            </w:pPr>
            <w:r w:rsidRPr="00EE213F">
              <w:rPr>
                <w:sz w:val="28"/>
                <w:szCs w:val="28"/>
              </w:rPr>
              <w:t xml:space="preserve">Vậy </w:t>
            </w:r>
            <w:r w:rsidRPr="00EE213F">
              <w:rPr>
                <w:position w:val="-6"/>
                <w:sz w:val="28"/>
                <w:szCs w:val="28"/>
                <w:lang w:val="fr-FR"/>
              </w:rPr>
              <w:object w:dxaOrig="660" w:dyaOrig="279">
                <v:shape id="_x0000_i3442" type="#_x0000_t75" style="width:33pt;height:14.25pt">
                  <v:imagedata r:id="rId3565" o:title=""/>
                </v:shape>
              </w:object>
            </w:r>
            <w:r w:rsidRPr="00EE213F">
              <w:rPr>
                <w:sz w:val="28"/>
                <w:szCs w:val="28"/>
              </w:rPr>
              <w:t xml:space="preserve"> là giá trị cần tìm.</w:t>
            </w:r>
          </w:p>
          <w:p w:rsidR="00EE213F" w:rsidRPr="00EE213F" w:rsidRDefault="00EE213F" w:rsidP="00EE213F">
            <w:pPr>
              <w:jc w:val="both"/>
              <w:rPr>
                <w:sz w:val="28"/>
                <w:szCs w:val="28"/>
                <w:lang w:val="fr-FR"/>
              </w:rPr>
            </w:pPr>
            <w:r w:rsidRPr="00EE213F">
              <w:rPr>
                <w:b/>
                <w:sz w:val="28"/>
                <w:szCs w:val="28"/>
                <w:lang w:val="fr-FR"/>
              </w:rPr>
              <w:t>Câu 8</w:t>
            </w:r>
            <w:r w:rsidRPr="00EE213F">
              <w:rPr>
                <w:sz w:val="28"/>
                <w:szCs w:val="28"/>
                <w:lang w:val="fr-FR"/>
              </w:rPr>
              <w:tab/>
              <w:t>: (</w:t>
            </w:r>
            <w:r w:rsidRPr="00EE213F">
              <w:rPr>
                <w:i/>
                <w:sz w:val="28"/>
                <w:szCs w:val="28"/>
                <w:lang w:val="fr-FR"/>
              </w:rPr>
              <w:t>1 điểm</w:t>
            </w:r>
            <w:r w:rsidRPr="00EE213F">
              <w:rPr>
                <w:sz w:val="28"/>
                <w:szCs w:val="28"/>
                <w:lang w:val="fr-FR"/>
              </w:rPr>
              <w:t xml:space="preserve">) </w:t>
            </w:r>
          </w:p>
          <w:p w:rsidR="00EE213F" w:rsidRPr="00EE213F" w:rsidRDefault="00EE213F" w:rsidP="00EE213F">
            <w:pPr>
              <w:jc w:val="center"/>
              <w:rPr>
                <w:sz w:val="28"/>
                <w:szCs w:val="28"/>
              </w:rPr>
            </w:pPr>
            <w:r w:rsidRPr="00EE213F">
              <w:rPr>
                <w:noProof/>
                <w:sz w:val="28"/>
                <w:szCs w:val="28"/>
                <w:lang w:val="en-US"/>
              </w:rPr>
              <w:drawing>
                <wp:inline distT="0" distB="0" distL="0" distR="0" wp14:anchorId="7E4C5016" wp14:editId="50A94AA9">
                  <wp:extent cx="1571625" cy="981075"/>
                  <wp:effectExtent l="0" t="0" r="9525" b="9525"/>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3"/>
                          <pic:cNvPicPr>
                            <a:picLocks noChangeAspect="1" noChangeArrowheads="1"/>
                          </pic:cNvPicPr>
                        </pic:nvPicPr>
                        <pic:blipFill>
                          <a:blip r:embed="rId3566">
                            <a:extLst>
                              <a:ext uri="{28A0092B-C50C-407E-A947-70E740481C1C}">
                                <a14:useLocalDpi xmlns:a14="http://schemas.microsoft.com/office/drawing/2010/main" val="0"/>
                              </a:ext>
                            </a:extLst>
                          </a:blip>
                          <a:srcRect/>
                          <a:stretch>
                            <a:fillRect/>
                          </a:stretch>
                        </pic:blipFill>
                        <pic:spPr bwMode="auto">
                          <a:xfrm>
                            <a:off x="0" y="0"/>
                            <a:ext cx="1571625" cy="981075"/>
                          </a:xfrm>
                          <a:prstGeom prst="rect">
                            <a:avLst/>
                          </a:prstGeom>
                          <a:noFill/>
                          <a:ln>
                            <a:noFill/>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tblBorders>
              <w:tblLook w:val="01E0" w:firstRow="1" w:lastRow="1" w:firstColumn="1" w:lastColumn="1" w:noHBand="0" w:noVBand="0"/>
            </w:tblPr>
            <w:tblGrid>
              <w:gridCol w:w="5091"/>
              <w:gridCol w:w="4716"/>
            </w:tblGrid>
            <w:tr w:rsidR="00EE213F" w:rsidRPr="00EE213F" w:rsidTr="003B6AA7">
              <w:tc>
                <w:tcPr>
                  <w:tcW w:w="5136" w:type="dxa"/>
                </w:tcPr>
                <w:p w:rsidR="00EE213F" w:rsidRPr="00EE213F" w:rsidRDefault="00EE213F" w:rsidP="003B6AA7">
                  <w:pPr>
                    <w:ind w:left="720" w:hanging="720"/>
                    <w:jc w:val="both"/>
                    <w:rPr>
                      <w:sz w:val="28"/>
                      <w:szCs w:val="28"/>
                    </w:rPr>
                  </w:pPr>
                  <w:r w:rsidRPr="00EE213F">
                    <w:rPr>
                      <w:sz w:val="28"/>
                      <w:szCs w:val="28"/>
                    </w:rPr>
                    <w:tab/>
                    <w:t xml:space="preserve">Ta có: </w:t>
                  </w:r>
                </w:p>
                <w:p w:rsidR="00EE213F" w:rsidRPr="00EE213F" w:rsidRDefault="00EE213F" w:rsidP="003B6AA7">
                  <w:pPr>
                    <w:ind w:left="720" w:hanging="720"/>
                    <w:jc w:val="both"/>
                    <w:rPr>
                      <w:sz w:val="28"/>
                      <w:szCs w:val="28"/>
                    </w:rPr>
                  </w:pPr>
                  <w:r w:rsidRPr="00EE213F">
                    <w:rPr>
                      <w:sz w:val="28"/>
                      <w:szCs w:val="28"/>
                    </w:rPr>
                    <w:tab/>
                  </w:r>
                  <w:r w:rsidRPr="00EE213F">
                    <w:rPr>
                      <w:position w:val="-14"/>
                      <w:sz w:val="28"/>
                      <w:szCs w:val="28"/>
                    </w:rPr>
                    <w:object w:dxaOrig="4140" w:dyaOrig="480">
                      <v:shape id="_x0000_i3443" type="#_x0000_t75" style="width:207pt;height:24pt">
                        <v:imagedata r:id="rId3567" o:title=""/>
                      </v:shape>
                    </w:object>
                  </w:r>
                  <w:r w:rsidRPr="00EE213F">
                    <w:rPr>
                      <w:sz w:val="28"/>
                      <w:szCs w:val="28"/>
                    </w:rPr>
                    <w:t>.</w:t>
                  </w:r>
                </w:p>
                <w:p w:rsidR="00EE213F" w:rsidRPr="00EE213F" w:rsidRDefault="00EE213F" w:rsidP="003B6AA7">
                  <w:pPr>
                    <w:ind w:left="720" w:hanging="720"/>
                    <w:jc w:val="both"/>
                    <w:rPr>
                      <w:sz w:val="28"/>
                      <w:szCs w:val="28"/>
                    </w:rPr>
                  </w:pPr>
                  <w:r w:rsidRPr="00EE213F">
                    <w:rPr>
                      <w:sz w:val="28"/>
                      <w:szCs w:val="28"/>
                    </w:rPr>
                    <w:tab/>
                  </w:r>
                  <w:r w:rsidRPr="00EE213F">
                    <w:rPr>
                      <w:position w:val="-6"/>
                      <w:sz w:val="28"/>
                      <w:szCs w:val="28"/>
                    </w:rPr>
                    <w:object w:dxaOrig="1860" w:dyaOrig="279">
                      <v:shape id="_x0000_i3444" type="#_x0000_t75" style="width:93pt;height:14.25pt">
                        <v:imagedata r:id="rId3568" o:title=""/>
                      </v:shape>
                    </w:object>
                  </w:r>
                </w:p>
                <w:p w:rsidR="00EE213F" w:rsidRPr="00EE213F" w:rsidRDefault="00EE213F" w:rsidP="003B6AA7">
                  <w:pPr>
                    <w:ind w:left="720" w:hanging="720"/>
                    <w:jc w:val="both"/>
                    <w:rPr>
                      <w:sz w:val="28"/>
                      <w:szCs w:val="28"/>
                    </w:rPr>
                  </w:pPr>
                  <w:r w:rsidRPr="00EE213F">
                    <w:rPr>
                      <w:sz w:val="28"/>
                      <w:szCs w:val="28"/>
                    </w:rPr>
                    <w:tab/>
                  </w:r>
                  <w:r w:rsidRPr="00EE213F">
                    <w:rPr>
                      <w:position w:val="-26"/>
                      <w:sz w:val="28"/>
                      <w:szCs w:val="28"/>
                    </w:rPr>
                    <w:object w:dxaOrig="3600" w:dyaOrig="680">
                      <v:shape id="_x0000_i3445" type="#_x0000_t75" style="width:180pt;height:33.75pt">
                        <v:imagedata r:id="rId3569" o:title=""/>
                      </v:shape>
                    </w:object>
                  </w:r>
                  <w:r w:rsidRPr="00EE213F">
                    <w:rPr>
                      <w:sz w:val="28"/>
                      <w:szCs w:val="28"/>
                    </w:rPr>
                    <w:t>.</w:t>
                  </w:r>
                </w:p>
                <w:p w:rsidR="00EE213F" w:rsidRPr="00EE213F" w:rsidRDefault="00EE213F" w:rsidP="003B6AA7">
                  <w:pPr>
                    <w:ind w:left="720" w:hanging="720"/>
                    <w:jc w:val="both"/>
                    <w:rPr>
                      <w:sz w:val="28"/>
                      <w:szCs w:val="28"/>
                    </w:rPr>
                  </w:pPr>
                  <w:r w:rsidRPr="00EE213F">
                    <w:rPr>
                      <w:sz w:val="28"/>
                      <w:szCs w:val="28"/>
                    </w:rPr>
                    <w:tab/>
                  </w:r>
                </w:p>
              </w:tc>
              <w:tc>
                <w:tcPr>
                  <w:tcW w:w="5772" w:type="dxa"/>
                </w:tcPr>
                <w:p w:rsidR="00EE213F" w:rsidRPr="00EE213F" w:rsidRDefault="00EE213F" w:rsidP="003B6AA7">
                  <w:pPr>
                    <w:ind w:left="720" w:hanging="720"/>
                    <w:jc w:val="both"/>
                    <w:rPr>
                      <w:sz w:val="28"/>
                      <w:szCs w:val="28"/>
                    </w:rPr>
                  </w:pPr>
                  <w:r w:rsidRPr="00EE213F">
                    <w:rPr>
                      <w:b/>
                      <w:sz w:val="28"/>
                      <w:szCs w:val="28"/>
                      <w:u w:val="single"/>
                    </w:rPr>
                    <w:t>Cách 2</w:t>
                  </w:r>
                  <w:r w:rsidRPr="00EE213F">
                    <w:rPr>
                      <w:sz w:val="28"/>
                      <w:szCs w:val="28"/>
                    </w:rPr>
                    <w:t>:</w:t>
                  </w:r>
                </w:p>
                <w:p w:rsidR="00EE213F" w:rsidRPr="00EE213F" w:rsidRDefault="00EE213F" w:rsidP="003B6AA7">
                  <w:pPr>
                    <w:ind w:left="720" w:hanging="720"/>
                    <w:jc w:val="both"/>
                    <w:rPr>
                      <w:sz w:val="28"/>
                      <w:szCs w:val="28"/>
                    </w:rPr>
                  </w:pPr>
                  <w:r w:rsidRPr="00EE213F">
                    <w:rPr>
                      <w:sz w:val="28"/>
                      <w:szCs w:val="28"/>
                    </w:rPr>
                    <w:t xml:space="preserve">  </w:t>
                  </w:r>
                  <w:r w:rsidRPr="00EE213F">
                    <w:rPr>
                      <w:position w:val="-26"/>
                      <w:sz w:val="28"/>
                      <w:szCs w:val="28"/>
                    </w:rPr>
                    <w:object w:dxaOrig="2120" w:dyaOrig="680">
                      <v:shape id="_x0000_i3446" type="#_x0000_t75" style="width:105.75pt;height:33.75pt">
                        <v:imagedata r:id="rId3570" o:title=""/>
                      </v:shape>
                    </w:object>
                  </w:r>
                </w:p>
                <w:p w:rsidR="00EE213F" w:rsidRPr="00EE213F" w:rsidRDefault="00EE213F" w:rsidP="003B6AA7">
                  <w:pPr>
                    <w:ind w:left="720" w:hanging="720"/>
                    <w:jc w:val="both"/>
                    <w:rPr>
                      <w:sz w:val="28"/>
                      <w:szCs w:val="28"/>
                    </w:rPr>
                  </w:pPr>
                  <w:r w:rsidRPr="00EE213F">
                    <w:rPr>
                      <w:sz w:val="28"/>
                      <w:szCs w:val="28"/>
                    </w:rPr>
                    <w:t xml:space="preserve">  </w:t>
                  </w:r>
                  <w:r w:rsidRPr="00EE213F">
                    <w:rPr>
                      <w:position w:val="-26"/>
                      <w:sz w:val="28"/>
                      <w:szCs w:val="28"/>
                    </w:rPr>
                    <w:object w:dxaOrig="4140" w:dyaOrig="700">
                      <v:shape id="_x0000_i3447" type="#_x0000_t75" style="width:207pt;height:35.25pt">
                        <v:imagedata r:id="rId3571" o:title=""/>
                      </v:shape>
                    </w:object>
                  </w:r>
                  <w:r w:rsidRPr="00EE213F">
                    <w:rPr>
                      <w:sz w:val="28"/>
                      <w:szCs w:val="28"/>
                    </w:rPr>
                    <w:t>.</w:t>
                  </w:r>
                </w:p>
                <w:p w:rsidR="00EE213F" w:rsidRPr="00EE213F" w:rsidRDefault="00EE213F" w:rsidP="003B6AA7">
                  <w:pPr>
                    <w:rPr>
                      <w:sz w:val="28"/>
                      <w:szCs w:val="28"/>
                    </w:rPr>
                  </w:pPr>
                  <w:r w:rsidRPr="00EE213F">
                    <w:rPr>
                      <w:sz w:val="28"/>
                      <w:szCs w:val="28"/>
                    </w:rPr>
                    <w:t xml:space="preserve">  </w:t>
                  </w:r>
                  <w:r w:rsidRPr="00EE213F">
                    <w:rPr>
                      <w:position w:val="-26"/>
                      <w:sz w:val="28"/>
                      <w:szCs w:val="28"/>
                    </w:rPr>
                    <w:object w:dxaOrig="2540" w:dyaOrig="680">
                      <v:shape id="_x0000_i3448" type="#_x0000_t75" style="width:126.75pt;height:33.75pt">
                        <v:imagedata r:id="rId3572" o:title=""/>
                      </v:shape>
                    </w:object>
                  </w:r>
                  <w:r w:rsidRPr="00EE213F">
                    <w:rPr>
                      <w:sz w:val="28"/>
                      <w:szCs w:val="28"/>
                    </w:rPr>
                    <w:t>.</w:t>
                  </w:r>
                </w:p>
              </w:tc>
            </w:tr>
          </w:tbl>
          <w:p w:rsidR="00EE213F" w:rsidRPr="00EE213F" w:rsidRDefault="00EE213F" w:rsidP="00EE213F">
            <w:pPr>
              <w:jc w:val="both"/>
              <w:rPr>
                <w:sz w:val="28"/>
                <w:szCs w:val="28"/>
              </w:rPr>
            </w:pPr>
            <w:r w:rsidRPr="00EE213F">
              <w:rPr>
                <w:b/>
                <w:sz w:val="28"/>
                <w:szCs w:val="28"/>
              </w:rPr>
              <w:t>Câu 9</w:t>
            </w:r>
            <w:r w:rsidRPr="00EE213F">
              <w:rPr>
                <w:sz w:val="28"/>
                <w:szCs w:val="28"/>
              </w:rPr>
              <w:t xml:space="preserve"> : (</w:t>
            </w:r>
            <w:r w:rsidRPr="00EE213F">
              <w:rPr>
                <w:i/>
                <w:sz w:val="28"/>
                <w:szCs w:val="28"/>
              </w:rPr>
              <w:t>1 điểm</w:t>
            </w:r>
            <w:r w:rsidRPr="00EE213F">
              <w:rPr>
                <w:sz w:val="28"/>
                <w:szCs w:val="28"/>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54"/>
              <w:gridCol w:w="6053"/>
            </w:tblGrid>
            <w:tr w:rsidR="00EE213F" w:rsidRPr="00EE213F" w:rsidTr="003B6AA7">
              <w:tc>
                <w:tcPr>
                  <w:tcW w:w="4963" w:type="dxa"/>
                </w:tcPr>
                <w:p w:rsidR="00EE213F" w:rsidRPr="00EE213F" w:rsidRDefault="00EE213F" w:rsidP="003B6AA7">
                  <w:pPr>
                    <w:jc w:val="center"/>
                    <w:rPr>
                      <w:sz w:val="28"/>
                      <w:szCs w:val="28"/>
                    </w:rPr>
                  </w:pPr>
                  <w:r w:rsidRPr="00EE213F">
                    <w:rPr>
                      <w:noProof/>
                      <w:sz w:val="28"/>
                      <w:szCs w:val="28"/>
                      <w:lang w:val="en-US"/>
                    </w:rPr>
                    <w:drawing>
                      <wp:inline distT="0" distB="0" distL="0" distR="0" wp14:anchorId="09A21A2D" wp14:editId="2AD2EF97">
                        <wp:extent cx="2181225" cy="1266825"/>
                        <wp:effectExtent l="0" t="0" r="9525"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0"/>
                                <pic:cNvPicPr>
                                  <a:picLocks noChangeAspect="1" noChangeArrowheads="1"/>
                                </pic:cNvPicPr>
                              </pic:nvPicPr>
                              <pic:blipFill>
                                <a:blip r:embed="rId3573">
                                  <a:extLst>
                                    <a:ext uri="{28A0092B-C50C-407E-A947-70E740481C1C}">
                                      <a14:useLocalDpi xmlns:a14="http://schemas.microsoft.com/office/drawing/2010/main" val="0"/>
                                    </a:ext>
                                  </a:extLst>
                                </a:blip>
                                <a:srcRect/>
                                <a:stretch>
                                  <a:fillRect/>
                                </a:stretch>
                              </pic:blipFill>
                              <pic:spPr bwMode="auto">
                                <a:xfrm>
                                  <a:off x="0" y="0"/>
                                  <a:ext cx="2181225" cy="1266825"/>
                                </a:xfrm>
                                <a:prstGeom prst="rect">
                                  <a:avLst/>
                                </a:prstGeom>
                                <a:noFill/>
                                <a:ln>
                                  <a:noFill/>
                                </a:ln>
                              </pic:spPr>
                            </pic:pic>
                          </a:graphicData>
                        </a:graphic>
                      </wp:inline>
                    </w:drawing>
                  </w:r>
                </w:p>
              </w:tc>
              <w:tc>
                <w:tcPr>
                  <w:tcW w:w="5945" w:type="dxa"/>
                </w:tcPr>
                <w:p w:rsidR="00EE213F" w:rsidRPr="00EE213F" w:rsidRDefault="00EE213F" w:rsidP="003B6AA7">
                  <w:pPr>
                    <w:jc w:val="both"/>
                    <w:rPr>
                      <w:sz w:val="28"/>
                      <w:szCs w:val="28"/>
                    </w:rPr>
                  </w:pPr>
                </w:p>
                <w:tbl>
                  <w:tblPr>
                    <w:tblStyle w:val="TableGrid"/>
                    <w:tblW w:w="5827" w:type="dxa"/>
                    <w:tblLook w:val="01E0" w:firstRow="1" w:lastRow="1" w:firstColumn="1" w:lastColumn="1" w:noHBand="0" w:noVBand="0"/>
                  </w:tblPr>
                  <w:tblGrid>
                    <w:gridCol w:w="590"/>
                    <w:gridCol w:w="5237"/>
                  </w:tblGrid>
                  <w:tr w:rsidR="00EE213F" w:rsidRPr="00EE213F" w:rsidTr="003B6AA7">
                    <w:tc>
                      <w:tcPr>
                        <w:tcW w:w="536" w:type="dxa"/>
                        <w:vAlign w:val="center"/>
                      </w:tcPr>
                      <w:p w:rsidR="00EE213F" w:rsidRPr="00EE213F" w:rsidRDefault="00EE213F" w:rsidP="003B6AA7">
                        <w:pPr>
                          <w:jc w:val="center"/>
                          <w:rPr>
                            <w:sz w:val="28"/>
                            <w:szCs w:val="28"/>
                          </w:rPr>
                        </w:pPr>
                        <w:r w:rsidRPr="00EE213F">
                          <w:rPr>
                            <w:sz w:val="28"/>
                            <w:szCs w:val="28"/>
                          </w:rPr>
                          <w:t>GT</w:t>
                        </w:r>
                      </w:p>
                    </w:tc>
                    <w:tc>
                      <w:tcPr>
                        <w:tcW w:w="5291" w:type="dxa"/>
                        <w:vAlign w:val="center"/>
                      </w:tcPr>
                      <w:p w:rsidR="00EE213F" w:rsidRPr="00EE213F" w:rsidRDefault="00EE213F" w:rsidP="003B6AA7">
                        <w:pPr>
                          <w:jc w:val="both"/>
                          <w:rPr>
                            <w:sz w:val="28"/>
                            <w:szCs w:val="28"/>
                          </w:rPr>
                        </w:pPr>
                        <w:r w:rsidRPr="00EE213F">
                          <w:rPr>
                            <w:position w:val="-6"/>
                            <w:sz w:val="28"/>
                            <w:szCs w:val="28"/>
                          </w:rPr>
                          <w:object w:dxaOrig="760" w:dyaOrig="279">
                            <v:shape id="_x0000_i3449" type="#_x0000_t75" style="width:38.25pt;height:14.25pt">
                              <v:imagedata r:id="rId3574" o:title=""/>
                            </v:shape>
                          </w:object>
                        </w:r>
                        <w:r w:rsidRPr="00EE213F">
                          <w:rPr>
                            <w:sz w:val="28"/>
                            <w:szCs w:val="28"/>
                          </w:rPr>
                          <w:t xml:space="preserve">, </w:t>
                        </w:r>
                        <w:r w:rsidRPr="00EE213F">
                          <w:rPr>
                            <w:position w:val="-6"/>
                            <w:sz w:val="28"/>
                            <w:szCs w:val="28"/>
                          </w:rPr>
                          <w:object w:dxaOrig="859" w:dyaOrig="380">
                            <v:shape id="_x0000_i3450" type="#_x0000_t75" style="width:42.75pt;height:18.75pt">
                              <v:imagedata r:id="rId3575" o:title=""/>
                            </v:shape>
                          </w:object>
                        </w:r>
                        <w:r w:rsidRPr="00EE213F">
                          <w:rPr>
                            <w:sz w:val="28"/>
                            <w:szCs w:val="28"/>
                          </w:rPr>
                          <w:t xml:space="preserve">, nửa </w:t>
                        </w:r>
                        <w:r w:rsidRPr="00EE213F">
                          <w:rPr>
                            <w:position w:val="-30"/>
                            <w:sz w:val="28"/>
                            <w:szCs w:val="28"/>
                          </w:rPr>
                          <w:object w:dxaOrig="1020" w:dyaOrig="740">
                            <v:shape id="_x0000_i3451" type="#_x0000_t75" style="width:51pt;height:36.75pt">
                              <v:imagedata r:id="rId3576" o:title=""/>
                            </v:shape>
                          </w:object>
                        </w:r>
                        <w:r w:rsidRPr="00EE213F">
                          <w:rPr>
                            <w:sz w:val="28"/>
                            <w:szCs w:val="28"/>
                          </w:rPr>
                          <w:t xml:space="preserve"> cắt BC tại D, </w:t>
                        </w:r>
                        <w:r w:rsidRPr="00EE213F">
                          <w:rPr>
                            <w:position w:val="-4"/>
                            <w:sz w:val="28"/>
                            <w:szCs w:val="28"/>
                          </w:rPr>
                          <w:object w:dxaOrig="859" w:dyaOrig="360">
                            <v:shape id="_x0000_i3452" type="#_x0000_t75" style="width:42.75pt;height:18pt">
                              <v:imagedata r:id="rId3577" o:title=""/>
                            </v:shape>
                          </w:object>
                        </w:r>
                        <w:r w:rsidRPr="00EE213F">
                          <w:rPr>
                            <w:sz w:val="28"/>
                            <w:szCs w:val="28"/>
                          </w:rPr>
                          <w:t>, BE cắt AC tại F.</w:t>
                        </w:r>
                      </w:p>
                    </w:tc>
                  </w:tr>
                  <w:tr w:rsidR="00EE213F" w:rsidRPr="00EE213F" w:rsidTr="003B6AA7">
                    <w:tc>
                      <w:tcPr>
                        <w:tcW w:w="536" w:type="dxa"/>
                        <w:vAlign w:val="center"/>
                      </w:tcPr>
                      <w:p w:rsidR="00EE213F" w:rsidRPr="00EE213F" w:rsidRDefault="00EE213F" w:rsidP="003B6AA7">
                        <w:pPr>
                          <w:jc w:val="center"/>
                          <w:rPr>
                            <w:sz w:val="28"/>
                            <w:szCs w:val="28"/>
                          </w:rPr>
                        </w:pPr>
                        <w:r w:rsidRPr="00EE213F">
                          <w:rPr>
                            <w:sz w:val="28"/>
                            <w:szCs w:val="28"/>
                          </w:rPr>
                          <w:t>KL</w:t>
                        </w:r>
                      </w:p>
                    </w:tc>
                    <w:tc>
                      <w:tcPr>
                        <w:tcW w:w="5291" w:type="dxa"/>
                        <w:vAlign w:val="center"/>
                      </w:tcPr>
                      <w:p w:rsidR="00EE213F" w:rsidRPr="00EE213F" w:rsidRDefault="00EE213F" w:rsidP="003B6AA7">
                        <w:pPr>
                          <w:jc w:val="both"/>
                          <w:rPr>
                            <w:sz w:val="28"/>
                            <w:szCs w:val="28"/>
                          </w:rPr>
                        </w:pPr>
                        <w:r w:rsidRPr="00EE213F">
                          <w:rPr>
                            <w:sz w:val="28"/>
                            <w:szCs w:val="28"/>
                          </w:rPr>
                          <w:t>CDEF là một tứ giác nội tiếp</w:t>
                        </w:r>
                      </w:p>
                    </w:tc>
                  </w:tr>
                </w:tbl>
                <w:p w:rsidR="00EE213F" w:rsidRPr="00EE213F" w:rsidRDefault="00EE213F" w:rsidP="003B6AA7">
                  <w:pPr>
                    <w:jc w:val="both"/>
                    <w:rPr>
                      <w:sz w:val="28"/>
                      <w:szCs w:val="28"/>
                    </w:rPr>
                  </w:pPr>
                </w:p>
              </w:tc>
            </w:tr>
          </w:tbl>
          <w:p w:rsidR="00EE213F" w:rsidRPr="00EE213F" w:rsidRDefault="00EE213F" w:rsidP="00EE213F">
            <w:pPr>
              <w:jc w:val="both"/>
              <w:rPr>
                <w:sz w:val="28"/>
                <w:szCs w:val="28"/>
              </w:rPr>
            </w:pPr>
            <w:r w:rsidRPr="00EE213F">
              <w:rPr>
                <w:sz w:val="28"/>
                <w:szCs w:val="28"/>
              </w:rPr>
              <w:tab/>
              <w:t xml:space="preserve">Ta có : </w:t>
            </w:r>
            <w:r w:rsidRPr="00EE213F">
              <w:rPr>
                <w:position w:val="-26"/>
                <w:sz w:val="28"/>
                <w:szCs w:val="28"/>
              </w:rPr>
              <w:object w:dxaOrig="6220" w:dyaOrig="680">
                <v:shape id="_x0000_i3453" type="#_x0000_t75" style="width:311.25pt;height:33.75pt">
                  <v:imagedata r:id="rId3578" o:title=""/>
                </v:shape>
              </w:object>
            </w:r>
          </w:p>
          <w:p w:rsidR="00EE213F" w:rsidRPr="00EE213F" w:rsidRDefault="00EE213F" w:rsidP="00EE213F">
            <w:pPr>
              <w:ind w:left="4320"/>
              <w:jc w:val="both"/>
              <w:rPr>
                <w:sz w:val="28"/>
                <w:szCs w:val="28"/>
              </w:rPr>
            </w:pPr>
            <w:r w:rsidRPr="00EE213F">
              <w:rPr>
                <w:sz w:val="28"/>
                <w:szCs w:val="28"/>
              </w:rPr>
              <w:t>(</w:t>
            </w:r>
            <w:r w:rsidRPr="00EE213F">
              <w:rPr>
                <w:position w:val="-6"/>
                <w:sz w:val="28"/>
                <w:szCs w:val="28"/>
              </w:rPr>
              <w:object w:dxaOrig="240" w:dyaOrig="380">
                <v:shape id="_x0000_i3454" type="#_x0000_t75" style="width:12pt;height:18.75pt">
                  <v:imagedata r:id="rId3579" o:title=""/>
                </v:shape>
              </w:object>
            </w:r>
            <w:r w:rsidRPr="00EE213F">
              <w:rPr>
                <w:sz w:val="28"/>
                <w:szCs w:val="28"/>
              </w:rPr>
              <w:t xml:space="preserve"> là góc có đỉnh ngoài đường tròn).</w:t>
            </w:r>
          </w:p>
          <w:p w:rsidR="00EE213F" w:rsidRPr="00EE213F" w:rsidRDefault="00EE213F" w:rsidP="00EE213F">
            <w:pPr>
              <w:jc w:val="both"/>
              <w:rPr>
                <w:sz w:val="28"/>
                <w:szCs w:val="28"/>
              </w:rPr>
            </w:pPr>
            <w:r w:rsidRPr="00EE213F">
              <w:rPr>
                <w:sz w:val="28"/>
                <w:szCs w:val="28"/>
              </w:rPr>
              <w:tab/>
              <w:t xml:space="preserve">Mặt khác </w:t>
            </w:r>
            <w:r w:rsidRPr="00EE213F">
              <w:rPr>
                <w:position w:val="-26"/>
                <w:sz w:val="28"/>
                <w:szCs w:val="28"/>
              </w:rPr>
              <w:object w:dxaOrig="1660" w:dyaOrig="680">
                <v:shape id="_x0000_i3455" type="#_x0000_t75" style="width:83.25pt;height:33.75pt">
                  <v:imagedata r:id="rId3580" o:title=""/>
                </v:shape>
              </w:object>
            </w:r>
            <w:r w:rsidRPr="00EE213F">
              <w:rPr>
                <w:sz w:val="28"/>
                <w:szCs w:val="28"/>
              </w:rPr>
              <w:t xml:space="preserve"> (</w:t>
            </w:r>
            <w:r w:rsidRPr="00EE213F">
              <w:rPr>
                <w:position w:val="-4"/>
                <w:sz w:val="28"/>
                <w:szCs w:val="28"/>
              </w:rPr>
              <w:object w:dxaOrig="600" w:dyaOrig="360">
                <v:shape id="_x0000_i3456" type="#_x0000_t75" style="width:30pt;height:18pt">
                  <v:imagedata r:id="rId3581" o:title=""/>
                </v:shape>
              </w:object>
            </w:r>
            <w:r w:rsidRPr="00EE213F">
              <w:rPr>
                <w:sz w:val="28"/>
                <w:szCs w:val="28"/>
              </w:rPr>
              <w:t xml:space="preserve"> góc nội tiếp).</w:t>
            </w:r>
          </w:p>
          <w:p w:rsidR="00EE213F" w:rsidRPr="00EE213F" w:rsidRDefault="00EE213F" w:rsidP="00EE213F">
            <w:pPr>
              <w:jc w:val="both"/>
              <w:rPr>
                <w:sz w:val="28"/>
                <w:szCs w:val="28"/>
              </w:rPr>
            </w:pPr>
            <w:r w:rsidRPr="00EE213F">
              <w:rPr>
                <w:sz w:val="28"/>
                <w:szCs w:val="28"/>
              </w:rPr>
              <w:tab/>
            </w:r>
            <w:r w:rsidRPr="00EE213F">
              <w:rPr>
                <w:position w:val="-26"/>
                <w:sz w:val="28"/>
                <w:szCs w:val="28"/>
              </w:rPr>
              <w:object w:dxaOrig="2100" w:dyaOrig="680">
                <v:shape id="_x0000_i3457" type="#_x0000_t75" style="width:105pt;height:33.75pt">
                  <v:imagedata r:id="rId3582" o:title=""/>
                </v:shape>
              </w:object>
            </w:r>
            <w:r w:rsidRPr="00EE213F">
              <w:rPr>
                <w:sz w:val="28"/>
                <w:szCs w:val="28"/>
              </w:rPr>
              <w:t xml:space="preserve"> </w:t>
            </w:r>
          </w:p>
          <w:p w:rsidR="00EE213F" w:rsidRPr="00EE213F" w:rsidRDefault="00EE213F" w:rsidP="00EE213F">
            <w:pPr>
              <w:ind w:firstLine="720"/>
              <w:jc w:val="both"/>
              <w:rPr>
                <w:sz w:val="28"/>
                <w:szCs w:val="28"/>
              </w:rPr>
            </w:pPr>
            <w:r w:rsidRPr="00EE213F">
              <w:rPr>
                <w:position w:val="-6"/>
                <w:sz w:val="28"/>
                <w:szCs w:val="28"/>
              </w:rPr>
              <w:object w:dxaOrig="320" w:dyaOrig="240">
                <v:shape id="_x0000_i3458" type="#_x0000_t75" style="width:15.75pt;height:12pt">
                  <v:imagedata r:id="rId3583" o:title=""/>
                </v:shape>
              </w:object>
            </w:r>
            <w:r w:rsidRPr="00EE213F">
              <w:rPr>
                <w:sz w:val="28"/>
                <w:szCs w:val="28"/>
              </w:rPr>
              <w:t>Tứ giác CDEF nội tiếp được (góc ngoài bằng góc đối trong).</w:t>
            </w:r>
          </w:p>
          <w:p w:rsidR="00EE213F" w:rsidRPr="00EE213F" w:rsidRDefault="00EE213F" w:rsidP="00EE213F">
            <w:pPr>
              <w:jc w:val="both"/>
              <w:rPr>
                <w:sz w:val="28"/>
                <w:szCs w:val="28"/>
              </w:rPr>
            </w:pPr>
            <w:r w:rsidRPr="00EE213F">
              <w:rPr>
                <w:b/>
                <w:sz w:val="28"/>
                <w:szCs w:val="28"/>
              </w:rPr>
              <w:t>Câu 10</w:t>
            </w:r>
            <w:r w:rsidRPr="00EE213F">
              <w:rPr>
                <w:sz w:val="28"/>
                <w:szCs w:val="28"/>
              </w:rPr>
              <w:t>: (</w:t>
            </w:r>
            <w:r w:rsidRPr="00EE213F">
              <w:rPr>
                <w:i/>
                <w:sz w:val="28"/>
                <w:szCs w:val="28"/>
              </w:rPr>
              <w:t>1 điểm</w:t>
            </w:r>
            <w:r w:rsidRPr="00EE213F">
              <w:rPr>
                <w:sz w:val="28"/>
                <w:szCs w:val="28"/>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60"/>
              <w:gridCol w:w="5247"/>
            </w:tblGrid>
            <w:tr w:rsidR="00EE213F" w:rsidRPr="00EE213F" w:rsidTr="003B6AA7">
              <w:tc>
                <w:tcPr>
                  <w:tcW w:w="4968" w:type="dxa"/>
                </w:tcPr>
                <w:p w:rsidR="00EE213F" w:rsidRPr="00EE213F" w:rsidRDefault="00EE213F" w:rsidP="003B6AA7">
                  <w:pPr>
                    <w:jc w:val="center"/>
                    <w:rPr>
                      <w:sz w:val="28"/>
                      <w:szCs w:val="28"/>
                    </w:rPr>
                  </w:pPr>
                  <w:r w:rsidRPr="00EE213F">
                    <w:rPr>
                      <w:noProof/>
                      <w:sz w:val="28"/>
                      <w:szCs w:val="28"/>
                      <w:lang w:val="en-US"/>
                    </w:rPr>
                    <w:drawing>
                      <wp:inline distT="0" distB="0" distL="0" distR="0" wp14:anchorId="793E3304" wp14:editId="62382560">
                        <wp:extent cx="1552575" cy="2409825"/>
                        <wp:effectExtent l="0" t="0" r="9525" b="9525"/>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1"/>
                                <pic:cNvPicPr>
                                  <a:picLocks noChangeAspect="1" noChangeArrowheads="1"/>
                                </pic:cNvPicPr>
                              </pic:nvPicPr>
                              <pic:blipFill>
                                <a:blip r:embed="rId3584">
                                  <a:extLst>
                                    <a:ext uri="{28A0092B-C50C-407E-A947-70E740481C1C}">
                                      <a14:useLocalDpi xmlns:a14="http://schemas.microsoft.com/office/drawing/2010/main" val="0"/>
                                    </a:ext>
                                  </a:extLst>
                                </a:blip>
                                <a:srcRect/>
                                <a:stretch>
                                  <a:fillRect/>
                                </a:stretch>
                              </pic:blipFill>
                              <pic:spPr bwMode="auto">
                                <a:xfrm>
                                  <a:off x="0" y="0"/>
                                  <a:ext cx="1552575" cy="2409825"/>
                                </a:xfrm>
                                <a:prstGeom prst="rect">
                                  <a:avLst/>
                                </a:prstGeom>
                                <a:noFill/>
                                <a:ln>
                                  <a:noFill/>
                                </a:ln>
                              </pic:spPr>
                            </pic:pic>
                          </a:graphicData>
                        </a:graphic>
                      </wp:inline>
                    </w:drawing>
                  </w:r>
                </w:p>
              </w:tc>
              <w:tc>
                <w:tcPr>
                  <w:tcW w:w="5940" w:type="dxa"/>
                </w:tcPr>
                <w:p w:rsidR="00EE213F" w:rsidRPr="00EE213F" w:rsidRDefault="00EE213F" w:rsidP="003B6AA7">
                  <w:pPr>
                    <w:jc w:val="both"/>
                    <w:rPr>
                      <w:sz w:val="28"/>
                      <w:szCs w:val="28"/>
                    </w:rPr>
                  </w:pPr>
                </w:p>
                <w:tbl>
                  <w:tblPr>
                    <w:tblStyle w:val="TableGrid"/>
                    <w:tblW w:w="0" w:type="auto"/>
                    <w:tblLook w:val="01E0" w:firstRow="1" w:lastRow="1" w:firstColumn="1" w:lastColumn="1" w:noHBand="0" w:noVBand="0"/>
                  </w:tblPr>
                  <w:tblGrid>
                    <w:gridCol w:w="590"/>
                    <w:gridCol w:w="4431"/>
                  </w:tblGrid>
                  <w:tr w:rsidR="00EE213F" w:rsidRPr="00EE213F" w:rsidTr="003B6AA7">
                    <w:tc>
                      <w:tcPr>
                        <w:tcW w:w="0" w:type="auto"/>
                        <w:vAlign w:val="center"/>
                      </w:tcPr>
                      <w:p w:rsidR="00EE213F" w:rsidRPr="00EE213F" w:rsidRDefault="00EE213F" w:rsidP="003B6AA7">
                        <w:pPr>
                          <w:jc w:val="center"/>
                          <w:rPr>
                            <w:sz w:val="28"/>
                            <w:szCs w:val="28"/>
                          </w:rPr>
                        </w:pPr>
                        <w:r w:rsidRPr="00EE213F">
                          <w:rPr>
                            <w:sz w:val="28"/>
                            <w:szCs w:val="28"/>
                          </w:rPr>
                          <w:t>GT</w:t>
                        </w:r>
                      </w:p>
                    </w:tc>
                    <w:tc>
                      <w:tcPr>
                        <w:tcW w:w="0" w:type="auto"/>
                        <w:vAlign w:val="center"/>
                      </w:tcPr>
                      <w:p w:rsidR="00EE213F" w:rsidRPr="00EE213F" w:rsidRDefault="00EE213F" w:rsidP="003B6AA7">
                        <w:pPr>
                          <w:jc w:val="both"/>
                          <w:rPr>
                            <w:sz w:val="28"/>
                            <w:szCs w:val="28"/>
                          </w:rPr>
                        </w:pPr>
                        <w:r w:rsidRPr="00EE213F">
                          <w:rPr>
                            <w:position w:val="-14"/>
                            <w:sz w:val="28"/>
                            <w:szCs w:val="28"/>
                          </w:rPr>
                          <w:object w:dxaOrig="460" w:dyaOrig="400">
                            <v:shape id="_x0000_i3459" type="#_x0000_t75" style="width:23.25pt;height:20.25pt">
                              <v:imagedata r:id="rId3585" o:title=""/>
                            </v:shape>
                          </w:object>
                        </w:r>
                        <w:r w:rsidRPr="00EE213F">
                          <w:rPr>
                            <w:sz w:val="28"/>
                            <w:szCs w:val="28"/>
                          </w:rPr>
                          <w:t xml:space="preserve">, dây AB không đổi, </w:t>
                        </w:r>
                        <w:r w:rsidRPr="00EE213F">
                          <w:rPr>
                            <w:position w:val="-4"/>
                            <w:sz w:val="28"/>
                            <w:szCs w:val="28"/>
                          </w:rPr>
                          <w:object w:dxaOrig="1020" w:dyaOrig="260">
                            <v:shape id="_x0000_i3460" type="#_x0000_t75" style="width:51pt;height:12.75pt">
                              <v:imagedata r:id="rId3586" o:title=""/>
                            </v:shape>
                          </w:object>
                        </w:r>
                        <w:r w:rsidRPr="00EE213F">
                          <w:rPr>
                            <w:sz w:val="28"/>
                            <w:szCs w:val="28"/>
                          </w:rPr>
                          <w:t xml:space="preserve">, </w:t>
                        </w:r>
                        <w:r w:rsidRPr="00EE213F">
                          <w:rPr>
                            <w:position w:val="-4"/>
                            <w:sz w:val="28"/>
                            <w:szCs w:val="28"/>
                          </w:rPr>
                          <w:object w:dxaOrig="920" w:dyaOrig="360">
                            <v:shape id="_x0000_i3461" type="#_x0000_t75" style="width:45.75pt;height:18pt">
                              <v:imagedata r:id="rId3587" o:title=""/>
                            </v:shape>
                          </w:object>
                        </w:r>
                        <w:r w:rsidRPr="00EE213F">
                          <w:rPr>
                            <w:sz w:val="28"/>
                            <w:szCs w:val="28"/>
                          </w:rPr>
                          <w:t xml:space="preserve"> (cung lớn).</w:t>
                        </w:r>
                      </w:p>
                    </w:tc>
                  </w:tr>
                  <w:tr w:rsidR="00EE213F" w:rsidRPr="00EE213F" w:rsidTr="003B6AA7">
                    <w:tc>
                      <w:tcPr>
                        <w:tcW w:w="0" w:type="auto"/>
                        <w:vAlign w:val="center"/>
                      </w:tcPr>
                      <w:p w:rsidR="00EE213F" w:rsidRPr="00EE213F" w:rsidRDefault="00EE213F" w:rsidP="003B6AA7">
                        <w:pPr>
                          <w:jc w:val="center"/>
                          <w:rPr>
                            <w:sz w:val="28"/>
                            <w:szCs w:val="28"/>
                          </w:rPr>
                        </w:pPr>
                        <w:r w:rsidRPr="00EE213F">
                          <w:rPr>
                            <w:sz w:val="28"/>
                            <w:szCs w:val="28"/>
                          </w:rPr>
                          <w:t>KL</w:t>
                        </w:r>
                      </w:p>
                    </w:tc>
                    <w:tc>
                      <w:tcPr>
                        <w:tcW w:w="0" w:type="auto"/>
                        <w:vAlign w:val="center"/>
                      </w:tcPr>
                      <w:p w:rsidR="00EE213F" w:rsidRPr="00EE213F" w:rsidRDefault="00EE213F" w:rsidP="003B6AA7">
                        <w:pPr>
                          <w:jc w:val="both"/>
                          <w:rPr>
                            <w:sz w:val="28"/>
                            <w:szCs w:val="28"/>
                          </w:rPr>
                        </w:pPr>
                        <w:r w:rsidRPr="00EE213F">
                          <w:rPr>
                            <w:sz w:val="28"/>
                            <w:szCs w:val="28"/>
                          </w:rPr>
                          <w:t>Tìm vị trí M trên cung lớn AB để chu vi tam giác AMB có giá trị lớn nhất.</w:t>
                        </w:r>
                      </w:p>
                    </w:tc>
                  </w:tr>
                </w:tbl>
                <w:p w:rsidR="00EE213F" w:rsidRPr="00EE213F" w:rsidRDefault="00EE213F" w:rsidP="003B6AA7">
                  <w:pPr>
                    <w:jc w:val="both"/>
                    <w:rPr>
                      <w:sz w:val="28"/>
                      <w:szCs w:val="28"/>
                    </w:rPr>
                  </w:pPr>
                </w:p>
              </w:tc>
            </w:tr>
          </w:tbl>
          <w:p w:rsidR="00EE213F" w:rsidRPr="00EE213F" w:rsidRDefault="00EE213F" w:rsidP="00EE213F">
            <w:pPr>
              <w:jc w:val="both"/>
              <w:rPr>
                <w:sz w:val="28"/>
                <w:szCs w:val="28"/>
              </w:rPr>
            </w:pPr>
          </w:p>
          <w:p w:rsidR="00EE213F" w:rsidRPr="00EE213F" w:rsidRDefault="00EE213F" w:rsidP="00EE213F">
            <w:pPr>
              <w:jc w:val="both"/>
              <w:rPr>
                <w:sz w:val="28"/>
                <w:szCs w:val="28"/>
                <w:lang w:val="pl-PL"/>
              </w:rPr>
            </w:pPr>
            <w:r w:rsidRPr="00EE213F">
              <w:rPr>
                <w:sz w:val="28"/>
                <w:szCs w:val="28"/>
              </w:rPr>
              <w:tab/>
              <w:t xml:space="preserve">Gọi P là chu vi </w:t>
            </w:r>
            <w:r w:rsidRPr="00EE213F">
              <w:rPr>
                <w:position w:val="-4"/>
                <w:sz w:val="28"/>
                <w:szCs w:val="28"/>
              </w:rPr>
              <w:object w:dxaOrig="820" w:dyaOrig="260">
                <v:shape id="_x0000_i3462" type="#_x0000_t75" style="width:41.25pt;height:12.75pt">
                  <v:imagedata r:id="rId3588" o:title=""/>
                </v:shape>
              </w:object>
            </w:r>
            <w:r w:rsidRPr="00EE213F">
              <w:rPr>
                <w:sz w:val="28"/>
                <w:szCs w:val="28"/>
              </w:rPr>
              <w:t xml:space="preserve">. </w:t>
            </w:r>
            <w:r w:rsidRPr="00EE213F">
              <w:rPr>
                <w:sz w:val="28"/>
                <w:szCs w:val="28"/>
                <w:lang w:val="pl-PL"/>
              </w:rPr>
              <w:t xml:space="preserve">Ta có </w:t>
            </w:r>
            <w:r w:rsidRPr="00EE213F">
              <w:rPr>
                <w:position w:val="-4"/>
                <w:sz w:val="28"/>
                <w:szCs w:val="28"/>
              </w:rPr>
              <w:object w:dxaOrig="2160" w:dyaOrig="260">
                <v:shape id="_x0000_i3463" type="#_x0000_t75" style="width:108pt;height:12.75pt">
                  <v:imagedata r:id="rId3589" o:title=""/>
                </v:shape>
              </w:object>
            </w:r>
            <w:r w:rsidRPr="00EE213F">
              <w:rPr>
                <w:sz w:val="28"/>
                <w:szCs w:val="28"/>
                <w:lang w:val="pl-PL"/>
              </w:rPr>
              <w:t>.</w:t>
            </w:r>
          </w:p>
          <w:p w:rsidR="00EE213F" w:rsidRPr="00EE213F" w:rsidRDefault="00EE213F" w:rsidP="00EE213F">
            <w:pPr>
              <w:jc w:val="both"/>
              <w:rPr>
                <w:sz w:val="28"/>
                <w:szCs w:val="28"/>
                <w:lang w:val="pl-PL"/>
              </w:rPr>
            </w:pPr>
            <w:r w:rsidRPr="00EE213F">
              <w:rPr>
                <w:sz w:val="28"/>
                <w:szCs w:val="28"/>
                <w:lang w:val="pl-PL"/>
              </w:rPr>
              <w:tab/>
              <w:t xml:space="preserve">Do AB không đổi nên </w:t>
            </w:r>
            <w:r w:rsidRPr="00EE213F">
              <w:rPr>
                <w:position w:val="-12"/>
                <w:sz w:val="28"/>
                <w:szCs w:val="28"/>
              </w:rPr>
              <w:object w:dxaOrig="460" w:dyaOrig="360">
                <v:shape id="_x0000_i3464" type="#_x0000_t75" style="width:23.25pt;height:18pt">
                  <v:imagedata r:id="rId3590" o:title=""/>
                </v:shape>
              </w:object>
            </w:r>
            <w:r w:rsidRPr="00EE213F">
              <w:rPr>
                <w:sz w:val="28"/>
                <w:szCs w:val="28"/>
                <w:lang w:val="pl-PL"/>
              </w:rPr>
              <w:t xml:space="preserve"> </w:t>
            </w:r>
            <w:r w:rsidRPr="00EE213F">
              <w:rPr>
                <w:position w:val="-6"/>
                <w:sz w:val="28"/>
                <w:szCs w:val="28"/>
              </w:rPr>
              <w:object w:dxaOrig="360" w:dyaOrig="240">
                <v:shape id="_x0000_i3465" type="#_x0000_t75" style="width:18pt;height:12pt">
                  <v:imagedata r:id="rId3591" o:title=""/>
                </v:shape>
              </w:object>
            </w:r>
            <w:r w:rsidRPr="00EE213F">
              <w:rPr>
                <w:position w:val="-16"/>
                <w:sz w:val="28"/>
                <w:szCs w:val="28"/>
              </w:rPr>
              <w:object w:dxaOrig="1620" w:dyaOrig="420">
                <v:shape id="_x0000_i3466" type="#_x0000_t75" style="width:81pt;height:21pt">
                  <v:imagedata r:id="rId3592" o:title=""/>
                </v:shape>
              </w:object>
            </w:r>
            <w:r w:rsidRPr="00EE213F">
              <w:rPr>
                <w:sz w:val="28"/>
                <w:szCs w:val="28"/>
                <w:lang w:val="pl-PL"/>
              </w:rPr>
              <w:t>.</w:t>
            </w:r>
          </w:p>
          <w:p w:rsidR="00EE213F" w:rsidRPr="00EE213F" w:rsidRDefault="00EE213F" w:rsidP="00EE213F">
            <w:pPr>
              <w:jc w:val="both"/>
              <w:rPr>
                <w:sz w:val="28"/>
                <w:szCs w:val="28"/>
              </w:rPr>
            </w:pPr>
            <w:r w:rsidRPr="00EE213F">
              <w:rPr>
                <w:sz w:val="28"/>
                <w:szCs w:val="28"/>
                <w:lang w:val="pl-PL"/>
              </w:rPr>
              <w:tab/>
            </w:r>
            <w:r w:rsidRPr="00EE213F">
              <w:rPr>
                <w:sz w:val="28"/>
                <w:szCs w:val="28"/>
              </w:rPr>
              <w:t xml:space="preserve">Do dây AB không đổi nên </w:t>
            </w:r>
            <w:r w:rsidRPr="00EE213F">
              <w:rPr>
                <w:position w:val="-4"/>
                <w:sz w:val="28"/>
                <w:szCs w:val="28"/>
              </w:rPr>
              <w:object w:dxaOrig="620" w:dyaOrig="360">
                <v:shape id="_x0000_i3467" type="#_x0000_t75" style="width:30.75pt;height:18pt">
                  <v:imagedata r:id="rId3593" o:title=""/>
                </v:shape>
              </w:object>
            </w:r>
            <w:r w:rsidRPr="00EE213F">
              <w:rPr>
                <w:sz w:val="28"/>
                <w:szCs w:val="28"/>
              </w:rPr>
              <w:t xml:space="preserve"> không đổi. Đặt </w:t>
            </w:r>
            <w:r w:rsidRPr="00EE213F">
              <w:rPr>
                <w:position w:val="-6"/>
                <w:sz w:val="28"/>
                <w:szCs w:val="28"/>
              </w:rPr>
              <w:object w:dxaOrig="1300" w:dyaOrig="380">
                <v:shape id="_x0000_i3468" type="#_x0000_t75" style="width:65.25pt;height:18.75pt">
                  <v:imagedata r:id="rId3594" o:title=""/>
                </v:shape>
              </w:object>
            </w:r>
            <w:r w:rsidRPr="00EE213F">
              <w:rPr>
                <w:sz w:val="28"/>
                <w:szCs w:val="28"/>
              </w:rPr>
              <w:t xml:space="preserve"> (không đổi).</w:t>
            </w:r>
          </w:p>
          <w:p w:rsidR="00EE213F" w:rsidRPr="00EE213F" w:rsidRDefault="00EE213F" w:rsidP="00EE213F">
            <w:pPr>
              <w:rPr>
                <w:sz w:val="28"/>
                <w:szCs w:val="28"/>
              </w:rPr>
            </w:pPr>
            <w:r w:rsidRPr="00EE213F">
              <w:rPr>
                <w:sz w:val="28"/>
                <w:szCs w:val="28"/>
              </w:rPr>
              <w:tab/>
              <w:t xml:space="preserve">Trên tia đối của tia MA lấy điểm C sao cho </w:t>
            </w:r>
            <w:r w:rsidRPr="00EE213F">
              <w:rPr>
                <w:position w:val="-6"/>
                <w:sz w:val="28"/>
                <w:szCs w:val="28"/>
              </w:rPr>
              <w:object w:dxaOrig="1160" w:dyaOrig="279">
                <v:shape id="_x0000_i3469" type="#_x0000_t75" style="width:57.75pt;height:14.25pt">
                  <v:imagedata r:id="rId3595" o:title=""/>
                </v:shape>
              </w:object>
            </w:r>
            <w:r w:rsidRPr="00EE213F">
              <w:rPr>
                <w:sz w:val="28"/>
                <w:szCs w:val="28"/>
              </w:rPr>
              <w:t>.</w:t>
            </w:r>
          </w:p>
          <w:p w:rsidR="00EE213F" w:rsidRPr="00EE213F" w:rsidRDefault="00EE213F" w:rsidP="00EE213F">
            <w:pPr>
              <w:rPr>
                <w:sz w:val="28"/>
                <w:szCs w:val="28"/>
              </w:rPr>
            </w:pPr>
            <w:r w:rsidRPr="00EE213F">
              <w:rPr>
                <w:sz w:val="28"/>
                <w:szCs w:val="28"/>
              </w:rPr>
              <w:tab/>
            </w:r>
            <w:r w:rsidRPr="00EE213F">
              <w:rPr>
                <w:position w:val="-6"/>
                <w:sz w:val="28"/>
                <w:szCs w:val="28"/>
              </w:rPr>
              <w:object w:dxaOrig="1120" w:dyaOrig="279">
                <v:shape id="_x0000_i3470" type="#_x0000_t75" style="width:56.25pt;height:14.25pt">
                  <v:imagedata r:id="rId3596" o:title=""/>
                </v:shape>
              </w:object>
            </w:r>
            <w:r w:rsidRPr="00EE213F">
              <w:rPr>
                <w:sz w:val="28"/>
                <w:szCs w:val="28"/>
              </w:rPr>
              <w:t xml:space="preserve"> cân tại M  </w:t>
            </w:r>
            <w:r w:rsidRPr="00EE213F">
              <w:rPr>
                <w:position w:val="-6"/>
                <w:sz w:val="28"/>
                <w:szCs w:val="28"/>
              </w:rPr>
              <w:object w:dxaOrig="1340" w:dyaOrig="380">
                <v:shape id="_x0000_i3471" type="#_x0000_t75" style="width:66.75pt;height:18.75pt">
                  <v:imagedata r:id="rId3597" o:title=""/>
                </v:shape>
              </w:object>
            </w:r>
            <w:r w:rsidRPr="00EE213F">
              <w:rPr>
                <w:sz w:val="28"/>
                <w:szCs w:val="28"/>
              </w:rPr>
              <w:t xml:space="preserve"> (góc ngoài tại đỉnh </w:t>
            </w:r>
            <w:r w:rsidRPr="00EE213F">
              <w:rPr>
                <w:position w:val="-6"/>
                <w:sz w:val="28"/>
                <w:szCs w:val="28"/>
              </w:rPr>
              <w:object w:dxaOrig="800" w:dyaOrig="279">
                <v:shape id="_x0000_i3472" type="#_x0000_t75" style="width:39.75pt;height:14.25pt">
                  <v:imagedata r:id="rId3598" o:title=""/>
                </v:shape>
              </w:object>
            </w:r>
            <w:r w:rsidRPr="00EE213F">
              <w:rPr>
                <w:sz w:val="28"/>
                <w:szCs w:val="28"/>
              </w:rPr>
              <w:t xml:space="preserve"> cân)</w:t>
            </w:r>
          </w:p>
          <w:p w:rsidR="00EE213F" w:rsidRPr="00EE213F" w:rsidRDefault="00EE213F" w:rsidP="00EE213F">
            <w:pPr>
              <w:rPr>
                <w:sz w:val="28"/>
                <w:szCs w:val="28"/>
              </w:rPr>
            </w:pPr>
            <w:r w:rsidRPr="00EE213F">
              <w:rPr>
                <w:sz w:val="28"/>
                <w:szCs w:val="28"/>
              </w:rPr>
              <w:tab/>
            </w:r>
            <w:r w:rsidRPr="00EE213F">
              <w:rPr>
                <w:position w:val="-26"/>
                <w:sz w:val="28"/>
                <w:szCs w:val="28"/>
              </w:rPr>
              <w:object w:dxaOrig="4860" w:dyaOrig="680">
                <v:shape id="_x0000_i3473" type="#_x0000_t75" style="width:243pt;height:33.75pt">
                  <v:imagedata r:id="rId3599" o:title=""/>
                </v:shape>
              </w:object>
            </w:r>
            <w:r w:rsidRPr="00EE213F">
              <w:rPr>
                <w:sz w:val="28"/>
                <w:szCs w:val="28"/>
              </w:rPr>
              <w:t xml:space="preserve"> (không đổi).</w:t>
            </w:r>
          </w:p>
          <w:p w:rsidR="00EE213F" w:rsidRPr="00EE213F" w:rsidRDefault="00EE213F" w:rsidP="00EE213F">
            <w:pPr>
              <w:rPr>
                <w:sz w:val="28"/>
                <w:szCs w:val="28"/>
              </w:rPr>
            </w:pPr>
            <w:r w:rsidRPr="00EE213F">
              <w:rPr>
                <w:sz w:val="28"/>
                <w:szCs w:val="28"/>
              </w:rPr>
              <w:tab/>
              <w:t xml:space="preserve">Điểm C nhìn đoạn AB cố định dưới một góc không đổi bằng </w:t>
            </w:r>
            <w:r w:rsidRPr="00EE213F">
              <w:rPr>
                <w:position w:val="-26"/>
                <w:sz w:val="28"/>
                <w:szCs w:val="28"/>
              </w:rPr>
              <w:object w:dxaOrig="440" w:dyaOrig="680">
                <v:shape id="_x0000_i3474" type="#_x0000_t75" style="width:21.75pt;height:33.75pt">
                  <v:imagedata r:id="rId3600" o:title=""/>
                </v:shape>
              </w:object>
            </w:r>
            <w:r w:rsidRPr="00EE213F">
              <w:rPr>
                <w:sz w:val="28"/>
                <w:szCs w:val="28"/>
              </w:rPr>
              <w:t>.</w:t>
            </w:r>
          </w:p>
          <w:p w:rsidR="00EE213F" w:rsidRPr="00EE213F" w:rsidRDefault="00EE213F" w:rsidP="00EE213F">
            <w:pPr>
              <w:rPr>
                <w:sz w:val="28"/>
                <w:szCs w:val="28"/>
              </w:rPr>
            </w:pPr>
            <w:r w:rsidRPr="00EE213F">
              <w:rPr>
                <w:sz w:val="28"/>
                <w:szCs w:val="28"/>
              </w:rPr>
              <w:tab/>
            </w:r>
            <w:r w:rsidRPr="00EE213F">
              <w:rPr>
                <w:position w:val="-6"/>
                <w:sz w:val="28"/>
                <w:szCs w:val="28"/>
              </w:rPr>
              <w:object w:dxaOrig="320" w:dyaOrig="240">
                <v:shape id="_x0000_i3475" type="#_x0000_t75" style="width:15.75pt;height:12pt">
                  <v:imagedata r:id="rId3601" o:title=""/>
                </v:shape>
              </w:object>
            </w:r>
            <w:r w:rsidRPr="00EE213F">
              <w:rPr>
                <w:sz w:val="28"/>
                <w:szCs w:val="28"/>
              </w:rPr>
              <w:t xml:space="preserve"> C thuộc cung chứa góc </w:t>
            </w:r>
            <w:r w:rsidRPr="00EE213F">
              <w:rPr>
                <w:position w:val="-26"/>
                <w:sz w:val="28"/>
                <w:szCs w:val="28"/>
              </w:rPr>
              <w:object w:dxaOrig="440" w:dyaOrig="680">
                <v:shape id="_x0000_i3476" type="#_x0000_t75" style="width:21.75pt;height:33.75pt">
                  <v:imagedata r:id="rId3602" o:title=""/>
                </v:shape>
              </w:object>
            </w:r>
            <w:r w:rsidRPr="00EE213F">
              <w:rPr>
                <w:sz w:val="28"/>
                <w:szCs w:val="28"/>
              </w:rPr>
              <w:t xml:space="preserve"> dựng trên đoạn AB cố định.</w:t>
            </w:r>
          </w:p>
          <w:p w:rsidR="00EE213F" w:rsidRPr="00EE213F" w:rsidRDefault="00EE213F" w:rsidP="00EE213F">
            <w:pPr>
              <w:rPr>
                <w:sz w:val="28"/>
                <w:szCs w:val="28"/>
              </w:rPr>
            </w:pPr>
            <w:r w:rsidRPr="00EE213F">
              <w:rPr>
                <w:sz w:val="28"/>
                <w:szCs w:val="28"/>
              </w:rPr>
              <w:tab/>
            </w:r>
            <w:r w:rsidRPr="00EE213F">
              <w:rPr>
                <w:position w:val="-6"/>
                <w:sz w:val="28"/>
                <w:szCs w:val="28"/>
              </w:rPr>
              <w:object w:dxaOrig="3120" w:dyaOrig="279">
                <v:shape id="_x0000_i3477" type="#_x0000_t75" style="width:156pt;height:14.25pt">
                  <v:imagedata r:id="rId3603" o:title=""/>
                </v:shape>
              </w:object>
            </w:r>
            <w:r w:rsidRPr="00EE213F">
              <w:rPr>
                <w:sz w:val="28"/>
                <w:szCs w:val="28"/>
              </w:rPr>
              <w:t xml:space="preserve"> (vì </w:t>
            </w:r>
            <w:r w:rsidRPr="00EE213F">
              <w:rPr>
                <w:position w:val="-6"/>
                <w:sz w:val="28"/>
                <w:szCs w:val="28"/>
              </w:rPr>
              <w:object w:dxaOrig="1160" w:dyaOrig="279">
                <v:shape id="_x0000_i3478" type="#_x0000_t75" style="width:57.75pt;height:14.25pt">
                  <v:imagedata r:id="rId3595" o:title=""/>
                </v:shape>
              </w:object>
            </w:r>
            <w:r w:rsidRPr="00EE213F">
              <w:rPr>
                <w:sz w:val="28"/>
                <w:szCs w:val="28"/>
              </w:rPr>
              <w:t>).</w:t>
            </w:r>
          </w:p>
          <w:p w:rsidR="00EE213F" w:rsidRPr="00EE213F" w:rsidRDefault="00EE213F" w:rsidP="00EE213F">
            <w:pPr>
              <w:rPr>
                <w:sz w:val="28"/>
                <w:szCs w:val="28"/>
              </w:rPr>
            </w:pPr>
            <w:r w:rsidRPr="00EE213F">
              <w:rPr>
                <w:sz w:val="28"/>
                <w:szCs w:val="28"/>
              </w:rPr>
              <w:tab/>
            </w:r>
            <w:r w:rsidRPr="00EE213F">
              <w:rPr>
                <w:position w:val="-6"/>
                <w:sz w:val="28"/>
                <w:szCs w:val="28"/>
              </w:rPr>
              <w:object w:dxaOrig="320" w:dyaOrig="240">
                <v:shape id="_x0000_i3479" type="#_x0000_t75" style="width:15.75pt;height:12pt">
                  <v:imagedata r:id="rId3604" o:title=""/>
                </v:shape>
              </w:object>
            </w:r>
            <w:r w:rsidRPr="00EE213F">
              <w:rPr>
                <w:position w:val="-16"/>
                <w:sz w:val="28"/>
                <w:szCs w:val="28"/>
              </w:rPr>
              <w:object w:dxaOrig="1620" w:dyaOrig="420">
                <v:shape id="_x0000_i3480" type="#_x0000_t75" style="width:81pt;height:21pt">
                  <v:imagedata r:id="rId3592" o:title=""/>
                </v:shape>
              </w:object>
            </w:r>
            <w:r w:rsidRPr="00EE213F">
              <w:rPr>
                <w:sz w:val="28"/>
                <w:szCs w:val="28"/>
              </w:rPr>
              <w:t xml:space="preserve">  </w:t>
            </w:r>
            <w:r w:rsidRPr="00EE213F">
              <w:rPr>
                <w:position w:val="-12"/>
                <w:sz w:val="28"/>
                <w:szCs w:val="28"/>
              </w:rPr>
              <w:object w:dxaOrig="1040" w:dyaOrig="360">
                <v:shape id="_x0000_i3481" type="#_x0000_t75" style="width:51.75pt;height:18pt">
                  <v:imagedata r:id="rId3605" o:title=""/>
                </v:shape>
              </w:object>
            </w:r>
            <w:r w:rsidRPr="00EE213F">
              <w:rPr>
                <w:sz w:val="28"/>
                <w:szCs w:val="28"/>
              </w:rPr>
              <w:t xml:space="preserve"> </w:t>
            </w:r>
            <w:r w:rsidRPr="00EE213F">
              <w:rPr>
                <w:position w:val="-6"/>
                <w:sz w:val="28"/>
                <w:szCs w:val="28"/>
              </w:rPr>
              <w:object w:dxaOrig="360" w:dyaOrig="240">
                <v:shape id="_x0000_i3482" type="#_x0000_t75" style="width:18pt;height:12pt">
                  <v:imagedata r:id="rId3606" o:title=""/>
                </v:shape>
              </w:object>
            </w:r>
            <w:r w:rsidRPr="00EE213F">
              <w:rPr>
                <w:sz w:val="28"/>
                <w:szCs w:val="28"/>
              </w:rPr>
              <w:t>AC là đường kính của cung chứa góc nói trên.</w:t>
            </w:r>
          </w:p>
          <w:p w:rsidR="00EE213F" w:rsidRPr="00EE213F" w:rsidRDefault="00EE213F" w:rsidP="00EE213F">
            <w:pPr>
              <w:rPr>
                <w:sz w:val="28"/>
                <w:szCs w:val="28"/>
              </w:rPr>
            </w:pPr>
            <w:r w:rsidRPr="00EE213F">
              <w:rPr>
                <w:sz w:val="28"/>
                <w:szCs w:val="28"/>
              </w:rPr>
              <w:tab/>
              <w:t xml:space="preserve"> </w:t>
            </w:r>
            <w:r w:rsidRPr="00EE213F">
              <w:rPr>
                <w:position w:val="-6"/>
                <w:sz w:val="28"/>
                <w:szCs w:val="28"/>
              </w:rPr>
              <w:object w:dxaOrig="1520" w:dyaOrig="380">
                <v:shape id="_x0000_i3483" type="#_x0000_t75" style="width:75.75pt;height:18.75pt">
                  <v:imagedata r:id="rId3607" o:title=""/>
                </v:shape>
              </w:object>
            </w:r>
            <w:r w:rsidRPr="00EE213F">
              <w:rPr>
                <w:sz w:val="28"/>
                <w:szCs w:val="28"/>
              </w:rPr>
              <w:t xml:space="preserve"> </w:t>
            </w:r>
            <w:r w:rsidRPr="00EE213F">
              <w:rPr>
                <w:position w:val="-40"/>
                <w:sz w:val="28"/>
                <w:szCs w:val="28"/>
              </w:rPr>
              <w:object w:dxaOrig="1920" w:dyaOrig="920">
                <v:shape id="_x0000_i3484" type="#_x0000_t75" style="width:96pt;height:45.75pt">
                  <v:imagedata r:id="rId3608" o:title=""/>
                </v:shape>
              </w:object>
            </w:r>
            <w:r w:rsidRPr="00EE213F">
              <w:rPr>
                <w:sz w:val="28"/>
                <w:szCs w:val="28"/>
              </w:rPr>
              <w:t xml:space="preserve"> </w:t>
            </w:r>
            <w:r w:rsidRPr="00EE213F">
              <w:rPr>
                <w:position w:val="-6"/>
                <w:sz w:val="28"/>
                <w:szCs w:val="28"/>
              </w:rPr>
              <w:object w:dxaOrig="1180" w:dyaOrig="380">
                <v:shape id="_x0000_i3485" type="#_x0000_t75" style="width:59.25pt;height:18.75pt">
                  <v:imagedata r:id="rId3609" o:title=""/>
                </v:shape>
              </w:object>
            </w:r>
            <w:r w:rsidRPr="00EE213F">
              <w:rPr>
                <w:sz w:val="28"/>
                <w:szCs w:val="28"/>
              </w:rPr>
              <w:t xml:space="preserve"> (do </w:t>
            </w:r>
            <w:r w:rsidRPr="00EE213F">
              <w:rPr>
                <w:position w:val="-6"/>
                <w:sz w:val="28"/>
                <w:szCs w:val="28"/>
              </w:rPr>
              <w:object w:dxaOrig="820" w:dyaOrig="380">
                <v:shape id="_x0000_i3486" type="#_x0000_t75" style="width:41.25pt;height:18.75pt">
                  <v:imagedata r:id="rId3610" o:title=""/>
                </v:shape>
              </w:object>
            </w:r>
            <w:r w:rsidRPr="00EE213F">
              <w:rPr>
                <w:sz w:val="28"/>
                <w:szCs w:val="28"/>
              </w:rPr>
              <w:t xml:space="preserve">) </w:t>
            </w:r>
            <w:r w:rsidRPr="00EE213F">
              <w:rPr>
                <w:position w:val="-6"/>
                <w:sz w:val="28"/>
                <w:szCs w:val="28"/>
              </w:rPr>
              <w:object w:dxaOrig="1120" w:dyaOrig="279">
                <v:shape id="_x0000_i3487" type="#_x0000_t75" style="width:56.25pt;height:14.25pt">
                  <v:imagedata r:id="rId3611" o:title=""/>
                </v:shape>
              </w:object>
            </w:r>
            <w:r w:rsidRPr="00EE213F">
              <w:rPr>
                <w:sz w:val="28"/>
                <w:szCs w:val="28"/>
              </w:rPr>
              <w:t xml:space="preserve"> cân ở M.</w:t>
            </w:r>
          </w:p>
          <w:p w:rsidR="00EE213F" w:rsidRPr="00EE213F" w:rsidRDefault="00EE213F" w:rsidP="00EE213F">
            <w:pPr>
              <w:rPr>
                <w:sz w:val="28"/>
                <w:szCs w:val="28"/>
              </w:rPr>
            </w:pPr>
            <w:r w:rsidRPr="00EE213F">
              <w:rPr>
                <w:sz w:val="28"/>
                <w:szCs w:val="28"/>
              </w:rPr>
              <w:tab/>
            </w:r>
            <w:r w:rsidRPr="00EE213F">
              <w:rPr>
                <w:position w:val="-6"/>
                <w:sz w:val="28"/>
                <w:szCs w:val="28"/>
              </w:rPr>
              <w:object w:dxaOrig="1480" w:dyaOrig="279">
                <v:shape id="_x0000_i3488" type="#_x0000_t75" style="width:74.25pt;height:14.25pt">
                  <v:imagedata r:id="rId3612" o:title=""/>
                </v:shape>
              </w:object>
            </w:r>
            <w:r w:rsidRPr="00EE213F">
              <w:rPr>
                <w:sz w:val="28"/>
                <w:szCs w:val="28"/>
              </w:rPr>
              <w:t xml:space="preserve">  </w:t>
            </w:r>
            <w:r w:rsidRPr="00EE213F">
              <w:rPr>
                <w:position w:val="-6"/>
                <w:sz w:val="28"/>
                <w:szCs w:val="28"/>
              </w:rPr>
              <w:object w:dxaOrig="1480" w:dyaOrig="380">
                <v:shape id="_x0000_i3489" type="#_x0000_t75" style="width:74.25pt;height:18.75pt">
                  <v:imagedata r:id="rId3613" o:title=""/>
                </v:shape>
              </w:object>
            </w:r>
            <w:r w:rsidRPr="00EE213F">
              <w:rPr>
                <w:sz w:val="28"/>
                <w:szCs w:val="28"/>
              </w:rPr>
              <w:t xml:space="preserve"> </w:t>
            </w:r>
            <w:r w:rsidRPr="00EE213F">
              <w:rPr>
                <w:position w:val="-6"/>
                <w:sz w:val="28"/>
                <w:szCs w:val="28"/>
              </w:rPr>
              <w:object w:dxaOrig="320" w:dyaOrig="240">
                <v:shape id="_x0000_i3490" type="#_x0000_t75" style="width:15.75pt;height:12pt">
                  <v:imagedata r:id="rId3614" o:title=""/>
                </v:shape>
              </w:object>
            </w:r>
            <w:r w:rsidRPr="00EE213F">
              <w:rPr>
                <w:sz w:val="28"/>
                <w:szCs w:val="28"/>
              </w:rPr>
              <w:t xml:space="preserve">M là điểm chính giữa của </w:t>
            </w:r>
            <w:r w:rsidRPr="00EE213F">
              <w:rPr>
                <w:position w:val="-4"/>
                <w:sz w:val="28"/>
                <w:szCs w:val="28"/>
              </w:rPr>
              <w:object w:dxaOrig="420" w:dyaOrig="360">
                <v:shape id="_x0000_i3491" type="#_x0000_t75" style="width:21pt;height:18pt">
                  <v:imagedata r:id="rId3615" o:title=""/>
                </v:shape>
              </w:object>
            </w:r>
            <w:r w:rsidRPr="00EE213F">
              <w:rPr>
                <w:sz w:val="28"/>
                <w:szCs w:val="28"/>
              </w:rPr>
              <w:t xml:space="preserve"> (cung lớn).</w:t>
            </w:r>
          </w:p>
          <w:p w:rsidR="00EE213F" w:rsidRPr="00EE213F" w:rsidRDefault="00EE213F" w:rsidP="00EE213F">
            <w:pPr>
              <w:rPr>
                <w:sz w:val="28"/>
                <w:szCs w:val="28"/>
              </w:rPr>
            </w:pPr>
            <w:r w:rsidRPr="00EE213F">
              <w:rPr>
                <w:sz w:val="28"/>
                <w:szCs w:val="28"/>
              </w:rPr>
              <w:tab/>
              <w:t xml:space="preserve">Vậy khi M là điểm chính giữa của cung lớn </w:t>
            </w:r>
            <w:r w:rsidRPr="00EE213F">
              <w:rPr>
                <w:position w:val="-4"/>
                <w:sz w:val="28"/>
                <w:szCs w:val="28"/>
              </w:rPr>
              <w:object w:dxaOrig="420" w:dyaOrig="360">
                <v:shape id="_x0000_i3492" type="#_x0000_t75" style="width:21pt;height:18pt">
                  <v:imagedata r:id="rId3616" o:title=""/>
                </v:shape>
              </w:object>
            </w:r>
            <w:r w:rsidRPr="00EE213F">
              <w:rPr>
                <w:sz w:val="28"/>
                <w:szCs w:val="28"/>
              </w:rPr>
              <w:t xml:space="preserve"> thì chu vi </w:t>
            </w:r>
            <w:r w:rsidRPr="00EE213F">
              <w:rPr>
                <w:position w:val="-4"/>
                <w:sz w:val="28"/>
                <w:szCs w:val="28"/>
              </w:rPr>
              <w:object w:dxaOrig="820" w:dyaOrig="260">
                <v:shape id="_x0000_i3493" type="#_x0000_t75" style="width:41.25pt;height:12.75pt">
                  <v:imagedata r:id="rId3588" o:title=""/>
                </v:shape>
              </w:object>
            </w:r>
            <w:r w:rsidRPr="00EE213F">
              <w:rPr>
                <w:sz w:val="28"/>
                <w:szCs w:val="28"/>
              </w:rPr>
              <w:t xml:space="preserve"> có giá trị lớn nhất.</w:t>
            </w:r>
          </w:p>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1597</w:t>
            </w:r>
          </w:p>
          <w:tbl>
            <w:tblPr>
              <w:tblW w:w="10908" w:type="dxa"/>
              <w:tblLook w:val="01E0" w:firstRow="1" w:lastRow="1" w:firstColumn="1" w:lastColumn="1" w:noHBand="0" w:noVBand="0"/>
            </w:tblPr>
            <w:tblGrid>
              <w:gridCol w:w="4188"/>
              <w:gridCol w:w="6720"/>
            </w:tblGrid>
            <w:tr w:rsidR="00EE213F" w:rsidRPr="00EE213F" w:rsidTr="003B6AA7">
              <w:tc>
                <w:tcPr>
                  <w:tcW w:w="4188" w:type="dxa"/>
                  <w:shd w:val="clear" w:color="auto" w:fill="auto"/>
                </w:tcPr>
                <w:p w:rsidR="00EE213F" w:rsidRPr="00EE213F" w:rsidRDefault="00EE213F" w:rsidP="003B6AA7">
                  <w:pPr>
                    <w:spacing w:before="60"/>
                    <w:jc w:val="center"/>
                    <w:rPr>
                      <w:b/>
                      <w:sz w:val="28"/>
                      <w:lang w:val="nl-NL"/>
                    </w:rPr>
                  </w:pPr>
                  <w:r w:rsidRPr="00EE213F">
                    <w:rPr>
                      <w:b/>
                      <w:sz w:val="28"/>
                      <w:lang w:val="nl-NL"/>
                    </w:rPr>
                    <w:t>SỞ GIÁO DỤC VÀ ĐÀO TẠO</w:t>
                  </w:r>
                </w:p>
              </w:tc>
              <w:tc>
                <w:tcPr>
                  <w:tcW w:w="6720" w:type="dxa"/>
                  <w:shd w:val="clear" w:color="auto" w:fill="auto"/>
                </w:tcPr>
                <w:p w:rsidR="00EE213F" w:rsidRPr="00EE213F" w:rsidRDefault="00EE213F" w:rsidP="003B6AA7">
                  <w:pPr>
                    <w:spacing w:before="60"/>
                    <w:jc w:val="center"/>
                    <w:rPr>
                      <w:b/>
                      <w:sz w:val="28"/>
                      <w:lang w:val="nl-NL"/>
                    </w:rPr>
                  </w:pPr>
                  <w:r w:rsidRPr="00EE213F">
                    <w:rPr>
                      <w:b/>
                      <w:sz w:val="28"/>
                      <w:lang w:val="nl-NL"/>
                    </w:rPr>
                    <w:t>KỲ THI TUYỂN SINH VÀO LỚP 10 THPT</w:t>
                  </w:r>
                </w:p>
              </w:tc>
            </w:tr>
            <w:tr w:rsidR="00EE213F" w:rsidRPr="00EE213F" w:rsidTr="003B6AA7">
              <w:tc>
                <w:tcPr>
                  <w:tcW w:w="4188" w:type="dxa"/>
                  <w:shd w:val="clear" w:color="auto" w:fill="auto"/>
                </w:tcPr>
                <w:p w:rsidR="00EE213F" w:rsidRPr="00EE213F" w:rsidRDefault="00EE213F" w:rsidP="003B6AA7">
                  <w:pPr>
                    <w:spacing w:before="60"/>
                    <w:jc w:val="center"/>
                    <w:rPr>
                      <w:b/>
                      <w:sz w:val="28"/>
                    </w:rPr>
                  </w:pPr>
                  <w:r w:rsidRPr="00EE213F">
                    <w:rPr>
                      <w:b/>
                      <w:sz w:val="28"/>
                    </w:rPr>
                    <w:t>CAO BẰNG</w:t>
                  </w:r>
                </w:p>
              </w:tc>
              <w:tc>
                <w:tcPr>
                  <w:tcW w:w="6720" w:type="dxa"/>
                  <w:shd w:val="clear" w:color="auto" w:fill="auto"/>
                </w:tcPr>
                <w:p w:rsidR="00EE213F" w:rsidRPr="00EE213F" w:rsidRDefault="00EE213F" w:rsidP="003B6AA7">
                  <w:pPr>
                    <w:spacing w:before="60"/>
                    <w:jc w:val="center"/>
                    <w:rPr>
                      <w:b/>
                      <w:sz w:val="28"/>
                    </w:rPr>
                  </w:pPr>
                  <w:r w:rsidRPr="00EE213F">
                    <w:rPr>
                      <w:b/>
                      <w:sz w:val="28"/>
                    </w:rPr>
                    <w:t>NĂM HỌC 2012 - 2013</w:t>
                  </w:r>
                </w:p>
              </w:tc>
            </w:tr>
            <w:tr w:rsidR="00EE213F" w:rsidRPr="00EE213F" w:rsidTr="003B6AA7">
              <w:tc>
                <w:tcPr>
                  <w:tcW w:w="4188" w:type="dxa"/>
                  <w:vMerge w:val="restart"/>
                  <w:shd w:val="clear" w:color="auto" w:fill="auto"/>
                </w:tcPr>
                <w:p w:rsidR="00EE213F" w:rsidRPr="00EE213F" w:rsidRDefault="00EE213F" w:rsidP="003B6AA7">
                  <w:pPr>
                    <w:rPr>
                      <w:sz w:val="28"/>
                    </w:rPr>
                  </w:pPr>
                  <w:r w:rsidRPr="00EE213F">
                    <w:rPr>
                      <w:noProof/>
                      <w:sz w:val="28"/>
                      <w:lang w:val="en-US"/>
                    </w:rPr>
                    <mc:AlternateContent>
                      <mc:Choice Requires="wps">
                        <w:drawing>
                          <wp:anchor distT="0" distB="0" distL="114300" distR="114300" simplePos="0" relativeHeight="251871232" behindDoc="0" locked="0" layoutInCell="1" allowOverlap="1" wp14:anchorId="26CE7037" wp14:editId="58B3BA68">
                            <wp:simplePos x="0" y="0"/>
                            <wp:positionH relativeFrom="column">
                              <wp:posOffset>525780</wp:posOffset>
                            </wp:positionH>
                            <wp:positionV relativeFrom="paragraph">
                              <wp:posOffset>108585</wp:posOffset>
                            </wp:positionV>
                            <wp:extent cx="1512570" cy="278130"/>
                            <wp:effectExtent l="11430" t="10160" r="9525" b="6985"/>
                            <wp:wrapNone/>
                            <wp:docPr id="1625" name="Text Box 1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EE213F" w:rsidRPr="00955690" w:rsidRDefault="00EE213F" w:rsidP="00EE213F">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25" o:spid="_x0000_s1309" type="#_x0000_t202" style="position:absolute;margin-left:41.4pt;margin-top:8.55pt;width:119.1pt;height:21.9pt;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">
                            <v:textbox>
                              <w:txbxContent>
                                <w:p w:rsidR="00EE213F" w:rsidRPr="00955690" w:rsidRDefault="00EE213F" w:rsidP="00EE213F">
                                  <w:pPr>
                                    <w:jc w:val="center"/>
                                    <w:rPr>
                                      <w:b/>
                                      <w:color w:val="FF0000"/>
                                    </w:rPr>
                                  </w:pPr>
                                  <w:r w:rsidRPr="00955690">
                                    <w:rPr>
                                      <w:b/>
                                      <w:color w:val="FF0000"/>
                                    </w:rPr>
                                    <w:t>ĐỀ CHÍNH THỨC</w:t>
                                  </w:r>
                                </w:p>
                              </w:txbxContent>
                            </v:textbox>
                          </v:shape>
                        </w:pict>
                      </mc:Fallback>
                    </mc:AlternateContent>
                  </w:r>
                </w:p>
              </w:tc>
              <w:tc>
                <w:tcPr>
                  <w:tcW w:w="6720" w:type="dxa"/>
                  <w:shd w:val="clear" w:color="auto" w:fill="auto"/>
                </w:tcPr>
                <w:p w:rsidR="00EE213F" w:rsidRPr="00EE213F" w:rsidRDefault="00EE213F" w:rsidP="003B6AA7">
                  <w:pPr>
                    <w:jc w:val="center"/>
                    <w:rPr>
                      <w:sz w:val="28"/>
                    </w:rPr>
                  </w:pPr>
                  <w:r w:rsidRPr="00EE213F">
                    <w:rPr>
                      <w:sz w:val="28"/>
                    </w:rPr>
                    <w:t xml:space="preserve">Môn thi: </w:t>
                  </w:r>
                  <w:r w:rsidRPr="00EE213F">
                    <w:rPr>
                      <w:b/>
                      <w:sz w:val="28"/>
                    </w:rPr>
                    <w:t>TOÁN</w:t>
                  </w:r>
                </w:p>
              </w:tc>
            </w:tr>
            <w:tr w:rsidR="00EE213F" w:rsidRPr="00EE213F" w:rsidTr="003B6AA7">
              <w:tc>
                <w:tcPr>
                  <w:tcW w:w="4188" w:type="dxa"/>
                  <w:vMerge/>
                  <w:shd w:val="clear" w:color="auto" w:fill="auto"/>
                </w:tcPr>
                <w:p w:rsidR="00EE213F" w:rsidRPr="00EE213F" w:rsidRDefault="00EE213F" w:rsidP="003B6AA7">
                  <w:pPr>
                    <w:rPr>
                      <w:sz w:val="28"/>
                    </w:rPr>
                  </w:pPr>
                </w:p>
              </w:tc>
              <w:tc>
                <w:tcPr>
                  <w:tcW w:w="6720" w:type="dxa"/>
                  <w:shd w:val="clear" w:color="auto" w:fill="auto"/>
                </w:tcPr>
                <w:p w:rsidR="00EE213F" w:rsidRPr="00EE213F" w:rsidRDefault="00EE213F" w:rsidP="003B6AA7">
                  <w:pPr>
                    <w:jc w:val="center"/>
                    <w:rPr>
                      <w:sz w:val="28"/>
                    </w:rPr>
                  </w:pPr>
                  <w:r w:rsidRPr="00EE213F">
                    <w:rPr>
                      <w:sz w:val="28"/>
                    </w:rPr>
                    <w:t>Ngày thi : 22/06/2011</w:t>
                  </w:r>
                </w:p>
                <w:p w:rsidR="00EE213F" w:rsidRPr="00EE213F" w:rsidRDefault="00EE213F" w:rsidP="003B6AA7">
                  <w:pPr>
                    <w:jc w:val="center"/>
                    <w:rPr>
                      <w:sz w:val="28"/>
                    </w:rPr>
                  </w:pPr>
                  <w:r w:rsidRPr="00EE213F">
                    <w:rPr>
                      <w:sz w:val="28"/>
                    </w:rPr>
                    <w:t xml:space="preserve">Thời gian làm bài: </w:t>
                  </w:r>
                  <w:r w:rsidRPr="00EE213F">
                    <w:rPr>
                      <w:b/>
                      <w:sz w:val="28"/>
                    </w:rPr>
                    <w:t>120 phút</w:t>
                  </w:r>
                </w:p>
              </w:tc>
            </w:tr>
          </w:tbl>
          <w:p w:rsidR="00EE213F" w:rsidRPr="00EE213F" w:rsidRDefault="00EE213F" w:rsidP="00EE213F">
            <w:pPr>
              <w:rPr>
                <w:sz w:val="28"/>
              </w:rPr>
            </w:pPr>
          </w:p>
          <w:p w:rsidR="00EE213F" w:rsidRPr="00EE213F" w:rsidRDefault="00EE213F" w:rsidP="00EE213F">
            <w:pPr>
              <w:tabs>
                <w:tab w:val="left" w:pos="8865"/>
              </w:tabs>
              <w:jc w:val="both"/>
              <w:rPr>
                <w:b/>
                <w:sz w:val="28"/>
              </w:rPr>
            </w:pPr>
          </w:p>
          <w:p w:rsidR="00EE213F" w:rsidRPr="00EE213F" w:rsidRDefault="00EE213F" w:rsidP="00EE213F">
            <w:pPr>
              <w:tabs>
                <w:tab w:val="left" w:pos="8865"/>
              </w:tabs>
              <w:jc w:val="both"/>
              <w:rPr>
                <w:i/>
                <w:sz w:val="28"/>
                <w:lang w:val="nl-NL"/>
              </w:rPr>
            </w:pPr>
            <w:r w:rsidRPr="00EE213F">
              <w:rPr>
                <w:b/>
                <w:sz w:val="28"/>
                <w:lang w:val="nl-NL"/>
              </w:rPr>
              <w:t>Câu 1:</w:t>
            </w:r>
            <w:r w:rsidRPr="00EE213F">
              <w:rPr>
                <w:sz w:val="28"/>
                <w:lang w:val="nl-NL"/>
              </w:rPr>
              <w:t xml:space="preserve"> </w:t>
            </w:r>
            <w:r w:rsidRPr="00EE213F">
              <w:rPr>
                <w:i/>
                <w:sz w:val="28"/>
                <w:lang w:val="nl-NL"/>
              </w:rPr>
              <w:t>(4,0 điểm)</w:t>
            </w:r>
          </w:p>
          <w:p w:rsidR="00EE213F" w:rsidRPr="00EE213F" w:rsidRDefault="00EE213F" w:rsidP="0022436A">
            <w:pPr>
              <w:numPr>
                <w:ilvl w:val="0"/>
                <w:numId w:val="108"/>
              </w:numPr>
              <w:rPr>
                <w:sz w:val="28"/>
              </w:rPr>
            </w:pPr>
            <w:r w:rsidRPr="00EE213F">
              <w:rPr>
                <w:sz w:val="28"/>
              </w:rPr>
              <w:t xml:space="preserve">Tính: </w:t>
            </w:r>
            <w:r w:rsidRPr="00EE213F">
              <w:rPr>
                <w:position w:val="-8"/>
                <w:sz w:val="28"/>
              </w:rPr>
              <w:object w:dxaOrig="520" w:dyaOrig="380">
                <v:shape id="_x0000_i3494" type="#_x0000_t75" style="width:26.25pt;height:18.75pt">
                  <v:imagedata r:id="rId3617" o:title=""/>
                </v:shape>
              </w:object>
            </w:r>
            <w:r w:rsidRPr="00EE213F">
              <w:rPr>
                <w:sz w:val="28"/>
              </w:rPr>
              <w:t xml:space="preserve"> ; </w:t>
            </w:r>
            <w:r w:rsidRPr="00EE213F">
              <w:rPr>
                <w:position w:val="-8"/>
                <w:sz w:val="28"/>
              </w:rPr>
              <w:object w:dxaOrig="499" w:dyaOrig="380">
                <v:shape id="_x0000_i3495" type="#_x0000_t75" style="width:24.75pt;height:18.75pt">
                  <v:imagedata r:id="rId3618" o:title=""/>
                </v:shape>
              </w:object>
            </w:r>
            <w:r w:rsidRPr="00EE213F">
              <w:rPr>
                <w:sz w:val="28"/>
              </w:rPr>
              <w:t>.</w:t>
            </w:r>
          </w:p>
          <w:p w:rsidR="00EE213F" w:rsidRPr="00EE213F" w:rsidRDefault="00EE213F" w:rsidP="0022436A">
            <w:pPr>
              <w:numPr>
                <w:ilvl w:val="0"/>
                <w:numId w:val="108"/>
              </w:numPr>
              <w:rPr>
                <w:sz w:val="28"/>
              </w:rPr>
            </w:pPr>
            <w:r w:rsidRPr="00EE213F">
              <w:rPr>
                <w:sz w:val="28"/>
              </w:rPr>
              <w:t>Giải phương trình: x – 2 = 0.</w:t>
            </w:r>
          </w:p>
          <w:p w:rsidR="00EE213F" w:rsidRPr="00EE213F" w:rsidRDefault="00EE213F" w:rsidP="0022436A">
            <w:pPr>
              <w:numPr>
                <w:ilvl w:val="0"/>
                <w:numId w:val="108"/>
              </w:numPr>
              <w:rPr>
                <w:sz w:val="28"/>
              </w:rPr>
            </w:pPr>
            <w:r w:rsidRPr="00EE213F">
              <w:rPr>
                <w:sz w:val="28"/>
              </w:rPr>
              <w:t>Giải phương trình: x</w:t>
            </w:r>
            <w:r w:rsidRPr="00EE213F">
              <w:rPr>
                <w:sz w:val="28"/>
                <w:vertAlign w:val="superscript"/>
              </w:rPr>
              <w:t>2</w:t>
            </w:r>
            <w:r w:rsidRPr="00EE213F">
              <w:rPr>
                <w:sz w:val="28"/>
              </w:rPr>
              <w:t xml:space="preserve"> – 4x + 4 = 0.</w:t>
            </w:r>
          </w:p>
          <w:p w:rsidR="00EE213F" w:rsidRPr="00EE213F" w:rsidRDefault="00EE213F" w:rsidP="00EE213F">
            <w:pPr>
              <w:tabs>
                <w:tab w:val="left" w:pos="8865"/>
              </w:tabs>
              <w:jc w:val="both"/>
              <w:rPr>
                <w:b/>
                <w:sz w:val="28"/>
                <w:lang w:val="nl-NL"/>
              </w:rPr>
            </w:pPr>
          </w:p>
          <w:p w:rsidR="00EE213F" w:rsidRPr="00EE213F" w:rsidRDefault="00EE213F" w:rsidP="00EE213F">
            <w:pPr>
              <w:tabs>
                <w:tab w:val="left" w:pos="8865"/>
              </w:tabs>
              <w:jc w:val="both"/>
              <w:rPr>
                <w:i/>
                <w:sz w:val="28"/>
                <w:lang w:val="nl-NL"/>
              </w:rPr>
            </w:pPr>
            <w:r w:rsidRPr="00EE213F">
              <w:rPr>
                <w:b/>
                <w:sz w:val="28"/>
                <w:lang w:val="nl-NL"/>
              </w:rPr>
              <w:t>Câu 2:</w:t>
            </w:r>
            <w:r w:rsidRPr="00EE213F">
              <w:rPr>
                <w:sz w:val="28"/>
                <w:lang w:val="nl-NL"/>
              </w:rPr>
              <w:t xml:space="preserve"> </w:t>
            </w:r>
            <w:r w:rsidRPr="00EE213F">
              <w:rPr>
                <w:i/>
                <w:sz w:val="28"/>
                <w:lang w:val="nl-NL"/>
              </w:rPr>
              <w:t>(2,0 điểm)</w:t>
            </w:r>
          </w:p>
          <w:p w:rsidR="00EE213F" w:rsidRPr="00EE213F" w:rsidRDefault="00EE213F" w:rsidP="00EE213F">
            <w:pPr>
              <w:jc w:val="both"/>
              <w:rPr>
                <w:sz w:val="28"/>
                <w:lang w:val="nl-NL"/>
              </w:rPr>
            </w:pPr>
            <w:r w:rsidRPr="00EE213F">
              <w:rPr>
                <w:sz w:val="28"/>
                <w:lang w:val="nl-NL"/>
              </w:rPr>
              <w:tab/>
              <w:t>Một mảnh vườn hình chữ nhật có chu vi 400m. Biết chiều dài hơn chiều rộng 60m. Tính chiều dài và chiều rộng mảnh vườn đó.</w:t>
            </w:r>
          </w:p>
          <w:p w:rsidR="00EE213F" w:rsidRPr="00EE213F" w:rsidRDefault="00EE213F" w:rsidP="00EE213F">
            <w:pPr>
              <w:tabs>
                <w:tab w:val="left" w:pos="8865"/>
              </w:tabs>
              <w:jc w:val="both"/>
              <w:rPr>
                <w:b/>
                <w:sz w:val="28"/>
                <w:lang w:val="nl-NL"/>
              </w:rPr>
            </w:pPr>
          </w:p>
          <w:p w:rsidR="00EE213F" w:rsidRPr="00EE213F" w:rsidRDefault="00EE213F" w:rsidP="00EE213F">
            <w:pPr>
              <w:tabs>
                <w:tab w:val="left" w:pos="8865"/>
              </w:tabs>
              <w:jc w:val="both"/>
              <w:rPr>
                <w:i/>
                <w:sz w:val="28"/>
                <w:lang w:val="nl-NL"/>
              </w:rPr>
            </w:pPr>
            <w:r w:rsidRPr="00EE213F">
              <w:rPr>
                <w:b/>
                <w:sz w:val="28"/>
                <w:lang w:val="nl-NL"/>
              </w:rPr>
              <w:t>Câu 3:</w:t>
            </w:r>
            <w:r w:rsidRPr="00EE213F">
              <w:rPr>
                <w:sz w:val="28"/>
                <w:lang w:val="nl-NL"/>
              </w:rPr>
              <w:t xml:space="preserve"> </w:t>
            </w:r>
            <w:r w:rsidRPr="00EE213F">
              <w:rPr>
                <w:i/>
                <w:sz w:val="28"/>
                <w:lang w:val="nl-NL"/>
              </w:rPr>
              <w:t>(1,0 điểm)</w:t>
            </w:r>
          </w:p>
          <w:p w:rsidR="00EE213F" w:rsidRPr="00EE213F" w:rsidRDefault="00EE213F" w:rsidP="00EE213F">
            <w:pPr>
              <w:jc w:val="both"/>
              <w:rPr>
                <w:sz w:val="28"/>
                <w:lang w:val="nl-NL"/>
              </w:rPr>
            </w:pPr>
            <w:r w:rsidRPr="00EE213F">
              <w:rPr>
                <w:sz w:val="28"/>
                <w:lang w:val="nl-NL"/>
              </w:rPr>
              <w:tab/>
              <w:t>Cho tam giác ABC vuông tại A, biết AB = 3cm, AC = 4cm.</w:t>
            </w:r>
          </w:p>
          <w:p w:rsidR="00EE213F" w:rsidRPr="00EE213F" w:rsidRDefault="00EE213F" w:rsidP="0022436A">
            <w:pPr>
              <w:numPr>
                <w:ilvl w:val="0"/>
                <w:numId w:val="109"/>
              </w:numPr>
              <w:jc w:val="both"/>
              <w:rPr>
                <w:sz w:val="28"/>
              </w:rPr>
            </w:pPr>
            <w:r w:rsidRPr="00EE213F">
              <w:rPr>
                <w:sz w:val="28"/>
              </w:rPr>
              <w:t>Tính cạnh BC.</w:t>
            </w:r>
          </w:p>
          <w:p w:rsidR="00EE213F" w:rsidRPr="00EE213F" w:rsidRDefault="00EE213F" w:rsidP="0022436A">
            <w:pPr>
              <w:numPr>
                <w:ilvl w:val="0"/>
                <w:numId w:val="109"/>
              </w:numPr>
              <w:jc w:val="both"/>
              <w:rPr>
                <w:sz w:val="28"/>
              </w:rPr>
            </w:pPr>
            <w:r w:rsidRPr="00EE213F">
              <w:rPr>
                <w:sz w:val="28"/>
              </w:rPr>
              <w:t>Kẻ đường cao AH, tính BH.</w:t>
            </w:r>
          </w:p>
          <w:p w:rsidR="00EE213F" w:rsidRPr="00EE213F" w:rsidRDefault="00EE213F" w:rsidP="00EE213F">
            <w:pPr>
              <w:tabs>
                <w:tab w:val="left" w:pos="8865"/>
              </w:tabs>
              <w:jc w:val="both"/>
              <w:rPr>
                <w:b/>
                <w:sz w:val="28"/>
                <w:lang w:val="nl-NL"/>
              </w:rPr>
            </w:pPr>
          </w:p>
          <w:p w:rsidR="00EE213F" w:rsidRPr="00EE213F" w:rsidRDefault="00EE213F" w:rsidP="00EE213F">
            <w:pPr>
              <w:tabs>
                <w:tab w:val="left" w:pos="8865"/>
              </w:tabs>
              <w:jc w:val="both"/>
              <w:rPr>
                <w:i/>
                <w:sz w:val="28"/>
                <w:lang w:val="nl-NL"/>
              </w:rPr>
            </w:pPr>
            <w:r w:rsidRPr="00EE213F">
              <w:rPr>
                <w:b/>
                <w:sz w:val="28"/>
                <w:lang w:val="nl-NL"/>
              </w:rPr>
              <w:t>Câu 4:</w:t>
            </w:r>
            <w:r w:rsidRPr="00EE213F">
              <w:rPr>
                <w:sz w:val="28"/>
                <w:lang w:val="nl-NL"/>
              </w:rPr>
              <w:t xml:space="preserve"> </w:t>
            </w:r>
            <w:r w:rsidRPr="00EE213F">
              <w:rPr>
                <w:i/>
                <w:sz w:val="28"/>
                <w:lang w:val="nl-NL"/>
              </w:rPr>
              <w:t>(2,0 điểm)</w:t>
            </w:r>
          </w:p>
          <w:p w:rsidR="00EE213F" w:rsidRPr="00EE213F" w:rsidRDefault="00EE213F" w:rsidP="00EE213F">
            <w:pPr>
              <w:jc w:val="both"/>
              <w:rPr>
                <w:sz w:val="28"/>
                <w:lang w:val="nl-NL"/>
              </w:rPr>
            </w:pPr>
            <w:r w:rsidRPr="00EE213F">
              <w:rPr>
                <w:sz w:val="28"/>
                <w:lang w:val="nl-NL"/>
              </w:rPr>
              <w:tab/>
              <w:t>Cho đường tròn tâm O, bán kính R; P là một điểm ở ngoài đường tròn sao cho OP = 2R. Tia PO cắt đường tròn (O; R) ở A (A nằm giữa P và O), từ P kẻ hai tiếp tuyến PC và PD với (O; R) với C, D là hai tiếp điểm.</w:t>
            </w:r>
          </w:p>
          <w:p w:rsidR="00EE213F" w:rsidRPr="00EE213F" w:rsidRDefault="00EE213F" w:rsidP="0022436A">
            <w:pPr>
              <w:numPr>
                <w:ilvl w:val="0"/>
                <w:numId w:val="110"/>
              </w:numPr>
              <w:jc w:val="both"/>
              <w:rPr>
                <w:sz w:val="28"/>
              </w:rPr>
            </w:pPr>
            <w:r w:rsidRPr="00EE213F">
              <w:rPr>
                <w:sz w:val="28"/>
              </w:rPr>
              <w:t>Chứng minh tứ giác PCOD nội tiếp.</w:t>
            </w:r>
          </w:p>
          <w:p w:rsidR="00EE213F" w:rsidRPr="00EE213F" w:rsidRDefault="00EE213F" w:rsidP="0022436A">
            <w:pPr>
              <w:numPr>
                <w:ilvl w:val="0"/>
                <w:numId w:val="110"/>
              </w:numPr>
              <w:jc w:val="both"/>
              <w:rPr>
                <w:sz w:val="28"/>
              </w:rPr>
            </w:pPr>
            <w:r w:rsidRPr="00EE213F">
              <w:rPr>
                <w:sz w:val="28"/>
              </w:rPr>
              <w:t>Chứng minh tam giác PCD đều và tính độ dài các cạnh tam giác PCD.</w:t>
            </w:r>
          </w:p>
          <w:p w:rsidR="00EE213F" w:rsidRPr="00EE213F" w:rsidRDefault="00EE213F" w:rsidP="00EE213F">
            <w:pPr>
              <w:tabs>
                <w:tab w:val="left" w:pos="8865"/>
              </w:tabs>
              <w:jc w:val="both"/>
              <w:rPr>
                <w:b/>
                <w:sz w:val="28"/>
                <w:lang w:val="nl-NL"/>
              </w:rPr>
            </w:pPr>
          </w:p>
          <w:p w:rsidR="00EE213F" w:rsidRPr="00EE213F" w:rsidRDefault="00EE213F" w:rsidP="00EE213F">
            <w:pPr>
              <w:tabs>
                <w:tab w:val="left" w:pos="8865"/>
              </w:tabs>
              <w:jc w:val="both"/>
              <w:rPr>
                <w:i/>
                <w:sz w:val="28"/>
                <w:lang w:val="nl-NL"/>
              </w:rPr>
            </w:pPr>
            <w:r w:rsidRPr="00EE213F">
              <w:rPr>
                <w:b/>
                <w:sz w:val="28"/>
                <w:lang w:val="nl-NL"/>
              </w:rPr>
              <w:t>Câu 5:</w:t>
            </w:r>
            <w:r w:rsidRPr="00EE213F">
              <w:rPr>
                <w:sz w:val="28"/>
                <w:lang w:val="nl-NL"/>
              </w:rPr>
              <w:t xml:space="preserve"> </w:t>
            </w:r>
            <w:r w:rsidRPr="00EE213F">
              <w:rPr>
                <w:i/>
                <w:sz w:val="28"/>
                <w:lang w:val="nl-NL"/>
              </w:rPr>
              <w:t>(1,0 điểm)</w:t>
            </w:r>
          </w:p>
          <w:p w:rsidR="00EE213F" w:rsidRPr="009514CA" w:rsidRDefault="00EE213F" w:rsidP="00EE213F">
            <w:pPr>
              <w:jc w:val="both"/>
              <w:rPr>
                <w:lang w:val="nl-NL"/>
              </w:rPr>
            </w:pPr>
            <w:r w:rsidRPr="00EE213F">
              <w:rPr>
                <w:sz w:val="28"/>
                <w:lang w:val="nl-NL"/>
              </w:rPr>
              <w:tab/>
              <w:t xml:space="preserve">Tìm giá trị nhỏ nhất của biểu thức: A = </w:t>
            </w:r>
            <w:r w:rsidRPr="009514CA">
              <w:rPr>
                <w:position w:val="-26"/>
              </w:rPr>
              <w:object w:dxaOrig="1380" w:dyaOrig="700">
                <v:shape id="_x0000_i3496" type="#_x0000_t75" style="width:69pt;height:35.25pt">
                  <v:imagedata r:id="rId3619" o:title=""/>
                </v:shape>
              </w:object>
            </w:r>
          </w:p>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EE213F">
        <w:trPr>
          <w:trHeight w:val="12120"/>
        </w:trPr>
        <w:tc>
          <w:tcPr>
            <w:tcW w:w="9371" w:type="dxa"/>
            <w:tcBorders>
              <w:top w:val="nil"/>
              <w:left w:val="nil"/>
              <w:bottom w:val="nil"/>
              <w:right w:val="nil"/>
            </w:tcBorders>
            <w:shd w:val="clear" w:color="auto" w:fill="auto"/>
            <w:noWrap/>
            <w:vAlign w:val="bottom"/>
            <w:hideMark/>
          </w:tcPr>
          <w:p w:rsidR="004F1830"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1598</w:t>
            </w:r>
          </w:p>
          <w:tbl>
            <w:tblPr>
              <w:tblStyle w:val="TableGrid"/>
              <w:tblW w:w="109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68"/>
              <w:gridCol w:w="6840"/>
            </w:tblGrid>
            <w:tr w:rsidR="00EE213F" w:rsidRPr="00EE213F" w:rsidTr="003B6AA7">
              <w:tc>
                <w:tcPr>
                  <w:tcW w:w="4068" w:type="dxa"/>
                </w:tcPr>
                <w:p w:rsidR="00EE213F" w:rsidRPr="00EE213F" w:rsidRDefault="00EE213F" w:rsidP="003B6AA7">
                  <w:pPr>
                    <w:spacing w:before="20"/>
                    <w:jc w:val="center"/>
                    <w:rPr>
                      <w:b/>
                      <w:sz w:val="28"/>
                      <w:szCs w:val="28"/>
                      <w:lang w:val="nl-NL"/>
                    </w:rPr>
                  </w:pPr>
                  <w:r w:rsidRPr="00EE213F">
                    <w:rPr>
                      <w:b/>
                      <w:sz w:val="28"/>
                      <w:szCs w:val="28"/>
                      <w:lang w:val="nl-NL"/>
                    </w:rPr>
                    <w:t>SỞ GIÁO DỤC VÀ ĐÀO TẠO</w:t>
                  </w:r>
                </w:p>
                <w:p w:rsidR="00EE213F" w:rsidRPr="00EE213F" w:rsidRDefault="00EE213F" w:rsidP="003B6AA7">
                  <w:pPr>
                    <w:spacing w:before="20"/>
                    <w:jc w:val="center"/>
                    <w:rPr>
                      <w:b/>
                      <w:sz w:val="28"/>
                      <w:szCs w:val="28"/>
                    </w:rPr>
                  </w:pPr>
                  <w:r w:rsidRPr="00EE213F">
                    <w:rPr>
                      <w:b/>
                      <w:sz w:val="28"/>
                      <w:szCs w:val="28"/>
                    </w:rPr>
                    <w:t>LẠNG SƠN</w:t>
                  </w:r>
                </w:p>
                <w:p w:rsidR="00EE213F" w:rsidRPr="00EE213F" w:rsidRDefault="00EE213F" w:rsidP="003B6AA7">
                  <w:pPr>
                    <w:spacing w:before="20"/>
                    <w:jc w:val="center"/>
                    <w:rPr>
                      <w:sz w:val="28"/>
                      <w:szCs w:val="28"/>
                    </w:rPr>
                  </w:pPr>
                  <w:r w:rsidRPr="00EE213F">
                    <w:rPr>
                      <w:b/>
                      <w:noProof/>
                      <w:sz w:val="28"/>
                      <w:szCs w:val="28"/>
                      <w:lang w:val="en-US"/>
                    </w:rPr>
                    <mc:AlternateContent>
                      <mc:Choice Requires="wps">
                        <w:drawing>
                          <wp:anchor distT="0" distB="0" distL="114300" distR="114300" simplePos="0" relativeHeight="251876352" behindDoc="0" locked="0" layoutInCell="1" allowOverlap="1" wp14:anchorId="6D39E47D" wp14:editId="60FF8246">
                            <wp:simplePos x="0" y="0"/>
                            <wp:positionH relativeFrom="column">
                              <wp:posOffset>447040</wp:posOffset>
                            </wp:positionH>
                            <wp:positionV relativeFrom="paragraph">
                              <wp:posOffset>85090</wp:posOffset>
                            </wp:positionV>
                            <wp:extent cx="1512570" cy="278130"/>
                            <wp:effectExtent l="8890" t="10160" r="12065" b="6985"/>
                            <wp:wrapNone/>
                            <wp:docPr id="1652" name="Text Box 1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278130"/>
                                    </a:xfrm>
                                    <a:prstGeom prst="rect">
                                      <a:avLst/>
                                    </a:prstGeom>
                                    <a:solidFill>
                                      <a:srgbClr val="FFFFFF"/>
                                    </a:solidFill>
                                    <a:ln w="9525">
                                      <a:solidFill>
                                        <a:srgbClr val="000000"/>
                                      </a:solidFill>
                                      <a:miter lim="800000"/>
                                      <a:headEnd/>
                                      <a:tailEnd/>
                                    </a:ln>
                                  </wps:spPr>
                                  <wps:txbx>
                                    <w:txbxContent>
                                      <w:p w:rsidR="00EE213F" w:rsidRPr="00955690" w:rsidRDefault="00EE213F" w:rsidP="00EE213F">
                                        <w:pPr>
                                          <w:jc w:val="center"/>
                                          <w:rPr>
                                            <w:b/>
                                            <w:color w:val="FF0000"/>
                                          </w:rPr>
                                        </w:pPr>
                                        <w:r w:rsidRPr="00955690">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52" o:spid="_x0000_s1310" type="#_x0000_t202" style="position:absolute;left:0;text-align:left;margin-left:35.2pt;margin-top:6.7pt;width:119.1pt;height:21.9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">
                            <v:textbox>
                              <w:txbxContent>
                                <w:p w:rsidR="00EE213F" w:rsidRPr="00955690" w:rsidRDefault="00EE213F" w:rsidP="00EE213F">
                                  <w:pPr>
                                    <w:jc w:val="center"/>
                                    <w:rPr>
                                      <w:b/>
                                      <w:color w:val="FF0000"/>
                                    </w:rPr>
                                  </w:pPr>
                                  <w:r w:rsidRPr="00955690">
                                    <w:rPr>
                                      <w:b/>
                                      <w:color w:val="FF0000"/>
                                    </w:rPr>
                                    <w:t>ĐỀ CHÍNH THỨC</w:t>
                                  </w:r>
                                </w:p>
                              </w:txbxContent>
                            </v:textbox>
                          </v:shape>
                        </w:pict>
                      </mc:Fallback>
                    </mc:AlternateContent>
                  </w:r>
                </w:p>
              </w:tc>
              <w:tc>
                <w:tcPr>
                  <w:tcW w:w="6840" w:type="dxa"/>
                </w:tcPr>
                <w:p w:rsidR="00EE213F" w:rsidRPr="00EE213F" w:rsidRDefault="00EE213F" w:rsidP="003B6AA7">
                  <w:pPr>
                    <w:jc w:val="center"/>
                    <w:rPr>
                      <w:b/>
                      <w:sz w:val="28"/>
                      <w:szCs w:val="28"/>
                    </w:rPr>
                  </w:pPr>
                  <w:r w:rsidRPr="00EE213F">
                    <w:rPr>
                      <w:b/>
                      <w:sz w:val="28"/>
                      <w:szCs w:val="28"/>
                    </w:rPr>
                    <w:t xml:space="preserve">KÌ THI TUYỂN SINH LỚP 10 THPT </w:t>
                  </w:r>
                </w:p>
                <w:p w:rsidR="00EE213F" w:rsidRPr="00EE213F" w:rsidRDefault="00EE213F" w:rsidP="003B6AA7">
                  <w:pPr>
                    <w:jc w:val="center"/>
                    <w:rPr>
                      <w:b/>
                      <w:sz w:val="28"/>
                      <w:szCs w:val="28"/>
                    </w:rPr>
                  </w:pPr>
                  <w:r w:rsidRPr="00EE213F">
                    <w:rPr>
                      <w:b/>
                      <w:sz w:val="28"/>
                      <w:szCs w:val="28"/>
                    </w:rPr>
                    <w:t>NĂM HỌC 2012 – 2013</w:t>
                  </w:r>
                </w:p>
                <w:p w:rsidR="00EE213F" w:rsidRPr="00EE213F" w:rsidRDefault="00EE213F" w:rsidP="003B6AA7">
                  <w:pPr>
                    <w:jc w:val="center"/>
                    <w:rPr>
                      <w:sz w:val="28"/>
                      <w:szCs w:val="28"/>
                    </w:rPr>
                  </w:pPr>
                  <w:r w:rsidRPr="00EE213F">
                    <w:rPr>
                      <w:b/>
                      <w:sz w:val="28"/>
                      <w:szCs w:val="28"/>
                    </w:rPr>
                    <w:t>Môn thi: TOÁN</w:t>
                  </w:r>
                </w:p>
                <w:p w:rsidR="00EE213F" w:rsidRPr="00EE213F" w:rsidRDefault="00EE213F" w:rsidP="003B6AA7">
                  <w:pPr>
                    <w:ind w:left="-108" w:right="-108"/>
                    <w:jc w:val="center"/>
                    <w:rPr>
                      <w:b/>
                      <w:i/>
                      <w:sz w:val="28"/>
                      <w:szCs w:val="28"/>
                    </w:rPr>
                  </w:pPr>
                  <w:r w:rsidRPr="00EE213F">
                    <w:rPr>
                      <w:b/>
                      <w:i/>
                      <w:sz w:val="28"/>
                      <w:szCs w:val="28"/>
                    </w:rPr>
                    <w:t>Thời gian làm bài: 120 phút (không kể thời gian giao đề)</w:t>
                  </w:r>
                </w:p>
                <w:p w:rsidR="00EE213F" w:rsidRPr="00EE213F" w:rsidRDefault="00EE213F" w:rsidP="003B6AA7">
                  <w:pPr>
                    <w:jc w:val="center"/>
                    <w:rPr>
                      <w:b/>
                      <w:sz w:val="28"/>
                      <w:szCs w:val="28"/>
                    </w:rPr>
                  </w:pPr>
                  <w:r w:rsidRPr="00EE213F">
                    <w:rPr>
                      <w:b/>
                      <w:sz w:val="28"/>
                      <w:szCs w:val="28"/>
                    </w:rPr>
                    <w:t xml:space="preserve">Ngày thi: 27 tháng 06 năm 2012 </w:t>
                  </w:r>
                </w:p>
                <w:p w:rsidR="00EE213F" w:rsidRPr="00EE213F" w:rsidRDefault="00EE213F" w:rsidP="003B6AA7">
                  <w:pPr>
                    <w:jc w:val="center"/>
                    <w:rPr>
                      <w:sz w:val="28"/>
                      <w:szCs w:val="28"/>
                    </w:rPr>
                  </w:pPr>
                  <w:r w:rsidRPr="00EE213F">
                    <w:rPr>
                      <w:b/>
                      <w:sz w:val="28"/>
                      <w:szCs w:val="28"/>
                    </w:rPr>
                    <w:t>Đề thi gồm: 01 trang</w:t>
                  </w:r>
                </w:p>
              </w:tc>
            </w:tr>
          </w:tbl>
          <w:p w:rsidR="00EE213F" w:rsidRPr="00EE213F" w:rsidRDefault="00EE213F" w:rsidP="00EE213F">
            <w:pPr>
              <w:rPr>
                <w:sz w:val="28"/>
                <w:szCs w:val="28"/>
              </w:rPr>
            </w:pPr>
            <w:r w:rsidRPr="00EE213F">
              <w:rPr>
                <w:noProof/>
                <w:sz w:val="28"/>
                <w:szCs w:val="28"/>
                <w:lang w:val="en-US"/>
              </w:rPr>
              <mc:AlternateContent>
                <mc:Choice Requires="wps">
                  <w:drawing>
                    <wp:anchor distT="0" distB="0" distL="114300" distR="114300" simplePos="0" relativeHeight="251873280" behindDoc="0" locked="0" layoutInCell="1" allowOverlap="1" wp14:anchorId="4535A2CD" wp14:editId="35B3777A">
                      <wp:simplePos x="0" y="0"/>
                      <wp:positionH relativeFrom="column">
                        <wp:posOffset>-85090</wp:posOffset>
                      </wp:positionH>
                      <wp:positionV relativeFrom="paragraph">
                        <wp:posOffset>3810</wp:posOffset>
                      </wp:positionV>
                      <wp:extent cx="6381750" cy="0"/>
                      <wp:effectExtent l="10160" t="6985" r="8890" b="12065"/>
                      <wp:wrapNone/>
                      <wp:docPr id="1651" name="Straight Connector 16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81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51" o:spid="_x0000_s1026" style="position:absolute;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pt,.3pt" to="495.8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lI9HwIAADwEAAAOAAAAZHJzL2Uyb0RvYy54bWysU8GO2jAQvVfqP1i+QxIWK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"/>
                  </w:pict>
                </mc:Fallback>
              </mc:AlternateContent>
            </w:r>
          </w:p>
          <w:p w:rsidR="00EE213F" w:rsidRPr="00EE213F" w:rsidRDefault="00EE213F" w:rsidP="00EE213F">
            <w:pPr>
              <w:jc w:val="both"/>
              <w:rPr>
                <w:b/>
                <w:sz w:val="28"/>
                <w:szCs w:val="28"/>
                <w:u w:val="single"/>
              </w:rPr>
            </w:pPr>
            <w:r w:rsidRPr="00EE213F">
              <w:rPr>
                <w:b/>
                <w:sz w:val="28"/>
                <w:szCs w:val="28"/>
                <w:u w:val="single"/>
              </w:rPr>
              <w:t>Câu I (2 điểm).</w:t>
            </w:r>
          </w:p>
          <w:p w:rsidR="00EE213F" w:rsidRPr="00EE213F" w:rsidRDefault="00EE213F" w:rsidP="00EE213F">
            <w:pPr>
              <w:jc w:val="both"/>
              <w:rPr>
                <w:sz w:val="28"/>
                <w:szCs w:val="28"/>
              </w:rPr>
            </w:pPr>
            <w:r w:rsidRPr="00EE213F">
              <w:rPr>
                <w:b/>
                <w:sz w:val="28"/>
                <w:szCs w:val="28"/>
              </w:rPr>
              <w:tab/>
              <w:t>1.</w:t>
            </w:r>
            <w:r w:rsidRPr="00EE213F">
              <w:rPr>
                <w:sz w:val="28"/>
                <w:szCs w:val="28"/>
              </w:rPr>
              <w:t>tính giá trị biểu thức:</w:t>
            </w:r>
          </w:p>
          <w:p w:rsidR="00EE213F" w:rsidRPr="00EE213F" w:rsidRDefault="00EE213F" w:rsidP="00EE213F">
            <w:pPr>
              <w:jc w:val="both"/>
              <w:rPr>
                <w:sz w:val="28"/>
                <w:szCs w:val="28"/>
                <w:lang w:val="pt-BR"/>
              </w:rPr>
            </w:pPr>
            <w:r w:rsidRPr="00EE213F">
              <w:rPr>
                <w:sz w:val="28"/>
                <w:szCs w:val="28"/>
              </w:rPr>
              <w:tab/>
            </w:r>
            <w:r w:rsidRPr="00EE213F">
              <w:rPr>
                <w:sz w:val="28"/>
                <w:szCs w:val="28"/>
                <w:lang w:val="pt-BR"/>
              </w:rPr>
              <w:t xml:space="preserve">A = </w:t>
            </w:r>
            <w:r w:rsidRPr="00EE213F">
              <w:rPr>
                <w:position w:val="-20"/>
                <w:sz w:val="28"/>
                <w:szCs w:val="28"/>
              </w:rPr>
              <w:object w:dxaOrig="1400" w:dyaOrig="600">
                <v:shape id="_x0000_i3497" type="#_x0000_t75" style="width:69.75pt;height:30pt">
                  <v:imagedata r:id="rId3620" o:title=""/>
                </v:shape>
              </w:object>
            </w:r>
            <w:r w:rsidRPr="00EE213F">
              <w:rPr>
                <w:sz w:val="28"/>
                <w:szCs w:val="28"/>
                <w:lang w:val="pt-BR"/>
              </w:rPr>
              <w:tab/>
            </w:r>
            <w:r w:rsidRPr="00EE213F">
              <w:rPr>
                <w:sz w:val="28"/>
                <w:szCs w:val="28"/>
                <w:lang w:val="pt-BR"/>
              </w:rPr>
              <w:tab/>
            </w:r>
            <w:r w:rsidRPr="00EE213F">
              <w:rPr>
                <w:sz w:val="28"/>
                <w:szCs w:val="28"/>
                <w:lang w:val="pt-BR"/>
              </w:rPr>
              <w:tab/>
            </w:r>
            <w:r w:rsidRPr="00EE213F">
              <w:rPr>
                <w:sz w:val="28"/>
                <w:szCs w:val="28"/>
                <w:lang w:val="pt-BR"/>
              </w:rPr>
              <w:tab/>
              <w:t xml:space="preserve">B = </w:t>
            </w:r>
            <w:r w:rsidRPr="00EE213F">
              <w:rPr>
                <w:position w:val="-28"/>
                <w:sz w:val="28"/>
                <w:szCs w:val="28"/>
              </w:rPr>
              <w:object w:dxaOrig="1140" w:dyaOrig="720">
                <v:shape id="_x0000_i3498" type="#_x0000_t75" style="width:57pt;height:36pt">
                  <v:imagedata r:id="rId3621" o:title=""/>
                </v:shape>
              </w:object>
            </w:r>
          </w:p>
          <w:p w:rsidR="00EE213F" w:rsidRPr="00EE213F" w:rsidRDefault="00EE213F" w:rsidP="00EE213F">
            <w:pPr>
              <w:jc w:val="both"/>
              <w:rPr>
                <w:sz w:val="28"/>
                <w:szCs w:val="28"/>
                <w:lang w:val="pt-BR"/>
              </w:rPr>
            </w:pPr>
            <w:r w:rsidRPr="00EE213F">
              <w:rPr>
                <w:sz w:val="28"/>
                <w:szCs w:val="28"/>
                <w:lang w:val="pt-BR"/>
              </w:rPr>
              <w:tab/>
              <w:t xml:space="preserve">2. Cho biểu thức P  = </w:t>
            </w:r>
            <w:r w:rsidRPr="00EE213F">
              <w:rPr>
                <w:position w:val="-30"/>
                <w:sz w:val="28"/>
                <w:szCs w:val="28"/>
              </w:rPr>
              <w:object w:dxaOrig="3600" w:dyaOrig="740">
                <v:shape id="_x0000_i3499" type="#_x0000_t75" style="width:180pt;height:36.75pt">
                  <v:imagedata r:id="rId3622" o:title=""/>
                </v:shape>
              </w:object>
            </w:r>
          </w:p>
          <w:p w:rsidR="00EE213F" w:rsidRPr="00EE213F" w:rsidRDefault="00EE213F" w:rsidP="00EE213F">
            <w:pPr>
              <w:jc w:val="both"/>
              <w:rPr>
                <w:sz w:val="28"/>
                <w:szCs w:val="28"/>
                <w:lang w:val="pt-BR"/>
              </w:rPr>
            </w:pPr>
            <w:r w:rsidRPr="00EE213F">
              <w:rPr>
                <w:sz w:val="28"/>
                <w:szCs w:val="28"/>
                <w:lang w:val="pt-BR"/>
              </w:rPr>
              <w:tab/>
              <w:t>Tìm x để biểu thức P có nghĩa; Rút gọn P . Tìm  x để P là một số nguyên</w:t>
            </w:r>
          </w:p>
          <w:p w:rsidR="00EE213F" w:rsidRPr="00EE213F" w:rsidRDefault="00EE213F" w:rsidP="00EE213F">
            <w:pPr>
              <w:rPr>
                <w:sz w:val="28"/>
                <w:szCs w:val="28"/>
                <w:lang w:val="pt-BR"/>
              </w:rPr>
            </w:pPr>
          </w:p>
          <w:p w:rsidR="00EE213F" w:rsidRPr="00EE213F" w:rsidRDefault="00EE213F" w:rsidP="00EE213F">
            <w:pPr>
              <w:jc w:val="both"/>
              <w:rPr>
                <w:b/>
                <w:sz w:val="28"/>
                <w:szCs w:val="28"/>
                <w:u w:val="single"/>
              </w:rPr>
            </w:pPr>
            <w:r w:rsidRPr="00EE213F">
              <w:rPr>
                <w:b/>
                <w:sz w:val="28"/>
                <w:szCs w:val="28"/>
                <w:u w:val="single"/>
              </w:rPr>
              <w:t>Câu II (2 điểm).</w:t>
            </w:r>
          </w:p>
          <w:p w:rsidR="00EE213F" w:rsidRPr="00EE213F" w:rsidRDefault="00EE213F" w:rsidP="0022436A">
            <w:pPr>
              <w:numPr>
                <w:ilvl w:val="0"/>
                <w:numId w:val="111"/>
              </w:numPr>
              <w:jc w:val="both"/>
              <w:rPr>
                <w:sz w:val="28"/>
                <w:szCs w:val="28"/>
              </w:rPr>
            </w:pPr>
            <w:r w:rsidRPr="00EE213F">
              <w:rPr>
                <w:sz w:val="28"/>
                <w:szCs w:val="28"/>
              </w:rPr>
              <w:t>Vẽ đồ thị hàm số : y = 2x</w:t>
            </w:r>
            <w:r w:rsidRPr="00EE213F">
              <w:rPr>
                <w:sz w:val="28"/>
                <w:szCs w:val="28"/>
                <w:vertAlign w:val="superscript"/>
              </w:rPr>
              <w:t>2</w:t>
            </w:r>
          </w:p>
          <w:p w:rsidR="00EE213F" w:rsidRPr="00EE213F" w:rsidRDefault="00EE213F" w:rsidP="0022436A">
            <w:pPr>
              <w:numPr>
                <w:ilvl w:val="0"/>
                <w:numId w:val="111"/>
              </w:numPr>
              <w:jc w:val="both"/>
              <w:rPr>
                <w:sz w:val="28"/>
                <w:szCs w:val="28"/>
              </w:rPr>
            </w:pPr>
            <w:r w:rsidRPr="00EE213F">
              <w:rPr>
                <w:sz w:val="28"/>
                <w:szCs w:val="28"/>
              </w:rPr>
              <w:t>Cho phương trình bậc hai tham số m :   x</w:t>
            </w:r>
            <w:r w:rsidRPr="00EE213F">
              <w:rPr>
                <w:sz w:val="28"/>
                <w:szCs w:val="28"/>
                <w:vertAlign w:val="superscript"/>
              </w:rPr>
              <w:t>2</w:t>
            </w:r>
            <w:r w:rsidRPr="00EE213F">
              <w:rPr>
                <w:sz w:val="28"/>
                <w:szCs w:val="28"/>
              </w:rPr>
              <w:t xml:space="preserve"> -2 (m-1) x - 3 = 0</w:t>
            </w:r>
          </w:p>
          <w:p w:rsidR="00EE213F" w:rsidRPr="00EE213F" w:rsidRDefault="00EE213F" w:rsidP="0022436A">
            <w:pPr>
              <w:numPr>
                <w:ilvl w:val="1"/>
                <w:numId w:val="111"/>
              </w:numPr>
              <w:jc w:val="both"/>
              <w:rPr>
                <w:sz w:val="28"/>
                <w:szCs w:val="28"/>
              </w:rPr>
            </w:pPr>
            <w:r w:rsidRPr="00EE213F">
              <w:rPr>
                <w:sz w:val="28"/>
                <w:szCs w:val="28"/>
              </w:rPr>
              <w:t xml:space="preserve">Giải phương trình khi m= 2 </w:t>
            </w:r>
          </w:p>
          <w:p w:rsidR="00EE213F" w:rsidRPr="00EE213F" w:rsidRDefault="00EE213F" w:rsidP="0022436A">
            <w:pPr>
              <w:numPr>
                <w:ilvl w:val="1"/>
                <w:numId w:val="111"/>
              </w:numPr>
              <w:jc w:val="both"/>
              <w:rPr>
                <w:sz w:val="28"/>
                <w:szCs w:val="28"/>
              </w:rPr>
            </w:pPr>
            <w:r w:rsidRPr="00EE213F">
              <w:rPr>
                <w:sz w:val="28"/>
                <w:szCs w:val="28"/>
              </w:rPr>
              <w:t>Chứng minh rằng phương trình luôn có hai nghiệm phân biệt x</w:t>
            </w:r>
            <w:r w:rsidRPr="00EE213F">
              <w:rPr>
                <w:sz w:val="28"/>
                <w:szCs w:val="28"/>
                <w:vertAlign w:val="subscript"/>
              </w:rPr>
              <w:t>1</w:t>
            </w:r>
            <w:r w:rsidRPr="00EE213F">
              <w:rPr>
                <w:sz w:val="28"/>
                <w:szCs w:val="28"/>
              </w:rPr>
              <w:t>; x</w:t>
            </w:r>
            <w:r w:rsidRPr="00EE213F">
              <w:rPr>
                <w:sz w:val="28"/>
                <w:szCs w:val="28"/>
                <w:vertAlign w:val="subscript"/>
              </w:rPr>
              <w:t>2</w:t>
            </w:r>
            <w:r w:rsidRPr="00EE213F">
              <w:rPr>
                <w:sz w:val="28"/>
                <w:szCs w:val="28"/>
              </w:rPr>
              <w:t xml:space="preserve"> với mọi giá trị của m. Tìm m thỏa mãn </w:t>
            </w:r>
            <w:r w:rsidRPr="00EE213F">
              <w:rPr>
                <w:position w:val="-30"/>
                <w:sz w:val="28"/>
                <w:szCs w:val="28"/>
              </w:rPr>
              <w:object w:dxaOrig="1640" w:dyaOrig="680">
                <v:shape id="_x0000_i3500" type="#_x0000_t75" style="width:81.75pt;height:33.75pt">
                  <v:imagedata r:id="rId3623" o:title=""/>
                </v:shape>
              </w:object>
            </w:r>
          </w:p>
          <w:p w:rsidR="00EE213F" w:rsidRPr="00EE213F" w:rsidRDefault="00EE213F" w:rsidP="00EE213F">
            <w:pPr>
              <w:jc w:val="both"/>
              <w:rPr>
                <w:b/>
                <w:sz w:val="28"/>
                <w:szCs w:val="28"/>
                <w:u w:val="single"/>
              </w:rPr>
            </w:pPr>
            <w:r w:rsidRPr="00EE213F">
              <w:rPr>
                <w:b/>
                <w:sz w:val="28"/>
                <w:szCs w:val="28"/>
                <w:u w:val="single"/>
              </w:rPr>
              <w:t>Câu III (1,5 điểm).</w:t>
            </w:r>
          </w:p>
          <w:p w:rsidR="00EE213F" w:rsidRPr="00EE213F" w:rsidRDefault="00EE213F" w:rsidP="00EE213F">
            <w:pPr>
              <w:jc w:val="both"/>
              <w:rPr>
                <w:sz w:val="28"/>
                <w:szCs w:val="28"/>
              </w:rPr>
            </w:pPr>
            <w:r w:rsidRPr="00EE213F">
              <w:rPr>
                <w:b/>
                <w:sz w:val="28"/>
                <w:szCs w:val="28"/>
              </w:rPr>
              <w:tab/>
            </w:r>
            <w:r w:rsidRPr="00EE213F">
              <w:rPr>
                <w:sz w:val="28"/>
                <w:szCs w:val="28"/>
              </w:rPr>
              <w:t xml:space="preserve">Trong tháng thanh niên Đoàn trường phát động và giao chỉ tiêu mỗi chi đoàn thu gom 10kg giấy vụn làm kế hoạch nhỏ. Để nâng cao tinh thần thi đua bí thư chi đoàn 10A chia các đoàn viên trong lớp thành hai tổ thi đua thu gom giấy vụn. Cả hai tổ đều rất tích cực. Tổ 1 thu gom vượt chỉ tiêu 30%, tổ hai gom vượt chỉ tiêu 20% nên tổng số giấy chi đoàn 10A thu được là 12,5 kg. Hỏi mỗi tổ được bí thư chi đoàn giao chỉ tiêu thu gom bao nhiêu kg giấy vụn? </w:t>
            </w:r>
          </w:p>
          <w:p w:rsidR="00EE213F" w:rsidRPr="00EE213F" w:rsidRDefault="00EE213F" w:rsidP="00EE213F">
            <w:pPr>
              <w:jc w:val="both"/>
              <w:rPr>
                <w:b/>
                <w:sz w:val="28"/>
                <w:szCs w:val="28"/>
                <w:u w:val="single"/>
              </w:rPr>
            </w:pPr>
            <w:r w:rsidRPr="00EE213F">
              <w:rPr>
                <w:b/>
                <w:sz w:val="28"/>
                <w:szCs w:val="28"/>
                <w:u w:val="single"/>
              </w:rPr>
              <w:t>Câu IV (3,5 điểm).</w:t>
            </w:r>
          </w:p>
          <w:p w:rsidR="00EE213F" w:rsidRPr="00EE213F" w:rsidRDefault="00EE213F" w:rsidP="00EE213F">
            <w:pPr>
              <w:jc w:val="both"/>
              <w:rPr>
                <w:sz w:val="28"/>
                <w:szCs w:val="28"/>
              </w:rPr>
            </w:pPr>
            <w:r w:rsidRPr="00EE213F">
              <w:rPr>
                <w:sz w:val="28"/>
                <w:szCs w:val="28"/>
              </w:rPr>
              <w:tab/>
              <w:t>Cho đường tròn tâm O,đường kính AB, C là một điểm cố định trên đường tròn khác A và B. Lấy D là điểm nằm giữa cung nhỏ BC. Các tia AC và AD lần lượt cắt tiếp tuyến Bt của đường tròn ở E và F</w:t>
            </w:r>
          </w:p>
          <w:p w:rsidR="00EE213F" w:rsidRPr="00EE213F" w:rsidRDefault="00EE213F" w:rsidP="00EE213F">
            <w:pPr>
              <w:jc w:val="both"/>
              <w:rPr>
                <w:sz w:val="28"/>
                <w:szCs w:val="28"/>
              </w:rPr>
            </w:pPr>
            <w:r w:rsidRPr="00EE213F">
              <w:rPr>
                <w:sz w:val="28"/>
                <w:szCs w:val="28"/>
              </w:rPr>
              <w:tab/>
              <w:t>a, Chừng minh rằng hai tam giác ABD và BFD đồng dạng</w:t>
            </w:r>
          </w:p>
          <w:p w:rsidR="00EE213F" w:rsidRPr="00EE213F" w:rsidRDefault="00EE213F" w:rsidP="00EE213F">
            <w:pPr>
              <w:jc w:val="both"/>
              <w:rPr>
                <w:sz w:val="28"/>
                <w:szCs w:val="28"/>
              </w:rPr>
            </w:pPr>
            <w:r w:rsidRPr="00EE213F">
              <w:rPr>
                <w:sz w:val="28"/>
                <w:szCs w:val="28"/>
              </w:rPr>
              <w:tab/>
              <w:t>b, Chứng minh tứ giác CDFE nội tiếp</w:t>
            </w:r>
          </w:p>
          <w:p w:rsidR="00EE213F" w:rsidRPr="00EE213F" w:rsidRDefault="00EE213F" w:rsidP="00EE213F">
            <w:pPr>
              <w:jc w:val="both"/>
              <w:rPr>
                <w:sz w:val="28"/>
                <w:szCs w:val="28"/>
              </w:rPr>
            </w:pPr>
            <w:r w:rsidRPr="00EE213F">
              <w:rPr>
                <w:sz w:val="28"/>
                <w:szCs w:val="28"/>
              </w:rPr>
              <w:tab/>
              <w:t>c, Gọi D</w:t>
            </w:r>
            <w:r w:rsidRPr="00EE213F">
              <w:rPr>
                <w:sz w:val="28"/>
                <w:szCs w:val="28"/>
                <w:vertAlign w:val="subscript"/>
              </w:rPr>
              <w:t>1</w:t>
            </w:r>
            <w:r w:rsidRPr="00EE213F">
              <w:rPr>
                <w:sz w:val="28"/>
                <w:szCs w:val="28"/>
              </w:rPr>
              <w:t xml:space="preserve"> đối xúng với D qua O và M là giao điểm của AD và CD</w:t>
            </w:r>
            <w:r w:rsidRPr="00EE213F">
              <w:rPr>
                <w:sz w:val="28"/>
                <w:szCs w:val="28"/>
                <w:vertAlign w:val="subscript"/>
              </w:rPr>
              <w:t>1</w:t>
            </w:r>
            <w:r w:rsidRPr="00EE213F">
              <w:rPr>
                <w:sz w:val="28"/>
                <w:szCs w:val="28"/>
              </w:rPr>
              <w:t xml:space="preserve"> chứng minh rằng sooe đo góc AMC không đổi khi D chạy  trên cung nhỏ BC</w:t>
            </w:r>
          </w:p>
          <w:p w:rsidR="00EE213F" w:rsidRPr="00EE213F" w:rsidRDefault="00EE213F" w:rsidP="00EE213F">
            <w:pPr>
              <w:jc w:val="both"/>
              <w:rPr>
                <w:b/>
                <w:sz w:val="28"/>
                <w:szCs w:val="28"/>
                <w:u w:val="single"/>
              </w:rPr>
            </w:pPr>
            <w:r w:rsidRPr="00EE213F">
              <w:rPr>
                <w:b/>
                <w:sz w:val="28"/>
                <w:szCs w:val="28"/>
                <w:u w:val="single"/>
              </w:rPr>
              <w:t>Câu V (1 điểm).</w:t>
            </w:r>
          </w:p>
          <w:p w:rsidR="00EE213F" w:rsidRPr="00EE213F" w:rsidRDefault="00EE213F" w:rsidP="00EE213F">
            <w:pPr>
              <w:jc w:val="both"/>
              <w:rPr>
                <w:sz w:val="28"/>
                <w:szCs w:val="28"/>
              </w:rPr>
            </w:pPr>
            <w:r w:rsidRPr="00EE213F">
              <w:rPr>
                <w:sz w:val="28"/>
                <w:szCs w:val="28"/>
              </w:rPr>
              <w:tab/>
              <w:t xml:space="preserve">Chứng minh rằng Q = </w:t>
            </w:r>
            <w:r w:rsidRPr="00EE213F">
              <w:rPr>
                <w:position w:val="-6"/>
                <w:sz w:val="28"/>
                <w:szCs w:val="28"/>
              </w:rPr>
              <w:object w:dxaOrig="2480" w:dyaOrig="320">
                <v:shape id="_x0000_i3501" type="#_x0000_t75" style="width:123.75pt;height:15.75pt">
                  <v:imagedata r:id="rId3624" o:title=""/>
                </v:shape>
              </w:object>
            </w:r>
            <w:r w:rsidRPr="00EE213F">
              <w:rPr>
                <w:sz w:val="28"/>
                <w:szCs w:val="28"/>
              </w:rPr>
              <w:t xml:space="preserve"> với mọi giá trị của x</w:t>
            </w:r>
          </w:p>
          <w:p w:rsidR="00EE213F" w:rsidRPr="00EE213F" w:rsidRDefault="00EE213F" w:rsidP="00EE213F">
            <w:pPr>
              <w:rPr>
                <w:sz w:val="28"/>
                <w:szCs w:val="28"/>
              </w:rPr>
            </w:pPr>
          </w:p>
          <w:p w:rsidR="00EE213F" w:rsidRPr="00EE213F" w:rsidRDefault="00EE213F" w:rsidP="00EE213F">
            <w:pPr>
              <w:jc w:val="center"/>
              <w:rPr>
                <w:b/>
                <w:sz w:val="28"/>
                <w:szCs w:val="28"/>
              </w:rPr>
            </w:pPr>
            <w:r w:rsidRPr="00EE213F">
              <w:rPr>
                <w:b/>
                <w:sz w:val="28"/>
                <w:szCs w:val="28"/>
              </w:rPr>
              <w:t>Đáp án :</w:t>
            </w:r>
          </w:p>
          <w:p w:rsidR="00EE213F" w:rsidRPr="00EE213F" w:rsidRDefault="00EE213F" w:rsidP="00EE213F">
            <w:pPr>
              <w:jc w:val="both"/>
              <w:rPr>
                <w:b/>
                <w:sz w:val="28"/>
                <w:szCs w:val="28"/>
                <w:u w:val="single"/>
              </w:rPr>
            </w:pPr>
            <w:r w:rsidRPr="00EE213F">
              <w:rPr>
                <w:b/>
                <w:sz w:val="28"/>
                <w:szCs w:val="28"/>
                <w:u w:val="single"/>
              </w:rPr>
              <w:t>Câu I (2 điểm).</w:t>
            </w:r>
          </w:p>
          <w:p w:rsidR="00EE213F" w:rsidRPr="00EE213F" w:rsidRDefault="00EE213F" w:rsidP="00EE213F">
            <w:pPr>
              <w:rPr>
                <w:b/>
                <w:sz w:val="28"/>
                <w:szCs w:val="28"/>
              </w:rPr>
            </w:pPr>
            <w:r w:rsidRPr="00EE213F">
              <w:rPr>
                <w:sz w:val="28"/>
                <w:szCs w:val="28"/>
              </w:rPr>
              <w:t xml:space="preserve">1. A. </w:t>
            </w:r>
            <w:r w:rsidRPr="00EE213F">
              <w:rPr>
                <w:position w:val="-20"/>
                <w:sz w:val="28"/>
                <w:szCs w:val="28"/>
              </w:rPr>
              <w:object w:dxaOrig="1400" w:dyaOrig="600">
                <v:shape id="_x0000_i3502" type="#_x0000_t75" style="width:69.75pt;height:30pt">
                  <v:imagedata r:id="rId3620" o:title=""/>
                </v:shape>
              </w:object>
            </w:r>
            <w:r w:rsidRPr="00EE213F">
              <w:rPr>
                <w:sz w:val="28"/>
                <w:szCs w:val="28"/>
              </w:rPr>
              <w:t xml:space="preserve">=  </w:t>
            </w:r>
            <w:r w:rsidRPr="00EE213F">
              <w:rPr>
                <w:position w:val="-8"/>
                <w:sz w:val="28"/>
                <w:szCs w:val="28"/>
              </w:rPr>
              <w:object w:dxaOrig="360" w:dyaOrig="360">
                <v:shape id="_x0000_i3503" type="#_x0000_t75" style="width:18pt;height:18pt">
                  <v:imagedata r:id="rId3625" o:title=""/>
                </v:shape>
              </w:object>
            </w:r>
            <w:r w:rsidRPr="00EE213F">
              <w:rPr>
                <w:sz w:val="28"/>
                <w:szCs w:val="28"/>
              </w:rPr>
              <w:t xml:space="preserve">              B </w:t>
            </w:r>
            <w:r w:rsidRPr="00EE213F">
              <w:rPr>
                <w:position w:val="-28"/>
                <w:sz w:val="28"/>
                <w:szCs w:val="28"/>
              </w:rPr>
              <w:object w:dxaOrig="1140" w:dyaOrig="720">
                <v:shape id="_x0000_i3504" type="#_x0000_t75" style="width:57pt;height:36pt">
                  <v:imagedata r:id="rId3621" o:title=""/>
                </v:shape>
              </w:object>
            </w:r>
            <w:r w:rsidRPr="00EE213F">
              <w:rPr>
                <w:sz w:val="28"/>
                <w:szCs w:val="28"/>
              </w:rPr>
              <w:t xml:space="preserve">= </w:t>
            </w:r>
            <w:r w:rsidRPr="00EE213F">
              <w:rPr>
                <w:position w:val="-6"/>
                <w:sz w:val="28"/>
                <w:szCs w:val="28"/>
              </w:rPr>
              <w:object w:dxaOrig="180" w:dyaOrig="279">
                <v:shape id="_x0000_i3505" type="#_x0000_t75" style="width:9pt;height:14.25pt">
                  <v:imagedata r:id="rId3626" o:title=""/>
                </v:shape>
              </w:object>
            </w:r>
          </w:p>
          <w:p w:rsidR="00EE213F" w:rsidRPr="00EE213F" w:rsidRDefault="00EE213F" w:rsidP="00EE213F">
            <w:pPr>
              <w:rPr>
                <w:sz w:val="28"/>
                <w:szCs w:val="28"/>
              </w:rPr>
            </w:pPr>
            <w:r w:rsidRPr="00EE213F">
              <w:rPr>
                <w:sz w:val="28"/>
                <w:szCs w:val="28"/>
              </w:rPr>
              <w:t xml:space="preserve">2. ĐK : x &gt;1 </w:t>
            </w:r>
          </w:p>
          <w:p w:rsidR="00EE213F" w:rsidRPr="00EE213F" w:rsidRDefault="00EE213F" w:rsidP="00EE213F">
            <w:pPr>
              <w:rPr>
                <w:sz w:val="28"/>
                <w:szCs w:val="28"/>
              </w:rPr>
            </w:pPr>
            <w:r w:rsidRPr="00EE213F">
              <w:rPr>
                <w:sz w:val="28"/>
                <w:szCs w:val="28"/>
              </w:rPr>
              <w:t xml:space="preserve">P = </w:t>
            </w:r>
            <w:r w:rsidRPr="00EE213F">
              <w:rPr>
                <w:position w:val="-28"/>
                <w:sz w:val="28"/>
                <w:szCs w:val="28"/>
              </w:rPr>
              <w:object w:dxaOrig="700" w:dyaOrig="660">
                <v:shape id="_x0000_i3506" type="#_x0000_t75" style="width:35.25pt;height:33pt">
                  <v:imagedata r:id="rId3627" o:title=""/>
                </v:shape>
              </w:object>
            </w:r>
          </w:p>
          <w:p w:rsidR="00EE213F" w:rsidRPr="00EE213F" w:rsidRDefault="00EE213F" w:rsidP="00EE213F">
            <w:pPr>
              <w:rPr>
                <w:sz w:val="28"/>
                <w:szCs w:val="28"/>
              </w:rPr>
            </w:pPr>
            <w:r w:rsidRPr="00EE213F">
              <w:rPr>
                <w:sz w:val="28"/>
                <w:szCs w:val="28"/>
              </w:rPr>
              <w:t xml:space="preserve">Để P là một số nguyên </w:t>
            </w:r>
            <w:r w:rsidRPr="00EE213F">
              <w:rPr>
                <w:position w:val="-14"/>
                <w:sz w:val="28"/>
                <w:szCs w:val="28"/>
              </w:rPr>
              <w:object w:dxaOrig="2079" w:dyaOrig="420">
                <v:shape id="_x0000_i3507" type="#_x0000_t75" style="width:104.25pt;height:21pt">
                  <v:imagedata r:id="rId3628" o:title=""/>
                </v:shape>
              </w:object>
            </w:r>
          </w:p>
          <w:p w:rsidR="00EE213F" w:rsidRPr="00EE213F" w:rsidRDefault="00EE213F" w:rsidP="00EE213F">
            <w:pPr>
              <w:rPr>
                <w:sz w:val="28"/>
                <w:szCs w:val="28"/>
              </w:rPr>
            </w:pPr>
            <w:r w:rsidRPr="00EE213F">
              <w:rPr>
                <w:sz w:val="28"/>
                <w:szCs w:val="28"/>
              </w:rPr>
              <w:t>=&gt;</w:t>
            </w:r>
            <w:r w:rsidRPr="00EE213F">
              <w:rPr>
                <w:position w:val="-14"/>
                <w:sz w:val="28"/>
                <w:szCs w:val="28"/>
              </w:rPr>
              <w:object w:dxaOrig="940" w:dyaOrig="400">
                <v:shape id="_x0000_i3508" type="#_x0000_t75" style="width:47.25pt;height:20.25pt">
                  <v:imagedata r:id="rId3629" o:title=""/>
                </v:shape>
              </w:object>
            </w:r>
          </w:p>
          <w:p w:rsidR="00EE213F" w:rsidRPr="00EE213F" w:rsidRDefault="00EE213F" w:rsidP="00EE213F">
            <w:pPr>
              <w:jc w:val="both"/>
              <w:rPr>
                <w:b/>
                <w:sz w:val="28"/>
                <w:szCs w:val="28"/>
                <w:u w:val="single"/>
              </w:rPr>
            </w:pPr>
            <w:r w:rsidRPr="00EE213F">
              <w:rPr>
                <w:b/>
                <w:sz w:val="28"/>
                <w:szCs w:val="28"/>
                <w:u w:val="single"/>
              </w:rPr>
              <w:t>Câu II (2 điểm).</w:t>
            </w:r>
          </w:p>
          <w:p w:rsidR="00EE213F" w:rsidRPr="00EE213F" w:rsidRDefault="00EE213F" w:rsidP="00EE213F">
            <w:pPr>
              <w:rPr>
                <w:sz w:val="28"/>
                <w:szCs w:val="28"/>
              </w:rPr>
            </w:pPr>
            <w:r w:rsidRPr="00EE213F">
              <w:rPr>
                <w:sz w:val="28"/>
                <w:szCs w:val="28"/>
              </w:rPr>
              <w:t>1. HS tự vẽ</w:t>
            </w:r>
          </w:p>
          <w:p w:rsidR="00EE213F" w:rsidRPr="00EE213F" w:rsidRDefault="00EE213F" w:rsidP="00EE213F">
            <w:pPr>
              <w:rPr>
                <w:sz w:val="28"/>
                <w:szCs w:val="28"/>
              </w:rPr>
            </w:pPr>
            <w:r w:rsidRPr="00EE213F">
              <w:rPr>
                <w:sz w:val="28"/>
                <w:szCs w:val="28"/>
              </w:rPr>
              <w:t>2. a) x = -1 hoặc x = 3</w:t>
            </w:r>
          </w:p>
          <w:p w:rsidR="00EE213F" w:rsidRPr="00EE213F" w:rsidRDefault="00EE213F" w:rsidP="00EE213F">
            <w:pPr>
              <w:rPr>
                <w:sz w:val="28"/>
                <w:szCs w:val="28"/>
              </w:rPr>
            </w:pPr>
            <w:r w:rsidRPr="00EE213F">
              <w:rPr>
                <w:sz w:val="28"/>
                <w:szCs w:val="28"/>
              </w:rPr>
              <w:t xml:space="preserve">b ) Có  </w:t>
            </w:r>
            <w:r w:rsidRPr="00EE213F">
              <w:rPr>
                <w:position w:val="-10"/>
                <w:sz w:val="28"/>
                <w:szCs w:val="28"/>
              </w:rPr>
              <w:object w:dxaOrig="2280" w:dyaOrig="360">
                <v:shape id="_x0000_i3509" type="#_x0000_t75" style="width:114pt;height:18pt">
                  <v:imagedata r:id="rId3630" o:title=""/>
                </v:shape>
              </w:object>
            </w:r>
            <w:r w:rsidRPr="00EE213F">
              <w:rPr>
                <w:sz w:val="28"/>
                <w:szCs w:val="28"/>
              </w:rPr>
              <w:t>=&gt; Pt luôn có 2 nghiệm phân biệt</w:t>
            </w:r>
          </w:p>
          <w:p w:rsidR="00EE213F" w:rsidRPr="00EE213F" w:rsidRDefault="00EE213F" w:rsidP="00EE213F">
            <w:pPr>
              <w:rPr>
                <w:sz w:val="28"/>
                <w:szCs w:val="28"/>
              </w:rPr>
            </w:pPr>
            <w:r w:rsidRPr="00EE213F">
              <w:rPr>
                <w:sz w:val="28"/>
                <w:szCs w:val="28"/>
                <w:lang w:val="pt-BR"/>
              </w:rPr>
              <w:t xml:space="preserve">Theo Vi ét có : </w:t>
            </w:r>
            <w:r w:rsidRPr="00EE213F">
              <w:rPr>
                <w:position w:val="-12"/>
                <w:sz w:val="28"/>
                <w:szCs w:val="28"/>
              </w:rPr>
              <w:object w:dxaOrig="1560" w:dyaOrig="360">
                <v:shape id="_x0000_i3510" type="#_x0000_t75" style="width:78pt;height:18pt">
                  <v:imagedata r:id="rId3631" o:title=""/>
                </v:shape>
              </w:object>
            </w:r>
          </w:p>
          <w:p w:rsidR="00EE213F" w:rsidRPr="00EE213F" w:rsidRDefault="00EE213F" w:rsidP="00EE213F">
            <w:pPr>
              <w:rPr>
                <w:sz w:val="28"/>
                <w:szCs w:val="28"/>
              </w:rPr>
            </w:pPr>
            <w:r w:rsidRPr="00EE213F">
              <w:rPr>
                <w:sz w:val="28"/>
                <w:szCs w:val="28"/>
              </w:rPr>
              <w:t xml:space="preserve">                          </w:t>
            </w:r>
            <w:r w:rsidRPr="00EE213F">
              <w:rPr>
                <w:position w:val="-12"/>
                <w:sz w:val="28"/>
                <w:szCs w:val="28"/>
              </w:rPr>
              <w:object w:dxaOrig="999" w:dyaOrig="360">
                <v:shape id="_x0000_i3511" type="#_x0000_t75" style="width:50.25pt;height:18pt">
                  <v:imagedata r:id="rId3632" o:title=""/>
                </v:shape>
              </w:object>
            </w:r>
          </w:p>
          <w:p w:rsidR="00EE213F" w:rsidRPr="00EE213F" w:rsidRDefault="00EE213F" w:rsidP="00EE213F">
            <w:pPr>
              <w:rPr>
                <w:sz w:val="28"/>
                <w:szCs w:val="28"/>
              </w:rPr>
            </w:pPr>
            <w:r w:rsidRPr="00EE213F">
              <w:rPr>
                <w:sz w:val="28"/>
                <w:szCs w:val="28"/>
              </w:rPr>
              <w:t xml:space="preserve">Theo đề bài : </w:t>
            </w:r>
            <w:r w:rsidRPr="00EE213F">
              <w:rPr>
                <w:position w:val="-30"/>
                <w:sz w:val="28"/>
                <w:szCs w:val="28"/>
              </w:rPr>
              <w:object w:dxaOrig="1640" w:dyaOrig="680">
                <v:shape id="_x0000_i3512" type="#_x0000_t75" style="width:81.75pt;height:33.75pt">
                  <v:imagedata r:id="rId3623" o:title=""/>
                </v:shape>
              </w:object>
            </w:r>
          </w:p>
          <w:p w:rsidR="00EE213F" w:rsidRPr="00EE213F" w:rsidRDefault="00EE213F" w:rsidP="00EE213F">
            <w:pPr>
              <w:rPr>
                <w:sz w:val="28"/>
                <w:szCs w:val="28"/>
              </w:rPr>
            </w:pPr>
            <w:r w:rsidRPr="00EE213F">
              <w:rPr>
                <w:sz w:val="28"/>
                <w:szCs w:val="28"/>
              </w:rPr>
              <w:t>=&gt;</w:t>
            </w:r>
            <w:r w:rsidRPr="00EE213F">
              <w:rPr>
                <w:position w:val="-12"/>
                <w:sz w:val="28"/>
                <w:szCs w:val="28"/>
              </w:rPr>
              <w:object w:dxaOrig="2320" w:dyaOrig="380">
                <v:shape id="_x0000_i3513" type="#_x0000_t75" style="width:116.25pt;height:18.75pt">
                  <v:imagedata r:id="rId3633" o:title=""/>
                </v:shape>
              </w:object>
            </w:r>
            <w:r w:rsidRPr="00EE213F">
              <w:rPr>
                <w:sz w:val="28"/>
                <w:szCs w:val="28"/>
              </w:rPr>
              <w:t xml:space="preserve">  =&gt;</w:t>
            </w:r>
            <w:r w:rsidRPr="00EE213F">
              <w:rPr>
                <w:position w:val="-16"/>
                <w:sz w:val="28"/>
                <w:szCs w:val="28"/>
              </w:rPr>
              <w:object w:dxaOrig="4180" w:dyaOrig="440">
                <v:shape id="_x0000_i3514" type="#_x0000_t75" style="width:209.25pt;height:21.75pt">
                  <v:imagedata r:id="rId3634" o:title=""/>
                </v:shape>
              </w:object>
            </w:r>
          </w:p>
          <w:p w:rsidR="00EE213F" w:rsidRPr="00EE213F" w:rsidRDefault="00EE213F" w:rsidP="00EE213F">
            <w:pPr>
              <w:rPr>
                <w:sz w:val="28"/>
                <w:szCs w:val="28"/>
              </w:rPr>
            </w:pPr>
            <w:r w:rsidRPr="00EE213F">
              <w:rPr>
                <w:sz w:val="28"/>
                <w:szCs w:val="28"/>
              </w:rPr>
              <w:t>=&gt;</w:t>
            </w:r>
            <w:r w:rsidRPr="00EE213F">
              <w:rPr>
                <w:position w:val="-16"/>
                <w:sz w:val="28"/>
                <w:szCs w:val="28"/>
              </w:rPr>
              <w:object w:dxaOrig="4160" w:dyaOrig="440">
                <v:shape id="_x0000_i3515" type="#_x0000_t75" style="width:207.75pt;height:21.75pt">
                  <v:imagedata r:id="rId3635" o:title=""/>
                </v:shape>
              </w:object>
            </w:r>
            <w:r w:rsidRPr="00EE213F">
              <w:rPr>
                <w:sz w:val="28"/>
                <w:szCs w:val="28"/>
              </w:rPr>
              <w:t xml:space="preserve">  =&gt;</w:t>
            </w:r>
            <w:r w:rsidRPr="00EE213F">
              <w:rPr>
                <w:position w:val="-16"/>
                <w:sz w:val="28"/>
                <w:szCs w:val="28"/>
              </w:rPr>
              <w:object w:dxaOrig="3420" w:dyaOrig="440">
                <v:shape id="_x0000_i3516" type="#_x0000_t75" style="width:171pt;height:21.75pt">
                  <v:imagedata r:id="rId3636" o:title=""/>
                </v:shape>
              </w:object>
            </w:r>
          </w:p>
          <w:p w:rsidR="00EE213F" w:rsidRPr="00EE213F" w:rsidRDefault="00EE213F" w:rsidP="00EE213F">
            <w:pPr>
              <w:rPr>
                <w:sz w:val="28"/>
                <w:szCs w:val="28"/>
              </w:rPr>
            </w:pPr>
            <w:r w:rsidRPr="00EE213F">
              <w:rPr>
                <w:sz w:val="28"/>
                <w:szCs w:val="28"/>
              </w:rPr>
              <w:t>=&gt;</w:t>
            </w:r>
            <w:r w:rsidRPr="00EE213F">
              <w:rPr>
                <w:position w:val="-6"/>
                <w:sz w:val="28"/>
                <w:szCs w:val="28"/>
              </w:rPr>
              <w:object w:dxaOrig="4640" w:dyaOrig="320">
                <v:shape id="_x0000_i3517" type="#_x0000_t75" style="width:231.75pt;height:15.75pt">
                  <v:imagedata r:id="rId3637" o:title=""/>
                </v:shape>
              </w:object>
            </w:r>
            <w:r w:rsidRPr="00EE213F">
              <w:rPr>
                <w:sz w:val="28"/>
                <w:szCs w:val="28"/>
              </w:rPr>
              <w:t xml:space="preserve"> =&gt;</w:t>
            </w:r>
            <w:r w:rsidRPr="00EE213F">
              <w:rPr>
                <w:position w:val="-6"/>
                <w:sz w:val="28"/>
                <w:szCs w:val="28"/>
              </w:rPr>
              <w:object w:dxaOrig="2580" w:dyaOrig="320">
                <v:shape id="_x0000_i3518" type="#_x0000_t75" style="width:129pt;height:15.75pt">
                  <v:imagedata r:id="rId3638" o:title=""/>
                </v:shape>
              </w:object>
            </w:r>
            <w:r w:rsidRPr="00EE213F">
              <w:rPr>
                <w:sz w:val="28"/>
                <w:szCs w:val="28"/>
              </w:rPr>
              <w:t xml:space="preserve"> </w:t>
            </w:r>
          </w:p>
          <w:p w:rsidR="00EE213F" w:rsidRPr="00EE213F" w:rsidRDefault="00EE213F" w:rsidP="00EE213F">
            <w:pPr>
              <w:rPr>
                <w:sz w:val="28"/>
                <w:szCs w:val="28"/>
              </w:rPr>
            </w:pPr>
            <w:r w:rsidRPr="00EE213F">
              <w:rPr>
                <w:sz w:val="28"/>
                <w:szCs w:val="28"/>
              </w:rPr>
              <w:t>=&gt;</w:t>
            </w:r>
            <w:r w:rsidRPr="00EE213F">
              <w:rPr>
                <w:position w:val="-10"/>
                <w:sz w:val="28"/>
                <w:szCs w:val="28"/>
              </w:rPr>
              <w:object w:dxaOrig="2640" w:dyaOrig="360">
                <v:shape id="_x0000_i3519" type="#_x0000_t75" style="width:132pt;height:18pt">
                  <v:imagedata r:id="rId3639" o:title=""/>
                </v:shape>
              </w:object>
            </w:r>
            <w:r w:rsidRPr="00EE213F">
              <w:rPr>
                <w:sz w:val="28"/>
                <w:szCs w:val="28"/>
              </w:rPr>
              <w:t xml:space="preserve"> =&gt;</w:t>
            </w:r>
            <w:r w:rsidRPr="00EE213F">
              <w:rPr>
                <w:position w:val="-32"/>
                <w:sz w:val="28"/>
                <w:szCs w:val="28"/>
              </w:rPr>
              <w:object w:dxaOrig="2380" w:dyaOrig="760">
                <v:shape id="_x0000_i3520" type="#_x0000_t75" style="width:119.25pt;height:38.25pt">
                  <v:imagedata r:id="rId3640" o:title=""/>
                </v:shape>
              </w:object>
            </w:r>
          </w:p>
          <w:p w:rsidR="00EE213F" w:rsidRPr="00EE213F" w:rsidRDefault="00EE213F" w:rsidP="00EE213F">
            <w:pPr>
              <w:rPr>
                <w:sz w:val="28"/>
                <w:szCs w:val="28"/>
              </w:rPr>
            </w:pPr>
            <w:r w:rsidRPr="00EE213F">
              <w:rPr>
                <w:sz w:val="28"/>
                <w:szCs w:val="28"/>
              </w:rPr>
              <w:t>Vậy m = 1 là giá trị cần tìm</w:t>
            </w:r>
          </w:p>
          <w:p w:rsidR="00EE213F" w:rsidRPr="00EE213F" w:rsidRDefault="00EE213F" w:rsidP="00EE213F">
            <w:pPr>
              <w:jc w:val="both"/>
              <w:rPr>
                <w:b/>
                <w:sz w:val="28"/>
                <w:szCs w:val="28"/>
                <w:u w:val="single"/>
              </w:rPr>
            </w:pPr>
            <w:r w:rsidRPr="00EE213F">
              <w:rPr>
                <w:b/>
                <w:sz w:val="28"/>
                <w:szCs w:val="28"/>
                <w:u w:val="single"/>
              </w:rPr>
              <w:t>Câu III (1,5 điểm).</w:t>
            </w:r>
          </w:p>
          <w:p w:rsidR="00EE213F" w:rsidRPr="00EE213F" w:rsidRDefault="00EE213F" w:rsidP="00EE213F">
            <w:pPr>
              <w:rPr>
                <w:sz w:val="28"/>
                <w:szCs w:val="28"/>
              </w:rPr>
            </w:pPr>
            <w:r w:rsidRPr="00EE213F">
              <w:rPr>
                <w:sz w:val="28"/>
                <w:szCs w:val="28"/>
              </w:rPr>
              <w:t>Gọi  số kg giấy vụn tổ 1 được bí thư chi đoàn giao là x  (kg)   ( Đk : 0 &lt; x &lt;10)</w:t>
            </w:r>
          </w:p>
          <w:p w:rsidR="00EE213F" w:rsidRPr="00EE213F" w:rsidRDefault="00EE213F" w:rsidP="00EE213F">
            <w:pPr>
              <w:rPr>
                <w:sz w:val="28"/>
                <w:szCs w:val="28"/>
              </w:rPr>
            </w:pPr>
            <w:r w:rsidRPr="00EE213F">
              <w:rPr>
                <w:sz w:val="28"/>
                <w:szCs w:val="28"/>
              </w:rPr>
              <w:t>Số kg giấy vụn tổ 2 được bí thư chi đoàn giao là y  (kg)   ( Đk : 0 &lt; x &lt;10 )</w:t>
            </w:r>
          </w:p>
          <w:p w:rsidR="00EE213F" w:rsidRPr="00EE213F" w:rsidRDefault="00EE213F" w:rsidP="00EE213F">
            <w:pPr>
              <w:rPr>
                <w:sz w:val="28"/>
                <w:szCs w:val="28"/>
              </w:rPr>
            </w:pPr>
            <w:r w:rsidRPr="00EE213F">
              <w:rPr>
                <w:noProof/>
                <w:sz w:val="28"/>
                <w:szCs w:val="28"/>
                <w:lang w:val="en-US"/>
              </w:rPr>
              <mc:AlternateContent>
                <mc:Choice Requires="wpg">
                  <w:drawing>
                    <wp:anchor distT="0" distB="0" distL="114300" distR="114300" simplePos="0" relativeHeight="251874304" behindDoc="0" locked="0" layoutInCell="1" allowOverlap="1" wp14:anchorId="40FB5777" wp14:editId="05574966">
                      <wp:simplePos x="0" y="0"/>
                      <wp:positionH relativeFrom="column">
                        <wp:posOffset>4250690</wp:posOffset>
                      </wp:positionH>
                      <wp:positionV relativeFrom="paragraph">
                        <wp:posOffset>73660</wp:posOffset>
                      </wp:positionV>
                      <wp:extent cx="2630805" cy="3657600"/>
                      <wp:effectExtent l="12065" t="11430" r="5080" b="7620"/>
                      <wp:wrapNone/>
                      <wp:docPr id="1627" name="Group 16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0805" cy="3657600"/>
                                <a:chOff x="3780" y="360"/>
                                <a:chExt cx="4143" cy="5760"/>
                              </a:xfrm>
                            </wpg:grpSpPr>
                            <wpg:grpSp>
                              <wpg:cNvPr id="1628" name="Group 570"/>
                              <wpg:cNvGrpSpPr>
                                <a:grpSpLocks/>
                              </wpg:cNvGrpSpPr>
                              <wpg:grpSpPr bwMode="auto">
                                <a:xfrm>
                                  <a:off x="3780" y="360"/>
                                  <a:ext cx="4143" cy="5760"/>
                                  <a:chOff x="3597" y="540"/>
                                  <a:chExt cx="4143" cy="5760"/>
                                </a:xfrm>
                              </wpg:grpSpPr>
                              <wpg:grpSp>
                                <wpg:cNvPr id="1629" name="Group 571"/>
                                <wpg:cNvGrpSpPr>
                                  <a:grpSpLocks/>
                                </wpg:cNvGrpSpPr>
                                <wpg:grpSpPr bwMode="auto">
                                  <a:xfrm>
                                    <a:off x="3597" y="540"/>
                                    <a:ext cx="4143" cy="5760"/>
                                    <a:chOff x="3597" y="540"/>
                                    <a:chExt cx="4143" cy="5760"/>
                                  </a:xfrm>
                                </wpg:grpSpPr>
                                <wpg:grpSp>
                                  <wpg:cNvPr id="1630" name="Group 572"/>
                                  <wpg:cNvGrpSpPr>
                                    <a:grpSpLocks/>
                                  </wpg:cNvGrpSpPr>
                                  <wpg:grpSpPr bwMode="auto">
                                    <a:xfrm>
                                      <a:off x="4140" y="900"/>
                                      <a:ext cx="3060" cy="5400"/>
                                      <a:chOff x="4140" y="900"/>
                                      <a:chExt cx="3060" cy="5400"/>
                                    </a:xfrm>
                                  </wpg:grpSpPr>
                                  <wps:wsp>
                                    <wps:cNvPr id="1631" name="Oval 573"/>
                                    <wps:cNvSpPr>
                                      <a:spLocks noChangeArrowheads="1"/>
                                    </wps:cNvSpPr>
                                    <wps:spPr bwMode="auto">
                                      <a:xfrm>
                                        <a:off x="4140" y="3420"/>
                                        <a:ext cx="3060" cy="28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32" name="Line 574"/>
                                    <wps:cNvCnPr/>
                                    <wps:spPr bwMode="auto">
                                      <a:xfrm flipV="1">
                                        <a:off x="7200" y="900"/>
                                        <a:ext cx="0" cy="3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3" name="Line 575"/>
                                    <wps:cNvCnPr/>
                                    <wps:spPr bwMode="auto">
                                      <a:xfrm flipV="1">
                                        <a:off x="4140" y="900"/>
                                        <a:ext cx="3060" cy="39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4" name="Line 576"/>
                                    <wps:cNvCnPr/>
                                    <wps:spPr bwMode="auto">
                                      <a:xfrm flipV="1">
                                        <a:off x="4140" y="3780"/>
                                        <a:ext cx="306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5" name="Line 577"/>
                                    <wps:cNvCnPr/>
                                    <wps:spPr bwMode="auto">
                                      <a:xfrm flipH="1">
                                        <a:off x="4500" y="3960"/>
                                        <a:ext cx="234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6" name="Line 578"/>
                                    <wps:cNvCnPr/>
                                    <wps:spPr bwMode="auto">
                                      <a:xfrm flipV="1">
                                        <a:off x="4500" y="4860"/>
                                        <a:ext cx="270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637" name="Text Box 579"/>
                                  <wps:cNvSpPr txBox="1">
                                    <a:spLocks noChangeArrowheads="1"/>
                                  </wps:cNvSpPr>
                                  <wps:spPr bwMode="auto">
                                    <a:xfrm>
                                      <a:off x="3597" y="4680"/>
                                      <a:ext cx="360" cy="360"/>
                                    </a:xfrm>
                                    <a:prstGeom prst="rect">
                                      <a:avLst/>
                                    </a:prstGeom>
                                    <a:solidFill>
                                      <a:srgbClr val="FFFFFF"/>
                                    </a:solidFill>
                                    <a:ln w="9525">
                                      <a:solidFill>
                                        <a:srgbClr val="FFFFFF"/>
                                      </a:solidFill>
                                      <a:miter lim="800000"/>
                                      <a:headEnd/>
                                      <a:tailEnd/>
                                    </a:ln>
                                  </wps:spPr>
                                  <wps:txbx>
                                    <w:txbxContent>
                                      <w:p w:rsidR="00EE213F" w:rsidRDefault="00EE213F" w:rsidP="00EE213F">
                                        <w:r>
                                          <w:t>A</w:t>
                                        </w:r>
                                      </w:p>
                                    </w:txbxContent>
                                  </wps:txbx>
                                  <wps:bodyPr rot="0" vert="horz" wrap="square" lIns="91440" tIns="45720" rIns="91440" bIns="45720" anchor="t" anchorCtr="0" upright="1">
                                    <a:noAutofit/>
                                  </wps:bodyPr>
                                </wps:wsp>
                                <wps:wsp>
                                  <wps:cNvPr id="1638" name="Text Box 580"/>
                                  <wps:cNvSpPr txBox="1">
                                    <a:spLocks noChangeArrowheads="1"/>
                                  </wps:cNvSpPr>
                                  <wps:spPr bwMode="auto">
                                    <a:xfrm>
                                      <a:off x="7200" y="4680"/>
                                      <a:ext cx="360" cy="360"/>
                                    </a:xfrm>
                                    <a:prstGeom prst="rect">
                                      <a:avLst/>
                                    </a:prstGeom>
                                    <a:solidFill>
                                      <a:srgbClr val="FFFFFF"/>
                                    </a:solidFill>
                                    <a:ln w="9525">
                                      <a:solidFill>
                                        <a:srgbClr val="FFFFFF"/>
                                      </a:solidFill>
                                      <a:miter lim="800000"/>
                                      <a:headEnd/>
                                      <a:tailEnd/>
                                    </a:ln>
                                  </wps:spPr>
                                  <wps:txbx>
                                    <w:txbxContent>
                                      <w:p w:rsidR="00EE213F" w:rsidRPr="006B4FA9" w:rsidRDefault="00EE213F" w:rsidP="00EE213F">
                                        <w:r>
                                          <w:t>B</w:t>
                                        </w:r>
                                        <w:r>
                                          <w:rPr>
                                            <w:noProof/>
                                            <w:lang w:val="en-US"/>
                                          </w:rPr>
                                          <w:drawing>
                                            <wp:inline distT="0" distB="0" distL="0" distR="0" wp14:anchorId="4BCA2AA4" wp14:editId="25D2B6D6">
                                              <wp:extent cx="38100" cy="3810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0"/>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1FBD00BE" wp14:editId="30D23A10">
                                              <wp:extent cx="38100" cy="3810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1"/>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639" name="Text Box 581"/>
                                  <wps:cNvSpPr txBox="1">
                                    <a:spLocks noChangeArrowheads="1"/>
                                  </wps:cNvSpPr>
                                  <wps:spPr bwMode="auto">
                                    <a:xfrm>
                                      <a:off x="4860" y="3060"/>
                                      <a:ext cx="360" cy="360"/>
                                    </a:xfrm>
                                    <a:prstGeom prst="rect">
                                      <a:avLst/>
                                    </a:prstGeom>
                                    <a:solidFill>
                                      <a:srgbClr val="FFFFFF"/>
                                    </a:solidFill>
                                    <a:ln w="9525">
                                      <a:solidFill>
                                        <a:srgbClr val="FFFFFF"/>
                                      </a:solidFill>
                                      <a:miter lim="800000"/>
                                      <a:headEnd/>
                                      <a:tailEnd/>
                                    </a:ln>
                                  </wps:spPr>
                                  <wps:txbx>
                                    <w:txbxContent>
                                      <w:p w:rsidR="00EE213F" w:rsidRPr="006B4FA9" w:rsidRDefault="00EE213F" w:rsidP="00EE213F">
                                        <w:r>
                                          <w:t>C</w:t>
                                        </w:r>
                                        <w:r>
                                          <w:rPr>
                                            <w:noProof/>
                                            <w:lang w:val="en-US"/>
                                          </w:rPr>
                                          <w:drawing>
                                            <wp:inline distT="0" distB="0" distL="0" distR="0" wp14:anchorId="7F80CECC" wp14:editId="0B8A68FE">
                                              <wp:extent cx="38100" cy="3810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2"/>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57EA811C" wp14:editId="5A67E8C9">
                                              <wp:extent cx="38100" cy="38100"/>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3"/>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640" name="Text Box 582"/>
                                  <wps:cNvSpPr txBox="1">
                                    <a:spLocks noChangeArrowheads="1"/>
                                  </wps:cNvSpPr>
                                  <wps:spPr bwMode="auto">
                                    <a:xfrm>
                                      <a:off x="6660" y="3240"/>
                                      <a:ext cx="360" cy="360"/>
                                    </a:xfrm>
                                    <a:prstGeom prst="rect">
                                      <a:avLst/>
                                    </a:prstGeom>
                                    <a:solidFill>
                                      <a:srgbClr val="FFFFFF"/>
                                    </a:solidFill>
                                    <a:ln w="9525">
                                      <a:solidFill>
                                        <a:srgbClr val="FFFFFF"/>
                                      </a:solidFill>
                                      <a:miter lim="800000"/>
                                      <a:headEnd/>
                                      <a:tailEnd/>
                                    </a:ln>
                                  </wps:spPr>
                                  <wps:txbx>
                                    <w:txbxContent>
                                      <w:p w:rsidR="00EE213F" w:rsidRPr="006B4FA9" w:rsidRDefault="00EE213F" w:rsidP="00EE213F">
                                        <w:r>
                                          <w:t>D</w:t>
                                        </w:r>
                                        <w:r>
                                          <w:rPr>
                                            <w:noProof/>
                                            <w:lang w:val="en-US"/>
                                          </w:rPr>
                                          <w:drawing>
                                            <wp:inline distT="0" distB="0" distL="0" distR="0" wp14:anchorId="6FD3300C" wp14:editId="13E7390B">
                                              <wp:extent cx="38100" cy="381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4"/>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28841810" wp14:editId="6E9BF913">
                                              <wp:extent cx="38100" cy="3810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5"/>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641" name="Text Box 583"/>
                                  <wps:cNvSpPr txBox="1">
                                    <a:spLocks noChangeArrowheads="1"/>
                                  </wps:cNvSpPr>
                                  <wps:spPr bwMode="auto">
                                    <a:xfrm>
                                      <a:off x="7200" y="540"/>
                                      <a:ext cx="360" cy="360"/>
                                    </a:xfrm>
                                    <a:prstGeom prst="rect">
                                      <a:avLst/>
                                    </a:prstGeom>
                                    <a:solidFill>
                                      <a:srgbClr val="FFFFFF"/>
                                    </a:solidFill>
                                    <a:ln w="9525">
                                      <a:solidFill>
                                        <a:srgbClr val="FFFFFF"/>
                                      </a:solidFill>
                                      <a:miter lim="800000"/>
                                      <a:headEnd/>
                                      <a:tailEnd/>
                                    </a:ln>
                                  </wps:spPr>
                                  <wps:txbx>
                                    <w:txbxContent>
                                      <w:p w:rsidR="00EE213F" w:rsidRPr="006B4FA9" w:rsidRDefault="00EE213F" w:rsidP="00EE213F">
                                        <w:r>
                                          <w:t>E</w:t>
                                        </w:r>
                                        <w:r>
                                          <w:rPr>
                                            <w:noProof/>
                                            <w:lang w:val="en-US"/>
                                          </w:rPr>
                                          <w:drawing>
                                            <wp:inline distT="0" distB="0" distL="0" distR="0" wp14:anchorId="0A055DAA" wp14:editId="0AE6F4D0">
                                              <wp:extent cx="38100" cy="3810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6"/>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594A8FED" wp14:editId="1C805210">
                                              <wp:extent cx="38100" cy="3810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7"/>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642" name="Text Box 584"/>
                                  <wps:cNvSpPr txBox="1">
                                    <a:spLocks noChangeArrowheads="1"/>
                                  </wps:cNvSpPr>
                                  <wps:spPr bwMode="auto">
                                    <a:xfrm>
                                      <a:off x="7380" y="3420"/>
                                      <a:ext cx="360" cy="360"/>
                                    </a:xfrm>
                                    <a:prstGeom prst="rect">
                                      <a:avLst/>
                                    </a:prstGeom>
                                    <a:solidFill>
                                      <a:srgbClr val="FFFFFF"/>
                                    </a:solidFill>
                                    <a:ln w="9525">
                                      <a:solidFill>
                                        <a:srgbClr val="FFFFFF"/>
                                      </a:solidFill>
                                      <a:miter lim="800000"/>
                                      <a:headEnd/>
                                      <a:tailEnd/>
                                    </a:ln>
                                  </wps:spPr>
                                  <wps:txbx>
                                    <w:txbxContent>
                                      <w:p w:rsidR="00EE213F" w:rsidRPr="006B4FA9" w:rsidRDefault="00EE213F" w:rsidP="00EE213F">
                                        <w:r>
                                          <w:t>F</w:t>
                                        </w:r>
                                        <w:r>
                                          <w:rPr>
                                            <w:noProof/>
                                            <w:lang w:val="en-US"/>
                                          </w:rPr>
                                          <w:drawing>
                                            <wp:inline distT="0" distB="0" distL="0" distR="0" wp14:anchorId="4B330355" wp14:editId="7F13A82B">
                                              <wp:extent cx="38100" cy="3810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8"/>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30278716" wp14:editId="77762E6E">
                                              <wp:extent cx="38100" cy="3810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9"/>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1643" name="Text Box 585"/>
                                  <wps:cNvSpPr txBox="1">
                                    <a:spLocks noChangeArrowheads="1"/>
                                  </wps:cNvSpPr>
                                  <wps:spPr bwMode="auto">
                                    <a:xfrm>
                                      <a:off x="3780" y="5580"/>
                                      <a:ext cx="720" cy="720"/>
                                    </a:xfrm>
                                    <a:prstGeom prst="rect">
                                      <a:avLst/>
                                    </a:prstGeom>
                                    <a:solidFill>
                                      <a:srgbClr val="FFFFFF"/>
                                    </a:solidFill>
                                    <a:ln w="9525">
                                      <a:solidFill>
                                        <a:srgbClr val="FFFFFF"/>
                                      </a:solidFill>
                                      <a:miter lim="800000"/>
                                      <a:headEnd/>
                                      <a:tailEnd/>
                                    </a:ln>
                                  </wps:spPr>
                                  <wps:txbx>
                                    <w:txbxContent>
                                      <w:p w:rsidR="00EE213F" w:rsidRPr="006B4FA9" w:rsidRDefault="00EE213F" w:rsidP="00EE213F">
                                        <w:pPr>
                                          <w:rPr>
                                            <w:vertAlign w:val="subscript"/>
                                          </w:rPr>
                                        </w:pPr>
                                        <w:r w:rsidRPr="006B4FA9">
                                          <w:t>D</w:t>
                                        </w:r>
                                        <w:r>
                                          <w:rPr>
                                            <w:vertAlign w:val="subscript"/>
                                          </w:rPr>
                                          <w:t>1</w:t>
                                        </w:r>
                                      </w:p>
                                    </w:txbxContent>
                                  </wps:txbx>
                                  <wps:bodyPr rot="0" vert="horz" wrap="square" lIns="91440" tIns="45720" rIns="91440" bIns="45720" anchor="t" anchorCtr="0" upright="1">
                                    <a:noAutofit/>
                                  </wps:bodyPr>
                                </wps:wsp>
                                <wps:wsp>
                                  <wps:cNvPr id="1644" name="Text Box 586"/>
                                  <wps:cNvSpPr txBox="1">
                                    <a:spLocks noChangeArrowheads="1"/>
                                  </wps:cNvSpPr>
                                  <wps:spPr bwMode="auto">
                                    <a:xfrm>
                                      <a:off x="5040" y="3960"/>
                                      <a:ext cx="360" cy="360"/>
                                    </a:xfrm>
                                    <a:prstGeom prst="rect">
                                      <a:avLst/>
                                    </a:prstGeom>
                                    <a:solidFill>
                                      <a:srgbClr val="FFFFFF"/>
                                    </a:solidFill>
                                    <a:ln w="9525">
                                      <a:solidFill>
                                        <a:srgbClr val="FFFFFF"/>
                                      </a:solidFill>
                                      <a:miter lim="800000"/>
                                      <a:headEnd/>
                                      <a:tailEnd/>
                                    </a:ln>
                                  </wps:spPr>
                                  <wps:txbx>
                                    <w:txbxContent>
                                      <w:p w:rsidR="00EE213F" w:rsidRPr="006B4FA9" w:rsidRDefault="00EE213F" w:rsidP="00EE213F">
                                        <w:r>
                                          <w:t>M</w:t>
                                        </w:r>
                                        <w:r>
                                          <w:rPr>
                                            <w:noProof/>
                                            <w:lang w:val="en-US"/>
                                          </w:rPr>
                                          <w:drawing>
                                            <wp:inline distT="0" distB="0" distL="0" distR="0" wp14:anchorId="7AA13930" wp14:editId="161BD81B">
                                              <wp:extent cx="38100" cy="38100"/>
                                              <wp:effectExtent l="0" t="0" r="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0"/>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453E4C6A" wp14:editId="020658BA">
                                              <wp:extent cx="38100" cy="38100"/>
                                              <wp:effectExtent l="0" t="0" r="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1"/>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s:wsp>
                                <wps:cNvPr id="1645" name="Line 587"/>
                                <wps:cNvCnPr/>
                                <wps:spPr bwMode="auto">
                                  <a:xfrm>
                                    <a:off x="4140" y="4860"/>
                                    <a:ext cx="30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6" name="Line 588"/>
                                <wps:cNvCnPr/>
                                <wps:spPr bwMode="auto">
                                  <a:xfrm flipH="1">
                                    <a:off x="4500" y="3420"/>
                                    <a:ext cx="72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7" name="Line 589"/>
                                <wps:cNvCnPr/>
                                <wps:spPr bwMode="auto">
                                  <a:xfrm>
                                    <a:off x="4140" y="4860"/>
                                    <a:ext cx="36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8" name="Line 590"/>
                                <wps:cNvCnPr/>
                                <wps:spPr bwMode="auto">
                                  <a:xfrm>
                                    <a:off x="6840" y="3960"/>
                                    <a:ext cx="36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49" name="Line 591"/>
                                <wps:cNvCnPr/>
                                <wps:spPr bwMode="auto">
                                  <a:xfrm>
                                    <a:off x="5220" y="3420"/>
                                    <a:ext cx="16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650" name="Text Box 592"/>
                              <wps:cNvSpPr txBox="1">
                                <a:spLocks noChangeArrowheads="1"/>
                              </wps:cNvSpPr>
                              <wps:spPr bwMode="auto">
                                <a:xfrm>
                                  <a:off x="5760" y="4680"/>
                                  <a:ext cx="360" cy="360"/>
                                </a:xfrm>
                                <a:prstGeom prst="rect">
                                  <a:avLst/>
                                </a:prstGeom>
                                <a:solidFill>
                                  <a:srgbClr val="FFFFFF"/>
                                </a:solidFill>
                                <a:ln w="9525">
                                  <a:solidFill>
                                    <a:srgbClr val="FFFFFF"/>
                                  </a:solidFill>
                                  <a:miter lim="800000"/>
                                  <a:headEnd/>
                                  <a:tailEnd/>
                                </a:ln>
                              </wps:spPr>
                              <wps:txbx>
                                <w:txbxContent>
                                  <w:p w:rsidR="00EE213F" w:rsidRDefault="00EE213F" w:rsidP="00EE213F">
                                    <w:r>
                                      <w:t>O</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27" o:spid="_x0000_s1311" style="position:absolute;margin-left:334.7pt;margin-top:5.8pt;width:207.15pt;height:4in;z-index:251874304;mso-position-horizontal-relative:text;mso-position-vertical-relative:text" coordorigin="3780,360" coordsize="4143,5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">
                      <v:group id="Group 570" o:spid="_x0000_s1312" style="position:absolute;left:3780;top:360;width:4143;height:5760" coordorigin="3597,540" coordsize="4143,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L7/cYAAADdAAAADwAAAGRycy9kb3ducmV2LnhtbESPQWvCQBCF7wX/wzKC&#10;t7qJUinRVUSseJBCtSDehuyYBLOzIbtN4r/vHAq9zfDevPfNajO4WnXUhsqzgXSagCLOva24MPB9&#10;+Xh9BxUissXaMxl4UoDNevSywsz6nr+oO8dCSQiHDA2UMTaZ1iEvyWGY+oZYtLtvHUZZ20LbFnsJ&#10;d7WeJclCO6xYGkpsaFdS/jj/OAOHHvvtPN13p8d997xd3j6vp5SMmYyH7RJUpCH+m/+uj1bwFzP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Evv9xgAAAN0A&#10;AAAPAAAAAAAAAAAAAAAAAKoCAABkcnMvZG93bnJldi54bWxQSwUGAAAAAAQABAD6AAAAnQMAAAAA&#10;">
                        <v:group id="Group 571" o:spid="_x0000_s1313" style="position:absolute;left:3597;top:540;width:4143;height:5760" coordorigin="3597,540" coordsize="4143,5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5eZsUAAADdAAAADwAAAGRycy9kb3ducmV2LnhtbERPTWvCQBC9F/wPywi9&#10;NZtYGmrMKiJWPIRCVSi9DdkxCWZnQ3abxH/fLRR6m8f7nHwzmVYM1LvGsoIkikEQl1Y3XCm4nN+e&#10;XkE4j6yxtUwK7uRgs5495JhpO/IHDSdfiRDCLkMFtfddJqUrazLoItsRB+5qe4M+wL6SuscxhJtW&#10;LuI4lQYbDg01drSrqbydvo2Cw4jj9jnZD8Xturt/nV/eP4uElHqcT9sVCE+T/xf/uY86zE8X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NeXmbFAAAA3QAA&#10;AA8AAAAAAAAAAAAAAAAAqgIAAGRycy9kb3ducmV2LnhtbFBLBQYAAAAABAAEAPoAAACcAwAAAAA=&#10;">
                          <v:group id="Group 572" o:spid="_x0000_s1314" style="position:absolute;left:4140;top:900;width:3060;height:5400" coordorigin="4140,900" coordsize="3060,5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71hJscAAADd&#10;AAAADwAAAAAAAAAAAAAAAACqAgAAZHJzL2Rvd25yZXYueG1sUEsFBgAAAAAEAAQA+gAAAJ4DAAAA&#10;AA==&#10;">
                            <v:oval id="Oval 573" o:spid="_x0000_s1315" style="position:absolute;left:4140;top:3420;width:306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h1i8MA&#10;AADdAAAADwAAAGRycy9kb3ducmV2LnhtbERPTUvDQBC9F/wPywjemk0aGiR2W4pFaA8ejHofstMk&#10;NDsbstM0/nu3IHibx/uczW52vZpoDJ1nA1mSgiKuve24MfD1+bZ8BhUE2WLvmQz8UIDd9mGxwdL6&#10;G3/QVEmjYgiHEg20IkOpdahbchgSPxBH7uxHhxLh2Gg74i2Gu16v0rTQDjuODS0O9NpSfamuzsCh&#10;2VfFpHNZ5+fDUdaX7/dTnhnz9DjvX0AJzfIv/nMfbZxf5Bncv4kn6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0h1i8MAAADdAAAADwAAAAAAAAAAAAAAAACYAgAAZHJzL2Rv&#10;d25yZXYueG1sUEsFBgAAAAAEAAQA9QAAAIgDAAAAAA==&#10;"/>
                            <v:line id="Line 574" o:spid="_x0000_s1316" style="position:absolute;flip:y;visibility:visible;mso-wrap-style:square" from="7200,900" to="72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zKzcUAAADdAAAADwAAAGRycy9kb3ducmV2LnhtbERPTWsCMRC9F/ofwhR6kZqtitjVKFIo&#10;ePBSLSu9jZvpZtnNZJtEXf99Iwi9zeN9zmLV21acyYfasYLXYQaCuHS65krB1/7jZQYiRGSNrWNS&#10;cKUAq+XjwwJz7S78SeddrEQK4ZCjAhNjl0sZSkMWw9B1xIn7cd5iTNBXUnu8pHDbylGWTaXFmlOD&#10;wY7eDZXN7mQVyNl28OvXx0lTNIfDmynKovveKvX81K/nICL18V98d290mj8dj+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zKzcUAAADdAAAADwAAAAAAAAAA&#10;AAAAAAChAgAAZHJzL2Rvd25yZXYueG1sUEsFBgAAAAAEAAQA+QAAAJMDAAAAAA==&#10;"/>
                            <v:line id="Line 575" o:spid="_x0000_s1317" style="position:absolute;flip:y;visibility:visible;mso-wrap-style:square" from="4140,900" to="72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BvVsUAAADdAAAADwAAAGRycy9kb3ducmV2LnhtbERPTWsCMRC9F/ofwhR6kZqtFrGrUUQQ&#10;evCilpXexs10s+xmsiapbv+9KQi9zeN9znzZ21ZcyIfasYLXYQaCuHS65krB52HzMgURIrLG1jEp&#10;+KUAy8Xjwxxz7a68o8s+ViKFcMhRgYmxy6UMpSGLYeg64sR9O28xJugrqT1eU7ht5SjLJtJizanB&#10;YEdrQ2Wz/7EK5HQ7OPvV6a0pmuPx3RRl0X1tlXp+6lczEJH6+C++uz90mj8Zj+H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7BvVsUAAADdAAAADwAAAAAAAAAA&#10;AAAAAAChAgAAZHJzL2Rvd25yZXYueG1sUEsFBgAAAAAEAAQA+QAAAJMDAAAAAA==&#10;"/>
                            <v:line id="Line 576" o:spid="_x0000_s1318" style="position:absolute;flip:y;visibility:visible;mso-wrap-style:square" from="4140,3780" to="72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n3IsUAAADdAAAADwAAAGRycy9kb3ducmV2LnhtbERPTWsCMRC9C/0PYQq9lJptFbGrUaRQ&#10;8OBFLSu9jZvpZtnNZJukuv57IxS8zeN9znzZ21acyIfasYLXYQaCuHS65krB1/7zZQoiRGSNrWNS&#10;cKEAy8XDYI65dmfe0mkXK5FCOOSowMTY5VKG0pDFMHQdceJ+nLcYE/SV1B7PKdy28i3LJtJizanB&#10;YEcfhspm92cVyOnm+devjuOmaA6Hd1OURfe9UerpsV/NQETq4138717rNH8yGsPtm3SCX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Fn3IsUAAADdAAAADwAAAAAAAAAA&#10;AAAAAAChAgAAZHJzL2Rvd25yZXYueG1sUEsFBgAAAAAEAAQA+QAAAJMDAAAAAA==&#10;"/>
                            <v:line id="Line 577" o:spid="_x0000_s1319" style="position:absolute;flip:x;visibility:visible;mso-wrap-style:square" from="4500,3960" to="684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VSucUAAADdAAAADwAAAGRycy9kb3ducmV2LnhtbERPTWsCMRC9C/0PYQq9SM22WrFbo0hB&#10;8OCltqx4GzfTzbKbyTaJuv33TUHwNo/3OfNlb1txJh9qxwqeRhkI4tLpmisFX5/rxxmIEJE1to5J&#10;wS8FWC7uBnPMtbvwB513sRIphEOOCkyMXS5lKA1ZDCPXESfu23mLMUFfSe3xksJtK5+zbCot1pwa&#10;DHb0bqhsdierQM62wx+/Ok6aotnvX01RFt1hq9TDfb96AxGpjzfx1b3Raf50/AL/36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xVSucUAAADdAAAADwAAAAAAAAAA&#10;AAAAAAChAgAAZHJzL2Rvd25yZXYueG1sUEsFBgAAAAAEAAQA+QAAAJMDAAAAAA==&#10;"/>
                            <v:line id="Line 578" o:spid="_x0000_s1320" style="position:absolute;flip:y;visibility:visible;mso-wrap-style:square" from="4500,4860" to="720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fMzsUAAADdAAAADwAAAGRycy9kb3ducmV2LnhtbERPTWsCMRC9F/ofwhS8SM3WlkW3RhFB&#10;8OCltqz0Nm6mm2U3k20Sdfvvm4LQ2zze5yxWg+3EhXxoHCt4mmQgiCunG64VfLxvH2cgQkTW2Dkm&#10;BT8UYLW8v1tgod2V3+hyiLVIIRwKVGBi7AspQ2XIYpi4njhxX85bjAn6WmqP1xRuOznNslxabDg1&#10;GOxpY6hqD2erQM7242+/Pr20ZXs8zk1Zlf3nXqnRw7B+BRFpiP/im3un0/z8OYe/b9IJ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8fMzsUAAADdAAAADwAAAAAAAAAA&#10;AAAAAAChAgAAZHJzL2Rvd25yZXYueG1sUEsFBgAAAAAEAAQA+QAAAJMDAAAAAA==&#10;"/>
                          </v:group>
                          <v:shape id="Text Box 579" o:spid="_x0000_s1321" type="#_x0000_t202" style="position:absolute;left:3597;top:468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uBQMMA&#10;AADdAAAADwAAAGRycy9kb3ducmV2LnhtbERPS2vCQBC+C/0PyxR6EbNpCmmJWUXEUq/RXnobspMH&#10;zc4m2dXE/nq3UOhtPr7n5NvZdOJKo2stK3iOYhDEpdUt1wo+z++rNxDOI2vsLJOCGznYbh4WOWba&#10;TlzQ9eRrEULYZaig8b7PpHRlQwZdZHviwFV2NOgDHGupR5xCuOlkEsepNNhyaGiwp31D5ffpYhTY&#10;6XAzloY4WX79mI/9biiqZFDq6XHerUF4mv2/+M991GF++vIKv9+EE+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SuBQMMAAADdAAAADwAAAAAAAAAAAAAAAACYAgAAZHJzL2Rv&#10;d25yZXYueG1sUEsFBgAAAAAEAAQA9QAAAIgDAAAAAA==&#10;" strokecolor="white">
                            <v:textbox>
                              <w:txbxContent>
                                <w:p w:rsidR="00EE213F" w:rsidRDefault="00EE213F" w:rsidP="00EE213F">
                                  <w:r>
                                    <w:t>A</w:t>
                                  </w:r>
                                </w:p>
                              </w:txbxContent>
                            </v:textbox>
                          </v:shape>
                          <v:shape id="Text Box 580" o:spid="_x0000_s1322" type="#_x0000_t202" style="position:absolute;left:7200;top:468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QVMsQA&#10;AADdAAAADwAAAGRycy9kb3ducmV2LnhtbESPQWvCQBCF74L/YZlCL6KbRhCJriKi2KvWi7chOyah&#10;2dkkuzWxv75zEHqb4b1575v1dnC1elAXKs8GPmYJKOLc24oLA9ev43QJKkRki7VnMvCkANvNeLTG&#10;zPqez/S4xEJJCIcMDZQxNpnWIS/JYZj5hli0u+8cRlm7QtsOewl3tU6TZKEdViwNJTa0Lyn/vvw4&#10;A74/PJ2nNkknt1932u/a8z1tjXl/G3YrUJGG+G9+XX9awV/MBVe+kRH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0FTLEAAAA3QAAAA8AAAAAAAAAAAAAAAAAmAIAAGRycy9k&#10;b3ducmV2LnhtbFBLBQYAAAAABAAEAPUAAACJAwAAAAA=&#10;" strokecolor="white">
                            <v:textbox>
                              <w:txbxContent>
                                <w:p w:rsidR="00EE213F" w:rsidRPr="006B4FA9" w:rsidRDefault="00EE213F" w:rsidP="00EE213F">
                                  <w:r>
                                    <w:t>B</w:t>
                                  </w:r>
                                  <w:r>
                                    <w:rPr>
                                      <w:noProof/>
                                      <w:lang w:val="en-US"/>
                                    </w:rPr>
                                    <w:drawing>
                                      <wp:inline distT="0" distB="0" distL="0" distR="0" wp14:anchorId="4BCA2AA4" wp14:editId="25D2B6D6">
                                        <wp:extent cx="38100" cy="38100"/>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0"/>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1FBD00BE" wp14:editId="30D23A10">
                                        <wp:extent cx="38100" cy="3810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1"/>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581" o:spid="_x0000_s1323" type="#_x0000_t202" style="position:absolute;left:4860;top:30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wqcMA&#10;AADdAAAADwAAAGRycy9kb3ducmV2LnhtbERPS2vCQBC+C/0PyxR6EbNpCqGNWUXEUq/RXnobspMH&#10;zc4m2dXE/nq3UOhtPr7n5NvZdOJKo2stK3iOYhDEpdUt1wo+z++rVxDOI2vsLJOCGznYbh4WOWba&#10;TlzQ9eRrEULYZaig8b7PpHRlQwZdZHviwFV2NOgDHGupR5xCuOlkEsepNNhyaGiwp31D5ffpYhTY&#10;6XAzloY4WX79mI/9biiqZFDq6XHerUF4mv2/+M991GF++vIGv9+EE+Tm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wqcMAAADdAAAADwAAAAAAAAAAAAAAAACYAgAAZHJzL2Rv&#10;d25yZXYueG1sUEsFBgAAAAAEAAQA9QAAAIgDAAAAAA==&#10;" strokecolor="white">
                            <v:textbox>
                              <w:txbxContent>
                                <w:p w:rsidR="00EE213F" w:rsidRPr="006B4FA9" w:rsidRDefault="00EE213F" w:rsidP="00EE213F">
                                  <w:r>
                                    <w:t>C</w:t>
                                  </w:r>
                                  <w:r>
                                    <w:rPr>
                                      <w:noProof/>
                                      <w:lang w:val="en-US"/>
                                    </w:rPr>
                                    <w:drawing>
                                      <wp:inline distT="0" distB="0" distL="0" distR="0" wp14:anchorId="7F80CECC" wp14:editId="0B8A68FE">
                                        <wp:extent cx="38100" cy="3810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2"/>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57EA811C" wp14:editId="5A67E8C9">
                                        <wp:extent cx="38100" cy="38100"/>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3"/>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582" o:spid="_x0000_s1324" type="#_x0000_t202" style="position:absolute;left:6660;top:324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RqScQA&#10;AADdAAAADwAAAGRycy9kb3ducmV2LnhtbESPQWvCQBCF74L/YZlCL6KbBhGJriKi2KvWi7chOyah&#10;2dkkuzWxv75zEHqb4b1575v1dnC1elAXKs8GPmYJKOLc24oLA9ev43QJKkRki7VnMvCkANvNeLTG&#10;zPqez/S4xEJJCIcMDZQxNpnWIS/JYZj5hli0u+8cRlm7QtsOewl3tU6TZKEdViwNJTa0Lyn/vvw4&#10;A74/PJ2nNkknt1932u/a8z1tjXl/G3YrUJGG+G9+XX9awV/MhV++kRH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EaknEAAAA3QAAAA8AAAAAAAAAAAAAAAAAmAIAAGRycy9k&#10;b3ducmV2LnhtbFBLBQYAAAAABAAEAPUAAACJAwAAAAA=&#10;" strokecolor="white">
                            <v:textbox>
                              <w:txbxContent>
                                <w:p w:rsidR="00EE213F" w:rsidRPr="006B4FA9" w:rsidRDefault="00EE213F" w:rsidP="00EE213F">
                                  <w:r>
                                    <w:t>D</w:t>
                                  </w:r>
                                  <w:r>
                                    <w:rPr>
                                      <w:noProof/>
                                      <w:lang w:val="en-US"/>
                                    </w:rPr>
                                    <w:drawing>
                                      <wp:inline distT="0" distB="0" distL="0" distR="0" wp14:anchorId="6FD3300C" wp14:editId="13E7390B">
                                        <wp:extent cx="38100" cy="3810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4"/>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28841810" wp14:editId="6E9BF913">
                                        <wp:extent cx="38100" cy="3810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5"/>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583" o:spid="_x0000_s1325" type="#_x0000_t202" style="position:absolute;left:7200;top:54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jP0sIA&#10;AADdAAAADwAAAGRycy9kb3ducmV2LnhtbERPS4vCMBC+C/sfwgh7kTW1iCzdpiKysl59XPY2NGNb&#10;bCZtE2311xtB8DYf33PS5WBqcaXOVZYVzKYRCOLc6ooLBcfD5usbhPPIGmvLpOBGDpbZxyjFRNue&#10;d3Td+0KEEHYJKii9bxIpXV6SQTe1DXHgTrYz6APsCqk77EO4qWUcRQtpsOLQUGJD65Ly8/5iFNj+&#10;92YstVE8+b+bv/Wq3Z3iVqnP8bD6AeFp8G/xy73VYf5iPoPnN+EEmT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iM/SwgAAAN0AAAAPAAAAAAAAAAAAAAAAAJgCAABkcnMvZG93&#10;bnJldi54bWxQSwUGAAAAAAQABAD1AAAAhwMAAAAA&#10;" strokecolor="white">
                            <v:textbox>
                              <w:txbxContent>
                                <w:p w:rsidR="00EE213F" w:rsidRPr="006B4FA9" w:rsidRDefault="00EE213F" w:rsidP="00EE213F">
                                  <w:r>
                                    <w:t>E</w:t>
                                  </w:r>
                                  <w:r>
                                    <w:rPr>
                                      <w:noProof/>
                                      <w:lang w:val="en-US"/>
                                    </w:rPr>
                                    <w:drawing>
                                      <wp:inline distT="0" distB="0" distL="0" distR="0" wp14:anchorId="0A055DAA" wp14:editId="0AE6F4D0">
                                        <wp:extent cx="38100" cy="3810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6"/>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594A8FED" wp14:editId="1C805210">
                                        <wp:extent cx="38100" cy="3810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7"/>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584" o:spid="_x0000_s1326" type="#_x0000_t202" style="position:absolute;left:7380;top:34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pRpcIA&#10;AADdAAAADwAAAGRycy9kb3ducmV2LnhtbERPTWvCQBC9F/wPywheSt00lFCiq4hU9GraS29DdswG&#10;s7NJdjXRX98VhN7m8T5nuR5tI67U+9qxgvd5AoK4dLrmSsHP9+7tE4QPyBobx6TgRh7Wq8nLEnPt&#10;Bj7StQiViCHsc1RgQmhzKX1pyKKfu5Y4cifXWwwR9pXUPQ4x3DYyTZJMWqw5NhhsaWuoPBcXq8AN&#10;XzfrqEvS19+73W833fGUdkrNpuNmASLQGP7FT/dBx/nZRwqPb+IJcv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WlGlwgAAAN0AAAAPAAAAAAAAAAAAAAAAAJgCAABkcnMvZG93&#10;bnJldi54bWxQSwUGAAAAAAQABAD1AAAAhwMAAAAA&#10;" strokecolor="white">
                            <v:textbox>
                              <w:txbxContent>
                                <w:p w:rsidR="00EE213F" w:rsidRPr="006B4FA9" w:rsidRDefault="00EE213F" w:rsidP="00EE213F">
                                  <w:r>
                                    <w:t>F</w:t>
                                  </w:r>
                                  <w:r>
                                    <w:rPr>
                                      <w:noProof/>
                                      <w:lang w:val="en-US"/>
                                    </w:rPr>
                                    <w:drawing>
                                      <wp:inline distT="0" distB="0" distL="0" distR="0" wp14:anchorId="4B330355" wp14:editId="7F13A82B">
                                        <wp:extent cx="38100" cy="3810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8"/>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30278716" wp14:editId="77762E6E">
                                        <wp:extent cx="38100" cy="3810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9"/>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shape id="Text Box 585" o:spid="_x0000_s1327" type="#_x0000_t202" style="position:absolute;left:3780;top:5580;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b0PsIA&#10;AADdAAAADwAAAGRycy9kb3ducmV2LnhtbERPTYvCMBC9L+x/CLPgZdF0qxSpRhFR9KruZW9DM7bF&#10;ZtI2WVv99UYQvM3jfc582ZtKXKl1pWUFP6MIBHFmdcm5gt/TdjgF4TyyxsoyKbiRg+Xi82OOqbYd&#10;H+h69LkIIexSVFB4X6dSuqwgg25ka+LAnW1r0AfY5lK32IVwU8k4ihJpsOTQUGBN64Kyy/HfKLDd&#10;5mYsNVH8/Xc3u/WqOZzjRqnBV7+agfDU+7f45d7rMD+ZjOH5TTh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vQ+wgAAAN0AAAAPAAAAAAAAAAAAAAAAAJgCAABkcnMvZG93&#10;bnJldi54bWxQSwUGAAAAAAQABAD1AAAAhwMAAAAA&#10;" strokecolor="white">
                            <v:textbox>
                              <w:txbxContent>
                                <w:p w:rsidR="00EE213F" w:rsidRPr="006B4FA9" w:rsidRDefault="00EE213F" w:rsidP="00EE213F">
                                  <w:pPr>
                                    <w:rPr>
                                      <w:vertAlign w:val="subscript"/>
                                    </w:rPr>
                                  </w:pPr>
                                  <w:r w:rsidRPr="006B4FA9">
                                    <w:t>D</w:t>
                                  </w:r>
                                  <w:r>
                                    <w:rPr>
                                      <w:vertAlign w:val="subscript"/>
                                    </w:rPr>
                                    <w:t>1</w:t>
                                  </w:r>
                                </w:p>
                              </w:txbxContent>
                            </v:textbox>
                          </v:shape>
                          <v:shape id="Text Box 586" o:spid="_x0000_s1328" type="#_x0000_t202" style="position:absolute;left:5040;top:396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9sSsEA&#10;AADdAAAADwAAAGRycy9kb3ducmV2LnhtbERPy6rCMBDdC/5DGOFuRFOLiFSjiCi69bFxNzRjW2wm&#10;bRNtvV9vLlxwN4fznOW6M6V4UeMKywom4wgEcWp1wZmC62U/moNwHlljaZkUvMnBetXvLTHRtuUT&#10;vc4+EyGEXYIKcu+rREqX5mTQjW1FHLi7bQz6AJtM6gbbEG5KGUfRTBosODTkWNE2p/RxfhoFtt29&#10;jaU6ioe3X3PYburTPa6V+hl0mwUIT53/iv/dRx3mz6ZT+PsmnCB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bErBAAAA3QAAAA8AAAAAAAAAAAAAAAAAmAIAAGRycy9kb3du&#10;cmV2LnhtbFBLBQYAAAAABAAEAPUAAACGAwAAAAA=&#10;" strokecolor="white">
                            <v:textbox>
                              <w:txbxContent>
                                <w:p w:rsidR="00EE213F" w:rsidRPr="006B4FA9" w:rsidRDefault="00EE213F" w:rsidP="00EE213F">
                                  <w:r>
                                    <w:t>M</w:t>
                                  </w:r>
                                  <w:r>
                                    <w:rPr>
                                      <w:noProof/>
                                      <w:lang w:val="en-US"/>
                                    </w:rPr>
                                    <w:drawing>
                                      <wp:inline distT="0" distB="0" distL="0" distR="0" wp14:anchorId="7AA13930" wp14:editId="161BD81B">
                                        <wp:extent cx="38100" cy="38100"/>
                                        <wp:effectExtent l="0" t="0" r="0" b="0"/>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0"/>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r>
                                    <w:rPr>
                                      <w:noProof/>
                                      <w:lang w:val="en-US"/>
                                    </w:rPr>
                                    <w:drawing>
                                      <wp:inline distT="0" distB="0" distL="0" distR="0" wp14:anchorId="453E4C6A" wp14:editId="020658BA">
                                        <wp:extent cx="38100" cy="38100"/>
                                        <wp:effectExtent l="0" t="0" r="0" b="0"/>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1"/>
                                                <pic:cNvPicPr>
                                                  <a:picLocks noChangeAspect="1" noChangeArrowheads="1"/>
                                                </pic:cNvPicPr>
                                              </pic:nvPicPr>
                                              <pic:blipFill>
                                                <a:blip r:embed="rId3641">
                                                  <a:extLst>
                                                    <a:ext uri="{28A0092B-C50C-407E-A947-70E740481C1C}">
                                                      <a14:useLocalDpi xmlns:a14="http://schemas.microsoft.com/office/drawing/2010/main" val="0"/>
                                                    </a:ext>
                                                  </a:extLst>
                                                </a:blip>
                                                <a:srcRect/>
                                                <a:stretch>
                                                  <a:fillRect/>
                                                </a:stretch>
                                              </pic:blipFill>
                                              <pic:spPr bwMode="auto">
                                                <a:xfrm>
                                                  <a:off x="0" y="0"/>
                                                  <a:ext cx="38100" cy="38100"/>
                                                </a:xfrm>
                                                <a:prstGeom prst="rect">
                                                  <a:avLst/>
                                                </a:prstGeom>
                                                <a:noFill/>
                                                <a:ln>
                                                  <a:noFill/>
                                                </a:ln>
                                              </pic:spPr>
                                            </pic:pic>
                                          </a:graphicData>
                                        </a:graphic>
                                      </wp:inline>
                                    </w:drawing>
                                  </w:r>
                                </w:p>
                              </w:txbxContent>
                            </v:textbox>
                          </v:shape>
                        </v:group>
                        <v:line id="Line 587" o:spid="_x0000_s1329" style="position:absolute;visibility:visible;mso-wrap-style:square" from="4140,4860" to="72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RO8UAAADdAAAADwAAAGRycy9kb3ducmV2LnhtbERPTWvCQBC9C/6HZYTedNNWQ0ldRVoK&#10;2oOoLbTHMTtNotnZsLsm6b93hUJv83ifM1/2phYtOV9ZVnA/SUAQ51ZXXCj4/HgbP4HwAVljbZkU&#10;/JKH5WI4mGOmbcd7ag+hEDGEfYYKyhCaTEqfl2TQT2xDHLkf6wyGCF0htcMuhptaPiRJKg1WHBtK&#10;bOilpPx8uBgF28dd2q427+v+a5Me89f98fvUOaXuRv3qGUSgPvyL/9xrHeen0xncvoknyMU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RO8UAAADdAAAADwAAAAAAAAAA&#10;AAAAAAChAgAAZHJzL2Rvd25yZXYueG1sUEsFBgAAAAAEAAQA+QAAAJMDAAAAAA==&#10;"/>
                        <v:line id="Line 588" o:spid="_x0000_s1330" style="position:absolute;flip:x;visibility:visible;mso-wrap-style:square" from="4500,3420" to="522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G/s8UAAADdAAAADwAAAGRycy9kb3ducmV2LnhtbERPTWsCMRC9F/wPYQQvRbMVWexqFCkU&#10;evBSLSu9jZtxs+xmsk1S3f77piD0No/3OevtYDtxJR8axwqeZhkI4srphmsFH8fX6RJEiMgaO8ek&#10;4IcCbDejhzUW2t34na6HWIsUwqFABSbGvpAyVIYshpnriRN3cd5iTNDXUnu8pXDbyXmW5dJiw6nB&#10;YE8vhqr28G0VyOX+8cvvzou2bE+nZ1NWZf+5V2oyHnYrEJGG+C++u990mp8vcvj7Jp0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8G/s8UAAADdAAAADwAAAAAAAAAA&#10;AAAAAAChAgAAZHJzL2Rvd25yZXYueG1sUEsFBgAAAAAEAAQA+QAAAJMDAAAAAA==&#10;"/>
                        <v:line id="Line 589" o:spid="_x0000_s1331" style="position:absolute;visibility:visible;mso-wrap-style:square" from="4140,4860" to="450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Zq18UAAADdAAAADwAAAGRycy9kb3ducmV2LnhtbERPTWvCQBC9C/6HZYTedNNW0pK6irQU&#10;tAdRW2iPY3aaRLOzYXdN0n/vCkJv83ifM1v0phYtOV9ZVnA/SUAQ51ZXXCj4+nwfP4PwAVljbZkU&#10;/JGHxXw4mGGmbcc7avehEDGEfYYKyhCaTEqfl2TQT2xDHLlf6wyGCF0htcMuhptaPiRJKg1WHBtK&#10;bOi1pPy0PxsFm8dt2i7XH6v+e50e8rfd4efYOaXuRv3yBUSgPvyLb+6VjvPT6R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GZq18UAAADdAAAADwAAAAAAAAAA&#10;AAAAAAChAgAAZHJzL2Rvd25yZXYueG1sUEsFBgAAAAAEAAQA+QAAAJMDAAAAAA==&#10;"/>
                        <v:line id="Line 590" o:spid="_x0000_s1332" style="position:absolute;visibility:visible;mso-wrap-style:square" from="6840,3960" to="7200,4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fn+pcgAAADdAAAADwAAAGRycy9kb3ducmV2LnhtbESPQUvDQBCF70L/wzIFb3ZTlSBpt6Uo&#10;QutBbBXscZodk9jsbNhdk/jvnYPQ2wzvzXvfLNeja1VPITaeDcxnGSji0tuGKwMf7883D6BiQrbY&#10;eiYDvxRhvZpcLbGwfuA99YdUKQnhWKCBOqWu0DqWNTmMM98Ri/blg8Mka6i0DThIuGv1bZbl2mHD&#10;0lBjR481lefDjzPweveW95vdy3b83OWn8ml/On4PwZjr6bhZgEo0pov5/3prBT+/F1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fn+pcgAAADdAAAADwAAAAAA&#10;AAAAAAAAAAChAgAAZHJzL2Rvd25yZXYueG1sUEsFBgAAAAAEAAQA+QAAAJYDAAAAAA==&#10;"/>
                        <v:line id="Line 591" o:spid="_x0000_s1333" style="position:absolute;visibility:visible;mso-wrap-style:square" from="5220,3420" to="684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VbPsUAAADdAAAADwAAAGRycy9kb3ducmV2LnhtbERPTWvCQBC9C/6HZYTedNNWQpu6irQU&#10;tAdRW2iPY3aaRLOzYXdN0n/vCkJv83ifM1v0phYtOV9ZVnA/SUAQ51ZXXCj4+nwfP4HwAVljbZkU&#10;/JGHxXw4mGGmbcc7avehEDGEfYYKyhCaTEqfl2TQT2xDHLlf6wyGCF0htcMuhptaPiRJKg1WHBtK&#10;bOi1pPy0PxsFm8dt2i7XH6v+e50e8rfd4efYOaXuRv3yBUSgPvyLb+6VjvPT6TN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rVbPsUAAADdAAAADwAAAAAAAAAA&#10;AAAAAAChAgAAZHJzL2Rvd25yZXYueG1sUEsFBgAAAAAEAAQA+QAAAJMDAAAAAA==&#10;"/>
                      </v:group>
                      <v:shape id="Text Box 592" o:spid="_x0000_s1334" type="#_x0000_t202" style="position:absolute;left:5760;top:468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38lMQA&#10;AADdAAAADwAAAGRycy9kb3ducmV2LnhtbESPQWvCQBCF74L/YZlCL6KbBhSJriKi2KvWi7chOyah&#10;2dkkuzWxv75zEHqb4b1575v1dnC1elAXKs8GPmYJKOLc24oLA9ev43QJKkRki7VnMvCkANvNeLTG&#10;zPqez/S4xEJJCIcMDZQxNpnWIS/JYZj5hli0u+8cRlm7QtsOewl3tU6TZKEdViwNJTa0Lyn/vvw4&#10;A74/PJ2nNkknt1932u/a8z1tjXl/G3YrUJGG+G9+XX9awV/MhV++kRH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d/JTEAAAA3QAAAA8AAAAAAAAAAAAAAAAAmAIAAGRycy9k&#10;b3ducmV2LnhtbFBLBQYAAAAABAAEAPUAAACJAwAAAAA=&#10;" strokecolor="white">
                        <v:textbox>
                          <w:txbxContent>
                            <w:p w:rsidR="00EE213F" w:rsidRDefault="00EE213F" w:rsidP="00EE213F">
                              <w:r>
                                <w:t>O</w:t>
                              </w:r>
                            </w:p>
                          </w:txbxContent>
                        </v:textbox>
                      </v:shape>
                    </v:group>
                  </w:pict>
                </mc:Fallback>
              </mc:AlternateContent>
            </w:r>
            <w:r w:rsidRPr="00EE213F">
              <w:rPr>
                <w:sz w:val="28"/>
                <w:szCs w:val="28"/>
              </w:rPr>
              <w:t xml:space="preserve">Theo đầu bài ta có hpt: </w:t>
            </w:r>
            <w:r w:rsidRPr="00EE213F">
              <w:rPr>
                <w:position w:val="-30"/>
                <w:sz w:val="28"/>
                <w:szCs w:val="28"/>
              </w:rPr>
              <w:object w:dxaOrig="1880" w:dyaOrig="720">
                <v:shape id="_x0000_i3521" type="#_x0000_t75" style="width:93.75pt;height:36pt">
                  <v:imagedata r:id="rId3642" o:title=""/>
                </v:shape>
              </w:object>
            </w:r>
          </w:p>
          <w:p w:rsidR="00EE213F" w:rsidRPr="00EE213F" w:rsidRDefault="00EE213F" w:rsidP="00EE213F">
            <w:pPr>
              <w:rPr>
                <w:sz w:val="28"/>
                <w:szCs w:val="28"/>
              </w:rPr>
            </w:pPr>
            <w:r w:rsidRPr="00EE213F">
              <w:rPr>
                <w:sz w:val="28"/>
                <w:szCs w:val="28"/>
              </w:rPr>
              <w:t>Giải hệ trên ta được : (x; y ) = (5;5)</w:t>
            </w:r>
          </w:p>
          <w:p w:rsidR="00EE213F" w:rsidRPr="00EE213F" w:rsidRDefault="00EE213F" w:rsidP="00EE213F">
            <w:pPr>
              <w:rPr>
                <w:sz w:val="28"/>
                <w:szCs w:val="28"/>
              </w:rPr>
            </w:pPr>
            <w:r w:rsidRPr="00EE213F">
              <w:rPr>
                <w:sz w:val="28"/>
                <w:szCs w:val="28"/>
              </w:rPr>
              <w:t>Trả lời : số giấy vụn tổ 1 được bí thư chi đoàn giao là 5 kg</w:t>
            </w:r>
          </w:p>
          <w:p w:rsidR="00EE213F" w:rsidRPr="00EE213F" w:rsidRDefault="00EE213F" w:rsidP="00EE213F">
            <w:pPr>
              <w:rPr>
                <w:sz w:val="28"/>
                <w:szCs w:val="28"/>
              </w:rPr>
            </w:pPr>
            <w:r w:rsidRPr="00EE213F">
              <w:rPr>
                <w:sz w:val="28"/>
                <w:szCs w:val="28"/>
              </w:rPr>
              <w:t xml:space="preserve">              Số giấy vụn tổ 2 được bí thư chi đoàn giao là 5 kg</w:t>
            </w:r>
          </w:p>
          <w:p w:rsidR="00EE213F" w:rsidRPr="00EE213F" w:rsidRDefault="00EE213F" w:rsidP="00EE213F">
            <w:pPr>
              <w:jc w:val="both"/>
              <w:rPr>
                <w:b/>
                <w:sz w:val="28"/>
                <w:szCs w:val="28"/>
                <w:u w:val="single"/>
              </w:rPr>
            </w:pPr>
            <w:r w:rsidRPr="00EE213F">
              <w:rPr>
                <w:b/>
                <w:sz w:val="28"/>
                <w:szCs w:val="28"/>
                <w:u w:val="single"/>
              </w:rPr>
              <w:t>Câu IV (3,5 điểm).</w:t>
            </w:r>
          </w:p>
          <w:p w:rsidR="00EE213F" w:rsidRPr="00EE213F" w:rsidRDefault="00EE213F" w:rsidP="00EE213F">
            <w:pPr>
              <w:rPr>
                <w:sz w:val="28"/>
                <w:szCs w:val="28"/>
              </w:rPr>
            </w:pPr>
            <w:r w:rsidRPr="00EE213F">
              <w:rPr>
                <w:sz w:val="28"/>
                <w:szCs w:val="28"/>
              </w:rPr>
              <w:t xml:space="preserve">1. </w:t>
            </w:r>
            <w:r w:rsidRPr="00EE213F">
              <w:rPr>
                <w:position w:val="-4"/>
                <w:sz w:val="28"/>
                <w:szCs w:val="28"/>
              </w:rPr>
              <w:object w:dxaOrig="220" w:dyaOrig="260">
                <v:shape id="_x0000_i3522" type="#_x0000_t75" style="width:11.25pt;height:12.75pt">
                  <v:imagedata r:id="rId3643" o:title=""/>
                </v:shape>
              </w:object>
            </w:r>
            <w:r w:rsidRPr="00EE213F">
              <w:rPr>
                <w:sz w:val="28"/>
                <w:szCs w:val="28"/>
              </w:rPr>
              <w:t xml:space="preserve">ABD và </w:t>
            </w:r>
            <w:r w:rsidRPr="00EE213F">
              <w:rPr>
                <w:position w:val="-4"/>
                <w:sz w:val="28"/>
                <w:szCs w:val="28"/>
              </w:rPr>
              <w:object w:dxaOrig="220" w:dyaOrig="260">
                <v:shape id="_x0000_i3523" type="#_x0000_t75" style="width:11.25pt;height:12.75pt">
                  <v:imagedata r:id="rId3643" o:title=""/>
                </v:shape>
              </w:object>
            </w:r>
            <w:r w:rsidRPr="00EE213F">
              <w:rPr>
                <w:sz w:val="28"/>
                <w:szCs w:val="28"/>
              </w:rPr>
              <w:t>BFD</w:t>
            </w:r>
          </w:p>
          <w:p w:rsidR="00EE213F" w:rsidRPr="00EE213F" w:rsidRDefault="00EE213F" w:rsidP="00EE213F">
            <w:pPr>
              <w:rPr>
                <w:sz w:val="28"/>
                <w:szCs w:val="28"/>
                <w:vertAlign w:val="superscript"/>
              </w:rPr>
            </w:pPr>
            <w:r w:rsidRPr="00EE213F">
              <w:rPr>
                <w:sz w:val="28"/>
                <w:szCs w:val="28"/>
              </w:rPr>
              <w:t xml:space="preserve">có : </w:t>
            </w:r>
            <w:r w:rsidRPr="00EE213F">
              <w:rPr>
                <w:position w:val="-4"/>
                <w:sz w:val="28"/>
                <w:szCs w:val="28"/>
              </w:rPr>
              <w:object w:dxaOrig="260" w:dyaOrig="240">
                <v:shape id="_x0000_i3524" type="#_x0000_t75" style="width:12.75pt;height:12pt">
                  <v:imagedata r:id="rId3644" o:title=""/>
                </v:shape>
              </w:object>
            </w:r>
            <w:r w:rsidRPr="00EE213F">
              <w:rPr>
                <w:sz w:val="28"/>
                <w:szCs w:val="28"/>
              </w:rPr>
              <w:t xml:space="preserve">ADB= </w:t>
            </w:r>
            <w:r w:rsidRPr="00EE213F">
              <w:rPr>
                <w:position w:val="-4"/>
                <w:sz w:val="28"/>
                <w:szCs w:val="28"/>
              </w:rPr>
              <w:object w:dxaOrig="260" w:dyaOrig="240">
                <v:shape id="_x0000_i3525" type="#_x0000_t75" style="width:12.75pt;height:12pt">
                  <v:imagedata r:id="rId3644" o:title=""/>
                </v:shape>
              </w:object>
            </w:r>
            <w:r w:rsidRPr="00EE213F">
              <w:rPr>
                <w:sz w:val="28"/>
                <w:szCs w:val="28"/>
              </w:rPr>
              <w:t>BDF = 90</w:t>
            </w:r>
            <w:r w:rsidRPr="00EE213F">
              <w:rPr>
                <w:sz w:val="28"/>
                <w:szCs w:val="28"/>
                <w:vertAlign w:val="superscript"/>
              </w:rPr>
              <w:t>0</w:t>
            </w:r>
          </w:p>
          <w:p w:rsidR="00EE213F" w:rsidRPr="00EE213F" w:rsidRDefault="00EE213F" w:rsidP="00EE213F">
            <w:pPr>
              <w:rPr>
                <w:sz w:val="28"/>
                <w:szCs w:val="28"/>
              </w:rPr>
            </w:pPr>
            <w:r w:rsidRPr="00EE213F">
              <w:rPr>
                <w:sz w:val="28"/>
                <w:szCs w:val="28"/>
                <w:vertAlign w:val="superscript"/>
              </w:rPr>
              <w:t xml:space="preserve">  </w:t>
            </w:r>
            <w:r w:rsidRPr="00EE213F">
              <w:rPr>
                <w:position w:val="-4"/>
                <w:sz w:val="28"/>
                <w:szCs w:val="28"/>
              </w:rPr>
              <w:object w:dxaOrig="260" w:dyaOrig="240">
                <v:shape id="_x0000_i3526" type="#_x0000_t75" style="width:12.75pt;height:12pt">
                  <v:imagedata r:id="rId3644" o:title=""/>
                </v:shape>
              </w:object>
            </w:r>
            <w:r w:rsidRPr="00EE213F">
              <w:rPr>
                <w:sz w:val="28"/>
                <w:szCs w:val="28"/>
              </w:rPr>
              <w:t xml:space="preserve">BAD = </w:t>
            </w:r>
            <w:r w:rsidRPr="00EE213F">
              <w:rPr>
                <w:position w:val="-4"/>
                <w:sz w:val="28"/>
                <w:szCs w:val="28"/>
              </w:rPr>
              <w:object w:dxaOrig="260" w:dyaOrig="240">
                <v:shape id="_x0000_i3527" type="#_x0000_t75" style="width:12.75pt;height:12pt">
                  <v:imagedata r:id="rId3644" o:title=""/>
                </v:shape>
              </w:object>
            </w:r>
            <w:r w:rsidRPr="00EE213F">
              <w:rPr>
                <w:sz w:val="28"/>
                <w:szCs w:val="28"/>
              </w:rPr>
              <w:t>DBF ( Cùng chắn cung BD)</w:t>
            </w:r>
          </w:p>
          <w:p w:rsidR="00EE213F" w:rsidRPr="00EE213F" w:rsidRDefault="00EE213F" w:rsidP="00EE213F">
            <w:pPr>
              <w:rPr>
                <w:sz w:val="28"/>
                <w:szCs w:val="28"/>
              </w:rPr>
            </w:pPr>
            <w:r w:rsidRPr="00EE213F">
              <w:rPr>
                <w:noProof/>
                <w:sz w:val="28"/>
                <w:szCs w:val="28"/>
                <w:vertAlign w:val="superscript"/>
                <w:lang w:val="en-US"/>
              </w:rPr>
              <mc:AlternateContent>
                <mc:Choice Requires="wps">
                  <w:drawing>
                    <wp:anchor distT="0" distB="0" distL="114300" distR="114300" simplePos="0" relativeHeight="251875328" behindDoc="0" locked="0" layoutInCell="1" allowOverlap="1" wp14:anchorId="00A78761" wp14:editId="360145FE">
                      <wp:simplePos x="0" y="0"/>
                      <wp:positionH relativeFrom="column">
                        <wp:posOffset>685800</wp:posOffset>
                      </wp:positionH>
                      <wp:positionV relativeFrom="paragraph">
                        <wp:posOffset>59055</wp:posOffset>
                      </wp:positionV>
                      <wp:extent cx="255905" cy="73025"/>
                      <wp:effectExtent l="9525" t="10795" r="10795" b="11430"/>
                      <wp:wrapNone/>
                      <wp:docPr id="1626" name="Freeform 16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5905" cy="73025"/>
                              </a:xfrm>
                              <a:custGeom>
                                <a:avLst/>
                                <a:gdLst>
                                  <a:gd name="T0" fmla="*/ 79 w 464"/>
                                  <a:gd name="T1" fmla="*/ 0 h 165"/>
                                  <a:gd name="T2" fmla="*/ 34 w 464"/>
                                  <a:gd name="T3" fmla="*/ 120 h 165"/>
                                  <a:gd name="T4" fmla="*/ 169 w 464"/>
                                  <a:gd name="T5" fmla="*/ 90 h 165"/>
                                  <a:gd name="T6" fmla="*/ 304 w 464"/>
                                  <a:gd name="T7" fmla="*/ 15 h 165"/>
                                  <a:gd name="T8" fmla="*/ 394 w 464"/>
                                  <a:gd name="T9" fmla="*/ 30 h 165"/>
                                  <a:gd name="T10" fmla="*/ 349 w 464"/>
                                  <a:gd name="T11" fmla="*/ 165 h 165"/>
                                </a:gdLst>
                                <a:ahLst/>
                                <a:cxnLst>
                                  <a:cxn ang="0">
                                    <a:pos x="T0" y="T1"/>
                                  </a:cxn>
                                  <a:cxn ang="0">
                                    <a:pos x="T2" y="T3"/>
                                  </a:cxn>
                                  <a:cxn ang="0">
                                    <a:pos x="T4" y="T5"/>
                                  </a:cxn>
                                  <a:cxn ang="0">
                                    <a:pos x="T6" y="T7"/>
                                  </a:cxn>
                                  <a:cxn ang="0">
                                    <a:pos x="T8" y="T9"/>
                                  </a:cxn>
                                  <a:cxn ang="0">
                                    <a:pos x="T10" y="T11"/>
                                  </a:cxn>
                                </a:cxnLst>
                                <a:rect l="0" t="0" r="r" b="b"/>
                                <a:pathLst>
                                  <a:path w="464" h="165">
                                    <a:moveTo>
                                      <a:pt x="79" y="0"/>
                                    </a:moveTo>
                                    <a:cubicBezTo>
                                      <a:pt x="0" y="26"/>
                                      <a:pt x="15" y="45"/>
                                      <a:pt x="34" y="120"/>
                                    </a:cubicBezTo>
                                    <a:cubicBezTo>
                                      <a:pt x="58" y="116"/>
                                      <a:pt x="137" y="108"/>
                                      <a:pt x="169" y="90"/>
                                    </a:cubicBezTo>
                                    <a:cubicBezTo>
                                      <a:pt x="324" y="4"/>
                                      <a:pt x="202" y="49"/>
                                      <a:pt x="304" y="15"/>
                                    </a:cubicBezTo>
                                    <a:cubicBezTo>
                                      <a:pt x="334" y="20"/>
                                      <a:pt x="367" y="16"/>
                                      <a:pt x="394" y="30"/>
                                    </a:cubicBezTo>
                                    <a:cubicBezTo>
                                      <a:pt x="464" y="65"/>
                                      <a:pt x="410" y="165"/>
                                      <a:pt x="349" y="16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626" o:spid="_x0000_s1026" style="position:absolute;margin-left:54pt;margin-top:4.65pt;width:20.15pt;height:5.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64,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" path="m79,c,26,15,45,34,120,58,116,137,108,169,90,324,4,202,49,304,15v30,5,63,1,90,15c464,65,410,165,349,165e" filled="f">
                      <v:path arrowok="t" o:connecttype="custom" o:connectlocs="43570,0;18752,53109;93207,39832;167662,6639;217299,13277;192480,73025" o:connectangles="0,0,0,0,0,0"/>
                    </v:shape>
                  </w:pict>
                </mc:Fallback>
              </mc:AlternateContent>
            </w:r>
            <w:r w:rsidRPr="00EE213F">
              <w:rPr>
                <w:sz w:val="28"/>
                <w:szCs w:val="28"/>
                <w:vertAlign w:val="superscript"/>
              </w:rPr>
              <w:t xml:space="preserve">=&gt; </w:t>
            </w:r>
            <w:r w:rsidRPr="00EE213F">
              <w:rPr>
                <w:position w:val="-4"/>
                <w:sz w:val="28"/>
                <w:szCs w:val="28"/>
              </w:rPr>
              <w:object w:dxaOrig="220" w:dyaOrig="260">
                <v:shape id="_x0000_i3528" type="#_x0000_t75" style="width:11.25pt;height:12.75pt">
                  <v:imagedata r:id="rId3643" o:title=""/>
                </v:shape>
              </w:object>
            </w:r>
            <w:r w:rsidRPr="00EE213F">
              <w:rPr>
                <w:sz w:val="28"/>
                <w:szCs w:val="28"/>
              </w:rPr>
              <w:t xml:space="preserve">ABD           </w:t>
            </w:r>
            <w:r w:rsidRPr="00EE213F">
              <w:rPr>
                <w:position w:val="-4"/>
                <w:sz w:val="28"/>
                <w:szCs w:val="28"/>
              </w:rPr>
              <w:object w:dxaOrig="220" w:dyaOrig="260">
                <v:shape id="_x0000_i3529" type="#_x0000_t75" style="width:11.25pt;height:12.75pt">
                  <v:imagedata r:id="rId3643" o:title=""/>
                </v:shape>
              </w:object>
            </w:r>
            <w:r w:rsidRPr="00EE213F">
              <w:rPr>
                <w:sz w:val="28"/>
                <w:szCs w:val="28"/>
              </w:rPr>
              <w:t>BFD</w:t>
            </w:r>
          </w:p>
          <w:p w:rsidR="00EE213F" w:rsidRPr="00EE213F" w:rsidRDefault="00EE213F" w:rsidP="00EE213F">
            <w:pPr>
              <w:rPr>
                <w:sz w:val="28"/>
                <w:szCs w:val="28"/>
              </w:rPr>
            </w:pPr>
            <w:r w:rsidRPr="00EE213F">
              <w:rPr>
                <w:sz w:val="28"/>
                <w:szCs w:val="28"/>
              </w:rPr>
              <w:t xml:space="preserve">2. Có : </w:t>
            </w:r>
            <w:r w:rsidRPr="00EE213F">
              <w:rPr>
                <w:position w:val="-4"/>
                <w:sz w:val="28"/>
                <w:szCs w:val="28"/>
              </w:rPr>
              <w:object w:dxaOrig="260" w:dyaOrig="240">
                <v:shape id="_x0000_i3530" type="#_x0000_t75" style="width:12.75pt;height:12pt">
                  <v:imagedata r:id="rId3644" o:title=""/>
                </v:shape>
              </w:object>
            </w:r>
            <w:r w:rsidRPr="00EE213F">
              <w:rPr>
                <w:sz w:val="28"/>
                <w:szCs w:val="28"/>
              </w:rPr>
              <w:t>E = (SdAB- SdBC): 2 ( Góc ngoài đường tròn)</w:t>
            </w:r>
          </w:p>
          <w:p w:rsidR="00EE213F" w:rsidRPr="00EE213F" w:rsidRDefault="00EE213F" w:rsidP="00EE213F">
            <w:pPr>
              <w:rPr>
                <w:sz w:val="28"/>
                <w:szCs w:val="28"/>
              </w:rPr>
            </w:pPr>
            <w:r w:rsidRPr="00EE213F">
              <w:rPr>
                <w:sz w:val="28"/>
                <w:szCs w:val="28"/>
              </w:rPr>
              <w:t xml:space="preserve">                   = SdAC: 2</w:t>
            </w:r>
          </w:p>
          <w:p w:rsidR="00EE213F" w:rsidRPr="00EE213F" w:rsidRDefault="00EE213F" w:rsidP="00EE213F">
            <w:pPr>
              <w:rPr>
                <w:sz w:val="28"/>
                <w:szCs w:val="28"/>
              </w:rPr>
            </w:pPr>
            <w:r w:rsidRPr="00EE213F">
              <w:rPr>
                <w:sz w:val="28"/>
                <w:szCs w:val="28"/>
              </w:rPr>
              <w:t xml:space="preserve">                   = </w:t>
            </w:r>
            <w:r w:rsidRPr="00EE213F">
              <w:rPr>
                <w:position w:val="-4"/>
                <w:sz w:val="28"/>
                <w:szCs w:val="28"/>
              </w:rPr>
              <w:object w:dxaOrig="260" w:dyaOrig="240">
                <v:shape id="_x0000_i3531" type="#_x0000_t75" style="width:12.75pt;height:12pt">
                  <v:imagedata r:id="rId3644" o:title=""/>
                </v:shape>
              </w:object>
            </w:r>
            <w:r w:rsidRPr="00EE213F">
              <w:rPr>
                <w:sz w:val="28"/>
                <w:szCs w:val="28"/>
              </w:rPr>
              <w:t>CDA</w:t>
            </w:r>
          </w:p>
          <w:p w:rsidR="00EE213F" w:rsidRPr="00EE213F" w:rsidRDefault="00EE213F" w:rsidP="00EE213F">
            <w:pPr>
              <w:rPr>
                <w:sz w:val="28"/>
                <w:szCs w:val="28"/>
              </w:rPr>
            </w:pPr>
            <w:r w:rsidRPr="00EE213F">
              <w:rPr>
                <w:sz w:val="28"/>
                <w:szCs w:val="28"/>
              </w:rPr>
              <w:t>=&gt; Tứ giác CDFE nội tiếp</w:t>
            </w:r>
          </w:p>
          <w:p w:rsidR="00EE213F" w:rsidRPr="00EE213F" w:rsidRDefault="00EE213F" w:rsidP="00EE213F">
            <w:pPr>
              <w:rPr>
                <w:sz w:val="28"/>
                <w:szCs w:val="28"/>
              </w:rPr>
            </w:pPr>
          </w:p>
          <w:p w:rsidR="00EE213F" w:rsidRPr="00EE213F" w:rsidRDefault="00EE213F" w:rsidP="00EE213F">
            <w:pPr>
              <w:rPr>
                <w:sz w:val="28"/>
                <w:szCs w:val="28"/>
              </w:rPr>
            </w:pPr>
          </w:p>
          <w:p w:rsidR="00EE213F" w:rsidRPr="00EE213F" w:rsidRDefault="00EE213F" w:rsidP="00EE213F">
            <w:pPr>
              <w:rPr>
                <w:sz w:val="28"/>
                <w:szCs w:val="28"/>
              </w:rPr>
            </w:pPr>
          </w:p>
          <w:p w:rsidR="00EE213F" w:rsidRPr="00EE213F" w:rsidRDefault="00EE213F" w:rsidP="00EE213F">
            <w:pPr>
              <w:rPr>
                <w:sz w:val="28"/>
                <w:szCs w:val="28"/>
              </w:rPr>
            </w:pPr>
          </w:p>
          <w:p w:rsidR="00EE213F" w:rsidRPr="00EE213F" w:rsidRDefault="00EE213F" w:rsidP="00EE213F">
            <w:pPr>
              <w:rPr>
                <w:sz w:val="28"/>
                <w:szCs w:val="28"/>
              </w:rPr>
            </w:pPr>
            <w:r w:rsidRPr="00EE213F">
              <w:rPr>
                <w:sz w:val="28"/>
                <w:szCs w:val="28"/>
              </w:rPr>
              <w:t>3. Dễ dàng chứng minh được tứ giác ADBD</w:t>
            </w:r>
            <w:r w:rsidRPr="00EE213F">
              <w:rPr>
                <w:sz w:val="28"/>
                <w:szCs w:val="28"/>
                <w:vertAlign w:val="subscript"/>
              </w:rPr>
              <w:t xml:space="preserve">1 </w:t>
            </w:r>
            <w:r w:rsidRPr="00EE213F">
              <w:rPr>
                <w:sz w:val="28"/>
                <w:szCs w:val="28"/>
              </w:rPr>
              <w:t>là hình chữ nhật</w:t>
            </w:r>
          </w:p>
          <w:p w:rsidR="00EE213F" w:rsidRPr="00EE213F" w:rsidRDefault="00EE213F" w:rsidP="00EE213F">
            <w:pPr>
              <w:rPr>
                <w:sz w:val="28"/>
                <w:szCs w:val="28"/>
              </w:rPr>
            </w:pPr>
            <w:r w:rsidRPr="00EE213F">
              <w:rPr>
                <w:sz w:val="28"/>
                <w:szCs w:val="28"/>
              </w:rPr>
              <w:t xml:space="preserve">Có : </w:t>
            </w:r>
            <w:r w:rsidRPr="00EE213F">
              <w:rPr>
                <w:position w:val="-4"/>
                <w:sz w:val="28"/>
                <w:szCs w:val="28"/>
              </w:rPr>
              <w:object w:dxaOrig="260" w:dyaOrig="240">
                <v:shape id="_x0000_i3532" type="#_x0000_t75" style="width:12.75pt;height:12pt">
                  <v:imagedata r:id="rId3644" o:title=""/>
                </v:shape>
              </w:object>
            </w:r>
            <w:r w:rsidRPr="00EE213F">
              <w:rPr>
                <w:sz w:val="28"/>
                <w:szCs w:val="28"/>
              </w:rPr>
              <w:t xml:space="preserve">AMC = </w:t>
            </w:r>
            <w:r w:rsidRPr="00EE213F">
              <w:rPr>
                <w:position w:val="-4"/>
                <w:sz w:val="28"/>
                <w:szCs w:val="28"/>
              </w:rPr>
              <w:object w:dxaOrig="260" w:dyaOrig="240">
                <v:shape id="_x0000_i3533" type="#_x0000_t75" style="width:12.75pt;height:12pt">
                  <v:imagedata r:id="rId3644" o:title=""/>
                </v:shape>
              </w:object>
            </w:r>
            <w:r w:rsidRPr="00EE213F">
              <w:rPr>
                <w:sz w:val="28"/>
                <w:szCs w:val="28"/>
              </w:rPr>
              <w:t>AD</w:t>
            </w:r>
            <w:r w:rsidRPr="00EE213F">
              <w:rPr>
                <w:sz w:val="28"/>
                <w:szCs w:val="28"/>
                <w:vertAlign w:val="subscript"/>
              </w:rPr>
              <w:t>1</w:t>
            </w:r>
            <w:r w:rsidRPr="00EE213F">
              <w:rPr>
                <w:sz w:val="28"/>
                <w:szCs w:val="28"/>
              </w:rPr>
              <w:t xml:space="preserve">M + </w:t>
            </w:r>
            <w:r w:rsidRPr="00EE213F">
              <w:rPr>
                <w:position w:val="-4"/>
                <w:sz w:val="28"/>
                <w:szCs w:val="28"/>
              </w:rPr>
              <w:object w:dxaOrig="260" w:dyaOrig="240">
                <v:shape id="_x0000_i3534" type="#_x0000_t75" style="width:12.75pt;height:12pt">
                  <v:imagedata r:id="rId3644" o:title=""/>
                </v:shape>
              </w:object>
            </w:r>
            <w:r w:rsidRPr="00EE213F">
              <w:rPr>
                <w:sz w:val="28"/>
                <w:szCs w:val="28"/>
              </w:rPr>
              <w:t>MAD</w:t>
            </w:r>
            <w:r w:rsidRPr="00EE213F">
              <w:rPr>
                <w:sz w:val="28"/>
                <w:szCs w:val="28"/>
                <w:vertAlign w:val="subscript"/>
              </w:rPr>
              <w:t>1</w:t>
            </w:r>
            <w:r w:rsidRPr="00EE213F">
              <w:rPr>
                <w:sz w:val="28"/>
                <w:szCs w:val="28"/>
              </w:rPr>
              <w:t xml:space="preserve"> ( Góc ngoài tam giác AD</w:t>
            </w:r>
            <w:r w:rsidRPr="00EE213F">
              <w:rPr>
                <w:sz w:val="28"/>
                <w:szCs w:val="28"/>
                <w:vertAlign w:val="subscript"/>
              </w:rPr>
              <w:t>1</w:t>
            </w:r>
            <w:r w:rsidRPr="00EE213F">
              <w:rPr>
                <w:sz w:val="28"/>
                <w:szCs w:val="28"/>
              </w:rPr>
              <w:t>M)</w:t>
            </w:r>
          </w:p>
          <w:p w:rsidR="00EE213F" w:rsidRPr="00EE213F" w:rsidRDefault="00EE213F" w:rsidP="00EE213F">
            <w:pPr>
              <w:rPr>
                <w:sz w:val="28"/>
                <w:szCs w:val="28"/>
              </w:rPr>
            </w:pPr>
            <w:r w:rsidRPr="00EE213F">
              <w:rPr>
                <w:sz w:val="28"/>
                <w:szCs w:val="28"/>
              </w:rPr>
              <w:t xml:space="preserve">                       = (SdAC: 2) + 90</w:t>
            </w:r>
            <w:r w:rsidRPr="00EE213F">
              <w:rPr>
                <w:sz w:val="28"/>
                <w:szCs w:val="28"/>
                <w:vertAlign w:val="superscript"/>
              </w:rPr>
              <w:t>0</w:t>
            </w:r>
          </w:p>
          <w:p w:rsidR="00EE213F" w:rsidRPr="00EE213F" w:rsidRDefault="00EE213F" w:rsidP="00EE213F">
            <w:pPr>
              <w:rPr>
                <w:sz w:val="28"/>
                <w:szCs w:val="28"/>
              </w:rPr>
            </w:pPr>
            <w:r w:rsidRPr="00EE213F">
              <w:rPr>
                <w:sz w:val="28"/>
                <w:szCs w:val="28"/>
              </w:rPr>
              <w:t xml:space="preserve">Mà AC cố định nên cung AC cố định=&gt; </w:t>
            </w:r>
            <w:r w:rsidRPr="00EE213F">
              <w:rPr>
                <w:position w:val="-4"/>
                <w:sz w:val="28"/>
                <w:szCs w:val="28"/>
              </w:rPr>
              <w:object w:dxaOrig="260" w:dyaOrig="240">
                <v:shape id="_x0000_i3535" type="#_x0000_t75" style="width:12.75pt;height:12pt">
                  <v:imagedata r:id="rId3644" o:title=""/>
                </v:shape>
              </w:object>
            </w:r>
            <w:r w:rsidRPr="00EE213F">
              <w:rPr>
                <w:sz w:val="28"/>
                <w:szCs w:val="28"/>
              </w:rPr>
              <w:t>AMC luôn không đổi khi D chạy  trên cung nhỏ BC</w:t>
            </w:r>
          </w:p>
          <w:p w:rsidR="00EE213F" w:rsidRPr="00EE213F" w:rsidRDefault="00EE213F" w:rsidP="00EE213F">
            <w:pPr>
              <w:jc w:val="both"/>
              <w:rPr>
                <w:b/>
                <w:sz w:val="28"/>
                <w:szCs w:val="28"/>
                <w:u w:val="single"/>
              </w:rPr>
            </w:pPr>
            <w:r w:rsidRPr="00EE213F">
              <w:rPr>
                <w:b/>
                <w:sz w:val="28"/>
                <w:szCs w:val="28"/>
                <w:u w:val="single"/>
              </w:rPr>
              <w:t>Câu V (1 điểm).</w:t>
            </w:r>
          </w:p>
          <w:p w:rsidR="00EE213F" w:rsidRPr="00EE213F" w:rsidRDefault="00EE213F" w:rsidP="00EE213F">
            <w:pPr>
              <w:jc w:val="both"/>
              <w:rPr>
                <w:sz w:val="28"/>
                <w:szCs w:val="28"/>
              </w:rPr>
            </w:pPr>
          </w:p>
          <w:p w:rsidR="00EE213F" w:rsidRPr="00EE213F" w:rsidRDefault="00EE213F" w:rsidP="00EE213F">
            <w:pPr>
              <w:jc w:val="both"/>
              <w:rPr>
                <w:sz w:val="28"/>
                <w:szCs w:val="28"/>
              </w:rPr>
            </w:pPr>
            <w:r w:rsidRPr="00EE213F">
              <w:rPr>
                <w:sz w:val="28"/>
                <w:szCs w:val="28"/>
              </w:rPr>
              <w:t xml:space="preserve">Q = </w:t>
            </w:r>
            <w:r w:rsidRPr="00EE213F">
              <w:rPr>
                <w:position w:val="-6"/>
                <w:sz w:val="28"/>
                <w:szCs w:val="28"/>
              </w:rPr>
              <w:object w:dxaOrig="2140" w:dyaOrig="320">
                <v:shape id="_x0000_i3536" type="#_x0000_t75" style="width:107.25pt;height:15.75pt">
                  <v:imagedata r:id="rId3645" o:title=""/>
                </v:shape>
              </w:object>
            </w:r>
          </w:p>
          <w:p w:rsidR="00EE213F" w:rsidRPr="00EE213F" w:rsidRDefault="00EE213F" w:rsidP="00EE213F">
            <w:pPr>
              <w:jc w:val="both"/>
              <w:rPr>
                <w:sz w:val="28"/>
                <w:szCs w:val="28"/>
              </w:rPr>
            </w:pPr>
            <w:r w:rsidRPr="00EE213F">
              <w:rPr>
                <w:sz w:val="28"/>
                <w:szCs w:val="28"/>
              </w:rPr>
              <w:t xml:space="preserve">    = </w:t>
            </w:r>
            <w:r w:rsidRPr="00EE213F">
              <w:rPr>
                <w:position w:val="-10"/>
                <w:sz w:val="28"/>
                <w:szCs w:val="28"/>
              </w:rPr>
              <w:object w:dxaOrig="3320" w:dyaOrig="360">
                <v:shape id="_x0000_i3537" type="#_x0000_t75" style="width:165.75pt;height:18pt">
                  <v:imagedata r:id="rId3646" o:title=""/>
                </v:shape>
              </w:object>
            </w:r>
          </w:p>
          <w:p w:rsidR="00EE213F" w:rsidRPr="00EE213F" w:rsidRDefault="00EE213F" w:rsidP="00EE213F">
            <w:pPr>
              <w:rPr>
                <w:sz w:val="28"/>
                <w:szCs w:val="28"/>
              </w:rPr>
            </w:pPr>
            <w:r w:rsidRPr="00EE213F">
              <w:rPr>
                <w:sz w:val="28"/>
                <w:szCs w:val="28"/>
              </w:rPr>
              <w:t xml:space="preserve">    = </w:t>
            </w:r>
            <w:r w:rsidRPr="00EE213F">
              <w:rPr>
                <w:position w:val="-10"/>
                <w:sz w:val="28"/>
                <w:szCs w:val="28"/>
              </w:rPr>
              <w:object w:dxaOrig="1840" w:dyaOrig="360">
                <v:shape id="_x0000_i3538" type="#_x0000_t75" style="width:92.25pt;height:18pt">
                  <v:imagedata r:id="rId3647" o:title=""/>
                </v:shape>
              </w:object>
            </w:r>
          </w:p>
          <w:p w:rsidR="00EE213F" w:rsidRDefault="00EE213F" w:rsidP="00EE213F">
            <w:r w:rsidRPr="00EE213F">
              <w:rPr>
                <w:sz w:val="28"/>
                <w:szCs w:val="28"/>
              </w:rPr>
              <w:t xml:space="preserve">    = </w:t>
            </w:r>
            <w:r w:rsidRPr="00EE213F">
              <w:rPr>
                <w:position w:val="-10"/>
                <w:sz w:val="28"/>
                <w:szCs w:val="28"/>
              </w:rPr>
              <w:object w:dxaOrig="1760" w:dyaOrig="360">
                <v:shape id="_x0000_i3539" type="#_x0000_t75" style="width:87.75pt;height:18pt">
                  <v:imagedata r:id="rId3648" o:title=""/>
                </v:shape>
              </w:object>
            </w:r>
            <w:r w:rsidRPr="00EE213F">
              <w:rPr>
                <w:sz w:val="28"/>
                <w:szCs w:val="28"/>
              </w:rPr>
              <w:t xml:space="preserve">= </w:t>
            </w:r>
            <w:r w:rsidRPr="00EE213F">
              <w:rPr>
                <w:position w:val="-24"/>
                <w:sz w:val="28"/>
                <w:szCs w:val="28"/>
              </w:rPr>
              <w:object w:dxaOrig="2220" w:dyaOrig="620">
                <v:shape id="_x0000_i3540" type="#_x0000_t75" style="width:111pt;height:30.75pt">
                  <v:imagedata r:id="rId3649" o:title=""/>
                </v:shape>
              </w:object>
            </w:r>
            <w:r w:rsidRPr="00EE213F">
              <w:rPr>
                <w:sz w:val="28"/>
                <w:szCs w:val="28"/>
              </w:rPr>
              <w:t>=</w:t>
            </w:r>
            <w:r w:rsidRPr="00EE213F">
              <w:rPr>
                <w:position w:val="-28"/>
                <w:sz w:val="28"/>
                <w:szCs w:val="28"/>
              </w:rPr>
              <w:object w:dxaOrig="2760" w:dyaOrig="680">
                <v:shape id="_x0000_i3541" type="#_x0000_t75" style="width:138pt;height:33.75pt">
                  <v:imagedata r:id="rId3650" o:title=""/>
                </v:shape>
              </w:object>
            </w:r>
          </w:p>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EE213F" w:rsidRPr="00EE213F" w:rsidRDefault="00EE213F" w:rsidP="004F1830">
            <w:pPr>
              <w:jc w:val="center"/>
              <w:rPr>
                <w:rFonts w:ascii="Times New Roman" w:eastAsia="Times New Roman" w:hAnsi="Times New Roman" w:cs="Times New Roman"/>
                <w:b/>
                <w:color w:val="FF0000"/>
                <w:sz w:val="28"/>
                <w:szCs w:val="28"/>
                <w:lang w:val="en-US"/>
              </w:rPr>
            </w:pPr>
          </w:p>
          <w:p w:rsidR="004F1830" w:rsidRPr="00EE213F"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1599</w:t>
            </w:r>
          </w:p>
          <w:p w:rsidR="00EE213F" w:rsidRPr="00EE213F" w:rsidRDefault="00EE213F" w:rsidP="00EE213F">
            <w:pPr>
              <w:rPr>
                <w:rFonts w:ascii="Times New Roman" w:hAnsi="Times New Roman" w:cs="Times New Roman"/>
                <w:caps/>
                <w:sz w:val="28"/>
                <w:szCs w:val="28"/>
              </w:rPr>
            </w:pPr>
            <w:r w:rsidRPr="00EE213F">
              <w:rPr>
                <w:rFonts w:ascii="Times New Roman" w:hAnsi="Times New Roman" w:cs="Times New Roman"/>
                <w:b/>
                <w:caps/>
                <w:sz w:val="28"/>
                <w:szCs w:val="28"/>
              </w:rPr>
              <w:t>PHẦN I. TRẮC NGHIỆM</w:t>
            </w:r>
            <w:r w:rsidRPr="00EE213F">
              <w:rPr>
                <w:rFonts w:ascii="Times New Roman" w:hAnsi="Times New Roman" w:cs="Times New Roman"/>
                <w:caps/>
                <w:sz w:val="28"/>
                <w:szCs w:val="28"/>
              </w:rPr>
              <w:t>(</w:t>
            </w:r>
            <w:r w:rsidRPr="00EE213F">
              <w:rPr>
                <w:rFonts w:ascii="Times New Roman" w:hAnsi="Times New Roman" w:cs="Times New Roman"/>
                <w:b/>
                <w:i/>
                <w:caps/>
                <w:sz w:val="28"/>
                <w:szCs w:val="28"/>
              </w:rPr>
              <w:t>2 đ</w:t>
            </w:r>
            <w:r w:rsidRPr="00EE213F">
              <w:rPr>
                <w:rFonts w:ascii="Times New Roman" w:hAnsi="Times New Roman" w:cs="Times New Roman"/>
                <w:b/>
                <w:i/>
                <w:sz w:val="28"/>
                <w:szCs w:val="28"/>
              </w:rPr>
              <w:t>iểm)</w:t>
            </w:r>
            <w:r w:rsidRPr="00EE213F">
              <w:rPr>
                <w:rFonts w:ascii="Times New Roman" w:hAnsi="Times New Roman" w:cs="Times New Roman"/>
                <w:caps/>
                <w:sz w:val="28"/>
                <w:szCs w:val="28"/>
              </w:rPr>
              <w:t xml:space="preserve"> </w:t>
            </w:r>
          </w:p>
          <w:p w:rsidR="00EE213F" w:rsidRPr="00EE213F" w:rsidRDefault="00EE213F" w:rsidP="00EE213F">
            <w:pPr>
              <w:jc w:val="both"/>
              <w:rPr>
                <w:rFonts w:ascii="Times New Roman" w:hAnsi="Times New Roman" w:cs="Times New Roman"/>
                <w:i/>
                <w:sz w:val="28"/>
                <w:szCs w:val="28"/>
              </w:rPr>
            </w:pPr>
            <w:r w:rsidRPr="00EE213F">
              <w:rPr>
                <w:rFonts w:ascii="Times New Roman" w:hAnsi="Times New Roman" w:cs="Times New Roman"/>
                <w:caps/>
                <w:sz w:val="28"/>
                <w:szCs w:val="28"/>
              </w:rPr>
              <w:t>(</w:t>
            </w:r>
            <w:r w:rsidRPr="00EE213F">
              <w:rPr>
                <w:rFonts w:ascii="Times New Roman" w:hAnsi="Times New Roman" w:cs="Times New Roman"/>
                <w:i/>
                <w:sz w:val="28"/>
                <w:szCs w:val="28"/>
              </w:rPr>
              <w:t>Thí sinh không cần giải thích và không phải chép lại đề bài, hãy viết kết quả các bài toán sau vào tờ giấy thi)</w:t>
            </w:r>
          </w:p>
          <w:p w:rsidR="00EE213F" w:rsidRPr="00EE213F" w:rsidRDefault="00EE213F" w:rsidP="0022436A">
            <w:pPr>
              <w:numPr>
                <w:ilvl w:val="0"/>
                <w:numId w:val="112"/>
              </w:numPr>
              <w:rPr>
                <w:rFonts w:ascii="Times New Roman" w:hAnsi="Times New Roman" w:cs="Times New Roman"/>
                <w:sz w:val="28"/>
                <w:szCs w:val="28"/>
              </w:rPr>
            </w:pPr>
            <w:r w:rsidRPr="00EE213F">
              <w:rPr>
                <w:rFonts w:ascii="Times New Roman" w:hAnsi="Times New Roman" w:cs="Times New Roman"/>
                <w:sz w:val="28"/>
                <w:szCs w:val="28"/>
              </w:rPr>
              <w:t xml:space="preserve">Biểu thức A = </w:t>
            </w:r>
            <w:r w:rsidRPr="00EE213F">
              <w:rPr>
                <w:rFonts w:ascii="Times New Roman" w:hAnsi="Times New Roman" w:cs="Times New Roman"/>
                <w:position w:val="-8"/>
                <w:sz w:val="28"/>
                <w:szCs w:val="28"/>
              </w:rPr>
              <w:object w:dxaOrig="800" w:dyaOrig="360">
                <v:shape id="_x0000_i3542" type="#_x0000_t75" style="width:39.75pt;height:18pt">
                  <v:imagedata r:id="rId3651" o:title=""/>
                </v:shape>
              </w:object>
            </w:r>
            <w:r w:rsidRPr="00EE213F">
              <w:rPr>
                <w:rFonts w:ascii="Times New Roman" w:hAnsi="Times New Roman" w:cs="Times New Roman"/>
                <w:sz w:val="28"/>
                <w:szCs w:val="28"/>
              </w:rPr>
              <w:t xml:space="preserve"> có nghĩa với các giá trị của x là…</w:t>
            </w:r>
          </w:p>
          <w:p w:rsidR="00EE213F" w:rsidRPr="00EE213F" w:rsidRDefault="00EE213F" w:rsidP="0022436A">
            <w:pPr>
              <w:numPr>
                <w:ilvl w:val="0"/>
                <w:numId w:val="112"/>
              </w:numPr>
              <w:rPr>
                <w:rFonts w:ascii="Times New Roman" w:hAnsi="Times New Roman" w:cs="Times New Roman"/>
                <w:sz w:val="28"/>
                <w:szCs w:val="28"/>
              </w:rPr>
            </w:pPr>
            <w:r w:rsidRPr="00EE213F">
              <w:rPr>
                <w:rFonts w:ascii="Times New Roman" w:hAnsi="Times New Roman" w:cs="Times New Roman"/>
                <w:sz w:val="28"/>
                <w:szCs w:val="28"/>
              </w:rPr>
              <w:t>Giá trị m để 2 đường thẳng (d</w:t>
            </w:r>
            <w:r w:rsidRPr="00EE213F">
              <w:rPr>
                <w:rFonts w:ascii="Times New Roman" w:hAnsi="Times New Roman" w:cs="Times New Roman"/>
                <w:sz w:val="28"/>
                <w:szCs w:val="28"/>
                <w:vertAlign w:val="subscript"/>
              </w:rPr>
              <w:t>1</w:t>
            </w:r>
            <w:r w:rsidRPr="00EE213F">
              <w:rPr>
                <w:rFonts w:ascii="Times New Roman" w:hAnsi="Times New Roman" w:cs="Times New Roman"/>
                <w:sz w:val="28"/>
                <w:szCs w:val="28"/>
                <w:vertAlign w:val="subscript"/>
              </w:rPr>
              <w:softHyphen/>
            </w:r>
            <w:r w:rsidRPr="00EE213F">
              <w:rPr>
                <w:rFonts w:ascii="Times New Roman" w:hAnsi="Times New Roman" w:cs="Times New Roman"/>
                <w:sz w:val="28"/>
                <w:szCs w:val="28"/>
              </w:rPr>
              <w:t>): y = 3x – 2 và (d</w:t>
            </w:r>
            <w:r w:rsidRPr="00EE213F">
              <w:rPr>
                <w:rFonts w:ascii="Times New Roman" w:hAnsi="Times New Roman" w:cs="Times New Roman"/>
                <w:sz w:val="28"/>
                <w:szCs w:val="28"/>
                <w:vertAlign w:val="subscript"/>
              </w:rPr>
              <w:t>2</w:t>
            </w:r>
            <w:r w:rsidRPr="00EE213F">
              <w:rPr>
                <w:rFonts w:ascii="Times New Roman" w:hAnsi="Times New Roman" w:cs="Times New Roman"/>
                <w:sz w:val="28"/>
                <w:szCs w:val="28"/>
              </w:rPr>
              <w:t>): y = mx + 3m – 1 cắt nhau tại 1 điểm trên trục tung là....</w:t>
            </w:r>
          </w:p>
          <w:p w:rsidR="00EE213F" w:rsidRPr="00EE213F" w:rsidRDefault="00EE213F" w:rsidP="0022436A">
            <w:pPr>
              <w:numPr>
                <w:ilvl w:val="0"/>
                <w:numId w:val="112"/>
              </w:numPr>
              <w:rPr>
                <w:rFonts w:ascii="Times New Roman" w:hAnsi="Times New Roman" w:cs="Times New Roman"/>
                <w:sz w:val="28"/>
                <w:szCs w:val="28"/>
              </w:rPr>
            </w:pPr>
            <w:r w:rsidRPr="00EE213F">
              <w:rPr>
                <w:rFonts w:ascii="Times New Roman" w:hAnsi="Times New Roman" w:cs="Times New Roman"/>
                <w:sz w:val="28"/>
                <w:szCs w:val="28"/>
              </w:rPr>
              <w:t xml:space="preserve">Các nghiệm của phương trình </w:t>
            </w:r>
            <w:r w:rsidRPr="00EE213F">
              <w:rPr>
                <w:rFonts w:ascii="Times New Roman" w:hAnsi="Times New Roman" w:cs="Times New Roman"/>
                <w:position w:val="-14"/>
                <w:sz w:val="28"/>
                <w:szCs w:val="28"/>
              </w:rPr>
              <w:object w:dxaOrig="1020" w:dyaOrig="400">
                <v:shape id="_x0000_i3543" type="#_x0000_t75" style="width:51pt;height:20.25pt">
                  <v:imagedata r:id="rId3652" o:title=""/>
                </v:shape>
              </w:object>
            </w:r>
            <w:r w:rsidRPr="00EE213F">
              <w:rPr>
                <w:rFonts w:ascii="Times New Roman" w:hAnsi="Times New Roman" w:cs="Times New Roman"/>
                <w:sz w:val="28"/>
                <w:szCs w:val="28"/>
              </w:rPr>
              <w:t xml:space="preserve"> là...</w:t>
            </w:r>
          </w:p>
          <w:p w:rsidR="00EE213F" w:rsidRPr="00EE213F" w:rsidRDefault="00EE213F" w:rsidP="0022436A">
            <w:pPr>
              <w:numPr>
                <w:ilvl w:val="0"/>
                <w:numId w:val="112"/>
              </w:numPr>
              <w:rPr>
                <w:rFonts w:ascii="Times New Roman" w:hAnsi="Times New Roman" w:cs="Times New Roman"/>
                <w:sz w:val="28"/>
                <w:szCs w:val="28"/>
              </w:rPr>
            </w:pPr>
            <w:r w:rsidRPr="00EE213F">
              <w:rPr>
                <w:rFonts w:ascii="Times New Roman" w:hAnsi="Times New Roman" w:cs="Times New Roman"/>
                <w:sz w:val="28"/>
                <w:szCs w:val="28"/>
              </w:rPr>
              <w:t>Giá trị của m để phương trình      x</w:t>
            </w:r>
            <w:r w:rsidRPr="00EE213F">
              <w:rPr>
                <w:rFonts w:ascii="Times New Roman" w:hAnsi="Times New Roman" w:cs="Times New Roman"/>
                <w:sz w:val="28"/>
                <w:szCs w:val="28"/>
                <w:vertAlign w:val="superscript"/>
              </w:rPr>
              <w:t>2</w:t>
            </w:r>
            <w:r w:rsidRPr="00EE213F">
              <w:rPr>
                <w:rFonts w:ascii="Times New Roman" w:hAnsi="Times New Roman" w:cs="Times New Roman"/>
                <w:sz w:val="28"/>
                <w:szCs w:val="28"/>
              </w:rPr>
              <w:t xml:space="preserve"> – (m+1)x   - 2 = 0      có 2 nghiệm x</w:t>
            </w:r>
            <w:r w:rsidRPr="00EE213F">
              <w:rPr>
                <w:rFonts w:ascii="Times New Roman" w:hAnsi="Times New Roman" w:cs="Times New Roman"/>
                <w:sz w:val="28"/>
                <w:szCs w:val="28"/>
                <w:vertAlign w:val="subscript"/>
              </w:rPr>
              <w:t>1</w:t>
            </w:r>
            <w:r w:rsidRPr="00EE213F">
              <w:rPr>
                <w:rFonts w:ascii="Times New Roman" w:hAnsi="Times New Roman" w:cs="Times New Roman"/>
                <w:sz w:val="28"/>
                <w:szCs w:val="28"/>
              </w:rPr>
              <w:t>, x</w:t>
            </w:r>
            <w:r w:rsidRPr="00EE213F">
              <w:rPr>
                <w:rFonts w:ascii="Times New Roman" w:hAnsi="Times New Roman" w:cs="Times New Roman"/>
                <w:sz w:val="28"/>
                <w:szCs w:val="28"/>
                <w:vertAlign w:val="subscript"/>
              </w:rPr>
              <w:t>2</w:t>
            </w:r>
            <w:r w:rsidRPr="00EE213F">
              <w:rPr>
                <w:rFonts w:ascii="Times New Roman" w:hAnsi="Times New Roman" w:cs="Times New Roman"/>
                <w:sz w:val="28"/>
                <w:szCs w:val="28"/>
              </w:rPr>
              <w:t xml:space="preserve"> thỏa mãn </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rPr>
              <w:t xml:space="preserve">      </w:t>
            </w:r>
            <w:r w:rsidRPr="00EE213F">
              <w:rPr>
                <w:rFonts w:ascii="Times New Roman" w:hAnsi="Times New Roman" w:cs="Times New Roman"/>
                <w:sz w:val="28"/>
                <w:szCs w:val="28"/>
                <w:lang w:val="fr-FR"/>
              </w:rPr>
              <w:t>x</w:t>
            </w:r>
            <w:r w:rsidRPr="00EE213F">
              <w:rPr>
                <w:rFonts w:ascii="Times New Roman" w:hAnsi="Times New Roman" w:cs="Times New Roman"/>
                <w:sz w:val="28"/>
                <w:szCs w:val="28"/>
                <w:vertAlign w:val="subscript"/>
                <w:lang w:val="fr-FR"/>
              </w:rPr>
              <w:t>1</w:t>
            </w:r>
            <w:r w:rsidRPr="00EE213F">
              <w:rPr>
                <w:rFonts w:ascii="Times New Roman" w:hAnsi="Times New Roman" w:cs="Times New Roman"/>
                <w:sz w:val="28"/>
                <w:szCs w:val="28"/>
                <w:vertAlign w:val="superscript"/>
                <w:lang w:val="fr-FR"/>
              </w:rPr>
              <w:t>2</w:t>
            </w:r>
            <w:r w:rsidRPr="00EE213F">
              <w:rPr>
                <w:rFonts w:ascii="Times New Roman" w:hAnsi="Times New Roman" w:cs="Times New Roman"/>
                <w:sz w:val="28"/>
                <w:szCs w:val="28"/>
                <w:lang w:val="fr-FR"/>
              </w:rPr>
              <w:t>x</w:t>
            </w:r>
            <w:r w:rsidRPr="00EE213F">
              <w:rPr>
                <w:rFonts w:ascii="Times New Roman" w:hAnsi="Times New Roman" w:cs="Times New Roman"/>
                <w:sz w:val="28"/>
                <w:szCs w:val="28"/>
                <w:vertAlign w:val="subscript"/>
                <w:lang w:val="fr-FR"/>
              </w:rPr>
              <w:t>2</w:t>
            </w:r>
            <w:r w:rsidRPr="00EE213F">
              <w:rPr>
                <w:rFonts w:ascii="Times New Roman" w:hAnsi="Times New Roman" w:cs="Times New Roman"/>
                <w:sz w:val="28"/>
                <w:szCs w:val="28"/>
                <w:lang w:val="fr-FR"/>
              </w:rPr>
              <w:t xml:space="preserve"> + x</w:t>
            </w:r>
            <w:r w:rsidRPr="00EE213F">
              <w:rPr>
                <w:rFonts w:ascii="Times New Roman" w:hAnsi="Times New Roman" w:cs="Times New Roman"/>
                <w:sz w:val="28"/>
                <w:szCs w:val="28"/>
                <w:vertAlign w:val="subscript"/>
                <w:lang w:val="fr-FR"/>
              </w:rPr>
              <w:t>1</w:t>
            </w:r>
            <w:r w:rsidRPr="00EE213F">
              <w:rPr>
                <w:rFonts w:ascii="Times New Roman" w:hAnsi="Times New Roman" w:cs="Times New Roman"/>
                <w:sz w:val="28"/>
                <w:szCs w:val="28"/>
                <w:lang w:val="fr-FR"/>
              </w:rPr>
              <w:t>x</w:t>
            </w:r>
            <w:r w:rsidRPr="00EE213F">
              <w:rPr>
                <w:rFonts w:ascii="Times New Roman" w:hAnsi="Times New Roman" w:cs="Times New Roman"/>
                <w:sz w:val="28"/>
                <w:szCs w:val="28"/>
                <w:vertAlign w:val="subscript"/>
                <w:lang w:val="fr-FR"/>
              </w:rPr>
              <w:t>2</w:t>
            </w:r>
            <w:r w:rsidRPr="00EE213F">
              <w:rPr>
                <w:rFonts w:ascii="Times New Roman" w:hAnsi="Times New Roman" w:cs="Times New Roman"/>
                <w:sz w:val="28"/>
                <w:szCs w:val="28"/>
                <w:vertAlign w:val="superscript"/>
                <w:lang w:val="fr-FR"/>
              </w:rPr>
              <w:t>2</w:t>
            </w:r>
            <w:r w:rsidRPr="00EE213F">
              <w:rPr>
                <w:rFonts w:ascii="Times New Roman" w:hAnsi="Times New Roman" w:cs="Times New Roman"/>
                <w:sz w:val="28"/>
                <w:szCs w:val="28"/>
                <w:lang w:val="fr-FR"/>
              </w:rPr>
              <w:t xml:space="preserve"> = 4 là...</w:t>
            </w:r>
          </w:p>
          <w:p w:rsidR="00EE213F" w:rsidRPr="00EE213F" w:rsidRDefault="00EE213F" w:rsidP="00EE213F">
            <w:pPr>
              <w:rPr>
                <w:rFonts w:ascii="Times New Roman" w:hAnsi="Times New Roman" w:cs="Times New Roman"/>
                <w:b/>
                <w:sz w:val="28"/>
                <w:szCs w:val="28"/>
                <w:lang w:val="fr-FR"/>
              </w:rPr>
            </w:pPr>
          </w:p>
          <w:p w:rsidR="00EE213F" w:rsidRPr="00EE213F" w:rsidRDefault="00EE213F" w:rsidP="00EE213F">
            <w:pPr>
              <w:rPr>
                <w:rFonts w:ascii="Times New Roman" w:hAnsi="Times New Roman" w:cs="Times New Roman"/>
                <w:b/>
                <w:i/>
                <w:sz w:val="28"/>
                <w:szCs w:val="28"/>
                <w:lang w:val="fr-FR"/>
              </w:rPr>
            </w:pPr>
            <w:r w:rsidRPr="00EE213F">
              <w:rPr>
                <w:rFonts w:ascii="Times New Roman" w:hAnsi="Times New Roman" w:cs="Times New Roman"/>
                <w:b/>
                <w:sz w:val="28"/>
                <w:szCs w:val="28"/>
                <w:lang w:val="fr-FR"/>
              </w:rPr>
              <w:t xml:space="preserve">PHẦN II. TỰ LUẬN </w:t>
            </w:r>
            <w:r w:rsidRPr="00EE213F">
              <w:rPr>
                <w:rFonts w:ascii="Times New Roman" w:hAnsi="Times New Roman" w:cs="Times New Roman"/>
                <w:sz w:val="28"/>
                <w:szCs w:val="28"/>
                <w:lang w:val="fr-FR"/>
              </w:rPr>
              <w:t>(</w:t>
            </w:r>
            <w:r w:rsidRPr="00EE213F">
              <w:rPr>
                <w:rFonts w:ascii="Times New Roman" w:hAnsi="Times New Roman" w:cs="Times New Roman"/>
                <w:b/>
                <w:i/>
                <w:sz w:val="28"/>
                <w:szCs w:val="28"/>
                <w:lang w:val="fr-FR"/>
              </w:rPr>
              <w:t>8 điểm)</w:t>
            </w:r>
          </w:p>
          <w:p w:rsidR="00EE213F" w:rsidRPr="00EE213F" w:rsidRDefault="00EE213F" w:rsidP="00EE213F">
            <w:pPr>
              <w:rPr>
                <w:rFonts w:ascii="Times New Roman" w:hAnsi="Times New Roman" w:cs="Times New Roman"/>
                <w:b/>
                <w:sz w:val="28"/>
                <w:szCs w:val="28"/>
                <w:u w:val="single"/>
                <w:lang w:val="fr-FR"/>
              </w:rPr>
            </w:pPr>
          </w:p>
          <w:p w:rsidR="00EE213F" w:rsidRPr="00EE213F" w:rsidRDefault="00EE213F" w:rsidP="00EE213F">
            <w:pPr>
              <w:rPr>
                <w:rFonts w:ascii="Times New Roman" w:hAnsi="Times New Roman" w:cs="Times New Roman"/>
                <w:sz w:val="28"/>
                <w:szCs w:val="28"/>
                <w:lang w:val="fr-FR"/>
              </w:rPr>
            </w:pPr>
            <w:r w:rsidRPr="00EE213F">
              <w:rPr>
                <w:rFonts w:ascii="Times New Roman" w:hAnsi="Times New Roman" w:cs="Times New Roman"/>
                <w:b/>
                <w:sz w:val="28"/>
                <w:szCs w:val="28"/>
                <w:u w:val="single"/>
                <w:lang w:val="fr-FR"/>
              </w:rPr>
              <w:t>Bài 1</w:t>
            </w:r>
            <w:r w:rsidRPr="00EE213F">
              <w:rPr>
                <w:rFonts w:ascii="Times New Roman" w:hAnsi="Times New Roman" w:cs="Times New Roman"/>
                <w:b/>
                <w:i/>
                <w:sz w:val="28"/>
                <w:szCs w:val="28"/>
                <w:lang w:val="fr-FR"/>
              </w:rPr>
              <w:t>. (2 điểm</w:t>
            </w:r>
            <w:r w:rsidRPr="00EE213F">
              <w:rPr>
                <w:rFonts w:ascii="Times New Roman" w:hAnsi="Times New Roman" w:cs="Times New Roman"/>
                <w:sz w:val="28"/>
                <w:szCs w:val="28"/>
                <w:lang w:val="fr-FR"/>
              </w:rPr>
              <w:t>)</w:t>
            </w:r>
          </w:p>
          <w:p w:rsidR="00EE213F" w:rsidRPr="00EE213F" w:rsidRDefault="00EE213F" w:rsidP="0022436A">
            <w:pPr>
              <w:numPr>
                <w:ilvl w:val="0"/>
                <w:numId w:val="113"/>
              </w:numPr>
              <w:rPr>
                <w:rFonts w:ascii="Times New Roman" w:hAnsi="Times New Roman" w:cs="Times New Roman"/>
                <w:sz w:val="28"/>
                <w:szCs w:val="28"/>
              </w:rPr>
            </w:pPr>
            <w:r w:rsidRPr="00EE213F">
              <w:rPr>
                <w:rFonts w:ascii="Times New Roman" w:hAnsi="Times New Roman" w:cs="Times New Roman"/>
                <w:sz w:val="28"/>
                <w:szCs w:val="28"/>
                <w:lang w:val="pt-BR"/>
              </w:rPr>
              <w:t xml:space="preserve">Giải hệ phương trình </w:t>
            </w:r>
            <w:r w:rsidRPr="00EE213F">
              <w:rPr>
                <w:rFonts w:ascii="Times New Roman" w:hAnsi="Times New Roman" w:cs="Times New Roman"/>
                <w:position w:val="-64"/>
                <w:sz w:val="28"/>
                <w:szCs w:val="28"/>
              </w:rPr>
              <w:object w:dxaOrig="1240" w:dyaOrig="1400">
                <v:shape id="_x0000_i3544" type="#_x0000_t75" style="width:62.25pt;height:69.75pt">
                  <v:imagedata r:id="rId3653" o:title=""/>
                </v:shape>
              </w:object>
            </w:r>
          </w:p>
          <w:p w:rsidR="00EE213F" w:rsidRPr="00EE213F" w:rsidRDefault="00EE213F" w:rsidP="0022436A">
            <w:pPr>
              <w:numPr>
                <w:ilvl w:val="0"/>
                <w:numId w:val="113"/>
              </w:num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Cho tam giác ABC vuông tại A (AB &gt; AC). Đường phân giác AD chia cạnh huyền BC thành 2 đoạn theo tỷ lệ </w:t>
            </w:r>
            <w:r w:rsidRPr="00EE213F">
              <w:rPr>
                <w:rFonts w:ascii="Times New Roman" w:hAnsi="Times New Roman" w:cs="Times New Roman"/>
                <w:position w:val="-24"/>
                <w:sz w:val="28"/>
                <w:szCs w:val="28"/>
              </w:rPr>
              <w:object w:dxaOrig="240" w:dyaOrig="620">
                <v:shape id="_x0000_i3545" type="#_x0000_t75" style="width:12pt;height:30.75pt">
                  <v:imagedata r:id="rId3654" o:title=""/>
                </v:shape>
              </w:object>
            </w:r>
            <w:r w:rsidRPr="00EE213F">
              <w:rPr>
                <w:rFonts w:ascii="Times New Roman" w:hAnsi="Times New Roman" w:cs="Times New Roman"/>
                <w:sz w:val="28"/>
                <w:szCs w:val="28"/>
                <w:lang w:val="pt-BR"/>
              </w:rPr>
              <w:t xml:space="preserve"> và BC = 20cm. Tính độ dài hai cạnh góc vuông.</w:t>
            </w:r>
          </w:p>
          <w:p w:rsidR="00EE213F" w:rsidRPr="00EE213F" w:rsidRDefault="00EE213F" w:rsidP="00EE213F">
            <w:pPr>
              <w:jc w:val="both"/>
              <w:rPr>
                <w:rFonts w:ascii="Times New Roman" w:hAnsi="Times New Roman" w:cs="Times New Roman"/>
                <w:b/>
                <w:sz w:val="28"/>
                <w:szCs w:val="28"/>
                <w:u w:val="single"/>
                <w:lang w:val="pt-BR"/>
              </w:rPr>
            </w:pP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b/>
                <w:sz w:val="28"/>
                <w:szCs w:val="28"/>
                <w:u w:val="single"/>
                <w:lang w:val="pt-BR"/>
              </w:rPr>
              <w:t>Bài 2</w:t>
            </w:r>
            <w:r w:rsidRPr="00EE213F">
              <w:rPr>
                <w:rFonts w:ascii="Times New Roman" w:hAnsi="Times New Roman" w:cs="Times New Roman"/>
                <w:sz w:val="28"/>
                <w:szCs w:val="28"/>
                <w:lang w:val="pt-BR"/>
              </w:rPr>
              <w:t>. (</w:t>
            </w:r>
            <w:r w:rsidRPr="00EE213F">
              <w:rPr>
                <w:rFonts w:ascii="Times New Roman" w:hAnsi="Times New Roman" w:cs="Times New Roman"/>
                <w:b/>
                <w:i/>
                <w:sz w:val="28"/>
                <w:szCs w:val="28"/>
                <w:lang w:val="pt-BR"/>
              </w:rPr>
              <w:t xml:space="preserve">2 điểm)   </w:t>
            </w:r>
            <w:r w:rsidRPr="00EE213F">
              <w:rPr>
                <w:rFonts w:ascii="Times New Roman" w:hAnsi="Times New Roman" w:cs="Times New Roman"/>
                <w:sz w:val="28"/>
                <w:szCs w:val="28"/>
                <w:lang w:val="pt-BR"/>
              </w:rPr>
              <w:t>Tìm một số có hai chữ số, biết rằng chữ số hàng chục lớn hơn chữ số hàng đơn vị là 5 và nếu đem số đó chia cho tổng các chữ số của nó thì được thương là 7 và dư là 6.</w:t>
            </w:r>
          </w:p>
          <w:p w:rsidR="00EE213F" w:rsidRPr="00EE213F" w:rsidRDefault="00EE213F" w:rsidP="00EE213F">
            <w:pPr>
              <w:jc w:val="both"/>
              <w:rPr>
                <w:rFonts w:ascii="Times New Roman" w:hAnsi="Times New Roman" w:cs="Times New Roman"/>
                <w:b/>
                <w:sz w:val="28"/>
                <w:szCs w:val="28"/>
                <w:u w:val="single"/>
                <w:lang w:val="pt-BR"/>
              </w:rPr>
            </w:pP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b/>
                <w:sz w:val="28"/>
                <w:szCs w:val="28"/>
                <w:u w:val="single"/>
                <w:lang w:val="pt-BR"/>
              </w:rPr>
              <w:t>Bài 3</w:t>
            </w:r>
            <w:r w:rsidRPr="00EE213F">
              <w:rPr>
                <w:rFonts w:ascii="Times New Roman" w:hAnsi="Times New Roman" w:cs="Times New Roman"/>
                <w:b/>
                <w:i/>
                <w:sz w:val="28"/>
                <w:szCs w:val="28"/>
                <w:u w:val="single"/>
                <w:lang w:val="pt-BR"/>
              </w:rPr>
              <w:t>.(</w:t>
            </w:r>
            <w:r w:rsidRPr="00EE213F">
              <w:rPr>
                <w:rFonts w:ascii="Times New Roman" w:hAnsi="Times New Roman" w:cs="Times New Roman"/>
                <w:b/>
                <w:i/>
                <w:sz w:val="28"/>
                <w:szCs w:val="28"/>
                <w:lang w:val="pt-BR"/>
              </w:rPr>
              <w:t>3 điểm)</w:t>
            </w:r>
            <w:r w:rsidRPr="00EE213F">
              <w:rPr>
                <w:rFonts w:ascii="Times New Roman" w:hAnsi="Times New Roman" w:cs="Times New Roman"/>
                <w:sz w:val="28"/>
                <w:szCs w:val="28"/>
                <w:lang w:val="pt-BR"/>
              </w:rPr>
              <w:t xml:space="preserve"> Cho tam  giác ABC có ba góc nhọn nội tiếp trong đường tròn tâm O, bán kính R. Các đường cao AD, BE, CF của tám giác cắt nhau tại H. Chứng minh rằng:</w:t>
            </w:r>
          </w:p>
          <w:p w:rsidR="00EE213F" w:rsidRPr="00EE213F" w:rsidRDefault="00EE213F" w:rsidP="0022436A">
            <w:pPr>
              <w:numPr>
                <w:ilvl w:val="0"/>
                <w:numId w:val="114"/>
              </w:num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Tứ giác BCEF nội tiếp được.</w:t>
            </w:r>
          </w:p>
          <w:p w:rsidR="00EE213F" w:rsidRPr="00EE213F" w:rsidRDefault="00EE213F" w:rsidP="0022436A">
            <w:pPr>
              <w:numPr>
                <w:ilvl w:val="0"/>
                <w:numId w:val="114"/>
              </w:num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EF vuông góc với AO.</w:t>
            </w:r>
          </w:p>
          <w:p w:rsidR="00EE213F" w:rsidRPr="00EE213F" w:rsidRDefault="00EE213F" w:rsidP="0022436A">
            <w:pPr>
              <w:numPr>
                <w:ilvl w:val="0"/>
                <w:numId w:val="114"/>
              </w:numPr>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Bán kính đường tròn ngoại tiếp tam giác BHC bằng R.</w:t>
            </w:r>
          </w:p>
          <w:p w:rsidR="00EE213F" w:rsidRPr="00EE213F" w:rsidRDefault="00EE213F" w:rsidP="00EE213F">
            <w:pPr>
              <w:jc w:val="both"/>
              <w:rPr>
                <w:rFonts w:ascii="Times New Roman" w:hAnsi="Times New Roman" w:cs="Times New Roman"/>
                <w:b/>
                <w:sz w:val="28"/>
                <w:szCs w:val="28"/>
                <w:u w:val="single"/>
                <w:lang w:val="pt-BR"/>
              </w:rPr>
            </w:pPr>
          </w:p>
          <w:p w:rsidR="00EE213F" w:rsidRPr="00EE213F" w:rsidRDefault="00EE213F" w:rsidP="00EE213F">
            <w:pPr>
              <w:jc w:val="both"/>
              <w:rPr>
                <w:rFonts w:ascii="Times New Roman" w:hAnsi="Times New Roman" w:cs="Times New Roman"/>
                <w:sz w:val="28"/>
                <w:szCs w:val="28"/>
                <w:lang w:val="pt-BR"/>
              </w:rPr>
            </w:pPr>
            <w:r w:rsidRPr="00EE213F">
              <w:rPr>
                <w:rFonts w:ascii="Times New Roman" w:hAnsi="Times New Roman" w:cs="Times New Roman"/>
                <w:b/>
                <w:sz w:val="28"/>
                <w:szCs w:val="28"/>
                <w:u w:val="single"/>
                <w:lang w:val="pt-BR"/>
              </w:rPr>
              <w:t>Bài 4.</w:t>
            </w:r>
            <w:r w:rsidRPr="00EE213F">
              <w:rPr>
                <w:rFonts w:ascii="Times New Roman" w:hAnsi="Times New Roman" w:cs="Times New Roman"/>
                <w:sz w:val="28"/>
                <w:szCs w:val="28"/>
                <w:lang w:val="pt-BR"/>
              </w:rPr>
              <w:t xml:space="preserve"> (</w:t>
            </w:r>
            <w:r w:rsidRPr="00EE213F">
              <w:rPr>
                <w:rFonts w:ascii="Times New Roman" w:hAnsi="Times New Roman" w:cs="Times New Roman"/>
                <w:b/>
                <w:i/>
                <w:sz w:val="28"/>
                <w:szCs w:val="28"/>
                <w:lang w:val="pt-BR"/>
              </w:rPr>
              <w:t>1 điểm)</w:t>
            </w:r>
            <w:r w:rsidRPr="00EE213F">
              <w:rPr>
                <w:rFonts w:ascii="Times New Roman" w:hAnsi="Times New Roman" w:cs="Times New Roman"/>
                <w:sz w:val="28"/>
                <w:szCs w:val="28"/>
                <w:lang w:val="pt-BR"/>
              </w:rPr>
              <w:t xml:space="preserve"> Trên các cạnh của một hình chữ nhật đặt lần lượt 4 điểm tùy ý. Bốn điểm này tạo thành một tứ giác có độ dài các cạnh lần lượt là x, y, z , t. Chứng minh rằng </w:t>
            </w:r>
          </w:p>
          <w:p w:rsidR="00EE213F" w:rsidRPr="00EE213F" w:rsidRDefault="00EE213F" w:rsidP="00EE213F">
            <w:pPr>
              <w:ind w:left="360"/>
              <w:jc w:val="both"/>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25 </w:t>
            </w:r>
            <w:r w:rsidRPr="00EE213F">
              <w:rPr>
                <w:rFonts w:ascii="Times New Roman" w:hAnsi="Times New Roman" w:cs="Times New Roman"/>
                <w:position w:val="-4"/>
                <w:sz w:val="28"/>
                <w:szCs w:val="28"/>
              </w:rPr>
              <w:object w:dxaOrig="200" w:dyaOrig="240">
                <v:shape id="_x0000_i3546" type="#_x0000_t75" style="width:9.75pt;height:12pt">
                  <v:imagedata r:id="rId3655" o:title=""/>
                </v:shape>
              </w:object>
            </w:r>
            <w:r w:rsidRPr="00EE213F">
              <w:rPr>
                <w:rFonts w:ascii="Times New Roman" w:hAnsi="Times New Roman" w:cs="Times New Roman"/>
                <w:sz w:val="28"/>
                <w:szCs w:val="28"/>
                <w:lang w:val="pt-BR"/>
              </w:rPr>
              <w:t xml:space="preserve"> x</w:t>
            </w:r>
            <w:r w:rsidRPr="00EE213F">
              <w:rPr>
                <w:rFonts w:ascii="Times New Roman" w:hAnsi="Times New Roman" w:cs="Times New Roman"/>
                <w:sz w:val="28"/>
                <w:szCs w:val="28"/>
                <w:vertAlign w:val="superscript"/>
                <w:lang w:val="pt-BR"/>
              </w:rPr>
              <w:t>2</w:t>
            </w:r>
            <w:r w:rsidRPr="00EE213F">
              <w:rPr>
                <w:rFonts w:ascii="Times New Roman" w:hAnsi="Times New Roman" w:cs="Times New Roman"/>
                <w:sz w:val="28"/>
                <w:szCs w:val="28"/>
                <w:lang w:val="pt-BR"/>
              </w:rPr>
              <w:t xml:space="preserve"> + y</w:t>
            </w:r>
            <w:r w:rsidRPr="00EE213F">
              <w:rPr>
                <w:rFonts w:ascii="Times New Roman" w:hAnsi="Times New Roman" w:cs="Times New Roman"/>
                <w:sz w:val="28"/>
                <w:szCs w:val="28"/>
                <w:vertAlign w:val="superscript"/>
                <w:lang w:val="pt-BR"/>
              </w:rPr>
              <w:t>2</w:t>
            </w:r>
            <w:r w:rsidRPr="00EE213F">
              <w:rPr>
                <w:rFonts w:ascii="Times New Roman" w:hAnsi="Times New Roman" w:cs="Times New Roman"/>
                <w:sz w:val="28"/>
                <w:szCs w:val="28"/>
                <w:lang w:val="pt-BR"/>
              </w:rPr>
              <w:t xml:space="preserve"> + z</w:t>
            </w:r>
            <w:r w:rsidRPr="00EE213F">
              <w:rPr>
                <w:rFonts w:ascii="Times New Roman" w:hAnsi="Times New Roman" w:cs="Times New Roman"/>
                <w:sz w:val="28"/>
                <w:szCs w:val="28"/>
                <w:vertAlign w:val="superscript"/>
                <w:lang w:val="pt-BR"/>
              </w:rPr>
              <w:t>2</w:t>
            </w:r>
            <w:r w:rsidRPr="00EE213F">
              <w:rPr>
                <w:rFonts w:ascii="Times New Roman" w:hAnsi="Times New Roman" w:cs="Times New Roman"/>
                <w:sz w:val="28"/>
                <w:szCs w:val="28"/>
                <w:lang w:val="pt-BR"/>
              </w:rPr>
              <w:t xml:space="preserve"> + t</w:t>
            </w:r>
            <w:r w:rsidRPr="00EE213F">
              <w:rPr>
                <w:rFonts w:ascii="Times New Roman" w:hAnsi="Times New Roman" w:cs="Times New Roman"/>
                <w:sz w:val="28"/>
                <w:szCs w:val="28"/>
                <w:vertAlign w:val="superscript"/>
                <w:lang w:val="pt-BR"/>
              </w:rPr>
              <w:t>2</w:t>
            </w:r>
            <w:r w:rsidRPr="00EE213F">
              <w:rPr>
                <w:rFonts w:ascii="Times New Roman" w:hAnsi="Times New Roman" w:cs="Times New Roman"/>
                <w:sz w:val="28"/>
                <w:szCs w:val="28"/>
                <w:lang w:val="pt-BR"/>
              </w:rPr>
              <w:t xml:space="preserve"> </w:t>
            </w:r>
            <w:r w:rsidRPr="00EE213F">
              <w:rPr>
                <w:rFonts w:ascii="Times New Roman" w:hAnsi="Times New Roman" w:cs="Times New Roman"/>
                <w:position w:val="-4"/>
                <w:sz w:val="28"/>
                <w:szCs w:val="28"/>
              </w:rPr>
              <w:object w:dxaOrig="200" w:dyaOrig="240">
                <v:shape id="_x0000_i3547" type="#_x0000_t75" style="width:9.75pt;height:12pt">
                  <v:imagedata r:id="rId3656" o:title=""/>
                </v:shape>
              </w:object>
            </w:r>
            <w:r w:rsidRPr="00EE213F">
              <w:rPr>
                <w:rFonts w:ascii="Times New Roman" w:hAnsi="Times New Roman" w:cs="Times New Roman"/>
                <w:sz w:val="28"/>
                <w:szCs w:val="28"/>
                <w:lang w:val="pt-BR"/>
              </w:rPr>
              <w:t xml:space="preserve"> 50. Biết rằng hình chữ nhật có chiều dài và chiều rộng là 4 và 3.</w:t>
            </w:r>
          </w:p>
          <w:p w:rsidR="00EE213F" w:rsidRPr="00EE213F" w:rsidRDefault="00EE213F" w:rsidP="00EE213F">
            <w:pPr>
              <w:rPr>
                <w:rFonts w:ascii="Times New Roman" w:hAnsi="Times New Roman" w:cs="Times New Roman"/>
                <w:sz w:val="28"/>
                <w:szCs w:val="28"/>
                <w:lang w:val="pt-BR"/>
              </w:rPr>
            </w:pPr>
          </w:p>
          <w:p w:rsidR="00EE213F" w:rsidRPr="00EE213F" w:rsidRDefault="00EE213F" w:rsidP="00EE213F">
            <w:pPr>
              <w:tabs>
                <w:tab w:val="left" w:pos="469"/>
              </w:tabs>
              <w:jc w:val="center"/>
              <w:rPr>
                <w:rFonts w:ascii="Times New Roman" w:hAnsi="Times New Roman" w:cs="Times New Roman"/>
                <w:b/>
                <w:sz w:val="28"/>
                <w:szCs w:val="28"/>
                <w:u w:val="single"/>
                <w:lang w:val="pt-BR"/>
              </w:rPr>
            </w:pPr>
            <w:r w:rsidRPr="00EE213F">
              <w:rPr>
                <w:rFonts w:ascii="Times New Roman" w:hAnsi="Times New Roman" w:cs="Times New Roman"/>
                <w:b/>
                <w:sz w:val="28"/>
                <w:szCs w:val="28"/>
                <w:u w:val="single"/>
                <w:lang w:val="pt-BR"/>
              </w:rPr>
              <w:t>ĐÁP ÁN</w:t>
            </w:r>
          </w:p>
          <w:p w:rsidR="00EE213F" w:rsidRPr="00EE213F" w:rsidRDefault="00EE213F" w:rsidP="00EE213F">
            <w:pPr>
              <w:ind w:left="360"/>
              <w:rPr>
                <w:rFonts w:ascii="Times New Roman" w:hAnsi="Times New Roman" w:cs="Times New Roman"/>
                <w:sz w:val="28"/>
                <w:szCs w:val="28"/>
                <w:lang w:val="pt-BR"/>
              </w:rPr>
            </w:pPr>
          </w:p>
          <w:p w:rsidR="00EE213F" w:rsidRPr="00EE213F" w:rsidRDefault="00EE213F" w:rsidP="00EE213F">
            <w:pPr>
              <w:rPr>
                <w:rFonts w:ascii="Times New Roman" w:hAnsi="Times New Roman" w:cs="Times New Roman"/>
                <w:i/>
                <w:sz w:val="28"/>
                <w:szCs w:val="28"/>
                <w:lang w:val="pt-BR"/>
              </w:rPr>
            </w:pPr>
            <w:r w:rsidRPr="00EE213F">
              <w:rPr>
                <w:rFonts w:ascii="Times New Roman" w:hAnsi="Times New Roman" w:cs="Times New Roman"/>
                <w:b/>
                <w:caps/>
                <w:sz w:val="28"/>
                <w:szCs w:val="28"/>
                <w:lang w:val="pt-BR"/>
              </w:rPr>
              <w:t>PHẦN I. TRẮC NGHIỆM</w:t>
            </w:r>
            <w:r w:rsidRPr="00EE213F">
              <w:rPr>
                <w:rFonts w:ascii="Times New Roman" w:hAnsi="Times New Roman" w:cs="Times New Roman"/>
                <w:caps/>
                <w:sz w:val="28"/>
                <w:szCs w:val="28"/>
                <w:lang w:val="pt-BR"/>
              </w:rPr>
              <w:t>(</w:t>
            </w:r>
            <w:r w:rsidRPr="00EE213F">
              <w:rPr>
                <w:rFonts w:ascii="Times New Roman" w:hAnsi="Times New Roman" w:cs="Times New Roman"/>
                <w:b/>
                <w:i/>
                <w:caps/>
                <w:sz w:val="28"/>
                <w:szCs w:val="28"/>
                <w:lang w:val="pt-BR"/>
              </w:rPr>
              <w:t>2 đ</w:t>
            </w:r>
            <w:r w:rsidRPr="00EE213F">
              <w:rPr>
                <w:rFonts w:ascii="Times New Roman" w:hAnsi="Times New Roman" w:cs="Times New Roman"/>
                <w:b/>
                <w:i/>
                <w:sz w:val="28"/>
                <w:szCs w:val="28"/>
                <w:lang w:val="pt-BR"/>
              </w:rPr>
              <w:t>iểm)</w:t>
            </w:r>
            <w:r w:rsidRPr="00EE213F">
              <w:rPr>
                <w:rFonts w:ascii="Times New Roman" w:hAnsi="Times New Roman" w:cs="Times New Roman"/>
                <w:caps/>
                <w:sz w:val="28"/>
                <w:szCs w:val="28"/>
                <w:lang w:val="pt-BR"/>
              </w:rPr>
              <w:t xml:space="preserve"> </w:t>
            </w:r>
          </w:p>
          <w:p w:rsidR="00EE213F" w:rsidRPr="00EE213F" w:rsidRDefault="00EE213F" w:rsidP="0022436A">
            <w:pPr>
              <w:numPr>
                <w:ilvl w:val="0"/>
                <w:numId w:val="115"/>
              </w:num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Biểu thức A = </w:t>
            </w:r>
            <w:r w:rsidRPr="00EE213F">
              <w:rPr>
                <w:rFonts w:ascii="Times New Roman" w:hAnsi="Times New Roman" w:cs="Times New Roman"/>
                <w:position w:val="-8"/>
                <w:sz w:val="28"/>
                <w:szCs w:val="28"/>
              </w:rPr>
              <w:object w:dxaOrig="800" w:dyaOrig="360">
                <v:shape id="_x0000_i3548" type="#_x0000_t75" style="width:39.75pt;height:18pt">
                  <v:imagedata r:id="rId3651" o:title=""/>
                </v:shape>
              </w:object>
            </w:r>
            <w:r w:rsidRPr="00EE213F">
              <w:rPr>
                <w:rFonts w:ascii="Times New Roman" w:hAnsi="Times New Roman" w:cs="Times New Roman"/>
                <w:sz w:val="28"/>
                <w:szCs w:val="28"/>
                <w:lang w:val="pt-BR"/>
              </w:rPr>
              <w:t xml:space="preserve"> có nghĩa với các giá trị của x là: </w:t>
            </w:r>
            <w:r w:rsidRPr="00EE213F">
              <w:rPr>
                <w:rFonts w:ascii="Times New Roman" w:hAnsi="Times New Roman" w:cs="Times New Roman"/>
                <w:position w:val="-24"/>
                <w:sz w:val="28"/>
                <w:szCs w:val="28"/>
                <w:lang w:val="pt-BR"/>
              </w:rPr>
              <w:object w:dxaOrig="760" w:dyaOrig="620">
                <v:shape id="_x0000_i3549" type="#_x0000_t75" style="width:38.25pt;height:30.75pt">
                  <v:imagedata r:id="rId3657" o:title=""/>
                </v:shape>
              </w:object>
            </w:r>
          </w:p>
          <w:p w:rsidR="00EE213F" w:rsidRPr="00EE213F" w:rsidRDefault="00EE213F" w:rsidP="0022436A">
            <w:pPr>
              <w:numPr>
                <w:ilvl w:val="0"/>
                <w:numId w:val="115"/>
              </w:numPr>
              <w:rPr>
                <w:rFonts w:ascii="Times New Roman" w:hAnsi="Times New Roman" w:cs="Times New Roman"/>
                <w:sz w:val="28"/>
                <w:szCs w:val="28"/>
                <w:lang w:val="pt-BR"/>
              </w:rPr>
            </w:pPr>
            <w:r w:rsidRPr="00EE213F">
              <w:rPr>
                <w:rFonts w:ascii="Times New Roman" w:hAnsi="Times New Roman" w:cs="Times New Roman"/>
                <w:sz w:val="28"/>
                <w:szCs w:val="28"/>
                <w:lang w:val="pt-BR"/>
              </w:rPr>
              <w:t>Giá trị m để 2 đường thẳng (d</w:t>
            </w:r>
            <w:r w:rsidRPr="00EE213F">
              <w:rPr>
                <w:rFonts w:ascii="Times New Roman" w:hAnsi="Times New Roman" w:cs="Times New Roman"/>
                <w:sz w:val="28"/>
                <w:szCs w:val="28"/>
                <w:vertAlign w:val="subscript"/>
                <w:lang w:val="pt-BR"/>
              </w:rPr>
              <w:t>1</w:t>
            </w:r>
            <w:r w:rsidRPr="00EE213F">
              <w:rPr>
                <w:rFonts w:ascii="Times New Roman" w:hAnsi="Times New Roman" w:cs="Times New Roman"/>
                <w:sz w:val="28"/>
                <w:szCs w:val="28"/>
                <w:vertAlign w:val="subscript"/>
                <w:lang w:val="pt-BR"/>
              </w:rPr>
              <w:softHyphen/>
            </w:r>
            <w:r w:rsidRPr="00EE213F">
              <w:rPr>
                <w:rFonts w:ascii="Times New Roman" w:hAnsi="Times New Roman" w:cs="Times New Roman"/>
                <w:sz w:val="28"/>
                <w:szCs w:val="28"/>
                <w:lang w:val="pt-BR"/>
              </w:rPr>
              <w:t>): y = 3x – 2 và (d</w:t>
            </w:r>
            <w:r w:rsidRPr="00EE213F">
              <w:rPr>
                <w:rFonts w:ascii="Times New Roman" w:hAnsi="Times New Roman" w:cs="Times New Roman"/>
                <w:sz w:val="28"/>
                <w:szCs w:val="28"/>
                <w:vertAlign w:val="subscript"/>
                <w:lang w:val="pt-BR"/>
              </w:rPr>
              <w:t>2</w:t>
            </w:r>
            <w:r w:rsidRPr="00EE213F">
              <w:rPr>
                <w:rFonts w:ascii="Times New Roman" w:hAnsi="Times New Roman" w:cs="Times New Roman"/>
                <w:sz w:val="28"/>
                <w:szCs w:val="28"/>
                <w:lang w:val="pt-BR"/>
              </w:rPr>
              <w:t xml:space="preserve">): y = mx + 3m – 1 cắt nhau tại 1 điểm trên trục tung là </w:t>
            </w:r>
            <w:r w:rsidRPr="00EE213F">
              <w:rPr>
                <w:rFonts w:ascii="Times New Roman" w:hAnsi="Times New Roman" w:cs="Times New Roman"/>
                <w:position w:val="-24"/>
                <w:sz w:val="28"/>
                <w:szCs w:val="28"/>
                <w:lang w:val="pt-BR"/>
              </w:rPr>
              <w:object w:dxaOrig="800" w:dyaOrig="620">
                <v:shape id="_x0000_i3550" type="#_x0000_t75" style="width:39.75pt;height:30.75pt">
                  <v:imagedata r:id="rId3658" o:title=""/>
                </v:shape>
              </w:object>
            </w:r>
            <w:r w:rsidRPr="00EE213F">
              <w:rPr>
                <w:rFonts w:ascii="Times New Roman" w:hAnsi="Times New Roman" w:cs="Times New Roman"/>
                <w:sz w:val="28"/>
                <w:szCs w:val="28"/>
                <w:lang w:val="pt-BR"/>
              </w:rPr>
              <w:t>.</w:t>
            </w:r>
          </w:p>
          <w:p w:rsidR="00EE213F" w:rsidRPr="00EE213F" w:rsidRDefault="00EE213F" w:rsidP="0022436A">
            <w:pPr>
              <w:numPr>
                <w:ilvl w:val="0"/>
                <w:numId w:val="115"/>
              </w:num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Các nghiệm của phương trình </w:t>
            </w:r>
            <w:r w:rsidRPr="00EE213F">
              <w:rPr>
                <w:rFonts w:ascii="Times New Roman" w:hAnsi="Times New Roman" w:cs="Times New Roman"/>
                <w:position w:val="-14"/>
                <w:sz w:val="28"/>
                <w:szCs w:val="28"/>
              </w:rPr>
              <w:object w:dxaOrig="1020" w:dyaOrig="400">
                <v:shape id="_x0000_i3551" type="#_x0000_t75" style="width:51pt;height:20.25pt">
                  <v:imagedata r:id="rId3652" o:title=""/>
                </v:shape>
              </w:object>
            </w:r>
            <w:r w:rsidRPr="00EE213F">
              <w:rPr>
                <w:rFonts w:ascii="Times New Roman" w:hAnsi="Times New Roman" w:cs="Times New Roman"/>
                <w:sz w:val="28"/>
                <w:szCs w:val="28"/>
                <w:lang w:val="pt-BR"/>
              </w:rPr>
              <w:t xml:space="preserve"> là: x = 2; x = </w:t>
            </w:r>
            <w:r w:rsidRPr="00EE213F">
              <w:rPr>
                <w:rFonts w:ascii="Times New Roman" w:hAnsi="Times New Roman" w:cs="Times New Roman"/>
                <w:position w:val="-24"/>
                <w:sz w:val="28"/>
                <w:szCs w:val="28"/>
                <w:lang w:val="pt-BR"/>
              </w:rPr>
              <w:object w:dxaOrig="240" w:dyaOrig="620">
                <v:shape id="_x0000_i3552" type="#_x0000_t75" style="width:12pt;height:30.75pt">
                  <v:imagedata r:id="rId3659" o:title=""/>
                </v:shape>
              </w:object>
            </w:r>
            <w:r w:rsidRPr="00EE213F">
              <w:rPr>
                <w:rFonts w:ascii="Times New Roman" w:hAnsi="Times New Roman" w:cs="Times New Roman"/>
                <w:sz w:val="28"/>
                <w:szCs w:val="28"/>
                <w:lang w:val="pt-BR"/>
              </w:rPr>
              <w:t>.</w:t>
            </w:r>
          </w:p>
          <w:p w:rsidR="00EE213F" w:rsidRPr="00EE213F" w:rsidRDefault="00EE213F" w:rsidP="0022436A">
            <w:pPr>
              <w:numPr>
                <w:ilvl w:val="0"/>
                <w:numId w:val="115"/>
              </w:numPr>
              <w:rPr>
                <w:rFonts w:ascii="Times New Roman" w:hAnsi="Times New Roman" w:cs="Times New Roman"/>
                <w:sz w:val="28"/>
                <w:szCs w:val="28"/>
                <w:lang w:val="pt-BR"/>
              </w:rPr>
            </w:pPr>
            <w:r w:rsidRPr="00EE213F">
              <w:rPr>
                <w:rFonts w:ascii="Times New Roman" w:hAnsi="Times New Roman" w:cs="Times New Roman"/>
                <w:sz w:val="28"/>
                <w:szCs w:val="28"/>
                <w:lang w:val="pt-BR"/>
              </w:rPr>
              <w:t>Giá trị của m để phương trình      x</w:t>
            </w:r>
            <w:r w:rsidRPr="00EE213F">
              <w:rPr>
                <w:rFonts w:ascii="Times New Roman" w:hAnsi="Times New Roman" w:cs="Times New Roman"/>
                <w:sz w:val="28"/>
                <w:szCs w:val="28"/>
                <w:vertAlign w:val="superscript"/>
                <w:lang w:val="pt-BR"/>
              </w:rPr>
              <w:t>2</w:t>
            </w:r>
            <w:r w:rsidRPr="00EE213F">
              <w:rPr>
                <w:rFonts w:ascii="Times New Roman" w:hAnsi="Times New Roman" w:cs="Times New Roman"/>
                <w:sz w:val="28"/>
                <w:szCs w:val="28"/>
                <w:lang w:val="pt-BR"/>
              </w:rPr>
              <w:t xml:space="preserve"> – (m+1)x   - 2 = 0      có 2 nghiệm x</w:t>
            </w:r>
            <w:r w:rsidRPr="00EE213F">
              <w:rPr>
                <w:rFonts w:ascii="Times New Roman" w:hAnsi="Times New Roman" w:cs="Times New Roman"/>
                <w:sz w:val="28"/>
                <w:szCs w:val="28"/>
                <w:vertAlign w:val="subscript"/>
                <w:lang w:val="pt-BR"/>
              </w:rPr>
              <w:t>1</w:t>
            </w:r>
            <w:r w:rsidRPr="00EE213F">
              <w:rPr>
                <w:rFonts w:ascii="Times New Roman" w:hAnsi="Times New Roman" w:cs="Times New Roman"/>
                <w:sz w:val="28"/>
                <w:szCs w:val="28"/>
                <w:lang w:val="pt-BR"/>
              </w:rPr>
              <w:t>, x</w:t>
            </w:r>
            <w:r w:rsidRPr="00EE213F">
              <w:rPr>
                <w:rFonts w:ascii="Times New Roman" w:hAnsi="Times New Roman" w:cs="Times New Roman"/>
                <w:sz w:val="28"/>
                <w:szCs w:val="28"/>
                <w:vertAlign w:val="subscript"/>
                <w:lang w:val="pt-BR"/>
              </w:rPr>
              <w:t>2</w:t>
            </w:r>
            <w:r w:rsidRPr="00EE213F">
              <w:rPr>
                <w:rFonts w:ascii="Times New Roman" w:hAnsi="Times New Roman" w:cs="Times New Roman"/>
                <w:sz w:val="28"/>
                <w:szCs w:val="28"/>
                <w:lang w:val="pt-BR"/>
              </w:rPr>
              <w:t xml:space="preserve"> thỏa mãn </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sz w:val="28"/>
                <w:szCs w:val="28"/>
                <w:lang w:val="pt-BR"/>
              </w:rPr>
              <w:t xml:space="preserve">      </w:t>
            </w:r>
            <w:r w:rsidRPr="00EE213F">
              <w:rPr>
                <w:rFonts w:ascii="Times New Roman" w:hAnsi="Times New Roman" w:cs="Times New Roman"/>
                <w:sz w:val="28"/>
                <w:szCs w:val="28"/>
                <w:lang w:val="fr-FR"/>
              </w:rPr>
              <w:t>x</w:t>
            </w:r>
            <w:r w:rsidRPr="00EE213F">
              <w:rPr>
                <w:rFonts w:ascii="Times New Roman" w:hAnsi="Times New Roman" w:cs="Times New Roman"/>
                <w:sz w:val="28"/>
                <w:szCs w:val="28"/>
                <w:vertAlign w:val="subscript"/>
                <w:lang w:val="fr-FR"/>
              </w:rPr>
              <w:t>1</w:t>
            </w:r>
            <w:r w:rsidRPr="00EE213F">
              <w:rPr>
                <w:rFonts w:ascii="Times New Roman" w:hAnsi="Times New Roman" w:cs="Times New Roman"/>
                <w:sz w:val="28"/>
                <w:szCs w:val="28"/>
                <w:vertAlign w:val="superscript"/>
                <w:lang w:val="fr-FR"/>
              </w:rPr>
              <w:t>2</w:t>
            </w:r>
            <w:r w:rsidRPr="00EE213F">
              <w:rPr>
                <w:rFonts w:ascii="Times New Roman" w:hAnsi="Times New Roman" w:cs="Times New Roman"/>
                <w:sz w:val="28"/>
                <w:szCs w:val="28"/>
                <w:lang w:val="fr-FR"/>
              </w:rPr>
              <w:t>x</w:t>
            </w:r>
            <w:r w:rsidRPr="00EE213F">
              <w:rPr>
                <w:rFonts w:ascii="Times New Roman" w:hAnsi="Times New Roman" w:cs="Times New Roman"/>
                <w:sz w:val="28"/>
                <w:szCs w:val="28"/>
                <w:vertAlign w:val="subscript"/>
                <w:lang w:val="fr-FR"/>
              </w:rPr>
              <w:t>2</w:t>
            </w:r>
            <w:r w:rsidRPr="00EE213F">
              <w:rPr>
                <w:rFonts w:ascii="Times New Roman" w:hAnsi="Times New Roman" w:cs="Times New Roman"/>
                <w:sz w:val="28"/>
                <w:szCs w:val="28"/>
                <w:lang w:val="fr-FR"/>
              </w:rPr>
              <w:t xml:space="preserve"> + x</w:t>
            </w:r>
            <w:r w:rsidRPr="00EE213F">
              <w:rPr>
                <w:rFonts w:ascii="Times New Roman" w:hAnsi="Times New Roman" w:cs="Times New Roman"/>
                <w:sz w:val="28"/>
                <w:szCs w:val="28"/>
                <w:vertAlign w:val="subscript"/>
                <w:lang w:val="fr-FR"/>
              </w:rPr>
              <w:t>1</w:t>
            </w:r>
            <w:r w:rsidRPr="00EE213F">
              <w:rPr>
                <w:rFonts w:ascii="Times New Roman" w:hAnsi="Times New Roman" w:cs="Times New Roman"/>
                <w:sz w:val="28"/>
                <w:szCs w:val="28"/>
                <w:lang w:val="fr-FR"/>
              </w:rPr>
              <w:t>x</w:t>
            </w:r>
            <w:r w:rsidRPr="00EE213F">
              <w:rPr>
                <w:rFonts w:ascii="Times New Roman" w:hAnsi="Times New Roman" w:cs="Times New Roman"/>
                <w:sz w:val="28"/>
                <w:szCs w:val="28"/>
                <w:vertAlign w:val="subscript"/>
                <w:lang w:val="fr-FR"/>
              </w:rPr>
              <w:t>2</w:t>
            </w:r>
            <w:r w:rsidRPr="00EE213F">
              <w:rPr>
                <w:rFonts w:ascii="Times New Roman" w:hAnsi="Times New Roman" w:cs="Times New Roman"/>
                <w:sz w:val="28"/>
                <w:szCs w:val="28"/>
                <w:vertAlign w:val="superscript"/>
                <w:lang w:val="fr-FR"/>
              </w:rPr>
              <w:t>2</w:t>
            </w:r>
            <w:r w:rsidRPr="00EE213F">
              <w:rPr>
                <w:rFonts w:ascii="Times New Roman" w:hAnsi="Times New Roman" w:cs="Times New Roman"/>
                <w:sz w:val="28"/>
                <w:szCs w:val="28"/>
                <w:lang w:val="fr-FR"/>
              </w:rPr>
              <w:t xml:space="preserve"> = 4 là m = -3.</w:t>
            </w:r>
          </w:p>
          <w:p w:rsidR="00EE213F" w:rsidRPr="00EE213F" w:rsidRDefault="00EE213F" w:rsidP="00EE213F">
            <w:pPr>
              <w:rPr>
                <w:rFonts w:ascii="Times New Roman" w:hAnsi="Times New Roman" w:cs="Times New Roman"/>
                <w:sz w:val="28"/>
                <w:szCs w:val="28"/>
                <w:lang w:val="fr-FR"/>
              </w:rPr>
            </w:pPr>
          </w:p>
          <w:p w:rsidR="00EE213F" w:rsidRPr="00EE213F" w:rsidRDefault="00EE213F" w:rsidP="00EE213F">
            <w:pPr>
              <w:rPr>
                <w:rFonts w:ascii="Times New Roman" w:hAnsi="Times New Roman" w:cs="Times New Roman"/>
                <w:b/>
                <w:i/>
                <w:sz w:val="28"/>
                <w:szCs w:val="28"/>
                <w:lang w:val="fr-FR"/>
              </w:rPr>
            </w:pPr>
            <w:r w:rsidRPr="00EE213F">
              <w:rPr>
                <w:rFonts w:ascii="Times New Roman" w:hAnsi="Times New Roman" w:cs="Times New Roman"/>
                <w:b/>
                <w:sz w:val="28"/>
                <w:szCs w:val="28"/>
                <w:lang w:val="fr-FR"/>
              </w:rPr>
              <w:t>PHẦN II. TỰ LUẬN</w:t>
            </w:r>
            <w:r w:rsidRPr="00EE213F">
              <w:rPr>
                <w:rFonts w:ascii="Times New Roman" w:hAnsi="Times New Roman" w:cs="Times New Roman"/>
                <w:sz w:val="28"/>
                <w:szCs w:val="28"/>
                <w:lang w:val="fr-FR"/>
              </w:rPr>
              <w:t>(</w:t>
            </w:r>
            <w:r w:rsidRPr="00EE213F">
              <w:rPr>
                <w:rFonts w:ascii="Times New Roman" w:hAnsi="Times New Roman" w:cs="Times New Roman"/>
                <w:b/>
                <w:i/>
                <w:sz w:val="28"/>
                <w:szCs w:val="28"/>
                <w:lang w:val="fr-FR"/>
              </w:rPr>
              <w:t>8 điểm)</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b/>
                <w:sz w:val="28"/>
                <w:szCs w:val="28"/>
                <w:u w:val="single"/>
                <w:lang w:val="fr-FR"/>
              </w:rPr>
              <w:t>Bài 1</w:t>
            </w:r>
            <w:r w:rsidRPr="00EE213F">
              <w:rPr>
                <w:rFonts w:ascii="Times New Roman" w:hAnsi="Times New Roman" w:cs="Times New Roman"/>
                <w:b/>
                <w:i/>
                <w:sz w:val="28"/>
                <w:szCs w:val="28"/>
                <w:lang w:val="fr-FR"/>
              </w:rPr>
              <w:t>. (2 điểm</w:t>
            </w:r>
            <w:r w:rsidRPr="00EE213F">
              <w:rPr>
                <w:rFonts w:ascii="Times New Roman" w:hAnsi="Times New Roman" w:cs="Times New Roman"/>
                <w:sz w:val="28"/>
                <w:szCs w:val="28"/>
                <w:lang w:val="fr-FR"/>
              </w:rPr>
              <w:t>)</w:t>
            </w:r>
          </w:p>
          <w:p w:rsidR="00EE213F" w:rsidRPr="00EE213F" w:rsidRDefault="00EE213F" w:rsidP="0022436A">
            <w:pPr>
              <w:numPr>
                <w:ilvl w:val="0"/>
                <w:numId w:val="116"/>
              </w:numPr>
              <w:rPr>
                <w:rFonts w:ascii="Times New Roman" w:hAnsi="Times New Roman" w:cs="Times New Roman"/>
                <w:sz w:val="28"/>
                <w:szCs w:val="28"/>
              </w:rPr>
            </w:pPr>
            <w:r w:rsidRPr="00EE213F">
              <w:rPr>
                <w:rFonts w:ascii="Times New Roman" w:hAnsi="Times New Roman" w:cs="Times New Roman"/>
                <w:sz w:val="28"/>
                <w:szCs w:val="28"/>
                <w:lang w:val="pt-BR"/>
              </w:rPr>
              <w:t xml:space="preserve">Giải hệ phương trình: </w:t>
            </w:r>
            <w:r w:rsidRPr="00EE213F">
              <w:rPr>
                <w:rFonts w:ascii="Times New Roman" w:hAnsi="Times New Roman" w:cs="Times New Roman"/>
                <w:position w:val="-64"/>
                <w:sz w:val="28"/>
                <w:szCs w:val="28"/>
              </w:rPr>
              <w:object w:dxaOrig="1680" w:dyaOrig="1400">
                <v:shape id="_x0000_i3553" type="#_x0000_t75" style="width:84pt;height:69.75pt">
                  <v:imagedata r:id="rId3660" o:title=""/>
                </v:shape>
              </w:object>
            </w:r>
          </w:p>
          <w:p w:rsidR="00EE213F" w:rsidRPr="00EE213F" w:rsidRDefault="00EE213F" w:rsidP="00EE213F">
            <w:pPr>
              <w:ind w:left="720"/>
              <w:rPr>
                <w:rFonts w:ascii="Times New Roman" w:hAnsi="Times New Roman" w:cs="Times New Roman"/>
                <w:sz w:val="28"/>
                <w:szCs w:val="28"/>
              </w:rPr>
            </w:pPr>
            <w:r w:rsidRPr="00EE213F">
              <w:rPr>
                <w:rFonts w:ascii="Times New Roman" w:hAnsi="Times New Roman" w:cs="Times New Roman"/>
                <w:sz w:val="28"/>
                <w:szCs w:val="28"/>
              </w:rPr>
              <w:t xml:space="preserve">Điều kiện: </w:t>
            </w:r>
            <w:r w:rsidRPr="00EE213F">
              <w:rPr>
                <w:rFonts w:ascii="Times New Roman" w:hAnsi="Times New Roman" w:cs="Times New Roman"/>
                <w:position w:val="-12"/>
                <w:sz w:val="28"/>
                <w:szCs w:val="28"/>
              </w:rPr>
              <w:object w:dxaOrig="940" w:dyaOrig="360">
                <v:shape id="_x0000_i3554" type="#_x0000_t75" style="width:47.25pt;height:18pt">
                  <v:imagedata r:id="rId3661" o:title=""/>
                </v:shape>
              </w:object>
            </w:r>
          </w:p>
          <w:p w:rsidR="00EE213F" w:rsidRPr="00EE213F" w:rsidRDefault="00EE213F" w:rsidP="00EE213F">
            <w:pPr>
              <w:ind w:left="720"/>
              <w:rPr>
                <w:rFonts w:ascii="Times New Roman" w:hAnsi="Times New Roman" w:cs="Times New Roman"/>
                <w:sz w:val="28"/>
                <w:szCs w:val="28"/>
              </w:rPr>
            </w:pPr>
            <w:r w:rsidRPr="00EE213F">
              <w:rPr>
                <w:rFonts w:ascii="Times New Roman" w:hAnsi="Times New Roman" w:cs="Times New Roman"/>
                <w:sz w:val="28"/>
                <w:szCs w:val="28"/>
              </w:rPr>
              <w:t xml:space="preserve">Lấy (1) cộng (2) theo vế, ta được: </w:t>
            </w:r>
            <w:r w:rsidRPr="00EE213F">
              <w:rPr>
                <w:rFonts w:ascii="Times New Roman" w:hAnsi="Times New Roman" w:cs="Times New Roman"/>
                <w:position w:val="-28"/>
                <w:sz w:val="28"/>
                <w:szCs w:val="28"/>
              </w:rPr>
              <w:object w:dxaOrig="3100" w:dyaOrig="660">
                <v:shape id="_x0000_i3555" type="#_x0000_t75" style="width:155.25pt;height:33pt">
                  <v:imagedata r:id="rId3662" o:title=""/>
                </v:shape>
              </w:object>
            </w:r>
            <w:r w:rsidRPr="00EE213F">
              <w:rPr>
                <w:rFonts w:ascii="Times New Roman" w:hAnsi="Times New Roman" w:cs="Times New Roman"/>
                <w:sz w:val="28"/>
                <w:szCs w:val="28"/>
              </w:rPr>
              <w:t>, thế vào (1) ta có pt:</w:t>
            </w:r>
          </w:p>
          <w:p w:rsidR="00EE213F" w:rsidRPr="00EE213F" w:rsidRDefault="00EE213F" w:rsidP="00EE213F">
            <w:pPr>
              <w:ind w:left="1440" w:firstLine="720"/>
              <w:rPr>
                <w:rFonts w:ascii="Times New Roman" w:hAnsi="Times New Roman" w:cs="Times New Roman"/>
                <w:sz w:val="28"/>
                <w:szCs w:val="28"/>
              </w:rPr>
            </w:pPr>
            <w:r w:rsidRPr="00EE213F">
              <w:rPr>
                <w:rFonts w:ascii="Times New Roman" w:hAnsi="Times New Roman" w:cs="Times New Roman"/>
                <w:sz w:val="28"/>
                <w:szCs w:val="28"/>
              </w:rPr>
              <w:t xml:space="preserve"> </w:t>
            </w:r>
            <w:r w:rsidRPr="00EE213F">
              <w:rPr>
                <w:rFonts w:ascii="Times New Roman" w:hAnsi="Times New Roman" w:cs="Times New Roman"/>
                <w:position w:val="-24"/>
                <w:sz w:val="28"/>
                <w:szCs w:val="28"/>
              </w:rPr>
              <w:object w:dxaOrig="3900" w:dyaOrig="620">
                <v:shape id="_x0000_i3556" type="#_x0000_t75" style="width:195pt;height:30.75pt">
                  <v:imagedata r:id="rId3663" o:title=""/>
                </v:shape>
              </w:object>
            </w:r>
            <w:r w:rsidRPr="00EE213F">
              <w:rPr>
                <w:rFonts w:ascii="Times New Roman" w:hAnsi="Times New Roman" w:cs="Times New Roman"/>
                <w:sz w:val="28"/>
                <w:szCs w:val="28"/>
              </w:rPr>
              <w:t xml:space="preserve"> (thỏa mãn đk </w:t>
            </w:r>
            <w:r w:rsidRPr="00EE213F">
              <w:rPr>
                <w:rFonts w:ascii="Times New Roman" w:hAnsi="Times New Roman" w:cs="Times New Roman"/>
                <w:position w:val="-6"/>
                <w:sz w:val="28"/>
                <w:szCs w:val="28"/>
              </w:rPr>
              <w:object w:dxaOrig="620" w:dyaOrig="300">
                <v:shape id="_x0000_i3557" type="#_x0000_t75" style="width:30.75pt;height:15pt">
                  <v:imagedata r:id="rId3664" o:title=""/>
                </v:shape>
              </w:object>
            </w:r>
            <w:r w:rsidRPr="00EE213F">
              <w:rPr>
                <w:rFonts w:ascii="Times New Roman" w:hAnsi="Times New Roman" w:cs="Times New Roman"/>
                <w:sz w:val="28"/>
                <w:szCs w:val="28"/>
              </w:rPr>
              <w:t>)</w:t>
            </w:r>
          </w:p>
          <w:p w:rsidR="00EE213F" w:rsidRPr="00EE213F" w:rsidRDefault="00EE213F" w:rsidP="00EE213F">
            <w:pPr>
              <w:ind w:left="720"/>
              <w:rPr>
                <w:rFonts w:ascii="Times New Roman" w:hAnsi="Times New Roman" w:cs="Times New Roman"/>
                <w:sz w:val="28"/>
                <w:szCs w:val="28"/>
              </w:rPr>
            </w:pPr>
            <w:r w:rsidRPr="00EE213F">
              <w:rPr>
                <w:rFonts w:ascii="Times New Roman" w:hAnsi="Times New Roman" w:cs="Times New Roman"/>
                <w:sz w:val="28"/>
                <w:szCs w:val="28"/>
              </w:rPr>
              <w:t xml:space="preserve">Với </w:t>
            </w:r>
            <w:r w:rsidRPr="00EE213F">
              <w:rPr>
                <w:rFonts w:ascii="Times New Roman" w:hAnsi="Times New Roman" w:cs="Times New Roman"/>
                <w:position w:val="-24"/>
                <w:sz w:val="28"/>
                <w:szCs w:val="28"/>
              </w:rPr>
              <w:object w:dxaOrig="1459" w:dyaOrig="620">
                <v:shape id="_x0000_i3558" type="#_x0000_t75" style="width:72.75pt;height:30.75pt">
                  <v:imagedata r:id="rId3665" o:title=""/>
                </v:shape>
              </w:object>
            </w:r>
            <w:r w:rsidRPr="00EE213F">
              <w:rPr>
                <w:rFonts w:ascii="Times New Roman" w:hAnsi="Times New Roman" w:cs="Times New Roman"/>
                <w:sz w:val="28"/>
                <w:szCs w:val="28"/>
              </w:rPr>
              <w:t xml:space="preserve"> (thỏa mãn đk </w:t>
            </w:r>
            <w:r w:rsidRPr="00EE213F">
              <w:rPr>
                <w:rFonts w:ascii="Times New Roman" w:hAnsi="Times New Roman" w:cs="Times New Roman"/>
                <w:position w:val="-12"/>
                <w:sz w:val="28"/>
                <w:szCs w:val="28"/>
              </w:rPr>
              <w:object w:dxaOrig="640" w:dyaOrig="360">
                <v:shape id="_x0000_i3559" type="#_x0000_t75" style="width:32.25pt;height:18pt">
                  <v:imagedata r:id="rId3666" o:title=""/>
                </v:shape>
              </w:object>
            </w:r>
            <w:r w:rsidRPr="00EE213F">
              <w:rPr>
                <w:rFonts w:ascii="Times New Roman" w:hAnsi="Times New Roman" w:cs="Times New Roman"/>
                <w:sz w:val="28"/>
                <w:szCs w:val="28"/>
              </w:rPr>
              <w:t>)</w:t>
            </w:r>
          </w:p>
          <w:p w:rsidR="00EE213F" w:rsidRPr="00EE213F" w:rsidRDefault="00EE213F" w:rsidP="00EE213F">
            <w:pPr>
              <w:ind w:left="720"/>
              <w:rPr>
                <w:rFonts w:ascii="Times New Roman" w:hAnsi="Times New Roman" w:cs="Times New Roman"/>
                <w:sz w:val="28"/>
                <w:szCs w:val="28"/>
              </w:rPr>
            </w:pPr>
            <w:r w:rsidRPr="00EE213F">
              <w:rPr>
                <w:rFonts w:ascii="Times New Roman" w:hAnsi="Times New Roman" w:cs="Times New Roman"/>
                <w:sz w:val="28"/>
                <w:szCs w:val="28"/>
              </w:rPr>
              <w:t xml:space="preserve">Vậy hệ phương trình đã cho có 1 nghiệm </w:t>
            </w:r>
            <w:r w:rsidRPr="00EE213F">
              <w:rPr>
                <w:rFonts w:ascii="Times New Roman" w:hAnsi="Times New Roman" w:cs="Times New Roman"/>
                <w:position w:val="-28"/>
                <w:sz w:val="28"/>
                <w:szCs w:val="28"/>
              </w:rPr>
              <w:object w:dxaOrig="1600" w:dyaOrig="720">
                <v:shape id="_x0000_i3560" type="#_x0000_t75" style="width:80.25pt;height:36pt">
                  <v:imagedata r:id="rId3667" o:title=""/>
                </v:shape>
              </w:object>
            </w:r>
          </w:p>
          <w:p w:rsidR="00EE213F" w:rsidRPr="00EE213F" w:rsidRDefault="00EE213F" w:rsidP="0022436A">
            <w:pPr>
              <w:numPr>
                <w:ilvl w:val="0"/>
                <w:numId w:val="116"/>
              </w:numPr>
              <w:rPr>
                <w:rFonts w:ascii="Times New Roman" w:hAnsi="Times New Roman" w:cs="Times New Roman"/>
                <w:sz w:val="28"/>
                <w:szCs w:val="28"/>
              </w:rPr>
            </w:pPr>
            <w:r w:rsidRPr="00EE213F">
              <w:rPr>
                <w:rFonts w:ascii="Times New Roman" w:hAnsi="Times New Roman" w:cs="Times New Roman"/>
                <w:sz w:val="28"/>
                <w:szCs w:val="28"/>
              </w:rPr>
              <w:t>Đặt độ dài cạnh AB = x (cm) và AC = y (cm);  đk: x &gt; y &gt; 0</w:t>
            </w:r>
          </w:p>
          <w:p w:rsidR="00EE213F" w:rsidRPr="00EE213F" w:rsidRDefault="00EE213F" w:rsidP="00EE213F">
            <w:pPr>
              <w:ind w:left="720"/>
              <w:rPr>
                <w:rFonts w:ascii="Times New Roman" w:hAnsi="Times New Roman" w:cs="Times New Roman"/>
                <w:sz w:val="28"/>
                <w:szCs w:val="28"/>
              </w:rPr>
            </w:pPr>
            <w:r w:rsidRPr="00EE213F">
              <w:rPr>
                <w:rFonts w:ascii="Times New Roman" w:hAnsi="Times New Roman" w:cs="Times New Roman"/>
                <w:sz w:val="28"/>
                <w:szCs w:val="28"/>
              </w:rPr>
              <w:t>Theo tính chất đường phân giác và định lý pitago ta có:</w:t>
            </w:r>
          </w:p>
          <w:p w:rsidR="00EE213F" w:rsidRPr="00EE213F" w:rsidRDefault="00EE213F" w:rsidP="00EE213F">
            <w:pPr>
              <w:ind w:left="720"/>
              <w:rPr>
                <w:rFonts w:ascii="Times New Roman" w:hAnsi="Times New Roman" w:cs="Times New Roman"/>
                <w:sz w:val="28"/>
                <w:szCs w:val="28"/>
                <w:lang w:val="pt-BR"/>
              </w:rPr>
            </w:pPr>
            <w:r w:rsidRPr="00EE213F">
              <w:rPr>
                <w:rFonts w:ascii="Times New Roman" w:hAnsi="Times New Roman" w:cs="Times New Roman"/>
                <w:noProof/>
                <w:sz w:val="28"/>
                <w:szCs w:val="28"/>
                <w:lang w:val="en-US"/>
              </w:rPr>
              <w:drawing>
                <wp:anchor distT="0" distB="0" distL="114300" distR="114300" simplePos="0" relativeHeight="251878400" behindDoc="1" locked="0" layoutInCell="1" allowOverlap="1" wp14:anchorId="395889B3" wp14:editId="14A77B3C">
                  <wp:simplePos x="0" y="0"/>
                  <wp:positionH relativeFrom="column">
                    <wp:posOffset>4552315</wp:posOffset>
                  </wp:positionH>
                  <wp:positionV relativeFrom="paragraph">
                    <wp:posOffset>85725</wp:posOffset>
                  </wp:positionV>
                  <wp:extent cx="1616710" cy="1282065"/>
                  <wp:effectExtent l="0" t="0" r="0" b="0"/>
                  <wp:wrapTight wrapText="bothSides">
                    <wp:wrapPolygon edited="0">
                      <wp:start x="509" y="642"/>
                      <wp:lineTo x="1527" y="6419"/>
                      <wp:lineTo x="1527" y="16689"/>
                      <wp:lineTo x="255" y="20220"/>
                      <wp:lineTo x="1782" y="20220"/>
                      <wp:lineTo x="20361" y="19257"/>
                      <wp:lineTo x="21125" y="18294"/>
                      <wp:lineTo x="18071" y="16689"/>
                      <wp:lineTo x="12471" y="11554"/>
                      <wp:lineTo x="12726" y="9949"/>
                      <wp:lineTo x="10944" y="8024"/>
                      <wp:lineTo x="7126" y="6419"/>
                      <wp:lineTo x="2291" y="642"/>
                      <wp:lineTo x="509" y="642"/>
                    </wp:wrapPolygon>
                  </wp:wrapTight>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3668" cstate="print">
                            <a:extLst>
                              <a:ext uri="{28A0092B-C50C-407E-A947-70E740481C1C}">
                                <a14:useLocalDpi xmlns:a14="http://schemas.microsoft.com/office/drawing/2010/main" val="0"/>
                              </a:ext>
                            </a:extLst>
                          </a:blip>
                          <a:srcRect/>
                          <a:stretch>
                            <a:fillRect/>
                          </a:stretch>
                        </pic:blipFill>
                        <pic:spPr bwMode="auto">
                          <a:xfrm>
                            <a:off x="0" y="0"/>
                            <a:ext cx="1616710" cy="1282065"/>
                          </a:xfrm>
                          <a:prstGeom prst="rect">
                            <a:avLst/>
                          </a:prstGeom>
                          <a:noFill/>
                        </pic:spPr>
                      </pic:pic>
                    </a:graphicData>
                  </a:graphic>
                  <wp14:sizeRelH relativeFrom="page">
                    <wp14:pctWidth>0</wp14:pctWidth>
                  </wp14:sizeRelH>
                  <wp14:sizeRelV relativeFrom="page">
                    <wp14:pctHeight>0</wp14:pctHeight>
                  </wp14:sizeRelV>
                </wp:anchor>
              </w:drawing>
            </w:r>
            <w:r w:rsidRPr="00EE213F">
              <w:rPr>
                <w:rFonts w:ascii="Times New Roman" w:hAnsi="Times New Roman" w:cs="Times New Roman"/>
                <w:position w:val="-68"/>
                <w:sz w:val="28"/>
                <w:szCs w:val="28"/>
                <w:lang w:val="pt-BR"/>
              </w:rPr>
              <w:object w:dxaOrig="5560" w:dyaOrig="1500">
                <v:shape id="_x0000_i3561" type="#_x0000_t75" style="width:278.25pt;height:75pt">
                  <v:imagedata r:id="rId3669" o:title=""/>
                </v:shape>
              </w:object>
            </w:r>
            <w:r w:rsidRPr="00EE213F">
              <w:rPr>
                <w:rFonts w:ascii="Times New Roman" w:hAnsi="Times New Roman" w:cs="Times New Roman"/>
                <w:sz w:val="28"/>
                <w:szCs w:val="28"/>
                <w:lang w:val="pt-BR"/>
              </w:rPr>
              <w:t xml:space="preserve"> </w:t>
            </w:r>
          </w:p>
          <w:p w:rsidR="00EE213F" w:rsidRPr="00EE213F" w:rsidRDefault="00EE213F" w:rsidP="00EE213F">
            <w:pPr>
              <w:ind w:left="720"/>
              <w:rPr>
                <w:rFonts w:ascii="Times New Roman" w:hAnsi="Times New Roman" w:cs="Times New Roman"/>
                <w:sz w:val="28"/>
                <w:szCs w:val="28"/>
                <w:lang w:val="pt-BR"/>
              </w:rPr>
            </w:pPr>
            <w:r w:rsidRPr="00EE213F">
              <w:rPr>
                <w:rFonts w:ascii="Times New Roman" w:hAnsi="Times New Roman" w:cs="Times New Roman"/>
                <w:position w:val="-52"/>
                <w:sz w:val="28"/>
                <w:szCs w:val="28"/>
                <w:lang w:val="pt-BR"/>
              </w:rPr>
              <w:object w:dxaOrig="2640" w:dyaOrig="1180">
                <v:shape id="_x0000_i3562" type="#_x0000_t75" style="width:132pt;height:59.25pt">
                  <v:imagedata r:id="rId3670" o:title=""/>
                </v:shape>
              </w:objec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ab/>
              <w:t>Vậy độ dài cạnh AB = 16 (cm) ; AC = 14 (cm)</w:t>
            </w:r>
          </w:p>
          <w:p w:rsidR="00EE213F" w:rsidRPr="00EE213F" w:rsidRDefault="00EE213F" w:rsidP="00EE213F">
            <w:pPr>
              <w:ind w:left="360"/>
              <w:rPr>
                <w:rFonts w:ascii="Times New Roman" w:hAnsi="Times New Roman" w:cs="Times New Roman"/>
                <w:b/>
                <w:sz w:val="28"/>
                <w:szCs w:val="28"/>
                <w:u w:val="single"/>
                <w:lang w:val="pt-BR"/>
              </w:rPr>
            </w:pP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b/>
                <w:sz w:val="28"/>
                <w:szCs w:val="28"/>
                <w:u w:val="single"/>
                <w:lang w:val="pt-BR"/>
              </w:rPr>
              <w:t>Bài 2</w:t>
            </w:r>
            <w:r w:rsidRPr="00EE213F">
              <w:rPr>
                <w:rFonts w:ascii="Times New Roman" w:hAnsi="Times New Roman" w:cs="Times New Roman"/>
                <w:sz w:val="28"/>
                <w:szCs w:val="28"/>
                <w:lang w:val="pt-BR"/>
              </w:rPr>
              <w:t>. (</w:t>
            </w:r>
            <w:r w:rsidRPr="00EE213F">
              <w:rPr>
                <w:rFonts w:ascii="Times New Roman" w:hAnsi="Times New Roman" w:cs="Times New Roman"/>
                <w:b/>
                <w:i/>
                <w:sz w:val="28"/>
                <w:szCs w:val="28"/>
                <w:lang w:val="pt-BR"/>
              </w:rPr>
              <w:t xml:space="preserve">2 điểm) </w:t>
            </w:r>
            <w:r w:rsidRPr="00EE213F">
              <w:rPr>
                <w:rFonts w:ascii="Times New Roman" w:hAnsi="Times New Roman" w:cs="Times New Roman"/>
                <w:sz w:val="28"/>
                <w:szCs w:val="28"/>
                <w:lang w:val="pt-BR"/>
              </w:rPr>
              <w:t xml:space="preserve">Gọi số cần tìm có 2 chữ số là </w:t>
            </w:r>
            <w:r w:rsidRPr="00EE213F">
              <w:rPr>
                <w:rFonts w:ascii="Times New Roman" w:hAnsi="Times New Roman" w:cs="Times New Roman"/>
                <w:position w:val="-6"/>
                <w:sz w:val="28"/>
                <w:szCs w:val="28"/>
                <w:lang w:val="pt-BR"/>
              </w:rPr>
              <w:object w:dxaOrig="360" w:dyaOrig="380">
                <v:shape id="_x0000_i3563" type="#_x0000_t75" style="width:18pt;height:18.75pt">
                  <v:imagedata r:id="rId3671" o:title=""/>
                </v:shape>
              </w:object>
            </w:r>
            <w:r w:rsidRPr="00EE213F">
              <w:rPr>
                <w:rFonts w:ascii="Times New Roman" w:hAnsi="Times New Roman" w:cs="Times New Roman"/>
                <w:sz w:val="28"/>
                <w:szCs w:val="28"/>
                <w:lang w:val="pt-BR"/>
              </w:rPr>
              <w:t xml:space="preserve">, với </w:t>
            </w:r>
            <w:r w:rsidRPr="00EE213F">
              <w:rPr>
                <w:rFonts w:ascii="Times New Roman" w:hAnsi="Times New Roman" w:cs="Times New Roman"/>
                <w:position w:val="-12"/>
                <w:sz w:val="28"/>
                <w:szCs w:val="28"/>
                <w:lang w:val="pt-BR"/>
              </w:rPr>
              <w:object w:dxaOrig="3760" w:dyaOrig="360">
                <v:shape id="_x0000_i3564" type="#_x0000_t75" style="width:188.25pt;height:18pt">
                  <v:imagedata r:id="rId3672" o:title=""/>
                </v:shape>
              </w:object>
            </w:r>
            <w:r w:rsidRPr="00EE213F">
              <w:rPr>
                <w:rFonts w:ascii="Times New Roman" w:hAnsi="Times New Roman" w:cs="Times New Roman"/>
                <w:sz w:val="28"/>
                <w:szCs w:val="28"/>
                <w:lang w:val="pt-BR"/>
              </w:rPr>
              <w:t>.</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Theo giả thiết ta có hệ phương trình: </w:t>
            </w:r>
          </w:p>
          <w:p w:rsidR="00EE213F" w:rsidRPr="00EE213F" w:rsidRDefault="00EE213F" w:rsidP="00EE213F">
            <w:pPr>
              <w:ind w:left="360" w:firstLine="360"/>
              <w:rPr>
                <w:rFonts w:ascii="Times New Roman" w:hAnsi="Times New Roman" w:cs="Times New Roman"/>
                <w:sz w:val="28"/>
                <w:szCs w:val="28"/>
                <w:lang w:val="fr-FR"/>
              </w:rPr>
            </w:pPr>
            <w:r w:rsidRPr="00EE213F">
              <w:rPr>
                <w:rFonts w:ascii="Times New Roman" w:hAnsi="Times New Roman" w:cs="Times New Roman"/>
                <w:position w:val="-36"/>
                <w:sz w:val="28"/>
                <w:szCs w:val="28"/>
                <w:lang w:val="pt-BR"/>
              </w:rPr>
              <w:object w:dxaOrig="8860" w:dyaOrig="860">
                <v:shape id="_x0000_i3565" type="#_x0000_t75" style="width:443.25pt;height:42.75pt">
                  <v:imagedata r:id="rId3673" o:title=""/>
                </v:shape>
              </w:object>
            </w:r>
            <w:r w:rsidRPr="00EE213F">
              <w:rPr>
                <w:rFonts w:ascii="Times New Roman" w:hAnsi="Times New Roman" w:cs="Times New Roman"/>
                <w:sz w:val="28"/>
                <w:szCs w:val="28"/>
                <w:lang w:val="fr-FR"/>
              </w:rPr>
              <w:t>(t/m đk)</w:t>
            </w:r>
          </w:p>
          <w:p w:rsidR="00EE213F" w:rsidRPr="00EE213F" w:rsidRDefault="00EE213F" w:rsidP="00EE213F">
            <w:pPr>
              <w:ind w:left="360"/>
              <w:rPr>
                <w:rFonts w:ascii="Times New Roman" w:hAnsi="Times New Roman" w:cs="Times New Roman"/>
                <w:sz w:val="28"/>
                <w:szCs w:val="28"/>
                <w:lang w:val="fr-FR"/>
              </w:rPr>
            </w:pPr>
            <w:r w:rsidRPr="00EE213F">
              <w:rPr>
                <w:rFonts w:ascii="Times New Roman" w:hAnsi="Times New Roman" w:cs="Times New Roman"/>
                <w:noProof/>
                <w:sz w:val="28"/>
                <w:szCs w:val="28"/>
                <w:lang w:val="en-US"/>
              </w:rPr>
              <w:drawing>
                <wp:anchor distT="0" distB="0" distL="114300" distR="114300" simplePos="0" relativeHeight="251879424" behindDoc="1" locked="0" layoutInCell="1" allowOverlap="1" wp14:anchorId="782F7327" wp14:editId="4F618E83">
                  <wp:simplePos x="0" y="0"/>
                  <wp:positionH relativeFrom="column">
                    <wp:posOffset>4041775</wp:posOffset>
                  </wp:positionH>
                  <wp:positionV relativeFrom="paragraph">
                    <wp:posOffset>50165</wp:posOffset>
                  </wp:positionV>
                  <wp:extent cx="1828800" cy="1656080"/>
                  <wp:effectExtent l="0" t="0" r="0" b="1270"/>
                  <wp:wrapTight wrapText="bothSides">
                    <wp:wrapPolygon edited="0">
                      <wp:start x="0" y="0"/>
                      <wp:lineTo x="0" y="21368"/>
                      <wp:lineTo x="21375" y="21368"/>
                      <wp:lineTo x="21375" y="0"/>
                      <wp:lineTo x="0" y="0"/>
                    </wp:wrapPolygon>
                  </wp:wrapTight>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3674">
                            <a:extLst>
                              <a:ext uri="{28A0092B-C50C-407E-A947-70E740481C1C}">
                                <a14:useLocalDpi xmlns:a14="http://schemas.microsoft.com/office/drawing/2010/main" val="0"/>
                              </a:ext>
                            </a:extLst>
                          </a:blip>
                          <a:srcRect/>
                          <a:stretch>
                            <a:fillRect/>
                          </a:stretch>
                        </pic:blipFill>
                        <pic:spPr bwMode="auto">
                          <a:xfrm>
                            <a:off x="0" y="0"/>
                            <a:ext cx="1828800" cy="1656080"/>
                          </a:xfrm>
                          <a:prstGeom prst="rect">
                            <a:avLst/>
                          </a:prstGeom>
                          <a:noFill/>
                        </pic:spPr>
                      </pic:pic>
                    </a:graphicData>
                  </a:graphic>
                  <wp14:sizeRelH relativeFrom="page">
                    <wp14:pctWidth>0</wp14:pctWidth>
                  </wp14:sizeRelH>
                  <wp14:sizeRelV relativeFrom="page">
                    <wp14:pctHeight>0</wp14:pctHeight>
                  </wp14:sizeRelV>
                </wp:anchor>
              </w:drawing>
            </w:r>
            <w:r w:rsidRPr="00EE213F">
              <w:rPr>
                <w:rFonts w:ascii="Times New Roman" w:hAnsi="Times New Roman" w:cs="Times New Roman"/>
                <w:sz w:val="28"/>
                <w:szCs w:val="28"/>
                <w:lang w:val="fr-FR"/>
              </w:rPr>
              <w:t>Vậy số cần tìm là: 83</w:t>
            </w:r>
          </w:p>
          <w:p w:rsidR="00EE213F" w:rsidRPr="00EE213F" w:rsidRDefault="00EE213F" w:rsidP="00EE213F">
            <w:pPr>
              <w:ind w:left="360"/>
              <w:rPr>
                <w:rFonts w:ascii="Times New Roman" w:hAnsi="Times New Roman" w:cs="Times New Roman"/>
                <w:sz w:val="28"/>
                <w:szCs w:val="28"/>
                <w:lang w:val="fr-FR"/>
              </w:rPr>
            </w:pPr>
          </w:p>
          <w:p w:rsidR="00EE213F" w:rsidRPr="00EE213F" w:rsidRDefault="00EE213F" w:rsidP="00EE213F">
            <w:pPr>
              <w:ind w:firstLine="360"/>
              <w:rPr>
                <w:rFonts w:ascii="Times New Roman" w:hAnsi="Times New Roman" w:cs="Times New Roman"/>
                <w:sz w:val="28"/>
                <w:szCs w:val="28"/>
                <w:lang w:val="pt-BR"/>
              </w:rPr>
            </w:pPr>
            <w:r w:rsidRPr="00EE213F">
              <w:rPr>
                <w:rFonts w:ascii="Times New Roman" w:hAnsi="Times New Roman" w:cs="Times New Roman"/>
                <w:b/>
                <w:sz w:val="28"/>
                <w:szCs w:val="28"/>
                <w:u w:val="single"/>
                <w:lang w:val="pt-BR"/>
              </w:rPr>
              <w:t>Bài 3</w:t>
            </w:r>
            <w:r w:rsidRPr="00EE213F">
              <w:rPr>
                <w:rFonts w:ascii="Times New Roman" w:hAnsi="Times New Roman" w:cs="Times New Roman"/>
                <w:b/>
                <w:i/>
                <w:sz w:val="28"/>
                <w:szCs w:val="28"/>
                <w:u w:val="single"/>
                <w:lang w:val="pt-BR"/>
              </w:rPr>
              <w:t>.(</w:t>
            </w:r>
            <w:r w:rsidRPr="00EE213F">
              <w:rPr>
                <w:rFonts w:ascii="Times New Roman" w:hAnsi="Times New Roman" w:cs="Times New Roman"/>
                <w:b/>
                <w:i/>
                <w:sz w:val="28"/>
                <w:szCs w:val="28"/>
                <w:lang w:val="pt-BR"/>
              </w:rPr>
              <w:t>3 điểm)</w:t>
            </w:r>
          </w:p>
          <w:p w:rsidR="00EE213F" w:rsidRPr="00EE213F" w:rsidRDefault="00EE213F" w:rsidP="0022436A">
            <w:pPr>
              <w:numPr>
                <w:ilvl w:val="0"/>
                <w:numId w:val="117"/>
              </w:num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Vì BE, CF là đường cao của tam giác ABC </w:t>
            </w:r>
          </w:p>
          <w:p w:rsidR="00EE213F" w:rsidRPr="00EE213F" w:rsidRDefault="00EE213F" w:rsidP="00EE213F">
            <w:pPr>
              <w:ind w:firstLine="360"/>
              <w:rPr>
                <w:rFonts w:ascii="Times New Roman" w:hAnsi="Times New Roman" w:cs="Times New Roman"/>
                <w:sz w:val="28"/>
                <w:szCs w:val="28"/>
                <w:lang w:val="pt-BR"/>
              </w:rPr>
            </w:pPr>
            <w:r w:rsidRPr="00EE213F">
              <w:rPr>
                <w:rFonts w:ascii="Times New Roman" w:hAnsi="Times New Roman" w:cs="Times New Roman"/>
                <w:position w:val="-12"/>
                <w:sz w:val="28"/>
                <w:szCs w:val="28"/>
                <w:lang w:val="pt-BR"/>
              </w:rPr>
              <w:object w:dxaOrig="5040" w:dyaOrig="460">
                <v:shape id="_x0000_i3566" type="#_x0000_t75" style="width:252pt;height:23.25pt">
                  <v:imagedata r:id="rId3675" o:title=""/>
                </v:shape>
              </w:object>
            </w:r>
          </w:p>
          <w:p w:rsidR="00EE213F" w:rsidRPr="00EE213F" w:rsidRDefault="00EE213F" w:rsidP="00EE213F">
            <w:pPr>
              <w:ind w:firstLine="360"/>
              <w:rPr>
                <w:rFonts w:ascii="Times New Roman" w:hAnsi="Times New Roman" w:cs="Times New Roman"/>
                <w:sz w:val="28"/>
                <w:szCs w:val="28"/>
                <w:lang w:val="pt-BR"/>
              </w:rPr>
            </w:pPr>
            <w:r w:rsidRPr="00EE213F">
              <w:rPr>
                <w:rFonts w:ascii="Times New Roman" w:hAnsi="Times New Roman" w:cs="Times New Roman"/>
                <w:position w:val="-6"/>
                <w:sz w:val="28"/>
                <w:szCs w:val="28"/>
                <w:lang w:val="pt-BR"/>
              </w:rPr>
              <w:object w:dxaOrig="340" w:dyaOrig="260">
                <v:shape id="_x0000_i3567" type="#_x0000_t75" style="width:17.25pt;height:12.75pt">
                  <v:imagedata r:id="rId3676" o:title=""/>
                </v:shape>
              </w:object>
            </w:r>
            <w:r w:rsidRPr="00EE213F">
              <w:rPr>
                <w:rFonts w:ascii="Times New Roman" w:hAnsi="Times New Roman" w:cs="Times New Roman"/>
                <w:sz w:val="28"/>
                <w:szCs w:val="28"/>
                <w:lang w:val="pt-BR"/>
              </w:rPr>
              <w:t xml:space="preserve">E, F thuộc đường tròn đường kính BC </w:t>
            </w:r>
          </w:p>
          <w:p w:rsidR="00EE213F" w:rsidRPr="00EE213F" w:rsidRDefault="00EE213F" w:rsidP="00EE213F">
            <w:pPr>
              <w:ind w:firstLine="360"/>
              <w:rPr>
                <w:rFonts w:ascii="Times New Roman" w:hAnsi="Times New Roman" w:cs="Times New Roman"/>
                <w:sz w:val="28"/>
                <w:szCs w:val="28"/>
                <w:lang w:val="pt-BR"/>
              </w:rPr>
            </w:pPr>
            <w:r w:rsidRPr="00EE213F">
              <w:rPr>
                <w:rFonts w:ascii="Times New Roman" w:hAnsi="Times New Roman" w:cs="Times New Roman"/>
                <w:position w:val="-6"/>
                <w:sz w:val="28"/>
                <w:szCs w:val="28"/>
                <w:lang w:val="pt-BR"/>
              </w:rPr>
              <w:object w:dxaOrig="340" w:dyaOrig="260">
                <v:shape id="_x0000_i3568" type="#_x0000_t75" style="width:17.25pt;height:12.75pt">
                  <v:imagedata r:id="rId3676" o:title=""/>
                </v:shape>
              </w:object>
            </w:r>
            <w:r w:rsidRPr="00EE213F">
              <w:rPr>
                <w:rFonts w:ascii="Times New Roman" w:hAnsi="Times New Roman" w:cs="Times New Roman"/>
                <w:sz w:val="28"/>
                <w:szCs w:val="28"/>
                <w:lang w:val="pt-BR"/>
              </w:rPr>
              <w:t>Tứ giác BCEF nội tiếp.</w:t>
            </w:r>
          </w:p>
          <w:p w:rsidR="00EE213F" w:rsidRPr="00EE213F" w:rsidRDefault="00EE213F" w:rsidP="0022436A">
            <w:pPr>
              <w:numPr>
                <w:ilvl w:val="0"/>
                <w:numId w:val="117"/>
              </w:numPr>
              <w:rPr>
                <w:rFonts w:ascii="Times New Roman" w:hAnsi="Times New Roman" w:cs="Times New Roman"/>
                <w:sz w:val="28"/>
                <w:szCs w:val="28"/>
                <w:lang w:val="pt-BR"/>
              </w:rPr>
            </w:pPr>
            <w:r w:rsidRPr="00EE213F">
              <w:rPr>
                <w:rFonts w:ascii="Times New Roman" w:hAnsi="Times New Roman" w:cs="Times New Roman"/>
                <w:sz w:val="28"/>
                <w:szCs w:val="28"/>
                <w:lang w:val="pt-BR"/>
              </w:rPr>
              <w:t>EF vuông góc với AO.</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Xét </w:t>
            </w:r>
            <w:r w:rsidRPr="00EE213F">
              <w:rPr>
                <w:rFonts w:ascii="Times New Roman" w:hAnsi="Times New Roman" w:cs="Times New Roman"/>
                <w:position w:val="-4"/>
                <w:sz w:val="28"/>
                <w:szCs w:val="28"/>
                <w:lang w:val="pt-BR"/>
              </w:rPr>
              <w:object w:dxaOrig="220" w:dyaOrig="260">
                <v:shape id="_x0000_i3569" type="#_x0000_t75" style="width:11.25pt;height:12.75pt">
                  <v:imagedata r:id="rId3677" o:title=""/>
                </v:shape>
              </w:object>
            </w:r>
            <w:r w:rsidRPr="00EE213F">
              <w:rPr>
                <w:rFonts w:ascii="Times New Roman" w:hAnsi="Times New Roman" w:cs="Times New Roman"/>
                <w:sz w:val="28"/>
                <w:szCs w:val="28"/>
                <w:lang w:val="pt-BR"/>
              </w:rPr>
              <w:t>AOB ta có:</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 </w:t>
            </w:r>
            <w:r w:rsidRPr="00EE213F">
              <w:rPr>
                <w:rFonts w:ascii="Times New Roman" w:hAnsi="Times New Roman" w:cs="Times New Roman"/>
                <w:position w:val="-24"/>
                <w:sz w:val="28"/>
                <w:szCs w:val="28"/>
                <w:lang w:val="pt-BR"/>
              </w:rPr>
              <w:object w:dxaOrig="2939" w:dyaOrig="620">
                <v:shape id="_x0000_i3570" type="#_x0000_t75" style="width:147pt;height:30.75pt">
                  <v:imagedata r:id="rId3678" o:title=""/>
                </v:shape>
              </w:object>
            </w:r>
            <w:r w:rsidRPr="00EE213F">
              <w:rPr>
                <w:rFonts w:ascii="Times New Roman" w:hAnsi="Times New Roman" w:cs="Times New Roman"/>
                <w:i/>
                <w:sz w:val="28"/>
                <w:szCs w:val="28"/>
                <w:lang w:val="pt-BR"/>
              </w:rPr>
              <w:t>sđ</w:t>
            </w:r>
            <w:r w:rsidRPr="00EE213F">
              <w:rPr>
                <w:rFonts w:ascii="Times New Roman" w:hAnsi="Times New Roman" w:cs="Times New Roman"/>
                <w:position w:val="-6"/>
                <w:sz w:val="28"/>
                <w:szCs w:val="28"/>
                <w:lang w:val="pt-BR"/>
              </w:rPr>
              <w:object w:dxaOrig="1660" w:dyaOrig="360">
                <v:shape id="_x0000_i3571" type="#_x0000_t75" style="width:83.25pt;height:18pt">
                  <v:imagedata r:id="rId3679" o:title=""/>
                </v:shape>
              </w:object>
            </w:r>
            <w:r w:rsidRPr="00EE213F">
              <w:rPr>
                <w:rFonts w:ascii="Times New Roman" w:hAnsi="Times New Roman" w:cs="Times New Roman"/>
                <w:sz w:val="28"/>
                <w:szCs w:val="28"/>
                <w:lang w:val="pt-BR"/>
              </w:rPr>
              <w:t xml:space="preserve"> (1)</w:t>
            </w:r>
          </w:p>
          <w:p w:rsidR="00EE213F" w:rsidRPr="00EE213F" w:rsidRDefault="00EE213F" w:rsidP="00EE213F">
            <w:pPr>
              <w:ind w:firstLine="36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Do BCEF nội tiếp nên </w:t>
            </w:r>
            <w:r w:rsidRPr="00EE213F">
              <w:rPr>
                <w:rFonts w:ascii="Times New Roman" w:hAnsi="Times New Roman" w:cs="Times New Roman"/>
                <w:position w:val="-6"/>
                <w:sz w:val="28"/>
                <w:szCs w:val="28"/>
              </w:rPr>
              <w:object w:dxaOrig="1260" w:dyaOrig="360">
                <v:shape id="_x0000_i3572" type="#_x0000_t75" style="width:63pt;height:18pt">
                  <v:imagedata r:id="rId3680" o:title=""/>
                </v:shape>
              </w:object>
            </w:r>
            <w:r w:rsidRPr="00EE213F">
              <w:rPr>
                <w:rFonts w:ascii="Times New Roman" w:hAnsi="Times New Roman" w:cs="Times New Roman"/>
                <w:sz w:val="28"/>
                <w:szCs w:val="28"/>
                <w:lang w:val="pt-BR"/>
              </w:rPr>
              <w:t xml:space="preserve"> (2)</w:t>
            </w:r>
          </w:p>
          <w:p w:rsidR="00EE213F" w:rsidRPr="00EE213F" w:rsidRDefault="00EE213F" w:rsidP="00EE213F">
            <w:pPr>
              <w:ind w:firstLine="360"/>
              <w:rPr>
                <w:rFonts w:ascii="Times New Roman" w:hAnsi="Times New Roman" w:cs="Times New Roman"/>
                <w:sz w:val="28"/>
                <w:szCs w:val="28"/>
                <w:lang w:val="pt-BR"/>
              </w:rPr>
            </w:pPr>
            <w:r w:rsidRPr="00EE213F">
              <w:rPr>
                <w:rFonts w:ascii="Times New Roman" w:hAnsi="Times New Roman" w:cs="Times New Roman"/>
                <w:sz w:val="28"/>
                <w:szCs w:val="28"/>
                <w:lang w:val="pt-BR"/>
              </w:rPr>
              <w:t>Từ (1) và (2) suy ra:</w:t>
            </w:r>
          </w:p>
          <w:p w:rsidR="00EE213F" w:rsidRPr="00EE213F" w:rsidRDefault="00EE213F" w:rsidP="00EE213F">
            <w:pPr>
              <w:ind w:firstLine="360"/>
              <w:rPr>
                <w:rFonts w:ascii="Times New Roman" w:hAnsi="Times New Roman" w:cs="Times New Roman"/>
                <w:sz w:val="28"/>
                <w:szCs w:val="28"/>
                <w:lang w:val="pt-BR"/>
              </w:rPr>
            </w:pPr>
            <w:r w:rsidRPr="00EE213F">
              <w:rPr>
                <w:rFonts w:ascii="Times New Roman" w:hAnsi="Times New Roman" w:cs="Times New Roman"/>
                <w:position w:val="-6"/>
                <w:sz w:val="28"/>
                <w:szCs w:val="28"/>
                <w:lang w:val="pt-BR"/>
              </w:rPr>
              <w:object w:dxaOrig="5100" w:dyaOrig="360">
                <v:shape id="_x0000_i3573" type="#_x0000_t75" style="width:255pt;height:18pt">
                  <v:imagedata r:id="rId3681" o:title=""/>
                </v:shape>
              </w:object>
            </w:r>
            <w:r w:rsidRPr="00EE213F">
              <w:rPr>
                <w:rFonts w:ascii="Times New Roman" w:hAnsi="Times New Roman" w:cs="Times New Roman"/>
                <w:sz w:val="28"/>
                <w:szCs w:val="28"/>
                <w:lang w:val="pt-BR"/>
              </w:rPr>
              <w:t>(đpcm)</w:t>
            </w:r>
          </w:p>
          <w:p w:rsidR="00EE213F" w:rsidRPr="00EE213F" w:rsidRDefault="00EE213F" w:rsidP="0022436A">
            <w:pPr>
              <w:numPr>
                <w:ilvl w:val="0"/>
                <w:numId w:val="117"/>
              </w:numPr>
              <w:rPr>
                <w:rFonts w:ascii="Times New Roman" w:hAnsi="Times New Roman" w:cs="Times New Roman"/>
                <w:sz w:val="28"/>
                <w:szCs w:val="28"/>
                <w:lang w:val="pt-BR"/>
              </w:rPr>
            </w:pPr>
            <w:r w:rsidRPr="00EE213F">
              <w:rPr>
                <w:rFonts w:ascii="Times New Roman" w:hAnsi="Times New Roman" w:cs="Times New Roman"/>
                <w:sz w:val="28"/>
                <w:szCs w:val="28"/>
                <w:lang w:val="pt-BR"/>
              </w:rPr>
              <w:t>Bán kính đường tròn ngoại tiếp</w:t>
            </w:r>
            <w:r w:rsidRPr="00EE213F">
              <w:rPr>
                <w:rFonts w:ascii="Times New Roman" w:hAnsi="Times New Roman" w:cs="Times New Roman"/>
                <w:position w:val="-4"/>
                <w:sz w:val="28"/>
                <w:szCs w:val="28"/>
                <w:lang w:val="pt-BR"/>
              </w:rPr>
              <w:object w:dxaOrig="220" w:dyaOrig="260">
                <v:shape id="_x0000_i3574" type="#_x0000_t75" style="width:11.25pt;height:12.75pt">
                  <v:imagedata r:id="rId3677" o:title=""/>
                </v:shape>
              </w:object>
            </w:r>
            <w:r w:rsidRPr="00EE213F">
              <w:rPr>
                <w:rFonts w:ascii="Times New Roman" w:hAnsi="Times New Roman" w:cs="Times New Roman"/>
                <w:sz w:val="28"/>
                <w:szCs w:val="28"/>
                <w:lang w:val="pt-BR"/>
              </w:rPr>
              <w:t>BHC bằng R.</w:t>
            </w:r>
          </w:p>
          <w:p w:rsidR="00EE213F" w:rsidRPr="00EE213F" w:rsidRDefault="00EE213F" w:rsidP="00EE213F">
            <w:pPr>
              <w:ind w:left="360"/>
              <w:rPr>
                <w:rFonts w:ascii="Times New Roman" w:hAnsi="Times New Roman" w:cs="Times New Roman"/>
                <w:sz w:val="28"/>
                <w:szCs w:val="28"/>
                <w:lang w:val="pl-PL"/>
              </w:rPr>
            </w:pPr>
            <w:r w:rsidRPr="00EE213F">
              <w:rPr>
                <w:rFonts w:ascii="Times New Roman" w:hAnsi="Times New Roman" w:cs="Times New Roman"/>
                <w:sz w:val="28"/>
                <w:szCs w:val="28"/>
                <w:lang w:val="pl-PL"/>
              </w:rPr>
              <w:t xml:space="preserve">Gọi </w:t>
            </w:r>
            <w:r w:rsidRPr="00EE213F">
              <w:rPr>
                <w:rFonts w:ascii="Times New Roman" w:hAnsi="Times New Roman" w:cs="Times New Roman"/>
                <w:position w:val="-10"/>
                <w:sz w:val="28"/>
                <w:szCs w:val="28"/>
                <w:lang w:val="pt-BR"/>
              </w:rPr>
              <w:object w:dxaOrig="1559" w:dyaOrig="320">
                <v:shape id="_x0000_i3575" type="#_x0000_t75" style="width:78pt;height:15.75pt">
                  <v:imagedata r:id="rId3682" o:title=""/>
                </v:shape>
              </w:object>
            </w:r>
            <w:r w:rsidRPr="00EE213F">
              <w:rPr>
                <w:rFonts w:ascii="Times New Roman" w:hAnsi="Times New Roman" w:cs="Times New Roman"/>
                <w:sz w:val="28"/>
                <w:szCs w:val="28"/>
                <w:lang w:val="pl-PL"/>
              </w:rPr>
              <w:t>. Ta có:</w:t>
            </w:r>
          </w:p>
          <w:p w:rsidR="00EE213F" w:rsidRPr="00EE213F" w:rsidRDefault="00EE213F" w:rsidP="00EE213F">
            <w:pPr>
              <w:ind w:firstLine="720"/>
              <w:rPr>
                <w:rFonts w:ascii="Times New Roman" w:hAnsi="Times New Roman" w:cs="Times New Roman"/>
                <w:sz w:val="28"/>
                <w:szCs w:val="28"/>
                <w:lang w:val="pl-PL"/>
              </w:rPr>
            </w:pPr>
            <w:r w:rsidRPr="00EE213F">
              <w:rPr>
                <w:rFonts w:ascii="Times New Roman" w:hAnsi="Times New Roman" w:cs="Times New Roman"/>
                <w:position w:val="-6"/>
                <w:sz w:val="28"/>
                <w:szCs w:val="28"/>
              </w:rPr>
              <w:object w:dxaOrig="4340" w:dyaOrig="360">
                <v:shape id="_x0000_i3576" type="#_x0000_t75" style="width:216.75pt;height:18pt">
                  <v:imagedata r:id="rId3683" o:title=""/>
                </v:shape>
              </w:object>
            </w:r>
            <w:r w:rsidRPr="00EE213F">
              <w:rPr>
                <w:rFonts w:ascii="Times New Roman" w:hAnsi="Times New Roman" w:cs="Times New Roman"/>
                <w:sz w:val="28"/>
                <w:szCs w:val="28"/>
                <w:lang w:val="pl-PL"/>
              </w:rPr>
              <w:t xml:space="preserve"> (3)</w:t>
            </w:r>
          </w:p>
          <w:p w:rsidR="00EE213F" w:rsidRPr="00EE213F" w:rsidRDefault="00EE213F" w:rsidP="00EE213F">
            <w:pPr>
              <w:ind w:firstLine="720"/>
              <w:rPr>
                <w:rFonts w:ascii="Times New Roman" w:hAnsi="Times New Roman" w:cs="Times New Roman"/>
                <w:sz w:val="28"/>
                <w:szCs w:val="28"/>
                <w:lang w:val="pl-PL"/>
              </w:rPr>
            </w:pPr>
            <w:r w:rsidRPr="00EE213F">
              <w:rPr>
                <w:rFonts w:ascii="Times New Roman" w:hAnsi="Times New Roman" w:cs="Times New Roman"/>
                <w:position w:val="-6"/>
                <w:sz w:val="28"/>
                <w:szCs w:val="28"/>
              </w:rPr>
              <w:object w:dxaOrig="4280" w:dyaOrig="360">
                <v:shape id="_x0000_i3577" type="#_x0000_t75" style="width:213.75pt;height:18pt">
                  <v:imagedata r:id="rId3684" o:title=""/>
                </v:shape>
              </w:object>
            </w:r>
            <w:r w:rsidRPr="00EE213F">
              <w:rPr>
                <w:rFonts w:ascii="Times New Roman" w:hAnsi="Times New Roman" w:cs="Times New Roman"/>
                <w:sz w:val="28"/>
                <w:szCs w:val="28"/>
                <w:lang w:val="pl-PL"/>
              </w:rPr>
              <w:t xml:space="preserve">  (4)</w:t>
            </w:r>
          </w:p>
          <w:p w:rsidR="00EE213F" w:rsidRPr="00EE213F" w:rsidRDefault="00EE213F" w:rsidP="00EE213F">
            <w:pPr>
              <w:ind w:firstLine="360"/>
              <w:rPr>
                <w:rFonts w:ascii="Times New Roman" w:hAnsi="Times New Roman" w:cs="Times New Roman"/>
                <w:sz w:val="28"/>
                <w:szCs w:val="28"/>
                <w:lang w:val="pl-PL"/>
              </w:rPr>
            </w:pPr>
            <w:r w:rsidRPr="00EE213F">
              <w:rPr>
                <w:rFonts w:ascii="Times New Roman" w:hAnsi="Times New Roman" w:cs="Times New Roman"/>
                <w:sz w:val="28"/>
                <w:szCs w:val="28"/>
                <w:lang w:val="pl-PL"/>
              </w:rPr>
              <w:t xml:space="preserve">Từ (3) và (4) </w:t>
            </w:r>
            <w:r w:rsidRPr="00EE213F">
              <w:rPr>
                <w:rFonts w:ascii="Times New Roman" w:hAnsi="Times New Roman" w:cs="Times New Roman"/>
                <w:position w:val="-12"/>
                <w:sz w:val="28"/>
                <w:szCs w:val="28"/>
                <w:lang w:val="pt-BR"/>
              </w:rPr>
              <w:object w:dxaOrig="3140" w:dyaOrig="360">
                <v:shape id="_x0000_i3578" type="#_x0000_t75" style="width:156.75pt;height:18pt">
                  <v:imagedata r:id="rId3685" o:title=""/>
                </v:shape>
              </w:object>
            </w:r>
          </w:p>
          <w:p w:rsidR="00EE213F" w:rsidRPr="00EE213F" w:rsidRDefault="00EE213F" w:rsidP="00EE213F">
            <w:pPr>
              <w:ind w:left="360"/>
              <w:rPr>
                <w:rFonts w:ascii="Times New Roman" w:hAnsi="Times New Roman" w:cs="Times New Roman"/>
                <w:sz w:val="28"/>
                <w:szCs w:val="28"/>
                <w:lang w:val="pl-PL"/>
              </w:rPr>
            </w:pPr>
            <w:r w:rsidRPr="00EE213F">
              <w:rPr>
                <w:rFonts w:ascii="Times New Roman" w:hAnsi="Times New Roman" w:cs="Times New Roman"/>
                <w:sz w:val="28"/>
                <w:szCs w:val="28"/>
                <w:lang w:val="pl-PL"/>
              </w:rPr>
              <w:t xml:space="preserve">Mà </w:t>
            </w:r>
            <w:r w:rsidRPr="00EE213F">
              <w:rPr>
                <w:rFonts w:ascii="Times New Roman" w:hAnsi="Times New Roman" w:cs="Times New Roman"/>
                <w:position w:val="-4"/>
                <w:sz w:val="28"/>
                <w:szCs w:val="28"/>
                <w:lang w:val="pt-BR"/>
              </w:rPr>
              <w:object w:dxaOrig="220" w:dyaOrig="260">
                <v:shape id="_x0000_i3579" type="#_x0000_t75" style="width:11.25pt;height:12.75pt">
                  <v:imagedata r:id="rId3677" o:title=""/>
                </v:shape>
              </w:object>
            </w:r>
            <w:r w:rsidRPr="00EE213F">
              <w:rPr>
                <w:rFonts w:ascii="Times New Roman" w:hAnsi="Times New Roman" w:cs="Times New Roman"/>
                <w:sz w:val="28"/>
                <w:szCs w:val="28"/>
                <w:lang w:val="pl-PL"/>
              </w:rPr>
              <w:t xml:space="preserve">BH'C nội tiếp đường tròn tâm O, bán kính R </w:t>
            </w:r>
            <w:r w:rsidRPr="00EE213F">
              <w:rPr>
                <w:rFonts w:ascii="Times New Roman" w:hAnsi="Times New Roman" w:cs="Times New Roman"/>
                <w:position w:val="-6"/>
                <w:sz w:val="28"/>
                <w:szCs w:val="28"/>
                <w:lang w:val="pt-BR"/>
              </w:rPr>
              <w:object w:dxaOrig="340" w:dyaOrig="260">
                <v:shape id="_x0000_i3580" type="#_x0000_t75" style="width:17.25pt;height:12.75pt">
                  <v:imagedata r:id="rId3676" o:title=""/>
                </v:shape>
              </w:object>
            </w:r>
            <w:r w:rsidRPr="00EE213F">
              <w:rPr>
                <w:rFonts w:ascii="Times New Roman" w:hAnsi="Times New Roman" w:cs="Times New Roman"/>
                <w:position w:val="-4"/>
                <w:sz w:val="28"/>
                <w:szCs w:val="28"/>
                <w:lang w:val="pt-BR"/>
              </w:rPr>
              <w:object w:dxaOrig="220" w:dyaOrig="260">
                <v:shape id="_x0000_i3581" type="#_x0000_t75" style="width:11.25pt;height:12.75pt">
                  <v:imagedata r:id="rId3677" o:title=""/>
                </v:shape>
              </w:object>
            </w:r>
            <w:r w:rsidRPr="00EE213F">
              <w:rPr>
                <w:rFonts w:ascii="Times New Roman" w:hAnsi="Times New Roman" w:cs="Times New Roman"/>
                <w:sz w:val="28"/>
                <w:szCs w:val="28"/>
                <w:lang w:val="pl-PL"/>
              </w:rPr>
              <w:t xml:space="preserve">BHC cũng nội tiếp đường tròn có bán kính R, tức là bán kính đường tròn ngoại tiếp </w:t>
            </w:r>
            <w:r w:rsidRPr="00EE213F">
              <w:rPr>
                <w:rFonts w:ascii="Times New Roman" w:hAnsi="Times New Roman" w:cs="Times New Roman"/>
                <w:position w:val="-4"/>
                <w:sz w:val="28"/>
                <w:szCs w:val="28"/>
                <w:lang w:val="pt-BR"/>
              </w:rPr>
              <w:object w:dxaOrig="220" w:dyaOrig="260">
                <v:shape id="_x0000_i3582" type="#_x0000_t75" style="width:11.25pt;height:12.75pt">
                  <v:imagedata r:id="rId3677" o:title=""/>
                </v:shape>
              </w:object>
            </w:r>
            <w:r w:rsidRPr="00EE213F">
              <w:rPr>
                <w:rFonts w:ascii="Times New Roman" w:hAnsi="Times New Roman" w:cs="Times New Roman"/>
                <w:sz w:val="28"/>
                <w:szCs w:val="28"/>
                <w:lang w:val="pl-PL"/>
              </w:rPr>
              <w:t>BHC bằng R.</w:t>
            </w:r>
          </w:p>
          <w:p w:rsidR="00EE213F" w:rsidRPr="00EE213F" w:rsidRDefault="00EE213F" w:rsidP="00EE213F">
            <w:pPr>
              <w:rPr>
                <w:rFonts w:ascii="Times New Roman" w:hAnsi="Times New Roman" w:cs="Times New Roman"/>
                <w:sz w:val="28"/>
                <w:szCs w:val="28"/>
                <w:lang w:val="pl-PL"/>
              </w:rPr>
            </w:pPr>
            <w:r w:rsidRPr="00EE213F">
              <w:rPr>
                <w:rFonts w:ascii="Times New Roman" w:hAnsi="Times New Roman" w:cs="Times New Roman"/>
                <w:noProof/>
                <w:sz w:val="28"/>
                <w:szCs w:val="28"/>
                <w:lang w:val="en-US"/>
              </w:rPr>
              <w:drawing>
                <wp:anchor distT="0" distB="0" distL="114300" distR="114300" simplePos="0" relativeHeight="251880448" behindDoc="1" locked="0" layoutInCell="1" allowOverlap="1" wp14:anchorId="6CA50E48" wp14:editId="1321C011">
                  <wp:simplePos x="0" y="0"/>
                  <wp:positionH relativeFrom="column">
                    <wp:posOffset>4637405</wp:posOffset>
                  </wp:positionH>
                  <wp:positionV relativeFrom="paragraph">
                    <wp:posOffset>151765</wp:posOffset>
                  </wp:positionV>
                  <wp:extent cx="1871980" cy="1330960"/>
                  <wp:effectExtent l="0" t="0" r="0" b="2540"/>
                  <wp:wrapTight wrapText="bothSides">
                    <wp:wrapPolygon edited="0">
                      <wp:start x="0" y="0"/>
                      <wp:lineTo x="0" y="21332"/>
                      <wp:lineTo x="21322" y="21332"/>
                      <wp:lineTo x="21322" y="0"/>
                      <wp:lineTo x="0" y="0"/>
                    </wp:wrapPolygon>
                  </wp:wrapTight>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3686">
                            <a:extLst>
                              <a:ext uri="{28A0092B-C50C-407E-A947-70E740481C1C}">
                                <a14:useLocalDpi xmlns:a14="http://schemas.microsoft.com/office/drawing/2010/main" val="0"/>
                              </a:ext>
                            </a:extLst>
                          </a:blip>
                          <a:srcRect/>
                          <a:stretch>
                            <a:fillRect/>
                          </a:stretch>
                        </pic:blipFill>
                        <pic:spPr bwMode="auto">
                          <a:xfrm>
                            <a:off x="0" y="0"/>
                            <a:ext cx="1871980" cy="1330960"/>
                          </a:xfrm>
                          <a:prstGeom prst="rect">
                            <a:avLst/>
                          </a:prstGeom>
                          <a:noFill/>
                        </pic:spPr>
                      </pic:pic>
                    </a:graphicData>
                  </a:graphic>
                  <wp14:sizeRelH relativeFrom="page">
                    <wp14:pctWidth>0</wp14:pctWidth>
                  </wp14:sizeRelH>
                  <wp14:sizeRelV relativeFrom="page">
                    <wp14:pctHeight>0</wp14:pctHeight>
                  </wp14:sizeRelV>
                </wp:anchor>
              </w:drawing>
            </w:r>
          </w:p>
          <w:p w:rsidR="00EE213F" w:rsidRPr="00EE213F" w:rsidRDefault="00EE213F" w:rsidP="00EE213F">
            <w:pPr>
              <w:ind w:left="360"/>
              <w:rPr>
                <w:rFonts w:ascii="Times New Roman" w:hAnsi="Times New Roman" w:cs="Times New Roman"/>
                <w:sz w:val="28"/>
                <w:szCs w:val="28"/>
                <w:lang w:val="pl-PL"/>
              </w:rPr>
            </w:pPr>
            <w:r w:rsidRPr="00EE213F">
              <w:rPr>
                <w:rFonts w:ascii="Times New Roman" w:hAnsi="Times New Roman" w:cs="Times New Roman"/>
                <w:b/>
                <w:sz w:val="28"/>
                <w:szCs w:val="28"/>
                <w:u w:val="single"/>
                <w:lang w:val="pl-PL"/>
              </w:rPr>
              <w:t>Bài 4.</w:t>
            </w:r>
            <w:r w:rsidRPr="00EE213F">
              <w:rPr>
                <w:rFonts w:ascii="Times New Roman" w:hAnsi="Times New Roman" w:cs="Times New Roman"/>
                <w:sz w:val="28"/>
                <w:szCs w:val="28"/>
                <w:lang w:val="pl-PL"/>
              </w:rPr>
              <w:t xml:space="preserve"> (</w:t>
            </w:r>
            <w:r w:rsidRPr="00EE213F">
              <w:rPr>
                <w:rFonts w:ascii="Times New Roman" w:hAnsi="Times New Roman" w:cs="Times New Roman"/>
                <w:b/>
                <w:i/>
                <w:sz w:val="28"/>
                <w:szCs w:val="28"/>
                <w:lang w:val="pl-PL"/>
              </w:rPr>
              <w:t>1 điểm)</w:t>
            </w:r>
            <w:r w:rsidRPr="00EE213F">
              <w:rPr>
                <w:rFonts w:ascii="Times New Roman" w:hAnsi="Times New Roman" w:cs="Times New Roman"/>
                <w:sz w:val="28"/>
                <w:szCs w:val="28"/>
                <w:lang w:val="pl-PL"/>
              </w:rPr>
              <w:t xml:space="preserve"> Giả sử hình chữ nhật có độ dài các cạnh được đặt như hình vẽ.</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Với:  0</w:t>
            </w:r>
            <w:r w:rsidRPr="00EE213F">
              <w:rPr>
                <w:rFonts w:ascii="Times New Roman" w:hAnsi="Times New Roman" w:cs="Times New Roman"/>
                <w:position w:val="-4"/>
                <w:sz w:val="28"/>
                <w:szCs w:val="28"/>
                <w:lang w:val="pt-BR"/>
              </w:rPr>
              <w:object w:dxaOrig="200" w:dyaOrig="240">
                <v:shape id="_x0000_i3583" type="#_x0000_t75" style="width:9.75pt;height:12pt">
                  <v:imagedata r:id="rId3687" o:title=""/>
                </v:shape>
              </w:object>
            </w:r>
            <w:r w:rsidRPr="00EE213F">
              <w:rPr>
                <w:rFonts w:ascii="Times New Roman" w:hAnsi="Times New Roman" w:cs="Times New Roman"/>
                <w:sz w:val="28"/>
                <w:szCs w:val="28"/>
                <w:lang w:val="pt-BR"/>
              </w:rPr>
              <w:t xml:space="preserve"> a, b, e, f </w:t>
            </w:r>
            <w:r w:rsidRPr="00EE213F">
              <w:rPr>
                <w:rFonts w:ascii="Times New Roman" w:hAnsi="Times New Roman" w:cs="Times New Roman"/>
                <w:position w:val="-4"/>
                <w:sz w:val="28"/>
                <w:szCs w:val="28"/>
                <w:lang w:val="pt-BR"/>
              </w:rPr>
              <w:object w:dxaOrig="419" w:dyaOrig="280">
                <v:shape id="_x0000_i3584" type="#_x0000_t75" style="width:21pt;height:14.25pt">
                  <v:imagedata r:id="rId3688" o:title=""/>
                </v:shape>
              </w:object>
            </w:r>
            <w:r w:rsidRPr="00EE213F">
              <w:rPr>
                <w:rFonts w:ascii="Times New Roman" w:hAnsi="Times New Roman" w:cs="Times New Roman"/>
                <w:sz w:val="28"/>
                <w:szCs w:val="28"/>
                <w:lang w:val="pt-BR"/>
              </w:rPr>
              <w:t xml:space="preserve"> và a+b = e+f  = 4; </w:t>
            </w:r>
          </w:p>
          <w:p w:rsidR="00EE213F" w:rsidRPr="00EE213F" w:rsidRDefault="00EE213F" w:rsidP="00EE213F">
            <w:p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              0</w:t>
            </w:r>
            <w:r w:rsidRPr="00EE213F">
              <w:rPr>
                <w:rFonts w:ascii="Times New Roman" w:hAnsi="Times New Roman" w:cs="Times New Roman"/>
                <w:position w:val="-4"/>
                <w:sz w:val="28"/>
                <w:szCs w:val="28"/>
                <w:lang w:val="pt-BR"/>
              </w:rPr>
              <w:object w:dxaOrig="200" w:dyaOrig="240">
                <v:shape id="_x0000_i3585" type="#_x0000_t75" style="width:9.75pt;height:12pt">
                  <v:imagedata r:id="rId3687" o:title=""/>
                </v:shape>
              </w:object>
            </w:r>
            <w:r w:rsidRPr="00EE213F">
              <w:rPr>
                <w:rFonts w:ascii="Times New Roman" w:hAnsi="Times New Roman" w:cs="Times New Roman"/>
                <w:sz w:val="28"/>
                <w:szCs w:val="28"/>
                <w:lang w:val="pt-BR"/>
              </w:rPr>
              <w:t xml:space="preserve"> c, d, g, h </w:t>
            </w:r>
            <w:r w:rsidRPr="00EE213F">
              <w:rPr>
                <w:rFonts w:ascii="Times New Roman" w:hAnsi="Times New Roman" w:cs="Times New Roman"/>
                <w:position w:val="-6"/>
                <w:sz w:val="28"/>
                <w:szCs w:val="28"/>
                <w:lang w:val="pt-BR"/>
              </w:rPr>
              <w:object w:dxaOrig="400" w:dyaOrig="300">
                <v:shape id="_x0000_i3586" type="#_x0000_t75" style="width:20.25pt;height:15pt">
                  <v:imagedata r:id="rId3689" o:title=""/>
                </v:shape>
              </w:object>
            </w:r>
            <w:r w:rsidRPr="00EE213F">
              <w:rPr>
                <w:rFonts w:ascii="Times New Roman" w:hAnsi="Times New Roman" w:cs="Times New Roman"/>
                <w:sz w:val="28"/>
                <w:szCs w:val="28"/>
                <w:lang w:val="pt-BR"/>
              </w:rPr>
              <w:t xml:space="preserve"> và c+d = g+h = 3.</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Ta có: </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position w:val="-12"/>
                <w:sz w:val="28"/>
                <w:szCs w:val="28"/>
                <w:lang w:val="pt-BR"/>
              </w:rPr>
              <w:object w:dxaOrig="5740" w:dyaOrig="420">
                <v:shape id="_x0000_i3587" type="#_x0000_t75" style="width:287.25pt;height:21pt">
                  <v:imagedata r:id="rId3690" o:title=""/>
                </v:shape>
              </w:object>
            </w:r>
            <w:r w:rsidRPr="00EE213F">
              <w:rPr>
                <w:rFonts w:ascii="Times New Roman" w:hAnsi="Times New Roman" w:cs="Times New Roman"/>
                <w:sz w:val="28"/>
                <w:szCs w:val="28"/>
                <w:lang w:val="pt-BR"/>
              </w:rPr>
              <w:t xml:space="preserve"> </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position w:val="-12"/>
                <w:sz w:val="28"/>
                <w:szCs w:val="28"/>
                <w:lang w:val="pt-BR"/>
              </w:rPr>
              <w:object w:dxaOrig="7200" w:dyaOrig="420">
                <v:shape id="_x0000_i3588" type="#_x0000_t75" style="width:5in;height:21pt">
                  <v:imagedata r:id="rId3691" o:title=""/>
                </v:shape>
              </w:object>
            </w:r>
            <w:r w:rsidRPr="00EE213F">
              <w:rPr>
                <w:rFonts w:ascii="Times New Roman" w:hAnsi="Times New Roman" w:cs="Times New Roman"/>
                <w:sz w:val="28"/>
                <w:szCs w:val="28"/>
                <w:lang w:val="pt-BR"/>
              </w:rPr>
              <w:t xml:space="preserve"> (*)</w:t>
            </w:r>
          </w:p>
          <w:p w:rsidR="00EE213F" w:rsidRPr="00EE213F" w:rsidRDefault="00EE213F" w:rsidP="0022436A">
            <w:pPr>
              <w:numPr>
                <w:ilvl w:val="0"/>
                <w:numId w:val="118"/>
              </w:num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Chứng minh: </w:t>
            </w:r>
            <w:r w:rsidRPr="00EE213F">
              <w:rPr>
                <w:rFonts w:ascii="Times New Roman" w:hAnsi="Times New Roman" w:cs="Times New Roman"/>
                <w:position w:val="-12"/>
                <w:sz w:val="28"/>
                <w:szCs w:val="28"/>
                <w:lang w:val="pt-BR"/>
              </w:rPr>
              <w:object w:dxaOrig="2380" w:dyaOrig="420">
                <v:shape id="_x0000_i3589" type="#_x0000_t75" style="width:119.25pt;height:21pt">
                  <v:imagedata r:id="rId3692" o:title=""/>
                </v:shape>
              </w:object>
            </w:r>
            <w:r w:rsidRPr="00EE213F">
              <w:rPr>
                <w:rFonts w:ascii="Times New Roman" w:hAnsi="Times New Roman" w:cs="Times New Roman"/>
                <w:sz w:val="28"/>
                <w:szCs w:val="28"/>
                <w:lang w:val="pt-BR"/>
              </w:rPr>
              <w:t>.</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Vì </w:t>
            </w:r>
            <w:r w:rsidRPr="00EE213F">
              <w:rPr>
                <w:rFonts w:ascii="Times New Roman" w:hAnsi="Times New Roman" w:cs="Times New Roman"/>
                <w:position w:val="-10"/>
                <w:sz w:val="28"/>
                <w:szCs w:val="28"/>
                <w:lang w:val="pt-BR"/>
              </w:rPr>
              <w:object w:dxaOrig="859" w:dyaOrig="340">
                <v:shape id="_x0000_i3590" type="#_x0000_t75" style="width:42.75pt;height:17.25pt">
                  <v:imagedata r:id="rId3693" o:title=""/>
                </v:shape>
              </w:object>
            </w:r>
            <w:r w:rsidRPr="00EE213F">
              <w:rPr>
                <w:rFonts w:ascii="Times New Roman" w:hAnsi="Times New Roman" w:cs="Times New Roman"/>
                <w:sz w:val="28"/>
                <w:szCs w:val="28"/>
                <w:lang w:val="pt-BR"/>
              </w:rPr>
              <w:t xml:space="preserve"> nên </w:t>
            </w:r>
            <w:r w:rsidRPr="00EE213F">
              <w:rPr>
                <w:rFonts w:ascii="Times New Roman" w:hAnsi="Times New Roman" w:cs="Times New Roman"/>
                <w:position w:val="-12"/>
                <w:sz w:val="28"/>
                <w:szCs w:val="28"/>
                <w:lang w:val="pt-BR"/>
              </w:rPr>
              <w:object w:dxaOrig="2499" w:dyaOrig="420">
                <v:shape id="_x0000_i3591" type="#_x0000_t75" style="width:125.25pt;height:21pt">
                  <v:imagedata r:id="rId3694" o:title=""/>
                </v:shape>
              </w:object>
            </w:r>
            <w:r w:rsidRPr="00EE213F">
              <w:rPr>
                <w:rFonts w:ascii="Times New Roman" w:hAnsi="Times New Roman" w:cs="Times New Roman"/>
                <w:sz w:val="28"/>
                <w:szCs w:val="28"/>
                <w:lang w:val="pt-BR"/>
              </w:rPr>
              <w:t xml:space="preserve">. Tương tự: </w:t>
            </w:r>
            <w:r w:rsidRPr="00EE213F">
              <w:rPr>
                <w:rFonts w:ascii="Times New Roman" w:hAnsi="Times New Roman" w:cs="Times New Roman"/>
                <w:position w:val="-12"/>
                <w:sz w:val="28"/>
                <w:szCs w:val="28"/>
                <w:lang w:val="pt-BR"/>
              </w:rPr>
              <w:object w:dxaOrig="4098" w:dyaOrig="420">
                <v:shape id="_x0000_i3592" type="#_x0000_t75" style="width:204.75pt;height:21pt">
                  <v:imagedata r:id="rId3695" o:title=""/>
                </v:shape>
              </w:object>
            </w:r>
            <w:r w:rsidRPr="00EE213F">
              <w:rPr>
                <w:rFonts w:ascii="Times New Roman" w:hAnsi="Times New Roman" w:cs="Times New Roman"/>
                <w:sz w:val="28"/>
                <w:szCs w:val="28"/>
                <w:lang w:val="pt-BR"/>
              </w:rPr>
              <w:t>.</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Từ (*)</w:t>
            </w:r>
            <w:r w:rsidRPr="00EE213F">
              <w:rPr>
                <w:rFonts w:ascii="Times New Roman" w:hAnsi="Times New Roman" w:cs="Times New Roman"/>
                <w:position w:val="-12"/>
                <w:sz w:val="28"/>
                <w:szCs w:val="28"/>
                <w:lang w:val="pt-BR"/>
              </w:rPr>
              <w:object w:dxaOrig="4540" w:dyaOrig="420">
                <v:shape id="_x0000_i3593" type="#_x0000_t75" style="width:227.25pt;height:21pt">
                  <v:imagedata r:id="rId3696" o:title=""/>
                </v:shape>
              </w:object>
            </w:r>
            <w:r w:rsidRPr="00EE213F">
              <w:rPr>
                <w:rFonts w:ascii="Times New Roman" w:hAnsi="Times New Roman" w:cs="Times New Roman"/>
                <w:sz w:val="28"/>
                <w:szCs w:val="28"/>
                <w:lang w:val="pt-BR"/>
              </w:rPr>
              <w:t xml:space="preserve"> (1)</w:t>
            </w:r>
          </w:p>
          <w:p w:rsidR="00EE213F" w:rsidRPr="00EE213F" w:rsidRDefault="00EE213F" w:rsidP="0022436A">
            <w:pPr>
              <w:numPr>
                <w:ilvl w:val="0"/>
                <w:numId w:val="118"/>
              </w:numPr>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Chứng minh: </w:t>
            </w:r>
            <w:r w:rsidRPr="00EE213F">
              <w:rPr>
                <w:rFonts w:ascii="Times New Roman" w:hAnsi="Times New Roman" w:cs="Times New Roman"/>
                <w:position w:val="-12"/>
                <w:sz w:val="28"/>
                <w:szCs w:val="28"/>
                <w:lang w:val="pt-BR"/>
              </w:rPr>
              <w:object w:dxaOrig="2399" w:dyaOrig="420">
                <v:shape id="_x0000_i3594" type="#_x0000_t75" style="width:120pt;height:21pt">
                  <v:imagedata r:id="rId3697" o:title=""/>
                </v:shape>
              </w:object>
            </w:r>
            <w:r w:rsidRPr="00EE213F">
              <w:rPr>
                <w:rFonts w:ascii="Times New Roman" w:hAnsi="Times New Roman" w:cs="Times New Roman"/>
                <w:sz w:val="28"/>
                <w:szCs w:val="28"/>
                <w:lang w:val="pt-BR"/>
              </w:rPr>
              <w:t>.</w:t>
            </w:r>
          </w:p>
          <w:p w:rsidR="00EE213F" w:rsidRPr="00EE213F" w:rsidRDefault="00EE213F" w:rsidP="00EE213F">
            <w:pPr>
              <w:ind w:left="360"/>
              <w:rPr>
                <w:rStyle w:val="st"/>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Áp dụng bất đẳng thức </w:t>
            </w:r>
            <w:r w:rsidRPr="00EE213F">
              <w:rPr>
                <w:rStyle w:val="Emphasis"/>
                <w:rFonts w:ascii="Times New Roman" w:hAnsi="Times New Roman" w:cs="Times New Roman"/>
                <w:b/>
                <w:sz w:val="28"/>
                <w:szCs w:val="28"/>
                <w:lang w:val="pt-BR"/>
              </w:rPr>
              <w:t>Bu</w:t>
            </w:r>
            <w:r w:rsidRPr="00EE213F">
              <w:rPr>
                <w:rStyle w:val="st"/>
                <w:rFonts w:ascii="Times New Roman" w:hAnsi="Times New Roman" w:cs="Times New Roman"/>
                <w:b/>
                <w:sz w:val="28"/>
                <w:szCs w:val="28"/>
                <w:lang w:val="pt-BR"/>
              </w:rPr>
              <w:t xml:space="preserve"> - </w:t>
            </w:r>
            <w:r w:rsidRPr="00EE213F">
              <w:rPr>
                <w:rStyle w:val="Emphasis"/>
                <w:rFonts w:ascii="Times New Roman" w:hAnsi="Times New Roman" w:cs="Times New Roman"/>
                <w:b/>
                <w:sz w:val="28"/>
                <w:szCs w:val="28"/>
                <w:lang w:val="pt-BR"/>
              </w:rPr>
              <w:t>nhi</w:t>
            </w:r>
            <w:r w:rsidRPr="00EE213F">
              <w:rPr>
                <w:rStyle w:val="st"/>
                <w:rFonts w:ascii="Times New Roman" w:hAnsi="Times New Roman" w:cs="Times New Roman"/>
                <w:b/>
                <w:sz w:val="28"/>
                <w:szCs w:val="28"/>
                <w:lang w:val="pt-BR"/>
              </w:rPr>
              <w:t xml:space="preserve"> - </w:t>
            </w:r>
            <w:r w:rsidRPr="00EE213F">
              <w:rPr>
                <w:rStyle w:val="st"/>
                <w:rFonts w:ascii="Times New Roman" w:hAnsi="Times New Roman" w:cs="Times New Roman"/>
                <w:b/>
                <w:i/>
                <w:sz w:val="28"/>
                <w:szCs w:val="28"/>
                <w:lang w:val="pt-BR"/>
              </w:rPr>
              <w:t>a</w:t>
            </w:r>
            <w:r w:rsidRPr="00EE213F">
              <w:rPr>
                <w:rStyle w:val="st"/>
                <w:rFonts w:ascii="Times New Roman" w:hAnsi="Times New Roman" w:cs="Times New Roman"/>
                <w:b/>
                <w:sz w:val="28"/>
                <w:szCs w:val="28"/>
                <w:lang w:val="pt-BR"/>
              </w:rPr>
              <w:t xml:space="preserve">- </w:t>
            </w:r>
            <w:r w:rsidRPr="00EE213F">
              <w:rPr>
                <w:rStyle w:val="Emphasis"/>
                <w:rFonts w:ascii="Times New Roman" w:hAnsi="Times New Roman" w:cs="Times New Roman"/>
                <w:b/>
                <w:sz w:val="28"/>
                <w:szCs w:val="28"/>
                <w:lang w:val="pt-BR"/>
              </w:rPr>
              <w:t>cốp</w:t>
            </w:r>
            <w:r w:rsidRPr="00EE213F">
              <w:rPr>
                <w:rStyle w:val="st"/>
                <w:rFonts w:ascii="Times New Roman" w:hAnsi="Times New Roman" w:cs="Times New Roman"/>
                <w:b/>
                <w:sz w:val="28"/>
                <w:szCs w:val="28"/>
                <w:lang w:val="pt-BR"/>
              </w:rPr>
              <w:t xml:space="preserve"> – </w:t>
            </w:r>
            <w:r w:rsidRPr="00EE213F">
              <w:rPr>
                <w:rStyle w:val="st"/>
                <w:rFonts w:ascii="Times New Roman" w:hAnsi="Times New Roman" w:cs="Times New Roman"/>
                <w:b/>
                <w:i/>
                <w:sz w:val="28"/>
                <w:szCs w:val="28"/>
                <w:lang w:val="pt-BR"/>
              </w:rPr>
              <w:t>xki</w:t>
            </w:r>
            <w:r w:rsidRPr="00EE213F">
              <w:rPr>
                <w:rStyle w:val="st"/>
                <w:rFonts w:ascii="Times New Roman" w:hAnsi="Times New Roman" w:cs="Times New Roman"/>
                <w:b/>
                <w:sz w:val="28"/>
                <w:szCs w:val="28"/>
                <w:lang w:val="pt-BR"/>
              </w:rPr>
              <w:t xml:space="preserve"> </w:t>
            </w:r>
            <w:r w:rsidRPr="00EE213F">
              <w:rPr>
                <w:rStyle w:val="st"/>
                <w:rFonts w:ascii="Times New Roman" w:hAnsi="Times New Roman" w:cs="Times New Roman"/>
                <w:sz w:val="28"/>
                <w:szCs w:val="28"/>
                <w:lang w:val="pt-BR"/>
              </w:rPr>
              <w:t>, ta có:</w:t>
            </w:r>
          </w:p>
          <w:p w:rsidR="00EE213F" w:rsidRPr="00EE213F" w:rsidRDefault="00EE213F" w:rsidP="00EE213F">
            <w:pPr>
              <w:ind w:left="360"/>
              <w:rPr>
                <w:rFonts w:ascii="Times New Roman" w:hAnsi="Times New Roman" w:cs="Times New Roman"/>
                <w:sz w:val="28"/>
                <w:szCs w:val="28"/>
                <w:lang w:val="pt-BR"/>
              </w:rPr>
            </w:pPr>
            <w:r w:rsidRPr="00EE213F">
              <w:rPr>
                <w:rStyle w:val="st"/>
                <w:rFonts w:ascii="Times New Roman" w:hAnsi="Times New Roman" w:cs="Times New Roman"/>
                <w:sz w:val="28"/>
                <w:szCs w:val="28"/>
              </w:rPr>
              <w:object w:dxaOrig="6260" w:dyaOrig="740">
                <v:shape id="_x0000_i3595" type="#_x0000_t75" style="width:312.75pt;height:36.75pt">
                  <v:imagedata r:id="rId3698" o:title=""/>
                </v:shape>
              </w:objec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Tương tự: </w:t>
            </w:r>
            <w:r w:rsidRPr="00EE213F">
              <w:rPr>
                <w:rFonts w:ascii="Times New Roman" w:hAnsi="Times New Roman" w:cs="Times New Roman"/>
                <w:position w:val="-26"/>
                <w:sz w:val="28"/>
                <w:szCs w:val="28"/>
                <w:lang w:val="pt-BR"/>
              </w:rPr>
              <w:object w:dxaOrig="4280" w:dyaOrig="700">
                <v:shape id="_x0000_i3596" type="#_x0000_t75" style="width:213.75pt;height:35.25pt">
                  <v:imagedata r:id="rId3699" o:title=""/>
                </v:shape>
              </w:object>
            </w:r>
            <w:r w:rsidRPr="00EE213F">
              <w:rPr>
                <w:rFonts w:ascii="Times New Roman" w:hAnsi="Times New Roman" w:cs="Times New Roman"/>
                <w:sz w:val="28"/>
                <w:szCs w:val="28"/>
                <w:lang w:val="pt-BR"/>
              </w:rPr>
              <w:t>.</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Từ (*)</w:t>
            </w:r>
            <w:r w:rsidRPr="00EE213F">
              <w:rPr>
                <w:rFonts w:ascii="Times New Roman" w:hAnsi="Times New Roman" w:cs="Times New Roman"/>
                <w:position w:val="-26"/>
                <w:sz w:val="28"/>
                <w:szCs w:val="28"/>
                <w:lang w:val="pt-BR"/>
              </w:rPr>
              <w:object w:dxaOrig="4740" w:dyaOrig="700">
                <v:shape id="_x0000_i3597" type="#_x0000_t75" style="width:237pt;height:35.25pt">
                  <v:imagedata r:id="rId3700" o:title=""/>
                </v:shape>
              </w:object>
            </w:r>
            <w:r w:rsidRPr="00EE213F">
              <w:rPr>
                <w:rFonts w:ascii="Times New Roman" w:hAnsi="Times New Roman" w:cs="Times New Roman"/>
                <w:sz w:val="28"/>
                <w:szCs w:val="28"/>
                <w:lang w:val="pt-BR"/>
              </w:rPr>
              <w:t xml:space="preserve"> (2)</w:t>
            </w:r>
          </w:p>
          <w:p w:rsidR="00EE213F" w:rsidRPr="00EE213F" w:rsidRDefault="00EE213F" w:rsidP="00EE213F">
            <w:pPr>
              <w:ind w:left="360"/>
              <w:rPr>
                <w:rFonts w:ascii="Times New Roman" w:hAnsi="Times New Roman" w:cs="Times New Roman"/>
                <w:sz w:val="28"/>
                <w:szCs w:val="28"/>
                <w:lang w:val="pt-BR"/>
              </w:rPr>
            </w:pPr>
            <w:r w:rsidRPr="00EE213F">
              <w:rPr>
                <w:rFonts w:ascii="Times New Roman" w:hAnsi="Times New Roman" w:cs="Times New Roman"/>
                <w:sz w:val="28"/>
                <w:szCs w:val="28"/>
                <w:lang w:val="pt-BR"/>
              </w:rPr>
              <w:t xml:space="preserve">Từ (1) và (2) </w:t>
            </w:r>
            <w:r w:rsidRPr="00EE213F">
              <w:rPr>
                <w:rFonts w:ascii="Times New Roman" w:hAnsi="Times New Roman" w:cs="Times New Roman"/>
                <w:position w:val="-12"/>
                <w:sz w:val="28"/>
                <w:szCs w:val="28"/>
                <w:lang w:val="pt-BR"/>
              </w:rPr>
              <w:object w:dxaOrig="3260" w:dyaOrig="420">
                <v:shape id="_x0000_i3598" type="#_x0000_t75" style="width:162.75pt;height:21pt">
                  <v:imagedata r:id="rId3701" o:title=""/>
                </v:shape>
              </w:object>
            </w:r>
            <w:r w:rsidRPr="00EE213F">
              <w:rPr>
                <w:rFonts w:ascii="Times New Roman" w:hAnsi="Times New Roman" w:cs="Times New Roman"/>
                <w:sz w:val="28"/>
                <w:szCs w:val="28"/>
                <w:lang w:val="pt-BR"/>
              </w:rPr>
              <w:t xml:space="preserve"> (đpcm)</w:t>
            </w:r>
          </w:p>
          <w:p w:rsidR="00EE213F" w:rsidRPr="00EE213F" w:rsidRDefault="00EE213F" w:rsidP="004F1830">
            <w:pPr>
              <w:jc w:val="center"/>
              <w:rPr>
                <w:rFonts w:ascii="Times New Roman" w:eastAsia="Times New Roman" w:hAnsi="Times New Roman" w:cs="Times New Roman"/>
                <w:b/>
                <w:color w:val="FF0000"/>
                <w:sz w:val="28"/>
                <w:szCs w:val="28"/>
                <w:lang w:val="en-US"/>
              </w:rPr>
            </w:pPr>
          </w:p>
        </w:tc>
      </w:tr>
      <w:tr w:rsidR="004F1830" w:rsidRPr="004F1830" w:rsidTr="004F1830">
        <w:trPr>
          <w:trHeight w:val="315"/>
        </w:trPr>
        <w:tc>
          <w:tcPr>
            <w:tcW w:w="9371" w:type="dxa"/>
            <w:tcBorders>
              <w:top w:val="nil"/>
              <w:left w:val="nil"/>
              <w:bottom w:val="nil"/>
              <w:right w:val="nil"/>
            </w:tcBorders>
            <w:shd w:val="clear" w:color="auto" w:fill="auto"/>
            <w:noWrap/>
            <w:vAlign w:val="bottom"/>
            <w:hideMark/>
          </w:tcPr>
          <w:p w:rsidR="004F1830" w:rsidRPr="00EE213F" w:rsidRDefault="004F1830" w:rsidP="004F1830">
            <w:pPr>
              <w:jc w:val="center"/>
              <w:rPr>
                <w:rFonts w:ascii="Times New Roman" w:eastAsia="Times New Roman" w:hAnsi="Times New Roman" w:cs="Times New Roman"/>
                <w:b/>
                <w:color w:val="FF0000"/>
                <w:sz w:val="28"/>
                <w:szCs w:val="28"/>
                <w:lang w:val="en-US"/>
              </w:rPr>
            </w:pPr>
            <w:r w:rsidRPr="00EE213F">
              <w:rPr>
                <w:rFonts w:ascii="Times New Roman" w:eastAsia="Times New Roman" w:hAnsi="Times New Roman" w:cs="Times New Roman"/>
                <w:b/>
                <w:color w:val="FF0000"/>
                <w:sz w:val="28"/>
                <w:szCs w:val="28"/>
                <w:lang w:val="en-US"/>
              </w:rPr>
              <w:t>ĐỀ 1600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49"/>
              <w:gridCol w:w="5958"/>
            </w:tblGrid>
            <w:tr w:rsidR="00EE213F" w:rsidRPr="00EE213F" w:rsidTr="003B6AA7">
              <w:tc>
                <w:tcPr>
                  <w:tcW w:w="4308" w:type="dxa"/>
                </w:tcPr>
                <w:p w:rsidR="00EE213F" w:rsidRPr="00EE213F" w:rsidRDefault="00EE213F" w:rsidP="003B6AA7">
                  <w:pPr>
                    <w:jc w:val="center"/>
                    <w:rPr>
                      <w:b/>
                      <w:sz w:val="28"/>
                      <w:szCs w:val="28"/>
                    </w:rPr>
                  </w:pPr>
                  <w:r w:rsidRPr="00EE213F">
                    <w:rPr>
                      <w:b/>
                      <w:sz w:val="28"/>
                      <w:szCs w:val="28"/>
                    </w:rPr>
                    <w:t>SỞ GD &amp; ĐT HÒA BÌNH</w:t>
                  </w:r>
                </w:p>
              </w:tc>
              <w:tc>
                <w:tcPr>
                  <w:tcW w:w="6708" w:type="dxa"/>
                </w:tcPr>
                <w:p w:rsidR="00EE213F" w:rsidRPr="00EE213F" w:rsidRDefault="00EE213F" w:rsidP="003B6AA7">
                  <w:pPr>
                    <w:jc w:val="center"/>
                    <w:rPr>
                      <w:b/>
                      <w:sz w:val="28"/>
                      <w:szCs w:val="28"/>
                    </w:rPr>
                  </w:pPr>
                  <w:r w:rsidRPr="00EE213F">
                    <w:rPr>
                      <w:b/>
                      <w:sz w:val="28"/>
                      <w:szCs w:val="28"/>
                    </w:rPr>
                    <w:t>ĐỀ THI TUYỂN SINH VÀO 10 NĂM HỌC 2012-2013</w:t>
                  </w:r>
                </w:p>
              </w:tc>
            </w:tr>
            <w:tr w:rsidR="00EE213F" w:rsidRPr="00EE213F" w:rsidTr="003B6AA7">
              <w:tc>
                <w:tcPr>
                  <w:tcW w:w="4308" w:type="dxa"/>
                </w:tcPr>
                <w:p w:rsidR="00EE213F" w:rsidRPr="00EE213F" w:rsidRDefault="00EE213F" w:rsidP="003B6AA7">
                  <w:pPr>
                    <w:jc w:val="center"/>
                    <w:rPr>
                      <w:b/>
                      <w:sz w:val="28"/>
                      <w:szCs w:val="28"/>
                    </w:rPr>
                  </w:pPr>
                  <w:r w:rsidRPr="00EE213F">
                    <w:rPr>
                      <w:b/>
                      <w:noProof/>
                      <w:sz w:val="28"/>
                      <w:szCs w:val="28"/>
                      <w:lang w:val="en-US"/>
                    </w:rPr>
                    <mc:AlternateContent>
                      <mc:Choice Requires="wps">
                        <w:drawing>
                          <wp:anchor distT="0" distB="0" distL="114300" distR="114300" simplePos="0" relativeHeight="251882496" behindDoc="0" locked="0" layoutInCell="1" allowOverlap="1" wp14:anchorId="67247D0B" wp14:editId="7DDDF93E">
                            <wp:simplePos x="0" y="0"/>
                            <wp:positionH relativeFrom="column">
                              <wp:posOffset>533400</wp:posOffset>
                            </wp:positionH>
                            <wp:positionV relativeFrom="paragraph">
                              <wp:posOffset>60960</wp:posOffset>
                            </wp:positionV>
                            <wp:extent cx="1633855" cy="278130"/>
                            <wp:effectExtent l="9525" t="12065" r="13970" b="5080"/>
                            <wp:wrapNone/>
                            <wp:docPr id="1693" name="Rectangle 16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EE213F" w:rsidRPr="00DE5C44" w:rsidRDefault="00EE213F" w:rsidP="00EE213F">
                                        <w:pPr>
                                          <w:jc w:val="center"/>
                                          <w:rPr>
                                            <w:b/>
                                            <w:color w:val="FF0000"/>
                                          </w:rPr>
                                        </w:pPr>
                                        <w:r w:rsidRPr="00DE5C44">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93" o:spid="_x0000_s1335" style="position:absolute;left:0;text-align:left;margin-left:42pt;margin-top:4.8pt;width:128.65pt;height:21.9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">
                            <v:textbox>
                              <w:txbxContent>
                                <w:p w:rsidR="00EE213F" w:rsidRPr="00DE5C44" w:rsidRDefault="00EE213F" w:rsidP="00EE213F">
                                  <w:pPr>
                                    <w:jc w:val="center"/>
                                    <w:rPr>
                                      <w:b/>
                                      <w:color w:val="FF0000"/>
                                    </w:rPr>
                                  </w:pPr>
                                  <w:r w:rsidRPr="00DE5C44">
                                    <w:rPr>
                                      <w:b/>
                                      <w:color w:val="FF0000"/>
                                    </w:rPr>
                                    <w:t>ĐỀ CHÍNH THỨC</w:t>
                                  </w:r>
                                </w:p>
                              </w:txbxContent>
                            </v:textbox>
                          </v:rect>
                        </w:pict>
                      </mc:Fallback>
                    </mc:AlternateContent>
                  </w:r>
                </w:p>
              </w:tc>
              <w:tc>
                <w:tcPr>
                  <w:tcW w:w="6708" w:type="dxa"/>
                </w:tcPr>
                <w:p w:rsidR="00EE213F" w:rsidRPr="00EE213F" w:rsidRDefault="00EE213F" w:rsidP="003B6AA7">
                  <w:pPr>
                    <w:jc w:val="center"/>
                    <w:rPr>
                      <w:b/>
                      <w:sz w:val="28"/>
                      <w:szCs w:val="28"/>
                    </w:rPr>
                  </w:pPr>
                  <w:r w:rsidRPr="00EE213F">
                    <w:rPr>
                      <w:sz w:val="28"/>
                      <w:szCs w:val="28"/>
                    </w:rPr>
                    <w:t>ĐỀ THI MÔN:</w:t>
                  </w:r>
                  <w:r w:rsidRPr="00EE213F">
                    <w:rPr>
                      <w:b/>
                      <w:sz w:val="28"/>
                      <w:szCs w:val="28"/>
                    </w:rPr>
                    <w:t xml:space="preserve"> TOÁN</w:t>
                  </w:r>
                </w:p>
              </w:tc>
            </w:tr>
            <w:tr w:rsidR="00EE213F" w:rsidRPr="00EE213F" w:rsidTr="003B6AA7">
              <w:tc>
                <w:tcPr>
                  <w:tcW w:w="4308" w:type="dxa"/>
                </w:tcPr>
                <w:p w:rsidR="00EE213F" w:rsidRPr="00EE213F" w:rsidRDefault="00EE213F" w:rsidP="003B6AA7">
                  <w:pPr>
                    <w:jc w:val="center"/>
                    <w:rPr>
                      <w:b/>
                      <w:sz w:val="28"/>
                      <w:szCs w:val="28"/>
                    </w:rPr>
                  </w:pPr>
                </w:p>
              </w:tc>
              <w:tc>
                <w:tcPr>
                  <w:tcW w:w="6708" w:type="dxa"/>
                </w:tcPr>
                <w:p w:rsidR="00EE213F" w:rsidRPr="00EE213F" w:rsidRDefault="00EE213F" w:rsidP="003B6AA7">
                  <w:pPr>
                    <w:jc w:val="center"/>
                    <w:rPr>
                      <w:b/>
                      <w:sz w:val="28"/>
                      <w:szCs w:val="28"/>
                    </w:rPr>
                  </w:pPr>
                  <w:r w:rsidRPr="00EE213F">
                    <w:rPr>
                      <w:sz w:val="28"/>
                      <w:szCs w:val="28"/>
                    </w:rPr>
                    <w:t>Ngày thi: 19/ 07/ 2012</w:t>
                  </w:r>
                </w:p>
              </w:tc>
            </w:tr>
            <w:tr w:rsidR="00EE213F" w:rsidRPr="00EE213F" w:rsidTr="003B6AA7">
              <w:tc>
                <w:tcPr>
                  <w:tcW w:w="4308" w:type="dxa"/>
                </w:tcPr>
                <w:p w:rsidR="00EE213F" w:rsidRPr="00EE213F" w:rsidRDefault="00EE213F" w:rsidP="003B6AA7">
                  <w:pPr>
                    <w:jc w:val="center"/>
                    <w:rPr>
                      <w:b/>
                      <w:sz w:val="28"/>
                      <w:szCs w:val="28"/>
                    </w:rPr>
                  </w:pPr>
                </w:p>
              </w:tc>
              <w:tc>
                <w:tcPr>
                  <w:tcW w:w="6708" w:type="dxa"/>
                </w:tcPr>
                <w:p w:rsidR="00EE213F" w:rsidRPr="00EE213F" w:rsidRDefault="00EE213F" w:rsidP="003B6AA7">
                  <w:pPr>
                    <w:jc w:val="center"/>
                    <w:rPr>
                      <w:b/>
                      <w:sz w:val="28"/>
                      <w:szCs w:val="28"/>
                    </w:rPr>
                  </w:pPr>
                  <w:r w:rsidRPr="00EE213F">
                    <w:rPr>
                      <w:sz w:val="28"/>
                      <w:szCs w:val="28"/>
                    </w:rPr>
                    <w:t xml:space="preserve">Thời gian làm bài: </w:t>
                  </w:r>
                  <w:r w:rsidRPr="00EE213F">
                    <w:rPr>
                      <w:b/>
                      <w:i/>
                      <w:sz w:val="28"/>
                      <w:szCs w:val="28"/>
                    </w:rPr>
                    <w:t>120 phút</w:t>
                  </w:r>
                  <w:r w:rsidRPr="00EE213F">
                    <w:rPr>
                      <w:sz w:val="28"/>
                      <w:szCs w:val="28"/>
                    </w:rPr>
                    <w:t xml:space="preserve"> </w:t>
                  </w:r>
                  <w:r w:rsidRPr="00EE213F">
                    <w:rPr>
                      <w:i/>
                      <w:sz w:val="28"/>
                      <w:szCs w:val="28"/>
                    </w:rPr>
                    <w:t>(không kể thời gian giao đề)</w:t>
                  </w:r>
                </w:p>
              </w:tc>
            </w:tr>
          </w:tbl>
          <w:p w:rsidR="00EE213F" w:rsidRPr="00EE213F" w:rsidRDefault="00EE213F" w:rsidP="00EE213F">
            <w:pPr>
              <w:rPr>
                <w:rFonts w:ascii="Times New Roman" w:hAnsi="Times New Roman" w:cs="Times New Roman"/>
                <w:sz w:val="28"/>
                <w:szCs w:val="28"/>
              </w:rPr>
            </w:pPr>
            <w:r w:rsidRPr="00EE213F">
              <w:rPr>
                <w:rFonts w:ascii="Times New Roman" w:hAnsi="Times New Roman" w:cs="Times New Roman"/>
                <w:sz w:val="28"/>
                <w:szCs w:val="28"/>
              </w:rPr>
              <w:t xml:space="preserve">     </w:t>
            </w:r>
            <w:r w:rsidRPr="00EE213F">
              <w:rPr>
                <w:rFonts w:ascii="Times New Roman" w:hAnsi="Times New Roman" w:cs="Times New Roman"/>
                <w:sz w:val="28"/>
                <w:szCs w:val="28"/>
              </w:rPr>
              <w:tab/>
            </w:r>
          </w:p>
          <w:p w:rsidR="00EE213F" w:rsidRPr="00EE213F" w:rsidRDefault="00EE213F" w:rsidP="00EE213F">
            <w:pPr>
              <w:rPr>
                <w:rFonts w:ascii="Times New Roman" w:hAnsi="Times New Roman" w:cs="Times New Roman"/>
                <w:b/>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sz w:val="28"/>
                <w:szCs w:val="28"/>
              </w:rPr>
              <w:tab/>
              <w:t xml:space="preserve">              </w:t>
            </w:r>
          </w:p>
          <w:p w:rsidR="00EE213F" w:rsidRPr="00EE213F" w:rsidRDefault="00EE213F" w:rsidP="00EE213F">
            <w:pPr>
              <w:rPr>
                <w:rFonts w:ascii="Times New Roman" w:hAnsi="Times New Roman" w:cs="Times New Roman"/>
                <w:b/>
                <w:i/>
                <w:sz w:val="28"/>
                <w:szCs w:val="28"/>
              </w:rPr>
            </w:pPr>
            <w:r w:rsidRPr="00EE213F">
              <w:rPr>
                <w:rFonts w:ascii="Times New Roman" w:hAnsi="Times New Roman" w:cs="Times New Roman"/>
                <w:b/>
                <w:sz w:val="28"/>
                <w:szCs w:val="28"/>
              </w:rPr>
              <w:t xml:space="preserve">Câu 1. </w:t>
            </w:r>
            <w:r w:rsidRPr="00EE213F">
              <w:rPr>
                <w:rFonts w:ascii="Times New Roman" w:hAnsi="Times New Roman" w:cs="Times New Roman"/>
                <w:b/>
                <w:i/>
                <w:sz w:val="28"/>
                <w:szCs w:val="28"/>
              </w:rPr>
              <w:t>(3,0 điểm)</w:t>
            </w:r>
          </w:p>
          <w:p w:rsidR="00EE213F" w:rsidRPr="00EE213F" w:rsidRDefault="00EE213F" w:rsidP="00EE213F">
            <w:pPr>
              <w:rPr>
                <w:rFonts w:ascii="Times New Roman" w:hAnsi="Times New Roman" w:cs="Times New Roman"/>
                <w:b/>
                <w:i/>
                <w:sz w:val="28"/>
                <w:szCs w:val="28"/>
              </w:rPr>
            </w:pP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b/>
                <w:i/>
                <w:sz w:val="28"/>
                <w:szCs w:val="28"/>
              </w:rPr>
              <w:tab/>
            </w:r>
            <w:r w:rsidRPr="00EE213F">
              <w:rPr>
                <w:rFonts w:ascii="Times New Roman" w:hAnsi="Times New Roman" w:cs="Times New Roman"/>
                <w:sz w:val="28"/>
                <w:szCs w:val="28"/>
              </w:rPr>
              <w:t>1. Tìm điều kiện có nghĩa của biểu thức:</w:t>
            </w: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t xml:space="preserve">a) </w:t>
            </w:r>
            <w:r w:rsidRPr="00EE213F">
              <w:rPr>
                <w:rFonts w:ascii="Times New Roman" w:hAnsi="Times New Roman" w:cs="Times New Roman"/>
                <w:position w:val="-24"/>
                <w:sz w:val="28"/>
                <w:szCs w:val="28"/>
              </w:rPr>
              <w:object w:dxaOrig="520" w:dyaOrig="620">
                <v:shape id="_x0000_i3599" type="#_x0000_t75" style="width:26.25pt;height:30.75pt">
                  <v:imagedata r:id="rId3702" o:title=""/>
                </v:shape>
              </w:object>
            </w:r>
            <w:r w:rsidRPr="00EE213F">
              <w:rPr>
                <w:rFonts w:ascii="Times New Roman" w:hAnsi="Times New Roman" w:cs="Times New Roman"/>
                <w:sz w:val="28"/>
                <w:szCs w:val="28"/>
              </w:rPr>
              <w:t xml:space="preserve">;                   b)  </w:t>
            </w:r>
            <w:r w:rsidRPr="00EE213F">
              <w:rPr>
                <w:rFonts w:ascii="Times New Roman" w:hAnsi="Times New Roman" w:cs="Times New Roman"/>
                <w:position w:val="-8"/>
                <w:sz w:val="28"/>
                <w:szCs w:val="28"/>
              </w:rPr>
              <w:object w:dxaOrig="700" w:dyaOrig="360">
                <v:shape id="_x0000_i3600" type="#_x0000_t75" style="width:35.25pt;height:18pt">
                  <v:imagedata r:id="rId3703" o:title=""/>
                </v:shape>
              </w:object>
            </w:r>
            <w:r w:rsidRPr="00EE213F">
              <w:rPr>
                <w:rFonts w:ascii="Times New Roman" w:hAnsi="Times New Roman" w:cs="Times New Roman"/>
                <w:sz w:val="28"/>
                <w:szCs w:val="28"/>
              </w:rPr>
              <w:t>.</w:t>
            </w: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sz w:val="28"/>
                <w:szCs w:val="28"/>
              </w:rPr>
              <w:tab/>
              <w:t xml:space="preserve">2. Phân tích đa thức thành nhân tử : </w:t>
            </w: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t xml:space="preserve">a) </w:t>
            </w:r>
            <w:r w:rsidRPr="00EE213F">
              <w:rPr>
                <w:rFonts w:ascii="Times New Roman" w:hAnsi="Times New Roman" w:cs="Times New Roman"/>
                <w:position w:val="-6"/>
                <w:sz w:val="28"/>
                <w:szCs w:val="28"/>
              </w:rPr>
              <w:object w:dxaOrig="760" w:dyaOrig="320">
                <v:shape id="_x0000_i3601" type="#_x0000_t75" style="width:38.25pt;height:15.75pt">
                  <v:imagedata r:id="rId3704" o:title=""/>
                </v:shape>
              </w:object>
            </w:r>
            <w:r w:rsidRPr="00EE213F">
              <w:rPr>
                <w:rFonts w:ascii="Times New Roman" w:hAnsi="Times New Roman" w:cs="Times New Roman"/>
                <w:sz w:val="28"/>
                <w:szCs w:val="28"/>
              </w:rPr>
              <w:t xml:space="preserve">;                   b) </w:t>
            </w:r>
            <w:r w:rsidRPr="00EE213F">
              <w:rPr>
                <w:rFonts w:ascii="Times New Roman" w:hAnsi="Times New Roman" w:cs="Times New Roman"/>
                <w:position w:val="-10"/>
                <w:sz w:val="28"/>
                <w:szCs w:val="28"/>
              </w:rPr>
              <w:object w:dxaOrig="1520" w:dyaOrig="360">
                <v:shape id="_x0000_i3602" type="#_x0000_t75" style="width:75.75pt;height:18pt">
                  <v:imagedata r:id="rId3705" o:title=""/>
                </v:shape>
              </w:object>
            </w: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sz w:val="28"/>
                <w:szCs w:val="28"/>
              </w:rPr>
              <w:tab/>
              <w:t xml:space="preserve">3. Cho tam giác ABC vuông tại A; AB = 2 cm, AC = 4 cm. Tính độ dài cạnh BC. </w:t>
            </w: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rPr>
                <w:rFonts w:ascii="Times New Roman" w:hAnsi="Times New Roman" w:cs="Times New Roman"/>
                <w:b/>
                <w:i/>
                <w:sz w:val="28"/>
                <w:szCs w:val="28"/>
              </w:rPr>
            </w:pPr>
            <w:r w:rsidRPr="00EE213F">
              <w:rPr>
                <w:rFonts w:ascii="Times New Roman" w:hAnsi="Times New Roman" w:cs="Times New Roman"/>
                <w:b/>
                <w:sz w:val="28"/>
                <w:szCs w:val="28"/>
              </w:rPr>
              <w:t xml:space="preserve">Câu 2. </w:t>
            </w:r>
            <w:r w:rsidRPr="00EE213F">
              <w:rPr>
                <w:rFonts w:ascii="Times New Roman" w:hAnsi="Times New Roman" w:cs="Times New Roman"/>
                <w:b/>
                <w:i/>
                <w:sz w:val="28"/>
                <w:szCs w:val="28"/>
              </w:rPr>
              <w:t>(3,0 điểm)</w:t>
            </w:r>
          </w:p>
          <w:p w:rsidR="00EE213F" w:rsidRPr="00EE213F" w:rsidRDefault="00EE213F" w:rsidP="00EE213F">
            <w:pPr>
              <w:rPr>
                <w:rFonts w:ascii="Times New Roman" w:hAnsi="Times New Roman" w:cs="Times New Roman"/>
                <w:b/>
                <w:i/>
                <w:sz w:val="28"/>
                <w:szCs w:val="28"/>
              </w:rPr>
            </w:pP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b/>
                <w:i/>
                <w:sz w:val="28"/>
                <w:szCs w:val="28"/>
              </w:rPr>
              <w:tab/>
            </w:r>
            <w:r w:rsidRPr="00EE213F">
              <w:rPr>
                <w:rFonts w:ascii="Times New Roman" w:hAnsi="Times New Roman" w:cs="Times New Roman"/>
                <w:sz w:val="28"/>
                <w:szCs w:val="28"/>
              </w:rPr>
              <w:t>1. Giải phương trình: 2(x + 5) + (x – 3)(x + 3) = 0.</w:t>
            </w: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rPr>
              <w:tab/>
            </w:r>
            <w:r w:rsidRPr="00EE213F">
              <w:rPr>
                <w:rFonts w:ascii="Times New Roman" w:hAnsi="Times New Roman" w:cs="Times New Roman"/>
                <w:sz w:val="28"/>
                <w:szCs w:val="28"/>
                <w:lang w:val="es-ES"/>
              </w:rPr>
              <w:t>2.</w:t>
            </w:r>
            <w:r w:rsidRPr="00EE213F">
              <w:rPr>
                <w:rFonts w:ascii="Times New Roman" w:hAnsi="Times New Roman" w:cs="Times New Roman"/>
                <w:sz w:val="28"/>
                <w:szCs w:val="28"/>
                <w:lang w:val="es-ES"/>
              </w:rPr>
              <w:tab/>
              <w:t>a) Vẽ đồ thị hàm số y = 3x + 2  (1).</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 xml:space="preserve">                  </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xml:space="preserve">b) Gọi A, B là giao điểm của đồ thị hàm số (1) với trục tung và trục hoành. </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Tính diện tích tam giác OAB.</w:t>
            </w:r>
          </w:p>
          <w:p w:rsidR="00EE213F" w:rsidRPr="00EE213F" w:rsidRDefault="00EE213F" w:rsidP="00EE213F">
            <w:pPr>
              <w:spacing w:line="360" w:lineRule="auto"/>
              <w:rPr>
                <w:rFonts w:ascii="Times New Roman" w:hAnsi="Times New Roman" w:cs="Times New Roman"/>
                <w:b/>
                <w:sz w:val="28"/>
                <w:szCs w:val="28"/>
                <w:lang w:val="es-ES"/>
              </w:rPr>
            </w:pPr>
          </w:p>
          <w:p w:rsidR="00EE213F" w:rsidRPr="00EE213F" w:rsidRDefault="00EE213F" w:rsidP="00EE213F">
            <w:pPr>
              <w:spacing w:line="360" w:lineRule="auto"/>
              <w:rPr>
                <w:rFonts w:ascii="Times New Roman" w:hAnsi="Times New Roman" w:cs="Times New Roman"/>
                <w:sz w:val="28"/>
                <w:szCs w:val="28"/>
                <w:lang w:val="es-ES"/>
              </w:rPr>
            </w:pPr>
            <w:r w:rsidRPr="00EE213F">
              <w:rPr>
                <w:rFonts w:ascii="Times New Roman" w:hAnsi="Times New Roman" w:cs="Times New Roman"/>
                <w:b/>
                <w:sz w:val="28"/>
                <w:szCs w:val="28"/>
                <w:lang w:val="es-ES"/>
              </w:rPr>
              <w:t xml:space="preserve">Câu 3. </w:t>
            </w:r>
            <w:r w:rsidRPr="00EE213F">
              <w:rPr>
                <w:rFonts w:ascii="Times New Roman" w:hAnsi="Times New Roman" w:cs="Times New Roman"/>
                <w:b/>
                <w:i/>
                <w:sz w:val="28"/>
                <w:szCs w:val="28"/>
                <w:lang w:val="es-ES"/>
              </w:rPr>
              <w:t xml:space="preserve">(1,0 điểm) </w:t>
            </w:r>
            <w:r w:rsidRPr="00EE213F">
              <w:rPr>
                <w:rFonts w:ascii="Times New Roman" w:hAnsi="Times New Roman" w:cs="Times New Roman"/>
                <w:sz w:val="28"/>
                <w:szCs w:val="28"/>
                <w:lang w:val="es-ES"/>
              </w:rPr>
              <w:t>Một phòng họp có 320 ghế ngồi được xếp thành từng dãy và số ghế mỗi dãy đều bằng nhau. Nếu số dãy ghế tăng tăng thêm 1 và số ghế mỗi dãy tăng thêm 2 thì trong phòng có 374 ghế. Hỏi trong phòng có bao nhiêu dãy ghế và mỗi dãy có bao nhiêu ghế?</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p>
          <w:p w:rsidR="00EE213F" w:rsidRPr="00EE213F" w:rsidRDefault="00EE213F" w:rsidP="00EE213F">
            <w:pPr>
              <w:rPr>
                <w:rFonts w:ascii="Times New Roman" w:hAnsi="Times New Roman" w:cs="Times New Roman"/>
                <w:b/>
                <w:i/>
                <w:sz w:val="28"/>
                <w:szCs w:val="28"/>
                <w:lang w:val="es-ES"/>
              </w:rPr>
            </w:pPr>
            <w:r w:rsidRPr="00EE213F">
              <w:rPr>
                <w:rFonts w:ascii="Times New Roman" w:hAnsi="Times New Roman" w:cs="Times New Roman"/>
                <w:b/>
                <w:sz w:val="28"/>
                <w:szCs w:val="28"/>
                <w:lang w:val="es-ES"/>
              </w:rPr>
              <w:t xml:space="preserve">Câu 4. </w:t>
            </w:r>
            <w:r w:rsidRPr="00EE213F">
              <w:rPr>
                <w:rFonts w:ascii="Times New Roman" w:hAnsi="Times New Roman" w:cs="Times New Roman"/>
                <w:b/>
                <w:i/>
                <w:sz w:val="28"/>
                <w:szCs w:val="28"/>
                <w:lang w:val="es-ES"/>
              </w:rPr>
              <w:t>(2,0 điểm)</w:t>
            </w:r>
          </w:p>
          <w:p w:rsidR="00EE213F" w:rsidRPr="00EE213F" w:rsidRDefault="00EE213F" w:rsidP="00EE213F">
            <w:pPr>
              <w:rPr>
                <w:rFonts w:ascii="Times New Roman" w:hAnsi="Times New Roman" w:cs="Times New Roman"/>
                <w:b/>
                <w:i/>
                <w:sz w:val="28"/>
                <w:szCs w:val="28"/>
                <w:lang w:val="es-ES"/>
              </w:rPr>
            </w:pPr>
          </w:p>
          <w:p w:rsidR="00EE213F" w:rsidRPr="00EE213F" w:rsidRDefault="00EE213F" w:rsidP="00EE213F">
            <w:pPr>
              <w:tabs>
                <w:tab w:val="left" w:pos="469"/>
              </w:tabs>
              <w:spacing w:line="360" w:lineRule="auto"/>
              <w:rPr>
                <w:rFonts w:ascii="Times New Roman" w:hAnsi="Times New Roman" w:cs="Times New Roman"/>
                <w:sz w:val="28"/>
                <w:szCs w:val="28"/>
                <w:lang w:val="es-ES"/>
              </w:rPr>
            </w:pPr>
            <w:r w:rsidRPr="00EE213F">
              <w:rPr>
                <w:rFonts w:ascii="Times New Roman" w:hAnsi="Times New Roman" w:cs="Times New Roman"/>
                <w:b/>
                <w:i/>
                <w:sz w:val="28"/>
                <w:szCs w:val="28"/>
                <w:lang w:val="es-ES"/>
              </w:rPr>
              <w:tab/>
            </w:r>
            <w:r w:rsidRPr="00EE213F">
              <w:rPr>
                <w:rFonts w:ascii="Times New Roman" w:hAnsi="Times New Roman" w:cs="Times New Roman"/>
                <w:sz w:val="28"/>
                <w:szCs w:val="28"/>
                <w:lang w:val="es-ES"/>
              </w:rPr>
              <w:t xml:space="preserve">Cho đường tròn tâm O, bán kính R và điểm M sao cho </w:t>
            </w:r>
            <w:r w:rsidRPr="00EE213F">
              <w:rPr>
                <w:rFonts w:ascii="Times New Roman" w:hAnsi="Times New Roman" w:cs="Times New Roman"/>
                <w:i/>
                <w:sz w:val="28"/>
                <w:szCs w:val="28"/>
                <w:lang w:val="es-ES"/>
              </w:rPr>
              <w:t xml:space="preserve">MO = 2R. </w:t>
            </w:r>
            <w:r w:rsidRPr="00EE213F">
              <w:rPr>
                <w:rFonts w:ascii="Times New Roman" w:hAnsi="Times New Roman" w:cs="Times New Roman"/>
                <w:sz w:val="28"/>
                <w:szCs w:val="28"/>
                <w:lang w:val="es-ES"/>
              </w:rPr>
              <w:t>Qua điểm M kẻ các tiếp tuyến MA, MB với đường tròn (O). Hai đường cao BD và AC của tam giác MAB cắt nhau tại H</w:t>
            </w:r>
          </w:p>
          <w:p w:rsidR="00EE213F" w:rsidRPr="00EE213F" w:rsidRDefault="00EE213F" w:rsidP="00EE213F">
            <w:pPr>
              <w:tabs>
                <w:tab w:val="left" w:pos="469"/>
              </w:tabs>
              <w:spacing w:line="360" w:lineRule="auto"/>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1) Chứng minh tứ giác AHBO là hình thoi.</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xml:space="preserve">2) Tính góc </w:t>
            </w:r>
            <w:r w:rsidRPr="00EE213F">
              <w:rPr>
                <w:rFonts w:ascii="Times New Roman" w:hAnsi="Times New Roman" w:cs="Times New Roman"/>
                <w:position w:val="-4"/>
                <w:sz w:val="28"/>
                <w:szCs w:val="28"/>
              </w:rPr>
              <w:object w:dxaOrig="660" w:dyaOrig="360">
                <v:shape id="_x0000_i3603" type="#_x0000_t75" style="width:33pt;height:18pt">
                  <v:imagedata r:id="rId3706" o:title=""/>
                </v:shape>
              </w:object>
            </w:r>
            <w:r w:rsidRPr="00EE213F">
              <w:rPr>
                <w:rFonts w:ascii="Times New Roman" w:hAnsi="Times New Roman" w:cs="Times New Roman"/>
                <w:sz w:val="28"/>
                <w:szCs w:val="28"/>
                <w:lang w:val="es-ES"/>
              </w:rPr>
              <w:t>.</w:t>
            </w:r>
          </w:p>
          <w:p w:rsidR="00EE213F" w:rsidRPr="00EE213F" w:rsidRDefault="00EE213F" w:rsidP="00EE213F">
            <w:pPr>
              <w:tabs>
                <w:tab w:val="left" w:pos="469"/>
              </w:tabs>
              <w:spacing w:line="360" w:lineRule="auto"/>
              <w:rPr>
                <w:rFonts w:ascii="Times New Roman" w:hAnsi="Times New Roman" w:cs="Times New Roman"/>
                <w:b/>
                <w:sz w:val="28"/>
                <w:szCs w:val="28"/>
                <w:lang w:val="es-ES"/>
              </w:rPr>
            </w:pPr>
          </w:p>
          <w:p w:rsidR="00EE213F" w:rsidRPr="00EE213F" w:rsidRDefault="00EE213F" w:rsidP="00EE213F">
            <w:pPr>
              <w:tabs>
                <w:tab w:val="left" w:pos="469"/>
              </w:tabs>
              <w:spacing w:line="360" w:lineRule="auto"/>
              <w:rPr>
                <w:rFonts w:ascii="Times New Roman" w:hAnsi="Times New Roman" w:cs="Times New Roman"/>
                <w:sz w:val="28"/>
                <w:szCs w:val="28"/>
                <w:lang w:val="es-ES"/>
              </w:rPr>
            </w:pPr>
            <w:r w:rsidRPr="00EE213F">
              <w:rPr>
                <w:rFonts w:ascii="Times New Roman" w:hAnsi="Times New Roman" w:cs="Times New Roman"/>
                <w:b/>
                <w:sz w:val="28"/>
                <w:szCs w:val="28"/>
                <w:lang w:val="es-ES"/>
              </w:rPr>
              <w:t xml:space="preserve">Câu 5. </w:t>
            </w:r>
            <w:r w:rsidRPr="00EE213F">
              <w:rPr>
                <w:rFonts w:ascii="Times New Roman" w:hAnsi="Times New Roman" w:cs="Times New Roman"/>
                <w:b/>
                <w:i/>
                <w:sz w:val="28"/>
                <w:szCs w:val="28"/>
                <w:lang w:val="es-ES"/>
              </w:rPr>
              <w:t>(1,0 điểm)</w:t>
            </w:r>
            <w:r w:rsidRPr="00EE213F">
              <w:rPr>
                <w:rFonts w:ascii="Times New Roman" w:hAnsi="Times New Roman" w:cs="Times New Roman"/>
                <w:sz w:val="28"/>
                <w:szCs w:val="28"/>
                <w:lang w:val="es-ES"/>
              </w:rPr>
              <w:t xml:space="preserve"> Cho hai số thực x, y thỏa mãn: </w:t>
            </w:r>
            <w:r w:rsidRPr="00EE213F">
              <w:rPr>
                <w:rFonts w:ascii="Times New Roman" w:hAnsi="Times New Roman" w:cs="Times New Roman"/>
                <w:position w:val="-10"/>
                <w:sz w:val="28"/>
                <w:szCs w:val="28"/>
              </w:rPr>
              <w:object w:dxaOrig="1460" w:dyaOrig="360">
                <v:shape id="_x0000_i3604" type="#_x0000_t75" style="width:72.75pt;height:18pt">
                  <v:imagedata r:id="rId3707" o:title=""/>
                </v:shape>
              </w:object>
            </w:r>
            <w:r w:rsidRPr="00EE213F">
              <w:rPr>
                <w:rFonts w:ascii="Times New Roman" w:hAnsi="Times New Roman" w:cs="Times New Roman"/>
                <w:sz w:val="28"/>
                <w:szCs w:val="28"/>
                <w:lang w:val="es-ES"/>
              </w:rPr>
              <w:t xml:space="preserve">. Chứng minh rằng: </w:t>
            </w:r>
            <w:r w:rsidRPr="00EE213F">
              <w:rPr>
                <w:rFonts w:ascii="Times New Roman" w:hAnsi="Times New Roman" w:cs="Times New Roman"/>
                <w:position w:val="-10"/>
                <w:sz w:val="28"/>
                <w:szCs w:val="28"/>
              </w:rPr>
              <w:object w:dxaOrig="900" w:dyaOrig="320">
                <v:shape id="_x0000_i3605" type="#_x0000_t75" style="width:45pt;height:15.75pt">
                  <v:imagedata r:id="rId3708" o:title=""/>
                </v:shape>
              </w:object>
            </w:r>
          </w:p>
          <w:p w:rsidR="00EE213F" w:rsidRPr="00EE213F" w:rsidRDefault="00EE213F" w:rsidP="00EE213F">
            <w:pPr>
              <w:tabs>
                <w:tab w:val="left" w:pos="469"/>
              </w:tabs>
              <w:spacing w:line="360" w:lineRule="auto"/>
              <w:jc w:val="center"/>
              <w:rPr>
                <w:rFonts w:ascii="Times New Roman" w:hAnsi="Times New Roman" w:cs="Times New Roman"/>
                <w:sz w:val="28"/>
                <w:szCs w:val="28"/>
                <w:lang w:val="es-ES"/>
              </w:rPr>
            </w:pPr>
          </w:p>
          <w:p w:rsidR="00EE213F" w:rsidRPr="00EE213F" w:rsidRDefault="00EE213F" w:rsidP="00EE213F">
            <w:pPr>
              <w:tabs>
                <w:tab w:val="left" w:pos="469"/>
              </w:tabs>
              <w:spacing w:line="360" w:lineRule="auto"/>
              <w:jc w:val="center"/>
              <w:rPr>
                <w:rFonts w:ascii="Times New Roman" w:hAnsi="Times New Roman" w:cs="Times New Roman"/>
                <w:b/>
                <w:sz w:val="28"/>
                <w:szCs w:val="28"/>
                <w:lang w:val="es-ES"/>
              </w:rPr>
            </w:pPr>
            <w:r w:rsidRPr="00EE213F">
              <w:rPr>
                <w:rFonts w:ascii="Times New Roman" w:hAnsi="Times New Roman" w:cs="Times New Roman"/>
                <w:b/>
                <w:sz w:val="28"/>
                <w:szCs w:val="28"/>
                <w:lang w:val="es-ES"/>
              </w:rPr>
              <w:t>–––––––––––– Hết ––––––––––––</w:t>
            </w:r>
          </w:p>
          <w:p w:rsidR="00EE213F" w:rsidRPr="00EE213F" w:rsidRDefault="00EE213F" w:rsidP="00EE213F">
            <w:pPr>
              <w:tabs>
                <w:tab w:val="left" w:pos="469"/>
              </w:tabs>
              <w:spacing w:line="360" w:lineRule="auto"/>
              <w:jc w:val="center"/>
              <w:rPr>
                <w:rFonts w:ascii="Times New Roman" w:hAnsi="Times New Roman" w:cs="Times New Roman"/>
                <w:b/>
                <w:sz w:val="28"/>
                <w:szCs w:val="28"/>
                <w:lang w:val="es-ES"/>
              </w:rPr>
            </w:pPr>
          </w:p>
          <w:p w:rsidR="00EE213F" w:rsidRPr="00EE213F" w:rsidRDefault="00EE213F" w:rsidP="00EE213F">
            <w:pPr>
              <w:rPr>
                <w:rFonts w:ascii="Times New Roman" w:hAnsi="Times New Roman" w:cs="Times New Roman"/>
                <w:b/>
                <w:i/>
                <w:sz w:val="28"/>
                <w:szCs w:val="28"/>
                <w:lang w:val="es-ES"/>
              </w:rPr>
            </w:pPr>
          </w:p>
          <w:p w:rsidR="00EE213F" w:rsidRPr="00EE213F" w:rsidRDefault="00EE213F" w:rsidP="00EE213F">
            <w:pPr>
              <w:rPr>
                <w:rFonts w:ascii="Times New Roman" w:hAnsi="Times New Roman" w:cs="Times New Roman"/>
                <w:b/>
                <w:i/>
                <w:sz w:val="28"/>
                <w:szCs w:val="28"/>
                <w:lang w:val="es-ES"/>
              </w:rPr>
            </w:pPr>
          </w:p>
          <w:p w:rsidR="00EE213F" w:rsidRPr="00EE213F" w:rsidRDefault="00EE213F" w:rsidP="00EE213F">
            <w:pPr>
              <w:rPr>
                <w:rFonts w:ascii="Times New Roman" w:hAnsi="Times New Roman" w:cs="Times New Roman"/>
                <w:b/>
                <w:i/>
                <w:sz w:val="28"/>
                <w:szCs w:val="28"/>
                <w:lang w:val="es-ES"/>
              </w:rPr>
            </w:pPr>
          </w:p>
          <w:p w:rsidR="00EE213F" w:rsidRPr="00EE213F" w:rsidRDefault="00EE213F" w:rsidP="00EE213F">
            <w:pPr>
              <w:tabs>
                <w:tab w:val="left" w:pos="469"/>
              </w:tabs>
              <w:jc w:val="center"/>
              <w:rPr>
                <w:rFonts w:ascii="Times New Roman" w:hAnsi="Times New Roman" w:cs="Times New Roman"/>
                <w:b/>
                <w:sz w:val="28"/>
                <w:szCs w:val="28"/>
                <w:lang w:val="es-ES"/>
              </w:rPr>
            </w:pPr>
            <w:r w:rsidRPr="00EE213F">
              <w:rPr>
                <w:rFonts w:ascii="Times New Roman" w:hAnsi="Times New Roman" w:cs="Times New Roman"/>
                <w:b/>
                <w:sz w:val="28"/>
                <w:szCs w:val="28"/>
                <w:lang w:val="es-ES"/>
              </w:rPr>
              <w:t>ĐÁP ÁN ĐỀ THI TUYỂN SINH MÔN TOÁN VÀO 10 HÒA BÌNH NĂM HỌC 2012-2013</w:t>
            </w:r>
          </w:p>
          <w:p w:rsidR="00EE213F" w:rsidRPr="00EE213F" w:rsidRDefault="00EE213F" w:rsidP="00EE213F">
            <w:pPr>
              <w:tabs>
                <w:tab w:val="left" w:pos="469"/>
              </w:tabs>
              <w:rPr>
                <w:rFonts w:ascii="Times New Roman" w:hAnsi="Times New Roman" w:cs="Times New Roman"/>
                <w:b/>
                <w:sz w:val="28"/>
                <w:szCs w:val="28"/>
                <w:lang w:val="es-ES"/>
              </w:rPr>
            </w:pPr>
          </w:p>
          <w:p w:rsidR="00EE213F" w:rsidRPr="00EE213F" w:rsidRDefault="00EE213F" w:rsidP="00EE213F">
            <w:pPr>
              <w:rPr>
                <w:rFonts w:ascii="Times New Roman" w:hAnsi="Times New Roman" w:cs="Times New Roman"/>
                <w:b/>
                <w:i/>
                <w:sz w:val="28"/>
                <w:szCs w:val="28"/>
                <w:lang w:val="es-ES"/>
              </w:rPr>
            </w:pPr>
            <w:r w:rsidRPr="00EE213F">
              <w:rPr>
                <w:rFonts w:ascii="Times New Roman" w:hAnsi="Times New Roman" w:cs="Times New Roman"/>
                <w:b/>
                <w:sz w:val="28"/>
                <w:szCs w:val="28"/>
                <w:lang w:val="es-ES"/>
              </w:rPr>
              <w:t xml:space="preserve">Câu 1. </w:t>
            </w:r>
            <w:r w:rsidRPr="00EE213F">
              <w:rPr>
                <w:rFonts w:ascii="Times New Roman" w:hAnsi="Times New Roman" w:cs="Times New Roman"/>
                <w:b/>
                <w:i/>
                <w:sz w:val="28"/>
                <w:szCs w:val="28"/>
                <w:lang w:val="es-ES"/>
              </w:rPr>
              <w:t>(3,0 điểm)</w:t>
            </w:r>
          </w:p>
          <w:p w:rsidR="00EE213F" w:rsidRPr="00EE213F" w:rsidRDefault="00EE213F" w:rsidP="00EE213F">
            <w:pPr>
              <w:rPr>
                <w:rFonts w:ascii="Times New Roman" w:hAnsi="Times New Roman" w:cs="Times New Roman"/>
                <w:b/>
                <w:i/>
                <w:sz w:val="28"/>
                <w:szCs w:val="28"/>
                <w:lang w:val="es-ES"/>
              </w:rPr>
            </w:pP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b/>
                <w:i/>
                <w:sz w:val="28"/>
                <w:szCs w:val="28"/>
                <w:lang w:val="es-ES"/>
              </w:rPr>
              <w:tab/>
            </w:r>
            <w:r w:rsidRPr="00EE213F">
              <w:rPr>
                <w:rFonts w:ascii="Times New Roman" w:hAnsi="Times New Roman" w:cs="Times New Roman"/>
                <w:sz w:val="28"/>
                <w:szCs w:val="28"/>
                <w:lang w:val="es-ES"/>
              </w:rPr>
              <w:t>1. Tìm điều kiện có nghĩa của biểu thức:</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xml:space="preserve">a) Điều kiện: </w:t>
            </w:r>
            <w:r w:rsidRPr="00EE213F">
              <w:rPr>
                <w:rFonts w:ascii="Times New Roman" w:hAnsi="Times New Roman" w:cs="Times New Roman"/>
                <w:position w:val="-6"/>
                <w:sz w:val="28"/>
                <w:szCs w:val="28"/>
              </w:rPr>
              <w:object w:dxaOrig="1820" w:dyaOrig="279">
                <v:shape id="_x0000_i3606" type="#_x0000_t75" style="width:90.75pt;height:14.25pt">
                  <v:imagedata r:id="rId3709" o:title=""/>
                </v:shape>
              </w:object>
            </w:r>
            <w:r w:rsidRPr="00EE213F">
              <w:rPr>
                <w:rFonts w:ascii="Times New Roman" w:hAnsi="Times New Roman" w:cs="Times New Roman"/>
                <w:sz w:val="28"/>
                <w:szCs w:val="28"/>
                <w:lang w:val="es-ES"/>
              </w:rPr>
              <w:t xml:space="preserve">;                   b)  Điều kiện: </w:t>
            </w:r>
            <w:r w:rsidRPr="00EE213F">
              <w:rPr>
                <w:rFonts w:ascii="Times New Roman" w:hAnsi="Times New Roman" w:cs="Times New Roman"/>
                <w:position w:val="-6"/>
                <w:sz w:val="28"/>
                <w:szCs w:val="28"/>
              </w:rPr>
              <w:object w:dxaOrig="1900" w:dyaOrig="279">
                <v:shape id="_x0000_i3607" type="#_x0000_t75" style="width:95.25pt;height:14.25pt">
                  <v:imagedata r:id="rId3710" o:title=""/>
                </v:shape>
              </w:object>
            </w:r>
          </w:p>
          <w:p w:rsidR="00EE213F" w:rsidRPr="00EE213F" w:rsidRDefault="00EE213F" w:rsidP="00EE213F">
            <w:pPr>
              <w:tabs>
                <w:tab w:val="left" w:pos="469"/>
              </w:tabs>
              <w:rPr>
                <w:rFonts w:ascii="Times New Roman" w:hAnsi="Times New Roman" w:cs="Times New Roman"/>
                <w:sz w:val="28"/>
                <w:szCs w:val="28"/>
                <w:lang w:val="es-ES"/>
              </w:rPr>
            </w:pP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t xml:space="preserve">2. Phân tích đa thức thành nhân tử : </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xml:space="preserve">a) </w:t>
            </w:r>
            <w:r w:rsidRPr="00EE213F">
              <w:rPr>
                <w:rFonts w:ascii="Times New Roman" w:hAnsi="Times New Roman" w:cs="Times New Roman"/>
                <w:position w:val="-10"/>
                <w:sz w:val="28"/>
                <w:szCs w:val="28"/>
              </w:rPr>
              <w:object w:dxaOrig="1719" w:dyaOrig="360">
                <v:shape id="_x0000_i3608" type="#_x0000_t75" style="width:86.25pt;height:18pt">
                  <v:imagedata r:id="rId3711" o:title=""/>
                </v:shape>
              </w:object>
            </w:r>
            <w:r w:rsidRPr="00EE213F">
              <w:rPr>
                <w:rFonts w:ascii="Times New Roman" w:hAnsi="Times New Roman" w:cs="Times New Roman"/>
                <w:sz w:val="28"/>
                <w:szCs w:val="28"/>
                <w:lang w:val="es-ES"/>
              </w:rPr>
              <w:t xml:space="preserve">; </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xml:space="preserve">b) </w:t>
            </w:r>
            <w:r w:rsidRPr="00EE213F">
              <w:rPr>
                <w:rFonts w:ascii="Times New Roman" w:hAnsi="Times New Roman" w:cs="Times New Roman"/>
                <w:b/>
                <w:i/>
                <w:sz w:val="28"/>
                <w:szCs w:val="28"/>
                <w:lang w:val="es-ES"/>
              </w:rPr>
              <w:t>Cách 1</w:t>
            </w:r>
            <w:r w:rsidRPr="00EE213F">
              <w:rPr>
                <w:rFonts w:ascii="Times New Roman" w:hAnsi="Times New Roman" w:cs="Times New Roman"/>
                <w:sz w:val="28"/>
                <w:szCs w:val="28"/>
                <w:lang w:val="es-ES"/>
              </w:rPr>
              <w:t>: Phương pháp tách, thêm bớt số hạng:</w:t>
            </w: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r>
            <w:r w:rsidRPr="00EE213F">
              <w:rPr>
                <w:rFonts w:ascii="Times New Roman" w:hAnsi="Times New Roman" w:cs="Times New Roman"/>
                <w:position w:val="-10"/>
                <w:sz w:val="28"/>
                <w:szCs w:val="28"/>
              </w:rPr>
              <w:object w:dxaOrig="8220" w:dyaOrig="360">
                <v:shape id="_x0000_i3609" type="#_x0000_t75" style="width:411pt;height:18pt">
                  <v:imagedata r:id="rId3712" o:title=""/>
                </v:shape>
              </w:object>
            </w:r>
          </w:p>
          <w:p w:rsidR="00EE213F" w:rsidRPr="00EE213F" w:rsidRDefault="00EE213F" w:rsidP="00EE213F">
            <w:pPr>
              <w:tabs>
                <w:tab w:val="left" w:pos="469"/>
              </w:tabs>
              <w:ind w:left="469"/>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b/>
                <w:i/>
                <w:sz w:val="28"/>
                <w:szCs w:val="28"/>
              </w:rPr>
              <w:t>Cách 2:</w:t>
            </w:r>
            <w:r w:rsidRPr="00EE213F">
              <w:rPr>
                <w:rFonts w:ascii="Times New Roman" w:hAnsi="Times New Roman" w:cs="Times New Roman"/>
                <w:sz w:val="28"/>
                <w:szCs w:val="28"/>
              </w:rPr>
              <w:t xml:space="preserve"> Sử dụng định lý: Nếu pt bậc hai </w:t>
            </w:r>
            <w:r w:rsidRPr="00EE213F">
              <w:rPr>
                <w:rFonts w:ascii="Times New Roman" w:hAnsi="Times New Roman" w:cs="Times New Roman"/>
                <w:position w:val="-12"/>
                <w:sz w:val="28"/>
                <w:szCs w:val="28"/>
              </w:rPr>
              <w:object w:dxaOrig="2420" w:dyaOrig="400">
                <v:shape id="_x0000_i3610" type="#_x0000_t75" style="width:120.75pt;height:20.25pt">
                  <v:imagedata r:id="rId3713" o:title=""/>
                </v:shape>
              </w:object>
            </w:r>
            <w:r w:rsidRPr="00EE213F">
              <w:rPr>
                <w:rFonts w:ascii="Times New Roman" w:hAnsi="Times New Roman" w:cs="Times New Roman"/>
                <w:sz w:val="28"/>
                <w:szCs w:val="28"/>
              </w:rPr>
              <w:t>có 2 nghiệm phân biệt x</w:t>
            </w:r>
            <w:r w:rsidRPr="00EE213F">
              <w:rPr>
                <w:rFonts w:ascii="Times New Roman" w:hAnsi="Times New Roman" w:cs="Times New Roman"/>
                <w:sz w:val="28"/>
                <w:szCs w:val="28"/>
                <w:vertAlign w:val="subscript"/>
              </w:rPr>
              <w:t>1</w:t>
            </w:r>
            <w:r w:rsidRPr="00EE213F">
              <w:rPr>
                <w:rFonts w:ascii="Times New Roman" w:hAnsi="Times New Roman" w:cs="Times New Roman"/>
                <w:sz w:val="28"/>
                <w:szCs w:val="28"/>
              </w:rPr>
              <w:t>, x</w:t>
            </w:r>
            <w:r w:rsidRPr="00EE213F">
              <w:rPr>
                <w:rFonts w:ascii="Times New Roman" w:hAnsi="Times New Roman" w:cs="Times New Roman"/>
                <w:sz w:val="28"/>
                <w:szCs w:val="28"/>
                <w:vertAlign w:val="subscript"/>
              </w:rPr>
              <w:t>2</w:t>
            </w:r>
            <w:r w:rsidRPr="00EE213F">
              <w:rPr>
                <w:rFonts w:ascii="Times New Roman" w:hAnsi="Times New Roman" w:cs="Times New Roman"/>
                <w:sz w:val="28"/>
                <w:szCs w:val="28"/>
              </w:rPr>
              <w:t xml:space="preserve"> thì: </w:t>
            </w:r>
            <w:r w:rsidRPr="00EE213F">
              <w:rPr>
                <w:rFonts w:ascii="Times New Roman" w:hAnsi="Times New Roman" w:cs="Times New Roman"/>
                <w:position w:val="-12"/>
                <w:sz w:val="28"/>
                <w:szCs w:val="28"/>
              </w:rPr>
              <w:object w:dxaOrig="3300" w:dyaOrig="400">
                <v:shape id="_x0000_i3611" type="#_x0000_t75" style="width:165pt;height:20.25pt">
                  <v:imagedata r:id="rId3714" o:title=""/>
                </v:shape>
              </w:object>
            </w:r>
            <w:r w:rsidRPr="00EE213F">
              <w:rPr>
                <w:rFonts w:ascii="Times New Roman" w:hAnsi="Times New Roman" w:cs="Times New Roman"/>
                <w:sz w:val="28"/>
                <w:szCs w:val="28"/>
              </w:rPr>
              <w:t xml:space="preserve">. </w:t>
            </w:r>
          </w:p>
          <w:p w:rsidR="00EE213F" w:rsidRPr="00EE213F" w:rsidRDefault="00EE213F" w:rsidP="00EE213F">
            <w:pPr>
              <w:tabs>
                <w:tab w:val="left" w:pos="469"/>
              </w:tabs>
              <w:ind w:left="469"/>
              <w:rPr>
                <w:rFonts w:ascii="Times New Roman" w:hAnsi="Times New Roman" w:cs="Times New Roman"/>
                <w:sz w:val="28"/>
                <w:szCs w:val="28"/>
              </w:rPr>
            </w:pPr>
            <w:r w:rsidRPr="00EE213F">
              <w:rPr>
                <w:rFonts w:ascii="Times New Roman" w:hAnsi="Times New Roman" w:cs="Times New Roman"/>
                <w:sz w:val="28"/>
                <w:szCs w:val="28"/>
              </w:rPr>
              <w:t>Áp dụng vào bài toán trên ta xem pt:</w:t>
            </w:r>
            <w:r w:rsidRPr="00EE213F">
              <w:rPr>
                <w:rFonts w:ascii="Times New Roman" w:hAnsi="Times New Roman" w:cs="Times New Roman"/>
                <w:position w:val="-10"/>
                <w:sz w:val="28"/>
                <w:szCs w:val="28"/>
              </w:rPr>
              <w:object w:dxaOrig="1900" w:dyaOrig="360">
                <v:shape id="_x0000_i3612" type="#_x0000_t75" style="width:95.25pt;height:18pt">
                  <v:imagedata r:id="rId3715" o:title=""/>
                </v:shape>
              </w:object>
            </w:r>
            <w:r w:rsidRPr="00EE213F">
              <w:rPr>
                <w:rFonts w:ascii="Times New Roman" w:hAnsi="Times New Roman" w:cs="Times New Roman"/>
                <w:sz w:val="28"/>
                <w:szCs w:val="28"/>
              </w:rPr>
              <w:t xml:space="preserve"> như là 1 pt bậc hai ẩn x, tham số y.</w:t>
            </w:r>
          </w:p>
          <w:p w:rsidR="00EE213F" w:rsidRPr="00EE213F" w:rsidRDefault="00EE213F" w:rsidP="00EE213F">
            <w:pPr>
              <w:tabs>
                <w:tab w:val="left" w:pos="469"/>
              </w:tabs>
              <w:ind w:left="469"/>
              <w:rPr>
                <w:rFonts w:ascii="Times New Roman" w:hAnsi="Times New Roman" w:cs="Times New Roman"/>
                <w:sz w:val="28"/>
                <w:szCs w:val="28"/>
              </w:rPr>
            </w:pPr>
            <w:r w:rsidRPr="00EE213F">
              <w:rPr>
                <w:rFonts w:ascii="Times New Roman" w:hAnsi="Times New Roman" w:cs="Times New Roman"/>
                <w:sz w:val="28"/>
                <w:szCs w:val="28"/>
              </w:rPr>
              <w:t xml:space="preserve">Ta có </w:t>
            </w:r>
            <w:r w:rsidRPr="00EE213F">
              <w:rPr>
                <w:rFonts w:ascii="Times New Roman" w:hAnsi="Times New Roman" w:cs="Times New Roman"/>
                <w:position w:val="-10"/>
                <w:sz w:val="28"/>
                <w:szCs w:val="28"/>
              </w:rPr>
              <w:object w:dxaOrig="3920" w:dyaOrig="400">
                <v:shape id="_x0000_i3613" type="#_x0000_t75" style="width:195.75pt;height:20.25pt">
                  <v:imagedata r:id="rId3716" o:title=""/>
                </v:shape>
              </w:object>
            </w:r>
            <w:r w:rsidRPr="00EE213F">
              <w:rPr>
                <w:rFonts w:ascii="Times New Roman" w:hAnsi="Times New Roman" w:cs="Times New Roman"/>
                <w:sz w:val="28"/>
                <w:szCs w:val="28"/>
              </w:rPr>
              <w:t xml:space="preserve">; </w:t>
            </w:r>
            <w:r w:rsidRPr="00EE213F">
              <w:rPr>
                <w:rFonts w:ascii="Times New Roman" w:hAnsi="Times New Roman" w:cs="Times New Roman"/>
                <w:position w:val="-26"/>
                <w:sz w:val="28"/>
                <w:szCs w:val="28"/>
              </w:rPr>
              <w:object w:dxaOrig="3980" w:dyaOrig="680">
                <v:shape id="_x0000_i3614" type="#_x0000_t75" style="width:198.75pt;height:33.75pt">
                  <v:imagedata r:id="rId3717" o:title=""/>
                </v:shape>
              </w:object>
            </w:r>
          </w:p>
          <w:p w:rsidR="00EE213F" w:rsidRPr="00EE213F" w:rsidRDefault="00EE213F" w:rsidP="00EE213F">
            <w:pPr>
              <w:tabs>
                <w:tab w:val="left" w:pos="469"/>
              </w:tabs>
              <w:ind w:left="469"/>
              <w:rPr>
                <w:rFonts w:ascii="Times New Roman" w:hAnsi="Times New Roman" w:cs="Times New Roman"/>
                <w:sz w:val="28"/>
                <w:szCs w:val="28"/>
              </w:rPr>
            </w:pPr>
            <w:r w:rsidRPr="00EE213F">
              <w:rPr>
                <w:rFonts w:ascii="Times New Roman" w:hAnsi="Times New Roman" w:cs="Times New Roman"/>
                <w:sz w:val="28"/>
                <w:szCs w:val="28"/>
              </w:rPr>
              <w:t xml:space="preserve">Suy ra: </w:t>
            </w:r>
            <w:r w:rsidRPr="00EE213F">
              <w:rPr>
                <w:rFonts w:ascii="Times New Roman" w:hAnsi="Times New Roman" w:cs="Times New Roman"/>
                <w:position w:val="-10"/>
                <w:sz w:val="28"/>
                <w:szCs w:val="28"/>
              </w:rPr>
              <w:object w:dxaOrig="3280" w:dyaOrig="360">
                <v:shape id="_x0000_i3615" type="#_x0000_t75" style="width:164.25pt;height:18pt">
                  <v:imagedata r:id="rId3718" o:title=""/>
                </v:shape>
              </w:object>
            </w:r>
          </w:p>
          <w:p w:rsidR="00EE213F" w:rsidRPr="00EE213F" w:rsidRDefault="00EE213F" w:rsidP="00EE213F">
            <w:pPr>
              <w:tabs>
                <w:tab w:val="left" w:pos="469"/>
              </w:tabs>
              <w:ind w:left="469"/>
              <w:rPr>
                <w:rFonts w:ascii="Times New Roman" w:hAnsi="Times New Roman" w:cs="Times New Roman"/>
                <w:sz w:val="28"/>
                <w:szCs w:val="28"/>
              </w:rPr>
            </w:pP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noProof/>
                <w:sz w:val="28"/>
                <w:szCs w:val="28"/>
                <w:lang w:val="en-US"/>
              </w:rPr>
              <mc:AlternateContent>
                <mc:Choice Requires="wpg">
                  <w:drawing>
                    <wp:anchor distT="0" distB="0" distL="114300" distR="114300" simplePos="0" relativeHeight="251883520" behindDoc="0" locked="0" layoutInCell="1" allowOverlap="1" wp14:anchorId="47AFAF17" wp14:editId="39DCF107">
                      <wp:simplePos x="0" y="0"/>
                      <wp:positionH relativeFrom="column">
                        <wp:posOffset>5175885</wp:posOffset>
                      </wp:positionH>
                      <wp:positionV relativeFrom="paragraph">
                        <wp:posOffset>113665</wp:posOffset>
                      </wp:positionV>
                      <wp:extent cx="1122045" cy="1600200"/>
                      <wp:effectExtent l="3810" t="3810" r="0" b="0"/>
                      <wp:wrapNone/>
                      <wp:docPr id="1685" name="Group 16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2045" cy="1600200"/>
                                <a:chOff x="5694" y="1827"/>
                                <a:chExt cx="1995" cy="2520"/>
                              </a:xfrm>
                            </wpg:grpSpPr>
                            <wps:wsp>
                              <wps:cNvPr id="1686" name="AutoShape 600"/>
                              <wps:cNvSpPr>
                                <a:spLocks noChangeArrowheads="1"/>
                              </wps:cNvSpPr>
                              <wps:spPr bwMode="auto">
                                <a:xfrm>
                                  <a:off x="6208" y="2187"/>
                                  <a:ext cx="1138" cy="180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7" name="Text Box 601"/>
                              <wps:cNvSpPr txBox="1">
                                <a:spLocks noChangeArrowheads="1"/>
                              </wps:cNvSpPr>
                              <wps:spPr bwMode="auto">
                                <a:xfrm>
                                  <a:off x="5808" y="3807"/>
                                  <a:ext cx="39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t>A</w:t>
                                    </w:r>
                                  </w:p>
                                </w:txbxContent>
                              </wps:txbx>
                              <wps:bodyPr rot="0" vert="horz" wrap="square" lIns="91440" tIns="45720" rIns="91440" bIns="45720" anchor="t" anchorCtr="0" upright="1">
                                <a:noAutofit/>
                              </wps:bodyPr>
                            </wps:wsp>
                            <wps:wsp>
                              <wps:cNvPr id="1688" name="Text Box 602"/>
                              <wps:cNvSpPr txBox="1">
                                <a:spLocks noChangeArrowheads="1"/>
                              </wps:cNvSpPr>
                              <wps:spPr bwMode="auto">
                                <a:xfrm>
                                  <a:off x="7347" y="3807"/>
                                  <a:ext cx="342"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t>B</w:t>
                                    </w:r>
                                  </w:p>
                                </w:txbxContent>
                              </wps:txbx>
                              <wps:bodyPr rot="0" vert="horz" wrap="square" lIns="91440" tIns="45720" rIns="91440" bIns="45720" anchor="t" anchorCtr="0" upright="1">
                                <a:noAutofit/>
                              </wps:bodyPr>
                            </wps:wsp>
                            <wps:wsp>
                              <wps:cNvPr id="1689" name="Text Box 603"/>
                              <wps:cNvSpPr txBox="1">
                                <a:spLocks noChangeArrowheads="1"/>
                              </wps:cNvSpPr>
                              <wps:spPr bwMode="auto">
                                <a:xfrm>
                                  <a:off x="5922" y="1827"/>
                                  <a:ext cx="399"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t>C</w:t>
                                    </w:r>
                                  </w:p>
                                </w:txbxContent>
                              </wps:txbx>
                              <wps:bodyPr rot="0" vert="horz" wrap="square" lIns="91440" tIns="45720" rIns="91440" bIns="45720" anchor="t" anchorCtr="0" upright="1">
                                <a:noAutofit/>
                              </wps:bodyPr>
                            </wps:wsp>
                            <wps:wsp>
                              <wps:cNvPr id="1690" name="Text Box 604"/>
                              <wps:cNvSpPr txBox="1">
                                <a:spLocks noChangeArrowheads="1"/>
                              </wps:cNvSpPr>
                              <wps:spPr bwMode="auto">
                                <a:xfrm>
                                  <a:off x="6264" y="3987"/>
                                  <a:ext cx="969"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t>2 cm</w:t>
                                    </w:r>
                                  </w:p>
                                </w:txbxContent>
                              </wps:txbx>
                              <wps:bodyPr rot="0" vert="horz" wrap="square" lIns="91440" tIns="45720" rIns="91440" bIns="45720" anchor="t" anchorCtr="0" upright="1">
                                <a:noAutofit/>
                              </wps:bodyPr>
                            </wps:wsp>
                            <wps:wsp>
                              <wps:cNvPr id="1691" name="Text Box 605"/>
                              <wps:cNvSpPr txBox="1">
                                <a:spLocks noChangeAspect="1" noChangeArrowheads="1"/>
                              </wps:cNvSpPr>
                              <wps:spPr bwMode="auto">
                                <a:xfrm>
                                  <a:off x="5694" y="2547"/>
                                  <a:ext cx="684"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t>4 cm</w:t>
                                    </w:r>
                                  </w:p>
                                </w:txbxContent>
                              </wps:txbx>
                              <wps:bodyPr rot="0" vert="vert270" wrap="square" lIns="91440" tIns="45720" rIns="91440" bIns="45720" anchor="t" anchorCtr="0" upright="1">
                                <a:noAutofit/>
                              </wps:bodyPr>
                            </wps:wsp>
                            <wps:wsp>
                              <wps:cNvPr id="1692" name="Rectangle 606"/>
                              <wps:cNvSpPr>
                                <a:spLocks noChangeArrowheads="1"/>
                              </wps:cNvSpPr>
                              <wps:spPr bwMode="auto">
                                <a:xfrm>
                                  <a:off x="6207" y="3807"/>
                                  <a:ext cx="171"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85" o:spid="_x0000_s1336" style="position:absolute;margin-left:407.55pt;margin-top:8.95pt;width:88.35pt;height:126pt;z-index:251883520;mso-position-horizontal-relative:text;mso-position-vertical-relative:text" coordorigin="5694,1827" coordsize="1995,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">
                      <v:shapetype id="_x0000_t6" coordsize="21600,21600" o:spt="6" path="m,l,21600r21600,xe">
                        <v:stroke joinstyle="miter"/>
                        <v:path gradientshapeok="t" o:connecttype="custom" o:connectlocs="0,0;0,10800;0,21600;10800,21600;21600,21600;10800,10800" textboxrect="1800,12600,12600,19800"/>
                      </v:shapetype>
                      <v:shape id="AutoShape 600" o:spid="_x0000_s1337" type="#_x0000_t6" style="position:absolute;left:6208;top:2187;width:1138;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bGgMMA&#10;AADdAAAADwAAAGRycy9kb3ducmV2LnhtbERPS2rDMBDdF3oHMYVsSiInBeE6kU0pJIQuSur2AIM1&#10;sU2skbEU27l9VShkN4/3nV0x206MNPjWsYb1KgFBXDnTcq3h53u/TEH4gGywc0wabuShyB8fdpgZ&#10;N/EXjWWoRQxhn6GGJoQ+k9JXDVn0K9cTR+7sBoshwqGWZsAphttObpJESYstx4YGe3pvqLqUV6sB&#10;1+pZfb7ubydjysMLfUztYZy0XjzNb1sQgeZwF/+7jybOV6mCv2/iCTL/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bGgMMAAADdAAAADwAAAAAAAAAAAAAAAACYAgAAZHJzL2Rv&#10;d25yZXYueG1sUEsFBgAAAAAEAAQA9QAAAIgDAAAAAA==&#10;"/>
                      <v:shape id="Text Box 601" o:spid="_x0000_s1338" type="#_x0000_t202" style="position:absolute;left:5808;top:3807;width:39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g+/cMA&#10;AADdAAAADwAAAGRycy9kb3ducmV2LnhtbERPyWrDMBC9F/oPYgq9NVJLmsWJbEpDIKeUOAvkNlgT&#10;28QaGUuN3b+PCoXe5vHWWWaDbcSNOl871vA6UiCIC2dqLjUc9uuXGQgfkA02jknDD3nI0seHJSbG&#10;9byjWx5KEUPYJ6ihCqFNpPRFRRb9yLXEkbu4zmKIsCul6bCP4baRb0pNpMWaY0OFLX1WVFzzb6vh&#10;uL2cT2P1Va7se9u7QUm2c6n189PwsQARaAj/4j/3xsT5k9kUfr+JJ8j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g+/cMAAADdAAAADwAAAAAAAAAAAAAAAACYAgAAZHJzL2Rv&#10;d25yZXYueG1sUEsFBgAAAAAEAAQA9QAAAIgDAAAAAA==&#10;" filled="f" stroked="f">
                        <v:textbox>
                          <w:txbxContent>
                            <w:p w:rsidR="00EE213F" w:rsidRDefault="00EE213F" w:rsidP="00EE213F">
                              <w:r>
                                <w:t>A</w:t>
                              </w:r>
                            </w:p>
                          </w:txbxContent>
                        </v:textbox>
                      </v:shape>
                      <v:shape id="Text Box 602" o:spid="_x0000_s1339" type="#_x0000_t202" style="position:absolute;left:7347;top:3807;width:342;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eqj8UA&#10;AADdAAAADwAAAGRycy9kb3ducmV2LnhtbESPQWvCQBCF70L/wzKF3nS3UsWmrlIshZ4Uoy30NmTH&#10;JDQ7G7JbE/+9cxC8zfDevPfNcj34Rp2pi3VgC88TA4q4CK7m0sLx8DlegIoJ2WETmCxcKMJ69TBa&#10;YuZCz3s656lUEsIxQwtVSm2mdSwq8hgnoSUW7RQ6j0nWrtSuw17CfaOnxsy1x5qlocKWNhUVf/m/&#10;t/C9Pf3+vJhd+eFnbR8Go9m/amufHof3N1CJhnQ3366/nODPF4Ir38gIe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x6qPxQAAAN0AAAAPAAAAAAAAAAAAAAAAAJgCAABkcnMv&#10;ZG93bnJldi54bWxQSwUGAAAAAAQABAD1AAAAigMAAAAA&#10;" filled="f" stroked="f">
                        <v:textbox>
                          <w:txbxContent>
                            <w:p w:rsidR="00EE213F" w:rsidRDefault="00EE213F" w:rsidP="00EE213F">
                              <w:r>
                                <w:t>B</w:t>
                              </w:r>
                            </w:p>
                          </w:txbxContent>
                        </v:textbox>
                      </v:shape>
                      <v:shape id="Text Box 603" o:spid="_x0000_s1340" type="#_x0000_t202" style="position:absolute;left:5922;top:1827;width:399;height: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PFMEA&#10;AADdAAAADwAAAGRycy9kb3ducmV2LnhtbERPS4vCMBC+C/6HMMLeNHFR0WoUWRH2tLK+wNvQjG2x&#10;mZQm2u6/N8KCt/n4nrNYtbYUD6p94VjDcKBAEKfOFJxpOB62/SkIH5ANlo5Jwx95WC27nQUmxjX8&#10;S499yEQMYZ+ghjyEKpHSpzlZ9ANXEUfu6mqLIcI6k6bGJobbUn4qNZEWC44NOVb0lVN629+thtPP&#10;9XIeqV22seOqca2SbGdS649eu56DCNSGt/jf/W3i/Ml0Bq9v4gl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LDxTBAAAA3QAAAA8AAAAAAAAAAAAAAAAAmAIAAGRycy9kb3du&#10;cmV2LnhtbFBLBQYAAAAABAAEAPUAAACGAwAAAAA=&#10;" filled="f" stroked="f">
                        <v:textbox>
                          <w:txbxContent>
                            <w:p w:rsidR="00EE213F" w:rsidRDefault="00EE213F" w:rsidP="00EE213F">
                              <w:r>
                                <w:t>C</w:t>
                              </w:r>
                            </w:p>
                          </w:txbxContent>
                        </v:textbox>
                      </v:shape>
                      <v:shape id="Text Box 604" o:spid="_x0000_s1341" type="#_x0000_t202" style="position:absolute;left:6264;top:3987;width:969;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gwVMUA&#10;AADdAAAADwAAAGRycy9kb3ducmV2LnhtbESPQWvCQBCF70L/wzKF3nS3UkVTVymWQk+KsS30NmTH&#10;JDQ7G7JbE/+9cxC8zfDevPfNajP4Rp2pi3VgC88TA4q4CK7m0sLX8WO8ABUTssMmMFm4UITN+mG0&#10;wsyFng90zlOpJIRjhhaqlNpM61hU5DFOQkss2il0HpOsXaldh72E+0ZPjZlrjzVLQ4UtbSsq/vJ/&#10;b+F7d/r9eTH78t3P2j4MRrNfamufHoe3V1CJhnQ3364/neDPl8Iv38gIe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aDBUxQAAAN0AAAAPAAAAAAAAAAAAAAAAAJgCAABkcnMv&#10;ZG93bnJldi54bWxQSwUGAAAAAAQABAD1AAAAigMAAAAA&#10;" filled="f" stroked="f">
                        <v:textbox>
                          <w:txbxContent>
                            <w:p w:rsidR="00EE213F" w:rsidRDefault="00EE213F" w:rsidP="00EE213F">
                              <w:r>
                                <w:t>2 cm</w:t>
                              </w:r>
                            </w:p>
                          </w:txbxContent>
                        </v:textbox>
                      </v:shape>
                      <v:shape id="Text Box 605" o:spid="_x0000_s1342" type="#_x0000_t202" style="position:absolute;left:5694;top:2547;width:684;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ZTNsQA&#10;AADdAAAADwAAAGRycy9kb3ducmV2LnhtbERPTWvCQBC9C/6HZQRvZqOC1NRVSouiF9HYHnqbZqdJ&#10;aHY2ZlcT/31XELzN433OYtWZSlypcaVlBeMoBkGcWV1yruDztB69gHAeWWNlmRTcyMFq2e8tMNG2&#10;5SNdU5+LEMIuQQWF93UipcsKMugiWxMH7tc2Bn2ATS51g20IN5WcxPFMGiw5NBRY03tB2V96MQq+&#10;fva36lhPv+Oy3R26zfmQfmxypYaD7u0VhKfOP8UP91aH+bP5GO7fhBPk8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mUzbEAAAA3QAAAA8AAAAAAAAAAAAAAAAAmAIAAGRycy9k&#10;b3ducmV2LnhtbFBLBQYAAAAABAAEAPUAAACJAwAAAAA=&#10;" filled="f" stroked="f">
                        <o:lock v:ext="edit" aspectratio="t"/>
                        <v:textbox style="layout-flow:vertical;mso-layout-flow-alt:bottom-to-top">
                          <w:txbxContent>
                            <w:p w:rsidR="00EE213F" w:rsidRDefault="00EE213F" w:rsidP="00EE213F">
                              <w:r>
                                <w:t>4 cm</w:t>
                              </w:r>
                            </w:p>
                          </w:txbxContent>
                        </v:textbox>
                      </v:shape>
                      <v:rect id="Rectangle 606" o:spid="_x0000_s1343" style="position:absolute;left:6207;top:3807;width:171;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x6jsQA&#10;AADdAAAADwAAAGRycy9kb3ducmV2LnhtbERPTWvCQBC9C/0Pywi96cYUQpO6Sqko7TGJF2/T7DRJ&#10;m50N2dWk/fWuUPA2j/c56+1kOnGhwbWWFayWEQjiyuqWawXHcr94BuE8ssbOMin4JQfbzcNsjZm2&#10;I+d0KXwtQgi7DBU03veZlK5qyKBb2p44cF92MOgDHGqpBxxDuOlkHEWJNNhyaGiwp7eGqp/ibBR8&#10;tvER//LyEJl0/+Q/pvL7fNop9TifXl9AeJr8XfzvftdhfpLGcPsmnC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ceo7EAAAA3QAAAA8AAAAAAAAAAAAAAAAAmAIAAGRycy9k&#10;b3ducmV2LnhtbFBLBQYAAAAABAAEAPUAAACJAwAAAAA=&#10;"/>
                    </v:group>
                  </w:pict>
                </mc:Fallback>
              </mc:AlternateContent>
            </w:r>
            <w:r w:rsidRPr="00EE213F">
              <w:rPr>
                <w:rFonts w:ascii="Times New Roman" w:hAnsi="Times New Roman" w:cs="Times New Roman"/>
                <w:sz w:val="28"/>
                <w:szCs w:val="28"/>
              </w:rPr>
              <w:tab/>
              <w:t xml:space="preserve">3. Cho tam giác ABC vuông tại A; AB = 2 cm, AC = 4 cm. Tính độ dài cạnh BC. </w:t>
            </w: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sz w:val="28"/>
                <w:szCs w:val="28"/>
              </w:rPr>
              <w:tab/>
              <w:t>Vì tam giác ABC vuông tại A, nên theo định lý Pitago ta có:</w:t>
            </w: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position w:val="-12"/>
                <w:sz w:val="28"/>
                <w:szCs w:val="28"/>
              </w:rPr>
              <w:object w:dxaOrig="6140" w:dyaOrig="420">
                <v:shape id="_x0000_i3616" type="#_x0000_t75" style="width:306.75pt;height:21pt">
                  <v:imagedata r:id="rId3719" o:title=""/>
                </v:shape>
              </w:object>
            </w: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rPr>
                <w:rFonts w:ascii="Times New Roman" w:hAnsi="Times New Roman" w:cs="Times New Roman"/>
                <w:b/>
                <w:i/>
                <w:sz w:val="28"/>
                <w:szCs w:val="28"/>
              </w:rPr>
            </w:pPr>
            <w:r w:rsidRPr="00EE213F">
              <w:rPr>
                <w:rFonts w:ascii="Times New Roman" w:hAnsi="Times New Roman" w:cs="Times New Roman"/>
                <w:b/>
                <w:sz w:val="28"/>
                <w:szCs w:val="28"/>
              </w:rPr>
              <w:t xml:space="preserve">Câu 2. </w:t>
            </w:r>
            <w:r w:rsidRPr="00EE213F">
              <w:rPr>
                <w:rFonts w:ascii="Times New Roman" w:hAnsi="Times New Roman" w:cs="Times New Roman"/>
                <w:b/>
                <w:i/>
                <w:sz w:val="28"/>
                <w:szCs w:val="28"/>
              </w:rPr>
              <w:t>(3,0 điểm)</w:t>
            </w: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b/>
                <w:i/>
                <w:sz w:val="28"/>
                <w:szCs w:val="28"/>
              </w:rPr>
              <w:tab/>
            </w:r>
            <w:r w:rsidRPr="00EE213F">
              <w:rPr>
                <w:rFonts w:ascii="Times New Roman" w:hAnsi="Times New Roman" w:cs="Times New Roman"/>
                <w:sz w:val="28"/>
                <w:szCs w:val="28"/>
              </w:rPr>
              <w:t xml:space="preserve">1. Giải phương trình: </w:t>
            </w:r>
            <w:r w:rsidRPr="00EE213F">
              <w:rPr>
                <w:rFonts w:ascii="Times New Roman" w:hAnsi="Times New Roman" w:cs="Times New Roman"/>
                <w:position w:val="-14"/>
                <w:sz w:val="28"/>
                <w:szCs w:val="28"/>
              </w:rPr>
              <w:object w:dxaOrig="2880" w:dyaOrig="400">
                <v:shape id="_x0000_i3617" type="#_x0000_t75" style="width:2in;height:20.25pt">
                  <v:imagedata r:id="rId3720" o:title=""/>
                </v:shape>
              </w:object>
            </w: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noProof/>
                <w:sz w:val="28"/>
                <w:szCs w:val="28"/>
                <w:lang w:val="en-US"/>
              </w:rPr>
              <mc:AlternateContent>
                <mc:Choice Requires="wpg">
                  <w:drawing>
                    <wp:anchor distT="0" distB="0" distL="114300" distR="114300" simplePos="0" relativeHeight="251884544" behindDoc="0" locked="0" layoutInCell="1" allowOverlap="1" wp14:anchorId="6C17740E" wp14:editId="5ACC271C">
                      <wp:simplePos x="0" y="0"/>
                      <wp:positionH relativeFrom="column">
                        <wp:posOffset>4017645</wp:posOffset>
                      </wp:positionH>
                      <wp:positionV relativeFrom="paragraph">
                        <wp:posOffset>187325</wp:posOffset>
                      </wp:positionV>
                      <wp:extent cx="1592580" cy="2057400"/>
                      <wp:effectExtent l="7620" t="4445" r="0" b="5080"/>
                      <wp:wrapNone/>
                      <wp:docPr id="1670" name="Group 16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2580" cy="2057400"/>
                                <a:chOff x="6492" y="7407"/>
                                <a:chExt cx="2508" cy="3240"/>
                              </a:xfrm>
                            </wpg:grpSpPr>
                            <wps:wsp>
                              <wps:cNvPr id="1671" name="Line 608"/>
                              <wps:cNvCnPr/>
                              <wps:spPr bwMode="auto">
                                <a:xfrm flipV="1">
                                  <a:off x="6492" y="9691"/>
                                  <a:ext cx="228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2" name="Line 609"/>
                              <wps:cNvCnPr/>
                              <wps:spPr bwMode="auto">
                                <a:xfrm flipV="1">
                                  <a:off x="7757" y="7587"/>
                                  <a:ext cx="1" cy="30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Text Box 610"/>
                              <wps:cNvSpPr txBox="1">
                                <a:spLocks noChangeArrowheads="1"/>
                              </wps:cNvSpPr>
                              <wps:spPr bwMode="auto">
                                <a:xfrm>
                                  <a:off x="7644" y="9635"/>
                                  <a:ext cx="444"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E213F" w:rsidRDefault="00EE213F" w:rsidP="00EE213F">
                                    <w:r>
                                      <w:t>O</w:t>
                                    </w:r>
                                  </w:p>
                                </w:txbxContent>
                              </wps:txbx>
                              <wps:bodyPr rot="0" vert="horz" wrap="square" lIns="91440" tIns="45720" rIns="91440" bIns="45720" anchor="t" anchorCtr="0" upright="1">
                                <a:noAutofit/>
                              </wps:bodyPr>
                            </wps:wsp>
                            <wps:wsp>
                              <wps:cNvPr id="1674" name="Text Box 611"/>
                              <wps:cNvSpPr txBox="1">
                                <a:spLocks noChangeArrowheads="1"/>
                              </wps:cNvSpPr>
                              <wps:spPr bwMode="auto">
                                <a:xfrm>
                                  <a:off x="8544" y="9623"/>
                                  <a:ext cx="45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E213F" w:rsidRDefault="00EE213F" w:rsidP="00EE213F">
                                    <w:r>
                                      <w:t>x</w:t>
                                    </w:r>
                                  </w:p>
                                </w:txbxContent>
                              </wps:txbx>
                              <wps:bodyPr rot="0" vert="horz" wrap="square" lIns="91440" tIns="45720" rIns="91440" bIns="45720" anchor="t" anchorCtr="0" upright="1">
                                <a:noAutofit/>
                              </wps:bodyPr>
                            </wps:wsp>
                            <wps:wsp>
                              <wps:cNvPr id="1675" name="Text Box 612"/>
                              <wps:cNvSpPr txBox="1">
                                <a:spLocks noChangeArrowheads="1"/>
                              </wps:cNvSpPr>
                              <wps:spPr bwMode="auto">
                                <a:xfrm>
                                  <a:off x="7347" y="7407"/>
                                  <a:ext cx="456" cy="5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E213F" w:rsidRDefault="00EE213F" w:rsidP="00EE213F">
                                    <w:r>
                                      <w:t>y</w:t>
                                    </w:r>
                                  </w:p>
                                </w:txbxContent>
                              </wps:txbx>
                              <wps:bodyPr rot="0" vert="horz" wrap="square" lIns="91440" tIns="45720" rIns="91440" bIns="45720" anchor="t" anchorCtr="0" upright="1">
                                <a:noAutofit/>
                              </wps:bodyPr>
                            </wps:wsp>
                            <wps:wsp>
                              <wps:cNvPr id="1676" name="Line 613"/>
                              <wps:cNvCnPr/>
                              <wps:spPr bwMode="auto">
                                <a:xfrm>
                                  <a:off x="7674" y="9207"/>
                                  <a:ext cx="17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77" name="Line 614"/>
                              <wps:cNvCnPr/>
                              <wps:spPr bwMode="auto">
                                <a:xfrm>
                                  <a:off x="7677" y="8667"/>
                                  <a:ext cx="171"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78" name="Line 615"/>
                              <wps:cNvCnPr/>
                              <wps:spPr bwMode="auto">
                                <a:xfrm>
                                  <a:off x="7190" y="9621"/>
                                  <a:ext cx="0" cy="1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79" name="Line 616"/>
                              <wps:cNvCnPr/>
                              <wps:spPr bwMode="auto">
                                <a:xfrm>
                                  <a:off x="7290" y="9747"/>
                                  <a:ext cx="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80" name="Line 617"/>
                              <wps:cNvCnPr/>
                              <wps:spPr bwMode="auto">
                                <a:xfrm flipH="1">
                                  <a:off x="6948" y="7767"/>
                                  <a:ext cx="1197" cy="288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81" name="Text Box 618"/>
                              <wps:cNvSpPr txBox="1">
                                <a:spLocks noChangeArrowheads="1"/>
                              </wps:cNvSpPr>
                              <wps:spPr bwMode="auto">
                                <a:xfrm>
                                  <a:off x="7347" y="8387"/>
                                  <a:ext cx="399" cy="4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E213F" w:rsidRDefault="00EE213F" w:rsidP="00EE213F">
                                    <w:r>
                                      <w:t>2</w:t>
                                    </w:r>
                                  </w:p>
                                </w:txbxContent>
                              </wps:txbx>
                              <wps:bodyPr rot="0" vert="horz" wrap="square" lIns="91440" tIns="45720" rIns="91440" bIns="45720" anchor="t" anchorCtr="0" upright="1">
                                <a:noAutofit/>
                              </wps:bodyPr>
                            </wps:wsp>
                            <wps:wsp>
                              <wps:cNvPr id="1682" name="Text Box 619"/>
                              <wps:cNvSpPr txBox="1">
                                <a:spLocks noChangeArrowheads="1"/>
                              </wps:cNvSpPr>
                              <wps:spPr bwMode="auto">
                                <a:xfrm>
                                  <a:off x="7777" y="8417"/>
                                  <a:ext cx="456" cy="4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E213F" w:rsidRDefault="00EE213F" w:rsidP="00EE213F">
                                    <w:r>
                                      <w:t>A</w:t>
                                    </w:r>
                                  </w:p>
                                </w:txbxContent>
                              </wps:txbx>
                              <wps:bodyPr rot="0" vert="horz" wrap="square" lIns="91440" tIns="45720" rIns="91440" bIns="45720" anchor="t" anchorCtr="0" upright="1">
                                <a:noAutofit/>
                              </wps:bodyPr>
                            </wps:wsp>
                            <wps:wsp>
                              <wps:cNvPr id="1683" name="Text Box 620"/>
                              <wps:cNvSpPr txBox="1">
                                <a:spLocks noChangeArrowheads="1"/>
                              </wps:cNvSpPr>
                              <wps:spPr bwMode="auto">
                                <a:xfrm>
                                  <a:off x="7037" y="9297"/>
                                  <a:ext cx="456" cy="4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E213F" w:rsidRDefault="00EE213F" w:rsidP="00EE213F">
                                    <w:r>
                                      <w:t>B</w:t>
                                    </w:r>
                                  </w:p>
                                </w:txbxContent>
                              </wps:txbx>
                              <wps:bodyPr rot="0" vert="horz" wrap="square" lIns="91440" tIns="45720" rIns="91440" bIns="45720" anchor="t" anchorCtr="0" upright="1">
                                <a:noAutofit/>
                              </wps:bodyPr>
                            </wps:wsp>
                            <wps:wsp>
                              <wps:cNvPr id="1684" name="Text Box 621"/>
                              <wps:cNvSpPr txBox="1">
                                <a:spLocks noChangeArrowheads="1"/>
                              </wps:cNvSpPr>
                              <wps:spPr bwMode="auto">
                                <a:xfrm>
                                  <a:off x="7062" y="9567"/>
                                  <a:ext cx="689" cy="82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E213F" w:rsidRDefault="00EE213F" w:rsidP="00EE213F">
                                    <w:r w:rsidRPr="00474D4D">
                                      <w:rPr>
                                        <w:position w:val="-26"/>
                                      </w:rPr>
                                      <w:object w:dxaOrig="400" w:dyaOrig="680">
                                        <v:shape id="_x0000_i3682" type="#_x0000_t75" style="width:20.25pt;height:33.75pt">
                                          <v:imagedata r:id="rId3721" o:title=""/>
                                        </v:shape>
                                      </w:object>
                                    </w:r>
                                  </w:p>
                                </w:txbxContent>
                              </wps:txbx>
                              <wps:bodyPr rot="0" vert="horz" wrap="non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1670" o:spid="_x0000_s1344" style="position:absolute;margin-left:316.35pt;margin-top:14.75pt;width:125.4pt;height:162pt;z-index:251884544;mso-position-horizontal-relative:text;mso-position-vertical-relative:text" coordorigin="6492,7407" coordsize="2508,3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">
                      <v:line id="Line 608" o:spid="_x0000_s1345" style="position:absolute;flip:y;visibility:visible;mso-wrap-style:square" from="6492,9691" to="8772,9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2QIMYAAADdAAAADwAAAGRycy9kb3ducmV2LnhtbESPQWvCQBCF7wX/wzKCl1A3KmiNrmJr&#10;hULpQduDxyE7JsHsbMiOmv57Vyj0NsN735s3y3XnanWlNlSeDYyGKSji3NuKCwM/37vnF1BBkC3W&#10;nsnALwVYr3pPS8ysv/GergcpVAzhkKGBUqTJtA55SQ7D0DfEUTv51qHEtS20bfEWw12tx2k61Q4r&#10;jhdKbOitpPx8uLhYY/fF28kkeXU6Seb0fpTPVIsxg363WYAS6uTf/Ed/2MhNZyN4fBNH0K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aNkCDGAAAA3QAAAA8AAAAAAAAA&#10;AAAAAAAAoQIAAGRycy9kb3ducmV2LnhtbFBLBQYAAAAABAAEAPkAAACUAwAAAAA=&#10;">
                        <v:stroke endarrow="block"/>
                      </v:line>
                      <v:line id="Line 609" o:spid="_x0000_s1346" style="position:absolute;flip:y;visibility:visible;mso-wrap-style:square" from="7757,7587" to="7758,10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8OV8YAAADdAAAADwAAAGRycy9kb3ducmV2LnhtbESPQWvCQBCF74L/YZmCl6AbFdSmrqK2&#10;QqH0YPTQ45CdJqHZ2ZCdavrvu4WCtxne+968WW9716grdaH2bGA6SUERF97WXBq4nI/jFaggyBYb&#10;z2TghwJsN8PBGjPrb3yiay6liiEcMjRQibSZ1qGoyGGY+JY4ap++cyhx7UptO7zFcNfoWZoutMOa&#10;44UKWzpUVHzl3y7WOL7z83ye7J1Okkd6+ZC3VIsxo4d+9wRKqJe7+Z9+tZFbLGfw900cQ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fDlfGAAAA3QAAAA8AAAAAAAAA&#10;AAAAAAAAoQIAAGRycy9kb3ducmV2LnhtbFBLBQYAAAAABAAEAPkAAACUAwAAAAA=&#10;">
                        <v:stroke endarrow="block"/>
                      </v:line>
                      <v:shape id="Text Box 610" o:spid="_x0000_s1347" type="#_x0000_t202" style="position:absolute;left:7644;top:9635;width:444;height: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ZI2cIA&#10;AADdAAAADwAAAGRycy9kb3ducmV2LnhtbERPS2sCMRC+F/wPYQRvNbG2PlajFEXw1OITvA2bcXdx&#10;M1k20d3+e1Mo9DYf33Pmy9aW4kG1LxxrGPQVCOLUmYIzDcfD5nUCwgdkg6Vj0vBDHpaLzsscE+Ma&#10;3tFjHzIRQ9gnqCEPoUqk9GlOFn3fVcSRu7raYoiwzqSpsYnhtpRvSo2kxYJjQ44VrXJKb/u71XD6&#10;ul7O7+o7W9uPqnGtkmynUutet/2cgQjUhn/xn3tr4vzReAi/38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tkjZwgAAAN0AAAAPAAAAAAAAAAAAAAAAAJgCAABkcnMvZG93&#10;bnJldi54bWxQSwUGAAAAAAQABAD1AAAAhwMAAAAA&#10;" filled="f" stroked="f">
                        <v:textbox>
                          <w:txbxContent>
                            <w:p w:rsidR="00EE213F" w:rsidRDefault="00EE213F" w:rsidP="00EE213F">
                              <w:r>
                                <w:t>O</w:t>
                              </w:r>
                            </w:p>
                          </w:txbxContent>
                        </v:textbox>
                      </v:shape>
                      <v:shape id="Text Box 611" o:spid="_x0000_s1348" type="#_x0000_t202" style="position:absolute;left:8544;top:9623;width:45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EE213F" w:rsidRDefault="00EE213F" w:rsidP="00EE213F">
                              <w:r>
                                <w:t>x</w:t>
                              </w:r>
                            </w:p>
                          </w:txbxContent>
                        </v:textbox>
                      </v:shape>
                      <v:shape id="Text Box 612" o:spid="_x0000_s1349" type="#_x0000_t202" style="position:absolute;left:7347;top:7407;width:45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EE213F" w:rsidRDefault="00EE213F" w:rsidP="00EE213F">
                              <w:r>
                                <w:t>y</w:t>
                              </w:r>
                            </w:p>
                          </w:txbxContent>
                        </v:textbox>
                      </v:shape>
                      <v:line id="Line 613" o:spid="_x0000_s1350" style="position:absolute;visibility:visible;mso-wrap-style:square" from="7674,9207" to="7845,9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YF8cUAAADdAAAADwAAAGRycy9kb3ducmV2LnhtbERP32vCMBB+H/g/hBv4NtNNiKMaRZSB&#10;7mGoG8zHs7m1nc2lJFnb/ffLYLC3+/h+3mI12EZ05EPtWMP9JANBXDhTc6nh7fXp7hFEiMgGG8ek&#10;4ZsCrJajmwXmxvV8pO4US5FCOOSooYqxzaUMRUUWw8S1xIn7cN5iTNCX0njsU7ht5EOWKWmx5tRQ&#10;YUubiorr6ctqeJkeVLfeP++G9726FNvj5fzZe63Ht8N6DiLSEP/Ff+6dSfPVTMHvN+kE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YF8cUAAADdAAAADwAAAAAAAAAA&#10;AAAAAAChAgAAZHJzL2Rvd25yZXYueG1sUEsFBgAAAAAEAAQA+QAAAJMDAAAAAA==&#10;"/>
                      <v:line id="Line 614" o:spid="_x0000_s1351" style="position:absolute;visibility:visible;mso-wrap-style:square" from="7677,8667" to="7848,86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qgasUAAADdAAAADwAAAGRycy9kb3ducmV2LnhtbERPTWvCQBC9F/wPywi91Y0KUVJXkYqg&#10;PUi1hfY4ZqdJbHY27G6T9N93BcHbPN7nLFa9qUVLzleWFYxHCQji3OqKCwUf79unOQgfkDXWlknB&#10;H3lYLQcPC8y07fhI7SkUIoawz1BBGUKTSenzkgz6kW2II/dtncEQoSukdtjFcFPLSZKk0mDFsaHE&#10;hl5Kyn9Ov0bBYfqWtuv9667/3KfnfHM8f106p9TjsF8/gwjUh7v45t7pOD+dzeD6TTxBL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qgasUAAADdAAAADwAAAAAAAAAA&#10;AAAAAAChAgAAZHJzL2Rvd25yZXYueG1sUEsFBgAAAAAEAAQA+QAAAJMDAAAAAA==&#10;"/>
                      <v:line id="Line 615" o:spid="_x0000_s1352" style="position:absolute;visibility:visible;mso-wrap-style:square" from="7190,9621" to="7190,9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U0GMgAAADdAAAADwAAAGRycy9kb3ducmV2LnhtbESPQUvDQBCF70L/wzIFb3ZThShpt6Uo&#10;QutBbBXscZodk9jsbNhdk/jvnYPQ2wzvzXvfLNeja1VPITaeDcxnGSji0tuGKwMf7883D6BiQrbY&#10;eiYDvxRhvZpcLbGwfuA99YdUKQnhWKCBOqWu0DqWNTmMM98Ri/blg8Mka6i0DThIuGv1bZbl2mHD&#10;0lBjR481lefDjzPweveW95vdy3b83OWn8ml/On4PwZjr6bhZgEo0pov5/3prBT+/F1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5U0GMgAAADdAAAADwAAAAAA&#10;AAAAAAAAAAChAgAAZHJzL2Rvd25yZXYueG1sUEsFBgAAAAAEAAQA+QAAAJYDAAAAAA==&#10;"/>
                      <v:line id="Line 616" o:spid="_x0000_s1353" style="position:absolute;visibility:visible;mso-wrap-style:square" from="7290,9747" to="7290,9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mRg8UAAADdAAAADwAAAGRycy9kb3ducmV2LnhtbERPTWvCQBC9C/6HZYTedNMWYpu6irQU&#10;1IOoLbTHMTtNotnZsLsm6b/vCkJv83ifM1v0phYtOV9ZVnA/SUAQ51ZXXCj4/HgfP4HwAVljbZkU&#10;/JKHxXw4mGGmbcd7ag+hEDGEfYYKyhCaTEqfl2TQT2xDHLkf6wyGCF0htcMuhptaPiRJKg1WHBtK&#10;bOi1pPx8uBgF28dd2i7Xm1X/tU6P+dv++H3qnFJ3o375AiJQH/7FN/dKx/np9Bmu38QT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NmRg8UAAADdAAAADwAAAAAAAAAA&#10;AAAAAAChAgAAZHJzL2Rvd25yZXYueG1sUEsFBgAAAAAEAAQA+QAAAJMDAAAAAA==&#10;"/>
                      <v:line id="Line 617" o:spid="_x0000_s1354" style="position:absolute;flip:x;visibility:visible;mso-wrap-style:square" from="6948,7767" to="8145,106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04xscAAADdAAAADwAAAGRycy9kb3ducmV2LnhtbESPQUvDQBCF74L/YRnBi9iNRUqM3ZYi&#10;FHroxSop3sbsmA3JzsbdbRv/vXMQvM3w3rz3zXI9+UGdKaYusIGHWQGKuAm249bA+9v2vgSVMrLF&#10;ITAZ+KEE69X11RIrGy78SudDbpWEcKrQgMt5rLROjSOPaRZGYtG+QvSYZY2tthEvEu4HPS+KhfbY&#10;sTQ4HOnFUdMfTt6ALvd333Hz+djX/fH45OqmHj/2xtzeTJtnUJmm/G/+u95ZwV+U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3TjGxwAAAN0AAAAPAAAAAAAA&#10;AAAAAAAAAKECAABkcnMvZG93bnJldi54bWxQSwUGAAAAAAQABAD5AAAAlQMAAAAA&#10;"/>
                      <v:shape id="Text Box 618" o:spid="_x0000_s1355" type="#_x0000_t202" style="position:absolute;left:7347;top:8387;width:399;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0DEsEA&#10;AADdAAAADwAAAGRycy9kb3ducmV2LnhtbERPTYvCMBC9C/sfwix400RR0a5RFkXwpKi7wt6GZmzL&#10;NpPSRFv/vREEb/N4nzNftrYUN6p94VjDoK9AEKfOFJxp+DltelMQPiAbLB2Thjt5WC4+OnNMjGv4&#10;QLdjyEQMYZ+ghjyEKpHSpzlZ9H1XEUfu4mqLIcI6k6bGJobbUg6VmkiLBceGHCta5ZT+H69Ww+/u&#10;8nceqX22tuOqca2SbGdS6+5n+/0FIlAb3uKXe2vi/Ml0AM9v4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9AxLBAAAA3QAAAA8AAAAAAAAAAAAAAAAAmAIAAGRycy9kb3du&#10;cmV2LnhtbFBLBQYAAAAABAAEAPUAAACGAwAAAAA=&#10;" filled="f" stroked="f">
                        <v:textbox>
                          <w:txbxContent>
                            <w:p w:rsidR="00EE213F" w:rsidRDefault="00EE213F" w:rsidP="00EE213F">
                              <w:r>
                                <w:t>2</w:t>
                              </w:r>
                            </w:p>
                          </w:txbxContent>
                        </v:textbox>
                      </v:shape>
                      <v:shape id="Text Box 619" o:spid="_x0000_s1356" type="#_x0000_t202" style="position:absolute;left:7777;top:8417;width:456;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dZcEA&#10;AADdAAAADwAAAGRycy9kb3ducmV2LnhtbERPTYvCMBC9C/sfwix402RFRbtGEUXwpKi7wt6GZmzL&#10;NpPSRFv/vREEb/N4nzNbtLYUN6p94VjDV1+BIE6dKTjT8HPa9CYgfEA2WDomDXfysJh/dGaYGNfw&#10;gW7HkIkYwj5BDXkIVSKlT3Oy6PuuIo7cxdUWQ4R1Jk2NTQy3pRwoNZYWC44NOVa0yin9P16tht/d&#10;5e88VPtsbUdV41ol2U6l1t3PdvkNIlAb3uKXe2vi/PFkAM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QvnWXBAAAA3QAAAA8AAAAAAAAAAAAAAAAAmAIAAGRycy9kb3du&#10;cmV2LnhtbFBLBQYAAAAABAAEAPUAAACGAwAAAAA=&#10;" filled="f" stroked="f">
                        <v:textbox>
                          <w:txbxContent>
                            <w:p w:rsidR="00EE213F" w:rsidRDefault="00EE213F" w:rsidP="00EE213F">
                              <w:r>
                                <w:t>A</w:t>
                              </w:r>
                            </w:p>
                          </w:txbxContent>
                        </v:textbox>
                      </v:shape>
                      <v:shape id="Text Box 620" o:spid="_x0000_s1357" type="#_x0000_t202" style="position:absolute;left:7037;top:9297;width:456;height: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4/sMA&#10;AADdAAAADwAAAGRycy9kb3ducmV2LnhtbERPS2vCQBC+F/oflin0VndbW9HoJpSK4MlifIC3ITsm&#10;wexsyG5N+u/dQsHbfHzPWWSDbcSVOl871vA6UiCIC2dqLjXsd6uXKQgfkA02jknDL3nI0seHBSbG&#10;9bylax5KEUPYJ6ihCqFNpPRFRRb9yLXEkTu7zmKIsCul6bCP4baRb0pNpMWaY0OFLX1VVFzyH6vh&#10;sDmfju/qu1zaj7Z3g5JsZ1Lr56fhcw4i0BDu4n/32sT5k+kY/r6JJ8j0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2M4/sMAAADdAAAADwAAAAAAAAAAAAAAAACYAgAAZHJzL2Rv&#10;d25yZXYueG1sUEsFBgAAAAAEAAQA9QAAAIgDAAAAAA==&#10;" filled="f" stroked="f">
                        <v:textbox>
                          <w:txbxContent>
                            <w:p w:rsidR="00EE213F" w:rsidRDefault="00EE213F" w:rsidP="00EE213F">
                              <w:r>
                                <w:t>B</w:t>
                              </w:r>
                            </w:p>
                          </w:txbxContent>
                        </v:textbox>
                      </v:shape>
                      <v:shape id="Text Box 621" o:spid="_x0000_s1358" type="#_x0000_t202" style="position:absolute;left:7062;top:9567;width:689;height:82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nRHsMA&#10;AADdAAAADwAAAGRycy9kb3ducmV2LnhtbERP22rCQBB9F/yHZQq+6SZiJaZuRKyFvtXbBwzZaTZN&#10;djZkt5r267sFwbc5nOusN4NtxZV6XztWkM4SEMSl0zVXCi7nt2kGwgdkja1jUvBDHjbFeLTGXLsb&#10;H+l6CpWIIexzVGBC6HIpfWnIop+5jjhyn663GCLsK6l7vMVw28p5kiylxZpjg8GOdobK5vRtFWSJ&#10;/Wia1fzg7eI3fTa7V7fvvpSaPA3bFxCBhvAQ393vOs5fZgv4/yae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nRHsMAAADdAAAADwAAAAAAAAAAAAAAAACYAgAAZHJzL2Rv&#10;d25yZXYueG1sUEsFBgAAAAAEAAQA9QAAAIgDAAAAAA==&#10;" filled="f" stroked="f">
                        <v:textbox style="mso-fit-shape-to-text:t">
                          <w:txbxContent>
                            <w:p w:rsidR="00EE213F" w:rsidRDefault="00EE213F" w:rsidP="00EE213F">
                              <w:r w:rsidRPr="00474D4D">
                                <w:rPr>
                                  <w:position w:val="-26"/>
                                </w:rPr>
                                <w:object w:dxaOrig="400" w:dyaOrig="680">
                                  <v:shape id="_x0000_i3682" type="#_x0000_t75" style="width:20.25pt;height:33.75pt">
                                    <v:imagedata r:id="rId3721" o:title=""/>
                                  </v:shape>
                                </w:object>
                              </w:r>
                            </w:p>
                          </w:txbxContent>
                        </v:textbox>
                      </v:shape>
                    </v:group>
                  </w:pict>
                </mc:Fallback>
              </mc:AlternateContent>
            </w: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position w:val="-84"/>
                <w:sz w:val="28"/>
                <w:szCs w:val="28"/>
              </w:rPr>
              <w:object w:dxaOrig="2400" w:dyaOrig="1960">
                <v:shape id="_x0000_i3618" type="#_x0000_t75" style="width:120pt;height:98.25pt">
                  <v:imagedata r:id="rId3722" o:title=""/>
                </v:shape>
              </w:object>
            </w: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sz w:val="28"/>
                <w:szCs w:val="28"/>
              </w:rPr>
              <w:tab/>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rPr>
              <w:tab/>
            </w:r>
            <w:r w:rsidRPr="00EE213F">
              <w:rPr>
                <w:rFonts w:ascii="Times New Roman" w:hAnsi="Times New Roman" w:cs="Times New Roman"/>
                <w:sz w:val="28"/>
                <w:szCs w:val="28"/>
                <w:lang w:val="es-ES"/>
              </w:rPr>
              <w:t>2.</w:t>
            </w:r>
            <w:r w:rsidRPr="00EE213F">
              <w:rPr>
                <w:rFonts w:ascii="Times New Roman" w:hAnsi="Times New Roman" w:cs="Times New Roman"/>
                <w:sz w:val="28"/>
                <w:szCs w:val="28"/>
                <w:lang w:val="es-ES"/>
              </w:rPr>
              <w:tab/>
              <w:t>a) Vẽ đồ thị hàm số y = 3x + 2  (1).</w:t>
            </w:r>
          </w:p>
          <w:p w:rsidR="00EE213F" w:rsidRPr="00EE213F" w:rsidRDefault="00EE213F" w:rsidP="00EE213F">
            <w:pPr>
              <w:tabs>
                <w:tab w:val="left" w:pos="469"/>
              </w:tabs>
              <w:rPr>
                <w:rFonts w:ascii="Times New Roman" w:hAnsi="Times New Roman" w:cs="Times New Roman"/>
                <w:sz w:val="28"/>
                <w:szCs w:val="28"/>
                <w:lang w:val="es-ES"/>
              </w:rPr>
            </w:pP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xml:space="preserve">+ Cho </w:t>
            </w:r>
            <w:r w:rsidRPr="00EE213F">
              <w:rPr>
                <w:rFonts w:ascii="Times New Roman" w:hAnsi="Times New Roman" w:cs="Times New Roman"/>
                <w:position w:val="-10"/>
                <w:sz w:val="28"/>
                <w:szCs w:val="28"/>
              </w:rPr>
              <w:object w:dxaOrig="1520" w:dyaOrig="320">
                <v:shape id="_x0000_i3619" type="#_x0000_t75" style="width:75.75pt;height:15.75pt">
                  <v:imagedata r:id="rId3723" o:title=""/>
                </v:shape>
              </w:objec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xml:space="preserve">+ Cho </w:t>
            </w:r>
            <w:r w:rsidRPr="00EE213F">
              <w:rPr>
                <w:rFonts w:ascii="Times New Roman" w:hAnsi="Times New Roman" w:cs="Times New Roman"/>
                <w:position w:val="-26"/>
                <w:sz w:val="28"/>
                <w:szCs w:val="28"/>
              </w:rPr>
              <w:object w:dxaOrig="1740" w:dyaOrig="680">
                <v:shape id="_x0000_i3620" type="#_x0000_t75" style="width:87pt;height:33.75pt">
                  <v:imagedata r:id="rId3724" o:title=""/>
                </v:shape>
              </w:objec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xml:space="preserve">+ Đồ thị hàm số y = 3x + 2  là một đường thẳng đi qua 2 điểm (0;2) và </w:t>
            </w:r>
            <w:r w:rsidRPr="00EE213F">
              <w:rPr>
                <w:rFonts w:ascii="Times New Roman" w:hAnsi="Times New Roman" w:cs="Times New Roman"/>
                <w:position w:val="-26"/>
                <w:sz w:val="28"/>
                <w:szCs w:val="28"/>
              </w:rPr>
              <w:object w:dxaOrig="840" w:dyaOrig="680">
                <v:shape id="_x0000_i3621" type="#_x0000_t75" style="width:42pt;height:33.75pt">
                  <v:imagedata r:id="rId3725" o:title=""/>
                </v:shape>
              </w:object>
            </w:r>
            <w:r w:rsidRPr="00EE213F">
              <w:rPr>
                <w:rFonts w:ascii="Times New Roman" w:hAnsi="Times New Roman" w:cs="Times New Roman"/>
                <w:sz w:val="28"/>
                <w:szCs w:val="28"/>
                <w:lang w:val="es-ES"/>
              </w:rPr>
              <w:t xml:space="preserve">                  </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b) Từ cách vẽ đồ thị hàm số y = 3x + 2 ta có:</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Giao của đồ thị hàm số (1) với trục Oy là A(0;2)</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Giao của đồ thị hàm số (1) với trục Ox là B</w:t>
            </w:r>
            <w:r w:rsidRPr="00EE213F">
              <w:rPr>
                <w:rFonts w:ascii="Times New Roman" w:hAnsi="Times New Roman" w:cs="Times New Roman"/>
                <w:position w:val="-26"/>
                <w:sz w:val="28"/>
                <w:szCs w:val="28"/>
              </w:rPr>
              <w:object w:dxaOrig="840" w:dyaOrig="680">
                <v:shape id="_x0000_i3622" type="#_x0000_t75" style="width:42pt;height:33.75pt">
                  <v:imagedata r:id="rId3725" o:title=""/>
                </v:shape>
              </w:objec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r>
            <w:r w:rsidRPr="00EE213F">
              <w:rPr>
                <w:rFonts w:ascii="Times New Roman" w:hAnsi="Times New Roman" w:cs="Times New Roman"/>
                <w:sz w:val="28"/>
                <w:szCs w:val="28"/>
                <w:lang w:val="es-ES"/>
              </w:rPr>
              <w:tab/>
              <w:t xml:space="preserve">Suy ra diện tích </w:t>
            </w:r>
            <w:r w:rsidRPr="00EE213F">
              <w:rPr>
                <w:rFonts w:ascii="Times New Roman" w:hAnsi="Times New Roman" w:cs="Times New Roman"/>
                <w:position w:val="-4"/>
                <w:sz w:val="28"/>
                <w:szCs w:val="28"/>
              </w:rPr>
              <w:object w:dxaOrig="240" w:dyaOrig="260">
                <v:shape id="_x0000_i3623" type="#_x0000_t75" style="width:12pt;height:12.75pt">
                  <v:imagedata r:id="rId3726" o:title=""/>
                </v:shape>
              </w:object>
            </w:r>
            <w:r w:rsidRPr="00EE213F">
              <w:rPr>
                <w:rFonts w:ascii="Times New Roman" w:hAnsi="Times New Roman" w:cs="Times New Roman"/>
                <w:sz w:val="28"/>
                <w:szCs w:val="28"/>
                <w:lang w:val="es-ES"/>
              </w:rPr>
              <w:t xml:space="preserve">OAB là : </w:t>
            </w:r>
            <w:r w:rsidRPr="00EE213F">
              <w:rPr>
                <w:rFonts w:ascii="Times New Roman" w:hAnsi="Times New Roman" w:cs="Times New Roman"/>
                <w:position w:val="-26"/>
                <w:sz w:val="28"/>
                <w:szCs w:val="28"/>
              </w:rPr>
              <w:object w:dxaOrig="3800" w:dyaOrig="680">
                <v:shape id="_x0000_i3624" type="#_x0000_t75" style="width:189.75pt;height:33.75pt">
                  <v:imagedata r:id="rId3727" o:title=""/>
                </v:shape>
              </w:object>
            </w:r>
            <w:r w:rsidRPr="00EE213F">
              <w:rPr>
                <w:rFonts w:ascii="Times New Roman" w:hAnsi="Times New Roman" w:cs="Times New Roman"/>
                <w:sz w:val="28"/>
                <w:szCs w:val="28"/>
                <w:lang w:val="es-ES"/>
              </w:rPr>
              <w:t xml:space="preserve"> (đvdt)</w:t>
            </w:r>
          </w:p>
          <w:p w:rsidR="00EE213F" w:rsidRPr="00EE213F" w:rsidRDefault="00EE213F" w:rsidP="00EE213F">
            <w:pPr>
              <w:spacing w:line="360" w:lineRule="auto"/>
              <w:rPr>
                <w:rFonts w:ascii="Times New Roman" w:hAnsi="Times New Roman" w:cs="Times New Roman"/>
                <w:sz w:val="28"/>
                <w:szCs w:val="28"/>
                <w:lang w:val="es-ES"/>
              </w:rPr>
            </w:pPr>
            <w:r w:rsidRPr="00EE213F">
              <w:rPr>
                <w:rFonts w:ascii="Times New Roman" w:hAnsi="Times New Roman" w:cs="Times New Roman"/>
                <w:b/>
                <w:sz w:val="28"/>
                <w:szCs w:val="28"/>
                <w:lang w:val="es-ES"/>
              </w:rPr>
              <w:t xml:space="preserve">Câu 3. </w:t>
            </w:r>
            <w:r w:rsidRPr="00EE213F">
              <w:rPr>
                <w:rFonts w:ascii="Times New Roman" w:hAnsi="Times New Roman" w:cs="Times New Roman"/>
                <w:b/>
                <w:i/>
                <w:sz w:val="28"/>
                <w:szCs w:val="28"/>
                <w:lang w:val="es-ES"/>
              </w:rPr>
              <w:t xml:space="preserve">(1,0 điểm) </w:t>
            </w:r>
            <w:r w:rsidRPr="00EE213F">
              <w:rPr>
                <w:rFonts w:ascii="Times New Roman" w:hAnsi="Times New Roman" w:cs="Times New Roman"/>
                <w:sz w:val="28"/>
                <w:szCs w:val="28"/>
                <w:lang w:val="es-ES"/>
              </w:rPr>
              <w:t>Một phòng họp có 320 ghế ngồi được xếp thành từng dãy và số ghế mỗi dãy đều bằng nhau. Nếu số dãy ghế tăng tăng thêm 1 và số ghế mỗi dãy tăng thêm 2 thì trong phòng có 374 ghế. Hỏi trong phòng có bao nhiêu dãy ghế và mỗi dãy có bao nhiêu ghế?</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i/>
                <w:sz w:val="28"/>
                <w:szCs w:val="28"/>
                <w:u w:val="single"/>
                <w:lang w:val="es-ES"/>
              </w:rPr>
              <w:t>Giải:</w:t>
            </w:r>
            <w:r w:rsidRPr="00EE213F">
              <w:rPr>
                <w:rFonts w:ascii="Times New Roman" w:hAnsi="Times New Roman" w:cs="Times New Roman"/>
                <w:sz w:val="28"/>
                <w:szCs w:val="28"/>
                <w:lang w:val="es-ES"/>
              </w:rPr>
              <w:t xml:space="preserve"> Gọi số dãy ghế trong phòng họp là x (dãy) (</w:t>
            </w:r>
            <w:r w:rsidRPr="00EE213F">
              <w:rPr>
                <w:rFonts w:ascii="Times New Roman" w:hAnsi="Times New Roman" w:cs="Times New Roman"/>
                <w:position w:val="-6"/>
                <w:sz w:val="28"/>
                <w:szCs w:val="28"/>
              </w:rPr>
              <w:object w:dxaOrig="740" w:dyaOrig="340">
                <v:shape id="_x0000_i3625" type="#_x0000_t75" style="width:36.75pt;height:17.25pt">
                  <v:imagedata r:id="rId3728" o:title=""/>
                </v:shape>
              </w:object>
            </w:r>
            <w:r w:rsidRPr="00EE213F">
              <w:rPr>
                <w:rFonts w:ascii="Times New Roman" w:hAnsi="Times New Roman" w:cs="Times New Roman"/>
                <w:sz w:val="28"/>
                <w:szCs w:val="28"/>
                <w:lang w:val="es-ES"/>
              </w:rPr>
              <w:t>)</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t>Gọi số ghế trong mỗi dãy là y (ghế) (</w:t>
            </w:r>
            <w:r w:rsidRPr="00EE213F">
              <w:rPr>
                <w:rFonts w:ascii="Times New Roman" w:hAnsi="Times New Roman" w:cs="Times New Roman"/>
                <w:position w:val="-10"/>
                <w:sz w:val="28"/>
                <w:szCs w:val="28"/>
              </w:rPr>
              <w:object w:dxaOrig="740" w:dyaOrig="380">
                <v:shape id="_x0000_i3626" type="#_x0000_t75" style="width:36.75pt;height:18.75pt">
                  <v:imagedata r:id="rId3729" o:title=""/>
                </v:shape>
              </w:object>
            </w:r>
            <w:r w:rsidRPr="00EE213F">
              <w:rPr>
                <w:rFonts w:ascii="Times New Roman" w:hAnsi="Times New Roman" w:cs="Times New Roman"/>
                <w:sz w:val="28"/>
                <w:szCs w:val="28"/>
                <w:lang w:val="es-ES"/>
              </w:rPr>
              <w:t>)</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t xml:space="preserve">Vì phòng họp có 320 ghế ngồi được xếp thành từng dãy và số ghế mỗi dãy đều bằng nhau nên ta có phương trình: </w:t>
            </w:r>
            <w:r w:rsidRPr="00EE213F">
              <w:rPr>
                <w:rFonts w:ascii="Times New Roman" w:hAnsi="Times New Roman" w:cs="Times New Roman"/>
                <w:position w:val="-10"/>
                <w:sz w:val="28"/>
                <w:szCs w:val="28"/>
              </w:rPr>
              <w:object w:dxaOrig="980" w:dyaOrig="320">
                <v:shape id="_x0000_i3627" type="#_x0000_t75" style="width:48.75pt;height:15.75pt">
                  <v:imagedata r:id="rId3730" o:title=""/>
                </v:shape>
              </w:object>
            </w:r>
            <w:r w:rsidRPr="00EE213F">
              <w:rPr>
                <w:rFonts w:ascii="Times New Roman" w:hAnsi="Times New Roman" w:cs="Times New Roman"/>
                <w:sz w:val="28"/>
                <w:szCs w:val="28"/>
                <w:lang w:val="es-ES"/>
              </w:rPr>
              <w:t>(1)</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ab/>
              <w:t xml:space="preserve">Vì số dãy ghế tăng tăng thêm 1 và số ghế mỗi dãy tăng thêm 2 thì trong phòng có 374 ghế nên ta có phương trình: </w:t>
            </w:r>
            <w:r w:rsidRPr="00EE213F">
              <w:rPr>
                <w:rFonts w:ascii="Times New Roman" w:hAnsi="Times New Roman" w:cs="Times New Roman"/>
                <w:position w:val="-10"/>
                <w:sz w:val="28"/>
                <w:szCs w:val="28"/>
              </w:rPr>
              <w:object w:dxaOrig="2060" w:dyaOrig="340">
                <v:shape id="_x0000_i3628" type="#_x0000_t75" style="width:102.75pt;height:17.25pt">
                  <v:imagedata r:id="rId3731" o:title=""/>
                </v:shape>
              </w:object>
            </w:r>
            <w:r w:rsidRPr="00EE213F">
              <w:rPr>
                <w:rFonts w:ascii="Times New Roman" w:hAnsi="Times New Roman" w:cs="Times New Roman"/>
                <w:sz w:val="28"/>
                <w:szCs w:val="28"/>
                <w:lang w:val="es-ES"/>
              </w:rPr>
              <w:t xml:space="preserve"> (2)</w:t>
            </w:r>
          </w:p>
          <w:p w:rsidR="00EE213F" w:rsidRPr="00EE213F" w:rsidRDefault="00EE213F" w:rsidP="00EE213F">
            <w:pPr>
              <w:tabs>
                <w:tab w:val="left" w:pos="469"/>
              </w:tabs>
              <w:rPr>
                <w:rFonts w:ascii="Times New Roman" w:hAnsi="Times New Roman" w:cs="Times New Roman"/>
                <w:sz w:val="28"/>
                <w:szCs w:val="28"/>
                <w:lang w:val="es-ES"/>
              </w:rPr>
            </w:pPr>
            <w:r w:rsidRPr="00EE213F">
              <w:rPr>
                <w:rFonts w:ascii="Times New Roman" w:hAnsi="Times New Roman" w:cs="Times New Roman"/>
                <w:sz w:val="28"/>
                <w:szCs w:val="28"/>
                <w:lang w:val="es-ES"/>
              </w:rPr>
              <w:t>Từ (1) và (2) ta có hệ phương trình:</w:t>
            </w:r>
          </w:p>
          <w:p w:rsidR="00EE213F" w:rsidRPr="00EE213F" w:rsidRDefault="00EE213F" w:rsidP="00EE213F">
            <w:pPr>
              <w:tabs>
                <w:tab w:val="left" w:pos="469"/>
              </w:tabs>
              <w:jc w:val="center"/>
              <w:rPr>
                <w:rFonts w:ascii="Times New Roman" w:hAnsi="Times New Roman" w:cs="Times New Roman"/>
                <w:sz w:val="28"/>
                <w:szCs w:val="28"/>
              </w:rPr>
            </w:pPr>
            <w:r w:rsidRPr="00EE213F">
              <w:rPr>
                <w:rFonts w:ascii="Times New Roman" w:hAnsi="Times New Roman" w:cs="Times New Roman"/>
                <w:position w:val="-34"/>
                <w:sz w:val="28"/>
                <w:szCs w:val="28"/>
              </w:rPr>
              <w:object w:dxaOrig="2180" w:dyaOrig="800">
                <v:shape id="_x0000_i3629" type="#_x0000_t75" style="width:108.75pt;height:39.75pt">
                  <v:imagedata r:id="rId3732" o:title=""/>
                </v:shape>
              </w:object>
            </w:r>
          </w:p>
          <w:p w:rsidR="00EE213F" w:rsidRPr="00EE213F" w:rsidRDefault="00EE213F" w:rsidP="00EE213F">
            <w:pPr>
              <w:tabs>
                <w:tab w:val="left" w:pos="469"/>
              </w:tabs>
              <w:jc w:val="center"/>
              <w:rPr>
                <w:rFonts w:ascii="Times New Roman" w:hAnsi="Times New Roman" w:cs="Times New Roman"/>
                <w:sz w:val="28"/>
                <w:szCs w:val="28"/>
              </w:rPr>
            </w:pPr>
            <w:r w:rsidRPr="00EE213F">
              <w:rPr>
                <w:rFonts w:ascii="Times New Roman" w:hAnsi="Times New Roman" w:cs="Times New Roman"/>
                <w:position w:val="-64"/>
                <w:sz w:val="28"/>
                <w:szCs w:val="28"/>
              </w:rPr>
              <w:object w:dxaOrig="8860" w:dyaOrig="1400">
                <v:shape id="_x0000_i3630" type="#_x0000_t75" style="width:443.25pt;height:69.75pt">
                  <v:imagedata r:id="rId3733" o:title=""/>
                </v:shape>
              </w:object>
            </w:r>
          </w:p>
          <w:p w:rsidR="00EE213F" w:rsidRPr="00EE213F" w:rsidRDefault="00EE213F" w:rsidP="00EE213F">
            <w:pPr>
              <w:tabs>
                <w:tab w:val="left" w:pos="469"/>
              </w:tabs>
              <w:jc w:val="center"/>
              <w:rPr>
                <w:rFonts w:ascii="Times New Roman" w:hAnsi="Times New Roman" w:cs="Times New Roman"/>
                <w:sz w:val="28"/>
                <w:szCs w:val="28"/>
              </w:rPr>
            </w:pPr>
            <w:r w:rsidRPr="00EE213F">
              <w:rPr>
                <w:rFonts w:ascii="Times New Roman" w:hAnsi="Times New Roman" w:cs="Times New Roman"/>
                <w:position w:val="-50"/>
                <w:sz w:val="28"/>
                <w:szCs w:val="28"/>
              </w:rPr>
              <w:object w:dxaOrig="6120" w:dyaOrig="1120">
                <v:shape id="_x0000_i3631" type="#_x0000_t75" style="width:306pt;height:56.25pt">
                  <v:imagedata r:id="rId3734" o:title=""/>
                </v:shape>
              </w:object>
            </w:r>
            <w:r w:rsidRPr="00EE213F">
              <w:rPr>
                <w:rFonts w:ascii="Times New Roman" w:hAnsi="Times New Roman" w:cs="Times New Roman"/>
                <w:sz w:val="28"/>
                <w:szCs w:val="28"/>
              </w:rPr>
              <w:t xml:space="preserve">hoặc </w:t>
            </w:r>
            <w:r w:rsidRPr="00EE213F">
              <w:rPr>
                <w:rFonts w:ascii="Times New Roman" w:hAnsi="Times New Roman" w:cs="Times New Roman"/>
                <w:position w:val="-34"/>
                <w:sz w:val="28"/>
                <w:szCs w:val="28"/>
              </w:rPr>
              <w:object w:dxaOrig="920" w:dyaOrig="800">
                <v:shape id="_x0000_i3632" type="#_x0000_t75" style="width:45.75pt;height:39.75pt">
                  <v:imagedata r:id="rId3735" o:title=""/>
                </v:shape>
              </w:object>
            </w: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sz w:val="28"/>
                <w:szCs w:val="28"/>
              </w:rPr>
              <w:t>Vậy trong phòng họp có 10 dãy ghế và mỗi dãy có 32 ghế</w:t>
            </w:r>
          </w:p>
          <w:p w:rsidR="00EE213F" w:rsidRPr="00EE213F" w:rsidRDefault="00EE213F" w:rsidP="00EE213F">
            <w:pPr>
              <w:tabs>
                <w:tab w:val="left" w:pos="469"/>
              </w:tabs>
              <w:rPr>
                <w:rFonts w:ascii="Times New Roman" w:hAnsi="Times New Roman" w:cs="Times New Roman"/>
                <w:sz w:val="28"/>
                <w:szCs w:val="28"/>
              </w:rPr>
            </w:pPr>
            <w:r w:rsidRPr="00EE213F">
              <w:rPr>
                <w:rFonts w:ascii="Times New Roman" w:hAnsi="Times New Roman" w:cs="Times New Roman"/>
                <w:sz w:val="28"/>
                <w:szCs w:val="28"/>
              </w:rPr>
              <w:t>Hoặc là trong phòng họp có 16 dãy ghế và mỗi dãy có 20 ghế</w:t>
            </w:r>
          </w:p>
          <w:p w:rsidR="00EE213F" w:rsidRPr="00EE213F" w:rsidRDefault="00EE213F" w:rsidP="00EE213F">
            <w:pPr>
              <w:tabs>
                <w:tab w:val="left" w:pos="469"/>
              </w:tabs>
              <w:rPr>
                <w:rFonts w:ascii="Times New Roman" w:hAnsi="Times New Roman" w:cs="Times New Roman"/>
                <w:sz w:val="28"/>
                <w:szCs w:val="28"/>
              </w:rPr>
            </w:pPr>
          </w:p>
          <w:p w:rsidR="00EE213F" w:rsidRPr="00EE213F" w:rsidRDefault="00EE213F" w:rsidP="00EE213F">
            <w:pPr>
              <w:rPr>
                <w:rFonts w:ascii="Times New Roman" w:hAnsi="Times New Roman" w:cs="Times New Roman"/>
                <w:b/>
                <w:i/>
                <w:sz w:val="28"/>
                <w:szCs w:val="28"/>
              </w:rPr>
            </w:pPr>
            <w:r w:rsidRPr="00EE213F">
              <w:rPr>
                <w:rFonts w:ascii="Times New Roman" w:hAnsi="Times New Roman" w:cs="Times New Roman"/>
                <w:b/>
                <w:sz w:val="28"/>
                <w:szCs w:val="28"/>
              </w:rPr>
              <w:t xml:space="preserve">Câu 4. </w:t>
            </w:r>
            <w:r w:rsidRPr="00EE213F">
              <w:rPr>
                <w:rFonts w:ascii="Times New Roman" w:hAnsi="Times New Roman" w:cs="Times New Roman"/>
                <w:b/>
                <w:i/>
                <w:sz w:val="28"/>
                <w:szCs w:val="28"/>
              </w:rPr>
              <w:t>(2,0 điểm)</w:t>
            </w:r>
          </w:p>
          <w:p w:rsidR="00EE213F" w:rsidRPr="00EE213F" w:rsidRDefault="00EE213F" w:rsidP="00EE213F">
            <w:pPr>
              <w:rPr>
                <w:rFonts w:ascii="Times New Roman" w:hAnsi="Times New Roman" w:cs="Times New Roman"/>
                <w:b/>
                <w:i/>
                <w:sz w:val="28"/>
                <w:szCs w:val="28"/>
              </w:rPr>
            </w:pP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b/>
                <w:i/>
                <w:sz w:val="28"/>
                <w:szCs w:val="28"/>
              </w:rPr>
              <w:tab/>
            </w:r>
            <w:r w:rsidRPr="00EE213F">
              <w:rPr>
                <w:rFonts w:ascii="Times New Roman" w:hAnsi="Times New Roman" w:cs="Times New Roman"/>
                <w:sz w:val="28"/>
                <w:szCs w:val="28"/>
              </w:rPr>
              <w:t xml:space="preserve">Cho đường tròn tâm O, bán kính R và điểm M sao cho </w:t>
            </w:r>
            <w:r w:rsidRPr="00EE213F">
              <w:rPr>
                <w:rFonts w:ascii="Times New Roman" w:hAnsi="Times New Roman" w:cs="Times New Roman"/>
                <w:i/>
                <w:sz w:val="28"/>
                <w:szCs w:val="28"/>
              </w:rPr>
              <w:t xml:space="preserve">MO = 2R. </w:t>
            </w:r>
            <w:r w:rsidRPr="00EE213F">
              <w:rPr>
                <w:rFonts w:ascii="Times New Roman" w:hAnsi="Times New Roman" w:cs="Times New Roman"/>
                <w:sz w:val="28"/>
                <w:szCs w:val="28"/>
              </w:rPr>
              <w:t xml:space="preserve">Qua điểm M kẻ các tiếp tuyến MA, MB với đường tròn (O). Hai đường cao BD và AC của </w:t>
            </w:r>
            <w:r w:rsidRPr="00EE213F">
              <w:rPr>
                <w:rFonts w:ascii="Times New Roman" w:hAnsi="Times New Roman" w:cs="Times New Roman"/>
                <w:position w:val="-4"/>
                <w:sz w:val="28"/>
                <w:szCs w:val="28"/>
              </w:rPr>
              <w:object w:dxaOrig="240" w:dyaOrig="260">
                <v:shape id="_x0000_i3633" type="#_x0000_t75" style="width:12pt;height:12.75pt">
                  <v:imagedata r:id="rId3736" o:title=""/>
                </v:shape>
              </w:object>
            </w:r>
            <w:r w:rsidRPr="00EE213F">
              <w:rPr>
                <w:rFonts w:ascii="Times New Roman" w:hAnsi="Times New Roman" w:cs="Times New Roman"/>
                <w:sz w:val="28"/>
                <w:szCs w:val="28"/>
              </w:rPr>
              <w:t>MAB cắt nhau tại H.</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t>1) Chứng minh tứ giác AHBO là hình thoi.</w:t>
            </w:r>
          </w:p>
          <w:p w:rsidR="00EE213F" w:rsidRPr="00EE213F" w:rsidRDefault="00EE213F" w:rsidP="00EE213F">
            <w:pPr>
              <w:tabs>
                <w:tab w:val="left" w:pos="469"/>
              </w:tabs>
              <w:spacing w:line="360" w:lineRule="auto"/>
              <w:rPr>
                <w:rFonts w:ascii="Times New Roman" w:hAnsi="Times New Roman" w:cs="Times New Roman"/>
                <w:sz w:val="28"/>
                <w:szCs w:val="28"/>
              </w:rPr>
            </w:pP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noProof/>
                <w:sz w:val="28"/>
                <w:szCs w:val="28"/>
                <w:lang w:val="en-US"/>
              </w:rPr>
              <w:drawing>
                <wp:anchor distT="0" distB="0" distL="114300" distR="114300" simplePos="0" relativeHeight="251885568" behindDoc="0" locked="0" layoutInCell="1" allowOverlap="1" wp14:anchorId="650537E8" wp14:editId="143EBE36">
                  <wp:simplePos x="0" y="0"/>
                  <wp:positionH relativeFrom="column">
                    <wp:posOffset>4236085</wp:posOffset>
                  </wp:positionH>
                  <wp:positionV relativeFrom="paragraph">
                    <wp:posOffset>396240</wp:posOffset>
                  </wp:positionV>
                  <wp:extent cx="2170430" cy="1473835"/>
                  <wp:effectExtent l="0" t="0" r="0" b="0"/>
                  <wp:wrapSquare wrapText="bothSides"/>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3737" cstate="print">
                            <a:extLst>
                              <a:ext uri="{28A0092B-C50C-407E-A947-70E740481C1C}">
                                <a14:useLocalDpi xmlns:a14="http://schemas.microsoft.com/office/drawing/2010/main" val="0"/>
                              </a:ext>
                            </a:extLst>
                          </a:blip>
                          <a:srcRect/>
                          <a:stretch>
                            <a:fillRect/>
                          </a:stretch>
                        </pic:blipFill>
                        <pic:spPr bwMode="auto">
                          <a:xfrm>
                            <a:off x="0" y="0"/>
                            <a:ext cx="2170430" cy="14738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E213F">
              <w:rPr>
                <w:rFonts w:ascii="Times New Roman" w:hAnsi="Times New Roman" w:cs="Times New Roman"/>
                <w:noProof/>
                <w:sz w:val="28"/>
                <w:szCs w:val="28"/>
                <w:lang w:val="en-US"/>
              </w:rPr>
              <mc:AlternateContent>
                <mc:Choice Requires="wps">
                  <w:drawing>
                    <wp:anchor distT="0" distB="0" distL="114300" distR="114300" simplePos="0" relativeHeight="251886592" behindDoc="0" locked="0" layoutInCell="1" allowOverlap="1" wp14:anchorId="4613EBEB" wp14:editId="054E6919">
                      <wp:simplePos x="0" y="0"/>
                      <wp:positionH relativeFrom="column">
                        <wp:posOffset>709930</wp:posOffset>
                      </wp:positionH>
                      <wp:positionV relativeFrom="paragraph">
                        <wp:posOffset>22225</wp:posOffset>
                      </wp:positionV>
                      <wp:extent cx="57785" cy="457200"/>
                      <wp:effectExtent l="5080" t="8255" r="13335" b="10795"/>
                      <wp:wrapNone/>
                      <wp:docPr id="1668" name="Left Brace 16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7785" cy="457200"/>
                              </a:xfrm>
                              <a:prstGeom prst="leftBrace">
                                <a:avLst>
                                  <a:gd name="adj1" fmla="val 6593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668" o:spid="_x0000_s1026" type="#_x0000_t87" style="position:absolute;margin-left:55.9pt;margin-top:1.75pt;width:4.55pt;height:36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"/>
                  </w:pict>
                </mc:Fallback>
              </mc:AlternateContent>
            </w:r>
            <w:r w:rsidRPr="00EE213F">
              <w:rPr>
                <w:rFonts w:ascii="Times New Roman" w:hAnsi="Times New Roman" w:cs="Times New Roman"/>
                <w:sz w:val="28"/>
                <w:szCs w:val="28"/>
              </w:rPr>
              <w:tab/>
              <w:t>Ta có:  OA</w:t>
            </w:r>
            <w:r w:rsidRPr="00EE213F">
              <w:rPr>
                <w:rFonts w:ascii="Times New Roman" w:hAnsi="Times New Roman" w:cs="Times New Roman"/>
                <w:position w:val="-4"/>
                <w:sz w:val="28"/>
                <w:szCs w:val="28"/>
              </w:rPr>
              <w:object w:dxaOrig="240" w:dyaOrig="260">
                <v:shape id="_x0000_i3634" type="#_x0000_t75" style="width:12pt;height:12.75pt">
                  <v:imagedata r:id="rId3738" o:title=""/>
                </v:shape>
              </w:object>
            </w:r>
            <w:r w:rsidRPr="00EE213F">
              <w:rPr>
                <w:rFonts w:ascii="Times New Roman" w:hAnsi="Times New Roman" w:cs="Times New Roman"/>
                <w:sz w:val="28"/>
                <w:szCs w:val="28"/>
              </w:rPr>
              <w:t>MA (Vì MA là tiếp tuyến với đường tròn (O))</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t xml:space="preserve">        BH</w:t>
            </w:r>
            <w:r w:rsidRPr="00EE213F">
              <w:rPr>
                <w:rFonts w:ascii="Times New Roman" w:hAnsi="Times New Roman" w:cs="Times New Roman"/>
                <w:position w:val="-4"/>
                <w:sz w:val="28"/>
                <w:szCs w:val="28"/>
              </w:rPr>
              <w:object w:dxaOrig="240" w:dyaOrig="260">
                <v:shape id="_x0000_i3635" type="#_x0000_t75" style="width:12pt;height:12.75pt">
                  <v:imagedata r:id="rId3738" o:title=""/>
                </v:shape>
              </w:object>
            </w:r>
            <w:r w:rsidRPr="00EE213F">
              <w:rPr>
                <w:rFonts w:ascii="Times New Roman" w:hAnsi="Times New Roman" w:cs="Times New Roman"/>
                <w:sz w:val="28"/>
                <w:szCs w:val="28"/>
              </w:rPr>
              <w:t xml:space="preserve">MA ( Vì BH là đường cao trong </w:t>
            </w:r>
            <w:r w:rsidRPr="00EE213F">
              <w:rPr>
                <w:rFonts w:ascii="Times New Roman" w:hAnsi="Times New Roman" w:cs="Times New Roman"/>
                <w:position w:val="-4"/>
                <w:sz w:val="28"/>
                <w:szCs w:val="28"/>
              </w:rPr>
              <w:object w:dxaOrig="240" w:dyaOrig="260">
                <v:shape id="_x0000_i3636" type="#_x0000_t75" style="width:12pt;height:12.75pt">
                  <v:imagedata r:id="rId3736" o:title=""/>
                </v:shape>
              </w:object>
            </w:r>
            <w:r w:rsidRPr="00EE213F">
              <w:rPr>
                <w:rFonts w:ascii="Times New Roman" w:hAnsi="Times New Roman" w:cs="Times New Roman"/>
                <w:sz w:val="28"/>
                <w:szCs w:val="28"/>
              </w:rPr>
              <w:t xml:space="preserve">MAB) </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position w:val="-6"/>
                <w:sz w:val="28"/>
                <w:szCs w:val="28"/>
              </w:rPr>
              <w:object w:dxaOrig="320" w:dyaOrig="240">
                <v:shape id="_x0000_i3637" type="#_x0000_t75" style="width:15.75pt;height:12pt">
                  <v:imagedata r:id="rId3739" o:title=""/>
                </v:shape>
              </w:object>
            </w:r>
            <w:r w:rsidRPr="00EE213F">
              <w:rPr>
                <w:rFonts w:ascii="Times New Roman" w:hAnsi="Times New Roman" w:cs="Times New Roman"/>
                <w:sz w:val="28"/>
                <w:szCs w:val="28"/>
              </w:rPr>
              <w:t>OA // BH (1)</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ab/>
              <w:t>Tương tự ta có:</w:t>
            </w:r>
            <w:r w:rsidRPr="00EE213F">
              <w:rPr>
                <w:rFonts w:ascii="Times New Roman" w:hAnsi="Times New Roman" w:cs="Times New Roman"/>
                <w:position w:val="-34"/>
                <w:sz w:val="28"/>
                <w:szCs w:val="28"/>
              </w:rPr>
              <w:object w:dxaOrig="2659" w:dyaOrig="800">
                <v:shape id="_x0000_i3638" type="#_x0000_t75" style="width:132.75pt;height:39.75pt">
                  <v:imagedata r:id="rId3740" o:title=""/>
                </v:shape>
              </w:object>
            </w:r>
            <w:r w:rsidRPr="00EE213F">
              <w:rPr>
                <w:rFonts w:ascii="Times New Roman" w:hAnsi="Times New Roman" w:cs="Times New Roman"/>
                <w:sz w:val="28"/>
                <w:szCs w:val="28"/>
              </w:rPr>
              <w:t xml:space="preserve"> (2)</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ab/>
              <w:t xml:space="preserve">Từ (1) &amp; (2) suy ra tứ giác AHBO là hình bình hành, </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mặt khác lại có OA = OB nên tứ giác AHBO là hình thoi.</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 </w:t>
            </w:r>
            <w:r w:rsidRPr="00EE213F">
              <w:rPr>
                <w:rFonts w:ascii="Times New Roman" w:hAnsi="Times New Roman" w:cs="Times New Roman"/>
                <w:sz w:val="28"/>
                <w:szCs w:val="28"/>
              </w:rPr>
              <w:tab/>
              <w:t xml:space="preserve">2) Tính góc </w:t>
            </w:r>
            <w:r w:rsidRPr="00EE213F">
              <w:rPr>
                <w:rFonts w:ascii="Times New Roman" w:hAnsi="Times New Roman" w:cs="Times New Roman"/>
                <w:position w:val="-4"/>
                <w:sz w:val="28"/>
                <w:szCs w:val="28"/>
              </w:rPr>
              <w:object w:dxaOrig="660" w:dyaOrig="360">
                <v:shape id="_x0000_i3639" type="#_x0000_t75" style="width:33pt;height:18pt">
                  <v:imagedata r:id="rId3706" o:title=""/>
                </v:shape>
              </w:object>
            </w:r>
            <w:r w:rsidRPr="00EE213F">
              <w:rPr>
                <w:rFonts w:ascii="Times New Roman" w:hAnsi="Times New Roman" w:cs="Times New Roman"/>
                <w:sz w:val="28"/>
                <w:szCs w:val="28"/>
              </w:rPr>
              <w:t>.</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Dễ thấy MO là đường phân giác trong của góc </w:t>
            </w:r>
            <w:r w:rsidRPr="00EE213F">
              <w:rPr>
                <w:rFonts w:ascii="Times New Roman" w:hAnsi="Times New Roman" w:cs="Times New Roman"/>
                <w:position w:val="-4"/>
                <w:sz w:val="28"/>
                <w:szCs w:val="28"/>
              </w:rPr>
              <w:object w:dxaOrig="660" w:dyaOrig="360">
                <v:shape id="_x0000_i3640" type="#_x0000_t75" style="width:33pt;height:18pt">
                  <v:imagedata r:id="rId3706" o:title=""/>
                </v:shape>
              </w:object>
            </w:r>
            <w:r w:rsidRPr="00EE213F">
              <w:rPr>
                <w:rFonts w:ascii="Times New Roman" w:hAnsi="Times New Roman" w:cs="Times New Roman"/>
                <w:sz w:val="28"/>
                <w:szCs w:val="28"/>
              </w:rPr>
              <w:t xml:space="preserve"> </w:t>
            </w:r>
            <w:r w:rsidRPr="00EE213F">
              <w:rPr>
                <w:rFonts w:ascii="Times New Roman" w:hAnsi="Times New Roman" w:cs="Times New Roman"/>
                <w:position w:val="-6"/>
                <w:sz w:val="28"/>
                <w:szCs w:val="28"/>
              </w:rPr>
              <w:object w:dxaOrig="1980" w:dyaOrig="380">
                <v:shape id="_x0000_i3641" type="#_x0000_t75" style="width:99pt;height:18.75pt">
                  <v:imagedata r:id="rId3741" o:title=""/>
                </v:shape>
              </w:object>
            </w:r>
            <w:r w:rsidRPr="00EE213F">
              <w:rPr>
                <w:rFonts w:ascii="Times New Roman" w:hAnsi="Times New Roman" w:cs="Times New Roman"/>
                <w:sz w:val="28"/>
                <w:szCs w:val="28"/>
              </w:rPr>
              <w:t>.</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Vì tam giác OAM vuông tại A nên ta có: </w:t>
            </w:r>
            <w:r w:rsidRPr="00EE213F">
              <w:rPr>
                <w:rFonts w:ascii="Times New Roman" w:hAnsi="Times New Roman" w:cs="Times New Roman"/>
                <w:position w:val="-26"/>
                <w:sz w:val="28"/>
                <w:szCs w:val="28"/>
              </w:rPr>
              <w:object w:dxaOrig="3820" w:dyaOrig="680">
                <v:shape id="_x0000_i3642" type="#_x0000_t75" style="width:191.25pt;height:33.75pt">
                  <v:imagedata r:id="rId3742" o:title=""/>
                </v:shape>
              </w:object>
            </w:r>
            <w:r w:rsidRPr="00EE213F">
              <w:rPr>
                <w:rFonts w:ascii="Times New Roman" w:hAnsi="Times New Roman" w:cs="Times New Roman"/>
                <w:position w:val="-6"/>
                <w:sz w:val="28"/>
                <w:szCs w:val="28"/>
              </w:rPr>
              <w:object w:dxaOrig="1579" w:dyaOrig="380">
                <v:shape id="_x0000_i3643" type="#_x0000_t75" style="width:78.75pt;height:18.75pt">
                  <v:imagedata r:id="rId3743" o:title=""/>
                </v:shape>
              </w:object>
            </w:r>
            <w:r w:rsidRPr="00EE213F">
              <w:rPr>
                <w:rFonts w:ascii="Times New Roman" w:hAnsi="Times New Roman" w:cs="Times New Roman"/>
                <w:sz w:val="28"/>
                <w:szCs w:val="28"/>
              </w:rPr>
              <w:t>.</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b/>
                <w:sz w:val="28"/>
                <w:szCs w:val="28"/>
              </w:rPr>
              <w:t xml:space="preserve">Câu 5. </w:t>
            </w:r>
            <w:r w:rsidRPr="00EE213F">
              <w:rPr>
                <w:rFonts w:ascii="Times New Roman" w:hAnsi="Times New Roman" w:cs="Times New Roman"/>
                <w:b/>
                <w:i/>
                <w:sz w:val="28"/>
                <w:szCs w:val="28"/>
              </w:rPr>
              <w:t>(1,0 điểm)</w:t>
            </w:r>
            <w:r w:rsidRPr="00EE213F">
              <w:rPr>
                <w:rFonts w:ascii="Times New Roman" w:hAnsi="Times New Roman" w:cs="Times New Roman"/>
                <w:sz w:val="28"/>
                <w:szCs w:val="28"/>
              </w:rPr>
              <w:t xml:space="preserve"> Cho hai số thực x, y thỏa mãn: </w:t>
            </w:r>
            <w:r w:rsidRPr="00EE213F">
              <w:rPr>
                <w:rFonts w:ascii="Times New Roman" w:hAnsi="Times New Roman" w:cs="Times New Roman"/>
                <w:position w:val="-10"/>
                <w:sz w:val="28"/>
                <w:szCs w:val="28"/>
              </w:rPr>
              <w:object w:dxaOrig="1460" w:dyaOrig="360">
                <v:shape id="_x0000_i3644" type="#_x0000_t75" style="width:72.75pt;height:18pt">
                  <v:imagedata r:id="rId3707" o:title=""/>
                </v:shape>
              </w:object>
            </w:r>
            <w:r w:rsidRPr="00EE213F">
              <w:rPr>
                <w:rFonts w:ascii="Times New Roman" w:hAnsi="Times New Roman" w:cs="Times New Roman"/>
                <w:sz w:val="28"/>
                <w:szCs w:val="28"/>
              </w:rPr>
              <w:t xml:space="preserve">. Chứng minh rằng: </w:t>
            </w:r>
            <w:r w:rsidRPr="00EE213F">
              <w:rPr>
                <w:rFonts w:ascii="Times New Roman" w:hAnsi="Times New Roman" w:cs="Times New Roman"/>
                <w:position w:val="-10"/>
                <w:sz w:val="28"/>
                <w:szCs w:val="28"/>
              </w:rPr>
              <w:object w:dxaOrig="900" w:dyaOrig="320">
                <v:shape id="_x0000_i3645" type="#_x0000_t75" style="width:45pt;height:15.75pt">
                  <v:imagedata r:id="rId3708" o:title=""/>
                </v:shape>
              </w:object>
            </w:r>
          </w:p>
          <w:p w:rsidR="00EE213F" w:rsidRPr="00EE213F" w:rsidRDefault="00EE213F" w:rsidP="00EE213F">
            <w:pPr>
              <w:tabs>
                <w:tab w:val="left" w:pos="469"/>
              </w:tabs>
              <w:spacing w:line="360" w:lineRule="auto"/>
              <w:rPr>
                <w:rFonts w:ascii="Times New Roman" w:hAnsi="Times New Roman" w:cs="Times New Roman"/>
                <w:b/>
                <w:i/>
                <w:sz w:val="28"/>
                <w:szCs w:val="28"/>
                <w:u w:val="single"/>
              </w:rPr>
            </w:pPr>
            <w:r w:rsidRPr="00EE213F">
              <w:rPr>
                <w:rFonts w:ascii="Times New Roman" w:hAnsi="Times New Roman" w:cs="Times New Roman"/>
                <w:b/>
                <w:i/>
                <w:sz w:val="28"/>
                <w:szCs w:val="28"/>
                <w:u w:val="single"/>
              </w:rPr>
              <w:t>Cách 1:</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Nhận xét: </w:t>
            </w:r>
            <w:r w:rsidRPr="00EE213F">
              <w:rPr>
                <w:rFonts w:ascii="Times New Roman" w:hAnsi="Times New Roman" w:cs="Times New Roman"/>
                <w:position w:val="-26"/>
                <w:sz w:val="28"/>
                <w:szCs w:val="28"/>
              </w:rPr>
              <w:object w:dxaOrig="2620" w:dyaOrig="700">
                <v:shape id="_x0000_i3646" type="#_x0000_t75" style="width:131.25pt;height:35.25pt">
                  <v:imagedata r:id="rId3744" o:title=""/>
                </v:shape>
              </w:object>
            </w:r>
            <w:r w:rsidRPr="00EE213F">
              <w:rPr>
                <w:rFonts w:ascii="Times New Roman" w:hAnsi="Times New Roman" w:cs="Times New Roman"/>
                <w:sz w:val="28"/>
                <w:szCs w:val="28"/>
              </w:rPr>
              <w:t xml:space="preserve">. </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Thật vậy: </w:t>
            </w:r>
            <w:r w:rsidRPr="00EE213F">
              <w:rPr>
                <w:rFonts w:ascii="Times New Roman" w:hAnsi="Times New Roman" w:cs="Times New Roman"/>
                <w:position w:val="-26"/>
                <w:sz w:val="28"/>
                <w:szCs w:val="28"/>
              </w:rPr>
              <w:object w:dxaOrig="6060" w:dyaOrig="700">
                <v:shape id="_x0000_i3647" type="#_x0000_t75" style="width:303pt;height:35.25pt">
                  <v:imagedata r:id="rId3745" o:title=""/>
                </v:shape>
              </w:object>
            </w:r>
            <w:r w:rsidRPr="00EE213F">
              <w:rPr>
                <w:rFonts w:ascii="Times New Roman" w:hAnsi="Times New Roman" w:cs="Times New Roman"/>
                <w:sz w:val="28"/>
                <w:szCs w:val="28"/>
              </w:rPr>
              <w:t>(đúng)</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Do đó từ giả thiết: </w:t>
            </w:r>
            <w:r w:rsidRPr="00EE213F">
              <w:rPr>
                <w:rFonts w:ascii="Times New Roman" w:hAnsi="Times New Roman" w:cs="Times New Roman"/>
                <w:position w:val="-10"/>
                <w:sz w:val="28"/>
                <w:szCs w:val="28"/>
              </w:rPr>
              <w:object w:dxaOrig="1520" w:dyaOrig="360">
                <v:shape id="_x0000_i3648" type="#_x0000_t75" style="width:75.75pt;height:18pt">
                  <v:imagedata r:id="rId3746" o:title=""/>
                </v:shape>
              </w:objec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position w:val="-10"/>
                <w:sz w:val="28"/>
                <w:szCs w:val="28"/>
              </w:rPr>
              <w:object w:dxaOrig="2460" w:dyaOrig="360">
                <v:shape id="_x0000_i3649" type="#_x0000_t75" style="width:123pt;height:18pt">
                  <v:imagedata r:id="rId3747" o:title=""/>
                </v:shape>
              </w:objec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position w:val="-24"/>
                <w:sz w:val="28"/>
                <w:szCs w:val="28"/>
              </w:rPr>
              <w:object w:dxaOrig="2900" w:dyaOrig="660">
                <v:shape id="_x0000_i3650" type="#_x0000_t75" style="width:144.75pt;height:33pt">
                  <v:imagedata r:id="rId3748" o:title=""/>
                </v:shape>
              </w:objec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position w:val="-10"/>
                <w:sz w:val="28"/>
                <w:szCs w:val="28"/>
              </w:rPr>
              <w:object w:dxaOrig="2160" w:dyaOrig="360">
                <v:shape id="_x0000_i3651" type="#_x0000_t75" style="width:108pt;height:18pt">
                  <v:imagedata r:id="rId3749" o:title=""/>
                </v:shape>
              </w:objec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sz w:val="28"/>
                <w:szCs w:val="28"/>
              </w:rPr>
              <w:tab/>
            </w:r>
            <w:r w:rsidRPr="00EE213F">
              <w:rPr>
                <w:rFonts w:ascii="Times New Roman" w:hAnsi="Times New Roman" w:cs="Times New Roman"/>
                <w:position w:val="-10"/>
                <w:sz w:val="28"/>
                <w:szCs w:val="28"/>
              </w:rPr>
              <w:object w:dxaOrig="2400" w:dyaOrig="320">
                <v:shape id="_x0000_i3652" type="#_x0000_t75" style="width:120pt;height:15.75pt">
                  <v:imagedata r:id="rId3750" o:title=""/>
                </v:shape>
              </w:object>
            </w:r>
            <w:r w:rsidRPr="00EE213F">
              <w:rPr>
                <w:rFonts w:ascii="Times New Roman" w:hAnsi="Times New Roman" w:cs="Times New Roman"/>
                <w:sz w:val="28"/>
                <w:szCs w:val="28"/>
              </w:rPr>
              <w:t xml:space="preserve"> (*)</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Vì </w:t>
            </w:r>
            <w:r w:rsidRPr="00EE213F">
              <w:rPr>
                <w:rFonts w:ascii="Times New Roman" w:hAnsi="Times New Roman" w:cs="Times New Roman"/>
                <w:position w:val="-10"/>
                <w:sz w:val="28"/>
                <w:szCs w:val="28"/>
              </w:rPr>
              <w:object w:dxaOrig="2900" w:dyaOrig="360">
                <v:shape id="_x0000_i3653" type="#_x0000_t75" style="width:144.75pt;height:18pt">
                  <v:imagedata r:id="rId3751" o:title=""/>
                </v:shape>
              </w:object>
            </w:r>
            <w:r w:rsidRPr="00EE213F">
              <w:rPr>
                <w:rFonts w:ascii="Times New Roman" w:hAnsi="Times New Roman" w:cs="Times New Roman"/>
                <w:sz w:val="28"/>
                <w:szCs w:val="28"/>
              </w:rPr>
              <w:t>, nên ta xét các trường hợp sau:</w:t>
            </w:r>
          </w:p>
          <w:p w:rsidR="00EE213F" w:rsidRPr="00EE213F" w:rsidRDefault="00EE213F" w:rsidP="0022436A">
            <w:pPr>
              <w:numPr>
                <w:ilvl w:val="0"/>
                <w:numId w:val="119"/>
              </w:num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Nếu </w:t>
            </w:r>
            <w:r w:rsidRPr="00EE213F">
              <w:rPr>
                <w:rFonts w:ascii="Times New Roman" w:hAnsi="Times New Roman" w:cs="Times New Roman"/>
                <w:position w:val="-10"/>
                <w:sz w:val="28"/>
                <w:szCs w:val="28"/>
              </w:rPr>
              <w:object w:dxaOrig="4000" w:dyaOrig="360">
                <v:shape id="_x0000_i3654" type="#_x0000_t75" style="width:200.25pt;height:18pt">
                  <v:imagedata r:id="rId3752" o:title=""/>
                </v:shape>
              </w:object>
            </w:r>
          </w:p>
          <w:p w:rsidR="00EE213F" w:rsidRPr="00EE213F" w:rsidRDefault="00EE213F" w:rsidP="0022436A">
            <w:pPr>
              <w:numPr>
                <w:ilvl w:val="0"/>
                <w:numId w:val="119"/>
              </w:num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Nếu </w:t>
            </w:r>
            <w:r w:rsidRPr="00EE213F">
              <w:rPr>
                <w:rFonts w:ascii="Times New Roman" w:hAnsi="Times New Roman" w:cs="Times New Roman"/>
                <w:position w:val="-10"/>
                <w:sz w:val="28"/>
                <w:szCs w:val="28"/>
              </w:rPr>
              <w:object w:dxaOrig="2380" w:dyaOrig="360">
                <v:shape id="_x0000_i3655" type="#_x0000_t75" style="width:119.25pt;height:18pt">
                  <v:imagedata r:id="rId3753" o:title=""/>
                </v:shape>
              </w:object>
            </w:r>
            <w:r w:rsidRPr="00EE213F">
              <w:rPr>
                <w:rFonts w:ascii="Times New Roman" w:hAnsi="Times New Roman" w:cs="Times New Roman"/>
                <w:sz w:val="28"/>
                <w:szCs w:val="28"/>
              </w:rPr>
              <w:t xml:space="preserve">, từ (*) suy ra: </w:t>
            </w:r>
            <w:r w:rsidRPr="00EE213F">
              <w:rPr>
                <w:rFonts w:ascii="Times New Roman" w:hAnsi="Times New Roman" w:cs="Times New Roman"/>
                <w:position w:val="-10"/>
                <w:sz w:val="28"/>
                <w:szCs w:val="28"/>
              </w:rPr>
              <w:object w:dxaOrig="2500" w:dyaOrig="320">
                <v:shape id="_x0000_i3656" type="#_x0000_t75" style="width:125.25pt;height:15.75pt">
                  <v:imagedata r:id="rId3754" o:title=""/>
                </v:shape>
              </w:objec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Từ đó suy ra: </w:t>
            </w:r>
            <w:r w:rsidRPr="00EE213F">
              <w:rPr>
                <w:rFonts w:ascii="Times New Roman" w:hAnsi="Times New Roman" w:cs="Times New Roman"/>
                <w:position w:val="-10"/>
                <w:sz w:val="28"/>
                <w:szCs w:val="28"/>
              </w:rPr>
              <w:object w:dxaOrig="940" w:dyaOrig="320">
                <v:shape id="_x0000_i3657" type="#_x0000_t75" style="width:47.25pt;height:15.75pt">
                  <v:imagedata r:id="rId3755" o:title=""/>
                </v:shape>
              </w:object>
            </w:r>
            <w:r w:rsidRPr="00EE213F">
              <w:rPr>
                <w:rFonts w:ascii="Times New Roman" w:hAnsi="Times New Roman" w:cs="Times New Roman"/>
                <w:sz w:val="28"/>
                <w:szCs w:val="28"/>
              </w:rPr>
              <w:t>. Dấu bằng xảy ra khi x = y = 1.</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b/>
                <w:i/>
                <w:sz w:val="28"/>
                <w:szCs w:val="28"/>
                <w:u w:val="single"/>
              </w:rPr>
              <w:t xml:space="preserve">Cách 2: </w:t>
            </w:r>
            <w:r w:rsidRPr="00EE213F">
              <w:rPr>
                <w:rFonts w:ascii="Times New Roman" w:hAnsi="Times New Roman" w:cs="Times New Roman"/>
                <w:sz w:val="28"/>
                <w:szCs w:val="28"/>
              </w:rPr>
              <w:t>Áp dụng BĐT Bu nhi a cốp xki:</w:t>
            </w:r>
            <w:r w:rsidRPr="00EE213F">
              <w:rPr>
                <w:rFonts w:ascii="Times New Roman" w:hAnsi="Times New Roman" w:cs="Times New Roman"/>
                <w:position w:val="-10"/>
                <w:sz w:val="28"/>
                <w:szCs w:val="28"/>
              </w:rPr>
              <w:object w:dxaOrig="1060" w:dyaOrig="320">
                <v:shape id="_x0000_i3658" type="#_x0000_t75" style="width:53.25pt;height:15.75pt">
                  <v:imagedata r:id="rId3756" o:title=""/>
                </v:shape>
              </w:object>
            </w:r>
            <w:r w:rsidRPr="00EE213F">
              <w:rPr>
                <w:rFonts w:ascii="Times New Roman" w:hAnsi="Times New Roman" w:cs="Times New Roman"/>
                <w:sz w:val="28"/>
                <w:szCs w:val="28"/>
              </w:rPr>
              <w:t>, ta có:</w:t>
            </w:r>
          </w:p>
          <w:p w:rsidR="00EE213F" w:rsidRPr="00EE213F" w:rsidRDefault="00EE213F" w:rsidP="00EE213F">
            <w:pPr>
              <w:tabs>
                <w:tab w:val="left" w:pos="469"/>
              </w:tabs>
              <w:spacing w:line="360" w:lineRule="auto"/>
              <w:jc w:val="center"/>
              <w:rPr>
                <w:rFonts w:ascii="Times New Roman" w:hAnsi="Times New Roman" w:cs="Times New Roman"/>
                <w:sz w:val="28"/>
                <w:szCs w:val="28"/>
              </w:rPr>
            </w:pPr>
            <w:r w:rsidRPr="00EE213F">
              <w:rPr>
                <w:rFonts w:ascii="Times New Roman" w:hAnsi="Times New Roman" w:cs="Times New Roman"/>
                <w:position w:val="-10"/>
                <w:sz w:val="28"/>
                <w:szCs w:val="28"/>
              </w:rPr>
              <w:object w:dxaOrig="3159" w:dyaOrig="380">
                <v:shape id="_x0000_i3659" type="#_x0000_t75" style="width:158.25pt;height:18.75pt">
                  <v:imagedata r:id="rId3757" o:title=""/>
                </v:shape>
              </w:object>
            </w:r>
          </w:p>
          <w:p w:rsidR="00EE213F" w:rsidRPr="00EE213F" w:rsidRDefault="00EE213F" w:rsidP="00EE213F">
            <w:pPr>
              <w:tabs>
                <w:tab w:val="left" w:pos="469"/>
              </w:tabs>
              <w:spacing w:line="360" w:lineRule="auto"/>
              <w:jc w:val="center"/>
              <w:rPr>
                <w:rFonts w:ascii="Times New Roman" w:hAnsi="Times New Roman" w:cs="Times New Roman"/>
                <w:sz w:val="28"/>
                <w:szCs w:val="28"/>
              </w:rPr>
            </w:pPr>
            <w:r w:rsidRPr="00EE213F">
              <w:rPr>
                <w:rFonts w:ascii="Times New Roman" w:hAnsi="Times New Roman" w:cs="Times New Roman"/>
                <w:position w:val="-10"/>
                <w:sz w:val="28"/>
                <w:szCs w:val="28"/>
              </w:rPr>
              <w:object w:dxaOrig="2540" w:dyaOrig="380">
                <v:shape id="_x0000_i3660" type="#_x0000_t75" style="width:126.75pt;height:18.75pt">
                  <v:imagedata r:id="rId3758" o:title=""/>
                </v:shape>
              </w:object>
            </w:r>
          </w:p>
          <w:p w:rsidR="00EE213F" w:rsidRPr="00EE213F" w:rsidRDefault="00EE213F" w:rsidP="00EE213F">
            <w:pPr>
              <w:tabs>
                <w:tab w:val="left" w:pos="469"/>
              </w:tabs>
              <w:spacing w:line="360" w:lineRule="auto"/>
              <w:jc w:val="center"/>
              <w:rPr>
                <w:rFonts w:ascii="Times New Roman" w:hAnsi="Times New Roman" w:cs="Times New Roman"/>
                <w:sz w:val="28"/>
                <w:szCs w:val="28"/>
              </w:rPr>
            </w:pPr>
            <w:r w:rsidRPr="00EE213F">
              <w:rPr>
                <w:rFonts w:ascii="Times New Roman" w:hAnsi="Times New Roman" w:cs="Times New Roman"/>
                <w:position w:val="-10"/>
                <w:sz w:val="28"/>
                <w:szCs w:val="28"/>
              </w:rPr>
              <w:object w:dxaOrig="2299" w:dyaOrig="380">
                <v:shape id="_x0000_i3661" type="#_x0000_t75" style="width:114.75pt;height:18.75pt">
                  <v:imagedata r:id="rId3759" o:title=""/>
                </v:shape>
              </w:object>
            </w:r>
          </w:p>
          <w:p w:rsidR="00EE213F" w:rsidRPr="00EE213F" w:rsidRDefault="00EE213F" w:rsidP="00EE213F">
            <w:pPr>
              <w:tabs>
                <w:tab w:val="left" w:pos="469"/>
              </w:tabs>
              <w:spacing w:line="360" w:lineRule="auto"/>
              <w:jc w:val="center"/>
              <w:rPr>
                <w:rFonts w:ascii="Times New Roman" w:hAnsi="Times New Roman" w:cs="Times New Roman"/>
                <w:sz w:val="28"/>
                <w:szCs w:val="28"/>
              </w:rPr>
            </w:pPr>
            <w:r w:rsidRPr="00EE213F">
              <w:rPr>
                <w:rFonts w:ascii="Times New Roman" w:hAnsi="Times New Roman" w:cs="Times New Roman"/>
                <w:position w:val="-10"/>
                <w:sz w:val="28"/>
                <w:szCs w:val="28"/>
              </w:rPr>
              <w:object w:dxaOrig="2540" w:dyaOrig="340">
                <v:shape id="_x0000_i3662" type="#_x0000_t75" style="width:126.75pt;height:17.25pt">
                  <v:imagedata r:id="rId3760" o:title=""/>
                </v:shape>
              </w:object>
            </w:r>
            <w:r w:rsidRPr="00EE213F">
              <w:rPr>
                <w:rFonts w:ascii="Times New Roman" w:hAnsi="Times New Roman" w:cs="Times New Roman"/>
                <w:sz w:val="28"/>
                <w:szCs w:val="28"/>
              </w:rPr>
              <w:t xml:space="preserve"> (*)</w: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Vì </w:t>
            </w:r>
            <w:r w:rsidRPr="00EE213F">
              <w:rPr>
                <w:rFonts w:ascii="Times New Roman" w:hAnsi="Times New Roman" w:cs="Times New Roman"/>
                <w:position w:val="-10"/>
                <w:sz w:val="28"/>
                <w:szCs w:val="28"/>
              </w:rPr>
              <w:object w:dxaOrig="2900" w:dyaOrig="360">
                <v:shape id="_x0000_i3663" type="#_x0000_t75" style="width:144.75pt;height:18pt">
                  <v:imagedata r:id="rId3751" o:title=""/>
                </v:shape>
              </w:object>
            </w:r>
            <w:r w:rsidRPr="00EE213F">
              <w:rPr>
                <w:rFonts w:ascii="Times New Roman" w:hAnsi="Times New Roman" w:cs="Times New Roman"/>
                <w:sz w:val="28"/>
                <w:szCs w:val="28"/>
              </w:rPr>
              <w:t>, nên ta xét các trường hợp sau:</w:t>
            </w:r>
          </w:p>
          <w:p w:rsidR="00EE213F" w:rsidRPr="00EE213F" w:rsidRDefault="00EE213F" w:rsidP="0022436A">
            <w:pPr>
              <w:numPr>
                <w:ilvl w:val="0"/>
                <w:numId w:val="119"/>
              </w:num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Nếu </w:t>
            </w:r>
            <w:r w:rsidRPr="00EE213F">
              <w:rPr>
                <w:rFonts w:ascii="Times New Roman" w:hAnsi="Times New Roman" w:cs="Times New Roman"/>
                <w:position w:val="-10"/>
                <w:sz w:val="28"/>
                <w:szCs w:val="28"/>
              </w:rPr>
              <w:object w:dxaOrig="4000" w:dyaOrig="360">
                <v:shape id="_x0000_i3664" type="#_x0000_t75" style="width:200.25pt;height:18pt">
                  <v:imagedata r:id="rId3752" o:title=""/>
                </v:shape>
              </w:object>
            </w:r>
          </w:p>
          <w:p w:rsidR="00EE213F" w:rsidRPr="00EE213F" w:rsidRDefault="00EE213F" w:rsidP="0022436A">
            <w:pPr>
              <w:numPr>
                <w:ilvl w:val="0"/>
                <w:numId w:val="119"/>
              </w:num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Nếu </w:t>
            </w:r>
            <w:r w:rsidRPr="00EE213F">
              <w:rPr>
                <w:rFonts w:ascii="Times New Roman" w:hAnsi="Times New Roman" w:cs="Times New Roman"/>
                <w:position w:val="-10"/>
                <w:sz w:val="28"/>
                <w:szCs w:val="28"/>
              </w:rPr>
              <w:object w:dxaOrig="2380" w:dyaOrig="360">
                <v:shape id="_x0000_i3665" type="#_x0000_t75" style="width:119.25pt;height:18pt">
                  <v:imagedata r:id="rId3753" o:title=""/>
                </v:shape>
              </w:object>
            </w:r>
            <w:r w:rsidRPr="00EE213F">
              <w:rPr>
                <w:rFonts w:ascii="Times New Roman" w:hAnsi="Times New Roman" w:cs="Times New Roman"/>
                <w:sz w:val="28"/>
                <w:szCs w:val="28"/>
              </w:rPr>
              <w:t xml:space="preserve">, từ (*) suy ra: </w:t>
            </w:r>
            <w:r w:rsidRPr="00EE213F">
              <w:rPr>
                <w:rFonts w:ascii="Times New Roman" w:hAnsi="Times New Roman" w:cs="Times New Roman"/>
                <w:position w:val="-10"/>
                <w:sz w:val="28"/>
                <w:szCs w:val="28"/>
              </w:rPr>
              <w:object w:dxaOrig="2500" w:dyaOrig="320">
                <v:shape id="_x0000_i3666" type="#_x0000_t75" style="width:125.25pt;height:15.75pt">
                  <v:imagedata r:id="rId3754" o:title=""/>
                </v:shape>
              </w:object>
            </w:r>
          </w:p>
          <w:p w:rsidR="00EE213F" w:rsidRPr="00EE213F" w:rsidRDefault="00EE213F" w:rsidP="00EE213F">
            <w:pPr>
              <w:tabs>
                <w:tab w:val="left" w:pos="469"/>
              </w:tabs>
              <w:spacing w:line="360" w:lineRule="auto"/>
              <w:rPr>
                <w:rFonts w:ascii="Times New Roman" w:hAnsi="Times New Roman" w:cs="Times New Roman"/>
                <w:sz w:val="28"/>
                <w:szCs w:val="28"/>
              </w:rPr>
            </w:pPr>
            <w:r w:rsidRPr="00EE213F">
              <w:rPr>
                <w:rFonts w:ascii="Times New Roman" w:hAnsi="Times New Roman" w:cs="Times New Roman"/>
                <w:sz w:val="28"/>
                <w:szCs w:val="28"/>
              </w:rPr>
              <w:t xml:space="preserve">Từ đó suy ra: </w:t>
            </w:r>
            <w:r w:rsidRPr="00EE213F">
              <w:rPr>
                <w:rFonts w:ascii="Times New Roman" w:hAnsi="Times New Roman" w:cs="Times New Roman"/>
                <w:position w:val="-10"/>
                <w:sz w:val="28"/>
                <w:szCs w:val="28"/>
              </w:rPr>
              <w:object w:dxaOrig="940" w:dyaOrig="320">
                <v:shape id="_x0000_i3667" type="#_x0000_t75" style="width:47.25pt;height:15.75pt">
                  <v:imagedata r:id="rId3755" o:title=""/>
                </v:shape>
              </w:object>
            </w:r>
            <w:r w:rsidRPr="00EE213F">
              <w:rPr>
                <w:rFonts w:ascii="Times New Roman" w:hAnsi="Times New Roman" w:cs="Times New Roman"/>
                <w:sz w:val="28"/>
                <w:szCs w:val="28"/>
              </w:rPr>
              <w:t>. Dấu bằng xảy ra khi x = y = 1.</w:t>
            </w:r>
          </w:p>
          <w:p w:rsidR="00EE213F" w:rsidRPr="00EE213F" w:rsidRDefault="00EE213F" w:rsidP="004F1830">
            <w:pPr>
              <w:jc w:val="center"/>
              <w:rPr>
                <w:rFonts w:ascii="Times New Roman" w:eastAsia="Times New Roman" w:hAnsi="Times New Roman" w:cs="Times New Roman"/>
                <w:b/>
                <w:color w:val="FF0000"/>
                <w:sz w:val="28"/>
                <w:szCs w:val="28"/>
                <w:lang w:val="en-US"/>
              </w:rPr>
            </w:pPr>
          </w:p>
        </w:tc>
        <w:bookmarkStart w:id="0" w:name="_GoBack"/>
        <w:bookmarkEnd w:id="0"/>
      </w:tr>
    </w:tbl>
    <w:p w:rsidR="004F1830" w:rsidRDefault="004F1830" w:rsidP="00BD65D1">
      <w:pPr>
        <w:jc w:val="center"/>
        <w:rPr>
          <w:rFonts w:asciiTheme="majorHAnsi" w:hAnsiTheme="majorHAnsi"/>
          <w:b/>
          <w:i/>
          <w:color w:val="0000FF"/>
          <w:sz w:val="28"/>
          <w:lang w:val="en-US"/>
        </w:rPr>
      </w:pPr>
    </w:p>
    <w:sectPr w:rsidR="004F1830" w:rsidSect="004F1830">
      <w:headerReference w:type="default" r:id="rId3761"/>
      <w:footerReference w:type="default" r:id="rId3762"/>
      <w:pgSz w:w="12240" w:h="15840"/>
      <w:pgMar w:top="426" w:right="90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436A" w:rsidRDefault="0022436A" w:rsidP="00C66F90">
      <w:r>
        <w:separator/>
      </w:r>
    </w:p>
  </w:endnote>
  <w:endnote w:type="continuationSeparator" w:id="0">
    <w:p w:rsidR="0022436A" w:rsidRDefault="0022436A"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dobe Heiti Std R">
    <w:altName w:val="MS Mincho"/>
    <w:panose1 w:val="00000000000000000000"/>
    <w:charset w:val="80"/>
    <w:family w:val="swiss"/>
    <w:notTrueType/>
    <w:pitch w:val="variable"/>
    <w:sig w:usb0="00000000" w:usb1="080F0000" w:usb2="00000010" w:usb3="00000000" w:csb0="00060007" w:csb1="00000000"/>
  </w:font>
  <w:font w:name="Cambria Math">
    <w:panose1 w:val="02040503050406030204"/>
    <w:charset w:val="00"/>
    <w:family w:val="roman"/>
    <w:pitch w:val="variable"/>
    <w:sig w:usb0="E00002FF" w:usb1="420024FF" w:usb2="00000000" w:usb3="00000000" w:csb0="0000019F" w:csb1="00000000"/>
  </w:font>
  <w:font w:name=".VnTime">
    <w:panose1 w:val="020B7200000000000000"/>
    <w:charset w:val="00"/>
    <w:family w:val="swiss"/>
    <w:pitch w:val="variable"/>
    <w:sig w:usb0="00000003" w:usb1="00000000" w:usb2="00000000" w:usb3="00000000" w:csb0="00000001" w:csb1="00000000"/>
  </w:font>
  <w:font w:name="MS Song">
    <w:panose1 w:val="02010609030101010101"/>
    <w:charset w:val="86"/>
    <w:family w:val="modern"/>
    <w:pitch w:val="fixed"/>
    <w:sig w:usb0="00000001" w:usb1="080E0000" w:usb2="00000010" w:usb3="00000000" w:csb0="00040000" w:csb1="00000000"/>
  </w:font>
  <w:font w:name=".VnTimeH">
    <w:panose1 w:val="020B7200000000000000"/>
    <w:charset w:val="00"/>
    <w:family w:val="swiss"/>
    <w:pitch w:val="variable"/>
    <w:sig w:usb0="00000007" w:usb1="00000000" w:usb2="00000000" w:usb3="00000000" w:csb0="00000013" w:csb1="00000000"/>
  </w:font>
  <w:font w:name="Symbol Tiger">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38F9" w:rsidRDefault="007838F9"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2B2197">
        <w:rPr>
          <w:rStyle w:val="Hyperlink"/>
          <w:rFonts w:asciiTheme="majorHAnsi" w:hAnsiTheme="majorHAnsi"/>
          <w:b/>
          <w:i/>
          <w:lang w:val="en-US"/>
        </w:rPr>
        <w:t>hokhacvuqnam@gmail.com</w:t>
      </w:r>
    </w:hyperlink>
    <w:r>
      <w:rPr>
        <w:rFonts w:asciiTheme="majorHAnsi" w:hAnsiTheme="majorHAnsi"/>
        <w:b/>
        <w:i/>
        <w:lang w:val="en-US"/>
      </w:rPr>
      <w:t xml:space="preserve"> </w:t>
    </w:r>
  </w:p>
  <w:p w:rsidR="007838F9" w:rsidRDefault="007838F9"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7838F9" w:rsidRPr="0013059F" w:rsidRDefault="007838F9"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7838F9" w:rsidRDefault="007838F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436A" w:rsidRDefault="0022436A" w:rsidP="00C66F90">
      <w:r>
        <w:separator/>
      </w:r>
    </w:p>
  </w:footnote>
  <w:footnote w:type="continuationSeparator" w:id="0">
    <w:p w:rsidR="0022436A" w:rsidRDefault="0022436A"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7838F9" w:rsidRPr="00C66F90" w:rsidRDefault="007838F9"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32 (1551 – 1600)</w:t>
        </w:r>
      </w:p>
      <w:p w:rsidR="007838F9" w:rsidRDefault="007838F9"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7838F9" w:rsidRDefault="007838F9"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7838F9" w:rsidRDefault="007838F9"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7838F9" w:rsidRDefault="007838F9" w:rsidP="00C66F90">
        <w:pPr>
          <w:pStyle w:val="Header"/>
          <w:jc w:val="center"/>
        </w:pPr>
        <w:r>
          <w:fldChar w:fldCharType="begin"/>
        </w:r>
        <w:r>
          <w:instrText xml:space="preserve"> PAGE   \* MERGEFORMAT </w:instrText>
        </w:r>
        <w:r>
          <w:fldChar w:fldCharType="separate"/>
        </w:r>
        <w:r w:rsidR="0022436A">
          <w:rPr>
            <w:noProof/>
          </w:rPr>
          <w:t>1</w:t>
        </w:r>
        <w:r>
          <w:rPr>
            <w:noProof/>
          </w:rPr>
          <w:fldChar w:fldCharType="end"/>
        </w:r>
      </w:p>
    </w:sdtContent>
  </w:sdt>
  <w:p w:rsidR="007838F9" w:rsidRDefault="007838F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lvl w:ilvl="0">
      <w:start w:val="1"/>
      <w:numFmt w:val="lowerLetter"/>
      <w:lvlText w:val="%1)"/>
      <w:lvlJc w:val="left"/>
      <w:pPr>
        <w:tabs>
          <w:tab w:val="num" w:pos="720"/>
        </w:tabs>
        <w:ind w:left="720" w:hanging="360"/>
      </w:pPr>
    </w:lvl>
  </w:abstractNum>
  <w:abstractNum w:abstractNumId="1">
    <w:nsid w:val="00000002"/>
    <w:multiLevelType w:val="singleLevel"/>
    <w:tmpl w:val="00000002"/>
    <w:lvl w:ilvl="0">
      <w:start w:val="1"/>
      <w:numFmt w:val="lowerLetter"/>
      <w:lvlText w:val="%1)"/>
      <w:lvlJc w:val="left"/>
      <w:pPr>
        <w:tabs>
          <w:tab w:val="num" w:pos="720"/>
        </w:tabs>
        <w:ind w:left="720" w:hanging="360"/>
      </w:pPr>
    </w:lvl>
  </w:abstractNum>
  <w:abstractNum w:abstractNumId="2">
    <w:nsid w:val="00000003"/>
    <w:multiLevelType w:val="singleLevel"/>
    <w:tmpl w:val="00000003"/>
    <w:lvl w:ilvl="0">
      <w:start w:val="1"/>
      <w:numFmt w:val="lowerLetter"/>
      <w:lvlText w:val="%1)"/>
      <w:lvlJc w:val="left"/>
      <w:pPr>
        <w:tabs>
          <w:tab w:val="num" w:pos="720"/>
        </w:tabs>
        <w:ind w:left="720" w:hanging="360"/>
      </w:pPr>
    </w:lvl>
  </w:abstractNum>
  <w:abstractNum w:abstractNumId="3">
    <w:nsid w:val="00000004"/>
    <w:multiLevelType w:val="singleLevel"/>
    <w:tmpl w:val="00000004"/>
    <w:lvl w:ilvl="0">
      <w:start w:val="1"/>
      <w:numFmt w:val="lowerLetter"/>
      <w:lvlText w:val="%1)"/>
      <w:lvlJc w:val="left"/>
      <w:pPr>
        <w:tabs>
          <w:tab w:val="num" w:pos="720"/>
        </w:tabs>
        <w:ind w:left="720" w:hanging="360"/>
      </w:pPr>
    </w:lvl>
  </w:abstractNum>
  <w:abstractNum w:abstractNumId="4">
    <w:nsid w:val="013748AD"/>
    <w:multiLevelType w:val="hybridMultilevel"/>
    <w:tmpl w:val="6206049A"/>
    <w:lvl w:ilvl="0" w:tplc="1D50CEA0">
      <w:start w:val="1"/>
      <w:numFmt w:val="lowerLetter"/>
      <w:lvlText w:val="%1)"/>
      <w:lvlJc w:val="left"/>
      <w:pPr>
        <w:ind w:left="1080" w:hanging="360"/>
      </w:pPr>
      <w:rPr>
        <w:rFonts w:ascii="Times New Roman" w:hAnsi="Times New Roman" w:cs="Times New Roman"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5">
    <w:nsid w:val="06C3092F"/>
    <w:multiLevelType w:val="hybridMultilevel"/>
    <w:tmpl w:val="044E5BDC"/>
    <w:lvl w:ilvl="0" w:tplc="04090001">
      <w:start w:val="1"/>
      <w:numFmt w:val="bullet"/>
      <w:lvlText w:val=""/>
      <w:lvlJc w:val="left"/>
      <w:pPr>
        <w:tabs>
          <w:tab w:val="num" w:pos="2160"/>
        </w:tabs>
        <w:ind w:left="2160" w:hanging="360"/>
      </w:pPr>
      <w:rPr>
        <w:rFonts w:ascii="Symbol" w:hAnsi="Symbol" w:hint="default"/>
      </w:rPr>
    </w:lvl>
    <w:lvl w:ilvl="1" w:tplc="04090003" w:tentative="1">
      <w:start w:val="1"/>
      <w:numFmt w:val="bullet"/>
      <w:lvlText w:val="o"/>
      <w:lvlJc w:val="left"/>
      <w:pPr>
        <w:tabs>
          <w:tab w:val="num" w:pos="2880"/>
        </w:tabs>
        <w:ind w:left="2880" w:hanging="360"/>
      </w:pPr>
      <w:rPr>
        <w:rFonts w:ascii="Courier New" w:hAnsi="Courier New" w:cs="Courier New" w:hint="default"/>
      </w:rPr>
    </w:lvl>
    <w:lvl w:ilvl="2" w:tplc="04090005" w:tentative="1">
      <w:start w:val="1"/>
      <w:numFmt w:val="bullet"/>
      <w:lvlText w:val=""/>
      <w:lvlJc w:val="left"/>
      <w:pPr>
        <w:tabs>
          <w:tab w:val="num" w:pos="3600"/>
        </w:tabs>
        <w:ind w:left="3600" w:hanging="360"/>
      </w:pPr>
      <w:rPr>
        <w:rFonts w:ascii="Wingdings" w:hAnsi="Wingdings" w:hint="default"/>
      </w:rPr>
    </w:lvl>
    <w:lvl w:ilvl="3" w:tplc="04090001" w:tentative="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6">
    <w:nsid w:val="07F74601"/>
    <w:multiLevelType w:val="hybridMultilevel"/>
    <w:tmpl w:val="9DCE5CF8"/>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087A6CAF"/>
    <w:multiLevelType w:val="hybridMultilevel"/>
    <w:tmpl w:val="193A27AA"/>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08B665A1"/>
    <w:multiLevelType w:val="hybridMultilevel"/>
    <w:tmpl w:val="673ABAA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09B50B6B"/>
    <w:multiLevelType w:val="hybridMultilevel"/>
    <w:tmpl w:val="224AFA2E"/>
    <w:lvl w:ilvl="0" w:tplc="BFE4378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0A1048DE"/>
    <w:multiLevelType w:val="hybridMultilevel"/>
    <w:tmpl w:val="7C44B74C"/>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nsid w:val="0A2F6799"/>
    <w:multiLevelType w:val="hybridMultilevel"/>
    <w:tmpl w:val="8BFA706A"/>
    <w:lvl w:ilvl="0" w:tplc="C7EC5050">
      <w:start w:val="1"/>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A8E2B24"/>
    <w:multiLevelType w:val="hybridMultilevel"/>
    <w:tmpl w:val="89AC06A2"/>
    <w:lvl w:ilvl="0" w:tplc="D37861C8">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0D081013"/>
    <w:multiLevelType w:val="hybridMultilevel"/>
    <w:tmpl w:val="2B1A0D82"/>
    <w:lvl w:ilvl="0" w:tplc="96D85702">
      <w:start w:val="1"/>
      <w:numFmt w:val="lowerLetter"/>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D982283"/>
    <w:multiLevelType w:val="hybridMultilevel"/>
    <w:tmpl w:val="EA9E56EA"/>
    <w:lvl w:ilvl="0" w:tplc="CBF05578">
      <w:start w:val="1"/>
      <w:numFmt w:val="decimal"/>
      <w:lvlText w:val="%1)"/>
      <w:lvlJc w:val="left"/>
      <w:pPr>
        <w:tabs>
          <w:tab w:val="num" w:pos="720"/>
        </w:tabs>
        <w:ind w:left="720" w:hanging="360"/>
      </w:pPr>
      <w:rPr>
        <w:rFonts w:ascii="Times New Roman" w:eastAsia="Times New Roman" w:hAnsi="Times New Roman"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0EF20951"/>
    <w:multiLevelType w:val="hybridMultilevel"/>
    <w:tmpl w:val="5FDE339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0FC52CCF"/>
    <w:multiLevelType w:val="hybridMultilevel"/>
    <w:tmpl w:val="31DAF730"/>
    <w:lvl w:ilvl="0" w:tplc="58E85068">
      <w:start w:val="1"/>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139F6CA6"/>
    <w:multiLevelType w:val="hybridMultilevel"/>
    <w:tmpl w:val="BEDA2AB0"/>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15213B45"/>
    <w:multiLevelType w:val="hybridMultilevel"/>
    <w:tmpl w:val="2132E7E2"/>
    <w:lvl w:ilvl="0" w:tplc="FA32117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9">
    <w:nsid w:val="156E45A8"/>
    <w:multiLevelType w:val="hybridMultilevel"/>
    <w:tmpl w:val="74B2378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703104A"/>
    <w:multiLevelType w:val="hybridMultilevel"/>
    <w:tmpl w:val="F522C160"/>
    <w:lvl w:ilvl="0" w:tplc="CE809718">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21">
    <w:nsid w:val="182F7F51"/>
    <w:multiLevelType w:val="hybridMultilevel"/>
    <w:tmpl w:val="FAAACE92"/>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2">
    <w:nsid w:val="18CD3238"/>
    <w:multiLevelType w:val="hybridMultilevel"/>
    <w:tmpl w:val="FAAACE92"/>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3">
    <w:nsid w:val="19E220B6"/>
    <w:multiLevelType w:val="hybridMultilevel"/>
    <w:tmpl w:val="23025EA0"/>
    <w:lvl w:ilvl="0" w:tplc="C950ABD2">
      <w:start w:val="1"/>
      <w:numFmt w:val="decimal"/>
      <w:lvlText w:val="%1."/>
      <w:lvlJc w:val="left"/>
      <w:pPr>
        <w:tabs>
          <w:tab w:val="num" w:pos="455"/>
        </w:tabs>
        <w:ind w:left="455" w:hanging="360"/>
      </w:pPr>
      <w:rPr>
        <w:rFonts w:hint="default"/>
      </w:rPr>
    </w:lvl>
    <w:lvl w:ilvl="1" w:tplc="C950ABD2">
      <w:start w:val="1"/>
      <w:numFmt w:val="decimal"/>
      <w:lvlText w:val="%2."/>
      <w:lvlJc w:val="left"/>
      <w:pPr>
        <w:tabs>
          <w:tab w:val="num" w:pos="455"/>
        </w:tabs>
        <w:ind w:left="455" w:hanging="360"/>
      </w:pPr>
      <w:rPr>
        <w:rFonts w:hint="default"/>
      </w:rPr>
    </w:lvl>
    <w:lvl w:ilvl="2" w:tplc="0409001B" w:tentative="1">
      <w:start w:val="1"/>
      <w:numFmt w:val="lowerRoman"/>
      <w:lvlText w:val="%3."/>
      <w:lvlJc w:val="right"/>
      <w:pPr>
        <w:tabs>
          <w:tab w:val="num" w:pos="1895"/>
        </w:tabs>
        <w:ind w:left="1895" w:hanging="180"/>
      </w:pPr>
    </w:lvl>
    <w:lvl w:ilvl="3" w:tplc="0409000F" w:tentative="1">
      <w:start w:val="1"/>
      <w:numFmt w:val="decimal"/>
      <w:lvlText w:val="%4."/>
      <w:lvlJc w:val="left"/>
      <w:pPr>
        <w:tabs>
          <w:tab w:val="num" w:pos="2615"/>
        </w:tabs>
        <w:ind w:left="2615" w:hanging="360"/>
      </w:pPr>
    </w:lvl>
    <w:lvl w:ilvl="4" w:tplc="04090019" w:tentative="1">
      <w:start w:val="1"/>
      <w:numFmt w:val="lowerLetter"/>
      <w:lvlText w:val="%5."/>
      <w:lvlJc w:val="left"/>
      <w:pPr>
        <w:tabs>
          <w:tab w:val="num" w:pos="3335"/>
        </w:tabs>
        <w:ind w:left="3335" w:hanging="360"/>
      </w:pPr>
    </w:lvl>
    <w:lvl w:ilvl="5" w:tplc="0409001B" w:tentative="1">
      <w:start w:val="1"/>
      <w:numFmt w:val="lowerRoman"/>
      <w:lvlText w:val="%6."/>
      <w:lvlJc w:val="right"/>
      <w:pPr>
        <w:tabs>
          <w:tab w:val="num" w:pos="4055"/>
        </w:tabs>
        <w:ind w:left="4055" w:hanging="180"/>
      </w:pPr>
    </w:lvl>
    <w:lvl w:ilvl="6" w:tplc="0409000F" w:tentative="1">
      <w:start w:val="1"/>
      <w:numFmt w:val="decimal"/>
      <w:lvlText w:val="%7."/>
      <w:lvlJc w:val="left"/>
      <w:pPr>
        <w:tabs>
          <w:tab w:val="num" w:pos="4775"/>
        </w:tabs>
        <w:ind w:left="4775" w:hanging="360"/>
      </w:pPr>
    </w:lvl>
    <w:lvl w:ilvl="7" w:tplc="04090019" w:tentative="1">
      <w:start w:val="1"/>
      <w:numFmt w:val="lowerLetter"/>
      <w:lvlText w:val="%8."/>
      <w:lvlJc w:val="left"/>
      <w:pPr>
        <w:tabs>
          <w:tab w:val="num" w:pos="5495"/>
        </w:tabs>
        <w:ind w:left="5495" w:hanging="360"/>
      </w:pPr>
    </w:lvl>
    <w:lvl w:ilvl="8" w:tplc="0409001B" w:tentative="1">
      <w:start w:val="1"/>
      <w:numFmt w:val="lowerRoman"/>
      <w:lvlText w:val="%9."/>
      <w:lvlJc w:val="right"/>
      <w:pPr>
        <w:tabs>
          <w:tab w:val="num" w:pos="6215"/>
        </w:tabs>
        <w:ind w:left="6215" w:hanging="180"/>
      </w:pPr>
    </w:lvl>
  </w:abstractNum>
  <w:abstractNum w:abstractNumId="24">
    <w:nsid w:val="1D347B29"/>
    <w:multiLevelType w:val="hybridMultilevel"/>
    <w:tmpl w:val="4864AB42"/>
    <w:lvl w:ilvl="0" w:tplc="04090011">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5">
    <w:nsid w:val="1E7242BC"/>
    <w:multiLevelType w:val="hybridMultilevel"/>
    <w:tmpl w:val="78EED07C"/>
    <w:lvl w:ilvl="0" w:tplc="042A0017">
      <w:start w:val="1"/>
      <w:numFmt w:val="lowerLetter"/>
      <w:lvlText w:val="%1)"/>
      <w:lvlJc w:val="left"/>
      <w:pPr>
        <w:ind w:left="720" w:hanging="360"/>
      </w:pPr>
      <w:rPr>
        <w:rFonts w:ascii="Times New Roman" w:hAnsi="Times New Roman" w:cs="Times New Roman"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nsid w:val="229D0A0E"/>
    <w:multiLevelType w:val="hybridMultilevel"/>
    <w:tmpl w:val="9AF2C0DE"/>
    <w:lvl w:ilvl="0" w:tplc="1DBC34EC">
      <w:start w:val="1"/>
      <w:numFmt w:val="decimal"/>
      <w:lvlText w:val="%1."/>
      <w:lvlJc w:val="left"/>
      <w:pPr>
        <w:tabs>
          <w:tab w:val="num" w:pos="440"/>
        </w:tabs>
        <w:ind w:left="440" w:hanging="360"/>
      </w:pPr>
      <w:rPr>
        <w:rFonts w:hint="default"/>
      </w:rPr>
    </w:lvl>
    <w:lvl w:ilvl="1" w:tplc="04090019" w:tentative="1">
      <w:start w:val="1"/>
      <w:numFmt w:val="lowerLetter"/>
      <w:lvlText w:val="%2."/>
      <w:lvlJc w:val="left"/>
      <w:pPr>
        <w:tabs>
          <w:tab w:val="num" w:pos="1160"/>
        </w:tabs>
        <w:ind w:left="1160" w:hanging="360"/>
      </w:pPr>
    </w:lvl>
    <w:lvl w:ilvl="2" w:tplc="0409001B" w:tentative="1">
      <w:start w:val="1"/>
      <w:numFmt w:val="lowerRoman"/>
      <w:lvlText w:val="%3."/>
      <w:lvlJc w:val="right"/>
      <w:pPr>
        <w:tabs>
          <w:tab w:val="num" w:pos="1880"/>
        </w:tabs>
        <w:ind w:left="1880" w:hanging="180"/>
      </w:pPr>
    </w:lvl>
    <w:lvl w:ilvl="3" w:tplc="0409000F" w:tentative="1">
      <w:start w:val="1"/>
      <w:numFmt w:val="decimal"/>
      <w:lvlText w:val="%4."/>
      <w:lvlJc w:val="left"/>
      <w:pPr>
        <w:tabs>
          <w:tab w:val="num" w:pos="2600"/>
        </w:tabs>
        <w:ind w:left="2600" w:hanging="360"/>
      </w:pPr>
    </w:lvl>
    <w:lvl w:ilvl="4" w:tplc="04090019" w:tentative="1">
      <w:start w:val="1"/>
      <w:numFmt w:val="lowerLetter"/>
      <w:lvlText w:val="%5."/>
      <w:lvlJc w:val="left"/>
      <w:pPr>
        <w:tabs>
          <w:tab w:val="num" w:pos="3320"/>
        </w:tabs>
        <w:ind w:left="3320" w:hanging="360"/>
      </w:pPr>
    </w:lvl>
    <w:lvl w:ilvl="5" w:tplc="0409001B" w:tentative="1">
      <w:start w:val="1"/>
      <w:numFmt w:val="lowerRoman"/>
      <w:lvlText w:val="%6."/>
      <w:lvlJc w:val="right"/>
      <w:pPr>
        <w:tabs>
          <w:tab w:val="num" w:pos="4040"/>
        </w:tabs>
        <w:ind w:left="4040" w:hanging="180"/>
      </w:pPr>
    </w:lvl>
    <w:lvl w:ilvl="6" w:tplc="0409000F" w:tentative="1">
      <w:start w:val="1"/>
      <w:numFmt w:val="decimal"/>
      <w:lvlText w:val="%7."/>
      <w:lvlJc w:val="left"/>
      <w:pPr>
        <w:tabs>
          <w:tab w:val="num" w:pos="4760"/>
        </w:tabs>
        <w:ind w:left="4760" w:hanging="360"/>
      </w:pPr>
    </w:lvl>
    <w:lvl w:ilvl="7" w:tplc="04090019" w:tentative="1">
      <w:start w:val="1"/>
      <w:numFmt w:val="lowerLetter"/>
      <w:lvlText w:val="%8."/>
      <w:lvlJc w:val="left"/>
      <w:pPr>
        <w:tabs>
          <w:tab w:val="num" w:pos="5480"/>
        </w:tabs>
        <w:ind w:left="5480" w:hanging="360"/>
      </w:pPr>
    </w:lvl>
    <w:lvl w:ilvl="8" w:tplc="0409001B" w:tentative="1">
      <w:start w:val="1"/>
      <w:numFmt w:val="lowerRoman"/>
      <w:lvlText w:val="%9."/>
      <w:lvlJc w:val="right"/>
      <w:pPr>
        <w:tabs>
          <w:tab w:val="num" w:pos="6200"/>
        </w:tabs>
        <w:ind w:left="6200" w:hanging="180"/>
      </w:pPr>
    </w:lvl>
  </w:abstractNum>
  <w:abstractNum w:abstractNumId="27">
    <w:nsid w:val="2573780B"/>
    <w:multiLevelType w:val="hybridMultilevel"/>
    <w:tmpl w:val="9F668206"/>
    <w:lvl w:ilvl="0" w:tplc="04090017">
      <w:start w:val="1"/>
      <w:numFmt w:val="lowerLetter"/>
      <w:lvlText w:val="%1)"/>
      <w:lvlJc w:val="left"/>
      <w:pPr>
        <w:tabs>
          <w:tab w:val="num" w:pos="720"/>
        </w:tabs>
        <w:ind w:left="720" w:hanging="360"/>
      </w:pPr>
      <w:rPr>
        <w:rFonts w:hint="default"/>
      </w:rPr>
    </w:lvl>
    <w:lvl w:ilvl="1" w:tplc="BBA40140">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263D1FA8"/>
    <w:multiLevelType w:val="hybridMultilevel"/>
    <w:tmpl w:val="60FE5B1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268C136C"/>
    <w:multiLevelType w:val="hybridMultilevel"/>
    <w:tmpl w:val="0B9E07B6"/>
    <w:lvl w:ilvl="0" w:tplc="0F0EF726">
      <w:start w:val="1"/>
      <w:numFmt w:val="lowerLetter"/>
      <w:lvlText w:val="%1)"/>
      <w:lvlJc w:val="left"/>
      <w:pPr>
        <w:tabs>
          <w:tab w:val="num" w:pos="720"/>
        </w:tabs>
        <w:ind w:left="720" w:hanging="360"/>
      </w:pPr>
      <w:rPr>
        <w:rFonts w:hint="default"/>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27FA52AD"/>
    <w:multiLevelType w:val="hybridMultilevel"/>
    <w:tmpl w:val="984AF940"/>
    <w:lvl w:ilvl="0" w:tplc="3378CB24">
      <w:start w:val="1"/>
      <w:numFmt w:val="decimal"/>
      <w:lvlText w:val="%1."/>
      <w:lvlJc w:val="left"/>
      <w:pPr>
        <w:tabs>
          <w:tab w:val="num" w:pos="440"/>
        </w:tabs>
        <w:ind w:left="440" w:hanging="360"/>
      </w:pPr>
      <w:rPr>
        <w:rFonts w:hint="default"/>
      </w:rPr>
    </w:lvl>
    <w:lvl w:ilvl="1" w:tplc="04090019" w:tentative="1">
      <w:start w:val="1"/>
      <w:numFmt w:val="lowerLetter"/>
      <w:lvlText w:val="%2."/>
      <w:lvlJc w:val="left"/>
      <w:pPr>
        <w:tabs>
          <w:tab w:val="num" w:pos="1160"/>
        </w:tabs>
        <w:ind w:left="1160" w:hanging="360"/>
      </w:pPr>
    </w:lvl>
    <w:lvl w:ilvl="2" w:tplc="0409001B" w:tentative="1">
      <w:start w:val="1"/>
      <w:numFmt w:val="lowerRoman"/>
      <w:lvlText w:val="%3."/>
      <w:lvlJc w:val="right"/>
      <w:pPr>
        <w:tabs>
          <w:tab w:val="num" w:pos="1880"/>
        </w:tabs>
        <w:ind w:left="1880" w:hanging="180"/>
      </w:pPr>
    </w:lvl>
    <w:lvl w:ilvl="3" w:tplc="0409000F" w:tentative="1">
      <w:start w:val="1"/>
      <w:numFmt w:val="decimal"/>
      <w:lvlText w:val="%4."/>
      <w:lvlJc w:val="left"/>
      <w:pPr>
        <w:tabs>
          <w:tab w:val="num" w:pos="2600"/>
        </w:tabs>
        <w:ind w:left="2600" w:hanging="360"/>
      </w:pPr>
    </w:lvl>
    <w:lvl w:ilvl="4" w:tplc="04090019" w:tentative="1">
      <w:start w:val="1"/>
      <w:numFmt w:val="lowerLetter"/>
      <w:lvlText w:val="%5."/>
      <w:lvlJc w:val="left"/>
      <w:pPr>
        <w:tabs>
          <w:tab w:val="num" w:pos="3320"/>
        </w:tabs>
        <w:ind w:left="3320" w:hanging="360"/>
      </w:pPr>
    </w:lvl>
    <w:lvl w:ilvl="5" w:tplc="0409001B" w:tentative="1">
      <w:start w:val="1"/>
      <w:numFmt w:val="lowerRoman"/>
      <w:lvlText w:val="%6."/>
      <w:lvlJc w:val="right"/>
      <w:pPr>
        <w:tabs>
          <w:tab w:val="num" w:pos="4040"/>
        </w:tabs>
        <w:ind w:left="4040" w:hanging="180"/>
      </w:pPr>
    </w:lvl>
    <w:lvl w:ilvl="6" w:tplc="0409000F" w:tentative="1">
      <w:start w:val="1"/>
      <w:numFmt w:val="decimal"/>
      <w:lvlText w:val="%7."/>
      <w:lvlJc w:val="left"/>
      <w:pPr>
        <w:tabs>
          <w:tab w:val="num" w:pos="4760"/>
        </w:tabs>
        <w:ind w:left="4760" w:hanging="360"/>
      </w:pPr>
    </w:lvl>
    <w:lvl w:ilvl="7" w:tplc="04090019" w:tentative="1">
      <w:start w:val="1"/>
      <w:numFmt w:val="lowerLetter"/>
      <w:lvlText w:val="%8."/>
      <w:lvlJc w:val="left"/>
      <w:pPr>
        <w:tabs>
          <w:tab w:val="num" w:pos="5480"/>
        </w:tabs>
        <w:ind w:left="5480" w:hanging="360"/>
      </w:pPr>
    </w:lvl>
    <w:lvl w:ilvl="8" w:tplc="0409001B" w:tentative="1">
      <w:start w:val="1"/>
      <w:numFmt w:val="lowerRoman"/>
      <w:lvlText w:val="%9."/>
      <w:lvlJc w:val="right"/>
      <w:pPr>
        <w:tabs>
          <w:tab w:val="num" w:pos="6200"/>
        </w:tabs>
        <w:ind w:left="6200" w:hanging="180"/>
      </w:pPr>
    </w:lvl>
  </w:abstractNum>
  <w:abstractNum w:abstractNumId="31">
    <w:nsid w:val="28A910B8"/>
    <w:multiLevelType w:val="hybridMultilevel"/>
    <w:tmpl w:val="DE3E8EEE"/>
    <w:lvl w:ilvl="0" w:tplc="0409000F">
      <w:start w:val="1"/>
      <w:numFmt w:val="decimal"/>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32">
    <w:nsid w:val="29FA1934"/>
    <w:multiLevelType w:val="hybridMultilevel"/>
    <w:tmpl w:val="97F65C02"/>
    <w:lvl w:ilvl="0" w:tplc="1A5CAC46">
      <w:start w:val="1"/>
      <w:numFmt w:val="decimal"/>
      <w:lvlText w:val="%1)"/>
      <w:lvlJc w:val="left"/>
      <w:pPr>
        <w:tabs>
          <w:tab w:val="num" w:pos="1080"/>
        </w:tabs>
        <w:ind w:left="1080" w:hanging="360"/>
      </w:pPr>
      <w:rPr>
        <w:rFonts w:ascii="Times New Roman" w:eastAsia="Times New Roman" w:hAnsi="Times New Roman" w:cs="Times New Roman"/>
        <w:b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2AA23B75"/>
    <w:multiLevelType w:val="hybridMultilevel"/>
    <w:tmpl w:val="066486E0"/>
    <w:lvl w:ilvl="0" w:tplc="DD1E5292">
      <w:start w:val="1"/>
      <w:numFmt w:val="lowerLetter"/>
      <w:lvlText w:val="%1)"/>
      <w:lvlJc w:val="left"/>
      <w:pPr>
        <w:tabs>
          <w:tab w:val="num" w:pos="1560"/>
        </w:tabs>
        <w:ind w:left="1560" w:hanging="360"/>
      </w:pPr>
      <w:rPr>
        <w:rFonts w:hint="default"/>
      </w:rPr>
    </w:lvl>
    <w:lvl w:ilvl="1" w:tplc="04090019" w:tentative="1">
      <w:start w:val="1"/>
      <w:numFmt w:val="lowerLetter"/>
      <w:lvlText w:val="%2."/>
      <w:lvlJc w:val="left"/>
      <w:pPr>
        <w:tabs>
          <w:tab w:val="num" w:pos="2280"/>
        </w:tabs>
        <w:ind w:left="2280" w:hanging="360"/>
      </w:p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3720"/>
        </w:tabs>
        <w:ind w:left="3720" w:hanging="360"/>
      </w:pPr>
    </w:lvl>
    <w:lvl w:ilvl="4" w:tplc="04090019" w:tentative="1">
      <w:start w:val="1"/>
      <w:numFmt w:val="lowerLetter"/>
      <w:lvlText w:val="%5."/>
      <w:lvlJc w:val="left"/>
      <w:pPr>
        <w:tabs>
          <w:tab w:val="num" w:pos="4440"/>
        </w:tabs>
        <w:ind w:left="4440" w:hanging="360"/>
      </w:pPr>
    </w:lvl>
    <w:lvl w:ilvl="5" w:tplc="0409001B" w:tentative="1">
      <w:start w:val="1"/>
      <w:numFmt w:val="lowerRoman"/>
      <w:lvlText w:val="%6."/>
      <w:lvlJc w:val="right"/>
      <w:pPr>
        <w:tabs>
          <w:tab w:val="num" w:pos="5160"/>
        </w:tabs>
        <w:ind w:left="5160" w:hanging="180"/>
      </w:pPr>
    </w:lvl>
    <w:lvl w:ilvl="6" w:tplc="0409000F" w:tentative="1">
      <w:start w:val="1"/>
      <w:numFmt w:val="decimal"/>
      <w:lvlText w:val="%7."/>
      <w:lvlJc w:val="left"/>
      <w:pPr>
        <w:tabs>
          <w:tab w:val="num" w:pos="5880"/>
        </w:tabs>
        <w:ind w:left="5880" w:hanging="360"/>
      </w:pPr>
    </w:lvl>
    <w:lvl w:ilvl="7" w:tplc="04090019" w:tentative="1">
      <w:start w:val="1"/>
      <w:numFmt w:val="lowerLetter"/>
      <w:lvlText w:val="%8."/>
      <w:lvlJc w:val="left"/>
      <w:pPr>
        <w:tabs>
          <w:tab w:val="num" w:pos="6600"/>
        </w:tabs>
        <w:ind w:left="6600" w:hanging="360"/>
      </w:pPr>
    </w:lvl>
    <w:lvl w:ilvl="8" w:tplc="0409001B" w:tentative="1">
      <w:start w:val="1"/>
      <w:numFmt w:val="lowerRoman"/>
      <w:lvlText w:val="%9."/>
      <w:lvlJc w:val="right"/>
      <w:pPr>
        <w:tabs>
          <w:tab w:val="num" w:pos="7320"/>
        </w:tabs>
        <w:ind w:left="7320" w:hanging="180"/>
      </w:pPr>
    </w:lvl>
  </w:abstractNum>
  <w:abstractNum w:abstractNumId="34">
    <w:nsid w:val="2AF702AF"/>
    <w:multiLevelType w:val="hybridMultilevel"/>
    <w:tmpl w:val="DE3E8EEE"/>
    <w:lvl w:ilvl="0" w:tplc="0409000F">
      <w:start w:val="1"/>
      <w:numFmt w:val="decimal"/>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35">
    <w:nsid w:val="2C0A395A"/>
    <w:multiLevelType w:val="hybridMultilevel"/>
    <w:tmpl w:val="92761B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2C9F19F9"/>
    <w:multiLevelType w:val="hybridMultilevel"/>
    <w:tmpl w:val="B2887FA2"/>
    <w:lvl w:ilvl="0" w:tplc="865E6D1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2F5A4921"/>
    <w:multiLevelType w:val="hybridMultilevel"/>
    <w:tmpl w:val="A0D8E63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301B3777"/>
    <w:multiLevelType w:val="hybridMultilevel"/>
    <w:tmpl w:val="1BEA40AC"/>
    <w:lvl w:ilvl="0" w:tplc="39D89A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30212E02"/>
    <w:multiLevelType w:val="hybridMultilevel"/>
    <w:tmpl w:val="AEF811A8"/>
    <w:lvl w:ilvl="0" w:tplc="1AC20AFC">
      <w:numFmt w:val="bullet"/>
      <w:lvlText w:val=""/>
      <w:lvlJc w:val="left"/>
      <w:pPr>
        <w:ind w:left="720" w:hanging="360"/>
      </w:pPr>
      <w:rPr>
        <w:rFonts w:ascii="Wingdings" w:eastAsia="Calibr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14B49B4"/>
    <w:multiLevelType w:val="hybridMultilevel"/>
    <w:tmpl w:val="B316DB6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32F92A79"/>
    <w:multiLevelType w:val="hybridMultilevel"/>
    <w:tmpl w:val="FAAACE92"/>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2">
    <w:nsid w:val="33AE59D9"/>
    <w:multiLevelType w:val="hybridMultilevel"/>
    <w:tmpl w:val="29F62828"/>
    <w:lvl w:ilvl="0" w:tplc="04090011">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3">
    <w:nsid w:val="33E64DE6"/>
    <w:multiLevelType w:val="hybridMultilevel"/>
    <w:tmpl w:val="B1601D6A"/>
    <w:lvl w:ilvl="0" w:tplc="9DA8BF9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4">
    <w:nsid w:val="352C05FE"/>
    <w:multiLevelType w:val="hybridMultilevel"/>
    <w:tmpl w:val="966ADF4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nsid w:val="35B362FD"/>
    <w:multiLevelType w:val="hybridMultilevel"/>
    <w:tmpl w:val="F9BEAAFA"/>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6">
    <w:nsid w:val="36E24180"/>
    <w:multiLevelType w:val="hybridMultilevel"/>
    <w:tmpl w:val="09AA2F1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39E1284B"/>
    <w:multiLevelType w:val="hybridMultilevel"/>
    <w:tmpl w:val="FFC4921E"/>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3B893085"/>
    <w:multiLevelType w:val="hybridMultilevel"/>
    <w:tmpl w:val="69A2C5A8"/>
    <w:lvl w:ilvl="0" w:tplc="C4CAF37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3C501B0D"/>
    <w:multiLevelType w:val="hybridMultilevel"/>
    <w:tmpl w:val="B6BE3CD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3D6C1081"/>
    <w:multiLevelType w:val="hybridMultilevel"/>
    <w:tmpl w:val="2C84388E"/>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1">
    <w:nsid w:val="3F5556A6"/>
    <w:multiLevelType w:val="hybridMultilevel"/>
    <w:tmpl w:val="48D0AEC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3F8474CB"/>
    <w:multiLevelType w:val="hybridMultilevel"/>
    <w:tmpl w:val="FAAACE92"/>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3">
    <w:nsid w:val="40251097"/>
    <w:multiLevelType w:val="hybridMultilevel"/>
    <w:tmpl w:val="F7529934"/>
    <w:lvl w:ilvl="0" w:tplc="52CCD540">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4">
    <w:nsid w:val="42184196"/>
    <w:multiLevelType w:val="hybridMultilevel"/>
    <w:tmpl w:val="5A26F18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423661E8"/>
    <w:multiLevelType w:val="hybridMultilevel"/>
    <w:tmpl w:val="01486376"/>
    <w:lvl w:ilvl="0" w:tplc="042A0017">
      <w:start w:val="1"/>
      <w:numFmt w:val="lowerLetter"/>
      <w:lvlText w:val="%1)"/>
      <w:lvlJc w:val="left"/>
      <w:pPr>
        <w:ind w:left="720" w:hanging="360"/>
      </w:pPr>
      <w:rPr>
        <w:rFonts w:ascii="Times New Roman" w:hAnsi="Times New Roman" w:cs="Times New Roman"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6">
    <w:nsid w:val="424A45A8"/>
    <w:multiLevelType w:val="hybridMultilevel"/>
    <w:tmpl w:val="3E5CCAE4"/>
    <w:lvl w:ilvl="0" w:tplc="0EBE021C">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nsid w:val="447461C5"/>
    <w:multiLevelType w:val="hybridMultilevel"/>
    <w:tmpl w:val="119CFB4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8">
    <w:nsid w:val="454D4FC0"/>
    <w:multiLevelType w:val="hybridMultilevel"/>
    <w:tmpl w:val="65D866C0"/>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nsid w:val="476C4C44"/>
    <w:multiLevelType w:val="hybridMultilevel"/>
    <w:tmpl w:val="A4A24592"/>
    <w:lvl w:ilvl="0" w:tplc="5F2E0140">
      <w:start w:val="1"/>
      <w:numFmt w:val="lowerLetter"/>
      <w:lvlText w:val="%1)"/>
      <w:lvlJc w:val="left"/>
      <w:pPr>
        <w:tabs>
          <w:tab w:val="num" w:pos="1080"/>
        </w:tabs>
        <w:ind w:left="1080" w:hanging="360"/>
      </w:pPr>
      <w:rPr>
        <w:rFonts w:ascii="Times New Roman" w:eastAsia="Times New Roman" w:hAnsi="Times New Roman" w:cs="Times New Roman"/>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0">
    <w:nsid w:val="486511A7"/>
    <w:multiLevelType w:val="hybridMultilevel"/>
    <w:tmpl w:val="326CE9A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49DE1078"/>
    <w:multiLevelType w:val="hybridMultilevel"/>
    <w:tmpl w:val="E6829252"/>
    <w:lvl w:ilvl="0" w:tplc="0409000F">
      <w:start w:val="1"/>
      <w:numFmt w:val="decimal"/>
      <w:lvlText w:val="%1."/>
      <w:lvlJc w:val="left"/>
      <w:pPr>
        <w:tabs>
          <w:tab w:val="num" w:pos="720"/>
        </w:tabs>
        <w:ind w:left="720" w:hanging="360"/>
      </w:pPr>
    </w:lvl>
    <w:lvl w:ilvl="1" w:tplc="954E7F60">
      <w:start w:val="1"/>
      <w:numFmt w:val="bullet"/>
      <w:lvlText w:val="-"/>
      <w:lvlJc w:val="left"/>
      <w:pPr>
        <w:tabs>
          <w:tab w:val="num" w:pos="1440"/>
        </w:tabs>
        <w:ind w:left="1440" w:hanging="360"/>
      </w:pPr>
      <w:rPr>
        <w:rFonts w:ascii="Times New Roman" w:eastAsia="Times New Roman" w:hAnsi="Times New Roman" w:cs="Times New Roman" w:hint="default"/>
      </w:rPr>
    </w:lvl>
    <w:lvl w:ilvl="2" w:tplc="F0E41ADA">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49E64954"/>
    <w:multiLevelType w:val="hybridMultilevel"/>
    <w:tmpl w:val="1826E1DE"/>
    <w:lvl w:ilvl="0" w:tplc="AA866A6C">
      <w:numFmt w:val="bullet"/>
      <w:lvlText w:val="-"/>
      <w:lvlJc w:val="left"/>
      <w:pPr>
        <w:ind w:left="36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3">
    <w:nsid w:val="4AD17943"/>
    <w:multiLevelType w:val="hybridMultilevel"/>
    <w:tmpl w:val="48242054"/>
    <w:lvl w:ilvl="0" w:tplc="042A0017">
      <w:start w:val="1"/>
      <w:numFmt w:val="lowerLetter"/>
      <w:lvlText w:val="%1)"/>
      <w:lvlJc w:val="left"/>
      <w:pPr>
        <w:ind w:left="720" w:hanging="360"/>
      </w:pPr>
      <w:rPr>
        <w:rFonts w:hint="default"/>
      </w:rPr>
    </w:lvl>
    <w:lvl w:ilvl="1" w:tplc="A1C21BE6">
      <w:start w:val="1"/>
      <w:numFmt w:val="decimal"/>
      <w:lvlText w:val="%2."/>
      <w:lvlJc w:val="left"/>
      <w:pPr>
        <w:tabs>
          <w:tab w:val="num" w:pos="1440"/>
        </w:tabs>
        <w:ind w:left="1440" w:hanging="360"/>
      </w:pPr>
      <w:rPr>
        <w:rFonts w:hint="default"/>
      </w:r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4">
    <w:nsid w:val="4C1F1463"/>
    <w:multiLevelType w:val="hybridMultilevel"/>
    <w:tmpl w:val="EC30735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4D6C5D80"/>
    <w:multiLevelType w:val="hybridMultilevel"/>
    <w:tmpl w:val="1F266712"/>
    <w:lvl w:ilvl="0" w:tplc="90D25A92">
      <w:start w:val="1"/>
      <w:numFmt w:val="decimal"/>
      <w:lvlText w:val="%1)"/>
      <w:lvlJc w:val="left"/>
      <w:pPr>
        <w:tabs>
          <w:tab w:val="num" w:pos="1260"/>
        </w:tabs>
        <w:ind w:left="126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66">
    <w:nsid w:val="4EE322D0"/>
    <w:multiLevelType w:val="hybridMultilevel"/>
    <w:tmpl w:val="8ADC7B58"/>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7">
    <w:nsid w:val="4F077E45"/>
    <w:multiLevelType w:val="hybridMultilevel"/>
    <w:tmpl w:val="0C22F43C"/>
    <w:lvl w:ilvl="0" w:tplc="04090011">
      <w:start w:val="1"/>
      <w:numFmt w:val="decimal"/>
      <w:lvlText w:val="%1)"/>
      <w:lvlJc w:val="left"/>
      <w:pPr>
        <w:tabs>
          <w:tab w:val="num" w:pos="720"/>
        </w:tabs>
        <w:ind w:left="720" w:hanging="360"/>
      </w:pPr>
      <w:rPr>
        <w:rFonts w:hint="default"/>
      </w:rPr>
    </w:lvl>
    <w:lvl w:ilvl="1" w:tplc="42A8731C">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nsid w:val="4F3B5B38"/>
    <w:multiLevelType w:val="hybridMultilevel"/>
    <w:tmpl w:val="C6182AE0"/>
    <w:lvl w:ilvl="0" w:tplc="A59CDF66">
      <w:start w:val="1"/>
      <w:numFmt w:val="lowerLetter"/>
      <w:lvlText w:val="%1)"/>
      <w:lvlJc w:val="left"/>
      <w:pPr>
        <w:tabs>
          <w:tab w:val="num" w:pos="660"/>
        </w:tabs>
        <w:ind w:left="660" w:hanging="360"/>
      </w:pPr>
      <w:rPr>
        <w:rFonts w:hint="default"/>
      </w:rPr>
    </w:lvl>
    <w:lvl w:ilvl="1" w:tplc="3EC0CA38">
      <w:start w:val="3"/>
      <w:numFmt w:val="bullet"/>
      <w:lvlText w:val=""/>
      <w:lvlJc w:val="left"/>
      <w:pPr>
        <w:tabs>
          <w:tab w:val="num" w:pos="1395"/>
        </w:tabs>
        <w:ind w:left="1395" w:hanging="375"/>
      </w:pPr>
      <w:rPr>
        <w:rFonts w:ascii="Wingdings" w:eastAsia="Times New Roman" w:hAnsi="Wingdings" w:cs="Times New Roman" w:hint="default"/>
      </w:r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69">
    <w:nsid w:val="4FB87EE6"/>
    <w:multiLevelType w:val="hybridMultilevel"/>
    <w:tmpl w:val="BFDC0786"/>
    <w:lvl w:ilvl="0" w:tplc="977C01A0">
      <w:start w:val="1"/>
      <w:numFmt w:val="lowerLetter"/>
      <w:lvlText w:val="%1)"/>
      <w:lvlJc w:val="left"/>
      <w:pPr>
        <w:tabs>
          <w:tab w:val="num" w:pos="660"/>
        </w:tabs>
        <w:ind w:left="660" w:hanging="360"/>
      </w:pPr>
      <w:rPr>
        <w:rFonts w:hint="default"/>
      </w:rPr>
    </w:lvl>
    <w:lvl w:ilvl="1" w:tplc="04090019" w:tentative="1">
      <w:start w:val="1"/>
      <w:numFmt w:val="lowerLetter"/>
      <w:lvlText w:val="%2."/>
      <w:lvlJc w:val="left"/>
      <w:pPr>
        <w:tabs>
          <w:tab w:val="num" w:pos="1380"/>
        </w:tabs>
        <w:ind w:left="1380" w:hanging="360"/>
      </w:pPr>
    </w:lvl>
    <w:lvl w:ilvl="2" w:tplc="0409001B" w:tentative="1">
      <w:start w:val="1"/>
      <w:numFmt w:val="lowerRoman"/>
      <w:lvlText w:val="%3."/>
      <w:lvlJc w:val="right"/>
      <w:pPr>
        <w:tabs>
          <w:tab w:val="num" w:pos="2100"/>
        </w:tabs>
        <w:ind w:left="2100" w:hanging="180"/>
      </w:pPr>
    </w:lvl>
    <w:lvl w:ilvl="3" w:tplc="0409000F" w:tentative="1">
      <w:start w:val="1"/>
      <w:numFmt w:val="decimal"/>
      <w:lvlText w:val="%4."/>
      <w:lvlJc w:val="left"/>
      <w:pPr>
        <w:tabs>
          <w:tab w:val="num" w:pos="2820"/>
        </w:tabs>
        <w:ind w:left="2820" w:hanging="360"/>
      </w:pPr>
    </w:lvl>
    <w:lvl w:ilvl="4" w:tplc="04090019" w:tentative="1">
      <w:start w:val="1"/>
      <w:numFmt w:val="lowerLetter"/>
      <w:lvlText w:val="%5."/>
      <w:lvlJc w:val="left"/>
      <w:pPr>
        <w:tabs>
          <w:tab w:val="num" w:pos="3540"/>
        </w:tabs>
        <w:ind w:left="3540" w:hanging="360"/>
      </w:pPr>
    </w:lvl>
    <w:lvl w:ilvl="5" w:tplc="0409001B" w:tentative="1">
      <w:start w:val="1"/>
      <w:numFmt w:val="lowerRoman"/>
      <w:lvlText w:val="%6."/>
      <w:lvlJc w:val="right"/>
      <w:pPr>
        <w:tabs>
          <w:tab w:val="num" w:pos="4260"/>
        </w:tabs>
        <w:ind w:left="4260" w:hanging="180"/>
      </w:pPr>
    </w:lvl>
    <w:lvl w:ilvl="6" w:tplc="0409000F" w:tentative="1">
      <w:start w:val="1"/>
      <w:numFmt w:val="decimal"/>
      <w:lvlText w:val="%7."/>
      <w:lvlJc w:val="left"/>
      <w:pPr>
        <w:tabs>
          <w:tab w:val="num" w:pos="4980"/>
        </w:tabs>
        <w:ind w:left="4980" w:hanging="360"/>
      </w:pPr>
    </w:lvl>
    <w:lvl w:ilvl="7" w:tplc="04090019" w:tentative="1">
      <w:start w:val="1"/>
      <w:numFmt w:val="lowerLetter"/>
      <w:lvlText w:val="%8."/>
      <w:lvlJc w:val="left"/>
      <w:pPr>
        <w:tabs>
          <w:tab w:val="num" w:pos="5700"/>
        </w:tabs>
        <w:ind w:left="5700" w:hanging="360"/>
      </w:pPr>
    </w:lvl>
    <w:lvl w:ilvl="8" w:tplc="0409001B" w:tentative="1">
      <w:start w:val="1"/>
      <w:numFmt w:val="lowerRoman"/>
      <w:lvlText w:val="%9."/>
      <w:lvlJc w:val="right"/>
      <w:pPr>
        <w:tabs>
          <w:tab w:val="num" w:pos="6420"/>
        </w:tabs>
        <w:ind w:left="6420" w:hanging="180"/>
      </w:pPr>
    </w:lvl>
  </w:abstractNum>
  <w:abstractNum w:abstractNumId="70">
    <w:nsid w:val="517E2760"/>
    <w:multiLevelType w:val="hybridMultilevel"/>
    <w:tmpl w:val="48B6DF84"/>
    <w:lvl w:ilvl="0" w:tplc="06A44444">
      <w:start w:val="1"/>
      <w:numFmt w:val="lowerLetter"/>
      <w:lvlText w:val="%1)"/>
      <w:lvlJc w:val="left"/>
      <w:pPr>
        <w:tabs>
          <w:tab w:val="num" w:pos="720"/>
        </w:tabs>
        <w:ind w:left="720" w:hanging="360"/>
      </w:pPr>
      <w:rPr>
        <w:rFonts w:hint="default"/>
        <w:i/>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51A62080"/>
    <w:multiLevelType w:val="hybridMultilevel"/>
    <w:tmpl w:val="393C2002"/>
    <w:lvl w:ilvl="0" w:tplc="042A0017">
      <w:start w:val="1"/>
      <w:numFmt w:val="lowerLetter"/>
      <w:lvlText w:val="%1)"/>
      <w:lvlJc w:val="left"/>
      <w:pPr>
        <w:ind w:left="720" w:hanging="360"/>
      </w:pPr>
      <w:rPr>
        <w:rFonts w:ascii="Times New Roman" w:hAnsi="Times New Roman" w:cs="Times New Roman"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2">
    <w:nsid w:val="51DA6941"/>
    <w:multiLevelType w:val="hybridMultilevel"/>
    <w:tmpl w:val="5C7A346A"/>
    <w:lvl w:ilvl="0" w:tplc="6F86CEB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3">
    <w:nsid w:val="534B38AD"/>
    <w:multiLevelType w:val="hybridMultilevel"/>
    <w:tmpl w:val="C6A0834E"/>
    <w:lvl w:ilvl="0" w:tplc="C1A42BD0">
      <w:start w:val="1"/>
      <w:numFmt w:val="lowerLetter"/>
      <w:lvlText w:val="%1)"/>
      <w:lvlJc w:val="left"/>
      <w:pPr>
        <w:tabs>
          <w:tab w:val="num" w:pos="720"/>
        </w:tabs>
        <w:ind w:left="720" w:hanging="360"/>
      </w:pPr>
      <w:rPr>
        <w:rFonts w:ascii="Times New Roman" w:eastAsia="Times New Roman" w:hAnsi="Times New Roman" w:cs="Times New Roman"/>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4">
    <w:nsid w:val="54D0659D"/>
    <w:multiLevelType w:val="hybridMultilevel"/>
    <w:tmpl w:val="B606B9C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56BB1715"/>
    <w:multiLevelType w:val="hybridMultilevel"/>
    <w:tmpl w:val="BEAC80EA"/>
    <w:lvl w:ilvl="0" w:tplc="20108F6C">
      <w:start w:val="1"/>
      <w:numFmt w:val="lowerLetter"/>
      <w:lvlText w:val="%1."/>
      <w:lvlJc w:val="left"/>
      <w:pPr>
        <w:tabs>
          <w:tab w:val="num" w:pos="455"/>
        </w:tabs>
        <w:ind w:left="455" w:hanging="360"/>
      </w:pPr>
      <w:rPr>
        <w:rFonts w:hint="default"/>
      </w:rPr>
    </w:lvl>
    <w:lvl w:ilvl="1" w:tplc="04090019" w:tentative="1">
      <w:start w:val="1"/>
      <w:numFmt w:val="lowerLetter"/>
      <w:lvlText w:val="%2."/>
      <w:lvlJc w:val="left"/>
      <w:pPr>
        <w:tabs>
          <w:tab w:val="num" w:pos="1175"/>
        </w:tabs>
        <w:ind w:left="1175" w:hanging="360"/>
      </w:pPr>
    </w:lvl>
    <w:lvl w:ilvl="2" w:tplc="0409001B" w:tentative="1">
      <w:start w:val="1"/>
      <w:numFmt w:val="lowerRoman"/>
      <w:lvlText w:val="%3."/>
      <w:lvlJc w:val="right"/>
      <w:pPr>
        <w:tabs>
          <w:tab w:val="num" w:pos="1895"/>
        </w:tabs>
        <w:ind w:left="1895" w:hanging="180"/>
      </w:pPr>
    </w:lvl>
    <w:lvl w:ilvl="3" w:tplc="0409000F" w:tentative="1">
      <w:start w:val="1"/>
      <w:numFmt w:val="decimal"/>
      <w:lvlText w:val="%4."/>
      <w:lvlJc w:val="left"/>
      <w:pPr>
        <w:tabs>
          <w:tab w:val="num" w:pos="2615"/>
        </w:tabs>
        <w:ind w:left="2615" w:hanging="360"/>
      </w:pPr>
    </w:lvl>
    <w:lvl w:ilvl="4" w:tplc="04090019" w:tentative="1">
      <w:start w:val="1"/>
      <w:numFmt w:val="lowerLetter"/>
      <w:lvlText w:val="%5."/>
      <w:lvlJc w:val="left"/>
      <w:pPr>
        <w:tabs>
          <w:tab w:val="num" w:pos="3335"/>
        </w:tabs>
        <w:ind w:left="3335" w:hanging="360"/>
      </w:pPr>
    </w:lvl>
    <w:lvl w:ilvl="5" w:tplc="0409001B" w:tentative="1">
      <w:start w:val="1"/>
      <w:numFmt w:val="lowerRoman"/>
      <w:lvlText w:val="%6."/>
      <w:lvlJc w:val="right"/>
      <w:pPr>
        <w:tabs>
          <w:tab w:val="num" w:pos="4055"/>
        </w:tabs>
        <w:ind w:left="4055" w:hanging="180"/>
      </w:pPr>
    </w:lvl>
    <w:lvl w:ilvl="6" w:tplc="0409000F" w:tentative="1">
      <w:start w:val="1"/>
      <w:numFmt w:val="decimal"/>
      <w:lvlText w:val="%7."/>
      <w:lvlJc w:val="left"/>
      <w:pPr>
        <w:tabs>
          <w:tab w:val="num" w:pos="4775"/>
        </w:tabs>
        <w:ind w:left="4775" w:hanging="360"/>
      </w:pPr>
    </w:lvl>
    <w:lvl w:ilvl="7" w:tplc="04090019" w:tentative="1">
      <w:start w:val="1"/>
      <w:numFmt w:val="lowerLetter"/>
      <w:lvlText w:val="%8."/>
      <w:lvlJc w:val="left"/>
      <w:pPr>
        <w:tabs>
          <w:tab w:val="num" w:pos="5495"/>
        </w:tabs>
        <w:ind w:left="5495" w:hanging="360"/>
      </w:pPr>
    </w:lvl>
    <w:lvl w:ilvl="8" w:tplc="0409001B" w:tentative="1">
      <w:start w:val="1"/>
      <w:numFmt w:val="lowerRoman"/>
      <w:lvlText w:val="%9."/>
      <w:lvlJc w:val="right"/>
      <w:pPr>
        <w:tabs>
          <w:tab w:val="num" w:pos="6215"/>
        </w:tabs>
        <w:ind w:left="6215" w:hanging="180"/>
      </w:pPr>
    </w:lvl>
  </w:abstractNum>
  <w:abstractNum w:abstractNumId="76">
    <w:nsid w:val="56DD1687"/>
    <w:multiLevelType w:val="hybridMultilevel"/>
    <w:tmpl w:val="84DC903A"/>
    <w:lvl w:ilvl="0" w:tplc="D304CDB0">
      <w:start w:val="1"/>
      <w:numFmt w:val="lowerLetter"/>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7">
    <w:nsid w:val="57162FB7"/>
    <w:multiLevelType w:val="hybridMultilevel"/>
    <w:tmpl w:val="E5D0E50C"/>
    <w:lvl w:ilvl="0" w:tplc="581ED8D4">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78">
    <w:nsid w:val="572866E5"/>
    <w:multiLevelType w:val="hybridMultilevel"/>
    <w:tmpl w:val="2CA4FD32"/>
    <w:lvl w:ilvl="0" w:tplc="92A8CED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9">
    <w:nsid w:val="58156153"/>
    <w:multiLevelType w:val="hybridMultilevel"/>
    <w:tmpl w:val="E2EABB9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5A6E7870"/>
    <w:multiLevelType w:val="hybridMultilevel"/>
    <w:tmpl w:val="0264FF36"/>
    <w:lvl w:ilvl="0" w:tplc="543CF98C">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1">
    <w:nsid w:val="5E1921AD"/>
    <w:multiLevelType w:val="hybridMultilevel"/>
    <w:tmpl w:val="138C231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nsid w:val="5F5E632A"/>
    <w:multiLevelType w:val="hybridMultilevel"/>
    <w:tmpl w:val="93C2FE04"/>
    <w:lvl w:ilvl="0" w:tplc="F1E214B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617D33C1"/>
    <w:multiLevelType w:val="hybridMultilevel"/>
    <w:tmpl w:val="5F0E103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4">
    <w:nsid w:val="61F65BF6"/>
    <w:multiLevelType w:val="hybridMultilevel"/>
    <w:tmpl w:val="B292F8AE"/>
    <w:lvl w:ilvl="0" w:tplc="5A526D6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5">
    <w:nsid w:val="62814627"/>
    <w:multiLevelType w:val="hybridMultilevel"/>
    <w:tmpl w:val="30826D0C"/>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6">
    <w:nsid w:val="62D5507D"/>
    <w:multiLevelType w:val="hybridMultilevel"/>
    <w:tmpl w:val="699297C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64B417E3"/>
    <w:multiLevelType w:val="hybridMultilevel"/>
    <w:tmpl w:val="667AE1A2"/>
    <w:lvl w:ilvl="0" w:tplc="DFB47C2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8">
    <w:nsid w:val="664B1CAD"/>
    <w:multiLevelType w:val="hybridMultilevel"/>
    <w:tmpl w:val="F2EE3726"/>
    <w:lvl w:ilvl="0" w:tplc="599665F6">
      <w:start w:val="2"/>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9">
    <w:nsid w:val="67032837"/>
    <w:multiLevelType w:val="hybridMultilevel"/>
    <w:tmpl w:val="0B840E1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nsid w:val="67CF3F09"/>
    <w:multiLevelType w:val="hybridMultilevel"/>
    <w:tmpl w:val="FAAACE92"/>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1">
    <w:nsid w:val="67D36756"/>
    <w:multiLevelType w:val="hybridMultilevel"/>
    <w:tmpl w:val="D31A1CA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2">
    <w:nsid w:val="6A342DE8"/>
    <w:multiLevelType w:val="hybridMultilevel"/>
    <w:tmpl w:val="DDAA55E0"/>
    <w:lvl w:ilvl="0" w:tplc="1C6CD1F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6C956AF0"/>
    <w:multiLevelType w:val="hybridMultilevel"/>
    <w:tmpl w:val="A9F472F4"/>
    <w:lvl w:ilvl="0" w:tplc="042A0017">
      <w:start w:val="1"/>
      <w:numFmt w:val="lowerLetter"/>
      <w:lvlText w:val="%1)"/>
      <w:lvlJc w:val="left"/>
      <w:pPr>
        <w:ind w:left="720" w:hanging="360"/>
      </w:pPr>
      <w:rPr>
        <w:rFonts w:ascii="Times New Roman" w:hAnsi="Times New Roman" w:cs="Times New Roman"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4">
    <w:nsid w:val="6D193890"/>
    <w:multiLevelType w:val="hybridMultilevel"/>
    <w:tmpl w:val="51A497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6D483C02"/>
    <w:multiLevelType w:val="hybridMultilevel"/>
    <w:tmpl w:val="467A3AAE"/>
    <w:lvl w:ilvl="0" w:tplc="3AA2AAE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6">
    <w:nsid w:val="6EA91E90"/>
    <w:multiLevelType w:val="hybridMultilevel"/>
    <w:tmpl w:val="43A45F8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7">
    <w:nsid w:val="6ED53900"/>
    <w:multiLevelType w:val="hybridMultilevel"/>
    <w:tmpl w:val="898C4598"/>
    <w:lvl w:ilvl="0" w:tplc="7FEAA87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nsid w:val="6F1A144B"/>
    <w:multiLevelType w:val="hybridMultilevel"/>
    <w:tmpl w:val="39A4B578"/>
    <w:lvl w:ilvl="0" w:tplc="042A0017">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9">
    <w:nsid w:val="6F3A5203"/>
    <w:multiLevelType w:val="hybridMultilevel"/>
    <w:tmpl w:val="EAB00D96"/>
    <w:lvl w:ilvl="0" w:tplc="04090011">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0">
    <w:nsid w:val="6FA30C4C"/>
    <w:multiLevelType w:val="hybridMultilevel"/>
    <w:tmpl w:val="ACD0503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1">
    <w:nsid w:val="7024736F"/>
    <w:multiLevelType w:val="hybridMultilevel"/>
    <w:tmpl w:val="F1CEEE40"/>
    <w:lvl w:ilvl="0" w:tplc="4A6A27D0">
      <w:start w:val="1"/>
      <w:numFmt w:val="decimal"/>
      <w:lvlText w:val="%1."/>
      <w:lvlJc w:val="left"/>
      <w:pPr>
        <w:tabs>
          <w:tab w:val="num" w:pos="1140"/>
        </w:tabs>
        <w:ind w:left="1140" w:hanging="360"/>
      </w:pPr>
      <w:rPr>
        <w:rFonts w:hint="default"/>
      </w:rPr>
    </w:lvl>
    <w:lvl w:ilvl="1" w:tplc="8FFAF59E">
      <w:start w:val="1"/>
      <w:numFmt w:val="lowerLetter"/>
      <w:lvlText w:val="%2."/>
      <w:lvlJc w:val="left"/>
      <w:pPr>
        <w:tabs>
          <w:tab w:val="num" w:pos="1860"/>
        </w:tabs>
        <w:ind w:left="1860" w:hanging="360"/>
      </w:pPr>
      <w:rPr>
        <w:rFonts w:hint="default"/>
      </w:r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102">
    <w:nsid w:val="70856082"/>
    <w:multiLevelType w:val="hybridMultilevel"/>
    <w:tmpl w:val="23B40BB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nsid w:val="70BB17CF"/>
    <w:multiLevelType w:val="hybridMultilevel"/>
    <w:tmpl w:val="FAAACE92"/>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4">
    <w:nsid w:val="71F04F9B"/>
    <w:multiLevelType w:val="hybridMultilevel"/>
    <w:tmpl w:val="B3D45AE0"/>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5">
    <w:nsid w:val="725B68F4"/>
    <w:multiLevelType w:val="hybridMultilevel"/>
    <w:tmpl w:val="247E6414"/>
    <w:lvl w:ilvl="0" w:tplc="804A37D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6">
    <w:nsid w:val="755E6062"/>
    <w:multiLevelType w:val="hybridMultilevel"/>
    <w:tmpl w:val="5CDCD94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nsid w:val="77B93E82"/>
    <w:multiLevelType w:val="hybridMultilevel"/>
    <w:tmpl w:val="FAAACE92"/>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08">
    <w:nsid w:val="77FE1450"/>
    <w:multiLevelType w:val="hybridMultilevel"/>
    <w:tmpl w:val="9528AC18"/>
    <w:lvl w:ilvl="0" w:tplc="4E02F23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9">
    <w:nsid w:val="780B20E5"/>
    <w:multiLevelType w:val="hybridMultilevel"/>
    <w:tmpl w:val="12524C4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0">
    <w:nsid w:val="78104D04"/>
    <w:multiLevelType w:val="hybridMultilevel"/>
    <w:tmpl w:val="6206049A"/>
    <w:lvl w:ilvl="0" w:tplc="1D50CEA0">
      <w:start w:val="1"/>
      <w:numFmt w:val="lowerLetter"/>
      <w:lvlText w:val="%1)"/>
      <w:lvlJc w:val="left"/>
      <w:pPr>
        <w:ind w:left="1080" w:hanging="360"/>
      </w:pPr>
      <w:rPr>
        <w:rFonts w:ascii="Times New Roman" w:hAnsi="Times New Roman" w:cs="Times New Roman"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11">
    <w:nsid w:val="78E9533A"/>
    <w:multiLevelType w:val="hybridMultilevel"/>
    <w:tmpl w:val="FAAACE92"/>
    <w:lvl w:ilvl="0" w:tplc="042A0015">
      <w:start w:val="1"/>
      <w:numFmt w:val="upp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2">
    <w:nsid w:val="7A52748F"/>
    <w:multiLevelType w:val="hybridMultilevel"/>
    <w:tmpl w:val="7A266EEA"/>
    <w:lvl w:ilvl="0" w:tplc="72382CA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3">
    <w:nsid w:val="7B8870B6"/>
    <w:multiLevelType w:val="hybridMultilevel"/>
    <w:tmpl w:val="66F65CC6"/>
    <w:lvl w:ilvl="0" w:tplc="04090001">
      <w:start w:val="1"/>
      <w:numFmt w:val="bullet"/>
      <w:lvlText w:val=""/>
      <w:lvlJc w:val="left"/>
      <w:pPr>
        <w:tabs>
          <w:tab w:val="num" w:pos="1080"/>
        </w:tabs>
        <w:ind w:left="108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4">
    <w:nsid w:val="7C841E50"/>
    <w:multiLevelType w:val="hybridMultilevel"/>
    <w:tmpl w:val="E670D7DE"/>
    <w:lvl w:ilvl="0" w:tplc="04090011">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5">
    <w:nsid w:val="7D8A79E5"/>
    <w:multiLevelType w:val="hybridMultilevel"/>
    <w:tmpl w:val="68D64434"/>
    <w:lvl w:ilvl="0" w:tplc="042A0017">
      <w:start w:val="1"/>
      <w:numFmt w:val="lowerLetter"/>
      <w:lvlText w:val="%1)"/>
      <w:lvlJc w:val="left"/>
      <w:pPr>
        <w:ind w:left="720" w:hanging="360"/>
      </w:pPr>
      <w:rPr>
        <w:rFonts w:ascii="Times New Roman" w:hAnsi="Times New Roman" w:cs="Times New Roman" w:hint="default"/>
      </w:rPr>
    </w:lvl>
    <w:lvl w:ilvl="1" w:tplc="D1426F20">
      <w:start w:val="1"/>
      <w:numFmt w:val="decimal"/>
      <w:lvlText w:val="%2."/>
      <w:lvlJc w:val="left"/>
      <w:pPr>
        <w:tabs>
          <w:tab w:val="num" w:pos="1440"/>
        </w:tabs>
        <w:ind w:left="1440" w:hanging="360"/>
      </w:pPr>
      <w:rPr>
        <w:rFonts w:ascii="Times New Roman" w:eastAsia="Times New Roman" w:hAnsi="Times New Roman" w:cs="Times New Roman"/>
      </w:r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6">
    <w:nsid w:val="7E486076"/>
    <w:multiLevelType w:val="hybridMultilevel"/>
    <w:tmpl w:val="A12CADF8"/>
    <w:lvl w:ilvl="0" w:tplc="756C2C02">
      <w:start w:val="1"/>
      <w:numFmt w:val="lowerLetter"/>
      <w:lvlText w:val="%1)"/>
      <w:lvlJc w:val="left"/>
      <w:pPr>
        <w:ind w:left="1080" w:hanging="360"/>
      </w:pPr>
      <w:rPr>
        <w:rFonts w:hint="default"/>
      </w:rPr>
    </w:lvl>
    <w:lvl w:ilvl="1" w:tplc="042A0019" w:tentative="1">
      <w:start w:val="1"/>
      <w:numFmt w:val="lowerLetter"/>
      <w:lvlText w:val="%2."/>
      <w:lvlJc w:val="left"/>
      <w:pPr>
        <w:ind w:left="1800" w:hanging="360"/>
      </w:pPr>
    </w:lvl>
    <w:lvl w:ilvl="2" w:tplc="042A001B" w:tentative="1">
      <w:start w:val="1"/>
      <w:numFmt w:val="lowerRoman"/>
      <w:lvlText w:val="%3."/>
      <w:lvlJc w:val="right"/>
      <w:pPr>
        <w:ind w:left="2520" w:hanging="180"/>
      </w:pPr>
    </w:lvl>
    <w:lvl w:ilvl="3" w:tplc="042A000F" w:tentative="1">
      <w:start w:val="1"/>
      <w:numFmt w:val="decimal"/>
      <w:lvlText w:val="%4."/>
      <w:lvlJc w:val="left"/>
      <w:pPr>
        <w:ind w:left="3240" w:hanging="360"/>
      </w:pPr>
    </w:lvl>
    <w:lvl w:ilvl="4" w:tplc="042A0019" w:tentative="1">
      <w:start w:val="1"/>
      <w:numFmt w:val="lowerLetter"/>
      <w:lvlText w:val="%5."/>
      <w:lvlJc w:val="left"/>
      <w:pPr>
        <w:ind w:left="3960" w:hanging="360"/>
      </w:pPr>
    </w:lvl>
    <w:lvl w:ilvl="5" w:tplc="042A001B" w:tentative="1">
      <w:start w:val="1"/>
      <w:numFmt w:val="lowerRoman"/>
      <w:lvlText w:val="%6."/>
      <w:lvlJc w:val="right"/>
      <w:pPr>
        <w:ind w:left="4680" w:hanging="180"/>
      </w:pPr>
    </w:lvl>
    <w:lvl w:ilvl="6" w:tplc="042A000F" w:tentative="1">
      <w:start w:val="1"/>
      <w:numFmt w:val="decimal"/>
      <w:lvlText w:val="%7."/>
      <w:lvlJc w:val="left"/>
      <w:pPr>
        <w:ind w:left="5400" w:hanging="360"/>
      </w:pPr>
    </w:lvl>
    <w:lvl w:ilvl="7" w:tplc="042A0019" w:tentative="1">
      <w:start w:val="1"/>
      <w:numFmt w:val="lowerLetter"/>
      <w:lvlText w:val="%8."/>
      <w:lvlJc w:val="left"/>
      <w:pPr>
        <w:ind w:left="6120" w:hanging="360"/>
      </w:pPr>
    </w:lvl>
    <w:lvl w:ilvl="8" w:tplc="042A001B" w:tentative="1">
      <w:start w:val="1"/>
      <w:numFmt w:val="lowerRoman"/>
      <w:lvlText w:val="%9."/>
      <w:lvlJc w:val="right"/>
      <w:pPr>
        <w:ind w:left="6840" w:hanging="180"/>
      </w:pPr>
    </w:lvl>
  </w:abstractNum>
  <w:abstractNum w:abstractNumId="117">
    <w:nsid w:val="7F2A4428"/>
    <w:multiLevelType w:val="hybridMultilevel"/>
    <w:tmpl w:val="46A0F79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8">
    <w:nsid w:val="7F702D6C"/>
    <w:multiLevelType w:val="hybridMultilevel"/>
    <w:tmpl w:val="6B8C43F6"/>
    <w:lvl w:ilvl="0" w:tplc="8A209040">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27"/>
  </w:num>
  <w:num w:numId="2">
    <w:abstractNumId w:val="102"/>
  </w:num>
  <w:num w:numId="3">
    <w:abstractNumId w:val="112"/>
  </w:num>
  <w:num w:numId="4">
    <w:abstractNumId w:val="82"/>
  </w:num>
  <w:num w:numId="5">
    <w:abstractNumId w:val="97"/>
  </w:num>
  <w:num w:numId="6">
    <w:abstractNumId w:val="48"/>
  </w:num>
  <w:num w:numId="7">
    <w:abstractNumId w:val="92"/>
  </w:num>
  <w:num w:numId="8">
    <w:abstractNumId w:val="36"/>
  </w:num>
  <w:num w:numId="9">
    <w:abstractNumId w:val="72"/>
  </w:num>
  <w:num w:numId="10">
    <w:abstractNumId w:val="12"/>
  </w:num>
  <w:num w:numId="11">
    <w:abstractNumId w:val="43"/>
  </w:num>
  <w:num w:numId="12">
    <w:abstractNumId w:val="105"/>
  </w:num>
  <w:num w:numId="13">
    <w:abstractNumId w:val="5"/>
  </w:num>
  <w:num w:numId="14">
    <w:abstractNumId w:val="35"/>
  </w:num>
  <w:num w:numId="15">
    <w:abstractNumId w:val="100"/>
  </w:num>
  <w:num w:numId="16">
    <w:abstractNumId w:val="59"/>
  </w:num>
  <w:num w:numId="17">
    <w:abstractNumId w:val="16"/>
  </w:num>
  <w:num w:numId="18">
    <w:abstractNumId w:val="19"/>
  </w:num>
  <w:num w:numId="19">
    <w:abstractNumId w:val="56"/>
  </w:num>
  <w:num w:numId="20">
    <w:abstractNumId w:val="9"/>
  </w:num>
  <w:num w:numId="21">
    <w:abstractNumId w:val="38"/>
  </w:num>
  <w:num w:numId="22">
    <w:abstractNumId w:val="80"/>
  </w:num>
  <w:num w:numId="23">
    <w:abstractNumId w:val="61"/>
  </w:num>
  <w:num w:numId="24">
    <w:abstractNumId w:val="96"/>
  </w:num>
  <w:num w:numId="25">
    <w:abstractNumId w:val="83"/>
  </w:num>
  <w:num w:numId="26">
    <w:abstractNumId w:val="67"/>
  </w:num>
  <w:num w:numId="27">
    <w:abstractNumId w:val="37"/>
  </w:num>
  <w:num w:numId="28">
    <w:abstractNumId w:val="40"/>
  </w:num>
  <w:num w:numId="29">
    <w:abstractNumId w:val="106"/>
  </w:num>
  <w:num w:numId="30">
    <w:abstractNumId w:val="47"/>
  </w:num>
  <w:num w:numId="31">
    <w:abstractNumId w:val="79"/>
  </w:num>
  <w:num w:numId="32">
    <w:abstractNumId w:val="74"/>
  </w:num>
  <w:num w:numId="33">
    <w:abstractNumId w:val="15"/>
  </w:num>
  <w:num w:numId="34">
    <w:abstractNumId w:val="88"/>
  </w:num>
  <w:num w:numId="35">
    <w:abstractNumId w:val="0"/>
  </w:num>
  <w:num w:numId="36">
    <w:abstractNumId w:val="1"/>
  </w:num>
  <w:num w:numId="37">
    <w:abstractNumId w:val="2"/>
  </w:num>
  <w:num w:numId="38">
    <w:abstractNumId w:val="3"/>
  </w:num>
  <w:num w:numId="39">
    <w:abstractNumId w:val="32"/>
  </w:num>
  <w:num w:numId="40">
    <w:abstractNumId w:val="114"/>
  </w:num>
  <w:num w:numId="41">
    <w:abstractNumId w:val="64"/>
  </w:num>
  <w:num w:numId="42">
    <w:abstractNumId w:val="46"/>
  </w:num>
  <w:num w:numId="43">
    <w:abstractNumId w:val="117"/>
  </w:num>
  <w:num w:numId="44">
    <w:abstractNumId w:val="33"/>
  </w:num>
  <w:num w:numId="45">
    <w:abstractNumId w:val="68"/>
  </w:num>
  <w:num w:numId="46">
    <w:abstractNumId w:val="69"/>
  </w:num>
  <w:num w:numId="47">
    <w:abstractNumId w:val="85"/>
  </w:num>
  <w:num w:numId="48">
    <w:abstractNumId w:val="4"/>
  </w:num>
  <w:num w:numId="49">
    <w:abstractNumId w:val="20"/>
  </w:num>
  <w:num w:numId="50">
    <w:abstractNumId w:val="77"/>
  </w:num>
  <w:num w:numId="51">
    <w:abstractNumId w:val="116"/>
  </w:num>
  <w:num w:numId="52">
    <w:abstractNumId w:val="25"/>
  </w:num>
  <w:num w:numId="53">
    <w:abstractNumId w:val="110"/>
  </w:num>
  <w:num w:numId="54">
    <w:abstractNumId w:val="90"/>
  </w:num>
  <w:num w:numId="55">
    <w:abstractNumId w:val="111"/>
  </w:num>
  <w:num w:numId="56">
    <w:abstractNumId w:val="21"/>
  </w:num>
  <w:num w:numId="57">
    <w:abstractNumId w:val="52"/>
  </w:num>
  <w:num w:numId="58">
    <w:abstractNumId w:val="103"/>
  </w:num>
  <w:num w:numId="59">
    <w:abstractNumId w:val="107"/>
  </w:num>
  <w:num w:numId="60">
    <w:abstractNumId w:val="41"/>
  </w:num>
  <w:num w:numId="61">
    <w:abstractNumId w:val="22"/>
  </w:num>
  <w:num w:numId="62">
    <w:abstractNumId w:val="10"/>
  </w:num>
  <w:num w:numId="63">
    <w:abstractNumId w:val="55"/>
  </w:num>
  <w:num w:numId="64">
    <w:abstractNumId w:val="71"/>
  </w:num>
  <w:num w:numId="65">
    <w:abstractNumId w:val="93"/>
  </w:num>
  <w:num w:numId="66">
    <w:abstractNumId w:val="63"/>
  </w:num>
  <w:num w:numId="67">
    <w:abstractNumId w:val="98"/>
  </w:num>
  <w:num w:numId="68">
    <w:abstractNumId w:val="115"/>
  </w:num>
  <w:num w:numId="69">
    <w:abstractNumId w:val="50"/>
  </w:num>
  <w:num w:numId="70">
    <w:abstractNumId w:val="45"/>
  </w:num>
  <w:num w:numId="71">
    <w:abstractNumId w:val="65"/>
  </w:num>
  <w:num w:numId="72">
    <w:abstractNumId w:val="34"/>
  </w:num>
  <w:num w:numId="73">
    <w:abstractNumId w:val="31"/>
  </w:num>
  <w:num w:numId="74">
    <w:abstractNumId w:val="53"/>
  </w:num>
  <w:num w:numId="75">
    <w:abstractNumId w:val="86"/>
  </w:num>
  <w:num w:numId="76">
    <w:abstractNumId w:val="49"/>
  </w:num>
  <w:num w:numId="77">
    <w:abstractNumId w:val="51"/>
  </w:num>
  <w:num w:numId="78">
    <w:abstractNumId w:val="60"/>
  </w:num>
  <w:num w:numId="79">
    <w:abstractNumId w:val="11"/>
  </w:num>
  <w:num w:numId="80">
    <w:abstractNumId w:val="54"/>
  </w:num>
  <w:num w:numId="81">
    <w:abstractNumId w:val="18"/>
  </w:num>
  <w:num w:numId="82">
    <w:abstractNumId w:val="95"/>
  </w:num>
  <w:num w:numId="83">
    <w:abstractNumId w:val="84"/>
  </w:num>
  <w:num w:numId="84">
    <w:abstractNumId w:val="28"/>
  </w:num>
  <w:num w:numId="85">
    <w:abstractNumId w:val="23"/>
  </w:num>
  <w:num w:numId="86">
    <w:abstractNumId w:val="75"/>
  </w:num>
  <w:num w:numId="87">
    <w:abstractNumId w:val="26"/>
  </w:num>
  <w:num w:numId="88">
    <w:abstractNumId w:val="30"/>
  </w:num>
  <w:num w:numId="89">
    <w:abstractNumId w:val="13"/>
  </w:num>
  <w:num w:numId="90">
    <w:abstractNumId w:val="70"/>
  </w:num>
  <w:num w:numId="91">
    <w:abstractNumId w:val="29"/>
  </w:num>
  <w:num w:numId="92">
    <w:abstractNumId w:val="81"/>
  </w:num>
  <w:num w:numId="9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9"/>
  </w:num>
  <w:num w:numId="9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6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4"/>
  </w:num>
  <w:num w:numId="105">
    <w:abstractNumId w:val="8"/>
  </w:num>
  <w:num w:numId="106">
    <w:abstractNumId w:val="109"/>
  </w:num>
  <w:num w:numId="107">
    <w:abstractNumId w:val="89"/>
  </w:num>
  <w:num w:numId="108">
    <w:abstractNumId w:val="87"/>
  </w:num>
  <w:num w:numId="109">
    <w:abstractNumId w:val="108"/>
  </w:num>
  <w:num w:numId="110">
    <w:abstractNumId w:val="78"/>
  </w:num>
  <w:num w:numId="111">
    <w:abstractNumId w:val="101"/>
  </w:num>
  <w:num w:numId="1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94"/>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15C3"/>
    <w:rsid w:val="001418E0"/>
    <w:rsid w:val="00151C50"/>
    <w:rsid w:val="00185639"/>
    <w:rsid w:val="002064AF"/>
    <w:rsid w:val="0022436A"/>
    <w:rsid w:val="00227B47"/>
    <w:rsid w:val="00456FFA"/>
    <w:rsid w:val="00464C17"/>
    <w:rsid w:val="004762D4"/>
    <w:rsid w:val="004F1830"/>
    <w:rsid w:val="004F63B4"/>
    <w:rsid w:val="005476A7"/>
    <w:rsid w:val="006A38B0"/>
    <w:rsid w:val="0076546C"/>
    <w:rsid w:val="007838F9"/>
    <w:rsid w:val="008419FA"/>
    <w:rsid w:val="009912CF"/>
    <w:rsid w:val="009C3AFE"/>
    <w:rsid w:val="009F0E9F"/>
    <w:rsid w:val="00AA072D"/>
    <w:rsid w:val="00B437F8"/>
    <w:rsid w:val="00B8218B"/>
    <w:rsid w:val="00BD65D1"/>
    <w:rsid w:val="00C66F90"/>
    <w:rsid w:val="00CC6B4C"/>
    <w:rsid w:val="00D65A52"/>
    <w:rsid w:val="00DC4F11"/>
    <w:rsid w:val="00EE213F"/>
    <w:rsid w:val="00F94F10"/>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4F1830"/>
    <w:pPr>
      <w:keepNext/>
      <w:spacing w:before="240" w:after="60"/>
      <w:outlineLvl w:val="0"/>
    </w:pPr>
    <w:rPr>
      <w:rFonts w:ascii="Arial" w:eastAsia="Times New Roman" w:hAnsi="Arial" w:cs="Arial"/>
      <w:b/>
      <w:bCs/>
      <w:kern w:val="32"/>
      <w:sz w:val="32"/>
      <w:szCs w:val="3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nhideWhenUsed/>
    <w:rsid w:val="00C66F90"/>
    <w:rPr>
      <w:rFonts w:ascii="Tahoma" w:hAnsi="Tahoma" w:cs="Tahoma"/>
      <w:sz w:val="16"/>
      <w:szCs w:val="16"/>
    </w:rPr>
  </w:style>
  <w:style w:type="character" w:customStyle="1" w:styleId="BalloonTextChar">
    <w:name w:val="Balloon Text Char"/>
    <w:basedOn w:val="DefaultParagraphFont"/>
    <w:link w:val="BalloonText"/>
    <w:rsid w:val="00C66F90"/>
    <w:rPr>
      <w:rFonts w:ascii="Tahoma" w:hAnsi="Tahoma" w:cs="Tahoma"/>
      <w:sz w:val="16"/>
      <w:szCs w:val="16"/>
      <w:lang w:val="vi-VN"/>
    </w:rPr>
  </w:style>
  <w:style w:type="character" w:customStyle="1" w:styleId="Heading1Char">
    <w:name w:val="Heading 1 Char"/>
    <w:basedOn w:val="DefaultParagraphFont"/>
    <w:link w:val="Heading1"/>
    <w:rsid w:val="004F1830"/>
    <w:rPr>
      <w:rFonts w:ascii="Arial" w:eastAsia="Times New Roman" w:hAnsi="Arial" w:cs="Arial"/>
      <w:b/>
      <w:bCs/>
      <w:kern w:val="32"/>
      <w:sz w:val="32"/>
      <w:szCs w:val="32"/>
    </w:rPr>
  </w:style>
  <w:style w:type="table" w:styleId="TableGrid">
    <w:name w:val="Table Grid"/>
    <w:basedOn w:val="TableNormal"/>
    <w:rsid w:val="004F183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F1830"/>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ListParagraph">
    <w:name w:val="List Paragraph"/>
    <w:basedOn w:val="Normal"/>
    <w:qFormat/>
    <w:rsid w:val="004F1830"/>
    <w:pPr>
      <w:spacing w:line="276" w:lineRule="auto"/>
      <w:ind w:left="720"/>
      <w:contextualSpacing/>
    </w:pPr>
    <w:rPr>
      <w:rFonts w:ascii="Times New Roman" w:eastAsia="Calibri" w:hAnsi="Times New Roman" w:cs="Times New Roman"/>
      <w:sz w:val="24"/>
      <w:lang w:val="en-US"/>
    </w:rPr>
  </w:style>
  <w:style w:type="character" w:customStyle="1" w:styleId="apple-converted-space">
    <w:name w:val="apple-converted-space"/>
    <w:basedOn w:val="DefaultParagraphFont"/>
    <w:rsid w:val="004F1830"/>
  </w:style>
  <w:style w:type="character" w:customStyle="1" w:styleId="mn">
    <w:name w:val="mn"/>
    <w:basedOn w:val="DefaultParagraphFont"/>
    <w:rsid w:val="004F1830"/>
  </w:style>
  <w:style w:type="character" w:styleId="PageNumber">
    <w:name w:val="page number"/>
    <w:basedOn w:val="DefaultParagraphFont"/>
    <w:rsid w:val="004F1830"/>
  </w:style>
  <w:style w:type="paragraph" w:styleId="NoSpacing">
    <w:name w:val="No Spacing"/>
    <w:qFormat/>
    <w:rsid w:val="004F1830"/>
    <w:pPr>
      <w:spacing w:after="0" w:line="240" w:lineRule="auto"/>
    </w:pPr>
    <w:rPr>
      <w:rFonts w:ascii="Calibri" w:eastAsia="Calibri" w:hAnsi="Calibri" w:cs="Times New Roman"/>
    </w:rPr>
  </w:style>
  <w:style w:type="character" w:customStyle="1" w:styleId="StyleTimesNewRomanBoldUnderline">
    <w:name w:val="Style Times New Roman Bold Underline"/>
    <w:basedOn w:val="DefaultParagraphFont"/>
    <w:rsid w:val="004F1830"/>
    <w:rPr>
      <w:rFonts w:ascii="Times New Roman" w:hAnsi="Times New Roman"/>
      <w:b/>
      <w:bCs/>
      <w:u w:val="single"/>
    </w:rPr>
  </w:style>
  <w:style w:type="character" w:customStyle="1" w:styleId="PicturecaptionExact">
    <w:name w:val="Picture caption Exact"/>
    <w:basedOn w:val="DefaultParagraphFont"/>
    <w:link w:val="Picturecaption"/>
    <w:locked/>
    <w:rsid w:val="007838F9"/>
    <w:rPr>
      <w:b/>
      <w:bCs/>
      <w:shd w:val="clear" w:color="auto" w:fill="FFFFFF"/>
    </w:rPr>
  </w:style>
  <w:style w:type="character" w:customStyle="1" w:styleId="PicturecaptionNotBold">
    <w:name w:val="Picture caption + Not Bold"/>
    <w:aliases w:val="Italic,Spacing 1 pt Exact"/>
    <w:basedOn w:val="PicturecaptionExact"/>
    <w:rsid w:val="007838F9"/>
    <w:rPr>
      <w:b/>
      <w:bCs/>
      <w:i/>
      <w:iCs/>
      <w:color w:val="000000"/>
      <w:spacing w:val="30"/>
      <w:w w:val="100"/>
      <w:position w:val="0"/>
      <w:sz w:val="24"/>
      <w:szCs w:val="24"/>
      <w:shd w:val="clear" w:color="auto" w:fill="FFFFFF"/>
      <w:lang w:val="vi-VN" w:eastAsia="vi-VN"/>
    </w:rPr>
  </w:style>
  <w:style w:type="character" w:customStyle="1" w:styleId="Bodytext2">
    <w:name w:val="Body text (2)_"/>
    <w:basedOn w:val="DefaultParagraphFont"/>
    <w:link w:val="Bodytext20"/>
    <w:locked/>
    <w:rsid w:val="007838F9"/>
    <w:rPr>
      <w:b/>
      <w:bCs/>
      <w:shd w:val="clear" w:color="auto" w:fill="FFFFFF"/>
    </w:rPr>
  </w:style>
  <w:style w:type="character" w:customStyle="1" w:styleId="Bodytext5">
    <w:name w:val="Body text (5)_"/>
    <w:basedOn w:val="DefaultParagraphFont"/>
    <w:link w:val="Bodytext50"/>
    <w:locked/>
    <w:rsid w:val="007838F9"/>
    <w:rPr>
      <w:shd w:val="clear" w:color="auto" w:fill="FFFFFF"/>
    </w:rPr>
  </w:style>
  <w:style w:type="character" w:customStyle="1" w:styleId="Bodytext5105pt">
    <w:name w:val="Body text (5) + 10.5 pt"/>
    <w:aliases w:val="Italic2"/>
    <w:basedOn w:val="Bodytext5"/>
    <w:rsid w:val="007838F9"/>
    <w:rPr>
      <w:i/>
      <w:iCs/>
      <w:color w:val="000000"/>
      <w:spacing w:val="0"/>
      <w:w w:val="100"/>
      <w:position w:val="0"/>
      <w:sz w:val="21"/>
      <w:szCs w:val="21"/>
      <w:shd w:val="clear" w:color="auto" w:fill="FFFFFF"/>
      <w:lang w:val="vi-VN" w:eastAsia="vi-VN"/>
    </w:rPr>
  </w:style>
  <w:style w:type="paragraph" w:customStyle="1" w:styleId="Bodytext20">
    <w:name w:val="Body text (2)"/>
    <w:basedOn w:val="Normal"/>
    <w:link w:val="Bodytext2"/>
    <w:rsid w:val="007838F9"/>
    <w:pPr>
      <w:widowControl w:val="0"/>
      <w:shd w:val="clear" w:color="auto" w:fill="FFFFFF"/>
      <w:spacing w:line="250" w:lineRule="exact"/>
      <w:jc w:val="center"/>
    </w:pPr>
    <w:rPr>
      <w:b/>
      <w:bCs/>
      <w:lang w:val="en-US"/>
    </w:rPr>
  </w:style>
  <w:style w:type="paragraph" w:customStyle="1" w:styleId="Bodytext50">
    <w:name w:val="Body text (5)"/>
    <w:basedOn w:val="Normal"/>
    <w:link w:val="Bodytext5"/>
    <w:rsid w:val="007838F9"/>
    <w:pPr>
      <w:widowControl w:val="0"/>
      <w:shd w:val="clear" w:color="auto" w:fill="FFFFFF"/>
      <w:spacing w:line="240" w:lineRule="atLeast"/>
    </w:pPr>
    <w:rPr>
      <w:lang w:val="en-US"/>
    </w:rPr>
  </w:style>
  <w:style w:type="paragraph" w:customStyle="1" w:styleId="Picturecaption">
    <w:name w:val="Picture caption"/>
    <w:basedOn w:val="Normal"/>
    <w:link w:val="PicturecaptionExact"/>
    <w:rsid w:val="007838F9"/>
    <w:pPr>
      <w:widowControl w:val="0"/>
      <w:shd w:val="clear" w:color="auto" w:fill="FFFFFF"/>
      <w:spacing w:line="240" w:lineRule="atLeast"/>
    </w:pPr>
    <w:rPr>
      <w:b/>
      <w:bCs/>
      <w:lang w:val="en-US"/>
    </w:rPr>
  </w:style>
  <w:style w:type="paragraph" w:customStyle="1" w:styleId="DefaultParagraphFontParaCharCharCharCharChar">
    <w:name w:val="Default Paragraph Font Para Char Char Char Char Char"/>
    <w:autoRedefine/>
    <w:rsid w:val="007838F9"/>
    <w:pPr>
      <w:tabs>
        <w:tab w:val="left" w:pos="1152"/>
      </w:tabs>
      <w:spacing w:before="120" w:after="120" w:line="312" w:lineRule="auto"/>
    </w:pPr>
    <w:rPr>
      <w:rFonts w:ascii="Arial" w:eastAsia="Times New Roman" w:hAnsi="Arial" w:cs="Arial"/>
      <w:sz w:val="26"/>
      <w:szCs w:val="26"/>
    </w:rPr>
  </w:style>
  <w:style w:type="paragraph" w:customStyle="1" w:styleId="Normal0">
    <w:name w:val="[Normal]"/>
    <w:rsid w:val="008419FA"/>
    <w:pPr>
      <w:widowControl w:val="0"/>
      <w:spacing w:after="0" w:line="240" w:lineRule="auto"/>
    </w:pPr>
    <w:rPr>
      <w:rFonts w:ascii="Arial" w:eastAsia="Arial" w:hAnsi="Arial" w:cs="Arial"/>
      <w:sz w:val="24"/>
      <w:szCs w:val="20"/>
    </w:rPr>
  </w:style>
  <w:style w:type="paragraph" w:styleId="NormalWeb">
    <w:name w:val="Normal (Web)"/>
    <w:basedOn w:val="Normal"/>
    <w:rsid w:val="0076546C"/>
    <w:pPr>
      <w:spacing w:before="100" w:beforeAutospacing="1" w:after="100" w:afterAutospacing="1"/>
    </w:pPr>
    <w:rPr>
      <w:rFonts w:ascii="Times New Roman" w:eastAsia="Times New Roman" w:hAnsi="Times New Roman" w:cs="Times New Roman"/>
      <w:sz w:val="24"/>
      <w:szCs w:val="24"/>
      <w:lang w:val="en-US"/>
    </w:rPr>
  </w:style>
  <w:style w:type="paragraph" w:customStyle="1" w:styleId="Body">
    <w:name w:val="Body"/>
    <w:basedOn w:val="Normal"/>
    <w:qFormat/>
    <w:rsid w:val="00EE213F"/>
    <w:pPr>
      <w:widowControl w:val="0"/>
      <w:autoSpaceDE w:val="0"/>
      <w:autoSpaceDN w:val="0"/>
      <w:adjustRightInd w:val="0"/>
    </w:pPr>
    <w:rPr>
      <w:rFonts w:ascii="Times New Roman" w:eastAsia="Times New Roman" w:hAnsi="Times New Roman" w:cs="Times New Roman"/>
      <w:sz w:val="28"/>
      <w:szCs w:val="28"/>
      <w:lang w:val="en-US"/>
    </w:rPr>
  </w:style>
  <w:style w:type="paragraph" w:customStyle="1" w:styleId="oncaDanhsch">
    <w:name w:val="Đoạn của Danh sách"/>
    <w:basedOn w:val="Normal"/>
    <w:qFormat/>
    <w:rsid w:val="00EE213F"/>
    <w:pPr>
      <w:ind w:left="720"/>
      <w:contextualSpacing/>
    </w:pPr>
    <w:rPr>
      <w:rFonts w:ascii="Times New Roman" w:eastAsia="Calibri" w:hAnsi="Times New Roman" w:cs="Times New Roman"/>
      <w:sz w:val="24"/>
      <w:lang w:val="en-US"/>
    </w:rPr>
  </w:style>
  <w:style w:type="character" w:customStyle="1" w:styleId="st">
    <w:name w:val="st"/>
    <w:basedOn w:val="DefaultParagraphFont"/>
    <w:rsid w:val="00EE213F"/>
  </w:style>
  <w:style w:type="character" w:styleId="Emphasis">
    <w:name w:val="Emphasis"/>
    <w:basedOn w:val="DefaultParagraphFont"/>
    <w:qFormat/>
    <w:rsid w:val="00EE213F"/>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4F1830"/>
    <w:pPr>
      <w:keepNext/>
      <w:spacing w:before="240" w:after="60"/>
      <w:outlineLvl w:val="0"/>
    </w:pPr>
    <w:rPr>
      <w:rFonts w:ascii="Arial" w:eastAsia="Times New Roman" w:hAnsi="Arial" w:cs="Arial"/>
      <w:b/>
      <w:bCs/>
      <w:kern w:val="32"/>
      <w:sz w:val="32"/>
      <w:szCs w:val="3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nhideWhenUsed/>
    <w:rsid w:val="00C66F90"/>
    <w:rPr>
      <w:rFonts w:ascii="Tahoma" w:hAnsi="Tahoma" w:cs="Tahoma"/>
      <w:sz w:val="16"/>
      <w:szCs w:val="16"/>
    </w:rPr>
  </w:style>
  <w:style w:type="character" w:customStyle="1" w:styleId="BalloonTextChar">
    <w:name w:val="Balloon Text Char"/>
    <w:basedOn w:val="DefaultParagraphFont"/>
    <w:link w:val="BalloonText"/>
    <w:rsid w:val="00C66F90"/>
    <w:rPr>
      <w:rFonts w:ascii="Tahoma" w:hAnsi="Tahoma" w:cs="Tahoma"/>
      <w:sz w:val="16"/>
      <w:szCs w:val="16"/>
      <w:lang w:val="vi-VN"/>
    </w:rPr>
  </w:style>
  <w:style w:type="character" w:customStyle="1" w:styleId="Heading1Char">
    <w:name w:val="Heading 1 Char"/>
    <w:basedOn w:val="DefaultParagraphFont"/>
    <w:link w:val="Heading1"/>
    <w:rsid w:val="004F1830"/>
    <w:rPr>
      <w:rFonts w:ascii="Arial" w:eastAsia="Times New Roman" w:hAnsi="Arial" w:cs="Arial"/>
      <w:b/>
      <w:bCs/>
      <w:kern w:val="32"/>
      <w:sz w:val="32"/>
      <w:szCs w:val="32"/>
    </w:rPr>
  </w:style>
  <w:style w:type="table" w:styleId="TableGrid">
    <w:name w:val="Table Grid"/>
    <w:basedOn w:val="TableNormal"/>
    <w:rsid w:val="004F1830"/>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4F1830"/>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ListParagraph">
    <w:name w:val="List Paragraph"/>
    <w:basedOn w:val="Normal"/>
    <w:qFormat/>
    <w:rsid w:val="004F1830"/>
    <w:pPr>
      <w:spacing w:line="276" w:lineRule="auto"/>
      <w:ind w:left="720"/>
      <w:contextualSpacing/>
    </w:pPr>
    <w:rPr>
      <w:rFonts w:ascii="Times New Roman" w:eastAsia="Calibri" w:hAnsi="Times New Roman" w:cs="Times New Roman"/>
      <w:sz w:val="24"/>
      <w:lang w:val="en-US"/>
    </w:rPr>
  </w:style>
  <w:style w:type="character" w:customStyle="1" w:styleId="apple-converted-space">
    <w:name w:val="apple-converted-space"/>
    <w:basedOn w:val="DefaultParagraphFont"/>
    <w:rsid w:val="004F1830"/>
  </w:style>
  <w:style w:type="character" w:customStyle="1" w:styleId="mn">
    <w:name w:val="mn"/>
    <w:basedOn w:val="DefaultParagraphFont"/>
    <w:rsid w:val="004F1830"/>
  </w:style>
  <w:style w:type="character" w:styleId="PageNumber">
    <w:name w:val="page number"/>
    <w:basedOn w:val="DefaultParagraphFont"/>
    <w:rsid w:val="004F1830"/>
  </w:style>
  <w:style w:type="paragraph" w:styleId="NoSpacing">
    <w:name w:val="No Spacing"/>
    <w:qFormat/>
    <w:rsid w:val="004F1830"/>
    <w:pPr>
      <w:spacing w:after="0" w:line="240" w:lineRule="auto"/>
    </w:pPr>
    <w:rPr>
      <w:rFonts w:ascii="Calibri" w:eastAsia="Calibri" w:hAnsi="Calibri" w:cs="Times New Roman"/>
    </w:rPr>
  </w:style>
  <w:style w:type="character" w:customStyle="1" w:styleId="StyleTimesNewRomanBoldUnderline">
    <w:name w:val="Style Times New Roman Bold Underline"/>
    <w:basedOn w:val="DefaultParagraphFont"/>
    <w:rsid w:val="004F1830"/>
    <w:rPr>
      <w:rFonts w:ascii="Times New Roman" w:hAnsi="Times New Roman"/>
      <w:b/>
      <w:bCs/>
      <w:u w:val="single"/>
    </w:rPr>
  </w:style>
  <w:style w:type="character" w:customStyle="1" w:styleId="PicturecaptionExact">
    <w:name w:val="Picture caption Exact"/>
    <w:basedOn w:val="DefaultParagraphFont"/>
    <w:link w:val="Picturecaption"/>
    <w:locked/>
    <w:rsid w:val="007838F9"/>
    <w:rPr>
      <w:b/>
      <w:bCs/>
      <w:shd w:val="clear" w:color="auto" w:fill="FFFFFF"/>
    </w:rPr>
  </w:style>
  <w:style w:type="character" w:customStyle="1" w:styleId="PicturecaptionNotBold">
    <w:name w:val="Picture caption + Not Bold"/>
    <w:aliases w:val="Italic,Spacing 1 pt Exact"/>
    <w:basedOn w:val="PicturecaptionExact"/>
    <w:rsid w:val="007838F9"/>
    <w:rPr>
      <w:b/>
      <w:bCs/>
      <w:i/>
      <w:iCs/>
      <w:color w:val="000000"/>
      <w:spacing w:val="30"/>
      <w:w w:val="100"/>
      <w:position w:val="0"/>
      <w:sz w:val="24"/>
      <w:szCs w:val="24"/>
      <w:shd w:val="clear" w:color="auto" w:fill="FFFFFF"/>
      <w:lang w:val="vi-VN" w:eastAsia="vi-VN"/>
    </w:rPr>
  </w:style>
  <w:style w:type="character" w:customStyle="1" w:styleId="Bodytext2">
    <w:name w:val="Body text (2)_"/>
    <w:basedOn w:val="DefaultParagraphFont"/>
    <w:link w:val="Bodytext20"/>
    <w:locked/>
    <w:rsid w:val="007838F9"/>
    <w:rPr>
      <w:b/>
      <w:bCs/>
      <w:shd w:val="clear" w:color="auto" w:fill="FFFFFF"/>
    </w:rPr>
  </w:style>
  <w:style w:type="character" w:customStyle="1" w:styleId="Bodytext5">
    <w:name w:val="Body text (5)_"/>
    <w:basedOn w:val="DefaultParagraphFont"/>
    <w:link w:val="Bodytext50"/>
    <w:locked/>
    <w:rsid w:val="007838F9"/>
    <w:rPr>
      <w:shd w:val="clear" w:color="auto" w:fill="FFFFFF"/>
    </w:rPr>
  </w:style>
  <w:style w:type="character" w:customStyle="1" w:styleId="Bodytext5105pt">
    <w:name w:val="Body text (5) + 10.5 pt"/>
    <w:aliases w:val="Italic2"/>
    <w:basedOn w:val="Bodytext5"/>
    <w:rsid w:val="007838F9"/>
    <w:rPr>
      <w:i/>
      <w:iCs/>
      <w:color w:val="000000"/>
      <w:spacing w:val="0"/>
      <w:w w:val="100"/>
      <w:position w:val="0"/>
      <w:sz w:val="21"/>
      <w:szCs w:val="21"/>
      <w:shd w:val="clear" w:color="auto" w:fill="FFFFFF"/>
      <w:lang w:val="vi-VN" w:eastAsia="vi-VN"/>
    </w:rPr>
  </w:style>
  <w:style w:type="paragraph" w:customStyle="1" w:styleId="Bodytext20">
    <w:name w:val="Body text (2)"/>
    <w:basedOn w:val="Normal"/>
    <w:link w:val="Bodytext2"/>
    <w:rsid w:val="007838F9"/>
    <w:pPr>
      <w:widowControl w:val="0"/>
      <w:shd w:val="clear" w:color="auto" w:fill="FFFFFF"/>
      <w:spacing w:line="250" w:lineRule="exact"/>
      <w:jc w:val="center"/>
    </w:pPr>
    <w:rPr>
      <w:b/>
      <w:bCs/>
      <w:lang w:val="en-US"/>
    </w:rPr>
  </w:style>
  <w:style w:type="paragraph" w:customStyle="1" w:styleId="Bodytext50">
    <w:name w:val="Body text (5)"/>
    <w:basedOn w:val="Normal"/>
    <w:link w:val="Bodytext5"/>
    <w:rsid w:val="007838F9"/>
    <w:pPr>
      <w:widowControl w:val="0"/>
      <w:shd w:val="clear" w:color="auto" w:fill="FFFFFF"/>
      <w:spacing w:line="240" w:lineRule="atLeast"/>
    </w:pPr>
    <w:rPr>
      <w:lang w:val="en-US"/>
    </w:rPr>
  </w:style>
  <w:style w:type="paragraph" w:customStyle="1" w:styleId="Picturecaption">
    <w:name w:val="Picture caption"/>
    <w:basedOn w:val="Normal"/>
    <w:link w:val="PicturecaptionExact"/>
    <w:rsid w:val="007838F9"/>
    <w:pPr>
      <w:widowControl w:val="0"/>
      <w:shd w:val="clear" w:color="auto" w:fill="FFFFFF"/>
      <w:spacing w:line="240" w:lineRule="atLeast"/>
    </w:pPr>
    <w:rPr>
      <w:b/>
      <w:bCs/>
      <w:lang w:val="en-US"/>
    </w:rPr>
  </w:style>
  <w:style w:type="paragraph" w:customStyle="1" w:styleId="DefaultParagraphFontParaCharCharCharCharChar">
    <w:name w:val="Default Paragraph Font Para Char Char Char Char Char"/>
    <w:autoRedefine/>
    <w:rsid w:val="007838F9"/>
    <w:pPr>
      <w:tabs>
        <w:tab w:val="left" w:pos="1152"/>
      </w:tabs>
      <w:spacing w:before="120" w:after="120" w:line="312" w:lineRule="auto"/>
    </w:pPr>
    <w:rPr>
      <w:rFonts w:ascii="Arial" w:eastAsia="Times New Roman" w:hAnsi="Arial" w:cs="Arial"/>
      <w:sz w:val="26"/>
      <w:szCs w:val="26"/>
    </w:rPr>
  </w:style>
  <w:style w:type="paragraph" w:customStyle="1" w:styleId="Normal0">
    <w:name w:val="[Normal]"/>
    <w:rsid w:val="008419FA"/>
    <w:pPr>
      <w:widowControl w:val="0"/>
      <w:spacing w:after="0" w:line="240" w:lineRule="auto"/>
    </w:pPr>
    <w:rPr>
      <w:rFonts w:ascii="Arial" w:eastAsia="Arial" w:hAnsi="Arial" w:cs="Arial"/>
      <w:sz w:val="24"/>
      <w:szCs w:val="20"/>
    </w:rPr>
  </w:style>
  <w:style w:type="paragraph" w:styleId="NormalWeb">
    <w:name w:val="Normal (Web)"/>
    <w:basedOn w:val="Normal"/>
    <w:rsid w:val="0076546C"/>
    <w:pPr>
      <w:spacing w:before="100" w:beforeAutospacing="1" w:after="100" w:afterAutospacing="1"/>
    </w:pPr>
    <w:rPr>
      <w:rFonts w:ascii="Times New Roman" w:eastAsia="Times New Roman" w:hAnsi="Times New Roman" w:cs="Times New Roman"/>
      <w:sz w:val="24"/>
      <w:szCs w:val="24"/>
      <w:lang w:val="en-US"/>
    </w:rPr>
  </w:style>
  <w:style w:type="paragraph" w:customStyle="1" w:styleId="Body">
    <w:name w:val="Body"/>
    <w:basedOn w:val="Normal"/>
    <w:qFormat/>
    <w:rsid w:val="00EE213F"/>
    <w:pPr>
      <w:widowControl w:val="0"/>
      <w:autoSpaceDE w:val="0"/>
      <w:autoSpaceDN w:val="0"/>
      <w:adjustRightInd w:val="0"/>
    </w:pPr>
    <w:rPr>
      <w:rFonts w:ascii="Times New Roman" w:eastAsia="Times New Roman" w:hAnsi="Times New Roman" w:cs="Times New Roman"/>
      <w:sz w:val="28"/>
      <w:szCs w:val="28"/>
      <w:lang w:val="en-US"/>
    </w:rPr>
  </w:style>
  <w:style w:type="paragraph" w:customStyle="1" w:styleId="oncaDanhsch">
    <w:name w:val="Đoạn của Danh sách"/>
    <w:basedOn w:val="Normal"/>
    <w:qFormat/>
    <w:rsid w:val="00EE213F"/>
    <w:pPr>
      <w:ind w:left="720"/>
      <w:contextualSpacing/>
    </w:pPr>
    <w:rPr>
      <w:rFonts w:ascii="Times New Roman" w:eastAsia="Calibri" w:hAnsi="Times New Roman" w:cs="Times New Roman"/>
      <w:sz w:val="24"/>
      <w:lang w:val="en-US"/>
    </w:rPr>
  </w:style>
  <w:style w:type="character" w:customStyle="1" w:styleId="st">
    <w:name w:val="st"/>
    <w:basedOn w:val="DefaultParagraphFont"/>
    <w:rsid w:val="00EE213F"/>
  </w:style>
  <w:style w:type="character" w:styleId="Emphasis">
    <w:name w:val="Emphasis"/>
    <w:basedOn w:val="DefaultParagraphFont"/>
    <w:qFormat/>
    <w:rsid w:val="00EE213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10412">
      <w:bodyDiv w:val="1"/>
      <w:marLeft w:val="0"/>
      <w:marRight w:val="0"/>
      <w:marTop w:val="0"/>
      <w:marBottom w:val="0"/>
      <w:divBdr>
        <w:top w:val="none" w:sz="0" w:space="0" w:color="auto"/>
        <w:left w:val="none" w:sz="0" w:space="0" w:color="auto"/>
        <w:bottom w:val="none" w:sz="0" w:space="0" w:color="auto"/>
        <w:right w:val="none" w:sz="0" w:space="0" w:color="auto"/>
      </w:divBdr>
    </w:div>
    <w:div w:id="432361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61.wmf"/><Relationship Id="rId3182" Type="http://schemas.openxmlformats.org/officeDocument/2006/relationships/image" Target="media/image1742.wmf"/><Relationship Id="rId3042" Type="http://schemas.openxmlformats.org/officeDocument/2006/relationships/image" Target="media/image1602.wmf"/><Relationship Id="rId170" Type="http://schemas.openxmlformats.org/officeDocument/2006/relationships/oleObject" Target="embeddings/oleObject75.bin"/><Relationship Id="rId987" Type="http://schemas.openxmlformats.org/officeDocument/2006/relationships/image" Target="media/image487.wmf"/><Relationship Id="rId2668" Type="http://schemas.openxmlformats.org/officeDocument/2006/relationships/image" Target="http://codecogs.izyba.com/gif.latex?x=7-4\sqrt%7b3%7d=(2-\sqrt%7b3%7d)%5e%7b2%7d" TargetMode="External"/><Relationship Id="rId2875" Type="http://schemas.openxmlformats.org/officeDocument/2006/relationships/image" Target="media/image1436.wmf"/><Relationship Id="rId3719" Type="http://schemas.openxmlformats.org/officeDocument/2006/relationships/image" Target="media/image2279.wmf"/><Relationship Id="rId847" Type="http://schemas.openxmlformats.org/officeDocument/2006/relationships/image" Target="media/image425.wmf"/><Relationship Id="rId1477" Type="http://schemas.openxmlformats.org/officeDocument/2006/relationships/image" Target="media/image699.wmf"/><Relationship Id="rId1684" Type="http://schemas.openxmlformats.org/officeDocument/2006/relationships/oleObject" Target="embeddings/oleObject882.bin"/><Relationship Id="rId1891" Type="http://schemas.openxmlformats.org/officeDocument/2006/relationships/image" Target="media/image893.wmf"/><Relationship Id="rId2528" Type="http://schemas.openxmlformats.org/officeDocument/2006/relationships/image" Target="media/image1206.wmf"/><Relationship Id="rId2735" Type="http://schemas.openxmlformats.org/officeDocument/2006/relationships/image" Target="media/image1305.wmf"/><Relationship Id="rId2942" Type="http://schemas.openxmlformats.org/officeDocument/2006/relationships/image" Target="media/image1503.wmf"/><Relationship Id="rId707" Type="http://schemas.openxmlformats.org/officeDocument/2006/relationships/image" Target="media/image354.wmf"/><Relationship Id="rId914" Type="http://schemas.openxmlformats.org/officeDocument/2006/relationships/oleObject" Target="embeddings/oleObject450.bin"/><Relationship Id="rId1337" Type="http://schemas.openxmlformats.org/officeDocument/2006/relationships/oleObject" Target="embeddings/oleObject680.bin"/><Relationship Id="rId1544" Type="http://schemas.openxmlformats.org/officeDocument/2006/relationships/image" Target="media/image728.wmf"/><Relationship Id="rId1751" Type="http://schemas.openxmlformats.org/officeDocument/2006/relationships/oleObject" Target="embeddings/oleObject917.bin"/><Relationship Id="rId2802" Type="http://schemas.openxmlformats.org/officeDocument/2006/relationships/image" Target="media/image1363.wmf"/><Relationship Id="rId43" Type="http://schemas.openxmlformats.org/officeDocument/2006/relationships/oleObject" Target="embeddings/oleObject10.bin"/><Relationship Id="rId1404" Type="http://schemas.openxmlformats.org/officeDocument/2006/relationships/image" Target="media/image670.wmf"/><Relationship Id="rId1611" Type="http://schemas.openxmlformats.org/officeDocument/2006/relationships/oleObject" Target="embeddings/oleObject845.bin"/><Relationship Id="rId3369" Type="http://schemas.openxmlformats.org/officeDocument/2006/relationships/image" Target="media/image1929.wmf"/><Relationship Id="rId3576" Type="http://schemas.openxmlformats.org/officeDocument/2006/relationships/image" Target="media/image2136.wmf"/><Relationship Id="rId497" Type="http://schemas.openxmlformats.org/officeDocument/2006/relationships/image" Target="media/image250.wmf"/><Relationship Id="rId2178" Type="http://schemas.openxmlformats.org/officeDocument/2006/relationships/oleObject" Target="embeddings/oleObject1144.bin"/><Relationship Id="rId2385" Type="http://schemas.openxmlformats.org/officeDocument/2006/relationships/oleObject" Target="embeddings/oleObject1233.bin"/><Relationship Id="rId3229" Type="http://schemas.openxmlformats.org/officeDocument/2006/relationships/image" Target="media/image1789.wmf"/><Relationship Id="rId357" Type="http://schemas.openxmlformats.org/officeDocument/2006/relationships/image" Target="media/image180.wmf"/><Relationship Id="rId1194" Type="http://schemas.openxmlformats.org/officeDocument/2006/relationships/oleObject" Target="embeddings/oleObject604.bin"/><Relationship Id="rId2038" Type="http://schemas.openxmlformats.org/officeDocument/2006/relationships/oleObject" Target="embeddings/oleObject1066.bin"/><Relationship Id="rId2592" Type="http://schemas.openxmlformats.org/officeDocument/2006/relationships/oleObject" Target="embeddings/oleObject1348.bin"/><Relationship Id="rId3436" Type="http://schemas.openxmlformats.org/officeDocument/2006/relationships/image" Target="media/image1996.wmf"/><Relationship Id="rId3643" Type="http://schemas.openxmlformats.org/officeDocument/2006/relationships/image" Target="media/image2203.wmf"/><Relationship Id="rId217" Type="http://schemas.openxmlformats.org/officeDocument/2006/relationships/image" Target="media/image111.wmf"/><Relationship Id="rId564" Type="http://schemas.openxmlformats.org/officeDocument/2006/relationships/image" Target="media/image283.wmf"/><Relationship Id="rId771" Type="http://schemas.openxmlformats.org/officeDocument/2006/relationships/oleObject" Target="embeddings/oleObject377.bin"/><Relationship Id="rId2245" Type="http://schemas.openxmlformats.org/officeDocument/2006/relationships/image" Target="media/image1078.wmf"/><Relationship Id="rId2452" Type="http://schemas.openxmlformats.org/officeDocument/2006/relationships/oleObject" Target="embeddings/oleObject1270.bin"/><Relationship Id="rId3503" Type="http://schemas.openxmlformats.org/officeDocument/2006/relationships/image" Target="media/image2063.wmf"/><Relationship Id="rId3710" Type="http://schemas.openxmlformats.org/officeDocument/2006/relationships/image" Target="media/image2270.wmf"/><Relationship Id="rId424" Type="http://schemas.openxmlformats.org/officeDocument/2006/relationships/oleObject" Target="embeddings/oleObject203.bin"/><Relationship Id="rId631" Type="http://schemas.openxmlformats.org/officeDocument/2006/relationships/image" Target="media/image316.wmf"/><Relationship Id="rId1054" Type="http://schemas.openxmlformats.org/officeDocument/2006/relationships/image" Target="media/image520.wmf"/><Relationship Id="rId1261" Type="http://schemas.openxmlformats.org/officeDocument/2006/relationships/image" Target="media/image613.wmf"/><Relationship Id="rId2105" Type="http://schemas.openxmlformats.org/officeDocument/2006/relationships/oleObject" Target="embeddings/oleObject1108.bin"/><Relationship Id="rId2312" Type="http://schemas.openxmlformats.org/officeDocument/2006/relationships/image" Target="media/image1112.wmf"/><Relationship Id="rId1121" Type="http://schemas.openxmlformats.org/officeDocument/2006/relationships/oleObject" Target="embeddings/oleObject560.bin"/><Relationship Id="rId3086" Type="http://schemas.openxmlformats.org/officeDocument/2006/relationships/image" Target="media/image1646.wmf"/><Relationship Id="rId3293" Type="http://schemas.openxmlformats.org/officeDocument/2006/relationships/image" Target="media/image1853.wmf"/><Relationship Id="rId1938" Type="http://schemas.openxmlformats.org/officeDocument/2006/relationships/oleObject" Target="embeddings/oleObject1014.bin"/><Relationship Id="rId3153" Type="http://schemas.openxmlformats.org/officeDocument/2006/relationships/image" Target="media/image1713.wmf"/><Relationship Id="rId3360" Type="http://schemas.openxmlformats.org/officeDocument/2006/relationships/image" Target="media/image1920.wmf"/><Relationship Id="rId281" Type="http://schemas.openxmlformats.org/officeDocument/2006/relationships/oleObject" Target="embeddings/oleObject131.bin"/><Relationship Id="rId3013" Type="http://schemas.openxmlformats.org/officeDocument/2006/relationships/image" Target="media/image1573.wmf"/><Relationship Id="rId141" Type="http://schemas.openxmlformats.org/officeDocument/2006/relationships/image" Target="media/image73.wmf"/><Relationship Id="rId3220" Type="http://schemas.openxmlformats.org/officeDocument/2006/relationships/image" Target="media/image1780.wmf"/><Relationship Id="rId7" Type="http://schemas.openxmlformats.org/officeDocument/2006/relationships/footnotes" Target="footnotes.xml"/><Relationship Id="rId2779" Type="http://schemas.openxmlformats.org/officeDocument/2006/relationships/image" Target="media/image1340.wmf"/><Relationship Id="rId2986" Type="http://schemas.openxmlformats.org/officeDocument/2006/relationships/image" Target="media/image1546.wmf"/><Relationship Id="rId958" Type="http://schemas.openxmlformats.org/officeDocument/2006/relationships/image" Target="media/image474.wmf"/><Relationship Id="rId1588" Type="http://schemas.openxmlformats.org/officeDocument/2006/relationships/image" Target="media/image747.wmf"/><Relationship Id="rId1795" Type="http://schemas.openxmlformats.org/officeDocument/2006/relationships/oleObject" Target="embeddings/oleObject948.bin"/><Relationship Id="rId2639" Type="http://schemas.openxmlformats.org/officeDocument/2006/relationships/oleObject" Target="embeddings/oleObject1380.bin"/><Relationship Id="rId2846" Type="http://schemas.openxmlformats.org/officeDocument/2006/relationships/image" Target="media/image1407.wmf"/><Relationship Id="rId87" Type="http://schemas.openxmlformats.org/officeDocument/2006/relationships/oleObject" Target="embeddings/oleObject33.bin"/><Relationship Id="rId818" Type="http://schemas.openxmlformats.org/officeDocument/2006/relationships/image" Target="media/image410.wmf"/><Relationship Id="rId1448" Type="http://schemas.openxmlformats.org/officeDocument/2006/relationships/oleObject" Target="embeddings/oleObject752.bin"/><Relationship Id="rId1655" Type="http://schemas.openxmlformats.org/officeDocument/2006/relationships/image" Target="media/image781.wmf"/><Relationship Id="rId2706" Type="http://schemas.openxmlformats.org/officeDocument/2006/relationships/oleObject" Target="embeddings/oleObject1401.bin"/><Relationship Id="rId1308" Type="http://schemas.openxmlformats.org/officeDocument/2006/relationships/oleObject" Target="embeddings/oleObject665.bin"/><Relationship Id="rId1862" Type="http://schemas.openxmlformats.org/officeDocument/2006/relationships/oleObject" Target="embeddings/oleObject975.bin"/><Relationship Id="rId2913" Type="http://schemas.openxmlformats.org/officeDocument/2006/relationships/image" Target="media/image1474.wmf"/><Relationship Id="rId1515" Type="http://schemas.openxmlformats.org/officeDocument/2006/relationships/oleObject" Target="embeddings/oleObject794.bin"/><Relationship Id="rId1722" Type="http://schemas.openxmlformats.org/officeDocument/2006/relationships/oleObject" Target="embeddings/oleObject903.bin"/><Relationship Id="rId14" Type="http://schemas.openxmlformats.org/officeDocument/2006/relationships/image" Target="media/image6.png"/><Relationship Id="rId3687" Type="http://schemas.openxmlformats.org/officeDocument/2006/relationships/image" Target="media/image2247.wmf"/><Relationship Id="rId2289" Type="http://schemas.openxmlformats.org/officeDocument/2006/relationships/image" Target="media/image1100.wmf"/><Relationship Id="rId2496" Type="http://schemas.openxmlformats.org/officeDocument/2006/relationships/oleObject" Target="embeddings/oleObject1295.bin"/><Relationship Id="rId3547" Type="http://schemas.openxmlformats.org/officeDocument/2006/relationships/image" Target="media/image2107.wmf"/><Relationship Id="rId3754" Type="http://schemas.openxmlformats.org/officeDocument/2006/relationships/image" Target="media/image2314.wmf"/><Relationship Id="rId468" Type="http://schemas.openxmlformats.org/officeDocument/2006/relationships/oleObject" Target="embeddings/oleObject225.bin"/><Relationship Id="rId675" Type="http://schemas.openxmlformats.org/officeDocument/2006/relationships/image" Target="media/image338.wmf"/><Relationship Id="rId882" Type="http://schemas.openxmlformats.org/officeDocument/2006/relationships/oleObject" Target="embeddings/oleObject432.bin"/><Relationship Id="rId1098" Type="http://schemas.openxmlformats.org/officeDocument/2006/relationships/image" Target="media/image542.wmf"/><Relationship Id="rId2149" Type="http://schemas.openxmlformats.org/officeDocument/2006/relationships/oleObject" Target="embeddings/oleObject1127.bin"/><Relationship Id="rId2356" Type="http://schemas.openxmlformats.org/officeDocument/2006/relationships/oleObject" Target="embeddings/oleObject1214.bin"/><Relationship Id="rId2563" Type="http://schemas.openxmlformats.org/officeDocument/2006/relationships/image" Target="media/image1223.wmf"/><Relationship Id="rId2770" Type="http://schemas.openxmlformats.org/officeDocument/2006/relationships/image" Target="media/image1331.wmf"/><Relationship Id="rId3407" Type="http://schemas.openxmlformats.org/officeDocument/2006/relationships/image" Target="media/image1967.wmf"/><Relationship Id="rId3614" Type="http://schemas.openxmlformats.org/officeDocument/2006/relationships/image" Target="media/image2174.wmf"/><Relationship Id="rId328" Type="http://schemas.openxmlformats.org/officeDocument/2006/relationships/oleObject" Target="embeddings/oleObject155.bin"/><Relationship Id="rId535" Type="http://schemas.openxmlformats.org/officeDocument/2006/relationships/oleObject" Target="embeddings/oleObject258.bin"/><Relationship Id="rId742" Type="http://schemas.openxmlformats.org/officeDocument/2006/relationships/image" Target="media/image372.wmf"/><Relationship Id="rId1165" Type="http://schemas.openxmlformats.org/officeDocument/2006/relationships/image" Target="media/image569.wmf"/><Relationship Id="rId1372" Type="http://schemas.openxmlformats.org/officeDocument/2006/relationships/image" Target="media/image657.wmf"/><Relationship Id="rId2009" Type="http://schemas.openxmlformats.org/officeDocument/2006/relationships/image" Target="media/image951.wmf"/><Relationship Id="rId2216" Type="http://schemas.openxmlformats.org/officeDocument/2006/relationships/image" Target="http://www.truongptnk.com/cgi-bin/mimetex.cgi?1" TargetMode="External"/><Relationship Id="rId2423" Type="http://schemas.openxmlformats.org/officeDocument/2006/relationships/oleObject" Target="embeddings/oleObject1254.bin"/><Relationship Id="rId2630" Type="http://schemas.openxmlformats.org/officeDocument/2006/relationships/oleObject" Target="embeddings/oleObject1373.bin"/><Relationship Id="rId602" Type="http://schemas.openxmlformats.org/officeDocument/2006/relationships/oleObject" Target="embeddings/oleObject293.bin"/><Relationship Id="rId1025" Type="http://schemas.openxmlformats.org/officeDocument/2006/relationships/oleObject" Target="embeddings/oleObject512.bin"/><Relationship Id="rId1232" Type="http://schemas.openxmlformats.org/officeDocument/2006/relationships/image" Target="media/image599.wmf"/><Relationship Id="rId3197" Type="http://schemas.openxmlformats.org/officeDocument/2006/relationships/image" Target="media/image1757.wmf"/><Relationship Id="rId3057" Type="http://schemas.openxmlformats.org/officeDocument/2006/relationships/image" Target="media/image1617.wmf"/><Relationship Id="rId185" Type="http://schemas.openxmlformats.org/officeDocument/2006/relationships/image" Target="media/image95.wmf"/><Relationship Id="rId1909" Type="http://schemas.openxmlformats.org/officeDocument/2006/relationships/image" Target="media/image902.wmf"/><Relationship Id="rId3264" Type="http://schemas.openxmlformats.org/officeDocument/2006/relationships/image" Target="media/image1824.wmf"/><Relationship Id="rId3471" Type="http://schemas.openxmlformats.org/officeDocument/2006/relationships/image" Target="media/image2031.wmf"/><Relationship Id="rId392" Type="http://schemas.openxmlformats.org/officeDocument/2006/relationships/oleObject" Target="embeddings/oleObject187.bin"/><Relationship Id="rId2073" Type="http://schemas.openxmlformats.org/officeDocument/2006/relationships/image" Target="media/image976.wmf"/><Relationship Id="rId2280" Type="http://schemas.openxmlformats.org/officeDocument/2006/relationships/oleObject" Target="embeddings/oleObject1176.bin"/><Relationship Id="rId3124" Type="http://schemas.openxmlformats.org/officeDocument/2006/relationships/image" Target="media/image1684.wmf"/><Relationship Id="rId3331" Type="http://schemas.openxmlformats.org/officeDocument/2006/relationships/image" Target="media/image1891.wmf"/><Relationship Id="rId252" Type="http://schemas.openxmlformats.org/officeDocument/2006/relationships/image" Target="media/image129.wmf"/><Relationship Id="rId2140" Type="http://schemas.openxmlformats.org/officeDocument/2006/relationships/image" Target="media/image1011.wmf"/><Relationship Id="rId112" Type="http://schemas.openxmlformats.org/officeDocument/2006/relationships/image" Target="media/image59.wmf"/><Relationship Id="rId1699" Type="http://schemas.openxmlformats.org/officeDocument/2006/relationships/oleObject" Target="embeddings/oleObject890.bin"/><Relationship Id="rId2000" Type="http://schemas.openxmlformats.org/officeDocument/2006/relationships/image" Target="media/image947.wmf"/><Relationship Id="rId2957" Type="http://schemas.openxmlformats.org/officeDocument/2006/relationships/image" Target="media/image1517.wmf"/><Relationship Id="rId929" Type="http://schemas.openxmlformats.org/officeDocument/2006/relationships/oleObject" Target="embeddings/oleObject460.bin"/><Relationship Id="rId1559" Type="http://schemas.openxmlformats.org/officeDocument/2006/relationships/oleObject" Target="embeddings/oleObject818.bin"/><Relationship Id="rId1766" Type="http://schemas.openxmlformats.org/officeDocument/2006/relationships/image" Target="media/image830.wmf"/><Relationship Id="rId1973" Type="http://schemas.openxmlformats.org/officeDocument/2006/relationships/oleObject" Target="embeddings/oleObject1032.bin"/><Relationship Id="rId2817" Type="http://schemas.openxmlformats.org/officeDocument/2006/relationships/image" Target="media/image1378.wmf"/><Relationship Id="rId58" Type="http://schemas.openxmlformats.org/officeDocument/2006/relationships/image" Target="media/image33.wmf"/><Relationship Id="rId1419" Type="http://schemas.openxmlformats.org/officeDocument/2006/relationships/oleObject" Target="embeddings/oleObject734.bin"/><Relationship Id="rId1626" Type="http://schemas.openxmlformats.org/officeDocument/2006/relationships/oleObject" Target="embeddings/oleObject852.bin"/><Relationship Id="rId1833" Type="http://schemas.openxmlformats.org/officeDocument/2006/relationships/image" Target="media/image864.wmf"/><Relationship Id="rId1900" Type="http://schemas.openxmlformats.org/officeDocument/2006/relationships/oleObject" Target="embeddings/oleObject995.bin"/><Relationship Id="rId3658" Type="http://schemas.openxmlformats.org/officeDocument/2006/relationships/image" Target="media/image2218.wmf"/><Relationship Id="rId579" Type="http://schemas.openxmlformats.org/officeDocument/2006/relationships/image" Target="media/image290.wmf"/><Relationship Id="rId786" Type="http://schemas.openxmlformats.org/officeDocument/2006/relationships/image" Target="media/image394.wmf"/><Relationship Id="rId993" Type="http://schemas.openxmlformats.org/officeDocument/2006/relationships/image" Target="media/image490.wmf"/><Relationship Id="rId2467" Type="http://schemas.openxmlformats.org/officeDocument/2006/relationships/image" Target="media/image1181.wmf"/><Relationship Id="rId2674" Type="http://schemas.openxmlformats.org/officeDocument/2006/relationships/image" Target="media/image1270.wmf"/><Relationship Id="rId3518" Type="http://schemas.openxmlformats.org/officeDocument/2006/relationships/image" Target="media/image2078.wmf"/><Relationship Id="rId439" Type="http://schemas.openxmlformats.org/officeDocument/2006/relationships/image" Target="media/image221.wmf"/><Relationship Id="rId646" Type="http://schemas.openxmlformats.org/officeDocument/2006/relationships/oleObject" Target="embeddings/oleObject315.bin"/><Relationship Id="rId1069" Type="http://schemas.openxmlformats.org/officeDocument/2006/relationships/oleObject" Target="embeddings/oleObject534.bin"/><Relationship Id="rId1276" Type="http://schemas.openxmlformats.org/officeDocument/2006/relationships/image" Target="media/image620.wmf"/><Relationship Id="rId1483" Type="http://schemas.openxmlformats.org/officeDocument/2006/relationships/oleObject" Target="embeddings/oleObject774.bin"/><Relationship Id="rId2327" Type="http://schemas.openxmlformats.org/officeDocument/2006/relationships/image" Target="media/image1119.wmf"/><Relationship Id="rId2881" Type="http://schemas.openxmlformats.org/officeDocument/2006/relationships/image" Target="media/image1442.wmf"/><Relationship Id="rId3725" Type="http://schemas.openxmlformats.org/officeDocument/2006/relationships/image" Target="media/image2285.wmf"/><Relationship Id="rId506" Type="http://schemas.openxmlformats.org/officeDocument/2006/relationships/oleObject" Target="embeddings/oleObject244.bin"/><Relationship Id="rId853" Type="http://schemas.openxmlformats.org/officeDocument/2006/relationships/image" Target="media/image428.wmf"/><Relationship Id="rId1136" Type="http://schemas.openxmlformats.org/officeDocument/2006/relationships/oleObject" Target="embeddings/oleObject569.bin"/><Relationship Id="rId1690" Type="http://schemas.openxmlformats.org/officeDocument/2006/relationships/oleObject" Target="embeddings/oleObject885.bin"/><Relationship Id="rId2534" Type="http://schemas.openxmlformats.org/officeDocument/2006/relationships/image" Target="media/image1209.wmf"/><Relationship Id="rId2741" Type="http://schemas.openxmlformats.org/officeDocument/2006/relationships/image" Target="media/image1311.wmf"/><Relationship Id="rId713" Type="http://schemas.openxmlformats.org/officeDocument/2006/relationships/image" Target="media/image357.wmf"/><Relationship Id="rId920" Type="http://schemas.openxmlformats.org/officeDocument/2006/relationships/oleObject" Target="embeddings/oleObject454.bin"/><Relationship Id="rId1343" Type="http://schemas.openxmlformats.org/officeDocument/2006/relationships/oleObject" Target="embeddings/oleObject683.bin"/><Relationship Id="rId1550" Type="http://schemas.openxmlformats.org/officeDocument/2006/relationships/oleObject" Target="embeddings/oleObject812.bin"/><Relationship Id="rId2601" Type="http://schemas.openxmlformats.org/officeDocument/2006/relationships/oleObject" Target="embeddings/oleObject1355.bin"/><Relationship Id="rId1203" Type="http://schemas.openxmlformats.org/officeDocument/2006/relationships/image" Target="media/image586.wmf"/><Relationship Id="rId1410" Type="http://schemas.openxmlformats.org/officeDocument/2006/relationships/image" Target="media/image673.wmf"/><Relationship Id="rId3168" Type="http://schemas.openxmlformats.org/officeDocument/2006/relationships/image" Target="media/image1728.wmf"/><Relationship Id="rId3375" Type="http://schemas.openxmlformats.org/officeDocument/2006/relationships/image" Target="media/image1935.wmf"/><Relationship Id="rId3582" Type="http://schemas.openxmlformats.org/officeDocument/2006/relationships/image" Target="media/image2142.wmf"/><Relationship Id="rId296" Type="http://schemas.openxmlformats.org/officeDocument/2006/relationships/oleObject" Target="embeddings/oleObject139.bin"/><Relationship Id="rId2184" Type="http://schemas.openxmlformats.org/officeDocument/2006/relationships/image" Target="media/image1032.wmf"/><Relationship Id="rId2391" Type="http://schemas.openxmlformats.org/officeDocument/2006/relationships/oleObject" Target="embeddings/oleObject1236.bin"/><Relationship Id="rId3028" Type="http://schemas.openxmlformats.org/officeDocument/2006/relationships/image" Target="media/image1588.wmf"/><Relationship Id="rId3235" Type="http://schemas.openxmlformats.org/officeDocument/2006/relationships/image" Target="media/image1795.wmf"/><Relationship Id="rId3442" Type="http://schemas.openxmlformats.org/officeDocument/2006/relationships/image" Target="media/image2002.emf"/><Relationship Id="rId156" Type="http://schemas.openxmlformats.org/officeDocument/2006/relationships/oleObject" Target="embeddings/oleObject68.bin"/><Relationship Id="rId363" Type="http://schemas.openxmlformats.org/officeDocument/2006/relationships/image" Target="media/image183.wmf"/><Relationship Id="rId570" Type="http://schemas.openxmlformats.org/officeDocument/2006/relationships/image" Target="media/image286.wmf"/><Relationship Id="rId2044" Type="http://schemas.openxmlformats.org/officeDocument/2006/relationships/oleObject" Target="embeddings/oleObject1070.bin"/><Relationship Id="rId2251" Type="http://schemas.openxmlformats.org/officeDocument/2006/relationships/image" Target="media/image1081.wmf"/><Relationship Id="rId3302" Type="http://schemas.openxmlformats.org/officeDocument/2006/relationships/image" Target="media/image1862.wmf"/><Relationship Id="rId223" Type="http://schemas.openxmlformats.org/officeDocument/2006/relationships/image" Target="media/image114.wmf"/><Relationship Id="rId430" Type="http://schemas.openxmlformats.org/officeDocument/2006/relationships/oleObject" Target="embeddings/oleObject206.bin"/><Relationship Id="rId1060" Type="http://schemas.openxmlformats.org/officeDocument/2006/relationships/image" Target="media/image523.wmf"/><Relationship Id="rId2111" Type="http://schemas.openxmlformats.org/officeDocument/2006/relationships/oleObject" Target="embeddings/oleObject1111.bin"/><Relationship Id="rId1877" Type="http://schemas.openxmlformats.org/officeDocument/2006/relationships/oleObject" Target="embeddings/oleObject983.bin"/><Relationship Id="rId2928" Type="http://schemas.openxmlformats.org/officeDocument/2006/relationships/image" Target="media/image1489.wmf"/><Relationship Id="rId1737" Type="http://schemas.openxmlformats.org/officeDocument/2006/relationships/image" Target="media/image819.emf"/><Relationship Id="rId1944" Type="http://schemas.openxmlformats.org/officeDocument/2006/relationships/oleObject" Target="embeddings/oleObject1017.bin"/><Relationship Id="rId3092" Type="http://schemas.openxmlformats.org/officeDocument/2006/relationships/image" Target="media/image1652.wmf"/><Relationship Id="rId29" Type="http://schemas.openxmlformats.org/officeDocument/2006/relationships/oleObject" Target="embeddings/oleObject3.bin"/><Relationship Id="rId1804" Type="http://schemas.openxmlformats.org/officeDocument/2006/relationships/image" Target="media/image843.png"/><Relationship Id="rId897" Type="http://schemas.openxmlformats.org/officeDocument/2006/relationships/oleObject" Target="embeddings/oleObject440.bin"/><Relationship Id="rId2578" Type="http://schemas.openxmlformats.org/officeDocument/2006/relationships/image" Target="media/image1231.emf"/><Relationship Id="rId2785" Type="http://schemas.openxmlformats.org/officeDocument/2006/relationships/image" Target="media/image1346.wmf"/><Relationship Id="rId2992" Type="http://schemas.openxmlformats.org/officeDocument/2006/relationships/image" Target="media/image1552.wmf"/><Relationship Id="rId3629" Type="http://schemas.openxmlformats.org/officeDocument/2006/relationships/image" Target="media/image2189.wmf"/><Relationship Id="rId757" Type="http://schemas.openxmlformats.org/officeDocument/2006/relationships/oleObject" Target="embeddings/oleObject370.bin"/><Relationship Id="rId964" Type="http://schemas.openxmlformats.org/officeDocument/2006/relationships/image" Target="media/image477.wmf"/><Relationship Id="rId1387" Type="http://schemas.openxmlformats.org/officeDocument/2006/relationships/oleObject" Target="embeddings/oleObject716.bin"/><Relationship Id="rId1594" Type="http://schemas.openxmlformats.org/officeDocument/2006/relationships/image" Target="media/image750.wmf"/><Relationship Id="rId2438" Type="http://schemas.openxmlformats.org/officeDocument/2006/relationships/image" Target="media/image1168.wmf"/><Relationship Id="rId2645" Type="http://schemas.openxmlformats.org/officeDocument/2006/relationships/oleObject" Target="embeddings/oleObject1383.bin"/><Relationship Id="rId2852" Type="http://schemas.openxmlformats.org/officeDocument/2006/relationships/image" Target="media/image1413.wmf"/><Relationship Id="rId93" Type="http://schemas.openxmlformats.org/officeDocument/2006/relationships/oleObject" Target="embeddings/oleObject36.bin"/><Relationship Id="rId617" Type="http://schemas.openxmlformats.org/officeDocument/2006/relationships/image" Target="media/image309.wmf"/><Relationship Id="rId824" Type="http://schemas.openxmlformats.org/officeDocument/2006/relationships/image" Target="media/image413.wmf"/><Relationship Id="rId1247" Type="http://schemas.openxmlformats.org/officeDocument/2006/relationships/oleObject" Target="embeddings/oleObject633.bin"/><Relationship Id="rId1454" Type="http://schemas.openxmlformats.org/officeDocument/2006/relationships/oleObject" Target="embeddings/oleObject756.bin"/><Relationship Id="rId1661" Type="http://schemas.openxmlformats.org/officeDocument/2006/relationships/oleObject" Target="embeddings/oleObject870.bin"/><Relationship Id="rId2505" Type="http://schemas.openxmlformats.org/officeDocument/2006/relationships/image" Target="media/image1196.wmf"/><Relationship Id="rId2712" Type="http://schemas.openxmlformats.org/officeDocument/2006/relationships/oleObject" Target="embeddings/oleObject1404.bin"/><Relationship Id="rId1107" Type="http://schemas.openxmlformats.org/officeDocument/2006/relationships/oleObject" Target="embeddings/oleObject553.bin"/><Relationship Id="rId1314" Type="http://schemas.openxmlformats.org/officeDocument/2006/relationships/oleObject" Target="embeddings/oleObject668.bin"/><Relationship Id="rId1521" Type="http://schemas.openxmlformats.org/officeDocument/2006/relationships/image" Target="media/image716.wmf"/><Relationship Id="rId3279" Type="http://schemas.openxmlformats.org/officeDocument/2006/relationships/image" Target="media/image1839.wmf"/><Relationship Id="rId3486" Type="http://schemas.openxmlformats.org/officeDocument/2006/relationships/image" Target="media/image2046.wmf"/><Relationship Id="rId3693" Type="http://schemas.openxmlformats.org/officeDocument/2006/relationships/image" Target="media/image2253.wmf"/><Relationship Id="rId20" Type="http://schemas.openxmlformats.org/officeDocument/2006/relationships/image" Target="media/image12.png"/><Relationship Id="rId2088" Type="http://schemas.openxmlformats.org/officeDocument/2006/relationships/oleObject" Target="embeddings/oleObject1098.bin"/><Relationship Id="rId2295" Type="http://schemas.openxmlformats.org/officeDocument/2006/relationships/oleObject" Target="embeddings/oleObject1183.bin"/><Relationship Id="rId3139" Type="http://schemas.openxmlformats.org/officeDocument/2006/relationships/image" Target="media/image1699.wmf"/><Relationship Id="rId3346" Type="http://schemas.openxmlformats.org/officeDocument/2006/relationships/image" Target="media/image1906.wmf"/><Relationship Id="rId267" Type="http://schemas.openxmlformats.org/officeDocument/2006/relationships/oleObject" Target="embeddings/oleObject124.bin"/><Relationship Id="rId474" Type="http://schemas.openxmlformats.org/officeDocument/2006/relationships/oleObject" Target="embeddings/oleObject228.bin"/><Relationship Id="rId2155" Type="http://schemas.openxmlformats.org/officeDocument/2006/relationships/oleObject" Target="embeddings/oleObject1130.bin"/><Relationship Id="rId3553" Type="http://schemas.openxmlformats.org/officeDocument/2006/relationships/image" Target="media/image2113.wmf"/><Relationship Id="rId3760" Type="http://schemas.openxmlformats.org/officeDocument/2006/relationships/image" Target="media/image2320.wmf"/><Relationship Id="rId127" Type="http://schemas.openxmlformats.org/officeDocument/2006/relationships/oleObject" Target="embeddings/oleObject53.bin"/><Relationship Id="rId681" Type="http://schemas.openxmlformats.org/officeDocument/2006/relationships/image" Target="media/image341.wmf"/><Relationship Id="rId2362" Type="http://schemas.openxmlformats.org/officeDocument/2006/relationships/oleObject" Target="embeddings/oleObject1217.bin"/><Relationship Id="rId3206" Type="http://schemas.openxmlformats.org/officeDocument/2006/relationships/image" Target="media/image1766.wmf"/><Relationship Id="rId3413" Type="http://schemas.openxmlformats.org/officeDocument/2006/relationships/image" Target="media/image1973.wmf"/><Relationship Id="rId3620" Type="http://schemas.openxmlformats.org/officeDocument/2006/relationships/image" Target="media/image2180.wmf"/><Relationship Id="rId334" Type="http://schemas.openxmlformats.org/officeDocument/2006/relationships/oleObject" Target="embeddings/oleObject158.bin"/><Relationship Id="rId541" Type="http://schemas.openxmlformats.org/officeDocument/2006/relationships/oleObject" Target="embeddings/oleObject261.bin"/><Relationship Id="rId1171" Type="http://schemas.openxmlformats.org/officeDocument/2006/relationships/image" Target="media/image572.wmf"/><Relationship Id="rId2015" Type="http://schemas.openxmlformats.org/officeDocument/2006/relationships/image" Target="media/image954.wmf"/><Relationship Id="rId2222" Type="http://schemas.openxmlformats.org/officeDocument/2006/relationships/oleObject" Target="embeddings/oleObject1147.bin"/><Relationship Id="rId401" Type="http://schemas.openxmlformats.org/officeDocument/2006/relationships/image" Target="media/image202.wmf"/><Relationship Id="rId1031" Type="http://schemas.openxmlformats.org/officeDocument/2006/relationships/oleObject" Target="embeddings/oleObject515.bin"/><Relationship Id="rId1988" Type="http://schemas.openxmlformats.org/officeDocument/2006/relationships/image" Target="media/image941.wmf"/><Relationship Id="rId1848" Type="http://schemas.openxmlformats.org/officeDocument/2006/relationships/image" Target="media/image872.emf"/><Relationship Id="rId3063" Type="http://schemas.openxmlformats.org/officeDocument/2006/relationships/image" Target="media/image1623.wmf"/><Relationship Id="rId3270" Type="http://schemas.openxmlformats.org/officeDocument/2006/relationships/image" Target="media/image1830.wmf"/><Relationship Id="rId191" Type="http://schemas.openxmlformats.org/officeDocument/2006/relationships/image" Target="media/image98.wmf"/><Relationship Id="rId1708" Type="http://schemas.openxmlformats.org/officeDocument/2006/relationships/oleObject" Target="embeddings/oleObject895.bin"/><Relationship Id="rId1915" Type="http://schemas.openxmlformats.org/officeDocument/2006/relationships/image" Target="media/image905.wmf"/><Relationship Id="rId3130" Type="http://schemas.openxmlformats.org/officeDocument/2006/relationships/image" Target="media/image1690.wmf"/><Relationship Id="rId2689" Type="http://schemas.openxmlformats.org/officeDocument/2006/relationships/image" Target="media/image1278.wmf"/><Relationship Id="rId2896" Type="http://schemas.openxmlformats.org/officeDocument/2006/relationships/image" Target="media/image1457.wmf"/><Relationship Id="rId868" Type="http://schemas.openxmlformats.org/officeDocument/2006/relationships/oleObject" Target="embeddings/oleObject425.bin"/><Relationship Id="rId1498" Type="http://schemas.openxmlformats.org/officeDocument/2006/relationships/image" Target="media/image707.wmf"/><Relationship Id="rId2549" Type="http://schemas.openxmlformats.org/officeDocument/2006/relationships/oleObject" Target="embeddings/oleObject1324.bin"/><Relationship Id="rId2756" Type="http://schemas.openxmlformats.org/officeDocument/2006/relationships/image" Target="media/image1321.wmf"/><Relationship Id="rId2963" Type="http://schemas.openxmlformats.org/officeDocument/2006/relationships/image" Target="media/image1523.wmf"/><Relationship Id="rId728" Type="http://schemas.openxmlformats.org/officeDocument/2006/relationships/oleObject" Target="embeddings/oleObject356.bin"/><Relationship Id="rId935" Type="http://schemas.openxmlformats.org/officeDocument/2006/relationships/oleObject" Target="embeddings/oleObject464.bin"/><Relationship Id="rId1358" Type="http://schemas.openxmlformats.org/officeDocument/2006/relationships/oleObject" Target="embeddings/oleObject694.bin"/><Relationship Id="rId1565" Type="http://schemas.openxmlformats.org/officeDocument/2006/relationships/oleObject" Target="embeddings/oleObject822.bin"/><Relationship Id="rId1772" Type="http://schemas.openxmlformats.org/officeDocument/2006/relationships/image" Target="media/image833.emf"/><Relationship Id="rId2409" Type="http://schemas.openxmlformats.org/officeDocument/2006/relationships/image" Target="media/image1154.wmf"/><Relationship Id="rId2616" Type="http://schemas.openxmlformats.org/officeDocument/2006/relationships/image" Target="media/image1243.wmf"/><Relationship Id="rId64" Type="http://schemas.openxmlformats.org/officeDocument/2006/relationships/image" Target="media/image36.wmf"/><Relationship Id="rId1218" Type="http://schemas.openxmlformats.org/officeDocument/2006/relationships/image" Target="media/image593.wmf"/><Relationship Id="rId1425" Type="http://schemas.openxmlformats.org/officeDocument/2006/relationships/oleObject" Target="embeddings/oleObject739.bin"/><Relationship Id="rId2823" Type="http://schemas.openxmlformats.org/officeDocument/2006/relationships/image" Target="media/image1384.wmf"/><Relationship Id="rId1632" Type="http://schemas.openxmlformats.org/officeDocument/2006/relationships/oleObject" Target="embeddings/oleObject855.bin"/><Relationship Id="rId2199" Type="http://schemas.openxmlformats.org/officeDocument/2006/relationships/image" Target="media/image1047.wmf"/><Relationship Id="rId3597" Type="http://schemas.openxmlformats.org/officeDocument/2006/relationships/image" Target="media/image2157.wmf"/><Relationship Id="rId3457" Type="http://schemas.openxmlformats.org/officeDocument/2006/relationships/image" Target="media/image2017.wmf"/><Relationship Id="rId3664" Type="http://schemas.openxmlformats.org/officeDocument/2006/relationships/image" Target="media/image2224.wmf"/><Relationship Id="rId378" Type="http://schemas.openxmlformats.org/officeDocument/2006/relationships/oleObject" Target="embeddings/oleObject180.bin"/><Relationship Id="rId585" Type="http://schemas.openxmlformats.org/officeDocument/2006/relationships/image" Target="media/image293.wmf"/><Relationship Id="rId792" Type="http://schemas.openxmlformats.org/officeDocument/2006/relationships/image" Target="media/image397.wmf"/><Relationship Id="rId2059" Type="http://schemas.openxmlformats.org/officeDocument/2006/relationships/oleObject" Target="embeddings/oleObject1081.bin"/><Relationship Id="rId2266" Type="http://schemas.openxmlformats.org/officeDocument/2006/relationships/oleObject" Target="embeddings/oleObject1169.bin"/><Relationship Id="rId2473" Type="http://schemas.openxmlformats.org/officeDocument/2006/relationships/image" Target="media/image1184.wmf"/><Relationship Id="rId2680" Type="http://schemas.openxmlformats.org/officeDocument/2006/relationships/image" Target="media/image1272.wmf"/><Relationship Id="rId3317" Type="http://schemas.openxmlformats.org/officeDocument/2006/relationships/image" Target="media/image1877.wmf"/><Relationship Id="rId3524" Type="http://schemas.openxmlformats.org/officeDocument/2006/relationships/image" Target="media/image2084.wmf"/><Relationship Id="rId3731" Type="http://schemas.openxmlformats.org/officeDocument/2006/relationships/image" Target="media/image2291.wmf"/><Relationship Id="rId238" Type="http://schemas.openxmlformats.org/officeDocument/2006/relationships/oleObject" Target="embeddings/oleObject109.bin"/><Relationship Id="rId445" Type="http://schemas.openxmlformats.org/officeDocument/2006/relationships/image" Target="media/image224.wmf"/><Relationship Id="rId652" Type="http://schemas.openxmlformats.org/officeDocument/2006/relationships/oleObject" Target="embeddings/oleObject318.bin"/><Relationship Id="rId1075" Type="http://schemas.openxmlformats.org/officeDocument/2006/relationships/oleObject" Target="embeddings/oleObject537.bin"/><Relationship Id="rId1282" Type="http://schemas.openxmlformats.org/officeDocument/2006/relationships/oleObject" Target="embeddings/oleObject652.bin"/><Relationship Id="rId2126" Type="http://schemas.openxmlformats.org/officeDocument/2006/relationships/image" Target="media/image1000.wmf"/><Relationship Id="rId2333" Type="http://schemas.openxmlformats.org/officeDocument/2006/relationships/image" Target="media/image1122.wmf"/><Relationship Id="rId2540" Type="http://schemas.openxmlformats.org/officeDocument/2006/relationships/image" Target="media/image1212.wmf"/><Relationship Id="rId305" Type="http://schemas.openxmlformats.org/officeDocument/2006/relationships/image" Target="media/image154.wmf"/><Relationship Id="rId512" Type="http://schemas.openxmlformats.org/officeDocument/2006/relationships/oleObject" Target="embeddings/oleObject247.bin"/><Relationship Id="rId1142" Type="http://schemas.openxmlformats.org/officeDocument/2006/relationships/image" Target="media/image562.wmf"/><Relationship Id="rId2400" Type="http://schemas.openxmlformats.org/officeDocument/2006/relationships/oleObject" Target="embeddings/oleObject1241.bin"/><Relationship Id="rId1002" Type="http://schemas.openxmlformats.org/officeDocument/2006/relationships/oleObject" Target="embeddings/oleObject500.bin"/><Relationship Id="rId1959" Type="http://schemas.openxmlformats.org/officeDocument/2006/relationships/oleObject" Target="embeddings/oleObject1025.bin"/><Relationship Id="rId3174" Type="http://schemas.openxmlformats.org/officeDocument/2006/relationships/image" Target="media/image1734.wmf"/><Relationship Id="rId1819" Type="http://schemas.openxmlformats.org/officeDocument/2006/relationships/image" Target="media/image857.wmf"/><Relationship Id="rId3381" Type="http://schemas.openxmlformats.org/officeDocument/2006/relationships/image" Target="media/image1941.wmf"/><Relationship Id="rId2190" Type="http://schemas.openxmlformats.org/officeDocument/2006/relationships/image" Target="media/image1038.wmf"/><Relationship Id="rId3034" Type="http://schemas.openxmlformats.org/officeDocument/2006/relationships/image" Target="media/image1594.wmf"/><Relationship Id="rId3241" Type="http://schemas.openxmlformats.org/officeDocument/2006/relationships/image" Target="media/image1801.wmf"/><Relationship Id="rId162" Type="http://schemas.openxmlformats.org/officeDocument/2006/relationships/oleObject" Target="embeddings/oleObject71.bin"/><Relationship Id="rId2050" Type="http://schemas.openxmlformats.org/officeDocument/2006/relationships/image" Target="media/image968.wmf"/><Relationship Id="rId3101" Type="http://schemas.openxmlformats.org/officeDocument/2006/relationships/image" Target="media/image1661.wmf"/><Relationship Id="rId979" Type="http://schemas.openxmlformats.org/officeDocument/2006/relationships/image" Target="media/image483.wmf"/><Relationship Id="rId839" Type="http://schemas.openxmlformats.org/officeDocument/2006/relationships/oleObject" Target="embeddings/oleObject411.bin"/><Relationship Id="rId1469" Type="http://schemas.openxmlformats.org/officeDocument/2006/relationships/oleObject" Target="embeddings/oleObject765.bin"/><Relationship Id="rId2867" Type="http://schemas.openxmlformats.org/officeDocument/2006/relationships/image" Target="media/image1428.wmf"/><Relationship Id="rId1676" Type="http://schemas.openxmlformats.org/officeDocument/2006/relationships/oleObject" Target="embeddings/oleObject878.bin"/><Relationship Id="rId1883" Type="http://schemas.openxmlformats.org/officeDocument/2006/relationships/image" Target="media/image889.wmf"/><Relationship Id="rId2727" Type="http://schemas.openxmlformats.org/officeDocument/2006/relationships/image" Target="media/image1297.wmf"/><Relationship Id="rId2934" Type="http://schemas.openxmlformats.org/officeDocument/2006/relationships/image" Target="media/image1495.wmf"/><Relationship Id="rId906" Type="http://schemas.openxmlformats.org/officeDocument/2006/relationships/oleObject" Target="embeddings/oleObject445.bin"/><Relationship Id="rId1329" Type="http://schemas.openxmlformats.org/officeDocument/2006/relationships/oleObject" Target="embeddings/oleObject676.bin"/><Relationship Id="rId1536" Type="http://schemas.openxmlformats.org/officeDocument/2006/relationships/oleObject" Target="embeddings/oleObject805.bin"/><Relationship Id="rId1743" Type="http://schemas.openxmlformats.org/officeDocument/2006/relationships/oleObject" Target="embeddings/oleObject913.bin"/><Relationship Id="rId1950" Type="http://schemas.openxmlformats.org/officeDocument/2006/relationships/oleObject" Target="embeddings/oleObject1020.bin"/><Relationship Id="rId35" Type="http://schemas.openxmlformats.org/officeDocument/2006/relationships/oleObject" Target="embeddings/oleObject6.bin"/><Relationship Id="rId1603" Type="http://schemas.openxmlformats.org/officeDocument/2006/relationships/oleObject" Target="embeddings/oleObject841.bin"/><Relationship Id="rId1810" Type="http://schemas.openxmlformats.org/officeDocument/2006/relationships/image" Target="media/image849.png"/><Relationship Id="rId3568" Type="http://schemas.openxmlformats.org/officeDocument/2006/relationships/image" Target="media/image2128.wmf"/><Relationship Id="rId489" Type="http://schemas.openxmlformats.org/officeDocument/2006/relationships/image" Target="media/image246.wmf"/><Relationship Id="rId696" Type="http://schemas.openxmlformats.org/officeDocument/2006/relationships/oleObject" Target="embeddings/oleObject340.bin"/><Relationship Id="rId2377" Type="http://schemas.openxmlformats.org/officeDocument/2006/relationships/image" Target="media/image1141.wmf"/><Relationship Id="rId2584" Type="http://schemas.openxmlformats.org/officeDocument/2006/relationships/image" Target="media/image1234.wmf"/><Relationship Id="rId2791" Type="http://schemas.openxmlformats.org/officeDocument/2006/relationships/image" Target="media/image1352.wmf"/><Relationship Id="rId3428" Type="http://schemas.openxmlformats.org/officeDocument/2006/relationships/image" Target="media/image1988.wmf"/><Relationship Id="rId3635" Type="http://schemas.openxmlformats.org/officeDocument/2006/relationships/image" Target="media/image2195.wmf"/><Relationship Id="rId349" Type="http://schemas.openxmlformats.org/officeDocument/2006/relationships/image" Target="media/image176.wmf"/><Relationship Id="rId556" Type="http://schemas.openxmlformats.org/officeDocument/2006/relationships/image" Target="media/image279.wmf"/><Relationship Id="rId763" Type="http://schemas.openxmlformats.org/officeDocument/2006/relationships/oleObject" Target="embeddings/oleObject373.bin"/><Relationship Id="rId1186" Type="http://schemas.openxmlformats.org/officeDocument/2006/relationships/image" Target="media/image579.wmf"/><Relationship Id="rId1393" Type="http://schemas.openxmlformats.org/officeDocument/2006/relationships/oleObject" Target="embeddings/oleObject720.bin"/><Relationship Id="rId2237" Type="http://schemas.openxmlformats.org/officeDocument/2006/relationships/image" Target="media/image1074.wmf"/><Relationship Id="rId2444" Type="http://schemas.openxmlformats.org/officeDocument/2006/relationships/image" Target="media/image1171.wmf"/><Relationship Id="rId209" Type="http://schemas.openxmlformats.org/officeDocument/2006/relationships/image" Target="media/image107.wmf"/><Relationship Id="rId416" Type="http://schemas.openxmlformats.org/officeDocument/2006/relationships/oleObject" Target="embeddings/oleObject199.bin"/><Relationship Id="rId970" Type="http://schemas.openxmlformats.org/officeDocument/2006/relationships/image" Target="media/image479.wmf"/><Relationship Id="rId1046" Type="http://schemas.openxmlformats.org/officeDocument/2006/relationships/image" Target="media/image516.wmf"/><Relationship Id="rId1253" Type="http://schemas.openxmlformats.org/officeDocument/2006/relationships/oleObject" Target="embeddings/oleObject636.bin"/><Relationship Id="rId2651" Type="http://schemas.openxmlformats.org/officeDocument/2006/relationships/image" Target="media/image1258.png"/><Relationship Id="rId3702" Type="http://schemas.openxmlformats.org/officeDocument/2006/relationships/image" Target="media/image2262.wmf"/><Relationship Id="rId623" Type="http://schemas.openxmlformats.org/officeDocument/2006/relationships/image" Target="media/image312.wmf"/><Relationship Id="rId830" Type="http://schemas.openxmlformats.org/officeDocument/2006/relationships/image" Target="media/image416.wmf"/><Relationship Id="rId1460" Type="http://schemas.openxmlformats.org/officeDocument/2006/relationships/image" Target="media/image693.wmf"/><Relationship Id="rId2304" Type="http://schemas.openxmlformats.org/officeDocument/2006/relationships/image" Target="media/image1108.wmf"/><Relationship Id="rId2511" Type="http://schemas.openxmlformats.org/officeDocument/2006/relationships/image" Target="media/image1198.wmf"/><Relationship Id="rId1113" Type="http://schemas.openxmlformats.org/officeDocument/2006/relationships/oleObject" Target="embeddings/oleObject556.bin"/><Relationship Id="rId1320" Type="http://schemas.openxmlformats.org/officeDocument/2006/relationships/oleObject" Target="embeddings/oleObject671.bin"/><Relationship Id="rId3078" Type="http://schemas.openxmlformats.org/officeDocument/2006/relationships/image" Target="media/image1638.wmf"/><Relationship Id="rId3285" Type="http://schemas.openxmlformats.org/officeDocument/2006/relationships/image" Target="media/image1845.wmf"/><Relationship Id="rId3492" Type="http://schemas.openxmlformats.org/officeDocument/2006/relationships/image" Target="media/image2052.wmf"/><Relationship Id="rId2094" Type="http://schemas.openxmlformats.org/officeDocument/2006/relationships/image" Target="media/image985.wmf"/><Relationship Id="rId3145" Type="http://schemas.openxmlformats.org/officeDocument/2006/relationships/image" Target="media/image1705.wmf"/><Relationship Id="rId3352" Type="http://schemas.openxmlformats.org/officeDocument/2006/relationships/image" Target="media/image1912.wmf"/><Relationship Id="rId273" Type="http://schemas.openxmlformats.org/officeDocument/2006/relationships/oleObject" Target="embeddings/oleObject127.bin"/><Relationship Id="rId480" Type="http://schemas.openxmlformats.org/officeDocument/2006/relationships/oleObject" Target="embeddings/oleObject231.bin"/><Relationship Id="rId2161" Type="http://schemas.openxmlformats.org/officeDocument/2006/relationships/oleObject" Target="embeddings/oleObject1134.bin"/><Relationship Id="rId3005" Type="http://schemas.openxmlformats.org/officeDocument/2006/relationships/image" Target="media/image1565.wmf"/><Relationship Id="rId3212" Type="http://schemas.openxmlformats.org/officeDocument/2006/relationships/image" Target="media/image1772.wmf"/><Relationship Id="rId133" Type="http://schemas.openxmlformats.org/officeDocument/2006/relationships/oleObject" Target="embeddings/oleObject56.bin"/><Relationship Id="rId340" Type="http://schemas.openxmlformats.org/officeDocument/2006/relationships/oleObject" Target="embeddings/oleObject161.bin"/><Relationship Id="rId2021" Type="http://schemas.openxmlformats.org/officeDocument/2006/relationships/image" Target="media/image957.wmf"/><Relationship Id="rId200" Type="http://schemas.openxmlformats.org/officeDocument/2006/relationships/oleObject" Target="embeddings/oleObject90.bin"/><Relationship Id="rId2978" Type="http://schemas.openxmlformats.org/officeDocument/2006/relationships/image" Target="media/image1538.wmf"/><Relationship Id="rId1787" Type="http://schemas.openxmlformats.org/officeDocument/2006/relationships/oleObject" Target="embeddings/oleObject940.bin"/><Relationship Id="rId1994" Type="http://schemas.openxmlformats.org/officeDocument/2006/relationships/image" Target="media/image944.wmf"/><Relationship Id="rId2838" Type="http://schemas.openxmlformats.org/officeDocument/2006/relationships/image" Target="media/image1399.wmf"/><Relationship Id="rId79" Type="http://schemas.openxmlformats.org/officeDocument/2006/relationships/oleObject" Target="embeddings/oleObject28.bin"/><Relationship Id="rId1647" Type="http://schemas.openxmlformats.org/officeDocument/2006/relationships/oleObject" Target="embeddings/oleObject862.bin"/><Relationship Id="rId1854" Type="http://schemas.openxmlformats.org/officeDocument/2006/relationships/oleObject" Target="embeddings/oleObject971.bin"/><Relationship Id="rId2905" Type="http://schemas.openxmlformats.org/officeDocument/2006/relationships/image" Target="media/image1466.wmf"/><Relationship Id="rId1507" Type="http://schemas.openxmlformats.org/officeDocument/2006/relationships/oleObject" Target="embeddings/oleObject789.bin"/><Relationship Id="rId1714" Type="http://schemas.openxmlformats.org/officeDocument/2006/relationships/image" Target="media/image808.wmf"/><Relationship Id="rId1921" Type="http://schemas.openxmlformats.org/officeDocument/2006/relationships/image" Target="media/image908.wmf"/><Relationship Id="rId3679" Type="http://schemas.openxmlformats.org/officeDocument/2006/relationships/image" Target="media/image2239.wmf"/><Relationship Id="rId2488" Type="http://schemas.openxmlformats.org/officeDocument/2006/relationships/oleObject" Target="embeddings/oleObject1291.bin"/><Relationship Id="rId1297" Type="http://schemas.openxmlformats.org/officeDocument/2006/relationships/image" Target="media/image630.wmf"/><Relationship Id="rId2695" Type="http://schemas.openxmlformats.org/officeDocument/2006/relationships/image" Target="media/image1281.wmf"/><Relationship Id="rId3539" Type="http://schemas.openxmlformats.org/officeDocument/2006/relationships/image" Target="media/image2099.wmf"/><Relationship Id="rId3746" Type="http://schemas.openxmlformats.org/officeDocument/2006/relationships/image" Target="media/image2306.wmf"/><Relationship Id="rId667" Type="http://schemas.openxmlformats.org/officeDocument/2006/relationships/image" Target="media/image334.wmf"/><Relationship Id="rId874" Type="http://schemas.openxmlformats.org/officeDocument/2006/relationships/oleObject" Target="embeddings/oleObject428.bin"/><Relationship Id="rId2348" Type="http://schemas.openxmlformats.org/officeDocument/2006/relationships/image" Target="media/image1130.wmf"/><Relationship Id="rId2555" Type="http://schemas.openxmlformats.org/officeDocument/2006/relationships/oleObject" Target="embeddings/oleObject1327.bin"/><Relationship Id="rId2762" Type="http://schemas.openxmlformats.org/officeDocument/2006/relationships/image" Target="media/image1324.wmf"/><Relationship Id="rId3606" Type="http://schemas.openxmlformats.org/officeDocument/2006/relationships/image" Target="media/image2166.wmf"/><Relationship Id="rId527" Type="http://schemas.openxmlformats.org/officeDocument/2006/relationships/image" Target="media/image265.wmf"/><Relationship Id="rId734" Type="http://schemas.openxmlformats.org/officeDocument/2006/relationships/image" Target="media/image368.wmf"/><Relationship Id="rId941" Type="http://schemas.openxmlformats.org/officeDocument/2006/relationships/oleObject" Target="embeddings/oleObject468.bin"/><Relationship Id="rId1157" Type="http://schemas.openxmlformats.org/officeDocument/2006/relationships/oleObject" Target="embeddings/oleObject583.bin"/><Relationship Id="rId1364" Type="http://schemas.openxmlformats.org/officeDocument/2006/relationships/oleObject" Target="embeddings/oleObject700.bin"/><Relationship Id="rId1571" Type="http://schemas.openxmlformats.org/officeDocument/2006/relationships/oleObject" Target="embeddings/oleObject825.bin"/><Relationship Id="rId2208" Type="http://schemas.openxmlformats.org/officeDocument/2006/relationships/image" Target="media/image1056.wmf"/><Relationship Id="rId2415" Type="http://schemas.openxmlformats.org/officeDocument/2006/relationships/oleObject" Target="embeddings/oleObject1250.bin"/><Relationship Id="rId2622" Type="http://schemas.openxmlformats.org/officeDocument/2006/relationships/oleObject" Target="embeddings/oleObject1368.bin"/><Relationship Id="rId70" Type="http://schemas.openxmlformats.org/officeDocument/2006/relationships/image" Target="media/image39.wmf"/><Relationship Id="rId801" Type="http://schemas.openxmlformats.org/officeDocument/2006/relationships/oleObject" Target="embeddings/oleObject392.bin"/><Relationship Id="rId1017" Type="http://schemas.openxmlformats.org/officeDocument/2006/relationships/image" Target="media/image502.wmf"/><Relationship Id="rId1224" Type="http://schemas.openxmlformats.org/officeDocument/2006/relationships/image" Target="media/image596.wmf"/><Relationship Id="rId1431" Type="http://schemas.openxmlformats.org/officeDocument/2006/relationships/image" Target="media/image681.wmf"/><Relationship Id="rId3189" Type="http://schemas.openxmlformats.org/officeDocument/2006/relationships/image" Target="media/image1749.wmf"/><Relationship Id="rId3396" Type="http://schemas.openxmlformats.org/officeDocument/2006/relationships/image" Target="media/image1956.wmf"/><Relationship Id="rId3049" Type="http://schemas.openxmlformats.org/officeDocument/2006/relationships/image" Target="media/image1609.wmf"/><Relationship Id="rId3256" Type="http://schemas.openxmlformats.org/officeDocument/2006/relationships/image" Target="media/image1816.wmf"/><Relationship Id="rId3463" Type="http://schemas.openxmlformats.org/officeDocument/2006/relationships/image" Target="media/image2023.wmf"/><Relationship Id="rId177" Type="http://schemas.openxmlformats.org/officeDocument/2006/relationships/image" Target="media/image91.wmf"/><Relationship Id="rId384" Type="http://schemas.openxmlformats.org/officeDocument/2006/relationships/oleObject" Target="embeddings/oleObject183.bin"/><Relationship Id="rId591" Type="http://schemas.openxmlformats.org/officeDocument/2006/relationships/image" Target="media/image296.wmf"/><Relationship Id="rId2065" Type="http://schemas.openxmlformats.org/officeDocument/2006/relationships/image" Target="media/image973.wmf"/><Relationship Id="rId2272" Type="http://schemas.openxmlformats.org/officeDocument/2006/relationships/oleObject" Target="embeddings/oleObject1172.bin"/><Relationship Id="rId3116" Type="http://schemas.openxmlformats.org/officeDocument/2006/relationships/image" Target="media/image1676.wmf"/><Relationship Id="rId3670" Type="http://schemas.openxmlformats.org/officeDocument/2006/relationships/image" Target="media/image2230.wmf"/><Relationship Id="rId244" Type="http://schemas.openxmlformats.org/officeDocument/2006/relationships/image" Target="media/image125.wmf"/><Relationship Id="rId1081" Type="http://schemas.openxmlformats.org/officeDocument/2006/relationships/oleObject" Target="embeddings/oleObject540.bin"/><Relationship Id="rId3323" Type="http://schemas.openxmlformats.org/officeDocument/2006/relationships/image" Target="media/image1883.emf"/><Relationship Id="rId3530" Type="http://schemas.openxmlformats.org/officeDocument/2006/relationships/image" Target="media/image2090.wmf"/><Relationship Id="rId451" Type="http://schemas.openxmlformats.org/officeDocument/2006/relationships/image" Target="media/image227.wmf"/><Relationship Id="rId2132" Type="http://schemas.openxmlformats.org/officeDocument/2006/relationships/image" Target="media/image1004.png"/><Relationship Id="rId104" Type="http://schemas.openxmlformats.org/officeDocument/2006/relationships/image" Target="media/image55.wmf"/><Relationship Id="rId311" Type="http://schemas.openxmlformats.org/officeDocument/2006/relationships/image" Target="media/image157.wmf"/><Relationship Id="rId1898" Type="http://schemas.openxmlformats.org/officeDocument/2006/relationships/oleObject" Target="embeddings/oleObject994.bin"/><Relationship Id="rId2949" Type="http://schemas.openxmlformats.org/officeDocument/2006/relationships/image" Target="media/image1510.wmf"/><Relationship Id="rId1758" Type="http://schemas.openxmlformats.org/officeDocument/2006/relationships/oleObject" Target="embeddings/oleObject922.bin"/><Relationship Id="rId2809" Type="http://schemas.openxmlformats.org/officeDocument/2006/relationships/image" Target="media/image1370.wmf"/><Relationship Id="rId1965" Type="http://schemas.openxmlformats.org/officeDocument/2006/relationships/oleObject" Target="embeddings/oleObject1028.bin"/><Relationship Id="rId3180" Type="http://schemas.openxmlformats.org/officeDocument/2006/relationships/image" Target="media/image1740.wmf"/><Relationship Id="rId1618" Type="http://schemas.openxmlformats.org/officeDocument/2006/relationships/image" Target="media/image762.wmf"/><Relationship Id="rId1825" Type="http://schemas.openxmlformats.org/officeDocument/2006/relationships/image" Target="media/image860.wmf"/><Relationship Id="rId3040" Type="http://schemas.openxmlformats.org/officeDocument/2006/relationships/image" Target="media/image1600.wmf"/><Relationship Id="rId3278" Type="http://schemas.openxmlformats.org/officeDocument/2006/relationships/image" Target="media/image1838.wmf"/><Relationship Id="rId3485" Type="http://schemas.openxmlformats.org/officeDocument/2006/relationships/image" Target="media/image2045.wmf"/><Relationship Id="rId3692" Type="http://schemas.openxmlformats.org/officeDocument/2006/relationships/image" Target="media/image2252.wmf"/><Relationship Id="rId199" Type="http://schemas.openxmlformats.org/officeDocument/2006/relationships/image" Target="media/image102.wmf"/><Relationship Id="rId2087" Type="http://schemas.openxmlformats.org/officeDocument/2006/relationships/image" Target="media/image982.wmf"/><Relationship Id="rId2294" Type="http://schemas.openxmlformats.org/officeDocument/2006/relationships/image" Target="media/image1103.wmf"/><Relationship Id="rId3138" Type="http://schemas.openxmlformats.org/officeDocument/2006/relationships/image" Target="media/image1698.wmf"/><Relationship Id="rId3345" Type="http://schemas.openxmlformats.org/officeDocument/2006/relationships/image" Target="media/image1905.wmf"/><Relationship Id="rId3552" Type="http://schemas.openxmlformats.org/officeDocument/2006/relationships/image" Target="media/image2112.wmf"/><Relationship Id="rId266" Type="http://schemas.openxmlformats.org/officeDocument/2006/relationships/image" Target="media/image135.wmf"/><Relationship Id="rId473" Type="http://schemas.openxmlformats.org/officeDocument/2006/relationships/image" Target="media/image238.wmf"/><Relationship Id="rId680" Type="http://schemas.openxmlformats.org/officeDocument/2006/relationships/oleObject" Target="embeddings/oleObject332.bin"/><Relationship Id="rId2154" Type="http://schemas.openxmlformats.org/officeDocument/2006/relationships/image" Target="media/image1017.wmf"/><Relationship Id="rId2361" Type="http://schemas.openxmlformats.org/officeDocument/2006/relationships/image" Target="media/image1136.wmf"/><Relationship Id="rId2599" Type="http://schemas.openxmlformats.org/officeDocument/2006/relationships/oleObject" Target="embeddings/oleObject1354.bin"/><Relationship Id="rId3205" Type="http://schemas.openxmlformats.org/officeDocument/2006/relationships/image" Target="media/image1765.wmf"/><Relationship Id="rId3412" Type="http://schemas.openxmlformats.org/officeDocument/2006/relationships/image" Target="media/image1972.wmf"/><Relationship Id="rId126" Type="http://schemas.openxmlformats.org/officeDocument/2006/relationships/image" Target="media/image66.wmf"/><Relationship Id="rId333" Type="http://schemas.openxmlformats.org/officeDocument/2006/relationships/image" Target="media/image168.wmf"/><Relationship Id="rId540" Type="http://schemas.openxmlformats.org/officeDocument/2006/relationships/image" Target="media/image272.wmf"/><Relationship Id="rId778" Type="http://schemas.openxmlformats.org/officeDocument/2006/relationships/image" Target="media/image390.wmf"/><Relationship Id="rId985" Type="http://schemas.openxmlformats.org/officeDocument/2006/relationships/image" Target="media/image486.wmf"/><Relationship Id="rId1170" Type="http://schemas.openxmlformats.org/officeDocument/2006/relationships/oleObject" Target="embeddings/oleObject591.bin"/><Relationship Id="rId2014" Type="http://schemas.openxmlformats.org/officeDocument/2006/relationships/oleObject" Target="embeddings/oleObject1053.bin"/><Relationship Id="rId2221" Type="http://schemas.openxmlformats.org/officeDocument/2006/relationships/image" Target="media/image1066.wmf"/><Relationship Id="rId2459" Type="http://schemas.openxmlformats.org/officeDocument/2006/relationships/oleObject" Target="embeddings/oleObject1273.bin"/><Relationship Id="rId2666" Type="http://schemas.openxmlformats.org/officeDocument/2006/relationships/image" Target="http://codecogs.izyba.com/gif.latex?%5CRightarrow%20%5Csqrt%7Bx%7D=2-%5Csqrt%7B3%7D" TargetMode="External"/><Relationship Id="rId2873" Type="http://schemas.openxmlformats.org/officeDocument/2006/relationships/image" Target="media/image1434.wmf"/><Relationship Id="rId3717" Type="http://schemas.openxmlformats.org/officeDocument/2006/relationships/image" Target="media/image2277.wmf"/><Relationship Id="rId638" Type="http://schemas.openxmlformats.org/officeDocument/2006/relationships/oleObject" Target="embeddings/oleObject311.bin"/><Relationship Id="rId845" Type="http://schemas.openxmlformats.org/officeDocument/2006/relationships/image" Target="media/image424.wmf"/><Relationship Id="rId1030" Type="http://schemas.openxmlformats.org/officeDocument/2006/relationships/image" Target="media/image508.wmf"/><Relationship Id="rId1268" Type="http://schemas.openxmlformats.org/officeDocument/2006/relationships/oleObject" Target="embeddings/oleObject644.bin"/><Relationship Id="rId1475" Type="http://schemas.openxmlformats.org/officeDocument/2006/relationships/oleObject" Target="embeddings/oleObject769.bin"/><Relationship Id="rId1682" Type="http://schemas.openxmlformats.org/officeDocument/2006/relationships/oleObject" Target="embeddings/oleObject881.bin"/><Relationship Id="rId2319" Type="http://schemas.openxmlformats.org/officeDocument/2006/relationships/image" Target="media/image1115.wmf"/><Relationship Id="rId2526" Type="http://schemas.openxmlformats.org/officeDocument/2006/relationships/image" Target="media/image1205.wmf"/><Relationship Id="rId2733" Type="http://schemas.openxmlformats.org/officeDocument/2006/relationships/image" Target="media/image1303.wmf"/><Relationship Id="rId400" Type="http://schemas.openxmlformats.org/officeDocument/2006/relationships/oleObject" Target="embeddings/oleObject191.bin"/><Relationship Id="rId705" Type="http://schemas.openxmlformats.org/officeDocument/2006/relationships/image" Target="media/image353.wmf"/><Relationship Id="rId1128" Type="http://schemas.openxmlformats.org/officeDocument/2006/relationships/oleObject" Target="embeddings/oleObject564.bin"/><Relationship Id="rId1335" Type="http://schemas.openxmlformats.org/officeDocument/2006/relationships/oleObject" Target="embeddings/oleObject679.bin"/><Relationship Id="rId1542" Type="http://schemas.openxmlformats.org/officeDocument/2006/relationships/image" Target="media/image727.wmf"/><Relationship Id="rId1987" Type="http://schemas.openxmlformats.org/officeDocument/2006/relationships/oleObject" Target="embeddings/oleObject1039.bin"/><Relationship Id="rId2940" Type="http://schemas.openxmlformats.org/officeDocument/2006/relationships/image" Target="media/image1501.wmf"/><Relationship Id="rId912" Type="http://schemas.openxmlformats.org/officeDocument/2006/relationships/image" Target="media/image456.wmf"/><Relationship Id="rId1847" Type="http://schemas.openxmlformats.org/officeDocument/2006/relationships/oleObject" Target="embeddings/oleObject968.bin"/><Relationship Id="rId2800" Type="http://schemas.openxmlformats.org/officeDocument/2006/relationships/image" Target="media/image1361.wmf"/><Relationship Id="rId41" Type="http://schemas.openxmlformats.org/officeDocument/2006/relationships/oleObject" Target="embeddings/oleObject9.bin"/><Relationship Id="rId1402" Type="http://schemas.openxmlformats.org/officeDocument/2006/relationships/image" Target="media/image669.wmf"/><Relationship Id="rId1707" Type="http://schemas.openxmlformats.org/officeDocument/2006/relationships/image" Target="media/image805.wmf"/><Relationship Id="rId3062" Type="http://schemas.openxmlformats.org/officeDocument/2006/relationships/image" Target="media/image1622.wmf"/><Relationship Id="rId190" Type="http://schemas.openxmlformats.org/officeDocument/2006/relationships/oleObject" Target="embeddings/oleObject85.bin"/><Relationship Id="rId288" Type="http://schemas.openxmlformats.org/officeDocument/2006/relationships/oleObject" Target="embeddings/oleObject135.bin"/><Relationship Id="rId1914" Type="http://schemas.openxmlformats.org/officeDocument/2006/relationships/oleObject" Target="embeddings/oleObject1002.bin"/><Relationship Id="rId3367" Type="http://schemas.openxmlformats.org/officeDocument/2006/relationships/image" Target="media/image1927.wmf"/><Relationship Id="rId3574" Type="http://schemas.openxmlformats.org/officeDocument/2006/relationships/image" Target="media/image2134.wmf"/><Relationship Id="rId495" Type="http://schemas.openxmlformats.org/officeDocument/2006/relationships/image" Target="media/image249.wmf"/><Relationship Id="rId2176" Type="http://schemas.openxmlformats.org/officeDocument/2006/relationships/oleObject" Target="embeddings/oleObject1143.bin"/><Relationship Id="rId2383" Type="http://schemas.openxmlformats.org/officeDocument/2006/relationships/oleObject" Target="embeddings/oleObject1232.bin"/><Relationship Id="rId2590" Type="http://schemas.openxmlformats.org/officeDocument/2006/relationships/image" Target="media/image1235.wmf"/><Relationship Id="rId3227" Type="http://schemas.openxmlformats.org/officeDocument/2006/relationships/image" Target="media/image1787.wmf"/><Relationship Id="rId3434" Type="http://schemas.openxmlformats.org/officeDocument/2006/relationships/image" Target="media/image1994.wmf"/><Relationship Id="rId3641" Type="http://schemas.openxmlformats.org/officeDocument/2006/relationships/image" Target="media/image2201.emf"/><Relationship Id="rId148" Type="http://schemas.openxmlformats.org/officeDocument/2006/relationships/oleObject" Target="embeddings/oleObject64.bin"/><Relationship Id="rId355" Type="http://schemas.openxmlformats.org/officeDocument/2006/relationships/image" Target="media/image179.wmf"/><Relationship Id="rId562" Type="http://schemas.openxmlformats.org/officeDocument/2006/relationships/image" Target="media/image282.wmf"/><Relationship Id="rId1192" Type="http://schemas.openxmlformats.org/officeDocument/2006/relationships/image" Target="media/image582.wmf"/><Relationship Id="rId2036" Type="http://schemas.openxmlformats.org/officeDocument/2006/relationships/oleObject" Target="embeddings/oleObject1065.bin"/><Relationship Id="rId2243" Type="http://schemas.openxmlformats.org/officeDocument/2006/relationships/image" Target="media/image1077.wmf"/><Relationship Id="rId2450" Type="http://schemas.openxmlformats.org/officeDocument/2006/relationships/oleObject" Target="embeddings/oleObject1268.bin"/><Relationship Id="rId2688" Type="http://schemas.openxmlformats.org/officeDocument/2006/relationships/oleObject" Target="embeddings/oleObject1391.bin"/><Relationship Id="rId2895" Type="http://schemas.openxmlformats.org/officeDocument/2006/relationships/image" Target="media/image1456.wmf"/><Relationship Id="rId3501" Type="http://schemas.openxmlformats.org/officeDocument/2006/relationships/image" Target="media/image2061.wmf"/><Relationship Id="rId3739" Type="http://schemas.openxmlformats.org/officeDocument/2006/relationships/image" Target="media/image2299.wmf"/><Relationship Id="rId215" Type="http://schemas.openxmlformats.org/officeDocument/2006/relationships/image" Target="media/image110.wmf"/><Relationship Id="rId422" Type="http://schemas.openxmlformats.org/officeDocument/2006/relationships/oleObject" Target="embeddings/oleObject202.bin"/><Relationship Id="rId867" Type="http://schemas.openxmlformats.org/officeDocument/2006/relationships/image" Target="media/image435.wmf"/><Relationship Id="rId1052" Type="http://schemas.openxmlformats.org/officeDocument/2006/relationships/image" Target="media/image519.wmf"/><Relationship Id="rId1497" Type="http://schemas.openxmlformats.org/officeDocument/2006/relationships/oleObject" Target="embeddings/oleObject783.bin"/><Relationship Id="rId2103" Type="http://schemas.openxmlformats.org/officeDocument/2006/relationships/oleObject" Target="embeddings/oleObject1107.bin"/><Relationship Id="rId2310" Type="http://schemas.openxmlformats.org/officeDocument/2006/relationships/image" Target="media/image1111.wmf"/><Relationship Id="rId2548" Type="http://schemas.openxmlformats.org/officeDocument/2006/relationships/image" Target="media/image1216.wmf"/><Relationship Id="rId2755" Type="http://schemas.openxmlformats.org/officeDocument/2006/relationships/oleObject" Target="embeddings/oleObject1415.bin"/><Relationship Id="rId2962" Type="http://schemas.openxmlformats.org/officeDocument/2006/relationships/image" Target="media/image1522.wmf"/><Relationship Id="rId727" Type="http://schemas.openxmlformats.org/officeDocument/2006/relationships/image" Target="media/image364.wmf"/><Relationship Id="rId934" Type="http://schemas.openxmlformats.org/officeDocument/2006/relationships/oleObject" Target="embeddings/oleObject463.bin"/><Relationship Id="rId1357" Type="http://schemas.openxmlformats.org/officeDocument/2006/relationships/oleObject" Target="embeddings/oleObject693.bin"/><Relationship Id="rId1564" Type="http://schemas.openxmlformats.org/officeDocument/2006/relationships/image" Target="media/image735.wmf"/><Relationship Id="rId1771" Type="http://schemas.openxmlformats.org/officeDocument/2006/relationships/oleObject" Target="embeddings/oleObject931.bin"/><Relationship Id="rId2408" Type="http://schemas.openxmlformats.org/officeDocument/2006/relationships/oleObject" Target="embeddings/oleObject1246.bin"/><Relationship Id="rId2615" Type="http://schemas.openxmlformats.org/officeDocument/2006/relationships/image" Target="media/image1242.png"/><Relationship Id="rId2822" Type="http://schemas.openxmlformats.org/officeDocument/2006/relationships/image" Target="media/image1383.wmf"/><Relationship Id="rId63" Type="http://schemas.openxmlformats.org/officeDocument/2006/relationships/oleObject" Target="embeddings/oleObject20.bin"/><Relationship Id="rId1217" Type="http://schemas.openxmlformats.org/officeDocument/2006/relationships/oleObject" Target="embeddings/oleObject617.bin"/><Relationship Id="rId1424" Type="http://schemas.openxmlformats.org/officeDocument/2006/relationships/image" Target="media/image678.wmf"/><Relationship Id="rId1631" Type="http://schemas.openxmlformats.org/officeDocument/2006/relationships/image" Target="media/image769.wmf"/><Relationship Id="rId1869" Type="http://schemas.openxmlformats.org/officeDocument/2006/relationships/image" Target="media/image883.wmf"/><Relationship Id="rId3084" Type="http://schemas.openxmlformats.org/officeDocument/2006/relationships/image" Target="media/image1644.wmf"/><Relationship Id="rId3291" Type="http://schemas.openxmlformats.org/officeDocument/2006/relationships/image" Target="media/image1851.wmf"/><Relationship Id="rId1729" Type="http://schemas.openxmlformats.org/officeDocument/2006/relationships/image" Target="media/image815.wmf"/><Relationship Id="rId1936" Type="http://schemas.openxmlformats.org/officeDocument/2006/relationships/oleObject" Target="embeddings/oleObject1013.bin"/><Relationship Id="rId3389" Type="http://schemas.openxmlformats.org/officeDocument/2006/relationships/image" Target="media/image1949.wmf"/><Relationship Id="rId3596" Type="http://schemas.openxmlformats.org/officeDocument/2006/relationships/image" Target="media/image2156.wmf"/><Relationship Id="rId2198" Type="http://schemas.openxmlformats.org/officeDocument/2006/relationships/image" Target="media/image1046.wmf"/><Relationship Id="rId3151" Type="http://schemas.openxmlformats.org/officeDocument/2006/relationships/image" Target="media/image1711.wmf"/><Relationship Id="rId3249" Type="http://schemas.openxmlformats.org/officeDocument/2006/relationships/image" Target="media/image1809.wmf"/><Relationship Id="rId3456" Type="http://schemas.openxmlformats.org/officeDocument/2006/relationships/image" Target="media/image2016.wmf"/><Relationship Id="rId377" Type="http://schemas.openxmlformats.org/officeDocument/2006/relationships/image" Target="media/image190.wmf"/><Relationship Id="rId584" Type="http://schemas.openxmlformats.org/officeDocument/2006/relationships/oleObject" Target="embeddings/oleObject284.bin"/><Relationship Id="rId2058" Type="http://schemas.openxmlformats.org/officeDocument/2006/relationships/image" Target="media/image970.wmf"/><Relationship Id="rId2265" Type="http://schemas.openxmlformats.org/officeDocument/2006/relationships/image" Target="media/image1088.wmf"/><Relationship Id="rId3011" Type="http://schemas.openxmlformats.org/officeDocument/2006/relationships/image" Target="media/image1571.wmf"/><Relationship Id="rId3109" Type="http://schemas.openxmlformats.org/officeDocument/2006/relationships/image" Target="media/image1669.wmf"/><Relationship Id="rId3663" Type="http://schemas.openxmlformats.org/officeDocument/2006/relationships/image" Target="media/image2223.wmf"/><Relationship Id="rId5" Type="http://schemas.openxmlformats.org/officeDocument/2006/relationships/settings" Target="settings.xml"/><Relationship Id="rId237" Type="http://schemas.openxmlformats.org/officeDocument/2006/relationships/image" Target="media/image121.wmf"/><Relationship Id="rId791" Type="http://schemas.openxmlformats.org/officeDocument/2006/relationships/oleObject" Target="embeddings/oleObject387.bin"/><Relationship Id="rId889" Type="http://schemas.openxmlformats.org/officeDocument/2006/relationships/image" Target="media/image445.wmf"/><Relationship Id="rId1074" Type="http://schemas.openxmlformats.org/officeDocument/2006/relationships/image" Target="media/image530.wmf"/><Relationship Id="rId2472" Type="http://schemas.openxmlformats.org/officeDocument/2006/relationships/oleObject" Target="embeddings/oleObject1280.bin"/><Relationship Id="rId2777" Type="http://schemas.openxmlformats.org/officeDocument/2006/relationships/image" Target="media/image1338.wmf"/><Relationship Id="rId3316" Type="http://schemas.openxmlformats.org/officeDocument/2006/relationships/image" Target="media/image1876.wmf"/><Relationship Id="rId3523" Type="http://schemas.openxmlformats.org/officeDocument/2006/relationships/image" Target="media/image2083.wmf"/><Relationship Id="rId3730" Type="http://schemas.openxmlformats.org/officeDocument/2006/relationships/image" Target="media/image2290.wmf"/><Relationship Id="rId444" Type="http://schemas.openxmlformats.org/officeDocument/2006/relationships/oleObject" Target="embeddings/oleObject213.bin"/><Relationship Id="rId651" Type="http://schemas.openxmlformats.org/officeDocument/2006/relationships/image" Target="media/image326.wmf"/><Relationship Id="rId749" Type="http://schemas.openxmlformats.org/officeDocument/2006/relationships/oleObject" Target="embeddings/oleObject366.bin"/><Relationship Id="rId1281" Type="http://schemas.openxmlformats.org/officeDocument/2006/relationships/image" Target="media/image622.wmf"/><Relationship Id="rId1379" Type="http://schemas.openxmlformats.org/officeDocument/2006/relationships/oleObject" Target="embeddings/oleObject711.bin"/><Relationship Id="rId1586" Type="http://schemas.openxmlformats.org/officeDocument/2006/relationships/image" Target="media/image746.wmf"/><Relationship Id="rId2125" Type="http://schemas.openxmlformats.org/officeDocument/2006/relationships/oleObject" Target="embeddings/oleObject1118.bin"/><Relationship Id="rId2332" Type="http://schemas.openxmlformats.org/officeDocument/2006/relationships/oleObject" Target="embeddings/oleObject1202.bin"/><Relationship Id="rId2984" Type="http://schemas.openxmlformats.org/officeDocument/2006/relationships/image" Target="media/image1544.wmf"/><Relationship Id="rId304" Type="http://schemas.openxmlformats.org/officeDocument/2006/relationships/oleObject" Target="embeddings/oleObject143.bin"/><Relationship Id="rId511" Type="http://schemas.openxmlformats.org/officeDocument/2006/relationships/image" Target="media/image257.wmf"/><Relationship Id="rId609" Type="http://schemas.openxmlformats.org/officeDocument/2006/relationships/image" Target="media/image305.wmf"/><Relationship Id="rId956" Type="http://schemas.openxmlformats.org/officeDocument/2006/relationships/image" Target="media/image473.wmf"/><Relationship Id="rId1141" Type="http://schemas.openxmlformats.org/officeDocument/2006/relationships/oleObject" Target="embeddings/oleObject572.bin"/><Relationship Id="rId1239" Type="http://schemas.openxmlformats.org/officeDocument/2006/relationships/oleObject" Target="embeddings/oleObject629.bin"/><Relationship Id="rId1793" Type="http://schemas.openxmlformats.org/officeDocument/2006/relationships/oleObject" Target="embeddings/oleObject946.bin"/><Relationship Id="rId2637" Type="http://schemas.openxmlformats.org/officeDocument/2006/relationships/oleObject" Target="embeddings/oleObject1379.bin"/><Relationship Id="rId2844" Type="http://schemas.openxmlformats.org/officeDocument/2006/relationships/image" Target="media/image1405.wmf"/><Relationship Id="rId85" Type="http://schemas.openxmlformats.org/officeDocument/2006/relationships/oleObject" Target="embeddings/oleObject31.bin"/><Relationship Id="rId816" Type="http://schemas.openxmlformats.org/officeDocument/2006/relationships/image" Target="media/image409.wmf"/><Relationship Id="rId1001" Type="http://schemas.openxmlformats.org/officeDocument/2006/relationships/image" Target="media/image494.wmf"/><Relationship Id="rId1446" Type="http://schemas.openxmlformats.org/officeDocument/2006/relationships/image" Target="media/image688.emf"/><Relationship Id="rId1653" Type="http://schemas.openxmlformats.org/officeDocument/2006/relationships/image" Target="media/image780.wmf"/><Relationship Id="rId1860" Type="http://schemas.openxmlformats.org/officeDocument/2006/relationships/oleObject" Target="embeddings/oleObject974.bin"/><Relationship Id="rId2704" Type="http://schemas.openxmlformats.org/officeDocument/2006/relationships/oleObject" Target="embeddings/oleObject1400.bin"/><Relationship Id="rId2911" Type="http://schemas.openxmlformats.org/officeDocument/2006/relationships/image" Target="media/image1472.emf"/><Relationship Id="rId1306" Type="http://schemas.openxmlformats.org/officeDocument/2006/relationships/oleObject" Target="embeddings/oleObject664.bin"/><Relationship Id="rId1513" Type="http://schemas.openxmlformats.org/officeDocument/2006/relationships/oleObject" Target="embeddings/oleObject793.bin"/><Relationship Id="rId1720" Type="http://schemas.openxmlformats.org/officeDocument/2006/relationships/image" Target="media/image811.wmf"/><Relationship Id="rId1958" Type="http://schemas.openxmlformats.org/officeDocument/2006/relationships/image" Target="media/image926.wmf"/><Relationship Id="rId3173" Type="http://schemas.openxmlformats.org/officeDocument/2006/relationships/image" Target="media/image1733.wmf"/><Relationship Id="rId3380" Type="http://schemas.openxmlformats.org/officeDocument/2006/relationships/image" Target="media/image1940.wmf"/><Relationship Id="rId12" Type="http://schemas.openxmlformats.org/officeDocument/2006/relationships/image" Target="media/image4.jpeg"/><Relationship Id="rId1818" Type="http://schemas.openxmlformats.org/officeDocument/2006/relationships/oleObject" Target="embeddings/oleObject954.bin"/><Relationship Id="rId3033" Type="http://schemas.openxmlformats.org/officeDocument/2006/relationships/image" Target="media/image1593.wmf"/><Relationship Id="rId3240" Type="http://schemas.openxmlformats.org/officeDocument/2006/relationships/image" Target="media/image1800.wmf"/><Relationship Id="rId3478" Type="http://schemas.openxmlformats.org/officeDocument/2006/relationships/image" Target="media/image2038.wmf"/><Relationship Id="rId3685" Type="http://schemas.openxmlformats.org/officeDocument/2006/relationships/image" Target="media/image2245.wmf"/><Relationship Id="rId161" Type="http://schemas.openxmlformats.org/officeDocument/2006/relationships/image" Target="media/image83.wmf"/><Relationship Id="rId399" Type="http://schemas.openxmlformats.org/officeDocument/2006/relationships/image" Target="media/image201.wmf"/><Relationship Id="rId2287" Type="http://schemas.openxmlformats.org/officeDocument/2006/relationships/image" Target="media/image1099.wmf"/><Relationship Id="rId2494" Type="http://schemas.openxmlformats.org/officeDocument/2006/relationships/oleObject" Target="embeddings/oleObject1294.bin"/><Relationship Id="rId3338" Type="http://schemas.openxmlformats.org/officeDocument/2006/relationships/image" Target="media/image1898.wmf"/><Relationship Id="rId3545" Type="http://schemas.openxmlformats.org/officeDocument/2006/relationships/image" Target="media/image2105.wmf"/><Relationship Id="rId3752" Type="http://schemas.openxmlformats.org/officeDocument/2006/relationships/image" Target="media/image2312.wmf"/><Relationship Id="rId259" Type="http://schemas.openxmlformats.org/officeDocument/2006/relationships/oleObject" Target="embeddings/oleObject119.bin"/><Relationship Id="rId466" Type="http://schemas.openxmlformats.org/officeDocument/2006/relationships/oleObject" Target="embeddings/oleObject224.bin"/><Relationship Id="rId673" Type="http://schemas.openxmlformats.org/officeDocument/2006/relationships/image" Target="media/image337.wmf"/><Relationship Id="rId880" Type="http://schemas.openxmlformats.org/officeDocument/2006/relationships/oleObject" Target="embeddings/oleObject431.bin"/><Relationship Id="rId1096" Type="http://schemas.openxmlformats.org/officeDocument/2006/relationships/image" Target="media/image541.wmf"/><Relationship Id="rId2147" Type="http://schemas.openxmlformats.org/officeDocument/2006/relationships/oleObject" Target="embeddings/oleObject1126.bin"/><Relationship Id="rId2354" Type="http://schemas.openxmlformats.org/officeDocument/2006/relationships/oleObject" Target="embeddings/oleObject1213.bin"/><Relationship Id="rId2561" Type="http://schemas.openxmlformats.org/officeDocument/2006/relationships/oleObject" Target="embeddings/oleObject1330.bin"/><Relationship Id="rId2799" Type="http://schemas.openxmlformats.org/officeDocument/2006/relationships/image" Target="media/image1360.wmf"/><Relationship Id="rId3100" Type="http://schemas.openxmlformats.org/officeDocument/2006/relationships/image" Target="media/image1660.wmf"/><Relationship Id="rId3405" Type="http://schemas.openxmlformats.org/officeDocument/2006/relationships/image" Target="media/image1965.wmf"/><Relationship Id="rId119" Type="http://schemas.openxmlformats.org/officeDocument/2006/relationships/oleObject" Target="embeddings/oleObject49.bin"/><Relationship Id="rId326" Type="http://schemas.openxmlformats.org/officeDocument/2006/relationships/oleObject" Target="embeddings/oleObject154.bin"/><Relationship Id="rId533" Type="http://schemas.openxmlformats.org/officeDocument/2006/relationships/oleObject" Target="embeddings/oleObject257.bin"/><Relationship Id="rId978" Type="http://schemas.openxmlformats.org/officeDocument/2006/relationships/oleObject" Target="embeddings/oleObject488.bin"/><Relationship Id="rId1163" Type="http://schemas.openxmlformats.org/officeDocument/2006/relationships/image" Target="media/image568.wmf"/><Relationship Id="rId1370" Type="http://schemas.openxmlformats.org/officeDocument/2006/relationships/oleObject" Target="embeddings/oleObject706.bin"/><Relationship Id="rId2007" Type="http://schemas.openxmlformats.org/officeDocument/2006/relationships/image" Target="media/image950.wmf"/><Relationship Id="rId2214" Type="http://schemas.openxmlformats.org/officeDocument/2006/relationships/image" Target="media/image1062.wmf"/><Relationship Id="rId2659" Type="http://schemas.openxmlformats.org/officeDocument/2006/relationships/image" Target="media/image1262.png"/><Relationship Id="rId2866" Type="http://schemas.openxmlformats.org/officeDocument/2006/relationships/image" Target="media/image1427.wmf"/><Relationship Id="rId3612" Type="http://schemas.openxmlformats.org/officeDocument/2006/relationships/image" Target="media/image2172.wmf"/><Relationship Id="rId740" Type="http://schemas.openxmlformats.org/officeDocument/2006/relationships/image" Target="media/image371.wmf"/><Relationship Id="rId838" Type="http://schemas.openxmlformats.org/officeDocument/2006/relationships/image" Target="media/image420.wmf"/><Relationship Id="rId1023" Type="http://schemas.openxmlformats.org/officeDocument/2006/relationships/oleObject" Target="embeddings/oleObject511.bin"/><Relationship Id="rId1468" Type="http://schemas.openxmlformats.org/officeDocument/2006/relationships/image" Target="media/image696.wmf"/><Relationship Id="rId1675" Type="http://schemas.openxmlformats.org/officeDocument/2006/relationships/image" Target="media/image790.wmf"/><Relationship Id="rId1882" Type="http://schemas.openxmlformats.org/officeDocument/2006/relationships/oleObject" Target="embeddings/oleObject986.bin"/><Relationship Id="rId2421" Type="http://schemas.openxmlformats.org/officeDocument/2006/relationships/oleObject" Target="embeddings/oleObject1253.bin"/><Relationship Id="rId2519" Type="http://schemas.openxmlformats.org/officeDocument/2006/relationships/oleObject" Target="embeddings/oleObject1309.bin"/><Relationship Id="rId2726" Type="http://schemas.openxmlformats.org/officeDocument/2006/relationships/image" Target="media/image1296.wmf"/><Relationship Id="rId600" Type="http://schemas.openxmlformats.org/officeDocument/2006/relationships/oleObject" Target="embeddings/oleObject292.bin"/><Relationship Id="rId1230" Type="http://schemas.openxmlformats.org/officeDocument/2006/relationships/image" Target="media/image598.wmf"/><Relationship Id="rId1328" Type="http://schemas.openxmlformats.org/officeDocument/2006/relationships/image" Target="media/image645.wmf"/><Relationship Id="rId1535" Type="http://schemas.openxmlformats.org/officeDocument/2006/relationships/image" Target="media/image723.wmf"/><Relationship Id="rId2933" Type="http://schemas.openxmlformats.org/officeDocument/2006/relationships/image" Target="media/image1494.wmf"/><Relationship Id="rId905" Type="http://schemas.openxmlformats.org/officeDocument/2006/relationships/oleObject" Target="embeddings/oleObject444.bin"/><Relationship Id="rId1742" Type="http://schemas.openxmlformats.org/officeDocument/2006/relationships/image" Target="media/image822.wmf"/><Relationship Id="rId3195" Type="http://schemas.openxmlformats.org/officeDocument/2006/relationships/image" Target="media/image1755.wmf"/><Relationship Id="rId34" Type="http://schemas.openxmlformats.org/officeDocument/2006/relationships/image" Target="media/image21.wmf"/><Relationship Id="rId1602" Type="http://schemas.openxmlformats.org/officeDocument/2006/relationships/image" Target="media/image754.wmf"/><Relationship Id="rId3055" Type="http://schemas.openxmlformats.org/officeDocument/2006/relationships/image" Target="media/image1615.wmf"/><Relationship Id="rId3262" Type="http://schemas.openxmlformats.org/officeDocument/2006/relationships/image" Target="media/image1822.wmf"/><Relationship Id="rId183" Type="http://schemas.openxmlformats.org/officeDocument/2006/relationships/image" Target="media/image94.wmf"/><Relationship Id="rId390" Type="http://schemas.openxmlformats.org/officeDocument/2006/relationships/oleObject" Target="embeddings/oleObject186.bin"/><Relationship Id="rId1907" Type="http://schemas.openxmlformats.org/officeDocument/2006/relationships/image" Target="media/image901.wmf"/><Relationship Id="rId2071" Type="http://schemas.openxmlformats.org/officeDocument/2006/relationships/oleObject" Target="embeddings/oleObject1088.bin"/><Relationship Id="rId3122" Type="http://schemas.openxmlformats.org/officeDocument/2006/relationships/image" Target="media/image1682.wmf"/><Relationship Id="rId3567" Type="http://schemas.openxmlformats.org/officeDocument/2006/relationships/image" Target="media/image2127.wmf"/><Relationship Id="rId250" Type="http://schemas.openxmlformats.org/officeDocument/2006/relationships/image" Target="media/image128.wmf"/><Relationship Id="rId488" Type="http://schemas.openxmlformats.org/officeDocument/2006/relationships/oleObject" Target="embeddings/oleObject235.bin"/><Relationship Id="rId695" Type="http://schemas.openxmlformats.org/officeDocument/2006/relationships/image" Target="media/image348.wmf"/><Relationship Id="rId2169" Type="http://schemas.openxmlformats.org/officeDocument/2006/relationships/image" Target="media/image1022.wmf"/><Relationship Id="rId2376" Type="http://schemas.openxmlformats.org/officeDocument/2006/relationships/oleObject" Target="embeddings/oleObject1227.bin"/><Relationship Id="rId2583" Type="http://schemas.openxmlformats.org/officeDocument/2006/relationships/oleObject" Target="embeddings/oleObject1341.bin"/><Relationship Id="rId2790" Type="http://schemas.openxmlformats.org/officeDocument/2006/relationships/image" Target="media/image1351.wmf"/><Relationship Id="rId3427" Type="http://schemas.openxmlformats.org/officeDocument/2006/relationships/image" Target="media/image1987.wmf"/><Relationship Id="rId3634" Type="http://schemas.openxmlformats.org/officeDocument/2006/relationships/image" Target="media/image2194.wmf"/><Relationship Id="rId110" Type="http://schemas.openxmlformats.org/officeDocument/2006/relationships/image" Target="media/image58.wmf"/><Relationship Id="rId348" Type="http://schemas.openxmlformats.org/officeDocument/2006/relationships/oleObject" Target="embeddings/oleObject165.bin"/><Relationship Id="rId555" Type="http://schemas.openxmlformats.org/officeDocument/2006/relationships/oleObject" Target="embeddings/oleObject269.bin"/><Relationship Id="rId762" Type="http://schemas.openxmlformats.org/officeDocument/2006/relationships/image" Target="media/image382.wmf"/><Relationship Id="rId1185" Type="http://schemas.openxmlformats.org/officeDocument/2006/relationships/oleObject" Target="embeddings/oleObject599.bin"/><Relationship Id="rId1392" Type="http://schemas.openxmlformats.org/officeDocument/2006/relationships/image" Target="media/image665.wmf"/><Relationship Id="rId2029" Type="http://schemas.openxmlformats.org/officeDocument/2006/relationships/image" Target="media/image961.wmf"/><Relationship Id="rId2236" Type="http://schemas.openxmlformats.org/officeDocument/2006/relationships/oleObject" Target="embeddings/oleObject1154.bin"/><Relationship Id="rId2443" Type="http://schemas.openxmlformats.org/officeDocument/2006/relationships/oleObject" Target="embeddings/oleObject1264.bin"/><Relationship Id="rId2650" Type="http://schemas.openxmlformats.org/officeDocument/2006/relationships/oleObject" Target="embeddings/oleObject1384.bin"/><Relationship Id="rId2888" Type="http://schemas.openxmlformats.org/officeDocument/2006/relationships/image" Target="media/image1449.wmf"/><Relationship Id="rId3701" Type="http://schemas.openxmlformats.org/officeDocument/2006/relationships/image" Target="media/image2261.wmf"/><Relationship Id="rId208" Type="http://schemas.openxmlformats.org/officeDocument/2006/relationships/oleObject" Target="embeddings/oleObject94.bin"/><Relationship Id="rId415" Type="http://schemas.openxmlformats.org/officeDocument/2006/relationships/image" Target="media/image209.wmf"/><Relationship Id="rId622" Type="http://schemas.openxmlformats.org/officeDocument/2006/relationships/oleObject" Target="embeddings/oleObject303.bin"/><Relationship Id="rId1045" Type="http://schemas.openxmlformats.org/officeDocument/2006/relationships/oleObject" Target="embeddings/oleObject522.bin"/><Relationship Id="rId1252" Type="http://schemas.openxmlformats.org/officeDocument/2006/relationships/image" Target="media/image609.wmf"/><Relationship Id="rId1697" Type="http://schemas.openxmlformats.org/officeDocument/2006/relationships/oleObject" Target="embeddings/oleObject889.bin"/><Relationship Id="rId2303" Type="http://schemas.openxmlformats.org/officeDocument/2006/relationships/oleObject" Target="embeddings/oleObject1187.bin"/><Relationship Id="rId2510" Type="http://schemas.openxmlformats.org/officeDocument/2006/relationships/oleObject" Target="embeddings/oleObject1304.bin"/><Relationship Id="rId2748" Type="http://schemas.openxmlformats.org/officeDocument/2006/relationships/oleObject" Target="embeddings/oleObject1411.bin"/><Relationship Id="rId2955" Type="http://schemas.openxmlformats.org/officeDocument/2006/relationships/image" Target="media/image1515.wmf"/><Relationship Id="rId927" Type="http://schemas.openxmlformats.org/officeDocument/2006/relationships/oleObject" Target="embeddings/oleObject459.bin"/><Relationship Id="rId1112" Type="http://schemas.openxmlformats.org/officeDocument/2006/relationships/image" Target="media/image549.wmf"/><Relationship Id="rId1557" Type="http://schemas.openxmlformats.org/officeDocument/2006/relationships/oleObject" Target="embeddings/oleObject817.bin"/><Relationship Id="rId1764" Type="http://schemas.openxmlformats.org/officeDocument/2006/relationships/oleObject" Target="embeddings/oleObject927.bin"/><Relationship Id="rId1971" Type="http://schemas.openxmlformats.org/officeDocument/2006/relationships/oleObject" Target="embeddings/oleObject1031.bin"/><Relationship Id="rId2608" Type="http://schemas.openxmlformats.org/officeDocument/2006/relationships/oleObject" Target="embeddings/oleObject1361.bin"/><Relationship Id="rId2815" Type="http://schemas.openxmlformats.org/officeDocument/2006/relationships/image" Target="media/image1376.wmf"/><Relationship Id="rId56" Type="http://schemas.openxmlformats.org/officeDocument/2006/relationships/image" Target="media/image32.wmf"/><Relationship Id="rId1417" Type="http://schemas.openxmlformats.org/officeDocument/2006/relationships/oleObject" Target="embeddings/oleObject733.bin"/><Relationship Id="rId1624" Type="http://schemas.openxmlformats.org/officeDocument/2006/relationships/image" Target="media/image765.emf"/><Relationship Id="rId1831" Type="http://schemas.openxmlformats.org/officeDocument/2006/relationships/image" Target="media/image863.wmf"/><Relationship Id="rId3077" Type="http://schemas.openxmlformats.org/officeDocument/2006/relationships/image" Target="media/image1637.wmf"/><Relationship Id="rId3284" Type="http://schemas.openxmlformats.org/officeDocument/2006/relationships/image" Target="media/image1844.wmf"/><Relationship Id="rId1929" Type="http://schemas.openxmlformats.org/officeDocument/2006/relationships/image" Target="media/image912.wmf"/><Relationship Id="rId2093" Type="http://schemas.openxmlformats.org/officeDocument/2006/relationships/oleObject" Target="embeddings/oleObject1101.bin"/><Relationship Id="rId3491" Type="http://schemas.openxmlformats.org/officeDocument/2006/relationships/image" Target="media/image2051.wmf"/><Relationship Id="rId3589" Type="http://schemas.openxmlformats.org/officeDocument/2006/relationships/image" Target="media/image2149.wmf"/><Relationship Id="rId2398" Type="http://schemas.openxmlformats.org/officeDocument/2006/relationships/oleObject" Target="embeddings/oleObject1240.bin"/><Relationship Id="rId3144" Type="http://schemas.openxmlformats.org/officeDocument/2006/relationships/image" Target="media/image1704.wmf"/><Relationship Id="rId3351" Type="http://schemas.openxmlformats.org/officeDocument/2006/relationships/image" Target="media/image1911.wmf"/><Relationship Id="rId3449" Type="http://schemas.openxmlformats.org/officeDocument/2006/relationships/image" Target="media/image2009.wmf"/><Relationship Id="rId272" Type="http://schemas.openxmlformats.org/officeDocument/2006/relationships/image" Target="media/image138.wmf"/><Relationship Id="rId577" Type="http://schemas.openxmlformats.org/officeDocument/2006/relationships/image" Target="media/image289.wmf"/><Relationship Id="rId2160" Type="http://schemas.openxmlformats.org/officeDocument/2006/relationships/image" Target="media/image1019.emf"/><Relationship Id="rId2258" Type="http://schemas.openxmlformats.org/officeDocument/2006/relationships/oleObject" Target="embeddings/oleObject1165.bin"/><Relationship Id="rId3004" Type="http://schemas.openxmlformats.org/officeDocument/2006/relationships/image" Target="media/image1564.wmf"/><Relationship Id="rId3211" Type="http://schemas.openxmlformats.org/officeDocument/2006/relationships/image" Target="media/image1771.wmf"/><Relationship Id="rId3656" Type="http://schemas.openxmlformats.org/officeDocument/2006/relationships/image" Target="media/image2216.wmf"/><Relationship Id="rId132" Type="http://schemas.openxmlformats.org/officeDocument/2006/relationships/image" Target="media/image69.wmf"/><Relationship Id="rId784" Type="http://schemas.openxmlformats.org/officeDocument/2006/relationships/image" Target="media/image393.wmf"/><Relationship Id="rId991" Type="http://schemas.openxmlformats.org/officeDocument/2006/relationships/image" Target="media/image489.wmf"/><Relationship Id="rId1067" Type="http://schemas.openxmlformats.org/officeDocument/2006/relationships/oleObject" Target="embeddings/oleObject533.bin"/><Relationship Id="rId2020" Type="http://schemas.openxmlformats.org/officeDocument/2006/relationships/oleObject" Target="embeddings/oleObject1056.bin"/><Relationship Id="rId2465" Type="http://schemas.openxmlformats.org/officeDocument/2006/relationships/oleObject" Target="embeddings/oleObject1276.bin"/><Relationship Id="rId2672" Type="http://schemas.openxmlformats.org/officeDocument/2006/relationships/image" Target="http://codecogs.izyba.com/gif.latex?Q=%5Cfrac%7B2-%5Csqrt%7B3%7D+1%7D%7B2-%5Csqrt%7B3%7D%7D=%5Cfrac%7B3-%5Csqrt%7B3%7D%7D%7B2-%5Csqrt%7B3%7D%7D" TargetMode="External"/><Relationship Id="rId3309" Type="http://schemas.openxmlformats.org/officeDocument/2006/relationships/image" Target="media/image1869.wmf"/><Relationship Id="rId3516" Type="http://schemas.openxmlformats.org/officeDocument/2006/relationships/image" Target="media/image2076.wmf"/><Relationship Id="rId3723" Type="http://schemas.openxmlformats.org/officeDocument/2006/relationships/image" Target="media/image2283.wmf"/><Relationship Id="rId437" Type="http://schemas.openxmlformats.org/officeDocument/2006/relationships/image" Target="media/image220.wmf"/><Relationship Id="rId644" Type="http://schemas.openxmlformats.org/officeDocument/2006/relationships/oleObject" Target="embeddings/oleObject314.bin"/><Relationship Id="rId851" Type="http://schemas.openxmlformats.org/officeDocument/2006/relationships/image" Target="media/image427.wmf"/><Relationship Id="rId1274" Type="http://schemas.openxmlformats.org/officeDocument/2006/relationships/image" Target="media/image619.wmf"/><Relationship Id="rId1481" Type="http://schemas.openxmlformats.org/officeDocument/2006/relationships/oleObject" Target="embeddings/oleObject773.bin"/><Relationship Id="rId1579" Type="http://schemas.openxmlformats.org/officeDocument/2006/relationships/oleObject" Target="embeddings/oleObject829.bin"/><Relationship Id="rId2118" Type="http://schemas.openxmlformats.org/officeDocument/2006/relationships/oleObject" Target="embeddings/oleObject1115.bin"/><Relationship Id="rId2325" Type="http://schemas.openxmlformats.org/officeDocument/2006/relationships/image" Target="media/image1118.wmf"/><Relationship Id="rId2532" Type="http://schemas.openxmlformats.org/officeDocument/2006/relationships/image" Target="media/image1208.wmf"/><Relationship Id="rId2977" Type="http://schemas.openxmlformats.org/officeDocument/2006/relationships/image" Target="media/image1537.wmf"/><Relationship Id="rId504" Type="http://schemas.openxmlformats.org/officeDocument/2006/relationships/oleObject" Target="embeddings/oleObject243.bin"/><Relationship Id="rId711" Type="http://schemas.openxmlformats.org/officeDocument/2006/relationships/image" Target="media/image356.wmf"/><Relationship Id="rId949" Type="http://schemas.openxmlformats.org/officeDocument/2006/relationships/oleObject" Target="embeddings/oleObject472.bin"/><Relationship Id="rId1134" Type="http://schemas.openxmlformats.org/officeDocument/2006/relationships/oleObject" Target="embeddings/oleObject567.bin"/><Relationship Id="rId1341" Type="http://schemas.openxmlformats.org/officeDocument/2006/relationships/oleObject" Target="embeddings/oleObject682.bin"/><Relationship Id="rId1786" Type="http://schemas.openxmlformats.org/officeDocument/2006/relationships/oleObject" Target="embeddings/oleObject939.bin"/><Relationship Id="rId1993" Type="http://schemas.openxmlformats.org/officeDocument/2006/relationships/oleObject" Target="embeddings/oleObject1042.bin"/><Relationship Id="rId2837" Type="http://schemas.openxmlformats.org/officeDocument/2006/relationships/image" Target="media/image1398.wmf"/><Relationship Id="rId78" Type="http://schemas.openxmlformats.org/officeDocument/2006/relationships/image" Target="media/image43.wmf"/><Relationship Id="rId809" Type="http://schemas.openxmlformats.org/officeDocument/2006/relationships/oleObject" Target="embeddings/oleObject396.bin"/><Relationship Id="rId1201" Type="http://schemas.openxmlformats.org/officeDocument/2006/relationships/oleObject" Target="embeddings/oleObject608.bin"/><Relationship Id="rId1439" Type="http://schemas.openxmlformats.org/officeDocument/2006/relationships/image" Target="media/image685.wmf"/><Relationship Id="rId1646" Type="http://schemas.openxmlformats.org/officeDocument/2006/relationships/image" Target="media/image777.wmf"/><Relationship Id="rId1853" Type="http://schemas.openxmlformats.org/officeDocument/2006/relationships/image" Target="media/image875.wmf"/><Relationship Id="rId2904" Type="http://schemas.openxmlformats.org/officeDocument/2006/relationships/image" Target="media/image1465.wmf"/><Relationship Id="rId3099" Type="http://schemas.openxmlformats.org/officeDocument/2006/relationships/image" Target="media/image1659.wmf"/><Relationship Id="rId1506" Type="http://schemas.openxmlformats.org/officeDocument/2006/relationships/image" Target="media/image710.wmf"/><Relationship Id="rId1713" Type="http://schemas.openxmlformats.org/officeDocument/2006/relationships/oleObject" Target="embeddings/oleObject898.bin"/><Relationship Id="rId1920" Type="http://schemas.openxmlformats.org/officeDocument/2006/relationships/oleObject" Target="embeddings/oleObject1005.bin"/><Relationship Id="rId3166" Type="http://schemas.openxmlformats.org/officeDocument/2006/relationships/image" Target="media/image1726.wmf"/><Relationship Id="rId3373" Type="http://schemas.openxmlformats.org/officeDocument/2006/relationships/image" Target="media/image1933.wmf"/><Relationship Id="rId3580" Type="http://schemas.openxmlformats.org/officeDocument/2006/relationships/image" Target="media/image2140.wmf"/><Relationship Id="rId294" Type="http://schemas.openxmlformats.org/officeDocument/2006/relationships/oleObject" Target="embeddings/oleObject138.bin"/><Relationship Id="rId2182" Type="http://schemas.openxmlformats.org/officeDocument/2006/relationships/image" Target="media/image1030.wmf"/><Relationship Id="rId3026" Type="http://schemas.openxmlformats.org/officeDocument/2006/relationships/image" Target="media/image1586.wmf"/><Relationship Id="rId3233" Type="http://schemas.openxmlformats.org/officeDocument/2006/relationships/image" Target="media/image1793.wmf"/><Relationship Id="rId3678" Type="http://schemas.openxmlformats.org/officeDocument/2006/relationships/image" Target="media/image2238.wmf"/><Relationship Id="rId154" Type="http://schemas.openxmlformats.org/officeDocument/2006/relationships/oleObject" Target="embeddings/oleObject67.bin"/><Relationship Id="rId361" Type="http://schemas.openxmlformats.org/officeDocument/2006/relationships/image" Target="media/image182.wmf"/><Relationship Id="rId599" Type="http://schemas.openxmlformats.org/officeDocument/2006/relationships/image" Target="media/image300.wmf"/><Relationship Id="rId2042" Type="http://schemas.openxmlformats.org/officeDocument/2006/relationships/oleObject" Target="embeddings/oleObject1069.bin"/><Relationship Id="rId2487" Type="http://schemas.openxmlformats.org/officeDocument/2006/relationships/image" Target="media/image1188.wmf"/><Relationship Id="rId2694" Type="http://schemas.openxmlformats.org/officeDocument/2006/relationships/oleObject" Target="embeddings/oleObject1394.bin"/><Relationship Id="rId3440" Type="http://schemas.openxmlformats.org/officeDocument/2006/relationships/image" Target="media/image2000.wmf"/><Relationship Id="rId3538" Type="http://schemas.openxmlformats.org/officeDocument/2006/relationships/image" Target="media/image2098.wmf"/><Relationship Id="rId3745" Type="http://schemas.openxmlformats.org/officeDocument/2006/relationships/image" Target="media/image2305.wmf"/><Relationship Id="rId459" Type="http://schemas.openxmlformats.org/officeDocument/2006/relationships/image" Target="media/image231.wmf"/><Relationship Id="rId666" Type="http://schemas.openxmlformats.org/officeDocument/2006/relationships/oleObject" Target="embeddings/oleObject325.bin"/><Relationship Id="rId873" Type="http://schemas.openxmlformats.org/officeDocument/2006/relationships/image" Target="media/image438.wmf"/><Relationship Id="rId1089" Type="http://schemas.openxmlformats.org/officeDocument/2006/relationships/oleObject" Target="embeddings/oleObject544.bin"/><Relationship Id="rId1296" Type="http://schemas.openxmlformats.org/officeDocument/2006/relationships/oleObject" Target="embeddings/oleObject659.bin"/><Relationship Id="rId2347" Type="http://schemas.openxmlformats.org/officeDocument/2006/relationships/oleObject" Target="embeddings/oleObject1209.bin"/><Relationship Id="rId2554" Type="http://schemas.openxmlformats.org/officeDocument/2006/relationships/image" Target="media/image1219.wmf"/><Relationship Id="rId2999" Type="http://schemas.openxmlformats.org/officeDocument/2006/relationships/image" Target="media/image1559.wmf"/><Relationship Id="rId3300" Type="http://schemas.openxmlformats.org/officeDocument/2006/relationships/image" Target="media/image1860.wmf"/><Relationship Id="rId221" Type="http://schemas.openxmlformats.org/officeDocument/2006/relationships/image" Target="media/image113.wmf"/><Relationship Id="rId319" Type="http://schemas.openxmlformats.org/officeDocument/2006/relationships/image" Target="media/image161.wmf"/><Relationship Id="rId526" Type="http://schemas.openxmlformats.org/officeDocument/2006/relationships/oleObject" Target="embeddings/oleObject254.bin"/><Relationship Id="rId1156" Type="http://schemas.openxmlformats.org/officeDocument/2006/relationships/oleObject" Target="embeddings/oleObject582.bin"/><Relationship Id="rId1363" Type="http://schemas.openxmlformats.org/officeDocument/2006/relationships/oleObject" Target="embeddings/oleObject699.bin"/><Relationship Id="rId2207" Type="http://schemas.openxmlformats.org/officeDocument/2006/relationships/image" Target="media/image1055.wmf"/><Relationship Id="rId2761" Type="http://schemas.openxmlformats.org/officeDocument/2006/relationships/oleObject" Target="embeddings/oleObject1418.bin"/><Relationship Id="rId2859" Type="http://schemas.openxmlformats.org/officeDocument/2006/relationships/image" Target="media/image1420.wmf"/><Relationship Id="rId3605" Type="http://schemas.openxmlformats.org/officeDocument/2006/relationships/image" Target="media/image2165.wmf"/><Relationship Id="rId733" Type="http://schemas.openxmlformats.org/officeDocument/2006/relationships/oleObject" Target="embeddings/oleObject358.bin"/><Relationship Id="rId940" Type="http://schemas.openxmlformats.org/officeDocument/2006/relationships/image" Target="media/image465.wmf"/><Relationship Id="rId1016" Type="http://schemas.openxmlformats.org/officeDocument/2006/relationships/oleObject" Target="embeddings/oleObject507.bin"/><Relationship Id="rId1570" Type="http://schemas.openxmlformats.org/officeDocument/2006/relationships/image" Target="media/image738.wmf"/><Relationship Id="rId1668" Type="http://schemas.openxmlformats.org/officeDocument/2006/relationships/image" Target="media/image787.wmf"/><Relationship Id="rId1875" Type="http://schemas.openxmlformats.org/officeDocument/2006/relationships/oleObject" Target="embeddings/oleObject982.bin"/><Relationship Id="rId2414" Type="http://schemas.openxmlformats.org/officeDocument/2006/relationships/image" Target="media/image1156.wmf"/><Relationship Id="rId2621" Type="http://schemas.openxmlformats.org/officeDocument/2006/relationships/oleObject" Target="embeddings/oleObject1367.bin"/><Relationship Id="rId2719" Type="http://schemas.openxmlformats.org/officeDocument/2006/relationships/image" Target="media/image1292.wmf"/><Relationship Id="rId800" Type="http://schemas.openxmlformats.org/officeDocument/2006/relationships/image" Target="media/image401.wmf"/><Relationship Id="rId1223" Type="http://schemas.openxmlformats.org/officeDocument/2006/relationships/oleObject" Target="embeddings/oleObject620.bin"/><Relationship Id="rId1430" Type="http://schemas.openxmlformats.org/officeDocument/2006/relationships/oleObject" Target="embeddings/oleObject742.bin"/><Relationship Id="rId1528" Type="http://schemas.openxmlformats.org/officeDocument/2006/relationships/oleObject" Target="embeddings/oleObject801.bin"/><Relationship Id="rId2926" Type="http://schemas.openxmlformats.org/officeDocument/2006/relationships/image" Target="media/image1487.wmf"/><Relationship Id="rId3090" Type="http://schemas.openxmlformats.org/officeDocument/2006/relationships/image" Target="media/image1650.wmf"/><Relationship Id="rId1735" Type="http://schemas.openxmlformats.org/officeDocument/2006/relationships/image" Target="media/image818.wmf"/><Relationship Id="rId1942" Type="http://schemas.openxmlformats.org/officeDocument/2006/relationships/oleObject" Target="embeddings/oleObject1016.bin"/><Relationship Id="rId3188" Type="http://schemas.openxmlformats.org/officeDocument/2006/relationships/image" Target="media/image1748.wmf"/><Relationship Id="rId3395" Type="http://schemas.openxmlformats.org/officeDocument/2006/relationships/image" Target="media/image1955.wmf"/><Relationship Id="rId27" Type="http://schemas.openxmlformats.org/officeDocument/2006/relationships/oleObject" Target="embeddings/oleObject2.bin"/><Relationship Id="rId1802" Type="http://schemas.openxmlformats.org/officeDocument/2006/relationships/image" Target="media/image841.png"/><Relationship Id="rId3048" Type="http://schemas.openxmlformats.org/officeDocument/2006/relationships/image" Target="media/image1608.wmf"/><Relationship Id="rId3255" Type="http://schemas.openxmlformats.org/officeDocument/2006/relationships/image" Target="media/image1815.wmf"/><Relationship Id="rId3462" Type="http://schemas.openxmlformats.org/officeDocument/2006/relationships/image" Target="media/image2022.emf"/><Relationship Id="rId176" Type="http://schemas.openxmlformats.org/officeDocument/2006/relationships/oleObject" Target="embeddings/oleObject78.bin"/><Relationship Id="rId383" Type="http://schemas.openxmlformats.org/officeDocument/2006/relationships/image" Target="media/image193.wmf"/><Relationship Id="rId590" Type="http://schemas.openxmlformats.org/officeDocument/2006/relationships/oleObject" Target="embeddings/oleObject287.bin"/><Relationship Id="rId2064" Type="http://schemas.openxmlformats.org/officeDocument/2006/relationships/oleObject" Target="embeddings/oleObject1084.bin"/><Relationship Id="rId2271" Type="http://schemas.openxmlformats.org/officeDocument/2006/relationships/image" Target="media/image1091.wmf"/><Relationship Id="rId3115" Type="http://schemas.openxmlformats.org/officeDocument/2006/relationships/image" Target="media/image1675.wmf"/><Relationship Id="rId3322" Type="http://schemas.openxmlformats.org/officeDocument/2006/relationships/image" Target="media/image1882.wmf"/><Relationship Id="rId243" Type="http://schemas.openxmlformats.org/officeDocument/2006/relationships/oleObject" Target="embeddings/oleObject111.bin"/><Relationship Id="rId450" Type="http://schemas.openxmlformats.org/officeDocument/2006/relationships/oleObject" Target="embeddings/oleObject216.bin"/><Relationship Id="rId688" Type="http://schemas.openxmlformats.org/officeDocument/2006/relationships/oleObject" Target="embeddings/oleObject336.bin"/><Relationship Id="rId895" Type="http://schemas.openxmlformats.org/officeDocument/2006/relationships/oleObject" Target="embeddings/oleObject439.bin"/><Relationship Id="rId1080" Type="http://schemas.openxmlformats.org/officeDocument/2006/relationships/image" Target="media/image533.wmf"/><Relationship Id="rId2131" Type="http://schemas.openxmlformats.org/officeDocument/2006/relationships/image" Target="media/image1003.png"/><Relationship Id="rId2369" Type="http://schemas.openxmlformats.org/officeDocument/2006/relationships/oleObject" Target="embeddings/oleObject1221.bin"/><Relationship Id="rId2576" Type="http://schemas.openxmlformats.org/officeDocument/2006/relationships/image" Target="media/image1230.wmf"/><Relationship Id="rId2783" Type="http://schemas.openxmlformats.org/officeDocument/2006/relationships/image" Target="media/image1344.wmf"/><Relationship Id="rId2990" Type="http://schemas.openxmlformats.org/officeDocument/2006/relationships/image" Target="media/image1550.wmf"/><Relationship Id="rId3627" Type="http://schemas.openxmlformats.org/officeDocument/2006/relationships/image" Target="media/image2187.wmf"/><Relationship Id="rId103" Type="http://schemas.openxmlformats.org/officeDocument/2006/relationships/oleObject" Target="embeddings/oleObject41.bin"/><Relationship Id="rId310" Type="http://schemas.openxmlformats.org/officeDocument/2006/relationships/oleObject" Target="embeddings/oleObject146.bin"/><Relationship Id="rId548" Type="http://schemas.openxmlformats.org/officeDocument/2006/relationships/oleObject" Target="embeddings/oleObject265.bin"/><Relationship Id="rId755" Type="http://schemas.openxmlformats.org/officeDocument/2006/relationships/oleObject" Target="embeddings/oleObject369.bin"/><Relationship Id="rId962" Type="http://schemas.openxmlformats.org/officeDocument/2006/relationships/image" Target="media/image476.wmf"/><Relationship Id="rId1178" Type="http://schemas.openxmlformats.org/officeDocument/2006/relationships/oleObject" Target="embeddings/oleObject595.bin"/><Relationship Id="rId1385" Type="http://schemas.openxmlformats.org/officeDocument/2006/relationships/oleObject" Target="embeddings/oleObject714.bin"/><Relationship Id="rId1592" Type="http://schemas.openxmlformats.org/officeDocument/2006/relationships/image" Target="media/image749.wmf"/><Relationship Id="rId2229" Type="http://schemas.openxmlformats.org/officeDocument/2006/relationships/image" Target="media/image1070.wmf"/><Relationship Id="rId2436" Type="http://schemas.openxmlformats.org/officeDocument/2006/relationships/image" Target="media/image1167.wmf"/><Relationship Id="rId2643" Type="http://schemas.openxmlformats.org/officeDocument/2006/relationships/oleObject" Target="embeddings/oleObject1382.bin"/><Relationship Id="rId2850" Type="http://schemas.openxmlformats.org/officeDocument/2006/relationships/image" Target="media/image1411.wmf"/><Relationship Id="rId91" Type="http://schemas.openxmlformats.org/officeDocument/2006/relationships/oleObject" Target="embeddings/oleObject35.bin"/><Relationship Id="rId408" Type="http://schemas.openxmlformats.org/officeDocument/2006/relationships/oleObject" Target="embeddings/oleObject195.bin"/><Relationship Id="rId615" Type="http://schemas.openxmlformats.org/officeDocument/2006/relationships/image" Target="media/image308.wmf"/><Relationship Id="rId822" Type="http://schemas.openxmlformats.org/officeDocument/2006/relationships/image" Target="media/image412.wmf"/><Relationship Id="rId1038" Type="http://schemas.openxmlformats.org/officeDocument/2006/relationships/image" Target="media/image512.wmf"/><Relationship Id="rId1245" Type="http://schemas.openxmlformats.org/officeDocument/2006/relationships/oleObject" Target="embeddings/oleObject632.bin"/><Relationship Id="rId1452" Type="http://schemas.openxmlformats.org/officeDocument/2006/relationships/oleObject" Target="embeddings/oleObject754.bin"/><Relationship Id="rId1897" Type="http://schemas.openxmlformats.org/officeDocument/2006/relationships/image" Target="media/image896.wmf"/><Relationship Id="rId2503" Type="http://schemas.openxmlformats.org/officeDocument/2006/relationships/oleObject" Target="embeddings/oleObject1299.bin"/><Relationship Id="rId2948" Type="http://schemas.openxmlformats.org/officeDocument/2006/relationships/image" Target="media/image1509.wmf"/><Relationship Id="rId1105" Type="http://schemas.openxmlformats.org/officeDocument/2006/relationships/oleObject" Target="embeddings/oleObject552.bin"/><Relationship Id="rId1312" Type="http://schemas.openxmlformats.org/officeDocument/2006/relationships/oleObject" Target="embeddings/oleObject667.bin"/><Relationship Id="rId1757" Type="http://schemas.openxmlformats.org/officeDocument/2006/relationships/oleObject" Target="embeddings/oleObject921.bin"/><Relationship Id="rId1964" Type="http://schemas.openxmlformats.org/officeDocument/2006/relationships/image" Target="media/image929.wmf"/><Relationship Id="rId2710" Type="http://schemas.openxmlformats.org/officeDocument/2006/relationships/oleObject" Target="embeddings/oleObject1403.bin"/><Relationship Id="rId2808" Type="http://schemas.openxmlformats.org/officeDocument/2006/relationships/image" Target="media/image1369.wmf"/><Relationship Id="rId49" Type="http://schemas.openxmlformats.org/officeDocument/2006/relationships/oleObject" Target="embeddings/oleObject13.bin"/><Relationship Id="rId1617" Type="http://schemas.openxmlformats.org/officeDocument/2006/relationships/oleObject" Target="embeddings/oleObject848.bin"/><Relationship Id="rId1824" Type="http://schemas.openxmlformats.org/officeDocument/2006/relationships/oleObject" Target="embeddings/oleObject957.bin"/><Relationship Id="rId3277" Type="http://schemas.openxmlformats.org/officeDocument/2006/relationships/image" Target="media/image1837.wmf"/><Relationship Id="rId198" Type="http://schemas.openxmlformats.org/officeDocument/2006/relationships/oleObject" Target="embeddings/oleObject89.bin"/><Relationship Id="rId2086" Type="http://schemas.openxmlformats.org/officeDocument/2006/relationships/oleObject" Target="embeddings/oleObject1097.bin"/><Relationship Id="rId3484" Type="http://schemas.openxmlformats.org/officeDocument/2006/relationships/image" Target="media/image2044.wmf"/><Relationship Id="rId3691" Type="http://schemas.openxmlformats.org/officeDocument/2006/relationships/image" Target="media/image2251.wmf"/><Relationship Id="rId2293" Type="http://schemas.openxmlformats.org/officeDocument/2006/relationships/image" Target="media/image1102.emf"/><Relationship Id="rId2598" Type="http://schemas.openxmlformats.org/officeDocument/2006/relationships/oleObject" Target="embeddings/oleObject1353.bin"/><Relationship Id="rId3137" Type="http://schemas.openxmlformats.org/officeDocument/2006/relationships/image" Target="media/image1697.wmf"/><Relationship Id="rId3344" Type="http://schemas.openxmlformats.org/officeDocument/2006/relationships/image" Target="media/image1904.wmf"/><Relationship Id="rId3551" Type="http://schemas.openxmlformats.org/officeDocument/2006/relationships/image" Target="media/image2111.wmf"/><Relationship Id="rId265" Type="http://schemas.openxmlformats.org/officeDocument/2006/relationships/oleObject" Target="embeddings/oleObject123.bin"/><Relationship Id="rId472" Type="http://schemas.openxmlformats.org/officeDocument/2006/relationships/oleObject" Target="embeddings/oleObject227.bin"/><Relationship Id="rId2153" Type="http://schemas.openxmlformats.org/officeDocument/2006/relationships/oleObject" Target="embeddings/oleObject1129.bin"/><Relationship Id="rId2360" Type="http://schemas.openxmlformats.org/officeDocument/2006/relationships/oleObject" Target="embeddings/oleObject1216.bin"/><Relationship Id="rId3204" Type="http://schemas.openxmlformats.org/officeDocument/2006/relationships/image" Target="media/image1764.wmf"/><Relationship Id="rId3411" Type="http://schemas.openxmlformats.org/officeDocument/2006/relationships/image" Target="media/image1971.wmf"/><Relationship Id="rId3649" Type="http://schemas.openxmlformats.org/officeDocument/2006/relationships/image" Target="media/image2209.wmf"/><Relationship Id="rId125" Type="http://schemas.openxmlformats.org/officeDocument/2006/relationships/oleObject" Target="embeddings/oleObject52.bin"/><Relationship Id="rId332" Type="http://schemas.openxmlformats.org/officeDocument/2006/relationships/oleObject" Target="embeddings/oleObject157.bin"/><Relationship Id="rId777" Type="http://schemas.openxmlformats.org/officeDocument/2006/relationships/oleObject" Target="embeddings/oleObject380.bin"/><Relationship Id="rId984" Type="http://schemas.openxmlformats.org/officeDocument/2006/relationships/oleObject" Target="embeddings/oleObject491.bin"/><Relationship Id="rId2013" Type="http://schemas.openxmlformats.org/officeDocument/2006/relationships/image" Target="media/image953.wmf"/><Relationship Id="rId2220" Type="http://schemas.openxmlformats.org/officeDocument/2006/relationships/oleObject" Target="embeddings/oleObject1146.bin"/><Relationship Id="rId2458" Type="http://schemas.openxmlformats.org/officeDocument/2006/relationships/image" Target="media/image1177.wmf"/><Relationship Id="rId2665" Type="http://schemas.openxmlformats.org/officeDocument/2006/relationships/image" Target="media/image1265.png"/><Relationship Id="rId2872" Type="http://schemas.openxmlformats.org/officeDocument/2006/relationships/image" Target="media/image1433.wmf"/><Relationship Id="rId3509" Type="http://schemas.openxmlformats.org/officeDocument/2006/relationships/image" Target="media/image2069.wmf"/><Relationship Id="rId3716" Type="http://schemas.openxmlformats.org/officeDocument/2006/relationships/image" Target="media/image2276.wmf"/><Relationship Id="rId637" Type="http://schemas.openxmlformats.org/officeDocument/2006/relationships/image" Target="media/image319.wmf"/><Relationship Id="rId844" Type="http://schemas.openxmlformats.org/officeDocument/2006/relationships/oleObject" Target="embeddings/oleObject413.bin"/><Relationship Id="rId1267" Type="http://schemas.openxmlformats.org/officeDocument/2006/relationships/image" Target="media/image616.wmf"/><Relationship Id="rId1474" Type="http://schemas.openxmlformats.org/officeDocument/2006/relationships/image" Target="media/image698.wmf"/><Relationship Id="rId1681" Type="http://schemas.openxmlformats.org/officeDocument/2006/relationships/image" Target="media/image793.wmf"/><Relationship Id="rId2318" Type="http://schemas.openxmlformats.org/officeDocument/2006/relationships/oleObject" Target="embeddings/oleObject1195.bin"/><Relationship Id="rId2525" Type="http://schemas.openxmlformats.org/officeDocument/2006/relationships/oleObject" Target="embeddings/oleObject1312.bin"/><Relationship Id="rId2732" Type="http://schemas.openxmlformats.org/officeDocument/2006/relationships/image" Target="media/image1302.wmf"/><Relationship Id="rId704" Type="http://schemas.openxmlformats.org/officeDocument/2006/relationships/oleObject" Target="embeddings/oleObject344.bin"/><Relationship Id="rId911" Type="http://schemas.openxmlformats.org/officeDocument/2006/relationships/oleObject" Target="embeddings/oleObject448.bin"/><Relationship Id="rId1127" Type="http://schemas.openxmlformats.org/officeDocument/2006/relationships/image" Target="media/image556.wmf"/><Relationship Id="rId1334" Type="http://schemas.openxmlformats.org/officeDocument/2006/relationships/image" Target="media/image648.wmf"/><Relationship Id="rId1541" Type="http://schemas.openxmlformats.org/officeDocument/2006/relationships/image" Target="media/image726.wmf"/><Relationship Id="rId1779" Type="http://schemas.openxmlformats.org/officeDocument/2006/relationships/oleObject" Target="embeddings/oleObject935.bin"/><Relationship Id="rId1986" Type="http://schemas.openxmlformats.org/officeDocument/2006/relationships/image" Target="media/image940.wmf"/><Relationship Id="rId40" Type="http://schemas.openxmlformats.org/officeDocument/2006/relationships/image" Target="media/image24.wmf"/><Relationship Id="rId1401" Type="http://schemas.openxmlformats.org/officeDocument/2006/relationships/oleObject" Target="embeddings/oleObject725.bin"/><Relationship Id="rId1639" Type="http://schemas.openxmlformats.org/officeDocument/2006/relationships/image" Target="media/image773.emf"/><Relationship Id="rId1846" Type="http://schemas.openxmlformats.org/officeDocument/2006/relationships/image" Target="media/image871.wmf"/><Relationship Id="rId3061" Type="http://schemas.openxmlformats.org/officeDocument/2006/relationships/image" Target="media/image1621.wmf"/><Relationship Id="rId3299" Type="http://schemas.openxmlformats.org/officeDocument/2006/relationships/image" Target="media/image1859.wmf"/><Relationship Id="rId1706" Type="http://schemas.openxmlformats.org/officeDocument/2006/relationships/oleObject" Target="embeddings/oleObject894.bin"/><Relationship Id="rId1913" Type="http://schemas.openxmlformats.org/officeDocument/2006/relationships/image" Target="media/image904.wmf"/><Relationship Id="rId3159" Type="http://schemas.openxmlformats.org/officeDocument/2006/relationships/image" Target="media/image1719.wmf"/><Relationship Id="rId3366" Type="http://schemas.openxmlformats.org/officeDocument/2006/relationships/image" Target="media/image1926.wmf"/><Relationship Id="rId3573" Type="http://schemas.openxmlformats.org/officeDocument/2006/relationships/image" Target="media/image2133.png"/><Relationship Id="rId287" Type="http://schemas.openxmlformats.org/officeDocument/2006/relationships/image" Target="media/image145.wmf"/><Relationship Id="rId494" Type="http://schemas.openxmlformats.org/officeDocument/2006/relationships/oleObject" Target="embeddings/oleObject238.bin"/><Relationship Id="rId2175" Type="http://schemas.openxmlformats.org/officeDocument/2006/relationships/image" Target="media/image1025.wmf"/><Relationship Id="rId2382" Type="http://schemas.openxmlformats.org/officeDocument/2006/relationships/oleObject" Target="embeddings/oleObject1231.bin"/><Relationship Id="rId3019" Type="http://schemas.openxmlformats.org/officeDocument/2006/relationships/image" Target="media/image1579.wmf"/><Relationship Id="rId3226" Type="http://schemas.openxmlformats.org/officeDocument/2006/relationships/image" Target="media/image1786.wmf"/><Relationship Id="rId147" Type="http://schemas.openxmlformats.org/officeDocument/2006/relationships/image" Target="media/image76.wmf"/><Relationship Id="rId354" Type="http://schemas.openxmlformats.org/officeDocument/2006/relationships/oleObject" Target="embeddings/oleObject168.bin"/><Relationship Id="rId799" Type="http://schemas.openxmlformats.org/officeDocument/2006/relationships/oleObject" Target="embeddings/oleObject391.bin"/><Relationship Id="rId1191" Type="http://schemas.openxmlformats.org/officeDocument/2006/relationships/oleObject" Target="embeddings/oleObject602.bin"/><Relationship Id="rId2035" Type="http://schemas.openxmlformats.org/officeDocument/2006/relationships/image" Target="media/image963.wmf"/><Relationship Id="rId2687" Type="http://schemas.openxmlformats.org/officeDocument/2006/relationships/image" Target="media/image1277.wmf"/><Relationship Id="rId2894" Type="http://schemas.openxmlformats.org/officeDocument/2006/relationships/image" Target="media/image1455.wmf"/><Relationship Id="rId3433" Type="http://schemas.openxmlformats.org/officeDocument/2006/relationships/image" Target="media/image1993.wmf"/><Relationship Id="rId3640" Type="http://schemas.openxmlformats.org/officeDocument/2006/relationships/image" Target="media/image2200.wmf"/><Relationship Id="rId3738" Type="http://schemas.openxmlformats.org/officeDocument/2006/relationships/image" Target="media/image2298.wmf"/><Relationship Id="rId561" Type="http://schemas.openxmlformats.org/officeDocument/2006/relationships/oleObject" Target="embeddings/oleObject272.bin"/><Relationship Id="rId659" Type="http://schemas.openxmlformats.org/officeDocument/2006/relationships/image" Target="media/image330.wmf"/><Relationship Id="rId866" Type="http://schemas.openxmlformats.org/officeDocument/2006/relationships/oleObject" Target="embeddings/oleObject424.bin"/><Relationship Id="rId1289" Type="http://schemas.openxmlformats.org/officeDocument/2006/relationships/image" Target="media/image626.wmf"/><Relationship Id="rId1496" Type="http://schemas.openxmlformats.org/officeDocument/2006/relationships/oleObject" Target="embeddings/oleObject782.bin"/><Relationship Id="rId2242" Type="http://schemas.openxmlformats.org/officeDocument/2006/relationships/oleObject" Target="embeddings/oleObject1157.bin"/><Relationship Id="rId2547" Type="http://schemas.openxmlformats.org/officeDocument/2006/relationships/oleObject" Target="embeddings/oleObject1323.bin"/><Relationship Id="rId3500" Type="http://schemas.openxmlformats.org/officeDocument/2006/relationships/image" Target="media/image2060.wmf"/><Relationship Id="rId214" Type="http://schemas.openxmlformats.org/officeDocument/2006/relationships/oleObject" Target="embeddings/oleObject97.bin"/><Relationship Id="rId421" Type="http://schemas.openxmlformats.org/officeDocument/2006/relationships/image" Target="media/image212.wmf"/><Relationship Id="rId519" Type="http://schemas.openxmlformats.org/officeDocument/2006/relationships/image" Target="media/image261.wmf"/><Relationship Id="rId1051" Type="http://schemas.openxmlformats.org/officeDocument/2006/relationships/oleObject" Target="embeddings/oleObject525.bin"/><Relationship Id="rId1149" Type="http://schemas.openxmlformats.org/officeDocument/2006/relationships/oleObject" Target="embeddings/oleObject578.bin"/><Relationship Id="rId1356" Type="http://schemas.openxmlformats.org/officeDocument/2006/relationships/oleObject" Target="embeddings/oleObject692.bin"/><Relationship Id="rId2102" Type="http://schemas.openxmlformats.org/officeDocument/2006/relationships/oleObject" Target="embeddings/oleObject1106.bin"/><Relationship Id="rId2754" Type="http://schemas.openxmlformats.org/officeDocument/2006/relationships/image" Target="media/image1320.wmf"/><Relationship Id="rId2961" Type="http://schemas.openxmlformats.org/officeDocument/2006/relationships/image" Target="media/image1521.wmf"/><Relationship Id="rId726" Type="http://schemas.openxmlformats.org/officeDocument/2006/relationships/oleObject" Target="embeddings/oleObject355.bin"/><Relationship Id="rId933" Type="http://schemas.openxmlformats.org/officeDocument/2006/relationships/image" Target="media/image463.wmf"/><Relationship Id="rId1009" Type="http://schemas.openxmlformats.org/officeDocument/2006/relationships/image" Target="media/image498.wmf"/><Relationship Id="rId1563" Type="http://schemas.openxmlformats.org/officeDocument/2006/relationships/oleObject" Target="embeddings/oleObject821.bin"/><Relationship Id="rId1770" Type="http://schemas.openxmlformats.org/officeDocument/2006/relationships/image" Target="media/image832.wmf"/><Relationship Id="rId1868" Type="http://schemas.openxmlformats.org/officeDocument/2006/relationships/oleObject" Target="embeddings/oleObject978.bin"/><Relationship Id="rId2407" Type="http://schemas.openxmlformats.org/officeDocument/2006/relationships/image" Target="media/image1153.wmf"/><Relationship Id="rId2614" Type="http://schemas.openxmlformats.org/officeDocument/2006/relationships/oleObject" Target="embeddings/oleObject1364.bin"/><Relationship Id="rId2821" Type="http://schemas.openxmlformats.org/officeDocument/2006/relationships/image" Target="media/image1382.wmf"/><Relationship Id="rId62" Type="http://schemas.openxmlformats.org/officeDocument/2006/relationships/image" Target="media/image35.wmf"/><Relationship Id="rId1216" Type="http://schemas.openxmlformats.org/officeDocument/2006/relationships/image" Target="media/image592.wmf"/><Relationship Id="rId1423" Type="http://schemas.openxmlformats.org/officeDocument/2006/relationships/oleObject" Target="embeddings/oleObject738.bin"/><Relationship Id="rId1630" Type="http://schemas.openxmlformats.org/officeDocument/2006/relationships/oleObject" Target="embeddings/oleObject854.bin"/><Relationship Id="rId2919" Type="http://schemas.openxmlformats.org/officeDocument/2006/relationships/image" Target="media/image1480.wmf"/><Relationship Id="rId3083" Type="http://schemas.openxmlformats.org/officeDocument/2006/relationships/image" Target="media/image1643.wmf"/><Relationship Id="rId3290" Type="http://schemas.openxmlformats.org/officeDocument/2006/relationships/image" Target="media/image1850.wmf"/><Relationship Id="rId1728" Type="http://schemas.openxmlformats.org/officeDocument/2006/relationships/oleObject" Target="embeddings/oleObject906.bin"/><Relationship Id="rId1935" Type="http://schemas.openxmlformats.org/officeDocument/2006/relationships/image" Target="media/image915.wmf"/><Relationship Id="rId3150" Type="http://schemas.openxmlformats.org/officeDocument/2006/relationships/image" Target="media/image1710.wmf"/><Relationship Id="rId3388" Type="http://schemas.openxmlformats.org/officeDocument/2006/relationships/image" Target="media/image1948.wmf"/><Relationship Id="rId3595" Type="http://schemas.openxmlformats.org/officeDocument/2006/relationships/image" Target="media/image2155.wmf"/><Relationship Id="rId2197" Type="http://schemas.openxmlformats.org/officeDocument/2006/relationships/image" Target="media/image1045.wmf"/><Relationship Id="rId3010" Type="http://schemas.openxmlformats.org/officeDocument/2006/relationships/image" Target="media/image1570.wmf"/><Relationship Id="rId3248" Type="http://schemas.openxmlformats.org/officeDocument/2006/relationships/image" Target="media/image1808.wmf"/><Relationship Id="rId3455" Type="http://schemas.openxmlformats.org/officeDocument/2006/relationships/image" Target="media/image2015.wmf"/><Relationship Id="rId3662" Type="http://schemas.openxmlformats.org/officeDocument/2006/relationships/image" Target="media/image2222.wmf"/><Relationship Id="rId169" Type="http://schemas.openxmlformats.org/officeDocument/2006/relationships/image" Target="media/image87.wmf"/><Relationship Id="rId376" Type="http://schemas.openxmlformats.org/officeDocument/2006/relationships/oleObject" Target="embeddings/oleObject179.bin"/><Relationship Id="rId583" Type="http://schemas.openxmlformats.org/officeDocument/2006/relationships/image" Target="media/image292.wmf"/><Relationship Id="rId790" Type="http://schemas.openxmlformats.org/officeDocument/2006/relationships/image" Target="media/image396.wmf"/><Relationship Id="rId2057" Type="http://schemas.openxmlformats.org/officeDocument/2006/relationships/oleObject" Target="embeddings/oleObject1080.bin"/><Relationship Id="rId2264" Type="http://schemas.openxmlformats.org/officeDocument/2006/relationships/oleObject" Target="embeddings/oleObject1168.bin"/><Relationship Id="rId2471" Type="http://schemas.openxmlformats.org/officeDocument/2006/relationships/image" Target="media/image1183.wmf"/><Relationship Id="rId3108" Type="http://schemas.openxmlformats.org/officeDocument/2006/relationships/image" Target="media/image1668.emf"/><Relationship Id="rId3315" Type="http://schemas.openxmlformats.org/officeDocument/2006/relationships/image" Target="media/image1875.wmf"/><Relationship Id="rId3522" Type="http://schemas.openxmlformats.org/officeDocument/2006/relationships/image" Target="media/image2082.wmf"/><Relationship Id="rId4" Type="http://schemas.microsoft.com/office/2007/relationships/stylesWithEffects" Target="stylesWithEffects.xml"/><Relationship Id="rId236" Type="http://schemas.openxmlformats.org/officeDocument/2006/relationships/oleObject" Target="embeddings/oleObject108.bin"/><Relationship Id="rId443" Type="http://schemas.openxmlformats.org/officeDocument/2006/relationships/image" Target="media/image223.wmf"/><Relationship Id="rId650" Type="http://schemas.openxmlformats.org/officeDocument/2006/relationships/oleObject" Target="embeddings/oleObject317.bin"/><Relationship Id="rId888" Type="http://schemas.openxmlformats.org/officeDocument/2006/relationships/oleObject" Target="embeddings/oleObject436.bin"/><Relationship Id="rId1073" Type="http://schemas.openxmlformats.org/officeDocument/2006/relationships/oleObject" Target="embeddings/oleObject536.bin"/><Relationship Id="rId1280" Type="http://schemas.openxmlformats.org/officeDocument/2006/relationships/oleObject" Target="embeddings/oleObject651.bin"/><Relationship Id="rId2124" Type="http://schemas.openxmlformats.org/officeDocument/2006/relationships/image" Target="media/image999.wmf"/><Relationship Id="rId2331" Type="http://schemas.openxmlformats.org/officeDocument/2006/relationships/image" Target="media/image1121.wmf"/><Relationship Id="rId2569" Type="http://schemas.openxmlformats.org/officeDocument/2006/relationships/oleObject" Target="embeddings/oleObject1334.bin"/><Relationship Id="rId2776" Type="http://schemas.openxmlformats.org/officeDocument/2006/relationships/image" Target="media/image1337.wmf"/><Relationship Id="rId2983" Type="http://schemas.openxmlformats.org/officeDocument/2006/relationships/image" Target="media/image1543.emf"/><Relationship Id="rId303" Type="http://schemas.openxmlformats.org/officeDocument/2006/relationships/image" Target="media/image153.wmf"/><Relationship Id="rId748" Type="http://schemas.openxmlformats.org/officeDocument/2006/relationships/image" Target="media/image375.wmf"/><Relationship Id="rId955" Type="http://schemas.openxmlformats.org/officeDocument/2006/relationships/oleObject" Target="embeddings/oleObject475.bin"/><Relationship Id="rId1140" Type="http://schemas.openxmlformats.org/officeDocument/2006/relationships/image" Target="media/image561.wmf"/><Relationship Id="rId1378" Type="http://schemas.openxmlformats.org/officeDocument/2006/relationships/image" Target="media/image660.wmf"/><Relationship Id="rId1585" Type="http://schemas.openxmlformats.org/officeDocument/2006/relationships/oleObject" Target="embeddings/oleObject832.bin"/><Relationship Id="rId1792" Type="http://schemas.openxmlformats.org/officeDocument/2006/relationships/oleObject" Target="embeddings/oleObject945.bin"/><Relationship Id="rId2429" Type="http://schemas.openxmlformats.org/officeDocument/2006/relationships/oleObject" Target="embeddings/oleObject1257.bin"/><Relationship Id="rId2636" Type="http://schemas.openxmlformats.org/officeDocument/2006/relationships/image" Target="media/image1249.wmf"/><Relationship Id="rId2843" Type="http://schemas.openxmlformats.org/officeDocument/2006/relationships/image" Target="media/image1404.wmf"/><Relationship Id="rId84" Type="http://schemas.openxmlformats.org/officeDocument/2006/relationships/image" Target="media/image46.wmf"/><Relationship Id="rId510" Type="http://schemas.openxmlformats.org/officeDocument/2006/relationships/oleObject" Target="embeddings/oleObject246.bin"/><Relationship Id="rId608" Type="http://schemas.openxmlformats.org/officeDocument/2006/relationships/oleObject" Target="embeddings/oleObject296.bin"/><Relationship Id="rId815" Type="http://schemas.openxmlformats.org/officeDocument/2006/relationships/oleObject" Target="embeddings/oleObject399.bin"/><Relationship Id="rId1238" Type="http://schemas.openxmlformats.org/officeDocument/2006/relationships/image" Target="media/image602.wmf"/><Relationship Id="rId1445" Type="http://schemas.openxmlformats.org/officeDocument/2006/relationships/oleObject" Target="embeddings/oleObject750.bin"/><Relationship Id="rId1652" Type="http://schemas.openxmlformats.org/officeDocument/2006/relationships/oleObject" Target="embeddings/oleObject865.bin"/><Relationship Id="rId1000" Type="http://schemas.openxmlformats.org/officeDocument/2006/relationships/oleObject" Target="embeddings/oleObject499.bin"/><Relationship Id="rId1305" Type="http://schemas.openxmlformats.org/officeDocument/2006/relationships/image" Target="media/image634.wmf"/><Relationship Id="rId1957" Type="http://schemas.openxmlformats.org/officeDocument/2006/relationships/oleObject" Target="embeddings/oleObject1024.bin"/><Relationship Id="rId2703" Type="http://schemas.openxmlformats.org/officeDocument/2006/relationships/image" Target="media/image1284.wmf"/><Relationship Id="rId2910" Type="http://schemas.openxmlformats.org/officeDocument/2006/relationships/image" Target="media/image1471.wmf"/><Relationship Id="rId1512" Type="http://schemas.openxmlformats.org/officeDocument/2006/relationships/oleObject" Target="embeddings/oleObject792.bin"/><Relationship Id="rId1817" Type="http://schemas.openxmlformats.org/officeDocument/2006/relationships/image" Target="media/image856.wmf"/><Relationship Id="rId3172" Type="http://schemas.openxmlformats.org/officeDocument/2006/relationships/image" Target="media/image1732.wmf"/><Relationship Id="rId11" Type="http://schemas.openxmlformats.org/officeDocument/2006/relationships/image" Target="media/image3.jpg"/><Relationship Id="rId398" Type="http://schemas.openxmlformats.org/officeDocument/2006/relationships/oleObject" Target="embeddings/oleObject190.bin"/><Relationship Id="rId2079" Type="http://schemas.openxmlformats.org/officeDocument/2006/relationships/image" Target="media/image979.wmf"/><Relationship Id="rId3032" Type="http://schemas.openxmlformats.org/officeDocument/2006/relationships/image" Target="media/image1592.wmf"/><Relationship Id="rId3477" Type="http://schemas.openxmlformats.org/officeDocument/2006/relationships/image" Target="media/image2037.wmf"/><Relationship Id="rId3684" Type="http://schemas.openxmlformats.org/officeDocument/2006/relationships/image" Target="media/image2244.wmf"/><Relationship Id="rId160" Type="http://schemas.openxmlformats.org/officeDocument/2006/relationships/oleObject" Target="embeddings/oleObject70.bin"/><Relationship Id="rId2286" Type="http://schemas.openxmlformats.org/officeDocument/2006/relationships/oleObject" Target="embeddings/oleObject1179.bin"/><Relationship Id="rId2493" Type="http://schemas.openxmlformats.org/officeDocument/2006/relationships/image" Target="media/image1191.wmf"/><Relationship Id="rId3337" Type="http://schemas.openxmlformats.org/officeDocument/2006/relationships/image" Target="media/image1897.wmf"/><Relationship Id="rId3544" Type="http://schemas.openxmlformats.org/officeDocument/2006/relationships/image" Target="media/image2104.wmf"/><Relationship Id="rId3751" Type="http://schemas.openxmlformats.org/officeDocument/2006/relationships/image" Target="media/image2311.wmf"/><Relationship Id="rId258" Type="http://schemas.openxmlformats.org/officeDocument/2006/relationships/image" Target="media/image132.wmf"/><Relationship Id="rId465" Type="http://schemas.openxmlformats.org/officeDocument/2006/relationships/image" Target="media/image234.wmf"/><Relationship Id="rId672" Type="http://schemas.openxmlformats.org/officeDocument/2006/relationships/oleObject" Target="embeddings/oleObject328.bin"/><Relationship Id="rId1095" Type="http://schemas.openxmlformats.org/officeDocument/2006/relationships/oleObject" Target="embeddings/oleObject547.bin"/><Relationship Id="rId2146" Type="http://schemas.openxmlformats.org/officeDocument/2006/relationships/image" Target="media/image1013.wmf"/><Relationship Id="rId2353" Type="http://schemas.openxmlformats.org/officeDocument/2006/relationships/oleObject" Target="embeddings/oleObject1212.bin"/><Relationship Id="rId2560" Type="http://schemas.openxmlformats.org/officeDocument/2006/relationships/image" Target="media/image1222.wmf"/><Relationship Id="rId2798" Type="http://schemas.openxmlformats.org/officeDocument/2006/relationships/image" Target="media/image1359.wmf"/><Relationship Id="rId3404" Type="http://schemas.openxmlformats.org/officeDocument/2006/relationships/image" Target="media/image1964.wmf"/><Relationship Id="rId3611" Type="http://schemas.openxmlformats.org/officeDocument/2006/relationships/image" Target="media/image2171.wmf"/><Relationship Id="rId118" Type="http://schemas.openxmlformats.org/officeDocument/2006/relationships/image" Target="media/image62.wmf"/><Relationship Id="rId325" Type="http://schemas.openxmlformats.org/officeDocument/2006/relationships/image" Target="media/image164.wmf"/><Relationship Id="rId532" Type="http://schemas.openxmlformats.org/officeDocument/2006/relationships/image" Target="media/image268.wmf"/><Relationship Id="rId977" Type="http://schemas.openxmlformats.org/officeDocument/2006/relationships/image" Target="media/image482.wmf"/><Relationship Id="rId1162" Type="http://schemas.openxmlformats.org/officeDocument/2006/relationships/oleObject" Target="embeddings/oleObject587.bin"/><Relationship Id="rId2006" Type="http://schemas.openxmlformats.org/officeDocument/2006/relationships/oleObject" Target="embeddings/oleObject1049.bin"/><Relationship Id="rId2213" Type="http://schemas.openxmlformats.org/officeDocument/2006/relationships/image" Target="media/image1061.wmf"/><Relationship Id="rId2420" Type="http://schemas.openxmlformats.org/officeDocument/2006/relationships/image" Target="media/image1159.wmf"/><Relationship Id="rId2658" Type="http://schemas.openxmlformats.org/officeDocument/2006/relationships/image" Target="http://codecogs.izyba.com/gif.latex?=%20\frac%7b\frac%7b1+\sqrt%7bx%7d%7d%7b\sqrt%7bx%7d(\sqrt%7bx%7d-1)%7d%7d%7b\frac%7b\sqrt%7bx%7d+1%7d%7b(\sqrt%7bx%7d+1)(\sqrt%7bx%7d-1)%7d%7d" TargetMode="External"/><Relationship Id="rId2865" Type="http://schemas.openxmlformats.org/officeDocument/2006/relationships/image" Target="media/image1426.wmf"/><Relationship Id="rId3709" Type="http://schemas.openxmlformats.org/officeDocument/2006/relationships/image" Target="media/image2269.wmf"/><Relationship Id="rId837" Type="http://schemas.openxmlformats.org/officeDocument/2006/relationships/oleObject" Target="embeddings/oleObject410.bin"/><Relationship Id="rId1022" Type="http://schemas.openxmlformats.org/officeDocument/2006/relationships/image" Target="media/image504.wmf"/><Relationship Id="rId1467" Type="http://schemas.openxmlformats.org/officeDocument/2006/relationships/oleObject" Target="embeddings/oleObject764.bin"/><Relationship Id="rId1674" Type="http://schemas.openxmlformats.org/officeDocument/2006/relationships/oleObject" Target="embeddings/oleObject877.bin"/><Relationship Id="rId1881" Type="http://schemas.openxmlformats.org/officeDocument/2006/relationships/oleObject" Target="embeddings/oleObject985.bin"/><Relationship Id="rId2518" Type="http://schemas.openxmlformats.org/officeDocument/2006/relationships/image" Target="media/image1201.wmf"/><Relationship Id="rId2725" Type="http://schemas.openxmlformats.org/officeDocument/2006/relationships/image" Target="media/image1295.wmf"/><Relationship Id="rId2932" Type="http://schemas.openxmlformats.org/officeDocument/2006/relationships/image" Target="media/image1493.wmf"/><Relationship Id="rId904" Type="http://schemas.openxmlformats.org/officeDocument/2006/relationships/image" Target="media/image453.wmf"/><Relationship Id="rId1327" Type="http://schemas.openxmlformats.org/officeDocument/2006/relationships/oleObject" Target="embeddings/oleObject675.bin"/><Relationship Id="rId1534" Type="http://schemas.openxmlformats.org/officeDocument/2006/relationships/oleObject" Target="embeddings/oleObject804.bin"/><Relationship Id="rId1741" Type="http://schemas.openxmlformats.org/officeDocument/2006/relationships/oleObject" Target="embeddings/oleObject912.bin"/><Relationship Id="rId1979" Type="http://schemas.openxmlformats.org/officeDocument/2006/relationships/oleObject" Target="embeddings/oleObject1035.bin"/><Relationship Id="rId3194" Type="http://schemas.openxmlformats.org/officeDocument/2006/relationships/image" Target="media/image1754.wmf"/><Relationship Id="rId33" Type="http://schemas.openxmlformats.org/officeDocument/2006/relationships/oleObject" Target="embeddings/oleObject5.bin"/><Relationship Id="rId1601" Type="http://schemas.openxmlformats.org/officeDocument/2006/relationships/oleObject" Target="embeddings/oleObject840.bin"/><Relationship Id="rId1839" Type="http://schemas.openxmlformats.org/officeDocument/2006/relationships/image" Target="media/image867.wmf"/><Relationship Id="rId3054" Type="http://schemas.openxmlformats.org/officeDocument/2006/relationships/image" Target="media/image1614.wmf"/><Relationship Id="rId3499" Type="http://schemas.openxmlformats.org/officeDocument/2006/relationships/image" Target="media/image2059.wmf"/><Relationship Id="rId182" Type="http://schemas.openxmlformats.org/officeDocument/2006/relationships/oleObject" Target="embeddings/oleObject81.bin"/><Relationship Id="rId1906" Type="http://schemas.openxmlformats.org/officeDocument/2006/relationships/oleObject" Target="embeddings/oleObject998.bin"/><Relationship Id="rId3261" Type="http://schemas.openxmlformats.org/officeDocument/2006/relationships/image" Target="media/image1821.wmf"/><Relationship Id="rId3359" Type="http://schemas.openxmlformats.org/officeDocument/2006/relationships/image" Target="media/image1919.wmf"/><Relationship Id="rId3566" Type="http://schemas.openxmlformats.org/officeDocument/2006/relationships/image" Target="media/image2126.png"/><Relationship Id="rId487" Type="http://schemas.openxmlformats.org/officeDocument/2006/relationships/image" Target="media/image245.wmf"/><Relationship Id="rId694" Type="http://schemas.openxmlformats.org/officeDocument/2006/relationships/oleObject" Target="embeddings/oleObject339.bin"/><Relationship Id="rId2070" Type="http://schemas.openxmlformats.org/officeDocument/2006/relationships/oleObject" Target="embeddings/oleObject1087.bin"/><Relationship Id="rId2168" Type="http://schemas.openxmlformats.org/officeDocument/2006/relationships/oleObject" Target="embeddings/oleObject1139.bin"/><Relationship Id="rId2375" Type="http://schemas.openxmlformats.org/officeDocument/2006/relationships/oleObject" Target="embeddings/oleObject1226.bin"/><Relationship Id="rId3121" Type="http://schemas.openxmlformats.org/officeDocument/2006/relationships/image" Target="media/image1681.wmf"/><Relationship Id="rId3219" Type="http://schemas.openxmlformats.org/officeDocument/2006/relationships/image" Target="media/image1779.wmf"/><Relationship Id="rId347" Type="http://schemas.openxmlformats.org/officeDocument/2006/relationships/image" Target="media/image175.wmf"/><Relationship Id="rId999" Type="http://schemas.openxmlformats.org/officeDocument/2006/relationships/image" Target="media/image493.wmf"/><Relationship Id="rId1184" Type="http://schemas.openxmlformats.org/officeDocument/2006/relationships/image" Target="media/image578.wmf"/><Relationship Id="rId2028" Type="http://schemas.openxmlformats.org/officeDocument/2006/relationships/oleObject" Target="embeddings/oleObject1060.bin"/><Relationship Id="rId2582" Type="http://schemas.openxmlformats.org/officeDocument/2006/relationships/oleObject" Target="embeddings/oleObject1340.bin"/><Relationship Id="rId2887" Type="http://schemas.openxmlformats.org/officeDocument/2006/relationships/image" Target="media/image1448.wmf"/><Relationship Id="rId3426" Type="http://schemas.openxmlformats.org/officeDocument/2006/relationships/image" Target="media/image1986.wmf"/><Relationship Id="rId3633" Type="http://schemas.openxmlformats.org/officeDocument/2006/relationships/image" Target="media/image2193.wmf"/><Relationship Id="rId554" Type="http://schemas.openxmlformats.org/officeDocument/2006/relationships/oleObject" Target="embeddings/oleObject268.bin"/><Relationship Id="rId761" Type="http://schemas.openxmlformats.org/officeDocument/2006/relationships/oleObject" Target="embeddings/oleObject372.bin"/><Relationship Id="rId859" Type="http://schemas.openxmlformats.org/officeDocument/2006/relationships/image" Target="media/image431.wmf"/><Relationship Id="rId1391" Type="http://schemas.openxmlformats.org/officeDocument/2006/relationships/oleObject" Target="embeddings/oleObject719.bin"/><Relationship Id="rId1489" Type="http://schemas.openxmlformats.org/officeDocument/2006/relationships/image" Target="media/image704.wmf"/><Relationship Id="rId1696" Type="http://schemas.openxmlformats.org/officeDocument/2006/relationships/image" Target="media/image800.wmf"/><Relationship Id="rId2235" Type="http://schemas.openxmlformats.org/officeDocument/2006/relationships/image" Target="media/image1073.wmf"/><Relationship Id="rId2442" Type="http://schemas.openxmlformats.org/officeDocument/2006/relationships/image" Target="media/image1170.wmf"/><Relationship Id="rId3700" Type="http://schemas.openxmlformats.org/officeDocument/2006/relationships/image" Target="media/image2260.wmf"/><Relationship Id="rId207" Type="http://schemas.openxmlformats.org/officeDocument/2006/relationships/image" Target="media/image106.wmf"/><Relationship Id="rId414" Type="http://schemas.openxmlformats.org/officeDocument/2006/relationships/oleObject" Target="embeddings/oleObject198.bin"/><Relationship Id="rId621" Type="http://schemas.openxmlformats.org/officeDocument/2006/relationships/image" Target="media/image311.wmf"/><Relationship Id="rId1044" Type="http://schemas.openxmlformats.org/officeDocument/2006/relationships/image" Target="media/image515.wmf"/><Relationship Id="rId1251" Type="http://schemas.openxmlformats.org/officeDocument/2006/relationships/oleObject" Target="embeddings/oleObject635.bin"/><Relationship Id="rId1349" Type="http://schemas.openxmlformats.org/officeDocument/2006/relationships/oleObject" Target="embeddings/oleObject686.bin"/><Relationship Id="rId2302" Type="http://schemas.openxmlformats.org/officeDocument/2006/relationships/image" Target="media/image1107.wmf"/><Relationship Id="rId2747" Type="http://schemas.openxmlformats.org/officeDocument/2006/relationships/image" Target="media/image1317.wmf"/><Relationship Id="rId2954" Type="http://schemas.openxmlformats.org/officeDocument/2006/relationships/image" Target="media/image1514.wmf"/><Relationship Id="rId719" Type="http://schemas.openxmlformats.org/officeDocument/2006/relationships/image" Target="media/image360.wmf"/><Relationship Id="rId926" Type="http://schemas.openxmlformats.org/officeDocument/2006/relationships/image" Target="media/image460.wmf"/><Relationship Id="rId1111" Type="http://schemas.openxmlformats.org/officeDocument/2006/relationships/oleObject" Target="embeddings/oleObject555.bin"/><Relationship Id="rId1556" Type="http://schemas.openxmlformats.org/officeDocument/2006/relationships/image" Target="media/image732.wmf"/><Relationship Id="rId1763" Type="http://schemas.openxmlformats.org/officeDocument/2006/relationships/oleObject" Target="embeddings/oleObject926.bin"/><Relationship Id="rId1970" Type="http://schemas.openxmlformats.org/officeDocument/2006/relationships/image" Target="media/image932.wmf"/><Relationship Id="rId2607" Type="http://schemas.openxmlformats.org/officeDocument/2006/relationships/oleObject" Target="embeddings/oleObject1360.bin"/><Relationship Id="rId2814" Type="http://schemas.openxmlformats.org/officeDocument/2006/relationships/image" Target="media/image1375.wmf"/><Relationship Id="rId55" Type="http://schemas.openxmlformats.org/officeDocument/2006/relationships/oleObject" Target="embeddings/oleObject16.bin"/><Relationship Id="rId1209" Type="http://schemas.openxmlformats.org/officeDocument/2006/relationships/image" Target="media/image589.wmf"/><Relationship Id="rId1416" Type="http://schemas.openxmlformats.org/officeDocument/2006/relationships/image" Target="media/image676.wmf"/><Relationship Id="rId1623" Type="http://schemas.openxmlformats.org/officeDocument/2006/relationships/oleObject" Target="embeddings/oleObject851.bin"/><Relationship Id="rId1830" Type="http://schemas.openxmlformats.org/officeDocument/2006/relationships/oleObject" Target="embeddings/oleObject960.bin"/><Relationship Id="rId3076" Type="http://schemas.openxmlformats.org/officeDocument/2006/relationships/image" Target="media/image1636.wmf"/><Relationship Id="rId3283" Type="http://schemas.openxmlformats.org/officeDocument/2006/relationships/image" Target="media/image1843.wmf"/><Relationship Id="rId3490" Type="http://schemas.openxmlformats.org/officeDocument/2006/relationships/image" Target="media/image2050.wmf"/><Relationship Id="rId1928" Type="http://schemas.openxmlformats.org/officeDocument/2006/relationships/oleObject" Target="embeddings/oleObject1009.bin"/><Relationship Id="rId2092" Type="http://schemas.openxmlformats.org/officeDocument/2006/relationships/image" Target="media/image984.wmf"/><Relationship Id="rId3143" Type="http://schemas.openxmlformats.org/officeDocument/2006/relationships/image" Target="media/image1703.wmf"/><Relationship Id="rId3350" Type="http://schemas.openxmlformats.org/officeDocument/2006/relationships/image" Target="media/image1910.wmf"/><Relationship Id="rId3588" Type="http://schemas.openxmlformats.org/officeDocument/2006/relationships/image" Target="media/image2148.wmf"/><Relationship Id="rId271" Type="http://schemas.openxmlformats.org/officeDocument/2006/relationships/oleObject" Target="embeddings/oleObject126.bin"/><Relationship Id="rId2397" Type="http://schemas.openxmlformats.org/officeDocument/2006/relationships/oleObject" Target="embeddings/oleObject1239.bin"/><Relationship Id="rId3003" Type="http://schemas.openxmlformats.org/officeDocument/2006/relationships/image" Target="media/image1563.wmf"/><Relationship Id="rId3448" Type="http://schemas.openxmlformats.org/officeDocument/2006/relationships/image" Target="media/image2008.wmf"/><Relationship Id="rId3655" Type="http://schemas.openxmlformats.org/officeDocument/2006/relationships/image" Target="media/image2215.wmf"/><Relationship Id="rId131" Type="http://schemas.openxmlformats.org/officeDocument/2006/relationships/oleObject" Target="embeddings/oleObject55.bin"/><Relationship Id="rId369" Type="http://schemas.openxmlformats.org/officeDocument/2006/relationships/image" Target="media/image186.wmf"/><Relationship Id="rId576" Type="http://schemas.openxmlformats.org/officeDocument/2006/relationships/oleObject" Target="embeddings/oleObject280.bin"/><Relationship Id="rId783" Type="http://schemas.openxmlformats.org/officeDocument/2006/relationships/oleObject" Target="embeddings/oleObject383.bin"/><Relationship Id="rId990" Type="http://schemas.openxmlformats.org/officeDocument/2006/relationships/oleObject" Target="embeddings/oleObject494.bin"/><Relationship Id="rId2257" Type="http://schemas.openxmlformats.org/officeDocument/2006/relationships/image" Target="media/image1084.wmf"/><Relationship Id="rId2464" Type="http://schemas.openxmlformats.org/officeDocument/2006/relationships/image" Target="media/image1180.wmf"/><Relationship Id="rId2671" Type="http://schemas.openxmlformats.org/officeDocument/2006/relationships/image" Target="media/image1268.png"/><Relationship Id="rId3210" Type="http://schemas.openxmlformats.org/officeDocument/2006/relationships/image" Target="media/image1770.wmf"/><Relationship Id="rId3308" Type="http://schemas.openxmlformats.org/officeDocument/2006/relationships/image" Target="media/image1868.wmf"/><Relationship Id="rId3515" Type="http://schemas.openxmlformats.org/officeDocument/2006/relationships/image" Target="media/image2075.wmf"/><Relationship Id="rId229" Type="http://schemas.openxmlformats.org/officeDocument/2006/relationships/image" Target="media/image117.wmf"/><Relationship Id="rId436" Type="http://schemas.openxmlformats.org/officeDocument/2006/relationships/oleObject" Target="embeddings/oleObject209.bin"/><Relationship Id="rId643" Type="http://schemas.openxmlformats.org/officeDocument/2006/relationships/image" Target="media/image322.wmf"/><Relationship Id="rId1066" Type="http://schemas.openxmlformats.org/officeDocument/2006/relationships/image" Target="media/image526.wmf"/><Relationship Id="rId1273" Type="http://schemas.openxmlformats.org/officeDocument/2006/relationships/oleObject" Target="embeddings/oleObject647.bin"/><Relationship Id="rId1480" Type="http://schemas.openxmlformats.org/officeDocument/2006/relationships/image" Target="media/image700.wmf"/><Relationship Id="rId2117" Type="http://schemas.openxmlformats.org/officeDocument/2006/relationships/image" Target="media/image995.wmf"/><Relationship Id="rId2324" Type="http://schemas.openxmlformats.org/officeDocument/2006/relationships/oleObject" Target="embeddings/oleObject1198.bin"/><Relationship Id="rId2769" Type="http://schemas.openxmlformats.org/officeDocument/2006/relationships/image" Target="media/image1330.wmf"/><Relationship Id="rId2976" Type="http://schemas.openxmlformats.org/officeDocument/2006/relationships/image" Target="media/image1536.wmf"/><Relationship Id="rId3722" Type="http://schemas.openxmlformats.org/officeDocument/2006/relationships/image" Target="media/image2282.wmf"/><Relationship Id="rId850" Type="http://schemas.openxmlformats.org/officeDocument/2006/relationships/oleObject" Target="embeddings/oleObject416.bin"/><Relationship Id="rId948" Type="http://schemas.openxmlformats.org/officeDocument/2006/relationships/image" Target="media/image469.wmf"/><Relationship Id="rId1133" Type="http://schemas.openxmlformats.org/officeDocument/2006/relationships/image" Target="media/image559.wmf"/><Relationship Id="rId1578" Type="http://schemas.openxmlformats.org/officeDocument/2006/relationships/image" Target="media/image742.wmf"/><Relationship Id="rId1785" Type="http://schemas.openxmlformats.org/officeDocument/2006/relationships/image" Target="media/image839.wmf"/><Relationship Id="rId1992" Type="http://schemas.openxmlformats.org/officeDocument/2006/relationships/image" Target="media/image943.wmf"/><Relationship Id="rId2531" Type="http://schemas.openxmlformats.org/officeDocument/2006/relationships/oleObject" Target="embeddings/oleObject1315.bin"/><Relationship Id="rId2629" Type="http://schemas.openxmlformats.org/officeDocument/2006/relationships/oleObject" Target="embeddings/oleObject1372.bin"/><Relationship Id="rId2836" Type="http://schemas.openxmlformats.org/officeDocument/2006/relationships/image" Target="media/image1397.wmf"/><Relationship Id="rId77" Type="http://schemas.openxmlformats.org/officeDocument/2006/relationships/oleObject" Target="embeddings/oleObject27.bin"/><Relationship Id="rId503" Type="http://schemas.openxmlformats.org/officeDocument/2006/relationships/image" Target="media/image253.wmf"/><Relationship Id="rId710" Type="http://schemas.openxmlformats.org/officeDocument/2006/relationships/oleObject" Target="embeddings/oleObject347.bin"/><Relationship Id="rId808" Type="http://schemas.openxmlformats.org/officeDocument/2006/relationships/image" Target="media/image405.wmf"/><Relationship Id="rId1340" Type="http://schemas.openxmlformats.org/officeDocument/2006/relationships/image" Target="media/image651.wmf"/><Relationship Id="rId1438" Type="http://schemas.openxmlformats.org/officeDocument/2006/relationships/oleObject" Target="embeddings/oleObject746.bin"/><Relationship Id="rId1645" Type="http://schemas.openxmlformats.org/officeDocument/2006/relationships/oleObject" Target="embeddings/oleObject861.bin"/><Relationship Id="rId3098" Type="http://schemas.openxmlformats.org/officeDocument/2006/relationships/image" Target="media/image1658.wmf"/><Relationship Id="rId1200" Type="http://schemas.openxmlformats.org/officeDocument/2006/relationships/oleObject" Target="embeddings/oleObject607.bin"/><Relationship Id="rId1852" Type="http://schemas.openxmlformats.org/officeDocument/2006/relationships/oleObject" Target="embeddings/oleObject970.bin"/><Relationship Id="rId2903" Type="http://schemas.openxmlformats.org/officeDocument/2006/relationships/image" Target="media/image1464.wmf"/><Relationship Id="rId1505" Type="http://schemas.openxmlformats.org/officeDocument/2006/relationships/oleObject" Target="embeddings/oleObject788.bin"/><Relationship Id="rId1712" Type="http://schemas.openxmlformats.org/officeDocument/2006/relationships/image" Target="media/image807.wmf"/><Relationship Id="rId3165" Type="http://schemas.openxmlformats.org/officeDocument/2006/relationships/image" Target="media/image1725.wmf"/><Relationship Id="rId3372" Type="http://schemas.openxmlformats.org/officeDocument/2006/relationships/image" Target="media/image1932.wmf"/><Relationship Id="rId293" Type="http://schemas.openxmlformats.org/officeDocument/2006/relationships/image" Target="media/image148.wmf"/><Relationship Id="rId2181" Type="http://schemas.openxmlformats.org/officeDocument/2006/relationships/image" Target="media/image1029.wmf"/><Relationship Id="rId3025" Type="http://schemas.openxmlformats.org/officeDocument/2006/relationships/image" Target="media/image1585.wmf"/><Relationship Id="rId3232" Type="http://schemas.openxmlformats.org/officeDocument/2006/relationships/image" Target="media/image1792.wmf"/><Relationship Id="rId3677" Type="http://schemas.openxmlformats.org/officeDocument/2006/relationships/image" Target="media/image2237.wmf"/><Relationship Id="rId153" Type="http://schemas.openxmlformats.org/officeDocument/2006/relationships/image" Target="media/image79.wmf"/><Relationship Id="rId360" Type="http://schemas.openxmlformats.org/officeDocument/2006/relationships/oleObject" Target="embeddings/oleObject171.bin"/><Relationship Id="rId598" Type="http://schemas.openxmlformats.org/officeDocument/2006/relationships/oleObject" Target="embeddings/oleObject291.bin"/><Relationship Id="rId2041" Type="http://schemas.openxmlformats.org/officeDocument/2006/relationships/oleObject" Target="embeddings/oleObject1068.bin"/><Relationship Id="rId2279" Type="http://schemas.openxmlformats.org/officeDocument/2006/relationships/image" Target="media/image1095.wmf"/><Relationship Id="rId2486" Type="http://schemas.openxmlformats.org/officeDocument/2006/relationships/oleObject" Target="embeddings/oleObject1290.bin"/><Relationship Id="rId2693" Type="http://schemas.openxmlformats.org/officeDocument/2006/relationships/image" Target="media/image1280.wmf"/><Relationship Id="rId3537" Type="http://schemas.openxmlformats.org/officeDocument/2006/relationships/image" Target="media/image2097.wmf"/><Relationship Id="rId3744" Type="http://schemas.openxmlformats.org/officeDocument/2006/relationships/image" Target="media/image2304.wmf"/><Relationship Id="rId220" Type="http://schemas.openxmlformats.org/officeDocument/2006/relationships/oleObject" Target="embeddings/oleObject100.bin"/><Relationship Id="rId458" Type="http://schemas.openxmlformats.org/officeDocument/2006/relationships/oleObject" Target="embeddings/oleObject220.bin"/><Relationship Id="rId665" Type="http://schemas.openxmlformats.org/officeDocument/2006/relationships/image" Target="media/image333.wmf"/><Relationship Id="rId872" Type="http://schemas.openxmlformats.org/officeDocument/2006/relationships/oleObject" Target="embeddings/oleObject427.bin"/><Relationship Id="rId1088" Type="http://schemas.openxmlformats.org/officeDocument/2006/relationships/image" Target="media/image537.wmf"/><Relationship Id="rId1295" Type="http://schemas.openxmlformats.org/officeDocument/2006/relationships/image" Target="media/image629.wmf"/><Relationship Id="rId2139" Type="http://schemas.openxmlformats.org/officeDocument/2006/relationships/oleObject" Target="embeddings/oleObject1121.bin"/><Relationship Id="rId2346" Type="http://schemas.openxmlformats.org/officeDocument/2006/relationships/image" Target="media/image1129.wmf"/><Relationship Id="rId2553" Type="http://schemas.openxmlformats.org/officeDocument/2006/relationships/oleObject" Target="embeddings/oleObject1326.bin"/><Relationship Id="rId2760" Type="http://schemas.openxmlformats.org/officeDocument/2006/relationships/image" Target="media/image1323.wmf"/><Relationship Id="rId2998" Type="http://schemas.openxmlformats.org/officeDocument/2006/relationships/image" Target="media/image1558.wmf"/><Relationship Id="rId3604" Type="http://schemas.openxmlformats.org/officeDocument/2006/relationships/image" Target="media/image2164.wmf"/><Relationship Id="rId318" Type="http://schemas.openxmlformats.org/officeDocument/2006/relationships/oleObject" Target="embeddings/oleObject150.bin"/><Relationship Id="rId525" Type="http://schemas.openxmlformats.org/officeDocument/2006/relationships/image" Target="media/image264.wmf"/><Relationship Id="rId732" Type="http://schemas.openxmlformats.org/officeDocument/2006/relationships/image" Target="media/image367.wmf"/><Relationship Id="rId1155" Type="http://schemas.openxmlformats.org/officeDocument/2006/relationships/image" Target="media/image566.wmf"/><Relationship Id="rId1362" Type="http://schemas.openxmlformats.org/officeDocument/2006/relationships/oleObject" Target="embeddings/oleObject698.bin"/><Relationship Id="rId2206" Type="http://schemas.openxmlformats.org/officeDocument/2006/relationships/image" Target="media/image1054.wmf"/><Relationship Id="rId2413" Type="http://schemas.openxmlformats.org/officeDocument/2006/relationships/oleObject" Target="embeddings/oleObject1249.bin"/><Relationship Id="rId2620" Type="http://schemas.openxmlformats.org/officeDocument/2006/relationships/image" Target="media/image1245.wmf"/><Relationship Id="rId2858" Type="http://schemas.openxmlformats.org/officeDocument/2006/relationships/image" Target="media/image1419.wmf"/><Relationship Id="rId99" Type="http://schemas.openxmlformats.org/officeDocument/2006/relationships/oleObject" Target="embeddings/oleObject39.bin"/><Relationship Id="rId1015" Type="http://schemas.openxmlformats.org/officeDocument/2006/relationships/image" Target="media/image501.wmf"/><Relationship Id="rId1222" Type="http://schemas.openxmlformats.org/officeDocument/2006/relationships/image" Target="media/image595.wmf"/><Relationship Id="rId1667" Type="http://schemas.openxmlformats.org/officeDocument/2006/relationships/oleObject" Target="embeddings/oleObject873.bin"/><Relationship Id="rId1874" Type="http://schemas.openxmlformats.org/officeDocument/2006/relationships/oleObject" Target="embeddings/oleObject981.bin"/><Relationship Id="rId2718" Type="http://schemas.openxmlformats.org/officeDocument/2006/relationships/oleObject" Target="embeddings/oleObject1407.bin"/><Relationship Id="rId2925" Type="http://schemas.openxmlformats.org/officeDocument/2006/relationships/image" Target="media/image1486.wmf"/><Relationship Id="rId1527" Type="http://schemas.openxmlformats.org/officeDocument/2006/relationships/image" Target="media/image719.wmf"/><Relationship Id="rId1734" Type="http://schemas.openxmlformats.org/officeDocument/2006/relationships/oleObject" Target="embeddings/oleObject909.bin"/><Relationship Id="rId1941" Type="http://schemas.openxmlformats.org/officeDocument/2006/relationships/image" Target="media/image918.wmf"/><Relationship Id="rId3187" Type="http://schemas.openxmlformats.org/officeDocument/2006/relationships/image" Target="media/image1747.wmf"/><Relationship Id="rId3394" Type="http://schemas.openxmlformats.org/officeDocument/2006/relationships/image" Target="media/image1954.wmf"/><Relationship Id="rId26" Type="http://schemas.openxmlformats.org/officeDocument/2006/relationships/image" Target="media/image17.wmf"/><Relationship Id="rId3047" Type="http://schemas.openxmlformats.org/officeDocument/2006/relationships/image" Target="media/image1607.wmf"/><Relationship Id="rId3699" Type="http://schemas.openxmlformats.org/officeDocument/2006/relationships/image" Target="media/image2259.wmf"/><Relationship Id="rId175" Type="http://schemas.openxmlformats.org/officeDocument/2006/relationships/image" Target="media/image90.wmf"/><Relationship Id="rId1801" Type="http://schemas.openxmlformats.org/officeDocument/2006/relationships/image" Target="media/image840.png"/><Relationship Id="rId3254" Type="http://schemas.openxmlformats.org/officeDocument/2006/relationships/image" Target="media/image1814.wmf"/><Relationship Id="rId3461" Type="http://schemas.openxmlformats.org/officeDocument/2006/relationships/image" Target="media/image2021.wmf"/><Relationship Id="rId3559" Type="http://schemas.openxmlformats.org/officeDocument/2006/relationships/image" Target="media/image2119.wmf"/><Relationship Id="rId382" Type="http://schemas.openxmlformats.org/officeDocument/2006/relationships/oleObject" Target="embeddings/oleObject182.bin"/><Relationship Id="rId687" Type="http://schemas.openxmlformats.org/officeDocument/2006/relationships/image" Target="media/image344.wmf"/><Relationship Id="rId2063" Type="http://schemas.openxmlformats.org/officeDocument/2006/relationships/image" Target="media/image972.wmf"/><Relationship Id="rId2270" Type="http://schemas.openxmlformats.org/officeDocument/2006/relationships/oleObject" Target="embeddings/oleObject1171.bin"/><Relationship Id="rId2368" Type="http://schemas.openxmlformats.org/officeDocument/2006/relationships/oleObject" Target="embeddings/oleObject1220.bin"/><Relationship Id="rId3114" Type="http://schemas.openxmlformats.org/officeDocument/2006/relationships/image" Target="media/image1674.wmf"/><Relationship Id="rId3321" Type="http://schemas.openxmlformats.org/officeDocument/2006/relationships/image" Target="media/image1881.wmf"/><Relationship Id="rId242" Type="http://schemas.openxmlformats.org/officeDocument/2006/relationships/image" Target="media/image124.wmf"/><Relationship Id="rId894" Type="http://schemas.openxmlformats.org/officeDocument/2006/relationships/image" Target="media/image448.wmf"/><Relationship Id="rId1177" Type="http://schemas.openxmlformats.org/officeDocument/2006/relationships/image" Target="media/image575.wmf"/><Relationship Id="rId2130" Type="http://schemas.openxmlformats.org/officeDocument/2006/relationships/image" Target="media/image1002.png"/><Relationship Id="rId2575" Type="http://schemas.openxmlformats.org/officeDocument/2006/relationships/oleObject" Target="embeddings/oleObject1337.bin"/><Relationship Id="rId2782" Type="http://schemas.openxmlformats.org/officeDocument/2006/relationships/image" Target="media/image1343.wmf"/><Relationship Id="rId3419" Type="http://schemas.openxmlformats.org/officeDocument/2006/relationships/image" Target="media/image1979.wmf"/><Relationship Id="rId3626" Type="http://schemas.openxmlformats.org/officeDocument/2006/relationships/image" Target="media/image2186.wmf"/><Relationship Id="rId102" Type="http://schemas.openxmlformats.org/officeDocument/2006/relationships/image" Target="media/image54.wmf"/><Relationship Id="rId547" Type="http://schemas.openxmlformats.org/officeDocument/2006/relationships/image" Target="media/image275.wmf"/><Relationship Id="rId754" Type="http://schemas.openxmlformats.org/officeDocument/2006/relationships/image" Target="media/image378.wmf"/><Relationship Id="rId961" Type="http://schemas.openxmlformats.org/officeDocument/2006/relationships/oleObject" Target="embeddings/oleObject478.bin"/><Relationship Id="rId1384" Type="http://schemas.openxmlformats.org/officeDocument/2006/relationships/image" Target="media/image663.wmf"/><Relationship Id="rId1591" Type="http://schemas.openxmlformats.org/officeDocument/2006/relationships/oleObject" Target="embeddings/oleObject835.bin"/><Relationship Id="rId1689" Type="http://schemas.openxmlformats.org/officeDocument/2006/relationships/image" Target="media/image797.wmf"/><Relationship Id="rId2228" Type="http://schemas.openxmlformats.org/officeDocument/2006/relationships/oleObject" Target="embeddings/oleObject1150.bin"/><Relationship Id="rId2435" Type="http://schemas.openxmlformats.org/officeDocument/2006/relationships/oleObject" Target="embeddings/oleObject1260.bin"/><Relationship Id="rId2642" Type="http://schemas.openxmlformats.org/officeDocument/2006/relationships/image" Target="media/image1252.wmf"/><Relationship Id="rId90" Type="http://schemas.openxmlformats.org/officeDocument/2006/relationships/image" Target="media/image48.wmf"/><Relationship Id="rId407" Type="http://schemas.openxmlformats.org/officeDocument/2006/relationships/image" Target="media/image205.wmf"/><Relationship Id="rId614" Type="http://schemas.openxmlformats.org/officeDocument/2006/relationships/oleObject" Target="embeddings/oleObject299.bin"/><Relationship Id="rId821" Type="http://schemas.openxmlformats.org/officeDocument/2006/relationships/oleObject" Target="embeddings/oleObject402.bin"/><Relationship Id="rId1037" Type="http://schemas.openxmlformats.org/officeDocument/2006/relationships/oleObject" Target="embeddings/oleObject518.bin"/><Relationship Id="rId1244" Type="http://schemas.openxmlformats.org/officeDocument/2006/relationships/image" Target="media/image605.wmf"/><Relationship Id="rId1451" Type="http://schemas.openxmlformats.org/officeDocument/2006/relationships/image" Target="media/image690.wmf"/><Relationship Id="rId1896" Type="http://schemas.openxmlformats.org/officeDocument/2006/relationships/oleObject" Target="embeddings/oleObject993.bin"/><Relationship Id="rId2502" Type="http://schemas.openxmlformats.org/officeDocument/2006/relationships/oleObject" Target="embeddings/oleObject1298.bin"/><Relationship Id="rId2947" Type="http://schemas.openxmlformats.org/officeDocument/2006/relationships/image" Target="media/image1508.wmf"/><Relationship Id="rId919" Type="http://schemas.openxmlformats.org/officeDocument/2006/relationships/oleObject" Target="embeddings/oleObject453.bin"/><Relationship Id="rId1104" Type="http://schemas.openxmlformats.org/officeDocument/2006/relationships/image" Target="media/image545.wmf"/><Relationship Id="rId1311" Type="http://schemas.openxmlformats.org/officeDocument/2006/relationships/image" Target="media/image637.wmf"/><Relationship Id="rId1549" Type="http://schemas.openxmlformats.org/officeDocument/2006/relationships/image" Target="media/image730.wmf"/><Relationship Id="rId1756" Type="http://schemas.openxmlformats.org/officeDocument/2006/relationships/image" Target="media/image828.wmf"/><Relationship Id="rId1963" Type="http://schemas.openxmlformats.org/officeDocument/2006/relationships/oleObject" Target="embeddings/oleObject1027.bin"/><Relationship Id="rId2807" Type="http://schemas.openxmlformats.org/officeDocument/2006/relationships/image" Target="media/image1368.wmf"/><Relationship Id="rId48" Type="http://schemas.openxmlformats.org/officeDocument/2006/relationships/image" Target="media/image28.wmf"/><Relationship Id="rId1409" Type="http://schemas.openxmlformats.org/officeDocument/2006/relationships/oleObject" Target="embeddings/oleObject729.bin"/><Relationship Id="rId1616" Type="http://schemas.openxmlformats.org/officeDocument/2006/relationships/image" Target="media/image761.wmf"/><Relationship Id="rId1823" Type="http://schemas.openxmlformats.org/officeDocument/2006/relationships/image" Target="media/image859.wmf"/><Relationship Id="rId3069" Type="http://schemas.openxmlformats.org/officeDocument/2006/relationships/image" Target="media/image1629.wmf"/><Relationship Id="rId3276" Type="http://schemas.openxmlformats.org/officeDocument/2006/relationships/image" Target="media/image1836.wmf"/><Relationship Id="rId3483" Type="http://schemas.openxmlformats.org/officeDocument/2006/relationships/image" Target="media/image2043.wmf"/><Relationship Id="rId3690" Type="http://schemas.openxmlformats.org/officeDocument/2006/relationships/image" Target="media/image2250.wmf"/><Relationship Id="rId197" Type="http://schemas.openxmlformats.org/officeDocument/2006/relationships/image" Target="media/image101.wmf"/><Relationship Id="rId2085" Type="http://schemas.openxmlformats.org/officeDocument/2006/relationships/image" Target="media/image981.wmf"/><Relationship Id="rId2292" Type="http://schemas.openxmlformats.org/officeDocument/2006/relationships/oleObject" Target="embeddings/oleObject1182.bin"/><Relationship Id="rId3136" Type="http://schemas.openxmlformats.org/officeDocument/2006/relationships/image" Target="media/image1696.wmf"/><Relationship Id="rId3343" Type="http://schemas.openxmlformats.org/officeDocument/2006/relationships/image" Target="media/image1903.wmf"/><Relationship Id="rId264" Type="http://schemas.openxmlformats.org/officeDocument/2006/relationships/image" Target="media/image134.wmf"/><Relationship Id="rId471" Type="http://schemas.openxmlformats.org/officeDocument/2006/relationships/image" Target="media/image237.wmf"/><Relationship Id="rId2152" Type="http://schemas.openxmlformats.org/officeDocument/2006/relationships/image" Target="media/image1016.wmf"/><Relationship Id="rId2597" Type="http://schemas.openxmlformats.org/officeDocument/2006/relationships/oleObject" Target="embeddings/oleObject1352.bin"/><Relationship Id="rId3550" Type="http://schemas.openxmlformats.org/officeDocument/2006/relationships/image" Target="media/image2110.wmf"/><Relationship Id="rId3648" Type="http://schemas.openxmlformats.org/officeDocument/2006/relationships/image" Target="media/image2208.wmf"/><Relationship Id="rId124" Type="http://schemas.openxmlformats.org/officeDocument/2006/relationships/image" Target="media/image65.wmf"/><Relationship Id="rId569" Type="http://schemas.openxmlformats.org/officeDocument/2006/relationships/oleObject" Target="embeddings/oleObject276.bin"/><Relationship Id="rId776" Type="http://schemas.openxmlformats.org/officeDocument/2006/relationships/image" Target="media/image389.wmf"/><Relationship Id="rId983" Type="http://schemas.openxmlformats.org/officeDocument/2006/relationships/image" Target="media/image485.wmf"/><Relationship Id="rId1199" Type="http://schemas.openxmlformats.org/officeDocument/2006/relationships/image" Target="media/image585.wmf"/><Relationship Id="rId2457" Type="http://schemas.openxmlformats.org/officeDocument/2006/relationships/oleObject" Target="embeddings/oleObject1272.bin"/><Relationship Id="rId2664" Type="http://schemas.openxmlformats.org/officeDocument/2006/relationships/image" Target="http://codecogs.izyba.com/gif.latex?x=7-4%5Csqrt%7B3%7D=%282-%5Csqrt%7B3%7D%29%5E%7B2%7D" TargetMode="External"/><Relationship Id="rId3203" Type="http://schemas.openxmlformats.org/officeDocument/2006/relationships/image" Target="media/image1763.wmf"/><Relationship Id="rId3410" Type="http://schemas.openxmlformats.org/officeDocument/2006/relationships/image" Target="media/image1970.wmf"/><Relationship Id="rId3508" Type="http://schemas.openxmlformats.org/officeDocument/2006/relationships/image" Target="media/image2068.wmf"/><Relationship Id="rId331" Type="http://schemas.openxmlformats.org/officeDocument/2006/relationships/image" Target="media/image167.wmf"/><Relationship Id="rId429" Type="http://schemas.openxmlformats.org/officeDocument/2006/relationships/image" Target="media/image216.wmf"/><Relationship Id="rId636" Type="http://schemas.openxmlformats.org/officeDocument/2006/relationships/oleObject" Target="embeddings/oleObject310.bin"/><Relationship Id="rId1059" Type="http://schemas.openxmlformats.org/officeDocument/2006/relationships/oleObject" Target="embeddings/oleObject529.bin"/><Relationship Id="rId1266" Type="http://schemas.openxmlformats.org/officeDocument/2006/relationships/oleObject" Target="embeddings/oleObject643.bin"/><Relationship Id="rId1473" Type="http://schemas.openxmlformats.org/officeDocument/2006/relationships/oleObject" Target="embeddings/oleObject768.bin"/><Relationship Id="rId2012" Type="http://schemas.openxmlformats.org/officeDocument/2006/relationships/oleObject" Target="embeddings/oleObject1052.bin"/><Relationship Id="rId2317" Type="http://schemas.openxmlformats.org/officeDocument/2006/relationships/image" Target="media/image1114.wmf"/><Relationship Id="rId2871" Type="http://schemas.openxmlformats.org/officeDocument/2006/relationships/image" Target="media/image1432.wmf"/><Relationship Id="rId2969" Type="http://schemas.openxmlformats.org/officeDocument/2006/relationships/image" Target="media/image1529.wmf"/><Relationship Id="rId3715" Type="http://schemas.openxmlformats.org/officeDocument/2006/relationships/image" Target="media/image2275.wmf"/><Relationship Id="rId843" Type="http://schemas.openxmlformats.org/officeDocument/2006/relationships/image" Target="media/image423.wmf"/><Relationship Id="rId1126" Type="http://schemas.openxmlformats.org/officeDocument/2006/relationships/oleObject" Target="embeddings/oleObject563.bin"/><Relationship Id="rId1680" Type="http://schemas.openxmlformats.org/officeDocument/2006/relationships/oleObject" Target="embeddings/oleObject880.bin"/><Relationship Id="rId1778" Type="http://schemas.openxmlformats.org/officeDocument/2006/relationships/image" Target="media/image836.wmf"/><Relationship Id="rId1985" Type="http://schemas.openxmlformats.org/officeDocument/2006/relationships/oleObject" Target="embeddings/oleObject1038.bin"/><Relationship Id="rId2524" Type="http://schemas.openxmlformats.org/officeDocument/2006/relationships/image" Target="media/image1204.wmf"/><Relationship Id="rId2731" Type="http://schemas.openxmlformats.org/officeDocument/2006/relationships/image" Target="media/image1301.wmf"/><Relationship Id="rId2829" Type="http://schemas.openxmlformats.org/officeDocument/2006/relationships/image" Target="media/image1390.wmf"/><Relationship Id="rId703" Type="http://schemas.openxmlformats.org/officeDocument/2006/relationships/image" Target="media/image352.wmf"/><Relationship Id="rId910" Type="http://schemas.openxmlformats.org/officeDocument/2006/relationships/oleObject" Target="embeddings/oleObject447.bin"/><Relationship Id="rId1333" Type="http://schemas.openxmlformats.org/officeDocument/2006/relationships/oleObject" Target="embeddings/oleObject678.bin"/><Relationship Id="rId1540" Type="http://schemas.openxmlformats.org/officeDocument/2006/relationships/oleObject" Target="embeddings/oleObject807.bin"/><Relationship Id="rId1638" Type="http://schemas.openxmlformats.org/officeDocument/2006/relationships/oleObject" Target="embeddings/oleObject858.bin"/><Relationship Id="rId1400" Type="http://schemas.openxmlformats.org/officeDocument/2006/relationships/image" Target="media/image668.wmf"/><Relationship Id="rId1845" Type="http://schemas.openxmlformats.org/officeDocument/2006/relationships/oleObject" Target="embeddings/oleObject967.bin"/><Relationship Id="rId3060" Type="http://schemas.openxmlformats.org/officeDocument/2006/relationships/image" Target="media/image1620.wmf"/><Relationship Id="rId3298" Type="http://schemas.openxmlformats.org/officeDocument/2006/relationships/image" Target="media/image1858.wmf"/><Relationship Id="rId1705" Type="http://schemas.openxmlformats.org/officeDocument/2006/relationships/image" Target="media/image804.wmf"/><Relationship Id="rId1912" Type="http://schemas.openxmlformats.org/officeDocument/2006/relationships/oleObject" Target="embeddings/oleObject1001.bin"/><Relationship Id="rId3158" Type="http://schemas.openxmlformats.org/officeDocument/2006/relationships/image" Target="media/image1718.wmf"/><Relationship Id="rId3365" Type="http://schemas.openxmlformats.org/officeDocument/2006/relationships/image" Target="media/image1925.wmf"/><Relationship Id="rId3572" Type="http://schemas.openxmlformats.org/officeDocument/2006/relationships/image" Target="media/image2132.wmf"/><Relationship Id="rId286" Type="http://schemas.openxmlformats.org/officeDocument/2006/relationships/oleObject" Target="embeddings/oleObject134.bin"/><Relationship Id="rId493" Type="http://schemas.openxmlformats.org/officeDocument/2006/relationships/image" Target="media/image248.wmf"/><Relationship Id="rId2174" Type="http://schemas.openxmlformats.org/officeDocument/2006/relationships/oleObject" Target="embeddings/oleObject1142.bin"/><Relationship Id="rId2381" Type="http://schemas.openxmlformats.org/officeDocument/2006/relationships/oleObject" Target="embeddings/oleObject1230.bin"/><Relationship Id="rId3018" Type="http://schemas.openxmlformats.org/officeDocument/2006/relationships/image" Target="media/image1578.wmf"/><Relationship Id="rId3225" Type="http://schemas.openxmlformats.org/officeDocument/2006/relationships/image" Target="media/image1785.wmf"/><Relationship Id="rId3432" Type="http://schemas.openxmlformats.org/officeDocument/2006/relationships/image" Target="media/image1992.wmf"/><Relationship Id="rId146" Type="http://schemas.openxmlformats.org/officeDocument/2006/relationships/oleObject" Target="embeddings/oleObject63.bin"/><Relationship Id="rId353" Type="http://schemas.openxmlformats.org/officeDocument/2006/relationships/image" Target="media/image178.wmf"/><Relationship Id="rId560" Type="http://schemas.openxmlformats.org/officeDocument/2006/relationships/image" Target="media/image281.wmf"/><Relationship Id="rId798" Type="http://schemas.openxmlformats.org/officeDocument/2006/relationships/image" Target="media/image400.wmf"/><Relationship Id="rId1190" Type="http://schemas.openxmlformats.org/officeDocument/2006/relationships/image" Target="media/image581.wmf"/><Relationship Id="rId2034" Type="http://schemas.openxmlformats.org/officeDocument/2006/relationships/oleObject" Target="embeddings/oleObject1064.bin"/><Relationship Id="rId2241" Type="http://schemas.openxmlformats.org/officeDocument/2006/relationships/image" Target="media/image1076.wmf"/><Relationship Id="rId2479" Type="http://schemas.openxmlformats.org/officeDocument/2006/relationships/image" Target="media/image1187.wmf"/><Relationship Id="rId2686" Type="http://schemas.openxmlformats.org/officeDocument/2006/relationships/image" Target="media/image1276.png"/><Relationship Id="rId2893" Type="http://schemas.openxmlformats.org/officeDocument/2006/relationships/image" Target="media/image1454.wmf"/><Relationship Id="rId3737" Type="http://schemas.openxmlformats.org/officeDocument/2006/relationships/image" Target="media/image2297.emf"/><Relationship Id="rId213" Type="http://schemas.openxmlformats.org/officeDocument/2006/relationships/image" Target="media/image109.wmf"/><Relationship Id="rId420" Type="http://schemas.openxmlformats.org/officeDocument/2006/relationships/oleObject" Target="embeddings/oleObject201.bin"/><Relationship Id="rId658" Type="http://schemas.openxmlformats.org/officeDocument/2006/relationships/oleObject" Target="embeddings/oleObject321.bin"/><Relationship Id="rId865" Type="http://schemas.openxmlformats.org/officeDocument/2006/relationships/image" Target="media/image434.wmf"/><Relationship Id="rId1050" Type="http://schemas.openxmlformats.org/officeDocument/2006/relationships/image" Target="media/image518.wmf"/><Relationship Id="rId1288" Type="http://schemas.openxmlformats.org/officeDocument/2006/relationships/oleObject" Target="embeddings/oleObject655.bin"/><Relationship Id="rId1495" Type="http://schemas.openxmlformats.org/officeDocument/2006/relationships/image" Target="media/image706.wmf"/><Relationship Id="rId2101" Type="http://schemas.openxmlformats.org/officeDocument/2006/relationships/image" Target="media/image988.wmf"/><Relationship Id="rId2339" Type="http://schemas.openxmlformats.org/officeDocument/2006/relationships/image" Target="media/image1125.wmf"/><Relationship Id="rId2546" Type="http://schemas.openxmlformats.org/officeDocument/2006/relationships/image" Target="media/image1215.wmf"/><Relationship Id="rId2753" Type="http://schemas.openxmlformats.org/officeDocument/2006/relationships/oleObject" Target="embeddings/oleObject1414.bin"/><Relationship Id="rId2960" Type="http://schemas.openxmlformats.org/officeDocument/2006/relationships/image" Target="media/image1520.wmf"/><Relationship Id="rId518" Type="http://schemas.openxmlformats.org/officeDocument/2006/relationships/oleObject" Target="embeddings/oleObject250.bin"/><Relationship Id="rId725" Type="http://schemas.openxmlformats.org/officeDocument/2006/relationships/image" Target="media/image363.wmf"/><Relationship Id="rId932" Type="http://schemas.openxmlformats.org/officeDocument/2006/relationships/oleObject" Target="embeddings/oleObject462.bin"/><Relationship Id="rId1148" Type="http://schemas.openxmlformats.org/officeDocument/2006/relationships/image" Target="media/image563.wmf"/><Relationship Id="rId1355" Type="http://schemas.openxmlformats.org/officeDocument/2006/relationships/oleObject" Target="embeddings/oleObject691.bin"/><Relationship Id="rId1562" Type="http://schemas.openxmlformats.org/officeDocument/2006/relationships/oleObject" Target="embeddings/oleObject820.bin"/><Relationship Id="rId2406" Type="http://schemas.openxmlformats.org/officeDocument/2006/relationships/oleObject" Target="embeddings/oleObject1245.bin"/><Relationship Id="rId2613" Type="http://schemas.openxmlformats.org/officeDocument/2006/relationships/image" Target="media/image1241.wmf"/><Relationship Id="rId1008" Type="http://schemas.openxmlformats.org/officeDocument/2006/relationships/oleObject" Target="embeddings/oleObject503.bin"/><Relationship Id="rId1215" Type="http://schemas.openxmlformats.org/officeDocument/2006/relationships/oleObject" Target="embeddings/oleObject616.bin"/><Relationship Id="rId1422" Type="http://schemas.openxmlformats.org/officeDocument/2006/relationships/oleObject" Target="embeddings/oleObject737.bin"/><Relationship Id="rId1867" Type="http://schemas.openxmlformats.org/officeDocument/2006/relationships/image" Target="media/image882.wmf"/><Relationship Id="rId2820" Type="http://schemas.openxmlformats.org/officeDocument/2006/relationships/image" Target="media/image1381.wmf"/><Relationship Id="rId2918" Type="http://schemas.openxmlformats.org/officeDocument/2006/relationships/image" Target="media/image1479.wmf"/><Relationship Id="rId61" Type="http://schemas.openxmlformats.org/officeDocument/2006/relationships/oleObject" Target="embeddings/oleObject19.bin"/><Relationship Id="rId1727" Type="http://schemas.openxmlformats.org/officeDocument/2006/relationships/image" Target="media/image814.wmf"/><Relationship Id="rId1934" Type="http://schemas.openxmlformats.org/officeDocument/2006/relationships/oleObject" Target="embeddings/oleObject1012.bin"/><Relationship Id="rId3082" Type="http://schemas.openxmlformats.org/officeDocument/2006/relationships/image" Target="media/image1642.wmf"/><Relationship Id="rId3387" Type="http://schemas.openxmlformats.org/officeDocument/2006/relationships/image" Target="media/image1947.wmf"/><Relationship Id="rId19" Type="http://schemas.openxmlformats.org/officeDocument/2006/relationships/image" Target="media/image11.png"/><Relationship Id="rId2196" Type="http://schemas.openxmlformats.org/officeDocument/2006/relationships/image" Target="media/image1044.wmf"/><Relationship Id="rId3594" Type="http://schemas.openxmlformats.org/officeDocument/2006/relationships/image" Target="media/image2154.wmf"/><Relationship Id="rId168" Type="http://schemas.openxmlformats.org/officeDocument/2006/relationships/oleObject" Target="embeddings/oleObject74.bin"/><Relationship Id="rId3247" Type="http://schemas.openxmlformats.org/officeDocument/2006/relationships/image" Target="media/image1807.wmf"/><Relationship Id="rId3454" Type="http://schemas.openxmlformats.org/officeDocument/2006/relationships/image" Target="media/image2014.wmf"/><Relationship Id="rId3661" Type="http://schemas.openxmlformats.org/officeDocument/2006/relationships/image" Target="media/image2221.wmf"/><Relationship Id="rId375" Type="http://schemas.openxmlformats.org/officeDocument/2006/relationships/image" Target="media/image189.wmf"/><Relationship Id="rId582" Type="http://schemas.openxmlformats.org/officeDocument/2006/relationships/oleObject" Target="embeddings/oleObject283.bin"/><Relationship Id="rId2056" Type="http://schemas.openxmlformats.org/officeDocument/2006/relationships/image" Target="media/image969.wmf"/><Relationship Id="rId2263" Type="http://schemas.openxmlformats.org/officeDocument/2006/relationships/image" Target="media/image1087.wmf"/><Relationship Id="rId2470" Type="http://schemas.openxmlformats.org/officeDocument/2006/relationships/oleObject" Target="embeddings/oleObject1279.bin"/><Relationship Id="rId3107" Type="http://schemas.openxmlformats.org/officeDocument/2006/relationships/image" Target="media/image1667.wmf"/><Relationship Id="rId3314" Type="http://schemas.openxmlformats.org/officeDocument/2006/relationships/image" Target="media/image1874.wmf"/><Relationship Id="rId3521" Type="http://schemas.openxmlformats.org/officeDocument/2006/relationships/image" Target="media/image2081.wmf"/><Relationship Id="rId3759" Type="http://schemas.openxmlformats.org/officeDocument/2006/relationships/image" Target="media/image2319.wmf"/><Relationship Id="rId3" Type="http://schemas.openxmlformats.org/officeDocument/2006/relationships/styles" Target="styles.xml"/><Relationship Id="rId235" Type="http://schemas.openxmlformats.org/officeDocument/2006/relationships/image" Target="media/image120.wmf"/><Relationship Id="rId442" Type="http://schemas.openxmlformats.org/officeDocument/2006/relationships/oleObject" Target="embeddings/oleObject212.bin"/><Relationship Id="rId887" Type="http://schemas.openxmlformats.org/officeDocument/2006/relationships/oleObject" Target="embeddings/oleObject435.bin"/><Relationship Id="rId1072" Type="http://schemas.openxmlformats.org/officeDocument/2006/relationships/image" Target="media/image529.wmf"/><Relationship Id="rId2123" Type="http://schemas.openxmlformats.org/officeDocument/2006/relationships/oleObject" Target="embeddings/oleObject1117.bin"/><Relationship Id="rId2330" Type="http://schemas.openxmlformats.org/officeDocument/2006/relationships/oleObject" Target="embeddings/oleObject1201.bin"/><Relationship Id="rId2568" Type="http://schemas.openxmlformats.org/officeDocument/2006/relationships/image" Target="media/image1226.wmf"/><Relationship Id="rId2775" Type="http://schemas.openxmlformats.org/officeDocument/2006/relationships/image" Target="media/image1336.wmf"/><Relationship Id="rId2982" Type="http://schemas.openxmlformats.org/officeDocument/2006/relationships/image" Target="media/image1542.wmf"/><Relationship Id="rId3619" Type="http://schemas.openxmlformats.org/officeDocument/2006/relationships/image" Target="media/image2179.wmf"/><Relationship Id="rId302" Type="http://schemas.openxmlformats.org/officeDocument/2006/relationships/oleObject" Target="embeddings/oleObject142.bin"/><Relationship Id="rId747" Type="http://schemas.openxmlformats.org/officeDocument/2006/relationships/oleObject" Target="embeddings/oleObject365.bin"/><Relationship Id="rId954" Type="http://schemas.openxmlformats.org/officeDocument/2006/relationships/image" Target="media/image472.wmf"/><Relationship Id="rId1377" Type="http://schemas.openxmlformats.org/officeDocument/2006/relationships/oleObject" Target="embeddings/oleObject710.bin"/><Relationship Id="rId1584" Type="http://schemas.openxmlformats.org/officeDocument/2006/relationships/image" Target="media/image745.wmf"/><Relationship Id="rId1791" Type="http://schemas.openxmlformats.org/officeDocument/2006/relationships/oleObject" Target="embeddings/oleObject944.bin"/><Relationship Id="rId2428" Type="http://schemas.openxmlformats.org/officeDocument/2006/relationships/image" Target="media/image1163.wmf"/><Relationship Id="rId2635" Type="http://schemas.openxmlformats.org/officeDocument/2006/relationships/oleObject" Target="embeddings/oleObject1378.bin"/><Relationship Id="rId2842" Type="http://schemas.openxmlformats.org/officeDocument/2006/relationships/image" Target="media/image1403.wmf"/><Relationship Id="rId83" Type="http://schemas.openxmlformats.org/officeDocument/2006/relationships/oleObject" Target="embeddings/oleObject30.bin"/><Relationship Id="rId607" Type="http://schemas.openxmlformats.org/officeDocument/2006/relationships/image" Target="media/image304.wmf"/><Relationship Id="rId814" Type="http://schemas.openxmlformats.org/officeDocument/2006/relationships/image" Target="media/image408.wmf"/><Relationship Id="rId1237" Type="http://schemas.openxmlformats.org/officeDocument/2006/relationships/oleObject" Target="embeddings/oleObject628.bin"/><Relationship Id="rId1444" Type="http://schemas.openxmlformats.org/officeDocument/2006/relationships/oleObject" Target="embeddings/oleObject749.bin"/><Relationship Id="rId1651" Type="http://schemas.openxmlformats.org/officeDocument/2006/relationships/image" Target="media/image779.wmf"/><Relationship Id="rId1889" Type="http://schemas.openxmlformats.org/officeDocument/2006/relationships/image" Target="media/image892.wmf"/><Relationship Id="rId2702" Type="http://schemas.openxmlformats.org/officeDocument/2006/relationships/oleObject" Target="embeddings/oleObject1399.bin"/><Relationship Id="rId1304" Type="http://schemas.openxmlformats.org/officeDocument/2006/relationships/oleObject" Target="embeddings/oleObject663.bin"/><Relationship Id="rId1511" Type="http://schemas.openxmlformats.org/officeDocument/2006/relationships/image" Target="media/image712.wmf"/><Relationship Id="rId1749" Type="http://schemas.openxmlformats.org/officeDocument/2006/relationships/oleObject" Target="embeddings/oleObject916.bin"/><Relationship Id="rId1956" Type="http://schemas.openxmlformats.org/officeDocument/2006/relationships/image" Target="media/image925.wmf"/><Relationship Id="rId3171" Type="http://schemas.openxmlformats.org/officeDocument/2006/relationships/image" Target="media/image1731.wmf"/><Relationship Id="rId1609" Type="http://schemas.openxmlformats.org/officeDocument/2006/relationships/oleObject" Target="embeddings/oleObject844.bin"/><Relationship Id="rId1816" Type="http://schemas.openxmlformats.org/officeDocument/2006/relationships/image" Target="media/image855.png"/><Relationship Id="rId3269" Type="http://schemas.openxmlformats.org/officeDocument/2006/relationships/image" Target="media/image1829.wmf"/><Relationship Id="rId3476" Type="http://schemas.openxmlformats.org/officeDocument/2006/relationships/image" Target="media/image2036.wmf"/><Relationship Id="rId3683" Type="http://schemas.openxmlformats.org/officeDocument/2006/relationships/image" Target="media/image2243.wmf"/><Relationship Id="rId10" Type="http://schemas.openxmlformats.org/officeDocument/2006/relationships/image" Target="media/image2.jpg"/><Relationship Id="rId397" Type="http://schemas.openxmlformats.org/officeDocument/2006/relationships/image" Target="media/image200.wmf"/><Relationship Id="rId2078" Type="http://schemas.openxmlformats.org/officeDocument/2006/relationships/oleObject" Target="embeddings/oleObject1092.bin"/><Relationship Id="rId2285" Type="http://schemas.openxmlformats.org/officeDocument/2006/relationships/image" Target="media/image1098.wmf"/><Relationship Id="rId2492" Type="http://schemas.openxmlformats.org/officeDocument/2006/relationships/oleObject" Target="embeddings/oleObject1293.bin"/><Relationship Id="rId3031" Type="http://schemas.openxmlformats.org/officeDocument/2006/relationships/image" Target="media/image1591.wmf"/><Relationship Id="rId3129" Type="http://schemas.openxmlformats.org/officeDocument/2006/relationships/image" Target="media/image1689.wmf"/><Relationship Id="rId3336" Type="http://schemas.openxmlformats.org/officeDocument/2006/relationships/image" Target="media/image1896.wmf"/><Relationship Id="rId257" Type="http://schemas.openxmlformats.org/officeDocument/2006/relationships/oleObject" Target="embeddings/oleObject118.bin"/><Relationship Id="rId464" Type="http://schemas.openxmlformats.org/officeDocument/2006/relationships/oleObject" Target="embeddings/oleObject223.bin"/><Relationship Id="rId1094" Type="http://schemas.openxmlformats.org/officeDocument/2006/relationships/image" Target="media/image540.wmf"/><Relationship Id="rId2145" Type="http://schemas.openxmlformats.org/officeDocument/2006/relationships/oleObject" Target="embeddings/oleObject1125.bin"/><Relationship Id="rId2797" Type="http://schemas.openxmlformats.org/officeDocument/2006/relationships/image" Target="media/image1358.wmf"/><Relationship Id="rId3543" Type="http://schemas.openxmlformats.org/officeDocument/2006/relationships/image" Target="media/image2103.wmf"/><Relationship Id="rId3750" Type="http://schemas.openxmlformats.org/officeDocument/2006/relationships/image" Target="media/image2310.wmf"/><Relationship Id="rId117" Type="http://schemas.openxmlformats.org/officeDocument/2006/relationships/oleObject" Target="embeddings/oleObject48.bin"/><Relationship Id="rId671" Type="http://schemas.openxmlformats.org/officeDocument/2006/relationships/image" Target="media/image336.wmf"/><Relationship Id="rId769" Type="http://schemas.openxmlformats.org/officeDocument/2006/relationships/oleObject" Target="embeddings/oleObject376.bin"/><Relationship Id="rId976" Type="http://schemas.openxmlformats.org/officeDocument/2006/relationships/oleObject" Target="embeddings/oleObject487.bin"/><Relationship Id="rId1399" Type="http://schemas.openxmlformats.org/officeDocument/2006/relationships/oleObject" Target="embeddings/oleObject724.bin"/><Relationship Id="rId2352" Type="http://schemas.openxmlformats.org/officeDocument/2006/relationships/image" Target="media/image1132.png"/><Relationship Id="rId2657" Type="http://schemas.openxmlformats.org/officeDocument/2006/relationships/image" Target="media/image1261.png"/><Relationship Id="rId3403" Type="http://schemas.openxmlformats.org/officeDocument/2006/relationships/image" Target="media/image1963.wmf"/><Relationship Id="rId3610" Type="http://schemas.openxmlformats.org/officeDocument/2006/relationships/image" Target="media/image2170.wmf"/><Relationship Id="rId324" Type="http://schemas.openxmlformats.org/officeDocument/2006/relationships/oleObject" Target="embeddings/oleObject153.bin"/><Relationship Id="rId531" Type="http://schemas.openxmlformats.org/officeDocument/2006/relationships/oleObject" Target="embeddings/oleObject256.bin"/><Relationship Id="rId629" Type="http://schemas.openxmlformats.org/officeDocument/2006/relationships/image" Target="media/image315.wmf"/><Relationship Id="rId1161" Type="http://schemas.openxmlformats.org/officeDocument/2006/relationships/image" Target="media/image567.wmf"/><Relationship Id="rId1259" Type="http://schemas.openxmlformats.org/officeDocument/2006/relationships/image" Target="media/image612.wmf"/><Relationship Id="rId1466" Type="http://schemas.openxmlformats.org/officeDocument/2006/relationships/oleObject" Target="embeddings/oleObject763.bin"/><Relationship Id="rId2005" Type="http://schemas.openxmlformats.org/officeDocument/2006/relationships/image" Target="media/image949.wmf"/><Relationship Id="rId2212" Type="http://schemas.openxmlformats.org/officeDocument/2006/relationships/image" Target="media/image1060.wmf"/><Relationship Id="rId2864" Type="http://schemas.openxmlformats.org/officeDocument/2006/relationships/image" Target="media/image1425.wmf"/><Relationship Id="rId3708" Type="http://schemas.openxmlformats.org/officeDocument/2006/relationships/image" Target="media/image2268.wmf"/><Relationship Id="rId836" Type="http://schemas.openxmlformats.org/officeDocument/2006/relationships/image" Target="media/image419.wmf"/><Relationship Id="rId1021" Type="http://schemas.openxmlformats.org/officeDocument/2006/relationships/oleObject" Target="embeddings/oleObject510.bin"/><Relationship Id="rId1119" Type="http://schemas.openxmlformats.org/officeDocument/2006/relationships/oleObject" Target="embeddings/oleObject559.bin"/><Relationship Id="rId1673" Type="http://schemas.openxmlformats.org/officeDocument/2006/relationships/image" Target="media/image789.wmf"/><Relationship Id="rId1880" Type="http://schemas.openxmlformats.org/officeDocument/2006/relationships/image" Target="media/image888.wmf"/><Relationship Id="rId1978" Type="http://schemas.openxmlformats.org/officeDocument/2006/relationships/image" Target="media/image936.wmf"/><Relationship Id="rId2517" Type="http://schemas.openxmlformats.org/officeDocument/2006/relationships/oleObject" Target="embeddings/oleObject1308.bin"/><Relationship Id="rId2724" Type="http://schemas.openxmlformats.org/officeDocument/2006/relationships/oleObject" Target="embeddings/oleObject1410.bin"/><Relationship Id="rId2931" Type="http://schemas.openxmlformats.org/officeDocument/2006/relationships/image" Target="media/image1492.wmf"/><Relationship Id="rId903" Type="http://schemas.openxmlformats.org/officeDocument/2006/relationships/oleObject" Target="embeddings/oleObject443.bin"/><Relationship Id="rId1326" Type="http://schemas.openxmlformats.org/officeDocument/2006/relationships/oleObject" Target="embeddings/oleObject674.bin"/><Relationship Id="rId1533" Type="http://schemas.openxmlformats.org/officeDocument/2006/relationships/image" Target="media/image722.wmf"/><Relationship Id="rId1740" Type="http://schemas.openxmlformats.org/officeDocument/2006/relationships/image" Target="media/image821.wmf"/><Relationship Id="rId3193" Type="http://schemas.openxmlformats.org/officeDocument/2006/relationships/image" Target="media/image1753.wmf"/><Relationship Id="rId32" Type="http://schemas.openxmlformats.org/officeDocument/2006/relationships/image" Target="media/image20.wmf"/><Relationship Id="rId1600" Type="http://schemas.openxmlformats.org/officeDocument/2006/relationships/image" Target="media/image753.wmf"/><Relationship Id="rId1838" Type="http://schemas.openxmlformats.org/officeDocument/2006/relationships/oleObject" Target="embeddings/oleObject964.bin"/><Relationship Id="rId3053" Type="http://schemas.openxmlformats.org/officeDocument/2006/relationships/image" Target="media/image1613.wmf"/><Relationship Id="rId3260" Type="http://schemas.openxmlformats.org/officeDocument/2006/relationships/image" Target="media/image1820.wmf"/><Relationship Id="rId3498" Type="http://schemas.openxmlformats.org/officeDocument/2006/relationships/image" Target="media/image2058.wmf"/><Relationship Id="rId181" Type="http://schemas.openxmlformats.org/officeDocument/2006/relationships/image" Target="media/image93.wmf"/><Relationship Id="rId1905" Type="http://schemas.openxmlformats.org/officeDocument/2006/relationships/image" Target="media/image900.wmf"/><Relationship Id="rId3120" Type="http://schemas.openxmlformats.org/officeDocument/2006/relationships/image" Target="media/image1680.wmf"/><Relationship Id="rId3358" Type="http://schemas.openxmlformats.org/officeDocument/2006/relationships/image" Target="media/image1918.wmf"/><Relationship Id="rId3565" Type="http://schemas.openxmlformats.org/officeDocument/2006/relationships/image" Target="media/image2125.wmf"/><Relationship Id="rId279" Type="http://schemas.openxmlformats.org/officeDocument/2006/relationships/oleObject" Target="embeddings/oleObject130.bin"/><Relationship Id="rId486" Type="http://schemas.openxmlformats.org/officeDocument/2006/relationships/oleObject" Target="embeddings/oleObject234.bin"/><Relationship Id="rId693" Type="http://schemas.openxmlformats.org/officeDocument/2006/relationships/image" Target="media/image347.wmf"/><Relationship Id="rId2167" Type="http://schemas.openxmlformats.org/officeDocument/2006/relationships/image" Target="media/image1021.wmf"/><Relationship Id="rId2374" Type="http://schemas.openxmlformats.org/officeDocument/2006/relationships/oleObject" Target="embeddings/oleObject1225.bin"/><Relationship Id="rId2581" Type="http://schemas.openxmlformats.org/officeDocument/2006/relationships/image" Target="media/image1233.wmf"/><Relationship Id="rId3218" Type="http://schemas.openxmlformats.org/officeDocument/2006/relationships/image" Target="media/image1778.wmf"/><Relationship Id="rId3425" Type="http://schemas.openxmlformats.org/officeDocument/2006/relationships/image" Target="media/image1985.wmf"/><Relationship Id="rId3632" Type="http://schemas.openxmlformats.org/officeDocument/2006/relationships/image" Target="media/image2192.wmf"/><Relationship Id="rId139" Type="http://schemas.openxmlformats.org/officeDocument/2006/relationships/image" Target="media/image72.wmf"/><Relationship Id="rId346" Type="http://schemas.openxmlformats.org/officeDocument/2006/relationships/oleObject" Target="embeddings/oleObject164.bin"/><Relationship Id="rId553" Type="http://schemas.openxmlformats.org/officeDocument/2006/relationships/image" Target="media/image278.wmf"/><Relationship Id="rId760" Type="http://schemas.openxmlformats.org/officeDocument/2006/relationships/image" Target="media/image381.wmf"/><Relationship Id="rId998" Type="http://schemas.openxmlformats.org/officeDocument/2006/relationships/oleObject" Target="embeddings/oleObject498.bin"/><Relationship Id="rId1183" Type="http://schemas.openxmlformats.org/officeDocument/2006/relationships/oleObject" Target="embeddings/oleObject598.bin"/><Relationship Id="rId1390" Type="http://schemas.openxmlformats.org/officeDocument/2006/relationships/oleObject" Target="embeddings/oleObject718.bin"/><Relationship Id="rId2027" Type="http://schemas.openxmlformats.org/officeDocument/2006/relationships/image" Target="media/image960.wmf"/><Relationship Id="rId2234" Type="http://schemas.openxmlformats.org/officeDocument/2006/relationships/oleObject" Target="embeddings/oleObject1153.bin"/><Relationship Id="rId2441" Type="http://schemas.openxmlformats.org/officeDocument/2006/relationships/oleObject" Target="embeddings/oleObject1263.bin"/><Relationship Id="rId2679" Type="http://schemas.openxmlformats.org/officeDocument/2006/relationships/oleObject" Target="embeddings/oleObject1388.bin"/><Relationship Id="rId2886" Type="http://schemas.openxmlformats.org/officeDocument/2006/relationships/image" Target="media/image1447.wmf"/><Relationship Id="rId206" Type="http://schemas.openxmlformats.org/officeDocument/2006/relationships/oleObject" Target="embeddings/oleObject93.bin"/><Relationship Id="rId413" Type="http://schemas.openxmlformats.org/officeDocument/2006/relationships/image" Target="media/image208.wmf"/><Relationship Id="rId858" Type="http://schemas.openxmlformats.org/officeDocument/2006/relationships/oleObject" Target="embeddings/oleObject420.bin"/><Relationship Id="rId1043" Type="http://schemas.openxmlformats.org/officeDocument/2006/relationships/oleObject" Target="embeddings/oleObject521.bin"/><Relationship Id="rId1488" Type="http://schemas.openxmlformats.org/officeDocument/2006/relationships/oleObject" Target="embeddings/oleObject777.bin"/><Relationship Id="rId1695" Type="http://schemas.openxmlformats.org/officeDocument/2006/relationships/oleObject" Target="embeddings/oleObject888.bin"/><Relationship Id="rId2539" Type="http://schemas.openxmlformats.org/officeDocument/2006/relationships/oleObject" Target="embeddings/oleObject1319.bin"/><Relationship Id="rId2746" Type="http://schemas.openxmlformats.org/officeDocument/2006/relationships/image" Target="media/image1316.wmf"/><Relationship Id="rId2953" Type="http://schemas.openxmlformats.org/officeDocument/2006/relationships/image" Target="media/image1513.wmf"/><Relationship Id="rId620" Type="http://schemas.openxmlformats.org/officeDocument/2006/relationships/oleObject" Target="embeddings/oleObject302.bin"/><Relationship Id="rId718" Type="http://schemas.openxmlformats.org/officeDocument/2006/relationships/oleObject" Target="embeddings/oleObject351.bin"/><Relationship Id="rId925" Type="http://schemas.openxmlformats.org/officeDocument/2006/relationships/oleObject" Target="embeddings/oleObject458.bin"/><Relationship Id="rId1250" Type="http://schemas.openxmlformats.org/officeDocument/2006/relationships/image" Target="media/image608.wmf"/><Relationship Id="rId1348" Type="http://schemas.openxmlformats.org/officeDocument/2006/relationships/image" Target="media/image655.wmf"/><Relationship Id="rId1555" Type="http://schemas.openxmlformats.org/officeDocument/2006/relationships/oleObject" Target="embeddings/oleObject816.bin"/><Relationship Id="rId1762" Type="http://schemas.openxmlformats.org/officeDocument/2006/relationships/oleObject" Target="embeddings/oleObject925.bin"/><Relationship Id="rId2301" Type="http://schemas.openxmlformats.org/officeDocument/2006/relationships/oleObject" Target="embeddings/oleObject1186.bin"/><Relationship Id="rId2606" Type="http://schemas.openxmlformats.org/officeDocument/2006/relationships/image" Target="media/image1238.wmf"/><Relationship Id="rId1110" Type="http://schemas.openxmlformats.org/officeDocument/2006/relationships/image" Target="media/image548.wmf"/><Relationship Id="rId1208" Type="http://schemas.openxmlformats.org/officeDocument/2006/relationships/oleObject" Target="embeddings/oleObject612.bin"/><Relationship Id="rId1415" Type="http://schemas.openxmlformats.org/officeDocument/2006/relationships/oleObject" Target="embeddings/oleObject732.bin"/><Relationship Id="rId2813" Type="http://schemas.openxmlformats.org/officeDocument/2006/relationships/image" Target="media/image1374.wmf"/><Relationship Id="rId54" Type="http://schemas.openxmlformats.org/officeDocument/2006/relationships/image" Target="media/image31.wmf"/><Relationship Id="rId1622" Type="http://schemas.openxmlformats.org/officeDocument/2006/relationships/image" Target="media/image764.wmf"/><Relationship Id="rId1927" Type="http://schemas.openxmlformats.org/officeDocument/2006/relationships/image" Target="media/image911.wmf"/><Relationship Id="rId3075" Type="http://schemas.openxmlformats.org/officeDocument/2006/relationships/image" Target="media/image1635.wmf"/><Relationship Id="rId3282" Type="http://schemas.openxmlformats.org/officeDocument/2006/relationships/image" Target="media/image1842.emf"/><Relationship Id="rId2091" Type="http://schemas.openxmlformats.org/officeDocument/2006/relationships/oleObject" Target="embeddings/oleObject1100.bin"/><Relationship Id="rId2189" Type="http://schemas.openxmlformats.org/officeDocument/2006/relationships/image" Target="media/image1037.wmf"/><Relationship Id="rId3142" Type="http://schemas.openxmlformats.org/officeDocument/2006/relationships/image" Target="media/image1702.wmf"/><Relationship Id="rId3587" Type="http://schemas.openxmlformats.org/officeDocument/2006/relationships/image" Target="media/image2147.wmf"/><Relationship Id="rId270" Type="http://schemas.openxmlformats.org/officeDocument/2006/relationships/image" Target="media/image137.wmf"/><Relationship Id="rId2396" Type="http://schemas.openxmlformats.org/officeDocument/2006/relationships/image" Target="media/image1149.wmf"/><Relationship Id="rId3002" Type="http://schemas.openxmlformats.org/officeDocument/2006/relationships/image" Target="media/image1562.wmf"/><Relationship Id="rId3447" Type="http://schemas.openxmlformats.org/officeDocument/2006/relationships/image" Target="media/image2007.wmf"/><Relationship Id="rId3654" Type="http://schemas.openxmlformats.org/officeDocument/2006/relationships/image" Target="media/image2214.wmf"/><Relationship Id="rId130" Type="http://schemas.openxmlformats.org/officeDocument/2006/relationships/image" Target="media/image68.wmf"/><Relationship Id="rId368" Type="http://schemas.openxmlformats.org/officeDocument/2006/relationships/oleObject" Target="embeddings/oleObject175.bin"/><Relationship Id="rId575" Type="http://schemas.openxmlformats.org/officeDocument/2006/relationships/oleObject" Target="embeddings/oleObject279.bin"/><Relationship Id="rId782" Type="http://schemas.openxmlformats.org/officeDocument/2006/relationships/image" Target="media/image392.wmf"/><Relationship Id="rId2049" Type="http://schemas.openxmlformats.org/officeDocument/2006/relationships/oleObject" Target="embeddings/oleObject1074.bin"/><Relationship Id="rId2256" Type="http://schemas.openxmlformats.org/officeDocument/2006/relationships/oleObject" Target="embeddings/oleObject1164.bin"/><Relationship Id="rId2463" Type="http://schemas.openxmlformats.org/officeDocument/2006/relationships/oleObject" Target="embeddings/oleObject1275.bin"/><Relationship Id="rId2670" Type="http://schemas.openxmlformats.org/officeDocument/2006/relationships/image" Target="http://codecogs.izyba.com/gif.latex?\Rightarrow%20\sqrt%7bx%7d=2-\sqrt%7b3%7d" TargetMode="External"/><Relationship Id="rId3307" Type="http://schemas.openxmlformats.org/officeDocument/2006/relationships/image" Target="media/image1867.wmf"/><Relationship Id="rId3514" Type="http://schemas.openxmlformats.org/officeDocument/2006/relationships/image" Target="media/image2074.wmf"/><Relationship Id="rId3721" Type="http://schemas.openxmlformats.org/officeDocument/2006/relationships/image" Target="media/image2281.wmf"/><Relationship Id="rId228" Type="http://schemas.openxmlformats.org/officeDocument/2006/relationships/oleObject" Target="embeddings/oleObject104.bin"/><Relationship Id="rId435" Type="http://schemas.openxmlformats.org/officeDocument/2006/relationships/image" Target="media/image219.wmf"/><Relationship Id="rId642" Type="http://schemas.openxmlformats.org/officeDocument/2006/relationships/oleObject" Target="embeddings/oleObject313.bin"/><Relationship Id="rId1065" Type="http://schemas.openxmlformats.org/officeDocument/2006/relationships/oleObject" Target="embeddings/oleObject532.bin"/><Relationship Id="rId1272" Type="http://schemas.openxmlformats.org/officeDocument/2006/relationships/image" Target="media/image618.wmf"/><Relationship Id="rId2116" Type="http://schemas.openxmlformats.org/officeDocument/2006/relationships/oleObject" Target="embeddings/oleObject1114.bin"/><Relationship Id="rId2323" Type="http://schemas.openxmlformats.org/officeDocument/2006/relationships/image" Target="media/image1117.wmf"/><Relationship Id="rId2530" Type="http://schemas.openxmlformats.org/officeDocument/2006/relationships/image" Target="media/image1207.wmf"/><Relationship Id="rId2768" Type="http://schemas.openxmlformats.org/officeDocument/2006/relationships/image" Target="media/image1329.wmf"/><Relationship Id="rId2975" Type="http://schemas.openxmlformats.org/officeDocument/2006/relationships/image" Target="media/image1535.wmf"/><Relationship Id="rId502" Type="http://schemas.openxmlformats.org/officeDocument/2006/relationships/oleObject" Target="embeddings/oleObject242.bin"/><Relationship Id="rId947" Type="http://schemas.openxmlformats.org/officeDocument/2006/relationships/oleObject" Target="embeddings/oleObject471.bin"/><Relationship Id="rId1132" Type="http://schemas.openxmlformats.org/officeDocument/2006/relationships/oleObject" Target="embeddings/oleObject566.bin"/><Relationship Id="rId1577" Type="http://schemas.openxmlformats.org/officeDocument/2006/relationships/oleObject" Target="embeddings/oleObject828.bin"/><Relationship Id="rId1784" Type="http://schemas.openxmlformats.org/officeDocument/2006/relationships/oleObject" Target="embeddings/oleObject938.bin"/><Relationship Id="rId1991" Type="http://schemas.openxmlformats.org/officeDocument/2006/relationships/oleObject" Target="embeddings/oleObject1041.bin"/><Relationship Id="rId2628" Type="http://schemas.openxmlformats.org/officeDocument/2006/relationships/image" Target="media/image1248.png"/><Relationship Id="rId2835" Type="http://schemas.openxmlformats.org/officeDocument/2006/relationships/image" Target="media/image1396.wmf"/><Relationship Id="rId76" Type="http://schemas.openxmlformats.org/officeDocument/2006/relationships/image" Target="media/image42.wmf"/><Relationship Id="rId807" Type="http://schemas.openxmlformats.org/officeDocument/2006/relationships/oleObject" Target="embeddings/oleObject395.bin"/><Relationship Id="rId1437" Type="http://schemas.openxmlformats.org/officeDocument/2006/relationships/image" Target="media/image684.wmf"/><Relationship Id="rId1644" Type="http://schemas.openxmlformats.org/officeDocument/2006/relationships/image" Target="media/image776.wmf"/><Relationship Id="rId1851" Type="http://schemas.openxmlformats.org/officeDocument/2006/relationships/image" Target="media/image874.wmf"/><Relationship Id="rId2902" Type="http://schemas.openxmlformats.org/officeDocument/2006/relationships/image" Target="media/image1463.wmf"/><Relationship Id="rId3097" Type="http://schemas.openxmlformats.org/officeDocument/2006/relationships/image" Target="media/image1657.wmf"/><Relationship Id="rId1504" Type="http://schemas.openxmlformats.org/officeDocument/2006/relationships/oleObject" Target="embeddings/oleObject787.bin"/><Relationship Id="rId1711" Type="http://schemas.openxmlformats.org/officeDocument/2006/relationships/oleObject" Target="embeddings/oleObject897.bin"/><Relationship Id="rId1949" Type="http://schemas.openxmlformats.org/officeDocument/2006/relationships/image" Target="media/image922.wmf"/><Relationship Id="rId3164" Type="http://schemas.openxmlformats.org/officeDocument/2006/relationships/image" Target="media/image1724.wmf"/><Relationship Id="rId292" Type="http://schemas.openxmlformats.org/officeDocument/2006/relationships/oleObject" Target="embeddings/oleObject137.bin"/><Relationship Id="rId1809" Type="http://schemas.openxmlformats.org/officeDocument/2006/relationships/image" Target="media/image848.png"/><Relationship Id="rId3371" Type="http://schemas.openxmlformats.org/officeDocument/2006/relationships/image" Target="media/image1931.wmf"/><Relationship Id="rId3469" Type="http://schemas.openxmlformats.org/officeDocument/2006/relationships/image" Target="media/image2029.wmf"/><Relationship Id="rId3676" Type="http://schemas.openxmlformats.org/officeDocument/2006/relationships/image" Target="media/image2236.wmf"/><Relationship Id="rId597" Type="http://schemas.openxmlformats.org/officeDocument/2006/relationships/image" Target="media/image299.wmf"/><Relationship Id="rId2180" Type="http://schemas.openxmlformats.org/officeDocument/2006/relationships/image" Target="media/image1028.wmf"/><Relationship Id="rId2278" Type="http://schemas.openxmlformats.org/officeDocument/2006/relationships/oleObject" Target="embeddings/oleObject1175.bin"/><Relationship Id="rId2485" Type="http://schemas.openxmlformats.org/officeDocument/2006/relationships/oleObject" Target="embeddings/oleObject1289.bin"/><Relationship Id="rId3024" Type="http://schemas.openxmlformats.org/officeDocument/2006/relationships/image" Target="media/image1584.wmf"/><Relationship Id="rId3231" Type="http://schemas.openxmlformats.org/officeDocument/2006/relationships/image" Target="media/image1791.wmf"/><Relationship Id="rId3329" Type="http://schemas.openxmlformats.org/officeDocument/2006/relationships/image" Target="media/image1889.wmf"/><Relationship Id="rId152" Type="http://schemas.openxmlformats.org/officeDocument/2006/relationships/oleObject" Target="embeddings/oleObject66.bin"/><Relationship Id="rId457" Type="http://schemas.openxmlformats.org/officeDocument/2006/relationships/image" Target="media/image230.wmf"/><Relationship Id="rId1087" Type="http://schemas.openxmlformats.org/officeDocument/2006/relationships/oleObject" Target="embeddings/oleObject543.bin"/><Relationship Id="rId1294" Type="http://schemas.openxmlformats.org/officeDocument/2006/relationships/oleObject" Target="embeddings/oleObject658.bin"/><Relationship Id="rId2040" Type="http://schemas.openxmlformats.org/officeDocument/2006/relationships/image" Target="media/image965.wmf"/><Relationship Id="rId2138" Type="http://schemas.openxmlformats.org/officeDocument/2006/relationships/image" Target="media/image1010.wmf"/><Relationship Id="rId2692" Type="http://schemas.openxmlformats.org/officeDocument/2006/relationships/oleObject" Target="embeddings/oleObject1393.bin"/><Relationship Id="rId2997" Type="http://schemas.openxmlformats.org/officeDocument/2006/relationships/image" Target="media/image1557.wmf"/><Relationship Id="rId3536" Type="http://schemas.openxmlformats.org/officeDocument/2006/relationships/image" Target="media/image2096.wmf"/><Relationship Id="rId3743" Type="http://schemas.openxmlformats.org/officeDocument/2006/relationships/image" Target="media/image2303.wmf"/><Relationship Id="rId664" Type="http://schemas.openxmlformats.org/officeDocument/2006/relationships/oleObject" Target="embeddings/oleObject324.bin"/><Relationship Id="rId871" Type="http://schemas.openxmlformats.org/officeDocument/2006/relationships/image" Target="media/image437.wmf"/><Relationship Id="rId969" Type="http://schemas.openxmlformats.org/officeDocument/2006/relationships/oleObject" Target="embeddings/oleObject483.bin"/><Relationship Id="rId1599" Type="http://schemas.openxmlformats.org/officeDocument/2006/relationships/oleObject" Target="embeddings/oleObject839.bin"/><Relationship Id="rId2345" Type="http://schemas.openxmlformats.org/officeDocument/2006/relationships/image" Target="media/image1128.emf"/><Relationship Id="rId2552" Type="http://schemas.openxmlformats.org/officeDocument/2006/relationships/image" Target="media/image1218.wmf"/><Relationship Id="rId3603" Type="http://schemas.openxmlformats.org/officeDocument/2006/relationships/image" Target="media/image2163.wmf"/><Relationship Id="rId317" Type="http://schemas.openxmlformats.org/officeDocument/2006/relationships/image" Target="media/image160.wmf"/><Relationship Id="rId524" Type="http://schemas.openxmlformats.org/officeDocument/2006/relationships/oleObject" Target="embeddings/oleObject253.bin"/><Relationship Id="rId731" Type="http://schemas.openxmlformats.org/officeDocument/2006/relationships/oleObject" Target="embeddings/oleObject357.bin"/><Relationship Id="rId1154" Type="http://schemas.openxmlformats.org/officeDocument/2006/relationships/oleObject" Target="embeddings/oleObject581.bin"/><Relationship Id="rId1361" Type="http://schemas.openxmlformats.org/officeDocument/2006/relationships/oleObject" Target="embeddings/oleObject697.bin"/><Relationship Id="rId1459" Type="http://schemas.openxmlformats.org/officeDocument/2006/relationships/oleObject" Target="embeddings/oleObject759.bin"/><Relationship Id="rId2205" Type="http://schemas.openxmlformats.org/officeDocument/2006/relationships/image" Target="media/image1053.wmf"/><Relationship Id="rId2412" Type="http://schemas.openxmlformats.org/officeDocument/2006/relationships/image" Target="media/image1155.wmf"/><Relationship Id="rId2857" Type="http://schemas.openxmlformats.org/officeDocument/2006/relationships/image" Target="media/image1418.wmf"/><Relationship Id="rId98" Type="http://schemas.openxmlformats.org/officeDocument/2006/relationships/image" Target="media/image52.wmf"/><Relationship Id="rId829" Type="http://schemas.openxmlformats.org/officeDocument/2006/relationships/oleObject" Target="embeddings/oleObject406.bin"/><Relationship Id="rId1014" Type="http://schemas.openxmlformats.org/officeDocument/2006/relationships/oleObject" Target="embeddings/oleObject506.bin"/><Relationship Id="rId1221" Type="http://schemas.openxmlformats.org/officeDocument/2006/relationships/oleObject" Target="embeddings/oleObject619.bin"/><Relationship Id="rId1666" Type="http://schemas.openxmlformats.org/officeDocument/2006/relationships/image" Target="media/image786.wmf"/><Relationship Id="rId1873" Type="http://schemas.openxmlformats.org/officeDocument/2006/relationships/image" Target="media/image885.wmf"/><Relationship Id="rId2717" Type="http://schemas.openxmlformats.org/officeDocument/2006/relationships/image" Target="media/image1291.wmf"/><Relationship Id="rId2924" Type="http://schemas.openxmlformats.org/officeDocument/2006/relationships/image" Target="media/image1485.emf"/><Relationship Id="rId1319" Type="http://schemas.openxmlformats.org/officeDocument/2006/relationships/image" Target="media/image641.wmf"/><Relationship Id="rId1526" Type="http://schemas.openxmlformats.org/officeDocument/2006/relationships/oleObject" Target="embeddings/oleObject800.bin"/><Relationship Id="rId1733" Type="http://schemas.openxmlformats.org/officeDocument/2006/relationships/image" Target="media/image817.wmf"/><Relationship Id="rId1940" Type="http://schemas.openxmlformats.org/officeDocument/2006/relationships/oleObject" Target="embeddings/oleObject1015.bin"/><Relationship Id="rId3186" Type="http://schemas.openxmlformats.org/officeDocument/2006/relationships/image" Target="media/image1746.wmf"/><Relationship Id="rId3393" Type="http://schemas.openxmlformats.org/officeDocument/2006/relationships/image" Target="media/image1953.wmf"/><Relationship Id="rId25" Type="http://schemas.openxmlformats.org/officeDocument/2006/relationships/oleObject" Target="embeddings/oleObject1.bin"/><Relationship Id="rId1800" Type="http://schemas.openxmlformats.org/officeDocument/2006/relationships/oleObject" Target="embeddings/oleObject953.bin"/><Relationship Id="rId3046" Type="http://schemas.openxmlformats.org/officeDocument/2006/relationships/image" Target="media/image1606.emf"/><Relationship Id="rId3253" Type="http://schemas.openxmlformats.org/officeDocument/2006/relationships/image" Target="media/image1813.wmf"/><Relationship Id="rId3460" Type="http://schemas.openxmlformats.org/officeDocument/2006/relationships/image" Target="media/image2020.wmf"/><Relationship Id="rId3698" Type="http://schemas.openxmlformats.org/officeDocument/2006/relationships/image" Target="media/image2258.wmf"/><Relationship Id="rId174" Type="http://schemas.openxmlformats.org/officeDocument/2006/relationships/oleObject" Target="embeddings/oleObject77.bin"/><Relationship Id="rId381" Type="http://schemas.openxmlformats.org/officeDocument/2006/relationships/image" Target="media/image192.wmf"/><Relationship Id="rId2062" Type="http://schemas.openxmlformats.org/officeDocument/2006/relationships/oleObject" Target="embeddings/oleObject1083.bin"/><Relationship Id="rId3113" Type="http://schemas.openxmlformats.org/officeDocument/2006/relationships/image" Target="media/image1673.wmf"/><Relationship Id="rId3558" Type="http://schemas.openxmlformats.org/officeDocument/2006/relationships/image" Target="media/image2118.wmf"/><Relationship Id="rId241" Type="http://schemas.openxmlformats.org/officeDocument/2006/relationships/oleObject" Target="embeddings/oleObject110.bin"/><Relationship Id="rId479" Type="http://schemas.openxmlformats.org/officeDocument/2006/relationships/image" Target="media/image241.wmf"/><Relationship Id="rId686" Type="http://schemas.openxmlformats.org/officeDocument/2006/relationships/oleObject" Target="embeddings/oleObject335.bin"/><Relationship Id="rId893" Type="http://schemas.openxmlformats.org/officeDocument/2006/relationships/oleObject" Target="embeddings/oleObject438.bin"/><Relationship Id="rId2367" Type="http://schemas.openxmlformats.org/officeDocument/2006/relationships/image" Target="media/image1139.wmf"/><Relationship Id="rId2574" Type="http://schemas.openxmlformats.org/officeDocument/2006/relationships/image" Target="media/image1229.wmf"/><Relationship Id="rId2781" Type="http://schemas.openxmlformats.org/officeDocument/2006/relationships/image" Target="media/image1342.wmf"/><Relationship Id="rId3320" Type="http://schemas.openxmlformats.org/officeDocument/2006/relationships/image" Target="media/image1880.wmf"/><Relationship Id="rId3418" Type="http://schemas.openxmlformats.org/officeDocument/2006/relationships/image" Target="media/image1978.wmf"/><Relationship Id="rId3625" Type="http://schemas.openxmlformats.org/officeDocument/2006/relationships/image" Target="media/image2185.wmf"/><Relationship Id="rId339" Type="http://schemas.openxmlformats.org/officeDocument/2006/relationships/image" Target="media/image171.wmf"/><Relationship Id="rId546" Type="http://schemas.openxmlformats.org/officeDocument/2006/relationships/oleObject" Target="embeddings/oleObject264.bin"/><Relationship Id="rId753" Type="http://schemas.openxmlformats.org/officeDocument/2006/relationships/oleObject" Target="embeddings/oleObject368.bin"/><Relationship Id="rId1176" Type="http://schemas.openxmlformats.org/officeDocument/2006/relationships/oleObject" Target="embeddings/oleObject594.bin"/><Relationship Id="rId1383" Type="http://schemas.openxmlformats.org/officeDocument/2006/relationships/oleObject" Target="embeddings/oleObject713.bin"/><Relationship Id="rId2227" Type="http://schemas.openxmlformats.org/officeDocument/2006/relationships/image" Target="media/image1069.wmf"/><Relationship Id="rId2434" Type="http://schemas.openxmlformats.org/officeDocument/2006/relationships/image" Target="media/image1166.wmf"/><Relationship Id="rId2879" Type="http://schemas.openxmlformats.org/officeDocument/2006/relationships/image" Target="media/image1440.wmf"/><Relationship Id="rId101" Type="http://schemas.openxmlformats.org/officeDocument/2006/relationships/oleObject" Target="embeddings/oleObject40.bin"/><Relationship Id="rId406" Type="http://schemas.openxmlformats.org/officeDocument/2006/relationships/oleObject" Target="embeddings/oleObject194.bin"/><Relationship Id="rId960" Type="http://schemas.openxmlformats.org/officeDocument/2006/relationships/image" Target="media/image475.wmf"/><Relationship Id="rId1036" Type="http://schemas.openxmlformats.org/officeDocument/2006/relationships/image" Target="media/image511.wmf"/><Relationship Id="rId1243" Type="http://schemas.openxmlformats.org/officeDocument/2006/relationships/oleObject" Target="embeddings/oleObject631.bin"/><Relationship Id="rId1590" Type="http://schemas.openxmlformats.org/officeDocument/2006/relationships/image" Target="media/image748.wmf"/><Relationship Id="rId1688" Type="http://schemas.openxmlformats.org/officeDocument/2006/relationships/oleObject" Target="embeddings/oleObject884.bin"/><Relationship Id="rId1895" Type="http://schemas.openxmlformats.org/officeDocument/2006/relationships/image" Target="media/image895.wmf"/><Relationship Id="rId2641" Type="http://schemas.openxmlformats.org/officeDocument/2006/relationships/oleObject" Target="embeddings/oleObject1381.bin"/><Relationship Id="rId2739" Type="http://schemas.openxmlformats.org/officeDocument/2006/relationships/image" Target="media/image1309.wmf"/><Relationship Id="rId2946" Type="http://schemas.openxmlformats.org/officeDocument/2006/relationships/image" Target="media/image1507.wmf"/><Relationship Id="rId613" Type="http://schemas.openxmlformats.org/officeDocument/2006/relationships/image" Target="media/image307.wmf"/><Relationship Id="rId820" Type="http://schemas.openxmlformats.org/officeDocument/2006/relationships/image" Target="media/image411.wmf"/><Relationship Id="rId918" Type="http://schemas.openxmlformats.org/officeDocument/2006/relationships/image" Target="media/image458.wmf"/><Relationship Id="rId1450" Type="http://schemas.openxmlformats.org/officeDocument/2006/relationships/oleObject" Target="embeddings/oleObject753.bin"/><Relationship Id="rId1548" Type="http://schemas.openxmlformats.org/officeDocument/2006/relationships/oleObject" Target="embeddings/oleObject811.bin"/><Relationship Id="rId1755" Type="http://schemas.openxmlformats.org/officeDocument/2006/relationships/oleObject" Target="embeddings/oleObject920.bin"/><Relationship Id="rId2501" Type="http://schemas.openxmlformats.org/officeDocument/2006/relationships/image" Target="media/image1195.wmf"/><Relationship Id="rId1103" Type="http://schemas.openxmlformats.org/officeDocument/2006/relationships/oleObject" Target="embeddings/oleObject551.bin"/><Relationship Id="rId1310" Type="http://schemas.openxmlformats.org/officeDocument/2006/relationships/oleObject" Target="embeddings/oleObject666.bin"/><Relationship Id="rId1408" Type="http://schemas.openxmlformats.org/officeDocument/2006/relationships/image" Target="media/image672.wmf"/><Relationship Id="rId1962" Type="http://schemas.openxmlformats.org/officeDocument/2006/relationships/image" Target="media/image928.wmf"/><Relationship Id="rId2806" Type="http://schemas.openxmlformats.org/officeDocument/2006/relationships/image" Target="media/image1367.wmf"/><Relationship Id="rId47" Type="http://schemas.openxmlformats.org/officeDocument/2006/relationships/oleObject" Target="embeddings/oleObject12.bin"/><Relationship Id="rId1615" Type="http://schemas.openxmlformats.org/officeDocument/2006/relationships/oleObject" Target="embeddings/oleObject847.bin"/><Relationship Id="rId1822" Type="http://schemas.openxmlformats.org/officeDocument/2006/relationships/oleObject" Target="embeddings/oleObject956.bin"/><Relationship Id="rId3068" Type="http://schemas.openxmlformats.org/officeDocument/2006/relationships/image" Target="media/image1628.wmf"/><Relationship Id="rId3275" Type="http://schemas.openxmlformats.org/officeDocument/2006/relationships/image" Target="media/image1835.wmf"/><Relationship Id="rId3482" Type="http://schemas.openxmlformats.org/officeDocument/2006/relationships/image" Target="media/image2042.wmf"/><Relationship Id="rId196" Type="http://schemas.openxmlformats.org/officeDocument/2006/relationships/oleObject" Target="embeddings/oleObject88.bin"/><Relationship Id="rId2084" Type="http://schemas.openxmlformats.org/officeDocument/2006/relationships/oleObject" Target="embeddings/oleObject1096.bin"/><Relationship Id="rId2291" Type="http://schemas.openxmlformats.org/officeDocument/2006/relationships/image" Target="media/image1101.wmf"/><Relationship Id="rId3135" Type="http://schemas.openxmlformats.org/officeDocument/2006/relationships/image" Target="media/image1695.wmf"/><Relationship Id="rId3342" Type="http://schemas.openxmlformats.org/officeDocument/2006/relationships/image" Target="media/image1902.wmf"/><Relationship Id="rId263" Type="http://schemas.openxmlformats.org/officeDocument/2006/relationships/oleObject" Target="embeddings/oleObject122.bin"/><Relationship Id="rId470" Type="http://schemas.openxmlformats.org/officeDocument/2006/relationships/oleObject" Target="embeddings/oleObject226.bin"/><Relationship Id="rId2151" Type="http://schemas.openxmlformats.org/officeDocument/2006/relationships/oleObject" Target="embeddings/oleObject1128.bin"/><Relationship Id="rId2389" Type="http://schemas.openxmlformats.org/officeDocument/2006/relationships/oleObject" Target="embeddings/oleObject1235.bin"/><Relationship Id="rId2596" Type="http://schemas.openxmlformats.org/officeDocument/2006/relationships/oleObject" Target="embeddings/oleObject1351.bin"/><Relationship Id="rId3202" Type="http://schemas.openxmlformats.org/officeDocument/2006/relationships/image" Target="media/image1762.wmf"/><Relationship Id="rId3647" Type="http://schemas.openxmlformats.org/officeDocument/2006/relationships/image" Target="media/image2207.wmf"/><Relationship Id="rId123" Type="http://schemas.openxmlformats.org/officeDocument/2006/relationships/oleObject" Target="embeddings/oleObject51.bin"/><Relationship Id="rId330" Type="http://schemas.openxmlformats.org/officeDocument/2006/relationships/oleObject" Target="embeddings/oleObject156.bin"/><Relationship Id="rId568" Type="http://schemas.openxmlformats.org/officeDocument/2006/relationships/image" Target="media/image285.wmf"/><Relationship Id="rId775" Type="http://schemas.openxmlformats.org/officeDocument/2006/relationships/oleObject" Target="embeddings/oleObject379.bin"/><Relationship Id="rId982" Type="http://schemas.openxmlformats.org/officeDocument/2006/relationships/oleObject" Target="embeddings/oleObject490.bin"/><Relationship Id="rId1198" Type="http://schemas.openxmlformats.org/officeDocument/2006/relationships/oleObject" Target="embeddings/oleObject606.bin"/><Relationship Id="rId2011" Type="http://schemas.openxmlformats.org/officeDocument/2006/relationships/image" Target="media/image952.wmf"/><Relationship Id="rId2249" Type="http://schemas.openxmlformats.org/officeDocument/2006/relationships/image" Target="media/image1080.wmf"/><Relationship Id="rId2456" Type="http://schemas.openxmlformats.org/officeDocument/2006/relationships/image" Target="media/image1176.wmf"/><Relationship Id="rId2663" Type="http://schemas.openxmlformats.org/officeDocument/2006/relationships/image" Target="media/image1264.png"/><Relationship Id="rId2870" Type="http://schemas.openxmlformats.org/officeDocument/2006/relationships/image" Target="media/image1431.wmf"/><Relationship Id="rId3507" Type="http://schemas.openxmlformats.org/officeDocument/2006/relationships/image" Target="media/image2067.wmf"/><Relationship Id="rId3714" Type="http://schemas.openxmlformats.org/officeDocument/2006/relationships/image" Target="media/image2274.wmf"/><Relationship Id="rId428" Type="http://schemas.openxmlformats.org/officeDocument/2006/relationships/oleObject" Target="embeddings/oleObject205.bin"/><Relationship Id="rId635" Type="http://schemas.openxmlformats.org/officeDocument/2006/relationships/image" Target="media/image318.wmf"/><Relationship Id="rId842" Type="http://schemas.openxmlformats.org/officeDocument/2006/relationships/oleObject" Target="embeddings/oleObject412.bin"/><Relationship Id="rId1058" Type="http://schemas.openxmlformats.org/officeDocument/2006/relationships/image" Target="media/image522.wmf"/><Relationship Id="rId1265" Type="http://schemas.openxmlformats.org/officeDocument/2006/relationships/image" Target="media/image615.wmf"/><Relationship Id="rId1472" Type="http://schemas.openxmlformats.org/officeDocument/2006/relationships/image" Target="media/image697.wmf"/><Relationship Id="rId2109" Type="http://schemas.openxmlformats.org/officeDocument/2006/relationships/oleObject" Target="embeddings/oleObject1110.bin"/><Relationship Id="rId2316" Type="http://schemas.openxmlformats.org/officeDocument/2006/relationships/oleObject" Target="embeddings/oleObject1194.bin"/><Relationship Id="rId2523" Type="http://schemas.openxmlformats.org/officeDocument/2006/relationships/oleObject" Target="embeddings/oleObject1311.bin"/><Relationship Id="rId2730" Type="http://schemas.openxmlformats.org/officeDocument/2006/relationships/image" Target="media/image1300.wmf"/><Relationship Id="rId2968" Type="http://schemas.openxmlformats.org/officeDocument/2006/relationships/image" Target="media/image1528.wmf"/><Relationship Id="rId702" Type="http://schemas.openxmlformats.org/officeDocument/2006/relationships/oleObject" Target="embeddings/oleObject343.bin"/><Relationship Id="rId1125" Type="http://schemas.openxmlformats.org/officeDocument/2006/relationships/oleObject" Target="embeddings/oleObject562.bin"/><Relationship Id="rId1332" Type="http://schemas.openxmlformats.org/officeDocument/2006/relationships/image" Target="media/image647.wmf"/><Relationship Id="rId1777" Type="http://schemas.openxmlformats.org/officeDocument/2006/relationships/oleObject" Target="embeddings/oleObject934.bin"/><Relationship Id="rId1984" Type="http://schemas.openxmlformats.org/officeDocument/2006/relationships/image" Target="media/image939.wmf"/><Relationship Id="rId2828" Type="http://schemas.openxmlformats.org/officeDocument/2006/relationships/image" Target="media/image1389.wmf"/><Relationship Id="rId69" Type="http://schemas.openxmlformats.org/officeDocument/2006/relationships/oleObject" Target="embeddings/oleObject23.bin"/><Relationship Id="rId1637" Type="http://schemas.openxmlformats.org/officeDocument/2006/relationships/image" Target="media/image772.wmf"/><Relationship Id="rId1844" Type="http://schemas.openxmlformats.org/officeDocument/2006/relationships/image" Target="media/image870.wmf"/><Relationship Id="rId3297" Type="http://schemas.openxmlformats.org/officeDocument/2006/relationships/image" Target="media/image1857.wmf"/><Relationship Id="rId1704" Type="http://schemas.openxmlformats.org/officeDocument/2006/relationships/oleObject" Target="embeddings/oleObject893.bin"/><Relationship Id="rId3157" Type="http://schemas.openxmlformats.org/officeDocument/2006/relationships/image" Target="media/image1717.wmf"/><Relationship Id="rId285" Type="http://schemas.openxmlformats.org/officeDocument/2006/relationships/image" Target="media/image144.wmf"/><Relationship Id="rId1911" Type="http://schemas.openxmlformats.org/officeDocument/2006/relationships/image" Target="media/image903.wmf"/><Relationship Id="rId3364" Type="http://schemas.openxmlformats.org/officeDocument/2006/relationships/image" Target="media/image1924.wmf"/><Relationship Id="rId3571" Type="http://schemas.openxmlformats.org/officeDocument/2006/relationships/image" Target="media/image2131.wmf"/><Relationship Id="rId3669" Type="http://schemas.openxmlformats.org/officeDocument/2006/relationships/image" Target="media/image2229.wmf"/><Relationship Id="rId492" Type="http://schemas.openxmlformats.org/officeDocument/2006/relationships/oleObject" Target="embeddings/oleObject237.bin"/><Relationship Id="rId797" Type="http://schemas.openxmlformats.org/officeDocument/2006/relationships/oleObject" Target="embeddings/oleObject390.bin"/><Relationship Id="rId2173" Type="http://schemas.openxmlformats.org/officeDocument/2006/relationships/image" Target="media/image1024.wmf"/><Relationship Id="rId2380" Type="http://schemas.openxmlformats.org/officeDocument/2006/relationships/oleObject" Target="embeddings/oleObject1229.bin"/><Relationship Id="rId2478" Type="http://schemas.openxmlformats.org/officeDocument/2006/relationships/oleObject" Target="embeddings/oleObject1283.bin"/><Relationship Id="rId3017" Type="http://schemas.openxmlformats.org/officeDocument/2006/relationships/image" Target="media/image1577.wmf"/><Relationship Id="rId3224" Type="http://schemas.openxmlformats.org/officeDocument/2006/relationships/image" Target="media/image1784.wmf"/><Relationship Id="rId3431" Type="http://schemas.openxmlformats.org/officeDocument/2006/relationships/image" Target="media/image1991.wmf"/><Relationship Id="rId145" Type="http://schemas.openxmlformats.org/officeDocument/2006/relationships/image" Target="media/image75.wmf"/><Relationship Id="rId352" Type="http://schemas.openxmlformats.org/officeDocument/2006/relationships/oleObject" Target="embeddings/oleObject167.bin"/><Relationship Id="rId1287" Type="http://schemas.openxmlformats.org/officeDocument/2006/relationships/image" Target="media/image625.wmf"/><Relationship Id="rId2033" Type="http://schemas.openxmlformats.org/officeDocument/2006/relationships/oleObject" Target="embeddings/oleObject1063.bin"/><Relationship Id="rId2240" Type="http://schemas.openxmlformats.org/officeDocument/2006/relationships/oleObject" Target="embeddings/oleObject1156.bin"/><Relationship Id="rId2685" Type="http://schemas.openxmlformats.org/officeDocument/2006/relationships/image" Target="media/image1275.png"/><Relationship Id="rId2892" Type="http://schemas.openxmlformats.org/officeDocument/2006/relationships/image" Target="media/image1453.wmf"/><Relationship Id="rId3529" Type="http://schemas.openxmlformats.org/officeDocument/2006/relationships/image" Target="media/image2089.wmf"/><Relationship Id="rId3736" Type="http://schemas.openxmlformats.org/officeDocument/2006/relationships/image" Target="media/image2296.wmf"/><Relationship Id="rId212" Type="http://schemas.openxmlformats.org/officeDocument/2006/relationships/oleObject" Target="embeddings/oleObject96.bin"/><Relationship Id="rId657" Type="http://schemas.openxmlformats.org/officeDocument/2006/relationships/image" Target="media/image329.wmf"/><Relationship Id="rId864" Type="http://schemas.openxmlformats.org/officeDocument/2006/relationships/oleObject" Target="embeddings/oleObject423.bin"/><Relationship Id="rId1494" Type="http://schemas.openxmlformats.org/officeDocument/2006/relationships/oleObject" Target="embeddings/oleObject781.bin"/><Relationship Id="rId1799" Type="http://schemas.openxmlformats.org/officeDocument/2006/relationships/oleObject" Target="embeddings/oleObject952.bin"/><Relationship Id="rId2100" Type="http://schemas.openxmlformats.org/officeDocument/2006/relationships/oleObject" Target="embeddings/oleObject1105.bin"/><Relationship Id="rId2338" Type="http://schemas.openxmlformats.org/officeDocument/2006/relationships/oleObject" Target="embeddings/oleObject1205.bin"/><Relationship Id="rId2545" Type="http://schemas.openxmlformats.org/officeDocument/2006/relationships/oleObject" Target="embeddings/oleObject1322.bin"/><Relationship Id="rId2752" Type="http://schemas.openxmlformats.org/officeDocument/2006/relationships/image" Target="media/image1319.emf"/><Relationship Id="rId517" Type="http://schemas.openxmlformats.org/officeDocument/2006/relationships/image" Target="media/image260.wmf"/><Relationship Id="rId724" Type="http://schemas.openxmlformats.org/officeDocument/2006/relationships/oleObject" Target="embeddings/oleObject354.bin"/><Relationship Id="rId931" Type="http://schemas.openxmlformats.org/officeDocument/2006/relationships/oleObject" Target="embeddings/oleObject461.bin"/><Relationship Id="rId1147" Type="http://schemas.openxmlformats.org/officeDocument/2006/relationships/oleObject" Target="embeddings/oleObject577.bin"/><Relationship Id="rId1354" Type="http://schemas.openxmlformats.org/officeDocument/2006/relationships/oleObject" Target="embeddings/oleObject690.bin"/><Relationship Id="rId1561" Type="http://schemas.openxmlformats.org/officeDocument/2006/relationships/oleObject" Target="embeddings/oleObject819.bin"/><Relationship Id="rId2405" Type="http://schemas.openxmlformats.org/officeDocument/2006/relationships/oleObject" Target="embeddings/oleObject1244.bin"/><Relationship Id="rId2612" Type="http://schemas.openxmlformats.org/officeDocument/2006/relationships/oleObject" Target="embeddings/oleObject1363.bin"/><Relationship Id="rId60" Type="http://schemas.openxmlformats.org/officeDocument/2006/relationships/image" Target="media/image34.wmf"/><Relationship Id="rId1007" Type="http://schemas.openxmlformats.org/officeDocument/2006/relationships/image" Target="media/image497.wmf"/><Relationship Id="rId1214" Type="http://schemas.openxmlformats.org/officeDocument/2006/relationships/oleObject" Target="embeddings/oleObject615.bin"/><Relationship Id="rId1421" Type="http://schemas.openxmlformats.org/officeDocument/2006/relationships/oleObject" Target="embeddings/oleObject736.bin"/><Relationship Id="rId1659" Type="http://schemas.openxmlformats.org/officeDocument/2006/relationships/oleObject" Target="embeddings/oleObject869.bin"/><Relationship Id="rId1866" Type="http://schemas.openxmlformats.org/officeDocument/2006/relationships/oleObject" Target="embeddings/oleObject977.bin"/><Relationship Id="rId2917" Type="http://schemas.openxmlformats.org/officeDocument/2006/relationships/image" Target="media/image1478.wmf"/><Relationship Id="rId3081" Type="http://schemas.openxmlformats.org/officeDocument/2006/relationships/image" Target="media/image1641.wmf"/><Relationship Id="rId1519" Type="http://schemas.openxmlformats.org/officeDocument/2006/relationships/image" Target="media/image715.wmf"/><Relationship Id="rId1726" Type="http://schemas.openxmlformats.org/officeDocument/2006/relationships/oleObject" Target="embeddings/oleObject905.bin"/><Relationship Id="rId1933" Type="http://schemas.openxmlformats.org/officeDocument/2006/relationships/image" Target="media/image914.wmf"/><Relationship Id="rId3179" Type="http://schemas.openxmlformats.org/officeDocument/2006/relationships/image" Target="media/image1739.wmf"/><Relationship Id="rId3386" Type="http://schemas.openxmlformats.org/officeDocument/2006/relationships/image" Target="media/image1946.wmf"/><Relationship Id="rId3593" Type="http://schemas.openxmlformats.org/officeDocument/2006/relationships/image" Target="media/image2153.wmf"/><Relationship Id="rId18" Type="http://schemas.openxmlformats.org/officeDocument/2006/relationships/image" Target="media/image10.png"/><Relationship Id="rId2195" Type="http://schemas.openxmlformats.org/officeDocument/2006/relationships/image" Target="media/image1043.wmf"/><Relationship Id="rId3039" Type="http://schemas.openxmlformats.org/officeDocument/2006/relationships/image" Target="media/image1599.wmf"/><Relationship Id="rId3246" Type="http://schemas.openxmlformats.org/officeDocument/2006/relationships/image" Target="media/image1806.wmf"/><Relationship Id="rId3453" Type="http://schemas.openxmlformats.org/officeDocument/2006/relationships/image" Target="media/image2013.wmf"/><Relationship Id="rId167" Type="http://schemas.openxmlformats.org/officeDocument/2006/relationships/image" Target="media/image86.wmf"/><Relationship Id="rId374" Type="http://schemas.openxmlformats.org/officeDocument/2006/relationships/oleObject" Target="embeddings/oleObject178.bin"/><Relationship Id="rId581" Type="http://schemas.openxmlformats.org/officeDocument/2006/relationships/image" Target="media/image291.wmf"/><Relationship Id="rId2055" Type="http://schemas.openxmlformats.org/officeDocument/2006/relationships/oleObject" Target="embeddings/oleObject1079.bin"/><Relationship Id="rId2262" Type="http://schemas.openxmlformats.org/officeDocument/2006/relationships/oleObject" Target="embeddings/oleObject1167.bin"/><Relationship Id="rId3106" Type="http://schemas.openxmlformats.org/officeDocument/2006/relationships/image" Target="media/image1666.wmf"/><Relationship Id="rId3660" Type="http://schemas.openxmlformats.org/officeDocument/2006/relationships/image" Target="media/image2220.wmf"/><Relationship Id="rId3758" Type="http://schemas.openxmlformats.org/officeDocument/2006/relationships/image" Target="media/image2318.wmf"/><Relationship Id="rId234" Type="http://schemas.openxmlformats.org/officeDocument/2006/relationships/oleObject" Target="embeddings/oleObject107.bin"/><Relationship Id="rId679" Type="http://schemas.openxmlformats.org/officeDocument/2006/relationships/image" Target="media/image340.wmf"/><Relationship Id="rId886" Type="http://schemas.openxmlformats.org/officeDocument/2006/relationships/image" Target="media/image444.wmf"/><Relationship Id="rId2567" Type="http://schemas.openxmlformats.org/officeDocument/2006/relationships/image" Target="media/image1225.emf"/><Relationship Id="rId2774" Type="http://schemas.openxmlformats.org/officeDocument/2006/relationships/image" Target="media/image1335.wmf"/><Relationship Id="rId3313" Type="http://schemas.openxmlformats.org/officeDocument/2006/relationships/image" Target="media/image1873.wmf"/><Relationship Id="rId3520" Type="http://schemas.openxmlformats.org/officeDocument/2006/relationships/image" Target="media/image2080.wmf"/><Relationship Id="rId3618" Type="http://schemas.openxmlformats.org/officeDocument/2006/relationships/image" Target="media/image2178.wmf"/><Relationship Id="rId2" Type="http://schemas.openxmlformats.org/officeDocument/2006/relationships/numbering" Target="numbering.xml"/><Relationship Id="rId441" Type="http://schemas.openxmlformats.org/officeDocument/2006/relationships/image" Target="media/image222.wmf"/><Relationship Id="rId539" Type="http://schemas.openxmlformats.org/officeDocument/2006/relationships/oleObject" Target="embeddings/oleObject260.bin"/><Relationship Id="rId746" Type="http://schemas.openxmlformats.org/officeDocument/2006/relationships/image" Target="media/image374.wmf"/><Relationship Id="rId1071" Type="http://schemas.openxmlformats.org/officeDocument/2006/relationships/oleObject" Target="embeddings/oleObject535.bin"/><Relationship Id="rId1169" Type="http://schemas.openxmlformats.org/officeDocument/2006/relationships/image" Target="media/image571.wmf"/><Relationship Id="rId1376" Type="http://schemas.openxmlformats.org/officeDocument/2006/relationships/image" Target="media/image659.wmf"/><Relationship Id="rId1583" Type="http://schemas.openxmlformats.org/officeDocument/2006/relationships/oleObject" Target="embeddings/oleObject831.bin"/><Relationship Id="rId2122" Type="http://schemas.openxmlformats.org/officeDocument/2006/relationships/image" Target="media/image998.wmf"/><Relationship Id="rId2427" Type="http://schemas.openxmlformats.org/officeDocument/2006/relationships/oleObject" Target="embeddings/oleObject1256.bin"/><Relationship Id="rId2981" Type="http://schemas.openxmlformats.org/officeDocument/2006/relationships/image" Target="media/image1541.wmf"/><Relationship Id="rId301" Type="http://schemas.openxmlformats.org/officeDocument/2006/relationships/image" Target="media/image152.wmf"/><Relationship Id="rId953" Type="http://schemas.openxmlformats.org/officeDocument/2006/relationships/oleObject" Target="embeddings/oleObject474.bin"/><Relationship Id="rId1029" Type="http://schemas.openxmlformats.org/officeDocument/2006/relationships/oleObject" Target="embeddings/oleObject514.bin"/><Relationship Id="rId1236" Type="http://schemas.openxmlformats.org/officeDocument/2006/relationships/image" Target="media/image601.wmf"/><Relationship Id="rId1790" Type="http://schemas.openxmlformats.org/officeDocument/2006/relationships/oleObject" Target="embeddings/oleObject943.bin"/><Relationship Id="rId1888" Type="http://schemas.openxmlformats.org/officeDocument/2006/relationships/oleObject" Target="embeddings/oleObject989.bin"/><Relationship Id="rId2634" Type="http://schemas.openxmlformats.org/officeDocument/2006/relationships/oleObject" Target="embeddings/oleObject1377.bin"/><Relationship Id="rId2841" Type="http://schemas.openxmlformats.org/officeDocument/2006/relationships/image" Target="media/image1402.wmf"/><Relationship Id="rId2939" Type="http://schemas.openxmlformats.org/officeDocument/2006/relationships/image" Target="media/image1500.wmf"/><Relationship Id="rId82" Type="http://schemas.openxmlformats.org/officeDocument/2006/relationships/image" Target="media/image45.wmf"/><Relationship Id="rId606" Type="http://schemas.openxmlformats.org/officeDocument/2006/relationships/oleObject" Target="embeddings/oleObject295.bin"/><Relationship Id="rId813" Type="http://schemas.openxmlformats.org/officeDocument/2006/relationships/oleObject" Target="embeddings/oleObject398.bin"/><Relationship Id="rId1443" Type="http://schemas.openxmlformats.org/officeDocument/2006/relationships/image" Target="media/image687.wmf"/><Relationship Id="rId1650" Type="http://schemas.openxmlformats.org/officeDocument/2006/relationships/oleObject" Target="embeddings/oleObject864.bin"/><Relationship Id="rId1748" Type="http://schemas.openxmlformats.org/officeDocument/2006/relationships/image" Target="media/image825.wmf"/><Relationship Id="rId2701" Type="http://schemas.openxmlformats.org/officeDocument/2006/relationships/image" Target="media/image1283.wmf"/><Relationship Id="rId1303" Type="http://schemas.openxmlformats.org/officeDocument/2006/relationships/image" Target="media/image633.wmf"/><Relationship Id="rId1510" Type="http://schemas.openxmlformats.org/officeDocument/2006/relationships/oleObject" Target="embeddings/oleObject791.bin"/><Relationship Id="rId1955" Type="http://schemas.openxmlformats.org/officeDocument/2006/relationships/oleObject" Target="embeddings/oleObject1023.bin"/><Relationship Id="rId3170" Type="http://schemas.openxmlformats.org/officeDocument/2006/relationships/image" Target="media/image1730.wmf"/><Relationship Id="rId1608" Type="http://schemas.openxmlformats.org/officeDocument/2006/relationships/image" Target="media/image757.wmf"/><Relationship Id="rId1815" Type="http://schemas.openxmlformats.org/officeDocument/2006/relationships/image" Target="media/image854.png"/><Relationship Id="rId3030" Type="http://schemas.openxmlformats.org/officeDocument/2006/relationships/image" Target="media/image1590.wmf"/><Relationship Id="rId3268" Type="http://schemas.openxmlformats.org/officeDocument/2006/relationships/image" Target="media/image1828.wmf"/><Relationship Id="rId3475" Type="http://schemas.openxmlformats.org/officeDocument/2006/relationships/image" Target="media/image2035.wmf"/><Relationship Id="rId3682" Type="http://schemas.openxmlformats.org/officeDocument/2006/relationships/image" Target="media/image2242.wmf"/><Relationship Id="rId189" Type="http://schemas.openxmlformats.org/officeDocument/2006/relationships/image" Target="media/image97.wmf"/><Relationship Id="rId396" Type="http://schemas.openxmlformats.org/officeDocument/2006/relationships/oleObject" Target="embeddings/oleObject189.bin"/><Relationship Id="rId2077" Type="http://schemas.openxmlformats.org/officeDocument/2006/relationships/image" Target="media/image978.wmf"/><Relationship Id="rId2284" Type="http://schemas.openxmlformats.org/officeDocument/2006/relationships/oleObject" Target="embeddings/oleObject1178.bin"/><Relationship Id="rId2491" Type="http://schemas.openxmlformats.org/officeDocument/2006/relationships/image" Target="media/image1190.wmf"/><Relationship Id="rId3128" Type="http://schemas.openxmlformats.org/officeDocument/2006/relationships/image" Target="media/image1688.wmf"/><Relationship Id="rId3335" Type="http://schemas.openxmlformats.org/officeDocument/2006/relationships/image" Target="media/image1895.wmf"/><Relationship Id="rId3542" Type="http://schemas.openxmlformats.org/officeDocument/2006/relationships/image" Target="media/image2102.wmf"/><Relationship Id="rId256" Type="http://schemas.openxmlformats.org/officeDocument/2006/relationships/image" Target="media/image131.wmf"/><Relationship Id="rId463" Type="http://schemas.openxmlformats.org/officeDocument/2006/relationships/image" Target="media/image233.wmf"/><Relationship Id="rId670" Type="http://schemas.openxmlformats.org/officeDocument/2006/relationships/oleObject" Target="embeddings/oleObject327.bin"/><Relationship Id="rId1093" Type="http://schemas.openxmlformats.org/officeDocument/2006/relationships/oleObject" Target="embeddings/oleObject546.bin"/><Relationship Id="rId2144" Type="http://schemas.openxmlformats.org/officeDocument/2006/relationships/oleObject" Target="embeddings/oleObject1124.bin"/><Relationship Id="rId2351" Type="http://schemas.openxmlformats.org/officeDocument/2006/relationships/oleObject" Target="embeddings/oleObject1211.bin"/><Relationship Id="rId2589" Type="http://schemas.openxmlformats.org/officeDocument/2006/relationships/oleObject" Target="embeddings/oleObject1346.bin"/><Relationship Id="rId2796" Type="http://schemas.openxmlformats.org/officeDocument/2006/relationships/image" Target="media/image1357.wmf"/><Relationship Id="rId3402" Type="http://schemas.openxmlformats.org/officeDocument/2006/relationships/image" Target="media/image1962.wmf"/><Relationship Id="rId116" Type="http://schemas.openxmlformats.org/officeDocument/2006/relationships/image" Target="media/image61.wmf"/><Relationship Id="rId323" Type="http://schemas.openxmlformats.org/officeDocument/2006/relationships/image" Target="media/image163.wmf"/><Relationship Id="rId530" Type="http://schemas.openxmlformats.org/officeDocument/2006/relationships/image" Target="media/image267.wmf"/><Relationship Id="rId768" Type="http://schemas.openxmlformats.org/officeDocument/2006/relationships/image" Target="media/image385.wmf"/><Relationship Id="rId975" Type="http://schemas.openxmlformats.org/officeDocument/2006/relationships/image" Target="media/image481.wmf"/><Relationship Id="rId1160" Type="http://schemas.openxmlformats.org/officeDocument/2006/relationships/oleObject" Target="embeddings/oleObject586.bin"/><Relationship Id="rId1398" Type="http://schemas.openxmlformats.org/officeDocument/2006/relationships/image" Target="media/image667.wmf"/><Relationship Id="rId2004" Type="http://schemas.openxmlformats.org/officeDocument/2006/relationships/oleObject" Target="embeddings/oleObject1048.bin"/><Relationship Id="rId2211" Type="http://schemas.openxmlformats.org/officeDocument/2006/relationships/image" Target="media/image1059.wmf"/><Relationship Id="rId2449" Type="http://schemas.openxmlformats.org/officeDocument/2006/relationships/oleObject" Target="embeddings/oleObject1267.bin"/><Relationship Id="rId2656" Type="http://schemas.openxmlformats.org/officeDocument/2006/relationships/image" Target="http://codecogs.izyba.com/gif.latex?=%5Cfrac%7B%5Csqrt%7Bx%7D+1%7D%7B%5Csqrt%7Bx%7D%7D" TargetMode="External"/><Relationship Id="rId2863" Type="http://schemas.openxmlformats.org/officeDocument/2006/relationships/image" Target="media/image1424.wmf"/><Relationship Id="rId3707" Type="http://schemas.openxmlformats.org/officeDocument/2006/relationships/image" Target="media/image2267.wmf"/><Relationship Id="rId628" Type="http://schemas.openxmlformats.org/officeDocument/2006/relationships/oleObject" Target="embeddings/oleObject306.bin"/><Relationship Id="rId835" Type="http://schemas.openxmlformats.org/officeDocument/2006/relationships/oleObject" Target="embeddings/oleObject409.bin"/><Relationship Id="rId1258" Type="http://schemas.openxmlformats.org/officeDocument/2006/relationships/oleObject" Target="embeddings/oleObject639.bin"/><Relationship Id="rId1465" Type="http://schemas.openxmlformats.org/officeDocument/2006/relationships/oleObject" Target="embeddings/oleObject762.bin"/><Relationship Id="rId1672" Type="http://schemas.openxmlformats.org/officeDocument/2006/relationships/oleObject" Target="embeddings/oleObject876.bin"/><Relationship Id="rId2309" Type="http://schemas.openxmlformats.org/officeDocument/2006/relationships/oleObject" Target="embeddings/oleObject1190.bin"/><Relationship Id="rId2516" Type="http://schemas.openxmlformats.org/officeDocument/2006/relationships/oleObject" Target="embeddings/oleObject1307.bin"/><Relationship Id="rId2723" Type="http://schemas.openxmlformats.org/officeDocument/2006/relationships/image" Target="media/image1294.wmf"/><Relationship Id="rId1020" Type="http://schemas.openxmlformats.org/officeDocument/2006/relationships/image" Target="media/image503.wmf"/><Relationship Id="rId1118" Type="http://schemas.openxmlformats.org/officeDocument/2006/relationships/image" Target="media/image552.wmf"/><Relationship Id="rId1325" Type="http://schemas.openxmlformats.org/officeDocument/2006/relationships/image" Target="media/image644.wmf"/><Relationship Id="rId1532" Type="http://schemas.openxmlformats.org/officeDocument/2006/relationships/oleObject" Target="embeddings/oleObject803.bin"/><Relationship Id="rId1977" Type="http://schemas.openxmlformats.org/officeDocument/2006/relationships/oleObject" Target="embeddings/oleObject1034.bin"/><Relationship Id="rId2930" Type="http://schemas.openxmlformats.org/officeDocument/2006/relationships/image" Target="media/image1491.wmf"/><Relationship Id="rId902" Type="http://schemas.openxmlformats.org/officeDocument/2006/relationships/image" Target="media/image452.wmf"/><Relationship Id="rId1837" Type="http://schemas.openxmlformats.org/officeDocument/2006/relationships/image" Target="media/image866.wmf"/><Relationship Id="rId3192" Type="http://schemas.openxmlformats.org/officeDocument/2006/relationships/image" Target="media/image1752.wmf"/><Relationship Id="rId3497" Type="http://schemas.openxmlformats.org/officeDocument/2006/relationships/image" Target="media/image2057.wmf"/><Relationship Id="rId31" Type="http://schemas.openxmlformats.org/officeDocument/2006/relationships/oleObject" Target="embeddings/oleObject4.bin"/><Relationship Id="rId2099" Type="http://schemas.openxmlformats.org/officeDocument/2006/relationships/image" Target="media/image987.wmf"/><Relationship Id="rId3052" Type="http://schemas.openxmlformats.org/officeDocument/2006/relationships/image" Target="media/image1612.wmf"/><Relationship Id="rId180" Type="http://schemas.openxmlformats.org/officeDocument/2006/relationships/oleObject" Target="embeddings/oleObject80.bin"/><Relationship Id="rId278" Type="http://schemas.openxmlformats.org/officeDocument/2006/relationships/image" Target="media/image141.wmf"/><Relationship Id="rId1904" Type="http://schemas.openxmlformats.org/officeDocument/2006/relationships/oleObject" Target="embeddings/oleObject997.bin"/><Relationship Id="rId3357" Type="http://schemas.openxmlformats.org/officeDocument/2006/relationships/image" Target="media/image1917.wmf"/><Relationship Id="rId3564" Type="http://schemas.openxmlformats.org/officeDocument/2006/relationships/image" Target="media/image2124.wmf"/><Relationship Id="rId485" Type="http://schemas.openxmlformats.org/officeDocument/2006/relationships/image" Target="media/image244.wmf"/><Relationship Id="rId692" Type="http://schemas.openxmlformats.org/officeDocument/2006/relationships/oleObject" Target="embeddings/oleObject338.bin"/><Relationship Id="rId2166" Type="http://schemas.openxmlformats.org/officeDocument/2006/relationships/oleObject" Target="embeddings/oleObject1138.bin"/><Relationship Id="rId2373" Type="http://schemas.openxmlformats.org/officeDocument/2006/relationships/oleObject" Target="embeddings/oleObject1224.bin"/><Relationship Id="rId2580" Type="http://schemas.openxmlformats.org/officeDocument/2006/relationships/oleObject" Target="embeddings/oleObject1339.bin"/><Relationship Id="rId3217" Type="http://schemas.openxmlformats.org/officeDocument/2006/relationships/image" Target="media/image1777.wmf"/><Relationship Id="rId3424" Type="http://schemas.openxmlformats.org/officeDocument/2006/relationships/image" Target="media/image1984.wmf"/><Relationship Id="rId3631" Type="http://schemas.openxmlformats.org/officeDocument/2006/relationships/image" Target="media/image2191.wmf"/><Relationship Id="rId138" Type="http://schemas.openxmlformats.org/officeDocument/2006/relationships/oleObject" Target="embeddings/oleObject59.bin"/><Relationship Id="rId345" Type="http://schemas.openxmlformats.org/officeDocument/2006/relationships/image" Target="media/image174.wmf"/><Relationship Id="rId552" Type="http://schemas.openxmlformats.org/officeDocument/2006/relationships/oleObject" Target="embeddings/oleObject267.bin"/><Relationship Id="rId997" Type="http://schemas.openxmlformats.org/officeDocument/2006/relationships/image" Target="media/image492.wmf"/><Relationship Id="rId1182" Type="http://schemas.openxmlformats.org/officeDocument/2006/relationships/oleObject" Target="embeddings/oleObject597.bin"/><Relationship Id="rId2026" Type="http://schemas.openxmlformats.org/officeDocument/2006/relationships/oleObject" Target="embeddings/oleObject1059.bin"/><Relationship Id="rId2233" Type="http://schemas.openxmlformats.org/officeDocument/2006/relationships/image" Target="media/image1072.wmf"/><Relationship Id="rId2440" Type="http://schemas.openxmlformats.org/officeDocument/2006/relationships/image" Target="media/image1169.wmf"/><Relationship Id="rId2678" Type="http://schemas.openxmlformats.org/officeDocument/2006/relationships/oleObject" Target="embeddings/oleObject1387.bin"/><Relationship Id="rId2885" Type="http://schemas.openxmlformats.org/officeDocument/2006/relationships/image" Target="media/image1446.wmf"/><Relationship Id="rId3729" Type="http://schemas.openxmlformats.org/officeDocument/2006/relationships/image" Target="media/image2289.wmf"/><Relationship Id="rId205" Type="http://schemas.openxmlformats.org/officeDocument/2006/relationships/image" Target="media/image105.wmf"/><Relationship Id="rId412" Type="http://schemas.openxmlformats.org/officeDocument/2006/relationships/oleObject" Target="embeddings/oleObject197.bin"/><Relationship Id="rId857" Type="http://schemas.openxmlformats.org/officeDocument/2006/relationships/image" Target="media/image430.wmf"/><Relationship Id="rId1042" Type="http://schemas.openxmlformats.org/officeDocument/2006/relationships/image" Target="media/image514.wmf"/><Relationship Id="rId1487" Type="http://schemas.openxmlformats.org/officeDocument/2006/relationships/oleObject" Target="embeddings/oleObject776.bin"/><Relationship Id="rId1694" Type="http://schemas.openxmlformats.org/officeDocument/2006/relationships/image" Target="media/image799.wmf"/><Relationship Id="rId2300" Type="http://schemas.openxmlformats.org/officeDocument/2006/relationships/image" Target="media/image1106.wmf"/><Relationship Id="rId2538" Type="http://schemas.openxmlformats.org/officeDocument/2006/relationships/image" Target="media/image1211.wmf"/><Relationship Id="rId2745" Type="http://schemas.openxmlformats.org/officeDocument/2006/relationships/image" Target="media/image1315.wmf"/><Relationship Id="rId2952" Type="http://schemas.openxmlformats.org/officeDocument/2006/relationships/image" Target="media/image1512.wmf"/><Relationship Id="rId717" Type="http://schemas.openxmlformats.org/officeDocument/2006/relationships/image" Target="media/image359.wmf"/><Relationship Id="rId924" Type="http://schemas.openxmlformats.org/officeDocument/2006/relationships/oleObject" Target="embeddings/oleObject457.bin"/><Relationship Id="rId1347" Type="http://schemas.openxmlformats.org/officeDocument/2006/relationships/oleObject" Target="embeddings/oleObject685.bin"/><Relationship Id="rId1554" Type="http://schemas.openxmlformats.org/officeDocument/2006/relationships/oleObject" Target="embeddings/oleObject815.bin"/><Relationship Id="rId1761" Type="http://schemas.openxmlformats.org/officeDocument/2006/relationships/oleObject" Target="embeddings/oleObject924.bin"/><Relationship Id="rId1999" Type="http://schemas.openxmlformats.org/officeDocument/2006/relationships/oleObject" Target="embeddings/oleObject1045.bin"/><Relationship Id="rId2605" Type="http://schemas.openxmlformats.org/officeDocument/2006/relationships/oleObject" Target="embeddings/oleObject1359.bin"/><Relationship Id="rId2812" Type="http://schemas.openxmlformats.org/officeDocument/2006/relationships/image" Target="media/image1373.wmf"/><Relationship Id="rId53" Type="http://schemas.openxmlformats.org/officeDocument/2006/relationships/oleObject" Target="embeddings/oleObject15.bin"/><Relationship Id="rId1207" Type="http://schemas.openxmlformats.org/officeDocument/2006/relationships/image" Target="media/image588.wmf"/><Relationship Id="rId1414" Type="http://schemas.openxmlformats.org/officeDocument/2006/relationships/image" Target="media/image675.wmf"/><Relationship Id="rId1621" Type="http://schemas.openxmlformats.org/officeDocument/2006/relationships/oleObject" Target="embeddings/oleObject850.bin"/><Relationship Id="rId1859" Type="http://schemas.openxmlformats.org/officeDocument/2006/relationships/image" Target="media/image878.wmf"/><Relationship Id="rId3074" Type="http://schemas.openxmlformats.org/officeDocument/2006/relationships/image" Target="media/image1634.wmf"/><Relationship Id="rId1719" Type="http://schemas.openxmlformats.org/officeDocument/2006/relationships/oleObject" Target="embeddings/oleObject901.bin"/><Relationship Id="rId1926" Type="http://schemas.openxmlformats.org/officeDocument/2006/relationships/oleObject" Target="embeddings/oleObject1008.bin"/><Relationship Id="rId3281" Type="http://schemas.openxmlformats.org/officeDocument/2006/relationships/image" Target="media/image1841.wmf"/><Relationship Id="rId3379" Type="http://schemas.openxmlformats.org/officeDocument/2006/relationships/image" Target="media/image1939.wmf"/><Relationship Id="rId3586" Type="http://schemas.openxmlformats.org/officeDocument/2006/relationships/image" Target="media/image2146.wmf"/><Relationship Id="rId2090" Type="http://schemas.openxmlformats.org/officeDocument/2006/relationships/oleObject" Target="embeddings/oleObject1099.bin"/><Relationship Id="rId2188" Type="http://schemas.openxmlformats.org/officeDocument/2006/relationships/image" Target="media/image1036.wmf"/><Relationship Id="rId2395" Type="http://schemas.openxmlformats.org/officeDocument/2006/relationships/oleObject" Target="embeddings/oleObject1238.bin"/><Relationship Id="rId3141" Type="http://schemas.openxmlformats.org/officeDocument/2006/relationships/image" Target="media/image1701.wmf"/><Relationship Id="rId3239" Type="http://schemas.openxmlformats.org/officeDocument/2006/relationships/image" Target="media/image1799.wmf"/><Relationship Id="rId3446" Type="http://schemas.openxmlformats.org/officeDocument/2006/relationships/image" Target="media/image2006.wmf"/><Relationship Id="rId367" Type="http://schemas.openxmlformats.org/officeDocument/2006/relationships/image" Target="media/image185.wmf"/><Relationship Id="rId574" Type="http://schemas.openxmlformats.org/officeDocument/2006/relationships/image" Target="media/image288.wmf"/><Relationship Id="rId2048" Type="http://schemas.openxmlformats.org/officeDocument/2006/relationships/oleObject" Target="embeddings/oleObject1073.bin"/><Relationship Id="rId2255" Type="http://schemas.openxmlformats.org/officeDocument/2006/relationships/image" Target="media/image1083.wmf"/><Relationship Id="rId3001" Type="http://schemas.openxmlformats.org/officeDocument/2006/relationships/image" Target="media/image1561.wmf"/><Relationship Id="rId3653" Type="http://schemas.openxmlformats.org/officeDocument/2006/relationships/image" Target="media/image2213.wmf"/><Relationship Id="rId227" Type="http://schemas.openxmlformats.org/officeDocument/2006/relationships/image" Target="media/image116.wmf"/><Relationship Id="rId781" Type="http://schemas.openxmlformats.org/officeDocument/2006/relationships/oleObject" Target="embeddings/oleObject382.bin"/><Relationship Id="rId879" Type="http://schemas.openxmlformats.org/officeDocument/2006/relationships/image" Target="media/image441.wmf"/><Relationship Id="rId2462" Type="http://schemas.openxmlformats.org/officeDocument/2006/relationships/image" Target="media/image1179.wmf"/><Relationship Id="rId2767" Type="http://schemas.openxmlformats.org/officeDocument/2006/relationships/image" Target="media/image1328.wmf"/><Relationship Id="rId3306" Type="http://schemas.openxmlformats.org/officeDocument/2006/relationships/image" Target="media/image1866.wmf"/><Relationship Id="rId3513" Type="http://schemas.openxmlformats.org/officeDocument/2006/relationships/image" Target="media/image2073.wmf"/><Relationship Id="rId3720" Type="http://schemas.openxmlformats.org/officeDocument/2006/relationships/image" Target="media/image2280.wmf"/><Relationship Id="rId434" Type="http://schemas.openxmlformats.org/officeDocument/2006/relationships/oleObject" Target="embeddings/oleObject208.bin"/><Relationship Id="rId641" Type="http://schemas.openxmlformats.org/officeDocument/2006/relationships/image" Target="media/image321.wmf"/><Relationship Id="rId739" Type="http://schemas.openxmlformats.org/officeDocument/2006/relationships/oleObject" Target="embeddings/oleObject361.bin"/><Relationship Id="rId1064" Type="http://schemas.openxmlformats.org/officeDocument/2006/relationships/image" Target="media/image525.wmf"/><Relationship Id="rId1271" Type="http://schemas.openxmlformats.org/officeDocument/2006/relationships/oleObject" Target="embeddings/oleObject646.bin"/><Relationship Id="rId1369" Type="http://schemas.openxmlformats.org/officeDocument/2006/relationships/oleObject" Target="embeddings/oleObject705.bin"/><Relationship Id="rId1576" Type="http://schemas.openxmlformats.org/officeDocument/2006/relationships/image" Target="media/image741.wmf"/><Relationship Id="rId2115" Type="http://schemas.openxmlformats.org/officeDocument/2006/relationships/oleObject" Target="embeddings/oleObject1113.bin"/><Relationship Id="rId2322" Type="http://schemas.openxmlformats.org/officeDocument/2006/relationships/oleObject" Target="embeddings/oleObject1197.bin"/><Relationship Id="rId2974" Type="http://schemas.openxmlformats.org/officeDocument/2006/relationships/image" Target="media/image1534.wmf"/><Relationship Id="rId501" Type="http://schemas.openxmlformats.org/officeDocument/2006/relationships/image" Target="media/image252.wmf"/><Relationship Id="rId946" Type="http://schemas.openxmlformats.org/officeDocument/2006/relationships/image" Target="media/image468.wmf"/><Relationship Id="rId1131" Type="http://schemas.openxmlformats.org/officeDocument/2006/relationships/image" Target="media/image558.wmf"/><Relationship Id="rId1229" Type="http://schemas.openxmlformats.org/officeDocument/2006/relationships/oleObject" Target="embeddings/oleObject624.bin"/><Relationship Id="rId1783" Type="http://schemas.openxmlformats.org/officeDocument/2006/relationships/oleObject" Target="embeddings/oleObject937.bin"/><Relationship Id="rId1990" Type="http://schemas.openxmlformats.org/officeDocument/2006/relationships/image" Target="media/image942.wmf"/><Relationship Id="rId2627" Type="http://schemas.openxmlformats.org/officeDocument/2006/relationships/oleObject" Target="embeddings/oleObject1371.bin"/><Relationship Id="rId2834" Type="http://schemas.openxmlformats.org/officeDocument/2006/relationships/image" Target="media/image1395.png"/><Relationship Id="rId75" Type="http://schemas.openxmlformats.org/officeDocument/2006/relationships/oleObject" Target="embeddings/oleObject26.bin"/><Relationship Id="rId806" Type="http://schemas.openxmlformats.org/officeDocument/2006/relationships/image" Target="media/image404.wmf"/><Relationship Id="rId1436" Type="http://schemas.openxmlformats.org/officeDocument/2006/relationships/oleObject" Target="embeddings/oleObject745.bin"/><Relationship Id="rId1643" Type="http://schemas.openxmlformats.org/officeDocument/2006/relationships/oleObject" Target="embeddings/oleObject860.bin"/><Relationship Id="rId1850" Type="http://schemas.openxmlformats.org/officeDocument/2006/relationships/oleObject" Target="embeddings/oleObject969.bin"/><Relationship Id="rId2901" Type="http://schemas.openxmlformats.org/officeDocument/2006/relationships/image" Target="media/image1462.wmf"/><Relationship Id="rId3096" Type="http://schemas.openxmlformats.org/officeDocument/2006/relationships/image" Target="media/image1656.wmf"/><Relationship Id="rId1503" Type="http://schemas.openxmlformats.org/officeDocument/2006/relationships/image" Target="media/image709.wmf"/><Relationship Id="rId1710" Type="http://schemas.openxmlformats.org/officeDocument/2006/relationships/image" Target="media/image806.wmf"/><Relationship Id="rId1948" Type="http://schemas.openxmlformats.org/officeDocument/2006/relationships/oleObject" Target="embeddings/oleObject1019.bin"/><Relationship Id="rId3163" Type="http://schemas.openxmlformats.org/officeDocument/2006/relationships/image" Target="media/image1723.wmf"/><Relationship Id="rId3370" Type="http://schemas.openxmlformats.org/officeDocument/2006/relationships/image" Target="media/image1930.wmf"/><Relationship Id="rId291" Type="http://schemas.openxmlformats.org/officeDocument/2006/relationships/image" Target="media/image147.wmf"/><Relationship Id="rId1808" Type="http://schemas.openxmlformats.org/officeDocument/2006/relationships/image" Target="media/image847.png"/><Relationship Id="rId3023" Type="http://schemas.openxmlformats.org/officeDocument/2006/relationships/image" Target="media/image1583.wmf"/><Relationship Id="rId3468" Type="http://schemas.openxmlformats.org/officeDocument/2006/relationships/image" Target="media/image2028.wmf"/><Relationship Id="rId3675" Type="http://schemas.openxmlformats.org/officeDocument/2006/relationships/image" Target="media/image2235.wmf"/><Relationship Id="rId151" Type="http://schemas.openxmlformats.org/officeDocument/2006/relationships/image" Target="media/image78.wmf"/><Relationship Id="rId389" Type="http://schemas.openxmlformats.org/officeDocument/2006/relationships/image" Target="media/image196.wmf"/><Relationship Id="rId596" Type="http://schemas.openxmlformats.org/officeDocument/2006/relationships/oleObject" Target="embeddings/oleObject290.bin"/><Relationship Id="rId2277" Type="http://schemas.openxmlformats.org/officeDocument/2006/relationships/image" Target="media/image1094.wmf"/><Relationship Id="rId2484" Type="http://schemas.openxmlformats.org/officeDocument/2006/relationships/oleObject" Target="embeddings/oleObject1288.bin"/><Relationship Id="rId2691" Type="http://schemas.openxmlformats.org/officeDocument/2006/relationships/image" Target="media/image1279.wmf"/><Relationship Id="rId3230" Type="http://schemas.openxmlformats.org/officeDocument/2006/relationships/image" Target="media/image1790.wmf"/><Relationship Id="rId3328" Type="http://schemas.openxmlformats.org/officeDocument/2006/relationships/image" Target="media/image1888.wmf"/><Relationship Id="rId3535" Type="http://schemas.openxmlformats.org/officeDocument/2006/relationships/image" Target="media/image2095.wmf"/><Relationship Id="rId3742" Type="http://schemas.openxmlformats.org/officeDocument/2006/relationships/image" Target="media/image2302.wmf"/><Relationship Id="rId249" Type="http://schemas.openxmlformats.org/officeDocument/2006/relationships/oleObject" Target="embeddings/oleObject114.bin"/><Relationship Id="rId456" Type="http://schemas.openxmlformats.org/officeDocument/2006/relationships/oleObject" Target="embeddings/oleObject219.bin"/><Relationship Id="rId663" Type="http://schemas.openxmlformats.org/officeDocument/2006/relationships/image" Target="media/image332.wmf"/><Relationship Id="rId870" Type="http://schemas.openxmlformats.org/officeDocument/2006/relationships/oleObject" Target="embeddings/oleObject426.bin"/><Relationship Id="rId1086" Type="http://schemas.openxmlformats.org/officeDocument/2006/relationships/image" Target="media/image536.wmf"/><Relationship Id="rId1293" Type="http://schemas.openxmlformats.org/officeDocument/2006/relationships/image" Target="media/image628.wmf"/><Relationship Id="rId2137" Type="http://schemas.openxmlformats.org/officeDocument/2006/relationships/image" Target="media/image1009.png"/><Relationship Id="rId2344" Type="http://schemas.openxmlformats.org/officeDocument/2006/relationships/oleObject" Target="embeddings/oleObject1208.bin"/><Relationship Id="rId2551" Type="http://schemas.openxmlformats.org/officeDocument/2006/relationships/oleObject" Target="embeddings/oleObject1325.bin"/><Relationship Id="rId2789" Type="http://schemas.openxmlformats.org/officeDocument/2006/relationships/image" Target="media/image1350.wmf"/><Relationship Id="rId2996" Type="http://schemas.openxmlformats.org/officeDocument/2006/relationships/image" Target="media/image1556.wmf"/><Relationship Id="rId109" Type="http://schemas.openxmlformats.org/officeDocument/2006/relationships/oleObject" Target="embeddings/oleObject44.bin"/><Relationship Id="rId316" Type="http://schemas.openxmlformats.org/officeDocument/2006/relationships/oleObject" Target="embeddings/oleObject149.bin"/><Relationship Id="rId523" Type="http://schemas.openxmlformats.org/officeDocument/2006/relationships/image" Target="media/image263.wmf"/><Relationship Id="rId968" Type="http://schemas.openxmlformats.org/officeDocument/2006/relationships/oleObject" Target="embeddings/oleObject482.bin"/><Relationship Id="rId1153" Type="http://schemas.openxmlformats.org/officeDocument/2006/relationships/oleObject" Target="embeddings/oleObject580.bin"/><Relationship Id="rId1598" Type="http://schemas.openxmlformats.org/officeDocument/2006/relationships/image" Target="media/image752.wmf"/><Relationship Id="rId2204" Type="http://schemas.openxmlformats.org/officeDocument/2006/relationships/image" Target="media/image1052.wmf"/><Relationship Id="rId2649" Type="http://schemas.openxmlformats.org/officeDocument/2006/relationships/image" Target="media/image1257.png"/><Relationship Id="rId2856" Type="http://schemas.openxmlformats.org/officeDocument/2006/relationships/image" Target="media/image1417.wmf"/><Relationship Id="rId3602" Type="http://schemas.openxmlformats.org/officeDocument/2006/relationships/image" Target="media/image2162.wmf"/><Relationship Id="rId97" Type="http://schemas.openxmlformats.org/officeDocument/2006/relationships/oleObject" Target="embeddings/oleObject38.bin"/><Relationship Id="rId730" Type="http://schemas.openxmlformats.org/officeDocument/2006/relationships/image" Target="media/image366.wmf"/><Relationship Id="rId828" Type="http://schemas.openxmlformats.org/officeDocument/2006/relationships/image" Target="media/image415.wmf"/><Relationship Id="rId1013" Type="http://schemas.openxmlformats.org/officeDocument/2006/relationships/image" Target="media/image500.wmf"/><Relationship Id="rId1360" Type="http://schemas.openxmlformats.org/officeDocument/2006/relationships/oleObject" Target="embeddings/oleObject696.bin"/><Relationship Id="rId1458" Type="http://schemas.openxmlformats.org/officeDocument/2006/relationships/oleObject" Target="embeddings/oleObject758.bin"/><Relationship Id="rId1665" Type="http://schemas.openxmlformats.org/officeDocument/2006/relationships/oleObject" Target="embeddings/oleObject872.bin"/><Relationship Id="rId1872" Type="http://schemas.openxmlformats.org/officeDocument/2006/relationships/oleObject" Target="embeddings/oleObject980.bin"/><Relationship Id="rId2411" Type="http://schemas.openxmlformats.org/officeDocument/2006/relationships/oleObject" Target="embeddings/oleObject1248.bin"/><Relationship Id="rId2509" Type="http://schemas.openxmlformats.org/officeDocument/2006/relationships/oleObject" Target="embeddings/oleObject1303.bin"/><Relationship Id="rId2716" Type="http://schemas.openxmlformats.org/officeDocument/2006/relationships/oleObject" Target="embeddings/oleObject1406.bin"/><Relationship Id="rId1220" Type="http://schemas.openxmlformats.org/officeDocument/2006/relationships/image" Target="media/image594.wmf"/><Relationship Id="rId1318" Type="http://schemas.openxmlformats.org/officeDocument/2006/relationships/oleObject" Target="embeddings/oleObject670.bin"/><Relationship Id="rId1525" Type="http://schemas.openxmlformats.org/officeDocument/2006/relationships/image" Target="media/image718.wmf"/><Relationship Id="rId2923" Type="http://schemas.openxmlformats.org/officeDocument/2006/relationships/image" Target="media/image1484.wmf"/><Relationship Id="rId1732" Type="http://schemas.openxmlformats.org/officeDocument/2006/relationships/oleObject" Target="embeddings/oleObject908.bin"/><Relationship Id="rId3185" Type="http://schemas.openxmlformats.org/officeDocument/2006/relationships/image" Target="media/image1745.wmf"/><Relationship Id="rId3392" Type="http://schemas.openxmlformats.org/officeDocument/2006/relationships/image" Target="media/image1952.emf"/><Relationship Id="rId24" Type="http://schemas.openxmlformats.org/officeDocument/2006/relationships/image" Target="media/image16.wmf"/><Relationship Id="rId2299" Type="http://schemas.openxmlformats.org/officeDocument/2006/relationships/oleObject" Target="embeddings/oleObject1185.bin"/><Relationship Id="rId3045" Type="http://schemas.openxmlformats.org/officeDocument/2006/relationships/image" Target="media/image1605.wmf"/><Relationship Id="rId3252" Type="http://schemas.openxmlformats.org/officeDocument/2006/relationships/image" Target="media/image1812.emf"/><Relationship Id="rId3697" Type="http://schemas.openxmlformats.org/officeDocument/2006/relationships/image" Target="media/image2257.wmf"/><Relationship Id="rId173" Type="http://schemas.openxmlformats.org/officeDocument/2006/relationships/image" Target="media/image89.wmf"/><Relationship Id="rId380" Type="http://schemas.openxmlformats.org/officeDocument/2006/relationships/oleObject" Target="embeddings/oleObject181.bin"/><Relationship Id="rId2061" Type="http://schemas.openxmlformats.org/officeDocument/2006/relationships/image" Target="media/image971.wmf"/><Relationship Id="rId3112" Type="http://schemas.openxmlformats.org/officeDocument/2006/relationships/image" Target="media/image1672.wmf"/><Relationship Id="rId3557" Type="http://schemas.openxmlformats.org/officeDocument/2006/relationships/image" Target="media/image2117.wmf"/><Relationship Id="rId3764" Type="http://schemas.openxmlformats.org/officeDocument/2006/relationships/theme" Target="theme/theme1.xml"/><Relationship Id="rId240" Type="http://schemas.openxmlformats.org/officeDocument/2006/relationships/image" Target="media/image123.wmf"/><Relationship Id="rId478" Type="http://schemas.openxmlformats.org/officeDocument/2006/relationships/oleObject" Target="embeddings/oleObject230.bin"/><Relationship Id="rId685" Type="http://schemas.openxmlformats.org/officeDocument/2006/relationships/image" Target="media/image343.wmf"/><Relationship Id="rId892" Type="http://schemas.openxmlformats.org/officeDocument/2006/relationships/image" Target="media/image447.wmf"/><Relationship Id="rId2159" Type="http://schemas.openxmlformats.org/officeDocument/2006/relationships/oleObject" Target="embeddings/oleObject1133.bin"/><Relationship Id="rId2366" Type="http://schemas.openxmlformats.org/officeDocument/2006/relationships/oleObject" Target="embeddings/oleObject1219.bin"/><Relationship Id="rId2573" Type="http://schemas.openxmlformats.org/officeDocument/2006/relationships/oleObject" Target="embeddings/oleObject1336.bin"/><Relationship Id="rId2780" Type="http://schemas.openxmlformats.org/officeDocument/2006/relationships/image" Target="media/image1341.wmf"/><Relationship Id="rId3417" Type="http://schemas.openxmlformats.org/officeDocument/2006/relationships/image" Target="media/image1977.wmf"/><Relationship Id="rId3624" Type="http://schemas.openxmlformats.org/officeDocument/2006/relationships/image" Target="media/image2184.wmf"/><Relationship Id="rId100" Type="http://schemas.openxmlformats.org/officeDocument/2006/relationships/image" Target="media/image53.wmf"/><Relationship Id="rId338" Type="http://schemas.openxmlformats.org/officeDocument/2006/relationships/oleObject" Target="embeddings/oleObject160.bin"/><Relationship Id="rId545" Type="http://schemas.openxmlformats.org/officeDocument/2006/relationships/image" Target="media/image274.wmf"/><Relationship Id="rId752" Type="http://schemas.openxmlformats.org/officeDocument/2006/relationships/image" Target="media/image377.wmf"/><Relationship Id="rId1175" Type="http://schemas.openxmlformats.org/officeDocument/2006/relationships/image" Target="media/image574.wmf"/><Relationship Id="rId1382" Type="http://schemas.openxmlformats.org/officeDocument/2006/relationships/image" Target="media/image662.wmf"/><Relationship Id="rId2019" Type="http://schemas.openxmlformats.org/officeDocument/2006/relationships/image" Target="media/image956.wmf"/><Relationship Id="rId2226" Type="http://schemas.openxmlformats.org/officeDocument/2006/relationships/oleObject" Target="embeddings/oleObject1149.bin"/><Relationship Id="rId2433" Type="http://schemas.openxmlformats.org/officeDocument/2006/relationships/oleObject" Target="embeddings/oleObject1259.bin"/><Relationship Id="rId2640" Type="http://schemas.openxmlformats.org/officeDocument/2006/relationships/image" Target="media/image1251.wmf"/><Relationship Id="rId2878" Type="http://schemas.openxmlformats.org/officeDocument/2006/relationships/image" Target="media/image1439.wmf"/><Relationship Id="rId405" Type="http://schemas.openxmlformats.org/officeDocument/2006/relationships/image" Target="media/image204.wmf"/><Relationship Id="rId612" Type="http://schemas.openxmlformats.org/officeDocument/2006/relationships/oleObject" Target="embeddings/oleObject298.bin"/><Relationship Id="rId1035" Type="http://schemas.openxmlformats.org/officeDocument/2006/relationships/oleObject" Target="embeddings/oleObject517.bin"/><Relationship Id="rId1242" Type="http://schemas.openxmlformats.org/officeDocument/2006/relationships/image" Target="media/image604.wmf"/><Relationship Id="rId1687" Type="http://schemas.openxmlformats.org/officeDocument/2006/relationships/image" Target="media/image796.wmf"/><Relationship Id="rId1894" Type="http://schemas.openxmlformats.org/officeDocument/2006/relationships/oleObject" Target="embeddings/oleObject992.bin"/><Relationship Id="rId2500" Type="http://schemas.openxmlformats.org/officeDocument/2006/relationships/oleObject" Target="embeddings/oleObject1297.bin"/><Relationship Id="rId2738" Type="http://schemas.openxmlformats.org/officeDocument/2006/relationships/image" Target="media/image1308.wmf"/><Relationship Id="rId2945" Type="http://schemas.openxmlformats.org/officeDocument/2006/relationships/image" Target="media/image1506.wmf"/><Relationship Id="rId917" Type="http://schemas.openxmlformats.org/officeDocument/2006/relationships/oleObject" Target="embeddings/oleObject452.bin"/><Relationship Id="rId1102" Type="http://schemas.openxmlformats.org/officeDocument/2006/relationships/image" Target="media/image544.wmf"/><Relationship Id="rId1547" Type="http://schemas.openxmlformats.org/officeDocument/2006/relationships/image" Target="media/image729.wmf"/><Relationship Id="rId1754" Type="http://schemas.openxmlformats.org/officeDocument/2006/relationships/oleObject" Target="embeddings/oleObject919.bin"/><Relationship Id="rId1961" Type="http://schemas.openxmlformats.org/officeDocument/2006/relationships/oleObject" Target="embeddings/oleObject1026.bin"/><Relationship Id="rId2805" Type="http://schemas.openxmlformats.org/officeDocument/2006/relationships/image" Target="media/image1366.wmf"/><Relationship Id="rId46" Type="http://schemas.openxmlformats.org/officeDocument/2006/relationships/image" Target="media/image27.wmf"/><Relationship Id="rId1407" Type="http://schemas.openxmlformats.org/officeDocument/2006/relationships/oleObject" Target="embeddings/oleObject728.bin"/><Relationship Id="rId1614" Type="http://schemas.openxmlformats.org/officeDocument/2006/relationships/image" Target="media/image760.wmf"/><Relationship Id="rId1821" Type="http://schemas.openxmlformats.org/officeDocument/2006/relationships/image" Target="media/image858.wmf"/><Relationship Id="rId3067" Type="http://schemas.openxmlformats.org/officeDocument/2006/relationships/image" Target="media/image1627.wmf"/><Relationship Id="rId3274" Type="http://schemas.openxmlformats.org/officeDocument/2006/relationships/image" Target="media/image1834.wmf"/><Relationship Id="rId195" Type="http://schemas.openxmlformats.org/officeDocument/2006/relationships/image" Target="media/image100.wmf"/><Relationship Id="rId1919" Type="http://schemas.openxmlformats.org/officeDocument/2006/relationships/image" Target="media/image907.wmf"/><Relationship Id="rId3481" Type="http://schemas.openxmlformats.org/officeDocument/2006/relationships/image" Target="media/image2041.wmf"/><Relationship Id="rId3579" Type="http://schemas.openxmlformats.org/officeDocument/2006/relationships/image" Target="media/image2139.wmf"/><Relationship Id="rId2083" Type="http://schemas.openxmlformats.org/officeDocument/2006/relationships/oleObject" Target="embeddings/oleObject1095.bin"/><Relationship Id="rId2290" Type="http://schemas.openxmlformats.org/officeDocument/2006/relationships/oleObject" Target="embeddings/oleObject1181.bin"/><Relationship Id="rId2388" Type="http://schemas.openxmlformats.org/officeDocument/2006/relationships/image" Target="media/image1145.wmf"/><Relationship Id="rId2595" Type="http://schemas.openxmlformats.org/officeDocument/2006/relationships/oleObject" Target="embeddings/oleObject1350.bin"/><Relationship Id="rId3134" Type="http://schemas.openxmlformats.org/officeDocument/2006/relationships/image" Target="media/image1694.wmf"/><Relationship Id="rId3341" Type="http://schemas.openxmlformats.org/officeDocument/2006/relationships/image" Target="media/image1901.wmf"/><Relationship Id="rId3439" Type="http://schemas.openxmlformats.org/officeDocument/2006/relationships/image" Target="media/image1999.wmf"/><Relationship Id="rId262" Type="http://schemas.openxmlformats.org/officeDocument/2006/relationships/oleObject" Target="embeddings/oleObject121.bin"/><Relationship Id="rId567" Type="http://schemas.openxmlformats.org/officeDocument/2006/relationships/oleObject" Target="embeddings/oleObject275.bin"/><Relationship Id="rId1197" Type="http://schemas.openxmlformats.org/officeDocument/2006/relationships/image" Target="media/image584.wmf"/><Relationship Id="rId2150" Type="http://schemas.openxmlformats.org/officeDocument/2006/relationships/image" Target="media/image1015.wmf"/><Relationship Id="rId2248" Type="http://schemas.openxmlformats.org/officeDocument/2006/relationships/oleObject" Target="embeddings/oleObject1160.bin"/><Relationship Id="rId3201" Type="http://schemas.openxmlformats.org/officeDocument/2006/relationships/image" Target="media/image1761.wmf"/><Relationship Id="rId3646" Type="http://schemas.openxmlformats.org/officeDocument/2006/relationships/image" Target="media/image2206.wmf"/><Relationship Id="rId122" Type="http://schemas.openxmlformats.org/officeDocument/2006/relationships/image" Target="media/image64.wmf"/><Relationship Id="rId774" Type="http://schemas.openxmlformats.org/officeDocument/2006/relationships/image" Target="media/image388.wmf"/><Relationship Id="rId981" Type="http://schemas.openxmlformats.org/officeDocument/2006/relationships/image" Target="media/image484.wmf"/><Relationship Id="rId1057" Type="http://schemas.openxmlformats.org/officeDocument/2006/relationships/oleObject" Target="embeddings/oleObject528.bin"/><Relationship Id="rId2010" Type="http://schemas.openxmlformats.org/officeDocument/2006/relationships/oleObject" Target="embeddings/oleObject1051.bin"/><Relationship Id="rId2455" Type="http://schemas.openxmlformats.org/officeDocument/2006/relationships/oleObject" Target="embeddings/oleObject1271.bin"/><Relationship Id="rId2662" Type="http://schemas.openxmlformats.org/officeDocument/2006/relationships/image" Target="http://codecogs.izyba.com/gif.latex?=\frac%7b\sqrt%7bx%7d+1%7d%7b\sqrt%7bx%7d%7d" TargetMode="External"/><Relationship Id="rId3506" Type="http://schemas.openxmlformats.org/officeDocument/2006/relationships/image" Target="media/image2066.wmf"/><Relationship Id="rId3713" Type="http://schemas.openxmlformats.org/officeDocument/2006/relationships/image" Target="media/image2273.wmf"/><Relationship Id="rId427" Type="http://schemas.openxmlformats.org/officeDocument/2006/relationships/image" Target="media/image215.wmf"/><Relationship Id="rId634" Type="http://schemas.openxmlformats.org/officeDocument/2006/relationships/oleObject" Target="embeddings/oleObject309.bin"/><Relationship Id="rId841" Type="http://schemas.openxmlformats.org/officeDocument/2006/relationships/image" Target="media/image422.wmf"/><Relationship Id="rId1264" Type="http://schemas.openxmlformats.org/officeDocument/2006/relationships/oleObject" Target="embeddings/oleObject642.bin"/><Relationship Id="rId1471" Type="http://schemas.openxmlformats.org/officeDocument/2006/relationships/oleObject" Target="embeddings/oleObject767.bin"/><Relationship Id="rId1569" Type="http://schemas.openxmlformats.org/officeDocument/2006/relationships/oleObject" Target="embeddings/oleObject824.bin"/><Relationship Id="rId2108" Type="http://schemas.openxmlformats.org/officeDocument/2006/relationships/image" Target="media/image991.wmf"/><Relationship Id="rId2315" Type="http://schemas.openxmlformats.org/officeDocument/2006/relationships/image" Target="media/image1113.wmf"/><Relationship Id="rId2522" Type="http://schemas.openxmlformats.org/officeDocument/2006/relationships/image" Target="media/image1203.wmf"/><Relationship Id="rId2967" Type="http://schemas.openxmlformats.org/officeDocument/2006/relationships/image" Target="media/image1527.wmf"/><Relationship Id="rId701" Type="http://schemas.openxmlformats.org/officeDocument/2006/relationships/image" Target="media/image351.wmf"/><Relationship Id="rId939" Type="http://schemas.openxmlformats.org/officeDocument/2006/relationships/oleObject" Target="embeddings/oleObject467.bin"/><Relationship Id="rId1124" Type="http://schemas.openxmlformats.org/officeDocument/2006/relationships/image" Target="media/image555.wmf"/><Relationship Id="rId1331" Type="http://schemas.openxmlformats.org/officeDocument/2006/relationships/oleObject" Target="embeddings/oleObject677.bin"/><Relationship Id="rId1776" Type="http://schemas.openxmlformats.org/officeDocument/2006/relationships/oleObject" Target="embeddings/oleObject933.bin"/><Relationship Id="rId1983" Type="http://schemas.openxmlformats.org/officeDocument/2006/relationships/oleObject" Target="embeddings/oleObject1037.bin"/><Relationship Id="rId2827" Type="http://schemas.openxmlformats.org/officeDocument/2006/relationships/image" Target="media/image1388.wmf"/><Relationship Id="rId68" Type="http://schemas.openxmlformats.org/officeDocument/2006/relationships/image" Target="media/image38.wmf"/><Relationship Id="rId1429" Type="http://schemas.openxmlformats.org/officeDocument/2006/relationships/image" Target="media/image680.wmf"/><Relationship Id="rId1636" Type="http://schemas.openxmlformats.org/officeDocument/2006/relationships/oleObject" Target="embeddings/oleObject857.bin"/><Relationship Id="rId1843" Type="http://schemas.openxmlformats.org/officeDocument/2006/relationships/oleObject" Target="embeddings/oleObject966.bin"/><Relationship Id="rId3089" Type="http://schemas.openxmlformats.org/officeDocument/2006/relationships/image" Target="media/image1649.wmf"/><Relationship Id="rId3296" Type="http://schemas.openxmlformats.org/officeDocument/2006/relationships/image" Target="media/image1856.wmf"/><Relationship Id="rId1703" Type="http://schemas.openxmlformats.org/officeDocument/2006/relationships/oleObject" Target="embeddings/oleObject892.bin"/><Relationship Id="rId1910" Type="http://schemas.openxmlformats.org/officeDocument/2006/relationships/oleObject" Target="embeddings/oleObject1000.bin"/><Relationship Id="rId3156" Type="http://schemas.openxmlformats.org/officeDocument/2006/relationships/image" Target="media/image1716.wmf"/><Relationship Id="rId3363" Type="http://schemas.openxmlformats.org/officeDocument/2006/relationships/image" Target="media/image1923.wmf"/><Relationship Id="rId284" Type="http://schemas.openxmlformats.org/officeDocument/2006/relationships/oleObject" Target="embeddings/oleObject133.bin"/><Relationship Id="rId491" Type="http://schemas.openxmlformats.org/officeDocument/2006/relationships/image" Target="media/image247.wmf"/><Relationship Id="rId2172" Type="http://schemas.openxmlformats.org/officeDocument/2006/relationships/oleObject" Target="embeddings/oleObject1141.bin"/><Relationship Id="rId3016" Type="http://schemas.openxmlformats.org/officeDocument/2006/relationships/image" Target="media/image1576.wmf"/><Relationship Id="rId3223" Type="http://schemas.openxmlformats.org/officeDocument/2006/relationships/image" Target="media/image1783.wmf"/><Relationship Id="rId3570" Type="http://schemas.openxmlformats.org/officeDocument/2006/relationships/image" Target="media/image2130.wmf"/><Relationship Id="rId3668" Type="http://schemas.openxmlformats.org/officeDocument/2006/relationships/image" Target="media/image2228.emf"/><Relationship Id="rId144" Type="http://schemas.openxmlformats.org/officeDocument/2006/relationships/oleObject" Target="embeddings/oleObject62.bin"/><Relationship Id="rId589" Type="http://schemas.openxmlformats.org/officeDocument/2006/relationships/image" Target="media/image295.wmf"/><Relationship Id="rId796" Type="http://schemas.openxmlformats.org/officeDocument/2006/relationships/image" Target="media/image399.wmf"/><Relationship Id="rId2477" Type="http://schemas.openxmlformats.org/officeDocument/2006/relationships/image" Target="media/image1186.wmf"/><Relationship Id="rId2684" Type="http://schemas.openxmlformats.org/officeDocument/2006/relationships/image" Target="media/image1274.png"/><Relationship Id="rId3430" Type="http://schemas.openxmlformats.org/officeDocument/2006/relationships/image" Target="media/image1990.wmf"/><Relationship Id="rId3528" Type="http://schemas.openxmlformats.org/officeDocument/2006/relationships/image" Target="media/image2088.wmf"/><Relationship Id="rId3735" Type="http://schemas.openxmlformats.org/officeDocument/2006/relationships/image" Target="media/image2295.wmf"/><Relationship Id="rId351" Type="http://schemas.openxmlformats.org/officeDocument/2006/relationships/image" Target="media/image177.wmf"/><Relationship Id="rId449" Type="http://schemas.openxmlformats.org/officeDocument/2006/relationships/image" Target="media/image226.wmf"/><Relationship Id="rId656" Type="http://schemas.openxmlformats.org/officeDocument/2006/relationships/oleObject" Target="embeddings/oleObject320.bin"/><Relationship Id="rId863" Type="http://schemas.openxmlformats.org/officeDocument/2006/relationships/image" Target="media/image433.wmf"/><Relationship Id="rId1079" Type="http://schemas.openxmlformats.org/officeDocument/2006/relationships/oleObject" Target="embeddings/oleObject539.bin"/><Relationship Id="rId1286" Type="http://schemas.openxmlformats.org/officeDocument/2006/relationships/oleObject" Target="embeddings/oleObject654.bin"/><Relationship Id="rId1493" Type="http://schemas.openxmlformats.org/officeDocument/2006/relationships/image" Target="media/image705.wmf"/><Relationship Id="rId2032" Type="http://schemas.openxmlformats.org/officeDocument/2006/relationships/image" Target="media/image962.wmf"/><Relationship Id="rId2337" Type="http://schemas.openxmlformats.org/officeDocument/2006/relationships/image" Target="media/image1124.wmf"/><Relationship Id="rId2544" Type="http://schemas.openxmlformats.org/officeDocument/2006/relationships/image" Target="media/image1214.wmf"/><Relationship Id="rId2891" Type="http://schemas.openxmlformats.org/officeDocument/2006/relationships/image" Target="media/image1452.wmf"/><Relationship Id="rId2989" Type="http://schemas.openxmlformats.org/officeDocument/2006/relationships/image" Target="media/image1549.wmf"/><Relationship Id="rId211" Type="http://schemas.openxmlformats.org/officeDocument/2006/relationships/image" Target="media/image108.wmf"/><Relationship Id="rId309" Type="http://schemas.openxmlformats.org/officeDocument/2006/relationships/image" Target="media/image156.wmf"/><Relationship Id="rId516" Type="http://schemas.openxmlformats.org/officeDocument/2006/relationships/oleObject" Target="embeddings/oleObject249.bin"/><Relationship Id="rId1146" Type="http://schemas.openxmlformats.org/officeDocument/2006/relationships/oleObject" Target="embeddings/oleObject576.bin"/><Relationship Id="rId1798" Type="http://schemas.openxmlformats.org/officeDocument/2006/relationships/oleObject" Target="embeddings/oleObject951.bin"/><Relationship Id="rId2751" Type="http://schemas.openxmlformats.org/officeDocument/2006/relationships/oleObject" Target="embeddings/oleObject1413.bin"/><Relationship Id="rId2849" Type="http://schemas.openxmlformats.org/officeDocument/2006/relationships/image" Target="media/image1410.wmf"/><Relationship Id="rId723" Type="http://schemas.openxmlformats.org/officeDocument/2006/relationships/image" Target="media/image362.wmf"/><Relationship Id="rId930" Type="http://schemas.openxmlformats.org/officeDocument/2006/relationships/image" Target="media/image462.wmf"/><Relationship Id="rId1006" Type="http://schemas.openxmlformats.org/officeDocument/2006/relationships/oleObject" Target="embeddings/oleObject502.bin"/><Relationship Id="rId1353" Type="http://schemas.openxmlformats.org/officeDocument/2006/relationships/oleObject" Target="embeddings/oleObject689.bin"/><Relationship Id="rId1560" Type="http://schemas.openxmlformats.org/officeDocument/2006/relationships/image" Target="media/image734.wmf"/><Relationship Id="rId1658" Type="http://schemas.openxmlformats.org/officeDocument/2006/relationships/oleObject" Target="embeddings/oleObject868.bin"/><Relationship Id="rId1865" Type="http://schemas.openxmlformats.org/officeDocument/2006/relationships/image" Target="media/image881.wmf"/><Relationship Id="rId2404" Type="http://schemas.openxmlformats.org/officeDocument/2006/relationships/oleObject" Target="embeddings/oleObject1243.bin"/><Relationship Id="rId2611" Type="http://schemas.openxmlformats.org/officeDocument/2006/relationships/image" Target="media/image1240.wmf"/><Relationship Id="rId2709" Type="http://schemas.openxmlformats.org/officeDocument/2006/relationships/image" Target="media/image1287.wmf"/><Relationship Id="rId1213" Type="http://schemas.openxmlformats.org/officeDocument/2006/relationships/image" Target="media/image591.wmf"/><Relationship Id="rId1420" Type="http://schemas.openxmlformats.org/officeDocument/2006/relationships/oleObject" Target="embeddings/oleObject735.bin"/><Relationship Id="rId1518" Type="http://schemas.openxmlformats.org/officeDocument/2006/relationships/oleObject" Target="embeddings/oleObject796.bin"/><Relationship Id="rId2916" Type="http://schemas.openxmlformats.org/officeDocument/2006/relationships/image" Target="media/image1477.wmf"/><Relationship Id="rId3080" Type="http://schemas.openxmlformats.org/officeDocument/2006/relationships/image" Target="media/image1640.wmf"/><Relationship Id="rId1725" Type="http://schemas.openxmlformats.org/officeDocument/2006/relationships/image" Target="media/image813.wmf"/><Relationship Id="rId1932" Type="http://schemas.openxmlformats.org/officeDocument/2006/relationships/oleObject" Target="embeddings/oleObject1011.bin"/><Relationship Id="rId3178" Type="http://schemas.openxmlformats.org/officeDocument/2006/relationships/image" Target="media/image1738.wmf"/><Relationship Id="rId3385" Type="http://schemas.openxmlformats.org/officeDocument/2006/relationships/image" Target="media/image1945.wmf"/><Relationship Id="rId3592" Type="http://schemas.openxmlformats.org/officeDocument/2006/relationships/image" Target="media/image2152.wmf"/><Relationship Id="rId17" Type="http://schemas.openxmlformats.org/officeDocument/2006/relationships/image" Target="media/image9.png"/><Relationship Id="rId2194" Type="http://schemas.openxmlformats.org/officeDocument/2006/relationships/image" Target="media/image1042.wmf"/><Relationship Id="rId3038" Type="http://schemas.openxmlformats.org/officeDocument/2006/relationships/image" Target="media/image1598.wmf"/><Relationship Id="rId3245" Type="http://schemas.openxmlformats.org/officeDocument/2006/relationships/image" Target="media/image1805.wmf"/><Relationship Id="rId3452" Type="http://schemas.openxmlformats.org/officeDocument/2006/relationships/image" Target="media/image2012.wmf"/><Relationship Id="rId166" Type="http://schemas.openxmlformats.org/officeDocument/2006/relationships/oleObject" Target="embeddings/oleObject73.bin"/><Relationship Id="rId373" Type="http://schemas.openxmlformats.org/officeDocument/2006/relationships/image" Target="media/image188.wmf"/><Relationship Id="rId580" Type="http://schemas.openxmlformats.org/officeDocument/2006/relationships/oleObject" Target="embeddings/oleObject282.bin"/><Relationship Id="rId2054" Type="http://schemas.openxmlformats.org/officeDocument/2006/relationships/oleObject" Target="embeddings/oleObject1078.bin"/><Relationship Id="rId2261" Type="http://schemas.openxmlformats.org/officeDocument/2006/relationships/image" Target="media/image1086.wmf"/><Relationship Id="rId2499" Type="http://schemas.openxmlformats.org/officeDocument/2006/relationships/image" Target="media/image1194.wmf"/><Relationship Id="rId3105" Type="http://schemas.openxmlformats.org/officeDocument/2006/relationships/image" Target="media/image1665.wmf"/><Relationship Id="rId3312" Type="http://schemas.openxmlformats.org/officeDocument/2006/relationships/image" Target="media/image1872.wmf"/><Relationship Id="rId3757" Type="http://schemas.openxmlformats.org/officeDocument/2006/relationships/image" Target="media/image2317.wmf"/><Relationship Id="rId1" Type="http://schemas.openxmlformats.org/officeDocument/2006/relationships/customXml" Target="../customXml/item1.xml"/><Relationship Id="rId233" Type="http://schemas.openxmlformats.org/officeDocument/2006/relationships/image" Target="media/image119.wmf"/><Relationship Id="rId440" Type="http://schemas.openxmlformats.org/officeDocument/2006/relationships/oleObject" Target="embeddings/oleObject211.bin"/><Relationship Id="rId678" Type="http://schemas.openxmlformats.org/officeDocument/2006/relationships/oleObject" Target="embeddings/oleObject331.bin"/><Relationship Id="rId885" Type="http://schemas.openxmlformats.org/officeDocument/2006/relationships/oleObject" Target="embeddings/oleObject434.bin"/><Relationship Id="rId1070" Type="http://schemas.openxmlformats.org/officeDocument/2006/relationships/image" Target="media/image528.wmf"/><Relationship Id="rId2121" Type="http://schemas.openxmlformats.org/officeDocument/2006/relationships/image" Target="media/image997.emf"/><Relationship Id="rId2359" Type="http://schemas.openxmlformats.org/officeDocument/2006/relationships/image" Target="media/image1135.wmf"/><Relationship Id="rId2566" Type="http://schemas.openxmlformats.org/officeDocument/2006/relationships/oleObject" Target="embeddings/oleObject1333.bin"/><Relationship Id="rId2773" Type="http://schemas.openxmlformats.org/officeDocument/2006/relationships/image" Target="media/image1334.wmf"/><Relationship Id="rId2980" Type="http://schemas.openxmlformats.org/officeDocument/2006/relationships/image" Target="media/image1540.wmf"/><Relationship Id="rId3617" Type="http://schemas.openxmlformats.org/officeDocument/2006/relationships/image" Target="media/image2177.wmf"/><Relationship Id="rId300" Type="http://schemas.openxmlformats.org/officeDocument/2006/relationships/oleObject" Target="embeddings/oleObject141.bin"/><Relationship Id="rId538" Type="http://schemas.openxmlformats.org/officeDocument/2006/relationships/image" Target="media/image271.wmf"/><Relationship Id="rId745" Type="http://schemas.openxmlformats.org/officeDocument/2006/relationships/oleObject" Target="embeddings/oleObject364.bin"/><Relationship Id="rId952" Type="http://schemas.openxmlformats.org/officeDocument/2006/relationships/image" Target="media/image471.wmf"/><Relationship Id="rId1168" Type="http://schemas.openxmlformats.org/officeDocument/2006/relationships/oleObject" Target="embeddings/oleObject590.bin"/><Relationship Id="rId1375" Type="http://schemas.openxmlformats.org/officeDocument/2006/relationships/oleObject" Target="embeddings/oleObject709.bin"/><Relationship Id="rId1582" Type="http://schemas.openxmlformats.org/officeDocument/2006/relationships/image" Target="media/image744.wmf"/><Relationship Id="rId2219" Type="http://schemas.openxmlformats.org/officeDocument/2006/relationships/image" Target="media/image1065.wmf"/><Relationship Id="rId2426" Type="http://schemas.openxmlformats.org/officeDocument/2006/relationships/image" Target="media/image1162.wmf"/><Relationship Id="rId2633" Type="http://schemas.openxmlformats.org/officeDocument/2006/relationships/oleObject" Target="embeddings/oleObject1376.bin"/><Relationship Id="rId81" Type="http://schemas.openxmlformats.org/officeDocument/2006/relationships/oleObject" Target="embeddings/oleObject29.bin"/><Relationship Id="rId605" Type="http://schemas.openxmlformats.org/officeDocument/2006/relationships/image" Target="media/image303.wmf"/><Relationship Id="rId812" Type="http://schemas.openxmlformats.org/officeDocument/2006/relationships/image" Target="media/image407.wmf"/><Relationship Id="rId1028" Type="http://schemas.openxmlformats.org/officeDocument/2006/relationships/image" Target="media/image507.wmf"/><Relationship Id="rId1235" Type="http://schemas.openxmlformats.org/officeDocument/2006/relationships/oleObject" Target="embeddings/oleObject627.bin"/><Relationship Id="rId1442" Type="http://schemas.openxmlformats.org/officeDocument/2006/relationships/oleObject" Target="embeddings/oleObject748.bin"/><Relationship Id="rId1887" Type="http://schemas.openxmlformats.org/officeDocument/2006/relationships/image" Target="media/image891.wmf"/><Relationship Id="rId2840" Type="http://schemas.openxmlformats.org/officeDocument/2006/relationships/image" Target="media/image1401.wmf"/><Relationship Id="rId2938" Type="http://schemas.openxmlformats.org/officeDocument/2006/relationships/image" Target="media/image1499.wmf"/><Relationship Id="rId1302" Type="http://schemas.openxmlformats.org/officeDocument/2006/relationships/oleObject" Target="embeddings/oleObject662.bin"/><Relationship Id="rId1747" Type="http://schemas.openxmlformats.org/officeDocument/2006/relationships/oleObject" Target="embeddings/oleObject915.bin"/><Relationship Id="rId1954" Type="http://schemas.openxmlformats.org/officeDocument/2006/relationships/image" Target="media/image924.wmf"/><Relationship Id="rId2700" Type="http://schemas.openxmlformats.org/officeDocument/2006/relationships/oleObject" Target="embeddings/oleObject1398.bin"/><Relationship Id="rId39" Type="http://schemas.openxmlformats.org/officeDocument/2006/relationships/oleObject" Target="embeddings/oleObject8.bin"/><Relationship Id="rId1607" Type="http://schemas.openxmlformats.org/officeDocument/2006/relationships/oleObject" Target="embeddings/oleObject843.bin"/><Relationship Id="rId1814" Type="http://schemas.openxmlformats.org/officeDocument/2006/relationships/image" Target="media/image853.png"/><Relationship Id="rId3267" Type="http://schemas.openxmlformats.org/officeDocument/2006/relationships/image" Target="media/image1827.wmf"/><Relationship Id="rId188" Type="http://schemas.openxmlformats.org/officeDocument/2006/relationships/oleObject" Target="embeddings/oleObject84.bin"/><Relationship Id="rId395" Type="http://schemas.openxmlformats.org/officeDocument/2006/relationships/image" Target="media/image199.wmf"/><Relationship Id="rId2076" Type="http://schemas.openxmlformats.org/officeDocument/2006/relationships/oleObject" Target="embeddings/oleObject1091.bin"/><Relationship Id="rId3474" Type="http://schemas.openxmlformats.org/officeDocument/2006/relationships/image" Target="media/image2034.wmf"/><Relationship Id="rId3681" Type="http://schemas.openxmlformats.org/officeDocument/2006/relationships/image" Target="media/image2241.wmf"/><Relationship Id="rId2283" Type="http://schemas.openxmlformats.org/officeDocument/2006/relationships/image" Target="media/image1097.wmf"/><Relationship Id="rId2490" Type="http://schemas.openxmlformats.org/officeDocument/2006/relationships/oleObject" Target="embeddings/oleObject1292.bin"/><Relationship Id="rId2588" Type="http://schemas.openxmlformats.org/officeDocument/2006/relationships/oleObject" Target="embeddings/oleObject1345.bin"/><Relationship Id="rId3127" Type="http://schemas.openxmlformats.org/officeDocument/2006/relationships/image" Target="media/image1687.wmf"/><Relationship Id="rId3334" Type="http://schemas.openxmlformats.org/officeDocument/2006/relationships/image" Target="media/image1894.wmf"/><Relationship Id="rId3541" Type="http://schemas.openxmlformats.org/officeDocument/2006/relationships/image" Target="media/image2101.wmf"/><Relationship Id="rId255" Type="http://schemas.openxmlformats.org/officeDocument/2006/relationships/oleObject" Target="embeddings/oleObject117.bin"/><Relationship Id="rId462" Type="http://schemas.openxmlformats.org/officeDocument/2006/relationships/oleObject" Target="embeddings/oleObject222.bin"/><Relationship Id="rId1092" Type="http://schemas.openxmlformats.org/officeDocument/2006/relationships/image" Target="media/image539.wmf"/><Relationship Id="rId1397" Type="http://schemas.openxmlformats.org/officeDocument/2006/relationships/oleObject" Target="embeddings/oleObject723.bin"/><Relationship Id="rId2143" Type="http://schemas.openxmlformats.org/officeDocument/2006/relationships/oleObject" Target="embeddings/oleObject1123.bin"/><Relationship Id="rId2350" Type="http://schemas.openxmlformats.org/officeDocument/2006/relationships/image" Target="media/image1131.wmf"/><Relationship Id="rId2795" Type="http://schemas.openxmlformats.org/officeDocument/2006/relationships/image" Target="media/image1356.wmf"/><Relationship Id="rId3401" Type="http://schemas.openxmlformats.org/officeDocument/2006/relationships/image" Target="media/image1961.emf"/><Relationship Id="rId3639" Type="http://schemas.openxmlformats.org/officeDocument/2006/relationships/image" Target="media/image2199.wmf"/><Relationship Id="rId115" Type="http://schemas.openxmlformats.org/officeDocument/2006/relationships/oleObject" Target="embeddings/oleObject47.bin"/><Relationship Id="rId322" Type="http://schemas.openxmlformats.org/officeDocument/2006/relationships/oleObject" Target="embeddings/oleObject152.bin"/><Relationship Id="rId767" Type="http://schemas.openxmlformats.org/officeDocument/2006/relationships/oleObject" Target="embeddings/oleObject375.bin"/><Relationship Id="rId974" Type="http://schemas.openxmlformats.org/officeDocument/2006/relationships/oleObject" Target="embeddings/oleObject486.bin"/><Relationship Id="rId2003" Type="http://schemas.openxmlformats.org/officeDocument/2006/relationships/image" Target="media/image948.wmf"/><Relationship Id="rId2210" Type="http://schemas.openxmlformats.org/officeDocument/2006/relationships/image" Target="media/image1058.wmf"/><Relationship Id="rId2448" Type="http://schemas.openxmlformats.org/officeDocument/2006/relationships/image" Target="media/image1173.wmf"/><Relationship Id="rId2655" Type="http://schemas.openxmlformats.org/officeDocument/2006/relationships/image" Target="media/image1260.png"/><Relationship Id="rId2862" Type="http://schemas.openxmlformats.org/officeDocument/2006/relationships/image" Target="media/image1423.wmf"/><Relationship Id="rId3706" Type="http://schemas.openxmlformats.org/officeDocument/2006/relationships/image" Target="media/image2266.wmf"/><Relationship Id="rId627" Type="http://schemas.openxmlformats.org/officeDocument/2006/relationships/image" Target="media/image314.wmf"/><Relationship Id="rId834" Type="http://schemas.openxmlformats.org/officeDocument/2006/relationships/image" Target="media/image418.wmf"/><Relationship Id="rId1257" Type="http://schemas.openxmlformats.org/officeDocument/2006/relationships/image" Target="media/image611.wmf"/><Relationship Id="rId1464" Type="http://schemas.openxmlformats.org/officeDocument/2006/relationships/image" Target="media/image695.wmf"/><Relationship Id="rId1671" Type="http://schemas.openxmlformats.org/officeDocument/2006/relationships/image" Target="media/image788.wmf"/><Relationship Id="rId2308" Type="http://schemas.openxmlformats.org/officeDocument/2006/relationships/image" Target="media/image1110.wmf"/><Relationship Id="rId2515" Type="http://schemas.openxmlformats.org/officeDocument/2006/relationships/image" Target="media/image1200.wmf"/><Relationship Id="rId2722" Type="http://schemas.openxmlformats.org/officeDocument/2006/relationships/oleObject" Target="embeddings/oleObject1409.bin"/><Relationship Id="rId901" Type="http://schemas.openxmlformats.org/officeDocument/2006/relationships/oleObject" Target="embeddings/oleObject442.bin"/><Relationship Id="rId1117" Type="http://schemas.openxmlformats.org/officeDocument/2006/relationships/oleObject" Target="embeddings/oleObject558.bin"/><Relationship Id="rId1324" Type="http://schemas.openxmlformats.org/officeDocument/2006/relationships/oleObject" Target="embeddings/oleObject673.bin"/><Relationship Id="rId1531" Type="http://schemas.openxmlformats.org/officeDocument/2006/relationships/image" Target="media/image721.wmf"/><Relationship Id="rId1769" Type="http://schemas.openxmlformats.org/officeDocument/2006/relationships/oleObject" Target="embeddings/oleObject930.bin"/><Relationship Id="rId1976" Type="http://schemas.openxmlformats.org/officeDocument/2006/relationships/image" Target="media/image935.wmf"/><Relationship Id="rId3191" Type="http://schemas.openxmlformats.org/officeDocument/2006/relationships/image" Target="media/image1751.wmf"/><Relationship Id="rId30" Type="http://schemas.openxmlformats.org/officeDocument/2006/relationships/image" Target="media/image19.wmf"/><Relationship Id="rId1629" Type="http://schemas.openxmlformats.org/officeDocument/2006/relationships/image" Target="media/image768.wmf"/><Relationship Id="rId1836" Type="http://schemas.openxmlformats.org/officeDocument/2006/relationships/oleObject" Target="embeddings/oleObject963.bin"/><Relationship Id="rId3289" Type="http://schemas.openxmlformats.org/officeDocument/2006/relationships/image" Target="media/image1849.wmf"/><Relationship Id="rId3496" Type="http://schemas.openxmlformats.org/officeDocument/2006/relationships/image" Target="media/image2056.wmf"/><Relationship Id="rId1903" Type="http://schemas.openxmlformats.org/officeDocument/2006/relationships/image" Target="media/image899.wmf"/><Relationship Id="rId2098" Type="http://schemas.openxmlformats.org/officeDocument/2006/relationships/oleObject" Target="embeddings/oleObject1104.bin"/><Relationship Id="rId3051" Type="http://schemas.openxmlformats.org/officeDocument/2006/relationships/image" Target="media/image1611.wmf"/><Relationship Id="rId3149" Type="http://schemas.openxmlformats.org/officeDocument/2006/relationships/image" Target="media/image1709.wmf"/><Relationship Id="rId3356" Type="http://schemas.openxmlformats.org/officeDocument/2006/relationships/image" Target="media/image1916.wmf"/><Relationship Id="rId3563" Type="http://schemas.openxmlformats.org/officeDocument/2006/relationships/image" Target="media/image2123.wmf"/><Relationship Id="rId277" Type="http://schemas.openxmlformats.org/officeDocument/2006/relationships/oleObject" Target="embeddings/oleObject129.bin"/><Relationship Id="rId484" Type="http://schemas.openxmlformats.org/officeDocument/2006/relationships/oleObject" Target="embeddings/oleObject233.bin"/><Relationship Id="rId2165" Type="http://schemas.openxmlformats.org/officeDocument/2006/relationships/oleObject" Target="embeddings/oleObject1137.bin"/><Relationship Id="rId3009" Type="http://schemas.openxmlformats.org/officeDocument/2006/relationships/image" Target="media/image1569.wmf"/><Relationship Id="rId3216" Type="http://schemas.openxmlformats.org/officeDocument/2006/relationships/image" Target="media/image1776.wmf"/><Relationship Id="rId137" Type="http://schemas.openxmlformats.org/officeDocument/2006/relationships/oleObject" Target="embeddings/oleObject58.bin"/><Relationship Id="rId344" Type="http://schemas.openxmlformats.org/officeDocument/2006/relationships/oleObject" Target="embeddings/oleObject163.bin"/><Relationship Id="rId691" Type="http://schemas.openxmlformats.org/officeDocument/2006/relationships/image" Target="media/image346.wmf"/><Relationship Id="rId789" Type="http://schemas.openxmlformats.org/officeDocument/2006/relationships/oleObject" Target="embeddings/oleObject386.bin"/><Relationship Id="rId996" Type="http://schemas.openxmlformats.org/officeDocument/2006/relationships/oleObject" Target="embeddings/oleObject497.bin"/><Relationship Id="rId2025" Type="http://schemas.openxmlformats.org/officeDocument/2006/relationships/image" Target="media/image959.wmf"/><Relationship Id="rId2372" Type="http://schemas.openxmlformats.org/officeDocument/2006/relationships/oleObject" Target="embeddings/oleObject1223.bin"/><Relationship Id="rId2677" Type="http://schemas.openxmlformats.org/officeDocument/2006/relationships/oleObject" Target="embeddings/oleObject1386.bin"/><Relationship Id="rId2884" Type="http://schemas.openxmlformats.org/officeDocument/2006/relationships/image" Target="media/image1445.wmf"/><Relationship Id="rId3423" Type="http://schemas.openxmlformats.org/officeDocument/2006/relationships/image" Target="media/image1983.wmf"/><Relationship Id="rId3630" Type="http://schemas.openxmlformats.org/officeDocument/2006/relationships/image" Target="media/image2190.wmf"/><Relationship Id="rId3728" Type="http://schemas.openxmlformats.org/officeDocument/2006/relationships/image" Target="media/image2288.wmf"/><Relationship Id="rId551" Type="http://schemas.openxmlformats.org/officeDocument/2006/relationships/image" Target="media/image277.wmf"/><Relationship Id="rId649" Type="http://schemas.openxmlformats.org/officeDocument/2006/relationships/image" Target="media/image325.wmf"/><Relationship Id="rId856" Type="http://schemas.openxmlformats.org/officeDocument/2006/relationships/oleObject" Target="embeddings/oleObject419.bin"/><Relationship Id="rId1181" Type="http://schemas.openxmlformats.org/officeDocument/2006/relationships/image" Target="media/image577.wmf"/><Relationship Id="rId1279" Type="http://schemas.openxmlformats.org/officeDocument/2006/relationships/oleObject" Target="embeddings/oleObject650.bin"/><Relationship Id="rId1486" Type="http://schemas.openxmlformats.org/officeDocument/2006/relationships/image" Target="media/image703.wmf"/><Relationship Id="rId2232" Type="http://schemas.openxmlformats.org/officeDocument/2006/relationships/oleObject" Target="embeddings/oleObject1152.bin"/><Relationship Id="rId2537" Type="http://schemas.openxmlformats.org/officeDocument/2006/relationships/oleObject" Target="embeddings/oleObject1318.bin"/><Relationship Id="rId204" Type="http://schemas.openxmlformats.org/officeDocument/2006/relationships/oleObject" Target="embeddings/oleObject92.bin"/><Relationship Id="rId411" Type="http://schemas.openxmlformats.org/officeDocument/2006/relationships/image" Target="media/image207.wmf"/><Relationship Id="rId509" Type="http://schemas.openxmlformats.org/officeDocument/2006/relationships/image" Target="media/image256.wmf"/><Relationship Id="rId1041" Type="http://schemas.openxmlformats.org/officeDocument/2006/relationships/oleObject" Target="embeddings/oleObject520.bin"/><Relationship Id="rId1139" Type="http://schemas.openxmlformats.org/officeDocument/2006/relationships/oleObject" Target="embeddings/oleObject571.bin"/><Relationship Id="rId1346" Type="http://schemas.openxmlformats.org/officeDocument/2006/relationships/image" Target="media/image654.wmf"/><Relationship Id="rId1693" Type="http://schemas.openxmlformats.org/officeDocument/2006/relationships/oleObject" Target="embeddings/oleObject887.bin"/><Relationship Id="rId1998" Type="http://schemas.openxmlformats.org/officeDocument/2006/relationships/image" Target="media/image946.wmf"/><Relationship Id="rId2744" Type="http://schemas.openxmlformats.org/officeDocument/2006/relationships/image" Target="media/image1314.wmf"/><Relationship Id="rId2951" Type="http://schemas.openxmlformats.org/officeDocument/2006/relationships/oleObject" Target="embeddings/oleObject1420.bin"/><Relationship Id="rId716" Type="http://schemas.openxmlformats.org/officeDocument/2006/relationships/oleObject" Target="embeddings/oleObject350.bin"/><Relationship Id="rId923" Type="http://schemas.openxmlformats.org/officeDocument/2006/relationships/oleObject" Target="embeddings/oleObject456.bin"/><Relationship Id="rId1553" Type="http://schemas.openxmlformats.org/officeDocument/2006/relationships/oleObject" Target="embeddings/oleObject814.bin"/><Relationship Id="rId1760" Type="http://schemas.openxmlformats.org/officeDocument/2006/relationships/image" Target="media/image829.wmf"/><Relationship Id="rId1858" Type="http://schemas.openxmlformats.org/officeDocument/2006/relationships/oleObject" Target="embeddings/oleObject973.bin"/><Relationship Id="rId2604" Type="http://schemas.openxmlformats.org/officeDocument/2006/relationships/oleObject" Target="embeddings/oleObject1358.bin"/><Relationship Id="rId2811" Type="http://schemas.openxmlformats.org/officeDocument/2006/relationships/image" Target="media/image1372.wmf"/><Relationship Id="rId52" Type="http://schemas.openxmlformats.org/officeDocument/2006/relationships/image" Target="media/image30.wmf"/><Relationship Id="rId1206" Type="http://schemas.openxmlformats.org/officeDocument/2006/relationships/oleObject" Target="embeddings/oleObject611.bin"/><Relationship Id="rId1413" Type="http://schemas.openxmlformats.org/officeDocument/2006/relationships/oleObject" Target="embeddings/oleObject731.bin"/><Relationship Id="rId1620" Type="http://schemas.openxmlformats.org/officeDocument/2006/relationships/image" Target="media/image763.wmf"/><Relationship Id="rId2909" Type="http://schemas.openxmlformats.org/officeDocument/2006/relationships/image" Target="media/image1470.wmf"/><Relationship Id="rId3073" Type="http://schemas.openxmlformats.org/officeDocument/2006/relationships/image" Target="media/image1633.wmf"/><Relationship Id="rId3280" Type="http://schemas.openxmlformats.org/officeDocument/2006/relationships/image" Target="media/image1840.wmf"/><Relationship Id="rId1718" Type="http://schemas.openxmlformats.org/officeDocument/2006/relationships/image" Target="media/image810.wmf"/><Relationship Id="rId1925" Type="http://schemas.openxmlformats.org/officeDocument/2006/relationships/image" Target="media/image910.wmf"/><Relationship Id="rId3140" Type="http://schemas.openxmlformats.org/officeDocument/2006/relationships/image" Target="media/image1700.wmf"/><Relationship Id="rId3378" Type="http://schemas.openxmlformats.org/officeDocument/2006/relationships/image" Target="media/image1938.wmf"/><Relationship Id="rId3585" Type="http://schemas.openxmlformats.org/officeDocument/2006/relationships/image" Target="media/image2145.wmf"/><Relationship Id="rId299" Type="http://schemas.openxmlformats.org/officeDocument/2006/relationships/image" Target="media/image151.wmf"/><Relationship Id="rId2187" Type="http://schemas.openxmlformats.org/officeDocument/2006/relationships/image" Target="media/image1035.wmf"/><Relationship Id="rId2394" Type="http://schemas.openxmlformats.org/officeDocument/2006/relationships/image" Target="media/image1148.wmf"/><Relationship Id="rId3238" Type="http://schemas.openxmlformats.org/officeDocument/2006/relationships/image" Target="media/image1798.wmf"/><Relationship Id="rId3445" Type="http://schemas.openxmlformats.org/officeDocument/2006/relationships/image" Target="media/image2005.wmf"/><Relationship Id="rId3652" Type="http://schemas.openxmlformats.org/officeDocument/2006/relationships/image" Target="media/image2212.wmf"/><Relationship Id="rId159" Type="http://schemas.openxmlformats.org/officeDocument/2006/relationships/image" Target="media/image82.wmf"/><Relationship Id="rId366" Type="http://schemas.openxmlformats.org/officeDocument/2006/relationships/oleObject" Target="embeddings/oleObject174.bin"/><Relationship Id="rId573" Type="http://schemas.openxmlformats.org/officeDocument/2006/relationships/oleObject" Target="embeddings/oleObject278.bin"/><Relationship Id="rId780" Type="http://schemas.openxmlformats.org/officeDocument/2006/relationships/image" Target="media/image391.wmf"/><Relationship Id="rId2047" Type="http://schemas.openxmlformats.org/officeDocument/2006/relationships/image" Target="media/image967.wmf"/><Relationship Id="rId2254" Type="http://schemas.openxmlformats.org/officeDocument/2006/relationships/oleObject" Target="embeddings/oleObject1163.bin"/><Relationship Id="rId2461" Type="http://schemas.openxmlformats.org/officeDocument/2006/relationships/oleObject" Target="embeddings/oleObject1274.bin"/><Relationship Id="rId2699" Type="http://schemas.openxmlformats.org/officeDocument/2006/relationships/image" Target="media/image1282.wmf"/><Relationship Id="rId3000" Type="http://schemas.openxmlformats.org/officeDocument/2006/relationships/image" Target="media/image1560.wmf"/><Relationship Id="rId3305" Type="http://schemas.openxmlformats.org/officeDocument/2006/relationships/image" Target="media/image1865.wmf"/><Relationship Id="rId3512" Type="http://schemas.openxmlformats.org/officeDocument/2006/relationships/image" Target="media/image2072.wmf"/><Relationship Id="rId226" Type="http://schemas.openxmlformats.org/officeDocument/2006/relationships/oleObject" Target="embeddings/oleObject103.bin"/><Relationship Id="rId433" Type="http://schemas.openxmlformats.org/officeDocument/2006/relationships/image" Target="media/image218.wmf"/><Relationship Id="rId878" Type="http://schemas.openxmlformats.org/officeDocument/2006/relationships/oleObject" Target="embeddings/oleObject430.bin"/><Relationship Id="rId1063" Type="http://schemas.openxmlformats.org/officeDocument/2006/relationships/oleObject" Target="embeddings/oleObject531.bin"/><Relationship Id="rId1270" Type="http://schemas.openxmlformats.org/officeDocument/2006/relationships/image" Target="media/image617.wmf"/><Relationship Id="rId2114" Type="http://schemas.openxmlformats.org/officeDocument/2006/relationships/image" Target="media/image994.wmf"/><Relationship Id="rId2559" Type="http://schemas.openxmlformats.org/officeDocument/2006/relationships/oleObject" Target="embeddings/oleObject1329.bin"/><Relationship Id="rId2766" Type="http://schemas.openxmlformats.org/officeDocument/2006/relationships/image" Target="media/image1327.wmf"/><Relationship Id="rId2973" Type="http://schemas.openxmlformats.org/officeDocument/2006/relationships/image" Target="media/image1533.wmf"/><Relationship Id="rId640" Type="http://schemas.openxmlformats.org/officeDocument/2006/relationships/oleObject" Target="embeddings/oleObject312.bin"/><Relationship Id="rId738" Type="http://schemas.openxmlformats.org/officeDocument/2006/relationships/image" Target="media/image370.wmf"/><Relationship Id="rId945" Type="http://schemas.openxmlformats.org/officeDocument/2006/relationships/oleObject" Target="embeddings/oleObject470.bin"/><Relationship Id="rId1368" Type="http://schemas.openxmlformats.org/officeDocument/2006/relationships/oleObject" Target="embeddings/oleObject704.bin"/><Relationship Id="rId1575" Type="http://schemas.openxmlformats.org/officeDocument/2006/relationships/oleObject" Target="embeddings/oleObject827.bin"/><Relationship Id="rId1782" Type="http://schemas.openxmlformats.org/officeDocument/2006/relationships/image" Target="media/image838.wmf"/><Relationship Id="rId2321" Type="http://schemas.openxmlformats.org/officeDocument/2006/relationships/image" Target="media/image1116.wmf"/><Relationship Id="rId2419" Type="http://schemas.openxmlformats.org/officeDocument/2006/relationships/oleObject" Target="embeddings/oleObject1252.bin"/><Relationship Id="rId2626" Type="http://schemas.openxmlformats.org/officeDocument/2006/relationships/image" Target="media/image1247.wmf"/><Relationship Id="rId2833" Type="http://schemas.openxmlformats.org/officeDocument/2006/relationships/image" Target="media/image1394.wmf"/><Relationship Id="rId74" Type="http://schemas.openxmlformats.org/officeDocument/2006/relationships/image" Target="media/image41.wmf"/><Relationship Id="rId500" Type="http://schemas.openxmlformats.org/officeDocument/2006/relationships/oleObject" Target="embeddings/oleObject241.bin"/><Relationship Id="rId805" Type="http://schemas.openxmlformats.org/officeDocument/2006/relationships/oleObject" Target="embeddings/oleObject394.bin"/><Relationship Id="rId1130" Type="http://schemas.openxmlformats.org/officeDocument/2006/relationships/oleObject" Target="embeddings/oleObject565.bin"/><Relationship Id="rId1228" Type="http://schemas.openxmlformats.org/officeDocument/2006/relationships/image" Target="media/image597.wmf"/><Relationship Id="rId1435" Type="http://schemas.openxmlformats.org/officeDocument/2006/relationships/image" Target="media/image683.wmf"/><Relationship Id="rId1642" Type="http://schemas.openxmlformats.org/officeDocument/2006/relationships/image" Target="media/image775.wmf"/><Relationship Id="rId1947" Type="http://schemas.openxmlformats.org/officeDocument/2006/relationships/image" Target="media/image921.wmf"/><Relationship Id="rId2900" Type="http://schemas.openxmlformats.org/officeDocument/2006/relationships/image" Target="media/image1461.wmf"/><Relationship Id="rId3095" Type="http://schemas.openxmlformats.org/officeDocument/2006/relationships/image" Target="media/image1655.wmf"/><Relationship Id="rId1502" Type="http://schemas.openxmlformats.org/officeDocument/2006/relationships/oleObject" Target="embeddings/oleObject786.bin"/><Relationship Id="rId1807" Type="http://schemas.openxmlformats.org/officeDocument/2006/relationships/image" Target="media/image846.png"/><Relationship Id="rId3162" Type="http://schemas.openxmlformats.org/officeDocument/2006/relationships/image" Target="media/image1722.wmf"/><Relationship Id="rId290" Type="http://schemas.openxmlformats.org/officeDocument/2006/relationships/oleObject" Target="embeddings/oleObject136.bin"/><Relationship Id="rId388" Type="http://schemas.openxmlformats.org/officeDocument/2006/relationships/oleObject" Target="embeddings/oleObject185.bin"/><Relationship Id="rId2069" Type="http://schemas.openxmlformats.org/officeDocument/2006/relationships/image" Target="media/image975.wmf"/><Relationship Id="rId3022" Type="http://schemas.openxmlformats.org/officeDocument/2006/relationships/image" Target="media/image1582.wmf"/><Relationship Id="rId3467" Type="http://schemas.openxmlformats.org/officeDocument/2006/relationships/image" Target="media/image2027.wmf"/><Relationship Id="rId3674" Type="http://schemas.openxmlformats.org/officeDocument/2006/relationships/image" Target="media/image2234.png"/><Relationship Id="rId150" Type="http://schemas.openxmlformats.org/officeDocument/2006/relationships/oleObject" Target="embeddings/oleObject65.bin"/><Relationship Id="rId595" Type="http://schemas.openxmlformats.org/officeDocument/2006/relationships/image" Target="media/image298.wmf"/><Relationship Id="rId2276" Type="http://schemas.openxmlformats.org/officeDocument/2006/relationships/oleObject" Target="embeddings/oleObject1174.bin"/><Relationship Id="rId2483" Type="http://schemas.openxmlformats.org/officeDocument/2006/relationships/oleObject" Target="embeddings/oleObject1287.bin"/><Relationship Id="rId2690" Type="http://schemas.openxmlformats.org/officeDocument/2006/relationships/oleObject" Target="embeddings/oleObject1392.bin"/><Relationship Id="rId3327" Type="http://schemas.openxmlformats.org/officeDocument/2006/relationships/image" Target="media/image1887.wmf"/><Relationship Id="rId3534" Type="http://schemas.openxmlformats.org/officeDocument/2006/relationships/image" Target="media/image2094.wmf"/><Relationship Id="rId3741" Type="http://schemas.openxmlformats.org/officeDocument/2006/relationships/image" Target="media/image2301.wmf"/><Relationship Id="rId248" Type="http://schemas.openxmlformats.org/officeDocument/2006/relationships/image" Target="media/image127.wmf"/><Relationship Id="rId455" Type="http://schemas.openxmlformats.org/officeDocument/2006/relationships/image" Target="media/image229.wmf"/><Relationship Id="rId662" Type="http://schemas.openxmlformats.org/officeDocument/2006/relationships/oleObject" Target="embeddings/oleObject323.bin"/><Relationship Id="rId1085" Type="http://schemas.openxmlformats.org/officeDocument/2006/relationships/oleObject" Target="embeddings/oleObject542.bin"/><Relationship Id="rId1292" Type="http://schemas.openxmlformats.org/officeDocument/2006/relationships/oleObject" Target="embeddings/oleObject657.bin"/><Relationship Id="rId2136" Type="http://schemas.openxmlformats.org/officeDocument/2006/relationships/image" Target="media/image1008.png"/><Relationship Id="rId2343" Type="http://schemas.openxmlformats.org/officeDocument/2006/relationships/image" Target="media/image1127.wmf"/><Relationship Id="rId2550" Type="http://schemas.openxmlformats.org/officeDocument/2006/relationships/image" Target="media/image1217.wmf"/><Relationship Id="rId2788" Type="http://schemas.openxmlformats.org/officeDocument/2006/relationships/image" Target="media/image1349.wmf"/><Relationship Id="rId2995" Type="http://schemas.openxmlformats.org/officeDocument/2006/relationships/image" Target="media/image1555.wmf"/><Relationship Id="rId3601" Type="http://schemas.openxmlformats.org/officeDocument/2006/relationships/image" Target="media/image2161.wmf"/><Relationship Id="rId108" Type="http://schemas.openxmlformats.org/officeDocument/2006/relationships/image" Target="media/image57.wmf"/><Relationship Id="rId315" Type="http://schemas.openxmlformats.org/officeDocument/2006/relationships/image" Target="media/image159.wmf"/><Relationship Id="rId522" Type="http://schemas.openxmlformats.org/officeDocument/2006/relationships/oleObject" Target="embeddings/oleObject252.bin"/><Relationship Id="rId967" Type="http://schemas.openxmlformats.org/officeDocument/2006/relationships/image" Target="media/image478.wmf"/><Relationship Id="rId1152" Type="http://schemas.openxmlformats.org/officeDocument/2006/relationships/image" Target="media/image565.wmf"/><Relationship Id="rId1597" Type="http://schemas.openxmlformats.org/officeDocument/2006/relationships/oleObject" Target="embeddings/oleObject838.bin"/><Relationship Id="rId2203" Type="http://schemas.openxmlformats.org/officeDocument/2006/relationships/image" Target="media/image1051.wmf"/><Relationship Id="rId2410" Type="http://schemas.openxmlformats.org/officeDocument/2006/relationships/oleObject" Target="embeddings/oleObject1247.bin"/><Relationship Id="rId2648" Type="http://schemas.openxmlformats.org/officeDocument/2006/relationships/image" Target="media/image1256.png"/><Relationship Id="rId2855" Type="http://schemas.openxmlformats.org/officeDocument/2006/relationships/image" Target="media/image1416.wmf"/><Relationship Id="rId96" Type="http://schemas.openxmlformats.org/officeDocument/2006/relationships/image" Target="media/image51.wmf"/><Relationship Id="rId827" Type="http://schemas.openxmlformats.org/officeDocument/2006/relationships/oleObject" Target="embeddings/oleObject405.bin"/><Relationship Id="rId1012" Type="http://schemas.openxmlformats.org/officeDocument/2006/relationships/oleObject" Target="embeddings/oleObject505.bin"/><Relationship Id="rId1457" Type="http://schemas.openxmlformats.org/officeDocument/2006/relationships/image" Target="media/image692.wmf"/><Relationship Id="rId1664" Type="http://schemas.openxmlformats.org/officeDocument/2006/relationships/image" Target="media/image785.wmf"/><Relationship Id="rId1871" Type="http://schemas.openxmlformats.org/officeDocument/2006/relationships/image" Target="media/image884.wmf"/><Relationship Id="rId2508" Type="http://schemas.openxmlformats.org/officeDocument/2006/relationships/image" Target="media/image1197.wmf"/><Relationship Id="rId2715" Type="http://schemas.openxmlformats.org/officeDocument/2006/relationships/image" Target="media/image1290.wmf"/><Relationship Id="rId2922" Type="http://schemas.openxmlformats.org/officeDocument/2006/relationships/image" Target="media/image1483.wmf"/><Relationship Id="rId1317" Type="http://schemas.openxmlformats.org/officeDocument/2006/relationships/image" Target="media/image640.wmf"/><Relationship Id="rId1524" Type="http://schemas.openxmlformats.org/officeDocument/2006/relationships/oleObject" Target="embeddings/oleObject799.bin"/><Relationship Id="rId1731" Type="http://schemas.openxmlformats.org/officeDocument/2006/relationships/image" Target="media/image816.wmf"/><Relationship Id="rId1969" Type="http://schemas.openxmlformats.org/officeDocument/2006/relationships/oleObject" Target="embeddings/oleObject1030.bin"/><Relationship Id="rId3184" Type="http://schemas.openxmlformats.org/officeDocument/2006/relationships/image" Target="media/image1744.wmf"/><Relationship Id="rId23" Type="http://schemas.openxmlformats.org/officeDocument/2006/relationships/image" Target="media/image15.png"/><Relationship Id="rId1829" Type="http://schemas.openxmlformats.org/officeDocument/2006/relationships/image" Target="media/image862.wmf"/><Relationship Id="rId3391" Type="http://schemas.openxmlformats.org/officeDocument/2006/relationships/image" Target="media/image1951.wmf"/><Relationship Id="rId3489" Type="http://schemas.openxmlformats.org/officeDocument/2006/relationships/image" Target="media/image2049.wmf"/><Relationship Id="rId3696" Type="http://schemas.openxmlformats.org/officeDocument/2006/relationships/image" Target="media/image2256.wmf"/><Relationship Id="rId2298" Type="http://schemas.openxmlformats.org/officeDocument/2006/relationships/image" Target="media/image1105.wmf"/><Relationship Id="rId3044" Type="http://schemas.openxmlformats.org/officeDocument/2006/relationships/image" Target="media/image1604.wmf"/><Relationship Id="rId3251" Type="http://schemas.openxmlformats.org/officeDocument/2006/relationships/image" Target="media/image1811.wmf"/><Relationship Id="rId3349" Type="http://schemas.openxmlformats.org/officeDocument/2006/relationships/image" Target="media/image1909.wmf"/><Relationship Id="rId3556" Type="http://schemas.openxmlformats.org/officeDocument/2006/relationships/image" Target="media/image2116.wmf"/><Relationship Id="rId172" Type="http://schemas.openxmlformats.org/officeDocument/2006/relationships/oleObject" Target="embeddings/oleObject76.bin"/><Relationship Id="rId477" Type="http://schemas.openxmlformats.org/officeDocument/2006/relationships/image" Target="media/image240.wmf"/><Relationship Id="rId684" Type="http://schemas.openxmlformats.org/officeDocument/2006/relationships/oleObject" Target="embeddings/oleObject334.bin"/><Relationship Id="rId2060" Type="http://schemas.openxmlformats.org/officeDocument/2006/relationships/oleObject" Target="embeddings/oleObject1082.bin"/><Relationship Id="rId2158" Type="http://schemas.openxmlformats.org/officeDocument/2006/relationships/oleObject" Target="embeddings/oleObject1132.bin"/><Relationship Id="rId2365" Type="http://schemas.openxmlformats.org/officeDocument/2006/relationships/image" Target="media/image1138.wmf"/><Relationship Id="rId3111" Type="http://schemas.openxmlformats.org/officeDocument/2006/relationships/image" Target="media/image1671.wmf"/><Relationship Id="rId3209" Type="http://schemas.openxmlformats.org/officeDocument/2006/relationships/image" Target="media/image1769.wmf"/><Relationship Id="rId3763" Type="http://schemas.openxmlformats.org/officeDocument/2006/relationships/fontTable" Target="fontTable.xml"/><Relationship Id="rId337" Type="http://schemas.openxmlformats.org/officeDocument/2006/relationships/image" Target="media/image170.wmf"/><Relationship Id="rId891" Type="http://schemas.openxmlformats.org/officeDocument/2006/relationships/image" Target="media/image446.emf"/><Relationship Id="rId989" Type="http://schemas.openxmlformats.org/officeDocument/2006/relationships/image" Target="media/image488.wmf"/><Relationship Id="rId2018" Type="http://schemas.openxmlformats.org/officeDocument/2006/relationships/oleObject" Target="embeddings/oleObject1055.bin"/><Relationship Id="rId2572" Type="http://schemas.openxmlformats.org/officeDocument/2006/relationships/image" Target="media/image1228.wmf"/><Relationship Id="rId2877" Type="http://schemas.openxmlformats.org/officeDocument/2006/relationships/image" Target="media/image1438.wmf"/><Relationship Id="rId3416" Type="http://schemas.openxmlformats.org/officeDocument/2006/relationships/image" Target="media/image1976.wmf"/><Relationship Id="rId3623" Type="http://schemas.openxmlformats.org/officeDocument/2006/relationships/image" Target="media/image2183.wmf"/><Relationship Id="rId544" Type="http://schemas.openxmlformats.org/officeDocument/2006/relationships/oleObject" Target="embeddings/oleObject263.bin"/><Relationship Id="rId751" Type="http://schemas.openxmlformats.org/officeDocument/2006/relationships/oleObject" Target="embeddings/oleObject367.bin"/><Relationship Id="rId849" Type="http://schemas.openxmlformats.org/officeDocument/2006/relationships/image" Target="media/image426.wmf"/><Relationship Id="rId1174" Type="http://schemas.openxmlformats.org/officeDocument/2006/relationships/oleObject" Target="embeddings/oleObject593.bin"/><Relationship Id="rId1381" Type="http://schemas.openxmlformats.org/officeDocument/2006/relationships/oleObject" Target="embeddings/oleObject712.bin"/><Relationship Id="rId1479" Type="http://schemas.openxmlformats.org/officeDocument/2006/relationships/oleObject" Target="embeddings/oleObject772.bin"/><Relationship Id="rId1686" Type="http://schemas.openxmlformats.org/officeDocument/2006/relationships/oleObject" Target="embeddings/oleObject883.bin"/><Relationship Id="rId2225" Type="http://schemas.openxmlformats.org/officeDocument/2006/relationships/image" Target="media/image1068.wmf"/><Relationship Id="rId2432" Type="http://schemas.openxmlformats.org/officeDocument/2006/relationships/image" Target="media/image1165.wmf"/><Relationship Id="rId404" Type="http://schemas.openxmlformats.org/officeDocument/2006/relationships/oleObject" Target="embeddings/oleObject193.bin"/><Relationship Id="rId611" Type="http://schemas.openxmlformats.org/officeDocument/2006/relationships/image" Target="media/image306.wmf"/><Relationship Id="rId1034" Type="http://schemas.openxmlformats.org/officeDocument/2006/relationships/image" Target="media/image510.wmf"/><Relationship Id="rId1241" Type="http://schemas.openxmlformats.org/officeDocument/2006/relationships/oleObject" Target="embeddings/oleObject630.bin"/><Relationship Id="rId1339" Type="http://schemas.openxmlformats.org/officeDocument/2006/relationships/oleObject" Target="embeddings/oleObject681.bin"/><Relationship Id="rId1893" Type="http://schemas.openxmlformats.org/officeDocument/2006/relationships/image" Target="media/image894.wmf"/><Relationship Id="rId2737" Type="http://schemas.openxmlformats.org/officeDocument/2006/relationships/image" Target="media/image1307.wmf"/><Relationship Id="rId2944" Type="http://schemas.openxmlformats.org/officeDocument/2006/relationships/image" Target="media/image1505.wmf"/><Relationship Id="rId709" Type="http://schemas.openxmlformats.org/officeDocument/2006/relationships/image" Target="media/image355.wmf"/><Relationship Id="rId916" Type="http://schemas.openxmlformats.org/officeDocument/2006/relationships/image" Target="media/image457.png"/><Relationship Id="rId1101" Type="http://schemas.openxmlformats.org/officeDocument/2006/relationships/oleObject" Target="embeddings/oleObject550.bin"/><Relationship Id="rId1546" Type="http://schemas.openxmlformats.org/officeDocument/2006/relationships/oleObject" Target="embeddings/oleObject810.bin"/><Relationship Id="rId1753" Type="http://schemas.openxmlformats.org/officeDocument/2006/relationships/oleObject" Target="embeddings/oleObject918.bin"/><Relationship Id="rId1960" Type="http://schemas.openxmlformats.org/officeDocument/2006/relationships/image" Target="media/image927.wmf"/><Relationship Id="rId2804" Type="http://schemas.openxmlformats.org/officeDocument/2006/relationships/image" Target="media/image1365.wmf"/><Relationship Id="rId45" Type="http://schemas.openxmlformats.org/officeDocument/2006/relationships/oleObject" Target="embeddings/oleObject11.bin"/><Relationship Id="rId1406" Type="http://schemas.openxmlformats.org/officeDocument/2006/relationships/image" Target="media/image671.wmf"/><Relationship Id="rId1613" Type="http://schemas.openxmlformats.org/officeDocument/2006/relationships/oleObject" Target="embeddings/oleObject846.bin"/><Relationship Id="rId1820" Type="http://schemas.openxmlformats.org/officeDocument/2006/relationships/oleObject" Target="embeddings/oleObject955.bin"/><Relationship Id="rId3066" Type="http://schemas.openxmlformats.org/officeDocument/2006/relationships/image" Target="media/image1626.wmf"/><Relationship Id="rId3273" Type="http://schemas.openxmlformats.org/officeDocument/2006/relationships/image" Target="media/image1833.wmf"/><Relationship Id="rId3480" Type="http://schemas.openxmlformats.org/officeDocument/2006/relationships/image" Target="media/image2040.wmf"/><Relationship Id="rId194" Type="http://schemas.openxmlformats.org/officeDocument/2006/relationships/oleObject" Target="embeddings/oleObject87.bin"/><Relationship Id="rId1918" Type="http://schemas.openxmlformats.org/officeDocument/2006/relationships/oleObject" Target="embeddings/oleObject1004.bin"/><Relationship Id="rId2082" Type="http://schemas.openxmlformats.org/officeDocument/2006/relationships/image" Target="media/image980.wmf"/><Relationship Id="rId3133" Type="http://schemas.openxmlformats.org/officeDocument/2006/relationships/image" Target="media/image1693.wmf"/><Relationship Id="rId3578" Type="http://schemas.openxmlformats.org/officeDocument/2006/relationships/image" Target="media/image2138.wmf"/><Relationship Id="rId261" Type="http://schemas.openxmlformats.org/officeDocument/2006/relationships/image" Target="media/image133.wmf"/><Relationship Id="rId499" Type="http://schemas.openxmlformats.org/officeDocument/2006/relationships/image" Target="media/image251.wmf"/><Relationship Id="rId2387" Type="http://schemas.openxmlformats.org/officeDocument/2006/relationships/oleObject" Target="embeddings/oleObject1234.bin"/><Relationship Id="rId2594" Type="http://schemas.openxmlformats.org/officeDocument/2006/relationships/oleObject" Target="embeddings/oleObject1349.bin"/><Relationship Id="rId3340" Type="http://schemas.openxmlformats.org/officeDocument/2006/relationships/image" Target="media/image1900.wmf"/><Relationship Id="rId3438" Type="http://schemas.openxmlformats.org/officeDocument/2006/relationships/image" Target="media/image1998.wmf"/><Relationship Id="rId3645" Type="http://schemas.openxmlformats.org/officeDocument/2006/relationships/image" Target="media/image2205.wmf"/><Relationship Id="rId359" Type="http://schemas.openxmlformats.org/officeDocument/2006/relationships/image" Target="media/image181.wmf"/><Relationship Id="rId566" Type="http://schemas.openxmlformats.org/officeDocument/2006/relationships/image" Target="media/image284.wmf"/><Relationship Id="rId773" Type="http://schemas.openxmlformats.org/officeDocument/2006/relationships/oleObject" Target="embeddings/oleObject378.bin"/><Relationship Id="rId1196" Type="http://schemas.openxmlformats.org/officeDocument/2006/relationships/oleObject" Target="embeddings/oleObject605.bin"/><Relationship Id="rId2247" Type="http://schemas.openxmlformats.org/officeDocument/2006/relationships/image" Target="media/image1079.wmf"/><Relationship Id="rId2454" Type="http://schemas.openxmlformats.org/officeDocument/2006/relationships/image" Target="media/image1175.wmf"/><Relationship Id="rId2899" Type="http://schemas.openxmlformats.org/officeDocument/2006/relationships/image" Target="media/image1460.wmf"/><Relationship Id="rId3200" Type="http://schemas.openxmlformats.org/officeDocument/2006/relationships/image" Target="media/image1760.wmf"/><Relationship Id="rId3505" Type="http://schemas.openxmlformats.org/officeDocument/2006/relationships/image" Target="media/image2065.wmf"/><Relationship Id="rId121" Type="http://schemas.openxmlformats.org/officeDocument/2006/relationships/oleObject" Target="embeddings/oleObject50.bin"/><Relationship Id="rId219" Type="http://schemas.openxmlformats.org/officeDocument/2006/relationships/image" Target="media/image112.wmf"/><Relationship Id="rId426" Type="http://schemas.openxmlformats.org/officeDocument/2006/relationships/oleObject" Target="embeddings/oleObject204.bin"/><Relationship Id="rId633" Type="http://schemas.openxmlformats.org/officeDocument/2006/relationships/image" Target="media/image317.wmf"/><Relationship Id="rId980" Type="http://schemas.openxmlformats.org/officeDocument/2006/relationships/oleObject" Target="embeddings/oleObject489.bin"/><Relationship Id="rId1056" Type="http://schemas.openxmlformats.org/officeDocument/2006/relationships/image" Target="media/image521.wmf"/><Relationship Id="rId1263" Type="http://schemas.openxmlformats.org/officeDocument/2006/relationships/image" Target="media/image614.wmf"/><Relationship Id="rId2107" Type="http://schemas.openxmlformats.org/officeDocument/2006/relationships/oleObject" Target="embeddings/oleObject1109.bin"/><Relationship Id="rId2314" Type="http://schemas.openxmlformats.org/officeDocument/2006/relationships/oleObject" Target="embeddings/oleObject1193.bin"/><Relationship Id="rId2661" Type="http://schemas.openxmlformats.org/officeDocument/2006/relationships/image" Target="media/image1263.png"/><Relationship Id="rId2759" Type="http://schemas.openxmlformats.org/officeDocument/2006/relationships/oleObject" Target="embeddings/oleObject1417.bin"/><Relationship Id="rId2966" Type="http://schemas.openxmlformats.org/officeDocument/2006/relationships/image" Target="media/image1526.wmf"/><Relationship Id="rId3712" Type="http://schemas.openxmlformats.org/officeDocument/2006/relationships/image" Target="media/image2272.wmf"/><Relationship Id="rId840" Type="http://schemas.openxmlformats.org/officeDocument/2006/relationships/image" Target="media/image421.emf"/><Relationship Id="rId938" Type="http://schemas.openxmlformats.org/officeDocument/2006/relationships/oleObject" Target="embeddings/oleObject466.bin"/><Relationship Id="rId1470" Type="http://schemas.openxmlformats.org/officeDocument/2006/relationships/oleObject" Target="embeddings/oleObject766.bin"/><Relationship Id="rId1568" Type="http://schemas.openxmlformats.org/officeDocument/2006/relationships/image" Target="media/image737.wmf"/><Relationship Id="rId1775" Type="http://schemas.openxmlformats.org/officeDocument/2006/relationships/image" Target="media/image835.wmf"/><Relationship Id="rId2521" Type="http://schemas.openxmlformats.org/officeDocument/2006/relationships/oleObject" Target="embeddings/oleObject1310.bin"/><Relationship Id="rId2619" Type="http://schemas.openxmlformats.org/officeDocument/2006/relationships/oleObject" Target="embeddings/oleObject1366.bin"/><Relationship Id="rId2826" Type="http://schemas.openxmlformats.org/officeDocument/2006/relationships/image" Target="media/image1387.wmf"/><Relationship Id="rId67" Type="http://schemas.openxmlformats.org/officeDocument/2006/relationships/oleObject" Target="embeddings/oleObject22.bin"/><Relationship Id="rId700" Type="http://schemas.openxmlformats.org/officeDocument/2006/relationships/oleObject" Target="embeddings/oleObject342.bin"/><Relationship Id="rId1123" Type="http://schemas.openxmlformats.org/officeDocument/2006/relationships/oleObject" Target="embeddings/oleObject561.bin"/><Relationship Id="rId1330" Type="http://schemas.openxmlformats.org/officeDocument/2006/relationships/image" Target="media/image646.wmf"/><Relationship Id="rId1428" Type="http://schemas.openxmlformats.org/officeDocument/2006/relationships/oleObject" Target="embeddings/oleObject741.bin"/><Relationship Id="rId1635" Type="http://schemas.openxmlformats.org/officeDocument/2006/relationships/image" Target="media/image771.wmf"/><Relationship Id="rId1982" Type="http://schemas.openxmlformats.org/officeDocument/2006/relationships/image" Target="media/image938.wmf"/><Relationship Id="rId3088" Type="http://schemas.openxmlformats.org/officeDocument/2006/relationships/image" Target="media/image1648.wmf"/><Relationship Id="rId1842" Type="http://schemas.openxmlformats.org/officeDocument/2006/relationships/image" Target="media/image869.wmf"/><Relationship Id="rId3295" Type="http://schemas.openxmlformats.org/officeDocument/2006/relationships/image" Target="media/image1855.wmf"/><Relationship Id="rId1702" Type="http://schemas.openxmlformats.org/officeDocument/2006/relationships/image" Target="media/image803.wmf"/><Relationship Id="rId3155" Type="http://schemas.openxmlformats.org/officeDocument/2006/relationships/image" Target="media/image1715.wmf"/><Relationship Id="rId3362" Type="http://schemas.openxmlformats.org/officeDocument/2006/relationships/image" Target="media/image1922.wmf"/><Relationship Id="rId283" Type="http://schemas.openxmlformats.org/officeDocument/2006/relationships/oleObject" Target="embeddings/oleObject132.bin"/><Relationship Id="rId490" Type="http://schemas.openxmlformats.org/officeDocument/2006/relationships/oleObject" Target="embeddings/oleObject236.bin"/><Relationship Id="rId2171" Type="http://schemas.openxmlformats.org/officeDocument/2006/relationships/image" Target="media/image1023.wmf"/><Relationship Id="rId3015" Type="http://schemas.openxmlformats.org/officeDocument/2006/relationships/image" Target="media/image1575.wmf"/><Relationship Id="rId3222" Type="http://schemas.openxmlformats.org/officeDocument/2006/relationships/image" Target="media/image1782.wmf"/><Relationship Id="rId3667" Type="http://schemas.openxmlformats.org/officeDocument/2006/relationships/image" Target="media/image2227.wmf"/><Relationship Id="rId143" Type="http://schemas.openxmlformats.org/officeDocument/2006/relationships/image" Target="media/image74.wmf"/><Relationship Id="rId350" Type="http://schemas.openxmlformats.org/officeDocument/2006/relationships/oleObject" Target="embeddings/oleObject166.bin"/><Relationship Id="rId588" Type="http://schemas.openxmlformats.org/officeDocument/2006/relationships/oleObject" Target="embeddings/oleObject286.bin"/><Relationship Id="rId795" Type="http://schemas.openxmlformats.org/officeDocument/2006/relationships/oleObject" Target="embeddings/oleObject389.bin"/><Relationship Id="rId2031" Type="http://schemas.openxmlformats.org/officeDocument/2006/relationships/oleObject" Target="embeddings/oleObject1062.bin"/><Relationship Id="rId2269" Type="http://schemas.openxmlformats.org/officeDocument/2006/relationships/image" Target="media/image1090.wmf"/><Relationship Id="rId2476" Type="http://schemas.openxmlformats.org/officeDocument/2006/relationships/oleObject" Target="embeddings/oleObject1282.bin"/><Relationship Id="rId2683" Type="http://schemas.openxmlformats.org/officeDocument/2006/relationships/oleObject" Target="embeddings/oleObject1390.bin"/><Relationship Id="rId2890" Type="http://schemas.openxmlformats.org/officeDocument/2006/relationships/image" Target="media/image1451.wmf"/><Relationship Id="rId3527" Type="http://schemas.openxmlformats.org/officeDocument/2006/relationships/image" Target="media/image2087.wmf"/><Relationship Id="rId3734" Type="http://schemas.openxmlformats.org/officeDocument/2006/relationships/image" Target="media/image2294.wmf"/><Relationship Id="rId9" Type="http://schemas.openxmlformats.org/officeDocument/2006/relationships/image" Target="media/image1.png"/><Relationship Id="rId210" Type="http://schemas.openxmlformats.org/officeDocument/2006/relationships/oleObject" Target="embeddings/oleObject95.bin"/><Relationship Id="rId448" Type="http://schemas.openxmlformats.org/officeDocument/2006/relationships/oleObject" Target="embeddings/oleObject215.bin"/><Relationship Id="rId655" Type="http://schemas.openxmlformats.org/officeDocument/2006/relationships/image" Target="media/image328.wmf"/><Relationship Id="rId862" Type="http://schemas.openxmlformats.org/officeDocument/2006/relationships/oleObject" Target="embeddings/oleObject422.bin"/><Relationship Id="rId1078" Type="http://schemas.openxmlformats.org/officeDocument/2006/relationships/image" Target="media/image532.wmf"/><Relationship Id="rId1285" Type="http://schemas.openxmlformats.org/officeDocument/2006/relationships/image" Target="media/image624.wmf"/><Relationship Id="rId1492" Type="http://schemas.openxmlformats.org/officeDocument/2006/relationships/oleObject" Target="embeddings/oleObject780.bin"/><Relationship Id="rId2129" Type="http://schemas.openxmlformats.org/officeDocument/2006/relationships/oleObject" Target="embeddings/oleObject1120.bin"/><Relationship Id="rId2336" Type="http://schemas.openxmlformats.org/officeDocument/2006/relationships/oleObject" Target="embeddings/oleObject1204.bin"/><Relationship Id="rId2543" Type="http://schemas.openxmlformats.org/officeDocument/2006/relationships/oleObject" Target="embeddings/oleObject1321.bin"/><Relationship Id="rId2750" Type="http://schemas.openxmlformats.org/officeDocument/2006/relationships/oleObject" Target="embeddings/oleObject1412.bin"/><Relationship Id="rId2988" Type="http://schemas.openxmlformats.org/officeDocument/2006/relationships/image" Target="media/image1548.wmf"/><Relationship Id="rId308" Type="http://schemas.openxmlformats.org/officeDocument/2006/relationships/oleObject" Target="embeddings/oleObject145.bin"/><Relationship Id="rId515" Type="http://schemas.openxmlformats.org/officeDocument/2006/relationships/image" Target="media/image259.wmf"/><Relationship Id="rId722" Type="http://schemas.openxmlformats.org/officeDocument/2006/relationships/oleObject" Target="embeddings/oleObject353.bin"/><Relationship Id="rId1145" Type="http://schemas.openxmlformats.org/officeDocument/2006/relationships/oleObject" Target="embeddings/oleObject575.bin"/><Relationship Id="rId1352" Type="http://schemas.openxmlformats.org/officeDocument/2006/relationships/oleObject" Target="embeddings/oleObject688.bin"/><Relationship Id="rId1797" Type="http://schemas.openxmlformats.org/officeDocument/2006/relationships/oleObject" Target="embeddings/oleObject950.bin"/><Relationship Id="rId2403" Type="http://schemas.openxmlformats.org/officeDocument/2006/relationships/image" Target="media/image1152.wmf"/><Relationship Id="rId2848" Type="http://schemas.openxmlformats.org/officeDocument/2006/relationships/image" Target="media/image1409.wmf"/><Relationship Id="rId89" Type="http://schemas.openxmlformats.org/officeDocument/2006/relationships/oleObject" Target="embeddings/oleObject34.bin"/><Relationship Id="rId1005" Type="http://schemas.openxmlformats.org/officeDocument/2006/relationships/image" Target="media/image496.wmf"/><Relationship Id="rId1212" Type="http://schemas.openxmlformats.org/officeDocument/2006/relationships/oleObject" Target="embeddings/oleObject614.bin"/><Relationship Id="rId1657" Type="http://schemas.openxmlformats.org/officeDocument/2006/relationships/image" Target="media/image782.wmf"/><Relationship Id="rId1864" Type="http://schemas.openxmlformats.org/officeDocument/2006/relationships/oleObject" Target="embeddings/oleObject976.bin"/><Relationship Id="rId2610" Type="http://schemas.openxmlformats.org/officeDocument/2006/relationships/oleObject" Target="embeddings/oleObject1362.bin"/><Relationship Id="rId2708" Type="http://schemas.openxmlformats.org/officeDocument/2006/relationships/oleObject" Target="embeddings/oleObject1402.bin"/><Relationship Id="rId2915" Type="http://schemas.openxmlformats.org/officeDocument/2006/relationships/image" Target="media/image1476.wmf"/><Relationship Id="rId1517" Type="http://schemas.openxmlformats.org/officeDocument/2006/relationships/image" Target="media/image714.wmf"/><Relationship Id="rId1724" Type="http://schemas.openxmlformats.org/officeDocument/2006/relationships/oleObject" Target="embeddings/oleObject904.bin"/><Relationship Id="rId3177" Type="http://schemas.openxmlformats.org/officeDocument/2006/relationships/image" Target="media/image1737.wmf"/><Relationship Id="rId16" Type="http://schemas.openxmlformats.org/officeDocument/2006/relationships/image" Target="media/image8.png"/><Relationship Id="rId1931" Type="http://schemas.openxmlformats.org/officeDocument/2006/relationships/image" Target="media/image913.wmf"/><Relationship Id="rId3037" Type="http://schemas.openxmlformats.org/officeDocument/2006/relationships/image" Target="media/image1597.wmf"/><Relationship Id="rId3384" Type="http://schemas.openxmlformats.org/officeDocument/2006/relationships/image" Target="media/image1944.wmf"/><Relationship Id="rId3591" Type="http://schemas.openxmlformats.org/officeDocument/2006/relationships/image" Target="media/image2151.wmf"/><Relationship Id="rId3689" Type="http://schemas.openxmlformats.org/officeDocument/2006/relationships/image" Target="media/image2249.wmf"/><Relationship Id="rId2193" Type="http://schemas.openxmlformats.org/officeDocument/2006/relationships/image" Target="media/image1041.wmf"/><Relationship Id="rId2498" Type="http://schemas.openxmlformats.org/officeDocument/2006/relationships/oleObject" Target="embeddings/oleObject1296.bin"/><Relationship Id="rId3244" Type="http://schemas.openxmlformats.org/officeDocument/2006/relationships/image" Target="media/image1804.wmf"/><Relationship Id="rId3451" Type="http://schemas.openxmlformats.org/officeDocument/2006/relationships/image" Target="media/image2011.wmf"/><Relationship Id="rId3549" Type="http://schemas.openxmlformats.org/officeDocument/2006/relationships/image" Target="media/image2109.wmf"/><Relationship Id="rId165" Type="http://schemas.openxmlformats.org/officeDocument/2006/relationships/image" Target="media/image85.wmf"/><Relationship Id="rId372" Type="http://schemas.openxmlformats.org/officeDocument/2006/relationships/oleObject" Target="embeddings/oleObject177.bin"/><Relationship Id="rId677" Type="http://schemas.openxmlformats.org/officeDocument/2006/relationships/image" Target="media/image339.wmf"/><Relationship Id="rId2053" Type="http://schemas.openxmlformats.org/officeDocument/2006/relationships/oleObject" Target="embeddings/oleObject1077.bin"/><Relationship Id="rId2260" Type="http://schemas.openxmlformats.org/officeDocument/2006/relationships/oleObject" Target="embeddings/oleObject1166.bin"/><Relationship Id="rId2358" Type="http://schemas.openxmlformats.org/officeDocument/2006/relationships/oleObject" Target="embeddings/oleObject1215.bin"/><Relationship Id="rId3104" Type="http://schemas.openxmlformats.org/officeDocument/2006/relationships/image" Target="media/image1664.wmf"/><Relationship Id="rId3311" Type="http://schemas.openxmlformats.org/officeDocument/2006/relationships/image" Target="media/image1871.wmf"/><Relationship Id="rId3756" Type="http://schemas.openxmlformats.org/officeDocument/2006/relationships/image" Target="media/image2316.wmf"/><Relationship Id="rId232" Type="http://schemas.openxmlformats.org/officeDocument/2006/relationships/oleObject" Target="embeddings/oleObject106.bin"/><Relationship Id="rId884" Type="http://schemas.openxmlformats.org/officeDocument/2006/relationships/oleObject" Target="embeddings/oleObject433.bin"/><Relationship Id="rId2120" Type="http://schemas.openxmlformats.org/officeDocument/2006/relationships/oleObject" Target="embeddings/oleObject1116.bin"/><Relationship Id="rId2565" Type="http://schemas.openxmlformats.org/officeDocument/2006/relationships/image" Target="media/image1224.wmf"/><Relationship Id="rId2772" Type="http://schemas.openxmlformats.org/officeDocument/2006/relationships/image" Target="media/image1333.wmf"/><Relationship Id="rId3409" Type="http://schemas.openxmlformats.org/officeDocument/2006/relationships/image" Target="media/image1969.wmf"/><Relationship Id="rId3616" Type="http://schemas.openxmlformats.org/officeDocument/2006/relationships/image" Target="media/image2176.wmf"/><Relationship Id="rId537" Type="http://schemas.openxmlformats.org/officeDocument/2006/relationships/oleObject" Target="embeddings/oleObject259.bin"/><Relationship Id="rId744" Type="http://schemas.openxmlformats.org/officeDocument/2006/relationships/image" Target="media/image373.wmf"/><Relationship Id="rId951" Type="http://schemas.openxmlformats.org/officeDocument/2006/relationships/oleObject" Target="embeddings/oleObject473.bin"/><Relationship Id="rId1167" Type="http://schemas.openxmlformats.org/officeDocument/2006/relationships/image" Target="media/image570.wmf"/><Relationship Id="rId1374" Type="http://schemas.openxmlformats.org/officeDocument/2006/relationships/image" Target="media/image658.wmf"/><Relationship Id="rId1581" Type="http://schemas.openxmlformats.org/officeDocument/2006/relationships/oleObject" Target="embeddings/oleObject830.bin"/><Relationship Id="rId1679" Type="http://schemas.openxmlformats.org/officeDocument/2006/relationships/image" Target="media/image792.wmf"/><Relationship Id="rId2218" Type="http://schemas.openxmlformats.org/officeDocument/2006/relationships/oleObject" Target="embeddings/oleObject1145.bin"/><Relationship Id="rId2425" Type="http://schemas.openxmlformats.org/officeDocument/2006/relationships/oleObject" Target="embeddings/oleObject1255.bin"/><Relationship Id="rId2632" Type="http://schemas.openxmlformats.org/officeDocument/2006/relationships/oleObject" Target="embeddings/oleObject1375.bin"/><Relationship Id="rId80" Type="http://schemas.openxmlformats.org/officeDocument/2006/relationships/image" Target="media/image44.wmf"/><Relationship Id="rId604" Type="http://schemas.openxmlformats.org/officeDocument/2006/relationships/oleObject" Target="embeddings/oleObject294.bin"/><Relationship Id="rId811" Type="http://schemas.openxmlformats.org/officeDocument/2006/relationships/oleObject" Target="embeddings/oleObject397.bin"/><Relationship Id="rId1027" Type="http://schemas.openxmlformats.org/officeDocument/2006/relationships/oleObject" Target="embeddings/oleObject513.bin"/><Relationship Id="rId1234" Type="http://schemas.openxmlformats.org/officeDocument/2006/relationships/image" Target="media/image600.wmf"/><Relationship Id="rId1441" Type="http://schemas.openxmlformats.org/officeDocument/2006/relationships/image" Target="media/image686.wmf"/><Relationship Id="rId1886" Type="http://schemas.openxmlformats.org/officeDocument/2006/relationships/oleObject" Target="embeddings/oleObject988.bin"/><Relationship Id="rId2937" Type="http://schemas.openxmlformats.org/officeDocument/2006/relationships/image" Target="media/image1498.wmf"/><Relationship Id="rId909" Type="http://schemas.openxmlformats.org/officeDocument/2006/relationships/image" Target="media/image455.wmf"/><Relationship Id="rId1301" Type="http://schemas.openxmlformats.org/officeDocument/2006/relationships/image" Target="media/image632.wmf"/><Relationship Id="rId1539" Type="http://schemas.openxmlformats.org/officeDocument/2006/relationships/image" Target="media/image725.wmf"/><Relationship Id="rId1746" Type="http://schemas.openxmlformats.org/officeDocument/2006/relationships/image" Target="media/image824.wmf"/><Relationship Id="rId1953" Type="http://schemas.openxmlformats.org/officeDocument/2006/relationships/oleObject" Target="embeddings/oleObject1022.bin"/><Relationship Id="rId3199" Type="http://schemas.openxmlformats.org/officeDocument/2006/relationships/image" Target="media/image1759.wmf"/><Relationship Id="rId38" Type="http://schemas.openxmlformats.org/officeDocument/2006/relationships/image" Target="media/image23.wmf"/><Relationship Id="rId1606" Type="http://schemas.openxmlformats.org/officeDocument/2006/relationships/image" Target="media/image756.wmf"/><Relationship Id="rId1813" Type="http://schemas.openxmlformats.org/officeDocument/2006/relationships/image" Target="media/image852.png"/><Relationship Id="rId3059" Type="http://schemas.openxmlformats.org/officeDocument/2006/relationships/image" Target="media/image1619.wmf"/><Relationship Id="rId3266" Type="http://schemas.openxmlformats.org/officeDocument/2006/relationships/image" Target="media/image1826.wmf"/><Relationship Id="rId3473" Type="http://schemas.openxmlformats.org/officeDocument/2006/relationships/image" Target="media/image2033.wmf"/><Relationship Id="rId187" Type="http://schemas.openxmlformats.org/officeDocument/2006/relationships/image" Target="media/image96.wmf"/><Relationship Id="rId394" Type="http://schemas.openxmlformats.org/officeDocument/2006/relationships/oleObject" Target="embeddings/oleObject188.bin"/><Relationship Id="rId2075" Type="http://schemas.openxmlformats.org/officeDocument/2006/relationships/image" Target="media/image977.wmf"/><Relationship Id="rId2282" Type="http://schemas.openxmlformats.org/officeDocument/2006/relationships/oleObject" Target="embeddings/oleObject1177.bin"/><Relationship Id="rId3126" Type="http://schemas.openxmlformats.org/officeDocument/2006/relationships/image" Target="media/image1686.wmf"/><Relationship Id="rId3680" Type="http://schemas.openxmlformats.org/officeDocument/2006/relationships/image" Target="media/image2240.wmf"/><Relationship Id="rId254" Type="http://schemas.openxmlformats.org/officeDocument/2006/relationships/image" Target="media/image130.wmf"/><Relationship Id="rId699" Type="http://schemas.openxmlformats.org/officeDocument/2006/relationships/image" Target="media/image350.wmf"/><Relationship Id="rId1091" Type="http://schemas.openxmlformats.org/officeDocument/2006/relationships/oleObject" Target="embeddings/oleObject545.bin"/><Relationship Id="rId2587" Type="http://schemas.openxmlformats.org/officeDocument/2006/relationships/oleObject" Target="embeddings/oleObject1344.bin"/><Relationship Id="rId2794" Type="http://schemas.openxmlformats.org/officeDocument/2006/relationships/image" Target="media/image1355.wmf"/><Relationship Id="rId3333" Type="http://schemas.openxmlformats.org/officeDocument/2006/relationships/image" Target="media/image1893.wmf"/><Relationship Id="rId3540" Type="http://schemas.openxmlformats.org/officeDocument/2006/relationships/image" Target="media/image2100.png"/><Relationship Id="rId3638" Type="http://schemas.openxmlformats.org/officeDocument/2006/relationships/image" Target="media/image2198.wmf"/><Relationship Id="rId114" Type="http://schemas.openxmlformats.org/officeDocument/2006/relationships/image" Target="media/image60.wmf"/><Relationship Id="rId461" Type="http://schemas.openxmlformats.org/officeDocument/2006/relationships/image" Target="media/image232.wmf"/><Relationship Id="rId559" Type="http://schemas.openxmlformats.org/officeDocument/2006/relationships/oleObject" Target="embeddings/oleObject271.bin"/><Relationship Id="rId766" Type="http://schemas.openxmlformats.org/officeDocument/2006/relationships/image" Target="media/image384.wmf"/><Relationship Id="rId1189" Type="http://schemas.openxmlformats.org/officeDocument/2006/relationships/oleObject" Target="embeddings/oleObject601.bin"/><Relationship Id="rId1396" Type="http://schemas.openxmlformats.org/officeDocument/2006/relationships/oleObject" Target="embeddings/oleObject722.bin"/><Relationship Id="rId2142" Type="http://schemas.openxmlformats.org/officeDocument/2006/relationships/image" Target="media/image1012.wmf"/><Relationship Id="rId2447" Type="http://schemas.openxmlformats.org/officeDocument/2006/relationships/oleObject" Target="embeddings/oleObject1266.bin"/><Relationship Id="rId3400" Type="http://schemas.openxmlformats.org/officeDocument/2006/relationships/image" Target="media/image1960.wmf"/><Relationship Id="rId321" Type="http://schemas.openxmlformats.org/officeDocument/2006/relationships/image" Target="media/image162.wmf"/><Relationship Id="rId419" Type="http://schemas.openxmlformats.org/officeDocument/2006/relationships/image" Target="media/image211.wmf"/><Relationship Id="rId626" Type="http://schemas.openxmlformats.org/officeDocument/2006/relationships/oleObject" Target="embeddings/oleObject305.bin"/><Relationship Id="rId973" Type="http://schemas.openxmlformats.org/officeDocument/2006/relationships/image" Target="media/image480.wmf"/><Relationship Id="rId1049" Type="http://schemas.openxmlformats.org/officeDocument/2006/relationships/oleObject" Target="embeddings/oleObject524.bin"/><Relationship Id="rId1256" Type="http://schemas.openxmlformats.org/officeDocument/2006/relationships/oleObject" Target="embeddings/oleObject638.bin"/><Relationship Id="rId2002" Type="http://schemas.openxmlformats.org/officeDocument/2006/relationships/oleObject" Target="embeddings/oleObject1047.bin"/><Relationship Id="rId2307" Type="http://schemas.openxmlformats.org/officeDocument/2006/relationships/oleObject" Target="embeddings/oleObject1189.bin"/><Relationship Id="rId2654" Type="http://schemas.openxmlformats.org/officeDocument/2006/relationships/image" Target="http://codecogs.izyba.com/gif.latex?=%5Cfrac%7B%28%5Csqrt%7Bx%7D-1%29%28%5Csqrt%7Bx%7D+1%29%7D%7B%5Csqrt%7Bx%7D%28%5Csqrt%7Bx%7D-1%29%7D" TargetMode="External"/><Relationship Id="rId2861" Type="http://schemas.openxmlformats.org/officeDocument/2006/relationships/image" Target="media/image1422.wmf"/><Relationship Id="rId2959" Type="http://schemas.openxmlformats.org/officeDocument/2006/relationships/image" Target="media/image1519.wmf"/><Relationship Id="rId3705" Type="http://schemas.openxmlformats.org/officeDocument/2006/relationships/image" Target="media/image2265.wmf"/><Relationship Id="rId833" Type="http://schemas.openxmlformats.org/officeDocument/2006/relationships/oleObject" Target="embeddings/oleObject408.bin"/><Relationship Id="rId1116" Type="http://schemas.openxmlformats.org/officeDocument/2006/relationships/image" Target="media/image551.wmf"/><Relationship Id="rId1463" Type="http://schemas.openxmlformats.org/officeDocument/2006/relationships/oleObject" Target="embeddings/oleObject761.bin"/><Relationship Id="rId1670" Type="http://schemas.openxmlformats.org/officeDocument/2006/relationships/oleObject" Target="embeddings/oleObject875.bin"/><Relationship Id="rId1768" Type="http://schemas.openxmlformats.org/officeDocument/2006/relationships/image" Target="media/image831.wmf"/><Relationship Id="rId2514" Type="http://schemas.openxmlformats.org/officeDocument/2006/relationships/oleObject" Target="embeddings/oleObject1306.bin"/><Relationship Id="rId2721" Type="http://schemas.openxmlformats.org/officeDocument/2006/relationships/image" Target="media/image1293.wmf"/><Relationship Id="rId2819" Type="http://schemas.openxmlformats.org/officeDocument/2006/relationships/image" Target="media/image1380.wmf"/><Relationship Id="rId900" Type="http://schemas.openxmlformats.org/officeDocument/2006/relationships/image" Target="media/image451.wmf"/><Relationship Id="rId1323" Type="http://schemas.openxmlformats.org/officeDocument/2006/relationships/image" Target="media/image643.wmf"/><Relationship Id="rId1530" Type="http://schemas.openxmlformats.org/officeDocument/2006/relationships/oleObject" Target="embeddings/oleObject802.bin"/><Relationship Id="rId1628" Type="http://schemas.openxmlformats.org/officeDocument/2006/relationships/oleObject" Target="embeddings/oleObject853.bin"/><Relationship Id="rId1975" Type="http://schemas.openxmlformats.org/officeDocument/2006/relationships/oleObject" Target="embeddings/oleObject1033.bin"/><Relationship Id="rId3190" Type="http://schemas.openxmlformats.org/officeDocument/2006/relationships/image" Target="media/image1750.wmf"/><Relationship Id="rId1835" Type="http://schemas.openxmlformats.org/officeDocument/2006/relationships/image" Target="media/image865.wmf"/><Relationship Id="rId3050" Type="http://schemas.openxmlformats.org/officeDocument/2006/relationships/image" Target="media/image1610.wmf"/><Relationship Id="rId3288" Type="http://schemas.openxmlformats.org/officeDocument/2006/relationships/image" Target="media/image1848.wmf"/><Relationship Id="rId3495" Type="http://schemas.openxmlformats.org/officeDocument/2006/relationships/image" Target="media/image2055.wmf"/><Relationship Id="rId1902" Type="http://schemas.openxmlformats.org/officeDocument/2006/relationships/oleObject" Target="embeddings/oleObject996.bin"/><Relationship Id="rId2097" Type="http://schemas.openxmlformats.org/officeDocument/2006/relationships/oleObject" Target="embeddings/oleObject1103.bin"/><Relationship Id="rId3148" Type="http://schemas.openxmlformats.org/officeDocument/2006/relationships/image" Target="media/image1708.wmf"/><Relationship Id="rId3355" Type="http://schemas.openxmlformats.org/officeDocument/2006/relationships/image" Target="media/image1915.wmf"/><Relationship Id="rId3562" Type="http://schemas.openxmlformats.org/officeDocument/2006/relationships/image" Target="media/image2122.wmf"/><Relationship Id="rId276" Type="http://schemas.openxmlformats.org/officeDocument/2006/relationships/image" Target="media/image140.wmf"/><Relationship Id="rId483" Type="http://schemas.openxmlformats.org/officeDocument/2006/relationships/image" Target="media/image243.wmf"/><Relationship Id="rId690" Type="http://schemas.openxmlformats.org/officeDocument/2006/relationships/oleObject" Target="embeddings/oleObject337.bin"/><Relationship Id="rId2164" Type="http://schemas.openxmlformats.org/officeDocument/2006/relationships/image" Target="media/image1020.wmf"/><Relationship Id="rId2371" Type="http://schemas.openxmlformats.org/officeDocument/2006/relationships/oleObject" Target="embeddings/oleObject1222.bin"/><Relationship Id="rId3008" Type="http://schemas.openxmlformats.org/officeDocument/2006/relationships/image" Target="media/image1568.wmf"/><Relationship Id="rId3215" Type="http://schemas.openxmlformats.org/officeDocument/2006/relationships/image" Target="media/image1775.wmf"/><Relationship Id="rId3422" Type="http://schemas.openxmlformats.org/officeDocument/2006/relationships/image" Target="media/image1982.wmf"/><Relationship Id="rId136" Type="http://schemas.openxmlformats.org/officeDocument/2006/relationships/image" Target="media/image71.wmf"/><Relationship Id="rId343" Type="http://schemas.openxmlformats.org/officeDocument/2006/relationships/image" Target="media/image173.wmf"/><Relationship Id="rId550" Type="http://schemas.openxmlformats.org/officeDocument/2006/relationships/oleObject" Target="embeddings/oleObject266.bin"/><Relationship Id="rId788" Type="http://schemas.openxmlformats.org/officeDocument/2006/relationships/image" Target="media/image395.wmf"/><Relationship Id="rId995" Type="http://schemas.openxmlformats.org/officeDocument/2006/relationships/image" Target="media/image491.wmf"/><Relationship Id="rId1180" Type="http://schemas.openxmlformats.org/officeDocument/2006/relationships/oleObject" Target="embeddings/oleObject596.bin"/><Relationship Id="rId2024" Type="http://schemas.openxmlformats.org/officeDocument/2006/relationships/oleObject" Target="embeddings/oleObject1058.bin"/><Relationship Id="rId2231" Type="http://schemas.openxmlformats.org/officeDocument/2006/relationships/image" Target="media/image1071.wmf"/><Relationship Id="rId2469" Type="http://schemas.openxmlformats.org/officeDocument/2006/relationships/image" Target="media/image1182.wmf"/><Relationship Id="rId2676" Type="http://schemas.openxmlformats.org/officeDocument/2006/relationships/image" Target="media/image1271.wmf"/><Relationship Id="rId2883" Type="http://schemas.openxmlformats.org/officeDocument/2006/relationships/image" Target="media/image1444.wmf"/><Relationship Id="rId3727" Type="http://schemas.openxmlformats.org/officeDocument/2006/relationships/image" Target="media/image2287.wmf"/><Relationship Id="rId203" Type="http://schemas.openxmlformats.org/officeDocument/2006/relationships/image" Target="media/image104.wmf"/><Relationship Id="rId648" Type="http://schemas.openxmlformats.org/officeDocument/2006/relationships/oleObject" Target="embeddings/oleObject316.bin"/><Relationship Id="rId855" Type="http://schemas.openxmlformats.org/officeDocument/2006/relationships/image" Target="media/image429.wmf"/><Relationship Id="rId1040" Type="http://schemas.openxmlformats.org/officeDocument/2006/relationships/image" Target="media/image513.wmf"/><Relationship Id="rId1278" Type="http://schemas.openxmlformats.org/officeDocument/2006/relationships/image" Target="media/image621.wmf"/><Relationship Id="rId1485" Type="http://schemas.openxmlformats.org/officeDocument/2006/relationships/oleObject" Target="embeddings/oleObject775.bin"/><Relationship Id="rId1692" Type="http://schemas.openxmlformats.org/officeDocument/2006/relationships/image" Target="media/image798.wmf"/><Relationship Id="rId2329" Type="http://schemas.openxmlformats.org/officeDocument/2006/relationships/image" Target="media/image1120.wmf"/><Relationship Id="rId2536" Type="http://schemas.openxmlformats.org/officeDocument/2006/relationships/image" Target="media/image1210.wmf"/><Relationship Id="rId2743" Type="http://schemas.openxmlformats.org/officeDocument/2006/relationships/image" Target="media/image1313.wmf"/><Relationship Id="rId410" Type="http://schemas.openxmlformats.org/officeDocument/2006/relationships/oleObject" Target="embeddings/oleObject196.bin"/><Relationship Id="rId508" Type="http://schemas.openxmlformats.org/officeDocument/2006/relationships/oleObject" Target="embeddings/oleObject245.bin"/><Relationship Id="rId715" Type="http://schemas.openxmlformats.org/officeDocument/2006/relationships/image" Target="media/image358.wmf"/><Relationship Id="rId922" Type="http://schemas.openxmlformats.org/officeDocument/2006/relationships/oleObject" Target="embeddings/oleObject455.bin"/><Relationship Id="rId1138" Type="http://schemas.openxmlformats.org/officeDocument/2006/relationships/image" Target="media/image560.wmf"/><Relationship Id="rId1345" Type="http://schemas.openxmlformats.org/officeDocument/2006/relationships/oleObject" Target="embeddings/oleObject684.bin"/><Relationship Id="rId1552" Type="http://schemas.openxmlformats.org/officeDocument/2006/relationships/image" Target="media/image731.wmf"/><Relationship Id="rId1997" Type="http://schemas.openxmlformats.org/officeDocument/2006/relationships/oleObject" Target="embeddings/oleObject1044.bin"/><Relationship Id="rId2603" Type="http://schemas.openxmlformats.org/officeDocument/2006/relationships/oleObject" Target="embeddings/oleObject1357.bin"/><Relationship Id="rId2950" Type="http://schemas.openxmlformats.org/officeDocument/2006/relationships/image" Target="media/image1511.wmf"/><Relationship Id="rId1205" Type="http://schemas.openxmlformats.org/officeDocument/2006/relationships/image" Target="media/image587.wmf"/><Relationship Id="rId1857" Type="http://schemas.openxmlformats.org/officeDocument/2006/relationships/image" Target="media/image877.wmf"/><Relationship Id="rId2810" Type="http://schemas.openxmlformats.org/officeDocument/2006/relationships/image" Target="media/image1371.wmf"/><Relationship Id="rId2908" Type="http://schemas.openxmlformats.org/officeDocument/2006/relationships/image" Target="media/image1469.wmf"/><Relationship Id="rId51" Type="http://schemas.openxmlformats.org/officeDocument/2006/relationships/oleObject" Target="embeddings/oleObject14.bin"/><Relationship Id="rId1412" Type="http://schemas.openxmlformats.org/officeDocument/2006/relationships/image" Target="media/image674.wmf"/><Relationship Id="rId1717" Type="http://schemas.openxmlformats.org/officeDocument/2006/relationships/oleObject" Target="embeddings/oleObject900.bin"/><Relationship Id="rId1924" Type="http://schemas.openxmlformats.org/officeDocument/2006/relationships/oleObject" Target="embeddings/oleObject1007.bin"/><Relationship Id="rId3072" Type="http://schemas.openxmlformats.org/officeDocument/2006/relationships/image" Target="media/image1632.wmf"/><Relationship Id="rId3377" Type="http://schemas.openxmlformats.org/officeDocument/2006/relationships/image" Target="media/image1937.wmf"/><Relationship Id="rId298" Type="http://schemas.openxmlformats.org/officeDocument/2006/relationships/oleObject" Target="embeddings/oleObject140.bin"/><Relationship Id="rId3584" Type="http://schemas.openxmlformats.org/officeDocument/2006/relationships/image" Target="media/image2144.png"/><Relationship Id="rId158" Type="http://schemas.openxmlformats.org/officeDocument/2006/relationships/oleObject" Target="embeddings/oleObject69.bin"/><Relationship Id="rId2186" Type="http://schemas.openxmlformats.org/officeDocument/2006/relationships/image" Target="media/image1034.wmf"/><Relationship Id="rId2393" Type="http://schemas.openxmlformats.org/officeDocument/2006/relationships/oleObject" Target="embeddings/oleObject1237.bin"/><Relationship Id="rId2698" Type="http://schemas.openxmlformats.org/officeDocument/2006/relationships/oleObject" Target="embeddings/oleObject1397.bin"/><Relationship Id="rId3237" Type="http://schemas.openxmlformats.org/officeDocument/2006/relationships/image" Target="media/image1797.wmf"/><Relationship Id="rId3444" Type="http://schemas.openxmlformats.org/officeDocument/2006/relationships/image" Target="media/image2004.wmf"/><Relationship Id="rId3651" Type="http://schemas.openxmlformats.org/officeDocument/2006/relationships/image" Target="media/image2211.wmf"/><Relationship Id="rId365" Type="http://schemas.openxmlformats.org/officeDocument/2006/relationships/image" Target="media/image184.wmf"/><Relationship Id="rId572" Type="http://schemas.openxmlformats.org/officeDocument/2006/relationships/image" Target="media/image287.wmf"/><Relationship Id="rId2046" Type="http://schemas.openxmlformats.org/officeDocument/2006/relationships/oleObject" Target="embeddings/oleObject1072.bin"/><Relationship Id="rId2253" Type="http://schemas.openxmlformats.org/officeDocument/2006/relationships/image" Target="media/image1082.wmf"/><Relationship Id="rId2460" Type="http://schemas.openxmlformats.org/officeDocument/2006/relationships/image" Target="media/image1178.wmf"/><Relationship Id="rId3304" Type="http://schemas.openxmlformats.org/officeDocument/2006/relationships/image" Target="media/image1864.wmf"/><Relationship Id="rId3511" Type="http://schemas.openxmlformats.org/officeDocument/2006/relationships/image" Target="media/image2071.wmf"/><Relationship Id="rId3749" Type="http://schemas.openxmlformats.org/officeDocument/2006/relationships/image" Target="media/image2309.wmf"/><Relationship Id="rId225" Type="http://schemas.openxmlformats.org/officeDocument/2006/relationships/image" Target="media/image115.wmf"/><Relationship Id="rId432" Type="http://schemas.openxmlformats.org/officeDocument/2006/relationships/oleObject" Target="embeddings/oleObject207.bin"/><Relationship Id="rId877" Type="http://schemas.openxmlformats.org/officeDocument/2006/relationships/image" Target="media/image440.wmf"/><Relationship Id="rId1062" Type="http://schemas.openxmlformats.org/officeDocument/2006/relationships/image" Target="media/image524.wmf"/><Relationship Id="rId2113" Type="http://schemas.openxmlformats.org/officeDocument/2006/relationships/oleObject" Target="embeddings/oleObject1112.bin"/><Relationship Id="rId2320" Type="http://schemas.openxmlformats.org/officeDocument/2006/relationships/oleObject" Target="embeddings/oleObject1196.bin"/><Relationship Id="rId2558" Type="http://schemas.openxmlformats.org/officeDocument/2006/relationships/image" Target="media/image1221.wmf"/><Relationship Id="rId2765" Type="http://schemas.openxmlformats.org/officeDocument/2006/relationships/image" Target="media/image1326.wmf"/><Relationship Id="rId2972" Type="http://schemas.openxmlformats.org/officeDocument/2006/relationships/image" Target="media/image1532.wmf"/><Relationship Id="rId3609" Type="http://schemas.openxmlformats.org/officeDocument/2006/relationships/image" Target="media/image2169.wmf"/><Relationship Id="rId737" Type="http://schemas.openxmlformats.org/officeDocument/2006/relationships/oleObject" Target="embeddings/oleObject360.bin"/><Relationship Id="rId944" Type="http://schemas.openxmlformats.org/officeDocument/2006/relationships/image" Target="media/image467.wmf"/><Relationship Id="rId1367" Type="http://schemas.openxmlformats.org/officeDocument/2006/relationships/oleObject" Target="embeddings/oleObject703.bin"/><Relationship Id="rId1574" Type="http://schemas.openxmlformats.org/officeDocument/2006/relationships/image" Target="media/image740.wmf"/><Relationship Id="rId1781" Type="http://schemas.openxmlformats.org/officeDocument/2006/relationships/oleObject" Target="embeddings/oleObject936.bin"/><Relationship Id="rId2418" Type="http://schemas.openxmlformats.org/officeDocument/2006/relationships/image" Target="media/image1158.wmf"/><Relationship Id="rId2625" Type="http://schemas.openxmlformats.org/officeDocument/2006/relationships/oleObject" Target="embeddings/oleObject1370.bin"/><Relationship Id="rId2832" Type="http://schemas.openxmlformats.org/officeDocument/2006/relationships/image" Target="media/image1393.wmf"/><Relationship Id="rId73" Type="http://schemas.openxmlformats.org/officeDocument/2006/relationships/oleObject" Target="embeddings/oleObject25.bin"/><Relationship Id="rId804" Type="http://schemas.openxmlformats.org/officeDocument/2006/relationships/image" Target="media/image403.wmf"/><Relationship Id="rId1227" Type="http://schemas.openxmlformats.org/officeDocument/2006/relationships/oleObject" Target="embeddings/oleObject623.bin"/><Relationship Id="rId1434" Type="http://schemas.openxmlformats.org/officeDocument/2006/relationships/oleObject" Target="embeddings/oleObject744.bin"/><Relationship Id="rId1641" Type="http://schemas.openxmlformats.org/officeDocument/2006/relationships/oleObject" Target="embeddings/oleObject859.bin"/><Relationship Id="rId1879" Type="http://schemas.openxmlformats.org/officeDocument/2006/relationships/oleObject" Target="embeddings/oleObject984.bin"/><Relationship Id="rId3094" Type="http://schemas.openxmlformats.org/officeDocument/2006/relationships/image" Target="media/image1654.wmf"/><Relationship Id="rId1501" Type="http://schemas.openxmlformats.org/officeDocument/2006/relationships/oleObject" Target="embeddings/oleObject785.bin"/><Relationship Id="rId1739" Type="http://schemas.openxmlformats.org/officeDocument/2006/relationships/oleObject" Target="embeddings/oleObject911.bin"/><Relationship Id="rId1946" Type="http://schemas.openxmlformats.org/officeDocument/2006/relationships/oleObject" Target="embeddings/oleObject1018.bin"/><Relationship Id="rId3399" Type="http://schemas.openxmlformats.org/officeDocument/2006/relationships/image" Target="media/image1959.wmf"/><Relationship Id="rId1806" Type="http://schemas.openxmlformats.org/officeDocument/2006/relationships/image" Target="media/image845.png"/><Relationship Id="rId3161" Type="http://schemas.openxmlformats.org/officeDocument/2006/relationships/image" Target="media/image1721.wmf"/><Relationship Id="rId3259" Type="http://schemas.openxmlformats.org/officeDocument/2006/relationships/image" Target="media/image1819.wmf"/><Relationship Id="rId3466" Type="http://schemas.openxmlformats.org/officeDocument/2006/relationships/image" Target="media/image2026.wmf"/><Relationship Id="rId387" Type="http://schemas.openxmlformats.org/officeDocument/2006/relationships/image" Target="media/image195.wmf"/><Relationship Id="rId594" Type="http://schemas.openxmlformats.org/officeDocument/2006/relationships/oleObject" Target="embeddings/oleObject289.bin"/><Relationship Id="rId2068" Type="http://schemas.openxmlformats.org/officeDocument/2006/relationships/oleObject" Target="embeddings/oleObject1086.bin"/><Relationship Id="rId2275" Type="http://schemas.openxmlformats.org/officeDocument/2006/relationships/image" Target="media/image1093.wmf"/><Relationship Id="rId3021" Type="http://schemas.openxmlformats.org/officeDocument/2006/relationships/image" Target="media/image1581.wmf"/><Relationship Id="rId3119" Type="http://schemas.openxmlformats.org/officeDocument/2006/relationships/image" Target="media/image1679.wmf"/><Relationship Id="rId3326" Type="http://schemas.openxmlformats.org/officeDocument/2006/relationships/image" Target="media/image1886.wmf"/><Relationship Id="rId3673" Type="http://schemas.openxmlformats.org/officeDocument/2006/relationships/image" Target="media/image2233.wmf"/><Relationship Id="rId247" Type="http://schemas.openxmlformats.org/officeDocument/2006/relationships/oleObject" Target="embeddings/oleObject113.bin"/><Relationship Id="rId899" Type="http://schemas.openxmlformats.org/officeDocument/2006/relationships/oleObject" Target="embeddings/oleObject441.bin"/><Relationship Id="rId1084" Type="http://schemas.openxmlformats.org/officeDocument/2006/relationships/image" Target="media/image535.wmf"/><Relationship Id="rId2482" Type="http://schemas.openxmlformats.org/officeDocument/2006/relationships/oleObject" Target="embeddings/oleObject1286.bin"/><Relationship Id="rId2787" Type="http://schemas.openxmlformats.org/officeDocument/2006/relationships/image" Target="media/image1348.wmf"/><Relationship Id="rId3533" Type="http://schemas.openxmlformats.org/officeDocument/2006/relationships/image" Target="media/image2093.wmf"/><Relationship Id="rId3740" Type="http://schemas.openxmlformats.org/officeDocument/2006/relationships/image" Target="media/image2300.wmf"/><Relationship Id="rId107" Type="http://schemas.openxmlformats.org/officeDocument/2006/relationships/oleObject" Target="embeddings/oleObject43.bin"/><Relationship Id="rId454" Type="http://schemas.openxmlformats.org/officeDocument/2006/relationships/oleObject" Target="embeddings/oleObject218.bin"/><Relationship Id="rId661" Type="http://schemas.openxmlformats.org/officeDocument/2006/relationships/image" Target="media/image331.wmf"/><Relationship Id="rId759" Type="http://schemas.openxmlformats.org/officeDocument/2006/relationships/oleObject" Target="embeddings/oleObject371.bin"/><Relationship Id="rId966" Type="http://schemas.openxmlformats.org/officeDocument/2006/relationships/oleObject" Target="embeddings/oleObject481.bin"/><Relationship Id="rId1291" Type="http://schemas.openxmlformats.org/officeDocument/2006/relationships/image" Target="media/image627.wmf"/><Relationship Id="rId1389" Type="http://schemas.openxmlformats.org/officeDocument/2006/relationships/image" Target="media/image664.wmf"/><Relationship Id="rId1596" Type="http://schemas.openxmlformats.org/officeDocument/2006/relationships/image" Target="media/image751.wmf"/><Relationship Id="rId2135" Type="http://schemas.openxmlformats.org/officeDocument/2006/relationships/image" Target="media/image1007.png"/><Relationship Id="rId2342" Type="http://schemas.openxmlformats.org/officeDocument/2006/relationships/oleObject" Target="embeddings/oleObject1207.bin"/><Relationship Id="rId2647" Type="http://schemas.openxmlformats.org/officeDocument/2006/relationships/image" Target="media/image1255.png"/><Relationship Id="rId2994" Type="http://schemas.openxmlformats.org/officeDocument/2006/relationships/image" Target="media/image1554.wmf"/><Relationship Id="rId3600" Type="http://schemas.openxmlformats.org/officeDocument/2006/relationships/image" Target="media/image2160.wmf"/><Relationship Id="rId314" Type="http://schemas.openxmlformats.org/officeDocument/2006/relationships/oleObject" Target="embeddings/oleObject148.bin"/><Relationship Id="rId521" Type="http://schemas.openxmlformats.org/officeDocument/2006/relationships/image" Target="media/image262.wmf"/><Relationship Id="rId619" Type="http://schemas.openxmlformats.org/officeDocument/2006/relationships/image" Target="media/image310.wmf"/><Relationship Id="rId1151" Type="http://schemas.openxmlformats.org/officeDocument/2006/relationships/oleObject" Target="embeddings/oleObject579.bin"/><Relationship Id="rId1249" Type="http://schemas.openxmlformats.org/officeDocument/2006/relationships/oleObject" Target="embeddings/oleObject634.bin"/><Relationship Id="rId2202" Type="http://schemas.openxmlformats.org/officeDocument/2006/relationships/image" Target="media/image1050.wmf"/><Relationship Id="rId2854" Type="http://schemas.openxmlformats.org/officeDocument/2006/relationships/image" Target="media/image1415.png"/><Relationship Id="rId95" Type="http://schemas.openxmlformats.org/officeDocument/2006/relationships/oleObject" Target="embeddings/oleObject37.bin"/><Relationship Id="rId826" Type="http://schemas.openxmlformats.org/officeDocument/2006/relationships/image" Target="media/image414.wmf"/><Relationship Id="rId1011" Type="http://schemas.openxmlformats.org/officeDocument/2006/relationships/image" Target="media/image499.wmf"/><Relationship Id="rId1109" Type="http://schemas.openxmlformats.org/officeDocument/2006/relationships/oleObject" Target="embeddings/oleObject554.bin"/><Relationship Id="rId1456" Type="http://schemas.openxmlformats.org/officeDocument/2006/relationships/oleObject" Target="embeddings/oleObject757.bin"/><Relationship Id="rId1663" Type="http://schemas.openxmlformats.org/officeDocument/2006/relationships/oleObject" Target="embeddings/oleObject871.bin"/><Relationship Id="rId1870" Type="http://schemas.openxmlformats.org/officeDocument/2006/relationships/oleObject" Target="embeddings/oleObject979.bin"/><Relationship Id="rId1968" Type="http://schemas.openxmlformats.org/officeDocument/2006/relationships/image" Target="media/image931.wmf"/><Relationship Id="rId2507" Type="http://schemas.openxmlformats.org/officeDocument/2006/relationships/oleObject" Target="embeddings/oleObject1302.bin"/><Relationship Id="rId2714" Type="http://schemas.openxmlformats.org/officeDocument/2006/relationships/oleObject" Target="embeddings/oleObject1405.bin"/><Relationship Id="rId2921" Type="http://schemas.openxmlformats.org/officeDocument/2006/relationships/image" Target="media/image1482.wmf"/><Relationship Id="rId1316" Type="http://schemas.openxmlformats.org/officeDocument/2006/relationships/oleObject" Target="embeddings/oleObject669.bin"/><Relationship Id="rId1523" Type="http://schemas.openxmlformats.org/officeDocument/2006/relationships/image" Target="media/image717.wmf"/><Relationship Id="rId1730" Type="http://schemas.openxmlformats.org/officeDocument/2006/relationships/oleObject" Target="embeddings/oleObject907.bin"/><Relationship Id="rId3183" Type="http://schemas.openxmlformats.org/officeDocument/2006/relationships/image" Target="media/image1743.wmf"/><Relationship Id="rId3390" Type="http://schemas.openxmlformats.org/officeDocument/2006/relationships/image" Target="media/image1950.wmf"/><Relationship Id="rId22" Type="http://schemas.openxmlformats.org/officeDocument/2006/relationships/image" Target="media/image14.png"/><Relationship Id="rId1828" Type="http://schemas.openxmlformats.org/officeDocument/2006/relationships/oleObject" Target="embeddings/oleObject959.bin"/><Relationship Id="rId3043" Type="http://schemas.openxmlformats.org/officeDocument/2006/relationships/image" Target="media/image1603.wmf"/><Relationship Id="rId3250" Type="http://schemas.openxmlformats.org/officeDocument/2006/relationships/image" Target="media/image1810.wmf"/><Relationship Id="rId3488" Type="http://schemas.openxmlformats.org/officeDocument/2006/relationships/image" Target="media/image2048.wmf"/><Relationship Id="rId3695" Type="http://schemas.openxmlformats.org/officeDocument/2006/relationships/image" Target="media/image2255.wmf"/><Relationship Id="rId171" Type="http://schemas.openxmlformats.org/officeDocument/2006/relationships/image" Target="media/image88.wmf"/><Relationship Id="rId2297" Type="http://schemas.openxmlformats.org/officeDocument/2006/relationships/oleObject" Target="embeddings/oleObject1184.bin"/><Relationship Id="rId3348" Type="http://schemas.openxmlformats.org/officeDocument/2006/relationships/image" Target="media/image1908.wmf"/><Relationship Id="rId3555" Type="http://schemas.openxmlformats.org/officeDocument/2006/relationships/image" Target="media/image2115.wmf"/><Relationship Id="rId3762" Type="http://schemas.openxmlformats.org/officeDocument/2006/relationships/footer" Target="footer1.xml"/><Relationship Id="rId269" Type="http://schemas.openxmlformats.org/officeDocument/2006/relationships/oleObject" Target="embeddings/oleObject125.bin"/><Relationship Id="rId476" Type="http://schemas.openxmlformats.org/officeDocument/2006/relationships/oleObject" Target="embeddings/oleObject229.bin"/><Relationship Id="rId683" Type="http://schemas.openxmlformats.org/officeDocument/2006/relationships/image" Target="media/image342.wmf"/><Relationship Id="rId890" Type="http://schemas.openxmlformats.org/officeDocument/2006/relationships/oleObject" Target="embeddings/oleObject437.bin"/><Relationship Id="rId2157" Type="http://schemas.openxmlformats.org/officeDocument/2006/relationships/image" Target="media/image1018.wmf"/><Relationship Id="rId2364" Type="http://schemas.openxmlformats.org/officeDocument/2006/relationships/oleObject" Target="embeddings/oleObject1218.bin"/><Relationship Id="rId2571" Type="http://schemas.openxmlformats.org/officeDocument/2006/relationships/oleObject" Target="embeddings/oleObject1335.bin"/><Relationship Id="rId3110" Type="http://schemas.openxmlformats.org/officeDocument/2006/relationships/image" Target="media/image1670.wmf"/><Relationship Id="rId3208" Type="http://schemas.openxmlformats.org/officeDocument/2006/relationships/image" Target="media/image1768.wmf"/><Relationship Id="rId3415" Type="http://schemas.openxmlformats.org/officeDocument/2006/relationships/image" Target="media/image1975.wmf"/><Relationship Id="rId129" Type="http://schemas.openxmlformats.org/officeDocument/2006/relationships/oleObject" Target="embeddings/oleObject54.bin"/><Relationship Id="rId336" Type="http://schemas.openxmlformats.org/officeDocument/2006/relationships/oleObject" Target="embeddings/oleObject159.bin"/><Relationship Id="rId543" Type="http://schemas.openxmlformats.org/officeDocument/2006/relationships/oleObject" Target="embeddings/oleObject262.bin"/><Relationship Id="rId988" Type="http://schemas.openxmlformats.org/officeDocument/2006/relationships/oleObject" Target="embeddings/oleObject493.bin"/><Relationship Id="rId1173" Type="http://schemas.openxmlformats.org/officeDocument/2006/relationships/image" Target="media/image573.wmf"/><Relationship Id="rId1380" Type="http://schemas.openxmlformats.org/officeDocument/2006/relationships/image" Target="media/image661.wmf"/><Relationship Id="rId2017" Type="http://schemas.openxmlformats.org/officeDocument/2006/relationships/image" Target="media/image955.wmf"/><Relationship Id="rId2224" Type="http://schemas.openxmlformats.org/officeDocument/2006/relationships/oleObject" Target="embeddings/oleObject1148.bin"/><Relationship Id="rId2669" Type="http://schemas.openxmlformats.org/officeDocument/2006/relationships/image" Target="media/image1267.png"/><Relationship Id="rId2876" Type="http://schemas.openxmlformats.org/officeDocument/2006/relationships/image" Target="media/image1437.wmf"/><Relationship Id="rId3622" Type="http://schemas.openxmlformats.org/officeDocument/2006/relationships/image" Target="media/image2182.wmf"/><Relationship Id="rId403" Type="http://schemas.openxmlformats.org/officeDocument/2006/relationships/image" Target="media/image203.wmf"/><Relationship Id="rId750" Type="http://schemas.openxmlformats.org/officeDocument/2006/relationships/image" Target="media/image376.wmf"/><Relationship Id="rId848" Type="http://schemas.openxmlformats.org/officeDocument/2006/relationships/oleObject" Target="embeddings/oleObject415.bin"/><Relationship Id="rId1033" Type="http://schemas.openxmlformats.org/officeDocument/2006/relationships/oleObject" Target="embeddings/oleObject516.bin"/><Relationship Id="rId1478" Type="http://schemas.openxmlformats.org/officeDocument/2006/relationships/oleObject" Target="embeddings/oleObject771.bin"/><Relationship Id="rId1685" Type="http://schemas.openxmlformats.org/officeDocument/2006/relationships/image" Target="media/image795.wmf"/><Relationship Id="rId1892" Type="http://schemas.openxmlformats.org/officeDocument/2006/relationships/oleObject" Target="embeddings/oleObject991.bin"/><Relationship Id="rId2431" Type="http://schemas.openxmlformats.org/officeDocument/2006/relationships/oleObject" Target="embeddings/oleObject1258.bin"/><Relationship Id="rId2529" Type="http://schemas.openxmlformats.org/officeDocument/2006/relationships/oleObject" Target="embeddings/oleObject1314.bin"/><Relationship Id="rId2736" Type="http://schemas.openxmlformats.org/officeDocument/2006/relationships/image" Target="media/image1306.wmf"/><Relationship Id="rId610" Type="http://schemas.openxmlformats.org/officeDocument/2006/relationships/oleObject" Target="embeddings/oleObject297.bin"/><Relationship Id="rId708" Type="http://schemas.openxmlformats.org/officeDocument/2006/relationships/oleObject" Target="embeddings/oleObject346.bin"/><Relationship Id="rId915" Type="http://schemas.openxmlformats.org/officeDocument/2006/relationships/oleObject" Target="embeddings/oleObject451.bin"/><Relationship Id="rId1240" Type="http://schemas.openxmlformats.org/officeDocument/2006/relationships/image" Target="media/image603.wmf"/><Relationship Id="rId1338" Type="http://schemas.openxmlformats.org/officeDocument/2006/relationships/image" Target="media/image650.wmf"/><Relationship Id="rId1545" Type="http://schemas.openxmlformats.org/officeDocument/2006/relationships/oleObject" Target="embeddings/oleObject809.bin"/><Relationship Id="rId2943" Type="http://schemas.openxmlformats.org/officeDocument/2006/relationships/image" Target="media/image1504.wmf"/><Relationship Id="rId1100" Type="http://schemas.openxmlformats.org/officeDocument/2006/relationships/image" Target="media/image543.wmf"/><Relationship Id="rId1405" Type="http://schemas.openxmlformats.org/officeDocument/2006/relationships/oleObject" Target="embeddings/oleObject727.bin"/><Relationship Id="rId1752" Type="http://schemas.openxmlformats.org/officeDocument/2006/relationships/image" Target="media/image827.wmf"/><Relationship Id="rId2803" Type="http://schemas.openxmlformats.org/officeDocument/2006/relationships/image" Target="media/image1364.wmf"/><Relationship Id="rId44" Type="http://schemas.openxmlformats.org/officeDocument/2006/relationships/image" Target="media/image26.wmf"/><Relationship Id="rId1612" Type="http://schemas.openxmlformats.org/officeDocument/2006/relationships/image" Target="media/image759.wmf"/><Relationship Id="rId1917" Type="http://schemas.openxmlformats.org/officeDocument/2006/relationships/image" Target="media/image906.wmf"/><Relationship Id="rId3065" Type="http://schemas.openxmlformats.org/officeDocument/2006/relationships/image" Target="media/image1625.wmf"/><Relationship Id="rId3272" Type="http://schemas.openxmlformats.org/officeDocument/2006/relationships/image" Target="media/image1832.emf"/><Relationship Id="rId193" Type="http://schemas.openxmlformats.org/officeDocument/2006/relationships/image" Target="media/image99.wmf"/><Relationship Id="rId498" Type="http://schemas.openxmlformats.org/officeDocument/2006/relationships/oleObject" Target="embeddings/oleObject240.bin"/><Relationship Id="rId2081" Type="http://schemas.openxmlformats.org/officeDocument/2006/relationships/oleObject" Target="embeddings/oleObject1094.bin"/><Relationship Id="rId2179" Type="http://schemas.openxmlformats.org/officeDocument/2006/relationships/image" Target="media/image1027.wmf"/><Relationship Id="rId3132" Type="http://schemas.openxmlformats.org/officeDocument/2006/relationships/image" Target="media/image1692.wmf"/><Relationship Id="rId3577" Type="http://schemas.openxmlformats.org/officeDocument/2006/relationships/image" Target="media/image2137.wmf"/><Relationship Id="rId260" Type="http://schemas.openxmlformats.org/officeDocument/2006/relationships/oleObject" Target="embeddings/oleObject120.bin"/><Relationship Id="rId2386" Type="http://schemas.openxmlformats.org/officeDocument/2006/relationships/image" Target="media/image1144.wmf"/><Relationship Id="rId2593" Type="http://schemas.openxmlformats.org/officeDocument/2006/relationships/image" Target="media/image1236.wmf"/><Relationship Id="rId3437" Type="http://schemas.openxmlformats.org/officeDocument/2006/relationships/image" Target="media/image1997.wmf"/><Relationship Id="rId3644" Type="http://schemas.openxmlformats.org/officeDocument/2006/relationships/image" Target="media/image2204.wmf"/><Relationship Id="rId120" Type="http://schemas.openxmlformats.org/officeDocument/2006/relationships/image" Target="media/image63.wmf"/><Relationship Id="rId358" Type="http://schemas.openxmlformats.org/officeDocument/2006/relationships/oleObject" Target="embeddings/oleObject170.bin"/><Relationship Id="rId565" Type="http://schemas.openxmlformats.org/officeDocument/2006/relationships/oleObject" Target="embeddings/oleObject274.bin"/><Relationship Id="rId772" Type="http://schemas.openxmlformats.org/officeDocument/2006/relationships/image" Target="media/image387.wmf"/><Relationship Id="rId1195" Type="http://schemas.openxmlformats.org/officeDocument/2006/relationships/image" Target="media/image583.wmf"/><Relationship Id="rId2039" Type="http://schemas.openxmlformats.org/officeDocument/2006/relationships/oleObject" Target="embeddings/oleObject1067.bin"/><Relationship Id="rId2246" Type="http://schemas.openxmlformats.org/officeDocument/2006/relationships/oleObject" Target="embeddings/oleObject1159.bin"/><Relationship Id="rId2453" Type="http://schemas.openxmlformats.org/officeDocument/2006/relationships/image" Target="media/image1174.emf"/><Relationship Id="rId2660" Type="http://schemas.openxmlformats.org/officeDocument/2006/relationships/image" Target="http://codecogs.izyba.com/gif.latex?=\frac%7b(\sqrt%7bx%7d-1)(\sqrt%7bx%7d+1)%7d%7b\sqrt%7bx%7d(\sqrt%7bx%7d-1)%7d" TargetMode="External"/><Relationship Id="rId2898" Type="http://schemas.openxmlformats.org/officeDocument/2006/relationships/image" Target="media/image1459.wmf"/><Relationship Id="rId3504" Type="http://schemas.openxmlformats.org/officeDocument/2006/relationships/image" Target="media/image2064.wmf"/><Relationship Id="rId3711" Type="http://schemas.openxmlformats.org/officeDocument/2006/relationships/image" Target="media/image2271.wmf"/><Relationship Id="rId218" Type="http://schemas.openxmlformats.org/officeDocument/2006/relationships/oleObject" Target="embeddings/oleObject99.bin"/><Relationship Id="rId425" Type="http://schemas.openxmlformats.org/officeDocument/2006/relationships/image" Target="media/image214.wmf"/><Relationship Id="rId632" Type="http://schemas.openxmlformats.org/officeDocument/2006/relationships/oleObject" Target="embeddings/oleObject308.bin"/><Relationship Id="rId1055" Type="http://schemas.openxmlformats.org/officeDocument/2006/relationships/oleObject" Target="embeddings/oleObject527.bin"/><Relationship Id="rId1262" Type="http://schemas.openxmlformats.org/officeDocument/2006/relationships/oleObject" Target="embeddings/oleObject641.bin"/><Relationship Id="rId2106" Type="http://schemas.openxmlformats.org/officeDocument/2006/relationships/image" Target="media/image990.wmf"/><Relationship Id="rId2313" Type="http://schemas.openxmlformats.org/officeDocument/2006/relationships/oleObject" Target="embeddings/oleObject1192.bin"/><Relationship Id="rId2520" Type="http://schemas.openxmlformats.org/officeDocument/2006/relationships/image" Target="media/image1202.wmf"/><Relationship Id="rId2758" Type="http://schemas.openxmlformats.org/officeDocument/2006/relationships/image" Target="media/image1322.wmf"/><Relationship Id="rId2965" Type="http://schemas.openxmlformats.org/officeDocument/2006/relationships/image" Target="media/image1525.wmf"/><Relationship Id="rId937" Type="http://schemas.openxmlformats.org/officeDocument/2006/relationships/image" Target="media/image464.wmf"/><Relationship Id="rId1122" Type="http://schemas.openxmlformats.org/officeDocument/2006/relationships/image" Target="media/image554.wmf"/><Relationship Id="rId1567" Type="http://schemas.openxmlformats.org/officeDocument/2006/relationships/oleObject" Target="embeddings/oleObject823.bin"/><Relationship Id="rId1774" Type="http://schemas.openxmlformats.org/officeDocument/2006/relationships/oleObject" Target="embeddings/oleObject932.bin"/><Relationship Id="rId1981" Type="http://schemas.openxmlformats.org/officeDocument/2006/relationships/oleObject" Target="embeddings/oleObject1036.bin"/><Relationship Id="rId2618" Type="http://schemas.openxmlformats.org/officeDocument/2006/relationships/image" Target="media/image1244.wmf"/><Relationship Id="rId2825" Type="http://schemas.openxmlformats.org/officeDocument/2006/relationships/image" Target="media/image1386.wmf"/><Relationship Id="rId66" Type="http://schemas.openxmlformats.org/officeDocument/2006/relationships/image" Target="media/image37.wmf"/><Relationship Id="rId1427" Type="http://schemas.openxmlformats.org/officeDocument/2006/relationships/oleObject" Target="embeddings/oleObject740.bin"/><Relationship Id="rId1634" Type="http://schemas.openxmlformats.org/officeDocument/2006/relationships/oleObject" Target="embeddings/oleObject856.bin"/><Relationship Id="rId1841" Type="http://schemas.openxmlformats.org/officeDocument/2006/relationships/image" Target="media/image868.wmf"/><Relationship Id="rId3087" Type="http://schemas.openxmlformats.org/officeDocument/2006/relationships/image" Target="media/image1647.wmf"/><Relationship Id="rId3294" Type="http://schemas.openxmlformats.org/officeDocument/2006/relationships/image" Target="media/image1854.wmf"/><Relationship Id="rId1939" Type="http://schemas.openxmlformats.org/officeDocument/2006/relationships/image" Target="media/image917.wmf"/><Relationship Id="rId3599" Type="http://schemas.openxmlformats.org/officeDocument/2006/relationships/image" Target="media/image2159.wmf"/><Relationship Id="rId1701" Type="http://schemas.openxmlformats.org/officeDocument/2006/relationships/oleObject" Target="embeddings/oleObject891.bin"/><Relationship Id="rId3154" Type="http://schemas.openxmlformats.org/officeDocument/2006/relationships/image" Target="media/image1714.wmf"/><Relationship Id="rId3361" Type="http://schemas.openxmlformats.org/officeDocument/2006/relationships/image" Target="media/image1921.wmf"/><Relationship Id="rId3459" Type="http://schemas.openxmlformats.org/officeDocument/2006/relationships/image" Target="media/image2019.wmf"/><Relationship Id="rId3666" Type="http://schemas.openxmlformats.org/officeDocument/2006/relationships/image" Target="media/image2226.wmf"/><Relationship Id="rId282" Type="http://schemas.openxmlformats.org/officeDocument/2006/relationships/image" Target="media/image143.wmf"/><Relationship Id="rId587" Type="http://schemas.openxmlformats.org/officeDocument/2006/relationships/image" Target="media/image294.wmf"/><Relationship Id="rId2170" Type="http://schemas.openxmlformats.org/officeDocument/2006/relationships/oleObject" Target="embeddings/oleObject1140.bin"/><Relationship Id="rId2268" Type="http://schemas.openxmlformats.org/officeDocument/2006/relationships/oleObject" Target="embeddings/oleObject1170.bin"/><Relationship Id="rId3014" Type="http://schemas.openxmlformats.org/officeDocument/2006/relationships/image" Target="media/image1574.wmf"/><Relationship Id="rId3221" Type="http://schemas.openxmlformats.org/officeDocument/2006/relationships/image" Target="media/image1781.wmf"/><Relationship Id="rId3319" Type="http://schemas.openxmlformats.org/officeDocument/2006/relationships/image" Target="media/image1879.wmf"/><Relationship Id="rId8" Type="http://schemas.openxmlformats.org/officeDocument/2006/relationships/endnotes" Target="endnotes.xml"/><Relationship Id="rId142" Type="http://schemas.openxmlformats.org/officeDocument/2006/relationships/oleObject" Target="embeddings/oleObject61.bin"/><Relationship Id="rId447" Type="http://schemas.openxmlformats.org/officeDocument/2006/relationships/image" Target="media/image225.wmf"/><Relationship Id="rId794" Type="http://schemas.openxmlformats.org/officeDocument/2006/relationships/image" Target="media/image398.wmf"/><Relationship Id="rId1077" Type="http://schemas.openxmlformats.org/officeDocument/2006/relationships/oleObject" Target="embeddings/oleObject538.bin"/><Relationship Id="rId2030" Type="http://schemas.openxmlformats.org/officeDocument/2006/relationships/oleObject" Target="embeddings/oleObject1061.bin"/><Relationship Id="rId2128" Type="http://schemas.openxmlformats.org/officeDocument/2006/relationships/image" Target="media/image1001.wmf"/><Relationship Id="rId2475" Type="http://schemas.openxmlformats.org/officeDocument/2006/relationships/image" Target="media/image1185.wmf"/><Relationship Id="rId2682" Type="http://schemas.openxmlformats.org/officeDocument/2006/relationships/image" Target="media/image1273.wmf"/><Relationship Id="rId2987" Type="http://schemas.openxmlformats.org/officeDocument/2006/relationships/image" Target="media/image1547.wmf"/><Relationship Id="rId3526" Type="http://schemas.openxmlformats.org/officeDocument/2006/relationships/image" Target="media/image2086.wmf"/><Relationship Id="rId3733" Type="http://schemas.openxmlformats.org/officeDocument/2006/relationships/image" Target="media/image2293.wmf"/><Relationship Id="rId654" Type="http://schemas.openxmlformats.org/officeDocument/2006/relationships/oleObject" Target="embeddings/oleObject319.bin"/><Relationship Id="rId861" Type="http://schemas.openxmlformats.org/officeDocument/2006/relationships/image" Target="media/image432.wmf"/><Relationship Id="rId959" Type="http://schemas.openxmlformats.org/officeDocument/2006/relationships/oleObject" Target="embeddings/oleObject477.bin"/><Relationship Id="rId1284" Type="http://schemas.openxmlformats.org/officeDocument/2006/relationships/oleObject" Target="embeddings/oleObject653.bin"/><Relationship Id="rId1491" Type="http://schemas.openxmlformats.org/officeDocument/2006/relationships/oleObject" Target="embeddings/oleObject779.bin"/><Relationship Id="rId1589" Type="http://schemas.openxmlformats.org/officeDocument/2006/relationships/oleObject" Target="embeddings/oleObject834.bin"/><Relationship Id="rId2335" Type="http://schemas.openxmlformats.org/officeDocument/2006/relationships/image" Target="media/image1123.wmf"/><Relationship Id="rId2542" Type="http://schemas.openxmlformats.org/officeDocument/2006/relationships/image" Target="media/image1213.wmf"/><Relationship Id="rId307" Type="http://schemas.openxmlformats.org/officeDocument/2006/relationships/image" Target="media/image155.wmf"/><Relationship Id="rId514" Type="http://schemas.openxmlformats.org/officeDocument/2006/relationships/oleObject" Target="embeddings/oleObject248.bin"/><Relationship Id="rId721" Type="http://schemas.openxmlformats.org/officeDocument/2006/relationships/image" Target="media/image361.wmf"/><Relationship Id="rId1144" Type="http://schemas.openxmlformats.org/officeDocument/2006/relationships/oleObject" Target="embeddings/oleObject574.bin"/><Relationship Id="rId1351" Type="http://schemas.openxmlformats.org/officeDocument/2006/relationships/oleObject" Target="embeddings/oleObject687.bin"/><Relationship Id="rId1449" Type="http://schemas.openxmlformats.org/officeDocument/2006/relationships/image" Target="media/image689.wmf"/><Relationship Id="rId1796" Type="http://schemas.openxmlformats.org/officeDocument/2006/relationships/oleObject" Target="embeddings/oleObject949.bin"/><Relationship Id="rId2402" Type="http://schemas.openxmlformats.org/officeDocument/2006/relationships/oleObject" Target="embeddings/oleObject1242.bin"/><Relationship Id="rId2847" Type="http://schemas.openxmlformats.org/officeDocument/2006/relationships/image" Target="media/image1408.wmf"/><Relationship Id="rId88" Type="http://schemas.openxmlformats.org/officeDocument/2006/relationships/image" Target="media/image47.wmf"/><Relationship Id="rId819" Type="http://schemas.openxmlformats.org/officeDocument/2006/relationships/oleObject" Target="embeddings/oleObject401.bin"/><Relationship Id="rId1004" Type="http://schemas.openxmlformats.org/officeDocument/2006/relationships/oleObject" Target="embeddings/oleObject501.bin"/><Relationship Id="rId1211" Type="http://schemas.openxmlformats.org/officeDocument/2006/relationships/image" Target="media/image590.wmf"/><Relationship Id="rId1656" Type="http://schemas.openxmlformats.org/officeDocument/2006/relationships/oleObject" Target="embeddings/oleObject867.bin"/><Relationship Id="rId1863" Type="http://schemas.openxmlformats.org/officeDocument/2006/relationships/image" Target="media/image880.wmf"/><Relationship Id="rId2707" Type="http://schemas.openxmlformats.org/officeDocument/2006/relationships/image" Target="media/image1286.wmf"/><Relationship Id="rId2914" Type="http://schemas.openxmlformats.org/officeDocument/2006/relationships/image" Target="media/image1475.wmf"/><Relationship Id="rId1309" Type="http://schemas.openxmlformats.org/officeDocument/2006/relationships/image" Target="media/image636.wmf"/><Relationship Id="rId1516" Type="http://schemas.openxmlformats.org/officeDocument/2006/relationships/oleObject" Target="embeddings/oleObject795.bin"/><Relationship Id="rId1723" Type="http://schemas.openxmlformats.org/officeDocument/2006/relationships/image" Target="media/image812.wmf"/><Relationship Id="rId1930" Type="http://schemas.openxmlformats.org/officeDocument/2006/relationships/oleObject" Target="embeddings/oleObject1010.bin"/><Relationship Id="rId3176" Type="http://schemas.openxmlformats.org/officeDocument/2006/relationships/image" Target="media/image1736.wmf"/><Relationship Id="rId3383" Type="http://schemas.openxmlformats.org/officeDocument/2006/relationships/image" Target="media/image1943.wmf"/><Relationship Id="rId3590" Type="http://schemas.openxmlformats.org/officeDocument/2006/relationships/image" Target="media/image2150.wmf"/><Relationship Id="rId15" Type="http://schemas.openxmlformats.org/officeDocument/2006/relationships/image" Target="media/image7.png"/><Relationship Id="rId2192" Type="http://schemas.openxmlformats.org/officeDocument/2006/relationships/image" Target="media/image1040.wmf"/><Relationship Id="rId3036" Type="http://schemas.openxmlformats.org/officeDocument/2006/relationships/image" Target="media/image1596.wmf"/><Relationship Id="rId3243" Type="http://schemas.openxmlformats.org/officeDocument/2006/relationships/image" Target="media/image1803.wmf"/><Relationship Id="rId3688" Type="http://schemas.openxmlformats.org/officeDocument/2006/relationships/image" Target="media/image2248.wmf"/><Relationship Id="rId164" Type="http://schemas.openxmlformats.org/officeDocument/2006/relationships/oleObject" Target="embeddings/oleObject72.bin"/><Relationship Id="rId371" Type="http://schemas.openxmlformats.org/officeDocument/2006/relationships/image" Target="media/image187.wmf"/><Relationship Id="rId2052" Type="http://schemas.openxmlformats.org/officeDocument/2006/relationships/oleObject" Target="embeddings/oleObject1076.bin"/><Relationship Id="rId2497" Type="http://schemas.openxmlformats.org/officeDocument/2006/relationships/image" Target="media/image1193.wmf"/><Relationship Id="rId3450" Type="http://schemas.openxmlformats.org/officeDocument/2006/relationships/image" Target="media/image2010.wmf"/><Relationship Id="rId3548" Type="http://schemas.openxmlformats.org/officeDocument/2006/relationships/image" Target="media/image2108.wmf"/><Relationship Id="rId3755" Type="http://schemas.openxmlformats.org/officeDocument/2006/relationships/image" Target="media/image2315.wmf"/><Relationship Id="rId469" Type="http://schemas.openxmlformats.org/officeDocument/2006/relationships/image" Target="media/image236.wmf"/><Relationship Id="rId676" Type="http://schemas.openxmlformats.org/officeDocument/2006/relationships/oleObject" Target="embeddings/oleObject330.bin"/><Relationship Id="rId883" Type="http://schemas.openxmlformats.org/officeDocument/2006/relationships/image" Target="media/image443.wmf"/><Relationship Id="rId1099" Type="http://schemas.openxmlformats.org/officeDocument/2006/relationships/oleObject" Target="embeddings/oleObject549.bin"/><Relationship Id="rId2357" Type="http://schemas.openxmlformats.org/officeDocument/2006/relationships/image" Target="media/image1134.wmf"/><Relationship Id="rId2564" Type="http://schemas.openxmlformats.org/officeDocument/2006/relationships/oleObject" Target="embeddings/oleObject1332.bin"/><Relationship Id="rId3103" Type="http://schemas.openxmlformats.org/officeDocument/2006/relationships/image" Target="media/image1663.wmf"/><Relationship Id="rId3310" Type="http://schemas.openxmlformats.org/officeDocument/2006/relationships/image" Target="media/image1870.wmf"/><Relationship Id="rId3408" Type="http://schemas.openxmlformats.org/officeDocument/2006/relationships/image" Target="media/image1968.wmf"/><Relationship Id="rId3615" Type="http://schemas.openxmlformats.org/officeDocument/2006/relationships/image" Target="media/image2175.wmf"/><Relationship Id="rId231" Type="http://schemas.openxmlformats.org/officeDocument/2006/relationships/image" Target="media/image118.wmf"/><Relationship Id="rId329" Type="http://schemas.openxmlformats.org/officeDocument/2006/relationships/image" Target="media/image166.wmf"/><Relationship Id="rId536" Type="http://schemas.openxmlformats.org/officeDocument/2006/relationships/image" Target="media/image270.wmf"/><Relationship Id="rId1166" Type="http://schemas.openxmlformats.org/officeDocument/2006/relationships/oleObject" Target="embeddings/oleObject589.bin"/><Relationship Id="rId1373" Type="http://schemas.openxmlformats.org/officeDocument/2006/relationships/oleObject" Target="embeddings/oleObject708.bin"/><Relationship Id="rId2217" Type="http://schemas.openxmlformats.org/officeDocument/2006/relationships/image" Target="media/image1064.wmf"/><Relationship Id="rId2771" Type="http://schemas.openxmlformats.org/officeDocument/2006/relationships/image" Target="media/image1332.wmf"/><Relationship Id="rId2869" Type="http://schemas.openxmlformats.org/officeDocument/2006/relationships/image" Target="media/image1430.wmf"/><Relationship Id="rId743" Type="http://schemas.openxmlformats.org/officeDocument/2006/relationships/oleObject" Target="embeddings/oleObject363.bin"/><Relationship Id="rId950" Type="http://schemas.openxmlformats.org/officeDocument/2006/relationships/image" Target="media/image470.wmf"/><Relationship Id="rId1026" Type="http://schemas.openxmlformats.org/officeDocument/2006/relationships/image" Target="media/image506.wmf"/><Relationship Id="rId1580" Type="http://schemas.openxmlformats.org/officeDocument/2006/relationships/image" Target="media/image743.wmf"/><Relationship Id="rId1678" Type="http://schemas.openxmlformats.org/officeDocument/2006/relationships/oleObject" Target="embeddings/oleObject879.bin"/><Relationship Id="rId1885" Type="http://schemas.openxmlformats.org/officeDocument/2006/relationships/image" Target="media/image890.wmf"/><Relationship Id="rId2424" Type="http://schemas.openxmlformats.org/officeDocument/2006/relationships/image" Target="media/image1161.wmf"/><Relationship Id="rId2631" Type="http://schemas.openxmlformats.org/officeDocument/2006/relationships/oleObject" Target="embeddings/oleObject1374.bin"/><Relationship Id="rId2729" Type="http://schemas.openxmlformats.org/officeDocument/2006/relationships/image" Target="media/image1299.wmf"/><Relationship Id="rId2936" Type="http://schemas.openxmlformats.org/officeDocument/2006/relationships/image" Target="media/image1497.wmf"/><Relationship Id="rId603" Type="http://schemas.openxmlformats.org/officeDocument/2006/relationships/image" Target="media/image302.wmf"/><Relationship Id="rId810" Type="http://schemas.openxmlformats.org/officeDocument/2006/relationships/image" Target="media/image406.wmf"/><Relationship Id="rId908" Type="http://schemas.openxmlformats.org/officeDocument/2006/relationships/oleObject" Target="embeddings/oleObject446.bin"/><Relationship Id="rId1233" Type="http://schemas.openxmlformats.org/officeDocument/2006/relationships/oleObject" Target="embeddings/oleObject626.bin"/><Relationship Id="rId1440" Type="http://schemas.openxmlformats.org/officeDocument/2006/relationships/oleObject" Target="embeddings/oleObject747.bin"/><Relationship Id="rId1538" Type="http://schemas.openxmlformats.org/officeDocument/2006/relationships/oleObject" Target="embeddings/oleObject806.bin"/><Relationship Id="rId1300" Type="http://schemas.openxmlformats.org/officeDocument/2006/relationships/oleObject" Target="embeddings/oleObject661.bin"/><Relationship Id="rId1745" Type="http://schemas.openxmlformats.org/officeDocument/2006/relationships/oleObject" Target="embeddings/oleObject914.bin"/><Relationship Id="rId1952" Type="http://schemas.openxmlformats.org/officeDocument/2006/relationships/image" Target="media/image923.wmf"/><Relationship Id="rId3198" Type="http://schemas.openxmlformats.org/officeDocument/2006/relationships/image" Target="media/image1758.wmf"/><Relationship Id="rId37" Type="http://schemas.openxmlformats.org/officeDocument/2006/relationships/oleObject" Target="embeddings/oleObject7.bin"/><Relationship Id="rId1605" Type="http://schemas.openxmlformats.org/officeDocument/2006/relationships/oleObject" Target="embeddings/oleObject842.bin"/><Relationship Id="rId1812" Type="http://schemas.openxmlformats.org/officeDocument/2006/relationships/image" Target="media/image851.png"/><Relationship Id="rId3058" Type="http://schemas.openxmlformats.org/officeDocument/2006/relationships/image" Target="media/image1618.wmf"/><Relationship Id="rId3265" Type="http://schemas.openxmlformats.org/officeDocument/2006/relationships/image" Target="media/image1825.wmf"/><Relationship Id="rId3472" Type="http://schemas.openxmlformats.org/officeDocument/2006/relationships/image" Target="media/image2032.wmf"/><Relationship Id="rId186" Type="http://schemas.openxmlformats.org/officeDocument/2006/relationships/oleObject" Target="embeddings/oleObject83.bin"/><Relationship Id="rId393" Type="http://schemas.openxmlformats.org/officeDocument/2006/relationships/image" Target="media/image198.wmf"/><Relationship Id="rId2074" Type="http://schemas.openxmlformats.org/officeDocument/2006/relationships/oleObject" Target="embeddings/oleObject1090.bin"/><Relationship Id="rId2281" Type="http://schemas.openxmlformats.org/officeDocument/2006/relationships/image" Target="media/image1096.wmf"/><Relationship Id="rId3125" Type="http://schemas.openxmlformats.org/officeDocument/2006/relationships/image" Target="media/image1685.wmf"/><Relationship Id="rId3332" Type="http://schemas.openxmlformats.org/officeDocument/2006/relationships/image" Target="media/image1892.wmf"/><Relationship Id="rId253" Type="http://schemas.openxmlformats.org/officeDocument/2006/relationships/oleObject" Target="embeddings/oleObject116.bin"/><Relationship Id="rId460" Type="http://schemas.openxmlformats.org/officeDocument/2006/relationships/oleObject" Target="embeddings/oleObject221.bin"/><Relationship Id="rId698" Type="http://schemas.openxmlformats.org/officeDocument/2006/relationships/oleObject" Target="embeddings/oleObject341.bin"/><Relationship Id="rId1090" Type="http://schemas.openxmlformats.org/officeDocument/2006/relationships/image" Target="media/image538.wmf"/><Relationship Id="rId2141" Type="http://schemas.openxmlformats.org/officeDocument/2006/relationships/oleObject" Target="embeddings/oleObject1122.bin"/><Relationship Id="rId2379" Type="http://schemas.openxmlformats.org/officeDocument/2006/relationships/image" Target="media/image1142.wmf"/><Relationship Id="rId2586" Type="http://schemas.openxmlformats.org/officeDocument/2006/relationships/oleObject" Target="embeddings/oleObject1343.bin"/><Relationship Id="rId2793" Type="http://schemas.openxmlformats.org/officeDocument/2006/relationships/image" Target="media/image1354.wmf"/><Relationship Id="rId3637" Type="http://schemas.openxmlformats.org/officeDocument/2006/relationships/image" Target="media/image2197.wmf"/><Relationship Id="rId113" Type="http://schemas.openxmlformats.org/officeDocument/2006/relationships/oleObject" Target="embeddings/oleObject46.bin"/><Relationship Id="rId320" Type="http://schemas.openxmlformats.org/officeDocument/2006/relationships/oleObject" Target="embeddings/oleObject151.bin"/><Relationship Id="rId558" Type="http://schemas.openxmlformats.org/officeDocument/2006/relationships/image" Target="media/image280.wmf"/><Relationship Id="rId765" Type="http://schemas.openxmlformats.org/officeDocument/2006/relationships/oleObject" Target="embeddings/oleObject374.bin"/><Relationship Id="rId972" Type="http://schemas.openxmlformats.org/officeDocument/2006/relationships/oleObject" Target="embeddings/oleObject485.bin"/><Relationship Id="rId1188" Type="http://schemas.openxmlformats.org/officeDocument/2006/relationships/image" Target="media/image580.wmf"/><Relationship Id="rId1395" Type="http://schemas.openxmlformats.org/officeDocument/2006/relationships/image" Target="media/image666.wmf"/><Relationship Id="rId2001" Type="http://schemas.openxmlformats.org/officeDocument/2006/relationships/oleObject" Target="embeddings/oleObject1046.bin"/><Relationship Id="rId2239" Type="http://schemas.openxmlformats.org/officeDocument/2006/relationships/image" Target="media/image1075.wmf"/><Relationship Id="rId2446" Type="http://schemas.openxmlformats.org/officeDocument/2006/relationships/image" Target="media/image1172.wmf"/><Relationship Id="rId2653" Type="http://schemas.openxmlformats.org/officeDocument/2006/relationships/image" Target="media/image1259.png"/><Relationship Id="rId2860" Type="http://schemas.openxmlformats.org/officeDocument/2006/relationships/image" Target="media/image1421.wmf"/><Relationship Id="rId3704" Type="http://schemas.openxmlformats.org/officeDocument/2006/relationships/image" Target="media/image2264.wmf"/><Relationship Id="rId418" Type="http://schemas.openxmlformats.org/officeDocument/2006/relationships/oleObject" Target="embeddings/oleObject200.bin"/><Relationship Id="rId625" Type="http://schemas.openxmlformats.org/officeDocument/2006/relationships/image" Target="media/image313.wmf"/><Relationship Id="rId832" Type="http://schemas.openxmlformats.org/officeDocument/2006/relationships/image" Target="media/image417.wmf"/><Relationship Id="rId1048" Type="http://schemas.openxmlformats.org/officeDocument/2006/relationships/image" Target="media/image517.wmf"/><Relationship Id="rId1255" Type="http://schemas.openxmlformats.org/officeDocument/2006/relationships/image" Target="media/image610.wmf"/><Relationship Id="rId1462" Type="http://schemas.openxmlformats.org/officeDocument/2006/relationships/image" Target="media/image694.wmf"/><Relationship Id="rId2306" Type="http://schemas.openxmlformats.org/officeDocument/2006/relationships/image" Target="media/image1109.wmf"/><Relationship Id="rId2513" Type="http://schemas.openxmlformats.org/officeDocument/2006/relationships/image" Target="media/image1199.wmf"/><Relationship Id="rId2958" Type="http://schemas.openxmlformats.org/officeDocument/2006/relationships/image" Target="media/image1518.wmf"/><Relationship Id="rId1115" Type="http://schemas.openxmlformats.org/officeDocument/2006/relationships/oleObject" Target="embeddings/oleObject557.bin"/><Relationship Id="rId1322" Type="http://schemas.openxmlformats.org/officeDocument/2006/relationships/oleObject" Target="embeddings/oleObject672.bin"/><Relationship Id="rId1767" Type="http://schemas.openxmlformats.org/officeDocument/2006/relationships/oleObject" Target="embeddings/oleObject929.bin"/><Relationship Id="rId1974" Type="http://schemas.openxmlformats.org/officeDocument/2006/relationships/image" Target="media/image934.wmf"/><Relationship Id="rId2720" Type="http://schemas.openxmlformats.org/officeDocument/2006/relationships/oleObject" Target="embeddings/oleObject1408.bin"/><Relationship Id="rId2818" Type="http://schemas.openxmlformats.org/officeDocument/2006/relationships/image" Target="media/image1379.wmf"/><Relationship Id="rId59" Type="http://schemas.openxmlformats.org/officeDocument/2006/relationships/oleObject" Target="embeddings/oleObject18.bin"/><Relationship Id="rId1627" Type="http://schemas.openxmlformats.org/officeDocument/2006/relationships/image" Target="media/image767.wmf"/><Relationship Id="rId1834" Type="http://schemas.openxmlformats.org/officeDocument/2006/relationships/oleObject" Target="embeddings/oleObject962.bin"/><Relationship Id="rId3287" Type="http://schemas.openxmlformats.org/officeDocument/2006/relationships/image" Target="media/image1847.wmf"/><Relationship Id="rId2096" Type="http://schemas.openxmlformats.org/officeDocument/2006/relationships/image" Target="media/image986.wmf"/><Relationship Id="rId3494" Type="http://schemas.openxmlformats.org/officeDocument/2006/relationships/image" Target="media/image2054.wmf"/><Relationship Id="rId1901" Type="http://schemas.openxmlformats.org/officeDocument/2006/relationships/image" Target="media/image898.wmf"/><Relationship Id="rId3147" Type="http://schemas.openxmlformats.org/officeDocument/2006/relationships/image" Target="media/image1707.wmf"/><Relationship Id="rId3354" Type="http://schemas.openxmlformats.org/officeDocument/2006/relationships/image" Target="media/image1914.wmf"/><Relationship Id="rId3561" Type="http://schemas.openxmlformats.org/officeDocument/2006/relationships/image" Target="media/image2121.wmf"/><Relationship Id="rId3659" Type="http://schemas.openxmlformats.org/officeDocument/2006/relationships/image" Target="media/image2219.wmf"/><Relationship Id="rId275" Type="http://schemas.openxmlformats.org/officeDocument/2006/relationships/oleObject" Target="embeddings/oleObject128.bin"/><Relationship Id="rId482" Type="http://schemas.openxmlformats.org/officeDocument/2006/relationships/oleObject" Target="embeddings/oleObject232.bin"/><Relationship Id="rId2163" Type="http://schemas.openxmlformats.org/officeDocument/2006/relationships/oleObject" Target="embeddings/oleObject1136.bin"/><Relationship Id="rId2370" Type="http://schemas.openxmlformats.org/officeDocument/2006/relationships/image" Target="media/image1140.wmf"/><Relationship Id="rId3007" Type="http://schemas.openxmlformats.org/officeDocument/2006/relationships/image" Target="media/image1567.jpeg"/><Relationship Id="rId3214" Type="http://schemas.openxmlformats.org/officeDocument/2006/relationships/image" Target="media/image1774.wmf"/><Relationship Id="rId3421" Type="http://schemas.openxmlformats.org/officeDocument/2006/relationships/image" Target="media/image1981.wmf"/><Relationship Id="rId135" Type="http://schemas.openxmlformats.org/officeDocument/2006/relationships/oleObject" Target="embeddings/oleObject57.bin"/><Relationship Id="rId342" Type="http://schemas.openxmlformats.org/officeDocument/2006/relationships/oleObject" Target="embeddings/oleObject162.bin"/><Relationship Id="rId787" Type="http://schemas.openxmlformats.org/officeDocument/2006/relationships/oleObject" Target="embeddings/oleObject385.bin"/><Relationship Id="rId994" Type="http://schemas.openxmlformats.org/officeDocument/2006/relationships/oleObject" Target="embeddings/oleObject496.bin"/><Relationship Id="rId2023" Type="http://schemas.openxmlformats.org/officeDocument/2006/relationships/image" Target="media/image958.wmf"/><Relationship Id="rId2230" Type="http://schemas.openxmlformats.org/officeDocument/2006/relationships/oleObject" Target="embeddings/oleObject1151.bin"/><Relationship Id="rId2468" Type="http://schemas.openxmlformats.org/officeDocument/2006/relationships/oleObject" Target="embeddings/oleObject1278.bin"/><Relationship Id="rId2675" Type="http://schemas.openxmlformats.org/officeDocument/2006/relationships/oleObject" Target="embeddings/oleObject1385.bin"/><Relationship Id="rId2882" Type="http://schemas.openxmlformats.org/officeDocument/2006/relationships/image" Target="media/image1443.wmf"/><Relationship Id="rId3519" Type="http://schemas.openxmlformats.org/officeDocument/2006/relationships/image" Target="media/image2079.wmf"/><Relationship Id="rId3726" Type="http://schemas.openxmlformats.org/officeDocument/2006/relationships/image" Target="media/image2286.wmf"/><Relationship Id="rId202" Type="http://schemas.openxmlformats.org/officeDocument/2006/relationships/oleObject" Target="embeddings/oleObject91.bin"/><Relationship Id="rId647" Type="http://schemas.openxmlformats.org/officeDocument/2006/relationships/image" Target="media/image324.wmf"/><Relationship Id="rId854" Type="http://schemas.openxmlformats.org/officeDocument/2006/relationships/oleObject" Target="embeddings/oleObject418.bin"/><Relationship Id="rId1277" Type="http://schemas.openxmlformats.org/officeDocument/2006/relationships/oleObject" Target="embeddings/oleObject649.bin"/><Relationship Id="rId1484" Type="http://schemas.openxmlformats.org/officeDocument/2006/relationships/image" Target="media/image702.wmf"/><Relationship Id="rId1691" Type="http://schemas.openxmlformats.org/officeDocument/2006/relationships/oleObject" Target="embeddings/oleObject886.bin"/><Relationship Id="rId2328" Type="http://schemas.openxmlformats.org/officeDocument/2006/relationships/oleObject" Target="embeddings/oleObject1200.bin"/><Relationship Id="rId2535" Type="http://schemas.openxmlformats.org/officeDocument/2006/relationships/oleObject" Target="embeddings/oleObject1317.bin"/><Relationship Id="rId2742" Type="http://schemas.openxmlformats.org/officeDocument/2006/relationships/image" Target="media/image1312.wmf"/><Relationship Id="rId507" Type="http://schemas.openxmlformats.org/officeDocument/2006/relationships/image" Target="media/image255.wmf"/><Relationship Id="rId714" Type="http://schemas.openxmlformats.org/officeDocument/2006/relationships/oleObject" Target="embeddings/oleObject349.bin"/><Relationship Id="rId921" Type="http://schemas.openxmlformats.org/officeDocument/2006/relationships/image" Target="media/image459.wmf"/><Relationship Id="rId1137" Type="http://schemas.openxmlformats.org/officeDocument/2006/relationships/oleObject" Target="embeddings/oleObject570.bin"/><Relationship Id="rId1344" Type="http://schemas.openxmlformats.org/officeDocument/2006/relationships/image" Target="media/image653.wmf"/><Relationship Id="rId1551" Type="http://schemas.openxmlformats.org/officeDocument/2006/relationships/oleObject" Target="embeddings/oleObject813.bin"/><Relationship Id="rId1789" Type="http://schemas.openxmlformats.org/officeDocument/2006/relationships/oleObject" Target="embeddings/oleObject942.bin"/><Relationship Id="rId1996" Type="http://schemas.openxmlformats.org/officeDocument/2006/relationships/image" Target="media/image945.wmf"/><Relationship Id="rId2602" Type="http://schemas.openxmlformats.org/officeDocument/2006/relationships/oleObject" Target="embeddings/oleObject1356.bin"/><Relationship Id="rId50" Type="http://schemas.openxmlformats.org/officeDocument/2006/relationships/image" Target="media/image29.wmf"/><Relationship Id="rId1204" Type="http://schemas.openxmlformats.org/officeDocument/2006/relationships/oleObject" Target="embeddings/oleObject610.bin"/><Relationship Id="rId1411" Type="http://schemas.openxmlformats.org/officeDocument/2006/relationships/oleObject" Target="embeddings/oleObject730.bin"/><Relationship Id="rId1649" Type="http://schemas.openxmlformats.org/officeDocument/2006/relationships/oleObject" Target="embeddings/oleObject863.bin"/><Relationship Id="rId1856" Type="http://schemas.openxmlformats.org/officeDocument/2006/relationships/oleObject" Target="embeddings/oleObject972.bin"/><Relationship Id="rId2907" Type="http://schemas.openxmlformats.org/officeDocument/2006/relationships/image" Target="media/image1468.wmf"/><Relationship Id="rId3071" Type="http://schemas.openxmlformats.org/officeDocument/2006/relationships/image" Target="media/image1631.wmf"/><Relationship Id="rId1509" Type="http://schemas.openxmlformats.org/officeDocument/2006/relationships/image" Target="media/image711.wmf"/><Relationship Id="rId1716" Type="http://schemas.openxmlformats.org/officeDocument/2006/relationships/image" Target="media/image809.wmf"/><Relationship Id="rId1923" Type="http://schemas.openxmlformats.org/officeDocument/2006/relationships/image" Target="media/image909.wmf"/><Relationship Id="rId3169" Type="http://schemas.openxmlformats.org/officeDocument/2006/relationships/image" Target="media/image1729.wmf"/><Relationship Id="rId3376" Type="http://schemas.openxmlformats.org/officeDocument/2006/relationships/image" Target="media/image1936.wmf"/><Relationship Id="rId3583" Type="http://schemas.openxmlformats.org/officeDocument/2006/relationships/image" Target="media/image2143.wmf"/><Relationship Id="rId297" Type="http://schemas.openxmlformats.org/officeDocument/2006/relationships/image" Target="media/image150.wmf"/><Relationship Id="rId2185" Type="http://schemas.openxmlformats.org/officeDocument/2006/relationships/image" Target="media/image1033.wmf"/><Relationship Id="rId2392" Type="http://schemas.openxmlformats.org/officeDocument/2006/relationships/image" Target="media/image1147.wmf"/><Relationship Id="rId3029" Type="http://schemas.openxmlformats.org/officeDocument/2006/relationships/image" Target="media/image1589.wmf"/><Relationship Id="rId3236" Type="http://schemas.openxmlformats.org/officeDocument/2006/relationships/image" Target="media/image1796.png"/><Relationship Id="rId157" Type="http://schemas.openxmlformats.org/officeDocument/2006/relationships/image" Target="media/image81.wmf"/><Relationship Id="rId364" Type="http://schemas.openxmlformats.org/officeDocument/2006/relationships/oleObject" Target="embeddings/oleObject173.bin"/><Relationship Id="rId2045" Type="http://schemas.openxmlformats.org/officeDocument/2006/relationships/oleObject" Target="embeddings/oleObject1071.bin"/><Relationship Id="rId2697" Type="http://schemas.openxmlformats.org/officeDocument/2006/relationships/oleObject" Target="embeddings/oleObject1396.bin"/><Relationship Id="rId3443" Type="http://schemas.openxmlformats.org/officeDocument/2006/relationships/image" Target="media/image2003.wmf"/><Relationship Id="rId3650" Type="http://schemas.openxmlformats.org/officeDocument/2006/relationships/image" Target="media/image2210.wmf"/><Relationship Id="rId3748" Type="http://schemas.openxmlformats.org/officeDocument/2006/relationships/image" Target="media/image2308.wmf"/><Relationship Id="rId571" Type="http://schemas.openxmlformats.org/officeDocument/2006/relationships/oleObject" Target="embeddings/oleObject277.bin"/><Relationship Id="rId669" Type="http://schemas.openxmlformats.org/officeDocument/2006/relationships/image" Target="media/image335.wmf"/><Relationship Id="rId876" Type="http://schemas.openxmlformats.org/officeDocument/2006/relationships/oleObject" Target="embeddings/oleObject429.bin"/><Relationship Id="rId1299" Type="http://schemas.openxmlformats.org/officeDocument/2006/relationships/image" Target="media/image631.wmf"/><Relationship Id="rId2252" Type="http://schemas.openxmlformats.org/officeDocument/2006/relationships/oleObject" Target="embeddings/oleObject1162.bin"/><Relationship Id="rId2557" Type="http://schemas.openxmlformats.org/officeDocument/2006/relationships/oleObject" Target="embeddings/oleObject1328.bin"/><Relationship Id="rId3303" Type="http://schemas.openxmlformats.org/officeDocument/2006/relationships/image" Target="media/image1863.wmf"/><Relationship Id="rId3510" Type="http://schemas.openxmlformats.org/officeDocument/2006/relationships/image" Target="media/image2070.wmf"/><Relationship Id="rId3608" Type="http://schemas.openxmlformats.org/officeDocument/2006/relationships/image" Target="media/image2168.wmf"/><Relationship Id="rId224" Type="http://schemas.openxmlformats.org/officeDocument/2006/relationships/oleObject" Target="embeddings/oleObject102.bin"/><Relationship Id="rId431" Type="http://schemas.openxmlformats.org/officeDocument/2006/relationships/image" Target="media/image217.wmf"/><Relationship Id="rId529" Type="http://schemas.openxmlformats.org/officeDocument/2006/relationships/image" Target="media/image266.emf"/><Relationship Id="rId736" Type="http://schemas.openxmlformats.org/officeDocument/2006/relationships/image" Target="media/image369.wmf"/><Relationship Id="rId1061" Type="http://schemas.openxmlformats.org/officeDocument/2006/relationships/oleObject" Target="embeddings/oleObject530.bin"/><Relationship Id="rId1159" Type="http://schemas.openxmlformats.org/officeDocument/2006/relationships/oleObject" Target="embeddings/oleObject585.bin"/><Relationship Id="rId1366" Type="http://schemas.openxmlformats.org/officeDocument/2006/relationships/oleObject" Target="embeddings/oleObject702.bin"/><Relationship Id="rId2112" Type="http://schemas.openxmlformats.org/officeDocument/2006/relationships/image" Target="media/image993.wmf"/><Relationship Id="rId2417" Type="http://schemas.openxmlformats.org/officeDocument/2006/relationships/oleObject" Target="embeddings/oleObject1251.bin"/><Relationship Id="rId2764" Type="http://schemas.openxmlformats.org/officeDocument/2006/relationships/image" Target="media/image1325.wmf"/><Relationship Id="rId2971" Type="http://schemas.openxmlformats.org/officeDocument/2006/relationships/image" Target="media/image1531.wmf"/><Relationship Id="rId943" Type="http://schemas.openxmlformats.org/officeDocument/2006/relationships/oleObject" Target="embeddings/oleObject469.bin"/><Relationship Id="rId1019" Type="http://schemas.openxmlformats.org/officeDocument/2006/relationships/oleObject" Target="embeddings/oleObject509.bin"/><Relationship Id="rId1573" Type="http://schemas.openxmlformats.org/officeDocument/2006/relationships/oleObject" Target="embeddings/oleObject826.bin"/><Relationship Id="rId1780" Type="http://schemas.openxmlformats.org/officeDocument/2006/relationships/image" Target="media/image837.wmf"/><Relationship Id="rId1878" Type="http://schemas.openxmlformats.org/officeDocument/2006/relationships/image" Target="media/image887.wmf"/><Relationship Id="rId2624" Type="http://schemas.openxmlformats.org/officeDocument/2006/relationships/image" Target="media/image1246.wmf"/><Relationship Id="rId2831" Type="http://schemas.openxmlformats.org/officeDocument/2006/relationships/image" Target="media/image1392.wmf"/><Relationship Id="rId2929" Type="http://schemas.openxmlformats.org/officeDocument/2006/relationships/image" Target="media/image1490.wmf"/><Relationship Id="rId72" Type="http://schemas.openxmlformats.org/officeDocument/2006/relationships/image" Target="media/image40.wmf"/><Relationship Id="rId803" Type="http://schemas.openxmlformats.org/officeDocument/2006/relationships/oleObject" Target="embeddings/oleObject393.bin"/><Relationship Id="rId1226" Type="http://schemas.openxmlformats.org/officeDocument/2006/relationships/oleObject" Target="embeddings/oleObject622.bin"/><Relationship Id="rId1433" Type="http://schemas.openxmlformats.org/officeDocument/2006/relationships/image" Target="media/image682.wmf"/><Relationship Id="rId1640" Type="http://schemas.openxmlformats.org/officeDocument/2006/relationships/image" Target="media/image774.wmf"/><Relationship Id="rId1738" Type="http://schemas.openxmlformats.org/officeDocument/2006/relationships/image" Target="media/image820.wmf"/><Relationship Id="rId3093" Type="http://schemas.openxmlformats.org/officeDocument/2006/relationships/image" Target="media/image1653.wmf"/><Relationship Id="rId1500" Type="http://schemas.openxmlformats.org/officeDocument/2006/relationships/image" Target="media/image708.wmf"/><Relationship Id="rId1945" Type="http://schemas.openxmlformats.org/officeDocument/2006/relationships/image" Target="media/image920.wmf"/><Relationship Id="rId3160" Type="http://schemas.openxmlformats.org/officeDocument/2006/relationships/image" Target="media/image1720.wmf"/><Relationship Id="rId3398" Type="http://schemas.openxmlformats.org/officeDocument/2006/relationships/image" Target="media/image1958.wmf"/><Relationship Id="rId1805" Type="http://schemas.openxmlformats.org/officeDocument/2006/relationships/image" Target="media/image844.png"/><Relationship Id="rId3020" Type="http://schemas.openxmlformats.org/officeDocument/2006/relationships/image" Target="media/image1580.wmf"/><Relationship Id="rId3258" Type="http://schemas.openxmlformats.org/officeDocument/2006/relationships/image" Target="media/image1818.wmf"/><Relationship Id="rId3465" Type="http://schemas.openxmlformats.org/officeDocument/2006/relationships/image" Target="media/image2025.wmf"/><Relationship Id="rId3672" Type="http://schemas.openxmlformats.org/officeDocument/2006/relationships/image" Target="media/image2232.wmf"/><Relationship Id="rId179" Type="http://schemas.openxmlformats.org/officeDocument/2006/relationships/image" Target="media/image92.wmf"/><Relationship Id="rId386" Type="http://schemas.openxmlformats.org/officeDocument/2006/relationships/oleObject" Target="embeddings/oleObject184.bin"/><Relationship Id="rId593" Type="http://schemas.openxmlformats.org/officeDocument/2006/relationships/image" Target="media/image297.wmf"/><Relationship Id="rId2067" Type="http://schemas.openxmlformats.org/officeDocument/2006/relationships/image" Target="media/image974.wmf"/><Relationship Id="rId2274" Type="http://schemas.openxmlformats.org/officeDocument/2006/relationships/oleObject" Target="embeddings/oleObject1173.bin"/><Relationship Id="rId2481" Type="http://schemas.openxmlformats.org/officeDocument/2006/relationships/oleObject" Target="embeddings/oleObject1285.bin"/><Relationship Id="rId3118" Type="http://schemas.openxmlformats.org/officeDocument/2006/relationships/image" Target="media/image1678.wmf"/><Relationship Id="rId3325" Type="http://schemas.openxmlformats.org/officeDocument/2006/relationships/image" Target="media/image1885.wmf"/><Relationship Id="rId3532" Type="http://schemas.openxmlformats.org/officeDocument/2006/relationships/image" Target="media/image2092.wmf"/><Relationship Id="rId246" Type="http://schemas.openxmlformats.org/officeDocument/2006/relationships/image" Target="media/image126.wmf"/><Relationship Id="rId453" Type="http://schemas.openxmlformats.org/officeDocument/2006/relationships/image" Target="media/image228.wmf"/><Relationship Id="rId660" Type="http://schemas.openxmlformats.org/officeDocument/2006/relationships/oleObject" Target="embeddings/oleObject322.bin"/><Relationship Id="rId898" Type="http://schemas.openxmlformats.org/officeDocument/2006/relationships/image" Target="media/image450.wmf"/><Relationship Id="rId1083" Type="http://schemas.openxmlformats.org/officeDocument/2006/relationships/oleObject" Target="embeddings/oleObject541.bin"/><Relationship Id="rId1290" Type="http://schemas.openxmlformats.org/officeDocument/2006/relationships/oleObject" Target="embeddings/oleObject656.bin"/><Relationship Id="rId2134" Type="http://schemas.openxmlformats.org/officeDocument/2006/relationships/image" Target="media/image1006.png"/><Relationship Id="rId2341" Type="http://schemas.openxmlformats.org/officeDocument/2006/relationships/image" Target="media/image1126.wmf"/><Relationship Id="rId2579" Type="http://schemas.openxmlformats.org/officeDocument/2006/relationships/image" Target="media/image1232.wmf"/><Relationship Id="rId2786" Type="http://schemas.openxmlformats.org/officeDocument/2006/relationships/image" Target="media/image1347.wmf"/><Relationship Id="rId2993" Type="http://schemas.openxmlformats.org/officeDocument/2006/relationships/image" Target="media/image1553.wmf"/><Relationship Id="rId106" Type="http://schemas.openxmlformats.org/officeDocument/2006/relationships/image" Target="media/image56.wmf"/><Relationship Id="rId313" Type="http://schemas.openxmlformats.org/officeDocument/2006/relationships/image" Target="media/image158.wmf"/><Relationship Id="rId758" Type="http://schemas.openxmlformats.org/officeDocument/2006/relationships/image" Target="media/image380.wmf"/><Relationship Id="rId965" Type="http://schemas.openxmlformats.org/officeDocument/2006/relationships/oleObject" Target="embeddings/oleObject480.bin"/><Relationship Id="rId1150" Type="http://schemas.openxmlformats.org/officeDocument/2006/relationships/image" Target="media/image564.wmf"/><Relationship Id="rId1388" Type="http://schemas.openxmlformats.org/officeDocument/2006/relationships/oleObject" Target="embeddings/oleObject717.bin"/><Relationship Id="rId1595" Type="http://schemas.openxmlformats.org/officeDocument/2006/relationships/oleObject" Target="embeddings/oleObject837.bin"/><Relationship Id="rId2439" Type="http://schemas.openxmlformats.org/officeDocument/2006/relationships/oleObject" Target="embeddings/oleObject1262.bin"/><Relationship Id="rId2646" Type="http://schemas.openxmlformats.org/officeDocument/2006/relationships/image" Target="media/image1254.png"/><Relationship Id="rId2853" Type="http://schemas.openxmlformats.org/officeDocument/2006/relationships/image" Target="media/image1414.wmf"/><Relationship Id="rId94" Type="http://schemas.openxmlformats.org/officeDocument/2006/relationships/image" Target="media/image50.wmf"/><Relationship Id="rId520" Type="http://schemas.openxmlformats.org/officeDocument/2006/relationships/oleObject" Target="embeddings/oleObject251.bin"/><Relationship Id="rId618" Type="http://schemas.openxmlformats.org/officeDocument/2006/relationships/oleObject" Target="embeddings/oleObject301.bin"/><Relationship Id="rId825" Type="http://schemas.openxmlformats.org/officeDocument/2006/relationships/oleObject" Target="embeddings/oleObject404.bin"/><Relationship Id="rId1248" Type="http://schemas.openxmlformats.org/officeDocument/2006/relationships/image" Target="media/image607.wmf"/><Relationship Id="rId1455" Type="http://schemas.openxmlformats.org/officeDocument/2006/relationships/image" Target="media/image691.wmf"/><Relationship Id="rId1662" Type="http://schemas.openxmlformats.org/officeDocument/2006/relationships/image" Target="media/image784.wmf"/><Relationship Id="rId2201" Type="http://schemas.openxmlformats.org/officeDocument/2006/relationships/image" Target="media/image1049.wmf"/><Relationship Id="rId2506" Type="http://schemas.openxmlformats.org/officeDocument/2006/relationships/oleObject" Target="embeddings/oleObject1301.bin"/><Relationship Id="rId1010" Type="http://schemas.openxmlformats.org/officeDocument/2006/relationships/oleObject" Target="embeddings/oleObject504.bin"/><Relationship Id="rId1108" Type="http://schemas.openxmlformats.org/officeDocument/2006/relationships/image" Target="media/image547.wmf"/><Relationship Id="rId1315" Type="http://schemas.openxmlformats.org/officeDocument/2006/relationships/image" Target="media/image639.wmf"/><Relationship Id="rId1967" Type="http://schemas.openxmlformats.org/officeDocument/2006/relationships/oleObject" Target="embeddings/oleObject1029.bin"/><Relationship Id="rId2713" Type="http://schemas.openxmlformats.org/officeDocument/2006/relationships/image" Target="media/image1289.wmf"/><Relationship Id="rId2920" Type="http://schemas.openxmlformats.org/officeDocument/2006/relationships/image" Target="media/image1481.wmf"/><Relationship Id="rId1522" Type="http://schemas.openxmlformats.org/officeDocument/2006/relationships/oleObject" Target="embeddings/oleObject798.bin"/><Relationship Id="rId21" Type="http://schemas.openxmlformats.org/officeDocument/2006/relationships/image" Target="media/image13.png"/><Relationship Id="rId2089" Type="http://schemas.openxmlformats.org/officeDocument/2006/relationships/image" Target="media/image983.wmf"/><Relationship Id="rId3487" Type="http://schemas.openxmlformats.org/officeDocument/2006/relationships/image" Target="media/image2047.wmf"/><Relationship Id="rId3694" Type="http://schemas.openxmlformats.org/officeDocument/2006/relationships/image" Target="media/image2254.wmf"/><Relationship Id="rId2296" Type="http://schemas.openxmlformats.org/officeDocument/2006/relationships/image" Target="media/image1104.wmf"/><Relationship Id="rId3347" Type="http://schemas.openxmlformats.org/officeDocument/2006/relationships/image" Target="media/image1907.wmf"/><Relationship Id="rId3554" Type="http://schemas.openxmlformats.org/officeDocument/2006/relationships/image" Target="media/image2114.wmf"/><Relationship Id="rId3761" Type="http://schemas.openxmlformats.org/officeDocument/2006/relationships/header" Target="header1.xml"/><Relationship Id="rId268" Type="http://schemas.openxmlformats.org/officeDocument/2006/relationships/image" Target="media/image136.wmf"/><Relationship Id="rId475" Type="http://schemas.openxmlformats.org/officeDocument/2006/relationships/image" Target="media/image239.wmf"/><Relationship Id="rId682" Type="http://schemas.openxmlformats.org/officeDocument/2006/relationships/oleObject" Target="embeddings/oleObject333.bin"/><Relationship Id="rId2156" Type="http://schemas.openxmlformats.org/officeDocument/2006/relationships/oleObject" Target="embeddings/oleObject1131.bin"/><Relationship Id="rId2363" Type="http://schemas.openxmlformats.org/officeDocument/2006/relationships/image" Target="media/image1137.wmf"/><Relationship Id="rId2570" Type="http://schemas.openxmlformats.org/officeDocument/2006/relationships/image" Target="media/image1227.wmf"/><Relationship Id="rId3207" Type="http://schemas.openxmlformats.org/officeDocument/2006/relationships/image" Target="media/image1767.wmf"/><Relationship Id="rId3414" Type="http://schemas.openxmlformats.org/officeDocument/2006/relationships/image" Target="media/image1974.wmf"/><Relationship Id="rId3621" Type="http://schemas.openxmlformats.org/officeDocument/2006/relationships/image" Target="media/image2181.wmf"/><Relationship Id="rId128" Type="http://schemas.openxmlformats.org/officeDocument/2006/relationships/image" Target="media/image67.wmf"/><Relationship Id="rId335" Type="http://schemas.openxmlformats.org/officeDocument/2006/relationships/image" Target="media/image169.wmf"/><Relationship Id="rId542" Type="http://schemas.openxmlformats.org/officeDocument/2006/relationships/image" Target="media/image273.wmf"/><Relationship Id="rId1172" Type="http://schemas.openxmlformats.org/officeDocument/2006/relationships/oleObject" Target="embeddings/oleObject592.bin"/><Relationship Id="rId2016" Type="http://schemas.openxmlformats.org/officeDocument/2006/relationships/oleObject" Target="embeddings/oleObject1054.bin"/><Relationship Id="rId2223" Type="http://schemas.openxmlformats.org/officeDocument/2006/relationships/image" Target="media/image1067.wmf"/><Relationship Id="rId2430" Type="http://schemas.openxmlformats.org/officeDocument/2006/relationships/image" Target="media/image1164.wmf"/><Relationship Id="rId402" Type="http://schemas.openxmlformats.org/officeDocument/2006/relationships/oleObject" Target="embeddings/oleObject192.bin"/><Relationship Id="rId1032" Type="http://schemas.openxmlformats.org/officeDocument/2006/relationships/image" Target="media/image509.wmf"/><Relationship Id="rId1989" Type="http://schemas.openxmlformats.org/officeDocument/2006/relationships/oleObject" Target="embeddings/oleObject1040.bin"/><Relationship Id="rId1849" Type="http://schemas.openxmlformats.org/officeDocument/2006/relationships/image" Target="media/image873.wmf"/><Relationship Id="rId3064" Type="http://schemas.openxmlformats.org/officeDocument/2006/relationships/image" Target="media/image1624.wmf"/><Relationship Id="rId192" Type="http://schemas.openxmlformats.org/officeDocument/2006/relationships/oleObject" Target="embeddings/oleObject86.bin"/><Relationship Id="rId1709" Type="http://schemas.openxmlformats.org/officeDocument/2006/relationships/oleObject" Target="embeddings/oleObject896.bin"/><Relationship Id="rId1916" Type="http://schemas.openxmlformats.org/officeDocument/2006/relationships/oleObject" Target="embeddings/oleObject1003.bin"/><Relationship Id="rId3271" Type="http://schemas.openxmlformats.org/officeDocument/2006/relationships/image" Target="media/image1831.emf"/><Relationship Id="rId2080" Type="http://schemas.openxmlformats.org/officeDocument/2006/relationships/oleObject" Target="embeddings/oleObject1093.bin"/><Relationship Id="rId3131" Type="http://schemas.openxmlformats.org/officeDocument/2006/relationships/image" Target="media/image1691.wmf"/><Relationship Id="rId2897" Type="http://schemas.openxmlformats.org/officeDocument/2006/relationships/image" Target="media/image1458.wmf"/><Relationship Id="rId869" Type="http://schemas.openxmlformats.org/officeDocument/2006/relationships/image" Target="media/image436.wmf"/><Relationship Id="rId1499" Type="http://schemas.openxmlformats.org/officeDocument/2006/relationships/oleObject" Target="embeddings/oleObject784.bin"/><Relationship Id="rId729" Type="http://schemas.openxmlformats.org/officeDocument/2006/relationships/image" Target="media/image365.png"/><Relationship Id="rId1359" Type="http://schemas.openxmlformats.org/officeDocument/2006/relationships/oleObject" Target="embeddings/oleObject695.bin"/><Relationship Id="rId2757" Type="http://schemas.openxmlformats.org/officeDocument/2006/relationships/oleObject" Target="embeddings/oleObject1416.bin"/><Relationship Id="rId2964" Type="http://schemas.openxmlformats.org/officeDocument/2006/relationships/image" Target="media/image1524.wmf"/><Relationship Id="rId936" Type="http://schemas.openxmlformats.org/officeDocument/2006/relationships/oleObject" Target="embeddings/oleObject465.bin"/><Relationship Id="rId1219" Type="http://schemas.openxmlformats.org/officeDocument/2006/relationships/oleObject" Target="embeddings/oleObject618.bin"/><Relationship Id="rId1566" Type="http://schemas.openxmlformats.org/officeDocument/2006/relationships/image" Target="media/image736.wmf"/><Relationship Id="rId1773" Type="http://schemas.openxmlformats.org/officeDocument/2006/relationships/image" Target="media/image834.wmf"/><Relationship Id="rId1980" Type="http://schemas.openxmlformats.org/officeDocument/2006/relationships/image" Target="media/image937.wmf"/><Relationship Id="rId2617" Type="http://schemas.openxmlformats.org/officeDocument/2006/relationships/oleObject" Target="embeddings/oleObject1365.bin"/><Relationship Id="rId2824" Type="http://schemas.openxmlformats.org/officeDocument/2006/relationships/image" Target="media/image1385.wmf"/><Relationship Id="rId65" Type="http://schemas.openxmlformats.org/officeDocument/2006/relationships/oleObject" Target="embeddings/oleObject21.bin"/><Relationship Id="rId1426" Type="http://schemas.openxmlformats.org/officeDocument/2006/relationships/image" Target="media/image679.wmf"/><Relationship Id="rId1633" Type="http://schemas.openxmlformats.org/officeDocument/2006/relationships/image" Target="media/image770.wmf"/><Relationship Id="rId1840" Type="http://schemas.openxmlformats.org/officeDocument/2006/relationships/oleObject" Target="embeddings/oleObject965.bin"/><Relationship Id="rId1700" Type="http://schemas.openxmlformats.org/officeDocument/2006/relationships/image" Target="media/image802.wmf"/><Relationship Id="rId3598" Type="http://schemas.openxmlformats.org/officeDocument/2006/relationships/image" Target="media/image2158.wmf"/><Relationship Id="rId3458" Type="http://schemas.openxmlformats.org/officeDocument/2006/relationships/image" Target="media/image2018.wmf"/><Relationship Id="rId3665" Type="http://schemas.openxmlformats.org/officeDocument/2006/relationships/image" Target="media/image2225.wmf"/><Relationship Id="rId379" Type="http://schemas.openxmlformats.org/officeDocument/2006/relationships/image" Target="media/image191.wmf"/><Relationship Id="rId586" Type="http://schemas.openxmlformats.org/officeDocument/2006/relationships/oleObject" Target="embeddings/oleObject285.bin"/><Relationship Id="rId793" Type="http://schemas.openxmlformats.org/officeDocument/2006/relationships/oleObject" Target="embeddings/oleObject388.bin"/><Relationship Id="rId2267" Type="http://schemas.openxmlformats.org/officeDocument/2006/relationships/image" Target="media/image1089.wmf"/><Relationship Id="rId2474" Type="http://schemas.openxmlformats.org/officeDocument/2006/relationships/oleObject" Target="embeddings/oleObject1281.bin"/><Relationship Id="rId2681" Type="http://schemas.openxmlformats.org/officeDocument/2006/relationships/oleObject" Target="embeddings/oleObject1389.bin"/><Relationship Id="rId3318" Type="http://schemas.openxmlformats.org/officeDocument/2006/relationships/image" Target="media/image1878.wmf"/><Relationship Id="rId3525" Type="http://schemas.openxmlformats.org/officeDocument/2006/relationships/image" Target="media/image2085.wmf"/><Relationship Id="rId239" Type="http://schemas.openxmlformats.org/officeDocument/2006/relationships/image" Target="media/image122.emf"/><Relationship Id="rId446" Type="http://schemas.openxmlformats.org/officeDocument/2006/relationships/oleObject" Target="embeddings/oleObject214.bin"/><Relationship Id="rId653" Type="http://schemas.openxmlformats.org/officeDocument/2006/relationships/image" Target="media/image327.wmf"/><Relationship Id="rId1076" Type="http://schemas.openxmlformats.org/officeDocument/2006/relationships/image" Target="media/image531.wmf"/><Relationship Id="rId1283" Type="http://schemas.openxmlformats.org/officeDocument/2006/relationships/image" Target="media/image623.wmf"/><Relationship Id="rId1490" Type="http://schemas.openxmlformats.org/officeDocument/2006/relationships/oleObject" Target="embeddings/oleObject778.bin"/><Relationship Id="rId2127" Type="http://schemas.openxmlformats.org/officeDocument/2006/relationships/oleObject" Target="embeddings/oleObject1119.bin"/><Relationship Id="rId2334" Type="http://schemas.openxmlformats.org/officeDocument/2006/relationships/oleObject" Target="embeddings/oleObject1203.bin"/><Relationship Id="rId3732" Type="http://schemas.openxmlformats.org/officeDocument/2006/relationships/image" Target="media/image2292.wmf"/><Relationship Id="rId306" Type="http://schemas.openxmlformats.org/officeDocument/2006/relationships/oleObject" Target="embeddings/oleObject144.bin"/><Relationship Id="rId860" Type="http://schemas.openxmlformats.org/officeDocument/2006/relationships/oleObject" Target="embeddings/oleObject421.bin"/><Relationship Id="rId1143" Type="http://schemas.openxmlformats.org/officeDocument/2006/relationships/oleObject" Target="embeddings/oleObject573.bin"/><Relationship Id="rId2541" Type="http://schemas.openxmlformats.org/officeDocument/2006/relationships/oleObject" Target="embeddings/oleObject1320.bin"/><Relationship Id="rId513" Type="http://schemas.openxmlformats.org/officeDocument/2006/relationships/image" Target="media/image258.wmf"/><Relationship Id="rId720" Type="http://schemas.openxmlformats.org/officeDocument/2006/relationships/oleObject" Target="embeddings/oleObject352.bin"/><Relationship Id="rId1350" Type="http://schemas.openxmlformats.org/officeDocument/2006/relationships/image" Target="media/image656.wmf"/><Relationship Id="rId2401" Type="http://schemas.openxmlformats.org/officeDocument/2006/relationships/image" Target="media/image1151.wmf"/><Relationship Id="rId1003" Type="http://schemas.openxmlformats.org/officeDocument/2006/relationships/image" Target="media/image495.wmf"/><Relationship Id="rId1210" Type="http://schemas.openxmlformats.org/officeDocument/2006/relationships/oleObject" Target="embeddings/oleObject613.bin"/><Relationship Id="rId3175" Type="http://schemas.openxmlformats.org/officeDocument/2006/relationships/image" Target="media/image1735.wmf"/><Relationship Id="rId3382" Type="http://schemas.openxmlformats.org/officeDocument/2006/relationships/image" Target="media/image1942.wmf"/><Relationship Id="rId2191" Type="http://schemas.openxmlformats.org/officeDocument/2006/relationships/image" Target="media/image1039.wmf"/><Relationship Id="rId3035" Type="http://schemas.openxmlformats.org/officeDocument/2006/relationships/image" Target="media/image1595.wmf"/><Relationship Id="rId3242" Type="http://schemas.openxmlformats.org/officeDocument/2006/relationships/image" Target="media/image1802.wmf"/><Relationship Id="rId163" Type="http://schemas.openxmlformats.org/officeDocument/2006/relationships/image" Target="media/image84.wmf"/><Relationship Id="rId370" Type="http://schemas.openxmlformats.org/officeDocument/2006/relationships/oleObject" Target="embeddings/oleObject176.bin"/><Relationship Id="rId2051" Type="http://schemas.openxmlformats.org/officeDocument/2006/relationships/oleObject" Target="embeddings/oleObject1075.bin"/><Relationship Id="rId3102" Type="http://schemas.openxmlformats.org/officeDocument/2006/relationships/image" Target="media/image1662.wmf"/><Relationship Id="rId230" Type="http://schemas.openxmlformats.org/officeDocument/2006/relationships/oleObject" Target="embeddings/oleObject105.bin"/><Relationship Id="rId2868" Type="http://schemas.openxmlformats.org/officeDocument/2006/relationships/image" Target="media/image1429.wmf"/><Relationship Id="rId1677" Type="http://schemas.openxmlformats.org/officeDocument/2006/relationships/image" Target="media/image791.wmf"/><Relationship Id="rId1884" Type="http://schemas.openxmlformats.org/officeDocument/2006/relationships/oleObject" Target="embeddings/oleObject987.bin"/><Relationship Id="rId2728" Type="http://schemas.openxmlformats.org/officeDocument/2006/relationships/image" Target="media/image1298.wmf"/><Relationship Id="rId2935" Type="http://schemas.openxmlformats.org/officeDocument/2006/relationships/image" Target="media/image1496.wmf"/><Relationship Id="rId907" Type="http://schemas.openxmlformats.org/officeDocument/2006/relationships/image" Target="media/image454.wmf"/><Relationship Id="rId1537" Type="http://schemas.openxmlformats.org/officeDocument/2006/relationships/image" Target="media/image724.wmf"/><Relationship Id="rId1744" Type="http://schemas.openxmlformats.org/officeDocument/2006/relationships/image" Target="media/image823.wmf"/><Relationship Id="rId1951" Type="http://schemas.openxmlformats.org/officeDocument/2006/relationships/oleObject" Target="embeddings/oleObject1021.bin"/><Relationship Id="rId36" Type="http://schemas.openxmlformats.org/officeDocument/2006/relationships/image" Target="media/image22.wmf"/><Relationship Id="rId1604" Type="http://schemas.openxmlformats.org/officeDocument/2006/relationships/image" Target="media/image755.wmf"/><Relationship Id="rId1811" Type="http://schemas.openxmlformats.org/officeDocument/2006/relationships/image" Target="media/image850.png"/><Relationship Id="rId3569" Type="http://schemas.openxmlformats.org/officeDocument/2006/relationships/image" Target="media/image2129.wmf"/><Relationship Id="rId697" Type="http://schemas.openxmlformats.org/officeDocument/2006/relationships/image" Target="media/image349.wmf"/><Relationship Id="rId2378" Type="http://schemas.openxmlformats.org/officeDocument/2006/relationships/oleObject" Target="embeddings/oleObject1228.bin"/><Relationship Id="rId3429" Type="http://schemas.openxmlformats.org/officeDocument/2006/relationships/image" Target="media/image1989.wmf"/><Relationship Id="rId1187" Type="http://schemas.openxmlformats.org/officeDocument/2006/relationships/oleObject" Target="embeddings/oleObject600.bin"/><Relationship Id="rId2585" Type="http://schemas.openxmlformats.org/officeDocument/2006/relationships/oleObject" Target="embeddings/oleObject1342.bin"/><Relationship Id="rId2792" Type="http://schemas.openxmlformats.org/officeDocument/2006/relationships/image" Target="media/image1353.wmf"/><Relationship Id="rId3636" Type="http://schemas.openxmlformats.org/officeDocument/2006/relationships/image" Target="media/image2196.wmf"/><Relationship Id="rId557" Type="http://schemas.openxmlformats.org/officeDocument/2006/relationships/oleObject" Target="embeddings/oleObject270.bin"/><Relationship Id="rId764" Type="http://schemas.openxmlformats.org/officeDocument/2006/relationships/image" Target="media/image383.wmf"/><Relationship Id="rId971" Type="http://schemas.openxmlformats.org/officeDocument/2006/relationships/oleObject" Target="embeddings/oleObject484.bin"/><Relationship Id="rId1394" Type="http://schemas.openxmlformats.org/officeDocument/2006/relationships/oleObject" Target="embeddings/oleObject721.bin"/><Relationship Id="rId2238" Type="http://schemas.openxmlformats.org/officeDocument/2006/relationships/oleObject" Target="embeddings/oleObject1155.bin"/><Relationship Id="rId2445" Type="http://schemas.openxmlformats.org/officeDocument/2006/relationships/oleObject" Target="embeddings/oleObject1265.bin"/><Relationship Id="rId2652" Type="http://schemas.openxmlformats.org/officeDocument/2006/relationships/image" Target="http://codecogs.izyba.com/gif.latex?=%20%5Cfrac%7B%5Cfrac%7B1+%5Csqrt%7Bx%7D%7D%7B%5Csqrt%7Bx%7D%28%5Csqrt%7Bx%7D-1%29%7D%7D%7B%5Cfrac%7B%5Csqrt%7Bx%7D+1%7D%7B%28%5Csqrt%7Bx%7D+1%29%28%5Csqrt%7Bx%7D-1%29%7D%7D" TargetMode="External"/><Relationship Id="rId3703" Type="http://schemas.openxmlformats.org/officeDocument/2006/relationships/image" Target="media/image2263.wmf"/><Relationship Id="rId417" Type="http://schemas.openxmlformats.org/officeDocument/2006/relationships/image" Target="media/image210.wmf"/><Relationship Id="rId624" Type="http://schemas.openxmlformats.org/officeDocument/2006/relationships/oleObject" Target="embeddings/oleObject304.bin"/><Relationship Id="rId831" Type="http://schemas.openxmlformats.org/officeDocument/2006/relationships/oleObject" Target="embeddings/oleObject407.bin"/><Relationship Id="rId1047" Type="http://schemas.openxmlformats.org/officeDocument/2006/relationships/oleObject" Target="embeddings/oleObject523.bin"/><Relationship Id="rId1254" Type="http://schemas.openxmlformats.org/officeDocument/2006/relationships/oleObject" Target="embeddings/oleObject637.bin"/><Relationship Id="rId1461" Type="http://schemas.openxmlformats.org/officeDocument/2006/relationships/oleObject" Target="embeddings/oleObject760.bin"/><Relationship Id="rId2305" Type="http://schemas.openxmlformats.org/officeDocument/2006/relationships/oleObject" Target="embeddings/oleObject1188.bin"/><Relationship Id="rId2512" Type="http://schemas.openxmlformats.org/officeDocument/2006/relationships/oleObject" Target="embeddings/oleObject1305.bin"/><Relationship Id="rId1114" Type="http://schemas.openxmlformats.org/officeDocument/2006/relationships/image" Target="media/image550.wmf"/><Relationship Id="rId1321" Type="http://schemas.openxmlformats.org/officeDocument/2006/relationships/image" Target="media/image642.wmf"/><Relationship Id="rId3079" Type="http://schemas.openxmlformats.org/officeDocument/2006/relationships/image" Target="media/image1639.wmf"/><Relationship Id="rId3286" Type="http://schemas.openxmlformats.org/officeDocument/2006/relationships/image" Target="media/image1846.wmf"/><Relationship Id="rId3493" Type="http://schemas.openxmlformats.org/officeDocument/2006/relationships/image" Target="media/image2053.wmf"/><Relationship Id="rId2095" Type="http://schemas.openxmlformats.org/officeDocument/2006/relationships/oleObject" Target="embeddings/oleObject1102.bin"/><Relationship Id="rId3146" Type="http://schemas.openxmlformats.org/officeDocument/2006/relationships/image" Target="media/image1706.wmf"/><Relationship Id="rId3353" Type="http://schemas.openxmlformats.org/officeDocument/2006/relationships/image" Target="media/image1913.wmf"/><Relationship Id="rId274" Type="http://schemas.openxmlformats.org/officeDocument/2006/relationships/image" Target="media/image139.wmf"/><Relationship Id="rId481" Type="http://schemas.openxmlformats.org/officeDocument/2006/relationships/image" Target="media/image242.wmf"/><Relationship Id="rId2162" Type="http://schemas.openxmlformats.org/officeDocument/2006/relationships/oleObject" Target="embeddings/oleObject1135.bin"/><Relationship Id="rId3006" Type="http://schemas.openxmlformats.org/officeDocument/2006/relationships/image" Target="media/image1566.jpeg"/><Relationship Id="rId3560" Type="http://schemas.openxmlformats.org/officeDocument/2006/relationships/image" Target="media/image2120.wmf"/><Relationship Id="rId134" Type="http://schemas.openxmlformats.org/officeDocument/2006/relationships/image" Target="media/image70.wmf"/><Relationship Id="rId3213" Type="http://schemas.openxmlformats.org/officeDocument/2006/relationships/image" Target="media/image1773.wmf"/><Relationship Id="rId3420" Type="http://schemas.openxmlformats.org/officeDocument/2006/relationships/image" Target="media/image1980.wmf"/><Relationship Id="rId341" Type="http://schemas.openxmlformats.org/officeDocument/2006/relationships/image" Target="media/image172.wmf"/><Relationship Id="rId2022" Type="http://schemas.openxmlformats.org/officeDocument/2006/relationships/oleObject" Target="embeddings/oleObject1057.bin"/><Relationship Id="rId2979" Type="http://schemas.openxmlformats.org/officeDocument/2006/relationships/image" Target="media/image1539.wmf"/><Relationship Id="rId201" Type="http://schemas.openxmlformats.org/officeDocument/2006/relationships/image" Target="media/image103.wmf"/><Relationship Id="rId1788" Type="http://schemas.openxmlformats.org/officeDocument/2006/relationships/oleObject" Target="embeddings/oleObject941.bin"/><Relationship Id="rId1995" Type="http://schemas.openxmlformats.org/officeDocument/2006/relationships/oleObject" Target="embeddings/oleObject1043.bin"/><Relationship Id="rId2839" Type="http://schemas.openxmlformats.org/officeDocument/2006/relationships/image" Target="media/image1400.wmf"/><Relationship Id="rId1648" Type="http://schemas.openxmlformats.org/officeDocument/2006/relationships/image" Target="media/image778.wmf"/><Relationship Id="rId1508" Type="http://schemas.openxmlformats.org/officeDocument/2006/relationships/oleObject" Target="embeddings/oleObject790.bin"/><Relationship Id="rId1855" Type="http://schemas.openxmlformats.org/officeDocument/2006/relationships/image" Target="media/image876.wmf"/><Relationship Id="rId2906" Type="http://schemas.openxmlformats.org/officeDocument/2006/relationships/image" Target="media/image1467.wmf"/><Relationship Id="rId3070" Type="http://schemas.openxmlformats.org/officeDocument/2006/relationships/image" Target="media/image1630.wmf"/><Relationship Id="rId1715" Type="http://schemas.openxmlformats.org/officeDocument/2006/relationships/oleObject" Target="embeddings/oleObject899.bin"/><Relationship Id="rId1922" Type="http://schemas.openxmlformats.org/officeDocument/2006/relationships/oleObject" Target="embeddings/oleObject1006.bin"/><Relationship Id="rId2489" Type="http://schemas.openxmlformats.org/officeDocument/2006/relationships/image" Target="media/image1189.wmf"/><Relationship Id="rId2696" Type="http://schemas.openxmlformats.org/officeDocument/2006/relationships/oleObject" Target="embeddings/oleObject1395.bin"/><Relationship Id="rId3747" Type="http://schemas.openxmlformats.org/officeDocument/2006/relationships/image" Target="media/image2307.wmf"/><Relationship Id="rId668" Type="http://schemas.openxmlformats.org/officeDocument/2006/relationships/oleObject" Target="embeddings/oleObject326.bin"/><Relationship Id="rId875" Type="http://schemas.openxmlformats.org/officeDocument/2006/relationships/image" Target="media/image439.wmf"/><Relationship Id="rId1298" Type="http://schemas.openxmlformats.org/officeDocument/2006/relationships/oleObject" Target="embeddings/oleObject660.bin"/><Relationship Id="rId2349" Type="http://schemas.openxmlformats.org/officeDocument/2006/relationships/oleObject" Target="embeddings/oleObject1210.bin"/><Relationship Id="rId2556" Type="http://schemas.openxmlformats.org/officeDocument/2006/relationships/image" Target="media/image1220.wmf"/><Relationship Id="rId2763" Type="http://schemas.openxmlformats.org/officeDocument/2006/relationships/oleObject" Target="embeddings/oleObject1419.bin"/><Relationship Id="rId2970" Type="http://schemas.openxmlformats.org/officeDocument/2006/relationships/image" Target="media/image1530.wmf"/><Relationship Id="rId3607" Type="http://schemas.openxmlformats.org/officeDocument/2006/relationships/image" Target="media/image2167.wmf"/><Relationship Id="rId528" Type="http://schemas.openxmlformats.org/officeDocument/2006/relationships/oleObject" Target="embeddings/oleObject255.bin"/><Relationship Id="rId735" Type="http://schemas.openxmlformats.org/officeDocument/2006/relationships/oleObject" Target="embeddings/oleObject359.bin"/><Relationship Id="rId942" Type="http://schemas.openxmlformats.org/officeDocument/2006/relationships/image" Target="media/image466.wmf"/><Relationship Id="rId1158" Type="http://schemas.openxmlformats.org/officeDocument/2006/relationships/oleObject" Target="embeddings/oleObject584.bin"/><Relationship Id="rId1365" Type="http://schemas.openxmlformats.org/officeDocument/2006/relationships/oleObject" Target="embeddings/oleObject701.bin"/><Relationship Id="rId1572" Type="http://schemas.openxmlformats.org/officeDocument/2006/relationships/image" Target="media/image739.wmf"/><Relationship Id="rId2209" Type="http://schemas.openxmlformats.org/officeDocument/2006/relationships/image" Target="media/image1057.wmf"/><Relationship Id="rId2416" Type="http://schemas.openxmlformats.org/officeDocument/2006/relationships/image" Target="media/image1157.wmf"/><Relationship Id="rId2623" Type="http://schemas.openxmlformats.org/officeDocument/2006/relationships/oleObject" Target="embeddings/oleObject1369.bin"/><Relationship Id="rId1018" Type="http://schemas.openxmlformats.org/officeDocument/2006/relationships/oleObject" Target="embeddings/oleObject508.bin"/><Relationship Id="rId1225" Type="http://schemas.openxmlformats.org/officeDocument/2006/relationships/oleObject" Target="embeddings/oleObject621.bin"/><Relationship Id="rId1432" Type="http://schemas.openxmlformats.org/officeDocument/2006/relationships/oleObject" Target="embeddings/oleObject743.bin"/><Relationship Id="rId2830" Type="http://schemas.openxmlformats.org/officeDocument/2006/relationships/image" Target="media/image1391.wmf"/><Relationship Id="rId71" Type="http://schemas.openxmlformats.org/officeDocument/2006/relationships/oleObject" Target="embeddings/oleObject24.bin"/><Relationship Id="rId802" Type="http://schemas.openxmlformats.org/officeDocument/2006/relationships/image" Target="media/image402.wmf"/><Relationship Id="rId3397" Type="http://schemas.openxmlformats.org/officeDocument/2006/relationships/image" Target="media/image1957.wmf"/><Relationship Id="rId178" Type="http://schemas.openxmlformats.org/officeDocument/2006/relationships/oleObject" Target="embeddings/oleObject79.bin"/><Relationship Id="rId3257" Type="http://schemas.openxmlformats.org/officeDocument/2006/relationships/image" Target="media/image1817.wmf"/><Relationship Id="rId3464" Type="http://schemas.openxmlformats.org/officeDocument/2006/relationships/image" Target="media/image2024.wmf"/><Relationship Id="rId3671" Type="http://schemas.openxmlformats.org/officeDocument/2006/relationships/image" Target="media/image2231.wmf"/><Relationship Id="rId385" Type="http://schemas.openxmlformats.org/officeDocument/2006/relationships/image" Target="media/image194.wmf"/><Relationship Id="rId592" Type="http://schemas.openxmlformats.org/officeDocument/2006/relationships/oleObject" Target="embeddings/oleObject288.bin"/><Relationship Id="rId2066" Type="http://schemas.openxmlformats.org/officeDocument/2006/relationships/oleObject" Target="embeddings/oleObject1085.bin"/><Relationship Id="rId2273" Type="http://schemas.openxmlformats.org/officeDocument/2006/relationships/image" Target="media/image1092.wmf"/><Relationship Id="rId2480" Type="http://schemas.openxmlformats.org/officeDocument/2006/relationships/oleObject" Target="embeddings/oleObject1284.bin"/><Relationship Id="rId3117" Type="http://schemas.openxmlformats.org/officeDocument/2006/relationships/image" Target="media/image1677.wmf"/><Relationship Id="rId3324" Type="http://schemas.openxmlformats.org/officeDocument/2006/relationships/image" Target="media/image1884.wmf"/><Relationship Id="rId3531" Type="http://schemas.openxmlformats.org/officeDocument/2006/relationships/image" Target="media/image2091.wmf"/><Relationship Id="rId245" Type="http://schemas.openxmlformats.org/officeDocument/2006/relationships/oleObject" Target="embeddings/oleObject112.bin"/><Relationship Id="rId452" Type="http://schemas.openxmlformats.org/officeDocument/2006/relationships/oleObject" Target="embeddings/oleObject217.bin"/><Relationship Id="rId1082" Type="http://schemas.openxmlformats.org/officeDocument/2006/relationships/image" Target="media/image534.wmf"/><Relationship Id="rId2133" Type="http://schemas.openxmlformats.org/officeDocument/2006/relationships/image" Target="media/image1005.png"/><Relationship Id="rId2340" Type="http://schemas.openxmlformats.org/officeDocument/2006/relationships/oleObject" Target="embeddings/oleObject1206.bin"/><Relationship Id="rId105" Type="http://schemas.openxmlformats.org/officeDocument/2006/relationships/oleObject" Target="embeddings/oleObject42.bin"/><Relationship Id="rId312" Type="http://schemas.openxmlformats.org/officeDocument/2006/relationships/oleObject" Target="embeddings/oleObject147.bin"/><Relationship Id="rId2200" Type="http://schemas.openxmlformats.org/officeDocument/2006/relationships/image" Target="media/image1048.wmf"/><Relationship Id="rId1899" Type="http://schemas.openxmlformats.org/officeDocument/2006/relationships/image" Target="media/image897.wmf"/><Relationship Id="rId1759" Type="http://schemas.openxmlformats.org/officeDocument/2006/relationships/oleObject" Target="embeddings/oleObject923.bin"/><Relationship Id="rId1966" Type="http://schemas.openxmlformats.org/officeDocument/2006/relationships/image" Target="media/image930.wmf"/><Relationship Id="rId3181" Type="http://schemas.openxmlformats.org/officeDocument/2006/relationships/image" Target="media/image1741.wmf"/><Relationship Id="rId1619" Type="http://schemas.openxmlformats.org/officeDocument/2006/relationships/oleObject" Target="embeddings/oleObject849.bin"/><Relationship Id="rId1826" Type="http://schemas.openxmlformats.org/officeDocument/2006/relationships/oleObject" Target="embeddings/oleObject958.bin"/><Relationship Id="rId3041" Type="http://schemas.openxmlformats.org/officeDocument/2006/relationships/image" Target="media/image1601.wmf"/><Relationship Id="rId779" Type="http://schemas.openxmlformats.org/officeDocument/2006/relationships/oleObject" Target="embeddings/oleObject381.bin"/><Relationship Id="rId986" Type="http://schemas.openxmlformats.org/officeDocument/2006/relationships/oleObject" Target="embeddings/oleObject492.bin"/><Relationship Id="rId2667" Type="http://schemas.openxmlformats.org/officeDocument/2006/relationships/image" Target="media/image1266.png"/><Relationship Id="rId3718" Type="http://schemas.openxmlformats.org/officeDocument/2006/relationships/image" Target="media/image2278.wmf"/><Relationship Id="rId639" Type="http://schemas.openxmlformats.org/officeDocument/2006/relationships/image" Target="media/image320.wmf"/><Relationship Id="rId1269" Type="http://schemas.openxmlformats.org/officeDocument/2006/relationships/oleObject" Target="embeddings/oleObject645.bin"/><Relationship Id="rId1476" Type="http://schemas.openxmlformats.org/officeDocument/2006/relationships/oleObject" Target="embeddings/oleObject770.bin"/><Relationship Id="rId2874" Type="http://schemas.openxmlformats.org/officeDocument/2006/relationships/image" Target="media/image1435.wmf"/><Relationship Id="rId846" Type="http://schemas.openxmlformats.org/officeDocument/2006/relationships/oleObject" Target="embeddings/oleObject414.bin"/><Relationship Id="rId1129" Type="http://schemas.openxmlformats.org/officeDocument/2006/relationships/image" Target="media/image557.wmf"/><Relationship Id="rId1683" Type="http://schemas.openxmlformats.org/officeDocument/2006/relationships/image" Target="media/image794.wmf"/><Relationship Id="rId1890" Type="http://schemas.openxmlformats.org/officeDocument/2006/relationships/oleObject" Target="embeddings/oleObject990.bin"/><Relationship Id="rId2527" Type="http://schemas.openxmlformats.org/officeDocument/2006/relationships/oleObject" Target="embeddings/oleObject1313.bin"/><Relationship Id="rId2734" Type="http://schemas.openxmlformats.org/officeDocument/2006/relationships/image" Target="media/image1304.wmf"/><Relationship Id="rId2941" Type="http://schemas.openxmlformats.org/officeDocument/2006/relationships/image" Target="media/image1502.wmf"/><Relationship Id="rId706" Type="http://schemas.openxmlformats.org/officeDocument/2006/relationships/oleObject" Target="embeddings/oleObject345.bin"/><Relationship Id="rId913" Type="http://schemas.openxmlformats.org/officeDocument/2006/relationships/oleObject" Target="embeddings/oleObject449.bin"/><Relationship Id="rId1336" Type="http://schemas.openxmlformats.org/officeDocument/2006/relationships/image" Target="media/image649.wmf"/><Relationship Id="rId1543" Type="http://schemas.openxmlformats.org/officeDocument/2006/relationships/oleObject" Target="embeddings/oleObject808.bin"/><Relationship Id="rId1750" Type="http://schemas.openxmlformats.org/officeDocument/2006/relationships/image" Target="media/image826.wmf"/><Relationship Id="rId2801" Type="http://schemas.openxmlformats.org/officeDocument/2006/relationships/image" Target="media/image1362.wmf"/><Relationship Id="rId42" Type="http://schemas.openxmlformats.org/officeDocument/2006/relationships/image" Target="media/image25.wmf"/><Relationship Id="rId1403" Type="http://schemas.openxmlformats.org/officeDocument/2006/relationships/oleObject" Target="embeddings/oleObject726.bin"/><Relationship Id="rId1610" Type="http://schemas.openxmlformats.org/officeDocument/2006/relationships/image" Target="media/image758.wmf"/><Relationship Id="rId3368" Type="http://schemas.openxmlformats.org/officeDocument/2006/relationships/image" Target="media/image1928.wmf"/><Relationship Id="rId3575" Type="http://schemas.openxmlformats.org/officeDocument/2006/relationships/image" Target="media/image2135.wmf"/><Relationship Id="rId289" Type="http://schemas.openxmlformats.org/officeDocument/2006/relationships/image" Target="media/image146.wmf"/><Relationship Id="rId496" Type="http://schemas.openxmlformats.org/officeDocument/2006/relationships/oleObject" Target="embeddings/oleObject239.bin"/><Relationship Id="rId2177" Type="http://schemas.openxmlformats.org/officeDocument/2006/relationships/image" Target="media/image1026.wmf"/><Relationship Id="rId2384" Type="http://schemas.openxmlformats.org/officeDocument/2006/relationships/image" Target="media/image1143.wmf"/><Relationship Id="rId2591" Type="http://schemas.openxmlformats.org/officeDocument/2006/relationships/oleObject" Target="embeddings/oleObject1347.bin"/><Relationship Id="rId3228" Type="http://schemas.openxmlformats.org/officeDocument/2006/relationships/image" Target="media/image1788.wmf"/><Relationship Id="rId3435" Type="http://schemas.openxmlformats.org/officeDocument/2006/relationships/image" Target="media/image1995.wmf"/><Relationship Id="rId3642" Type="http://schemas.openxmlformats.org/officeDocument/2006/relationships/image" Target="media/image2202.wmf"/><Relationship Id="rId149" Type="http://schemas.openxmlformats.org/officeDocument/2006/relationships/image" Target="media/image77.wmf"/><Relationship Id="rId356" Type="http://schemas.openxmlformats.org/officeDocument/2006/relationships/oleObject" Target="embeddings/oleObject169.bin"/><Relationship Id="rId563" Type="http://schemas.openxmlformats.org/officeDocument/2006/relationships/oleObject" Target="embeddings/oleObject273.bin"/><Relationship Id="rId770" Type="http://schemas.openxmlformats.org/officeDocument/2006/relationships/image" Target="media/image386.wmf"/><Relationship Id="rId1193" Type="http://schemas.openxmlformats.org/officeDocument/2006/relationships/oleObject" Target="embeddings/oleObject603.bin"/><Relationship Id="rId2037" Type="http://schemas.openxmlformats.org/officeDocument/2006/relationships/image" Target="media/image964.wmf"/><Relationship Id="rId2244" Type="http://schemas.openxmlformats.org/officeDocument/2006/relationships/oleObject" Target="embeddings/oleObject1158.bin"/><Relationship Id="rId2451" Type="http://schemas.openxmlformats.org/officeDocument/2006/relationships/oleObject" Target="embeddings/oleObject1269.bin"/><Relationship Id="rId216" Type="http://schemas.openxmlformats.org/officeDocument/2006/relationships/oleObject" Target="embeddings/oleObject98.bin"/><Relationship Id="rId423" Type="http://schemas.openxmlformats.org/officeDocument/2006/relationships/image" Target="media/image213.wmf"/><Relationship Id="rId1053" Type="http://schemas.openxmlformats.org/officeDocument/2006/relationships/oleObject" Target="embeddings/oleObject526.bin"/><Relationship Id="rId1260" Type="http://schemas.openxmlformats.org/officeDocument/2006/relationships/oleObject" Target="embeddings/oleObject640.bin"/><Relationship Id="rId2104" Type="http://schemas.openxmlformats.org/officeDocument/2006/relationships/image" Target="media/image989.wmf"/><Relationship Id="rId3502" Type="http://schemas.openxmlformats.org/officeDocument/2006/relationships/image" Target="media/image2062.wmf"/><Relationship Id="rId630" Type="http://schemas.openxmlformats.org/officeDocument/2006/relationships/oleObject" Target="embeddings/oleObject307.bin"/><Relationship Id="rId2311" Type="http://schemas.openxmlformats.org/officeDocument/2006/relationships/oleObject" Target="embeddings/oleObject1191.bin"/><Relationship Id="rId1120" Type="http://schemas.openxmlformats.org/officeDocument/2006/relationships/image" Target="media/image553.wmf"/><Relationship Id="rId1937" Type="http://schemas.openxmlformats.org/officeDocument/2006/relationships/image" Target="media/image916.wmf"/><Relationship Id="rId3085" Type="http://schemas.openxmlformats.org/officeDocument/2006/relationships/image" Target="media/image1645.wmf"/><Relationship Id="rId3292" Type="http://schemas.openxmlformats.org/officeDocument/2006/relationships/image" Target="media/image1852.wmf"/><Relationship Id="rId3152" Type="http://schemas.openxmlformats.org/officeDocument/2006/relationships/image" Target="media/image1712.wmf"/><Relationship Id="rId280" Type="http://schemas.openxmlformats.org/officeDocument/2006/relationships/image" Target="media/image142.wmf"/><Relationship Id="rId3012" Type="http://schemas.openxmlformats.org/officeDocument/2006/relationships/image" Target="media/image1572.wmf"/><Relationship Id="rId140" Type="http://schemas.openxmlformats.org/officeDocument/2006/relationships/oleObject" Target="embeddings/oleObject60.bin"/><Relationship Id="rId6" Type="http://schemas.openxmlformats.org/officeDocument/2006/relationships/webSettings" Target="webSettings.xml"/><Relationship Id="rId2778" Type="http://schemas.openxmlformats.org/officeDocument/2006/relationships/image" Target="media/image1339.wmf"/><Relationship Id="rId2985" Type="http://schemas.openxmlformats.org/officeDocument/2006/relationships/image" Target="media/image1545.wmf"/><Relationship Id="rId957" Type="http://schemas.openxmlformats.org/officeDocument/2006/relationships/oleObject" Target="embeddings/oleObject476.bin"/><Relationship Id="rId1587" Type="http://schemas.openxmlformats.org/officeDocument/2006/relationships/oleObject" Target="embeddings/oleObject833.bin"/><Relationship Id="rId1794" Type="http://schemas.openxmlformats.org/officeDocument/2006/relationships/oleObject" Target="embeddings/oleObject947.bin"/><Relationship Id="rId2638" Type="http://schemas.openxmlformats.org/officeDocument/2006/relationships/image" Target="media/image1250.wmf"/><Relationship Id="rId2845" Type="http://schemas.openxmlformats.org/officeDocument/2006/relationships/image" Target="media/image1406.wmf"/><Relationship Id="rId86" Type="http://schemas.openxmlformats.org/officeDocument/2006/relationships/oleObject" Target="embeddings/oleObject32.bin"/><Relationship Id="rId817" Type="http://schemas.openxmlformats.org/officeDocument/2006/relationships/oleObject" Target="embeddings/oleObject400.bin"/><Relationship Id="rId1447" Type="http://schemas.openxmlformats.org/officeDocument/2006/relationships/oleObject" Target="embeddings/oleObject751.bin"/><Relationship Id="rId1654" Type="http://schemas.openxmlformats.org/officeDocument/2006/relationships/oleObject" Target="embeddings/oleObject866.bin"/><Relationship Id="rId1861" Type="http://schemas.openxmlformats.org/officeDocument/2006/relationships/image" Target="media/image879.wmf"/><Relationship Id="rId2705" Type="http://schemas.openxmlformats.org/officeDocument/2006/relationships/image" Target="media/image1285.wmf"/><Relationship Id="rId2912" Type="http://schemas.openxmlformats.org/officeDocument/2006/relationships/image" Target="media/image1473.wmf"/><Relationship Id="rId1307" Type="http://schemas.openxmlformats.org/officeDocument/2006/relationships/image" Target="media/image635.wmf"/><Relationship Id="rId1514" Type="http://schemas.openxmlformats.org/officeDocument/2006/relationships/image" Target="media/image713.wmf"/><Relationship Id="rId1721" Type="http://schemas.openxmlformats.org/officeDocument/2006/relationships/oleObject" Target="embeddings/oleObject902.bin"/><Relationship Id="rId13" Type="http://schemas.openxmlformats.org/officeDocument/2006/relationships/image" Target="media/image5.jpg"/><Relationship Id="rId3479" Type="http://schemas.openxmlformats.org/officeDocument/2006/relationships/image" Target="media/image2039.wmf"/><Relationship Id="rId3686" Type="http://schemas.openxmlformats.org/officeDocument/2006/relationships/image" Target="media/image2246.png"/><Relationship Id="rId2288" Type="http://schemas.openxmlformats.org/officeDocument/2006/relationships/oleObject" Target="embeddings/oleObject1180.bin"/><Relationship Id="rId2495" Type="http://schemas.openxmlformats.org/officeDocument/2006/relationships/image" Target="media/image1192.wmf"/><Relationship Id="rId3339" Type="http://schemas.openxmlformats.org/officeDocument/2006/relationships/image" Target="media/image1899.wmf"/><Relationship Id="rId467" Type="http://schemas.openxmlformats.org/officeDocument/2006/relationships/image" Target="media/image235.wmf"/><Relationship Id="rId1097" Type="http://schemas.openxmlformats.org/officeDocument/2006/relationships/oleObject" Target="embeddings/oleObject548.bin"/><Relationship Id="rId2148" Type="http://schemas.openxmlformats.org/officeDocument/2006/relationships/image" Target="media/image1014.wmf"/><Relationship Id="rId3546" Type="http://schemas.openxmlformats.org/officeDocument/2006/relationships/image" Target="media/image2106.wmf"/><Relationship Id="rId3753" Type="http://schemas.openxmlformats.org/officeDocument/2006/relationships/image" Target="media/image2313.wmf"/><Relationship Id="rId674" Type="http://schemas.openxmlformats.org/officeDocument/2006/relationships/oleObject" Target="embeddings/oleObject329.bin"/><Relationship Id="rId881" Type="http://schemas.openxmlformats.org/officeDocument/2006/relationships/image" Target="media/image442.wmf"/><Relationship Id="rId2355" Type="http://schemas.openxmlformats.org/officeDocument/2006/relationships/image" Target="media/image1133.wmf"/><Relationship Id="rId2562" Type="http://schemas.openxmlformats.org/officeDocument/2006/relationships/oleObject" Target="embeddings/oleObject1331.bin"/><Relationship Id="rId3406" Type="http://schemas.openxmlformats.org/officeDocument/2006/relationships/image" Target="media/image1966.wmf"/><Relationship Id="rId3613" Type="http://schemas.openxmlformats.org/officeDocument/2006/relationships/image" Target="media/image2173.wmf"/><Relationship Id="rId327" Type="http://schemas.openxmlformats.org/officeDocument/2006/relationships/image" Target="media/image165.wmf"/><Relationship Id="rId534" Type="http://schemas.openxmlformats.org/officeDocument/2006/relationships/image" Target="media/image269.wmf"/><Relationship Id="rId741" Type="http://schemas.openxmlformats.org/officeDocument/2006/relationships/oleObject" Target="embeddings/oleObject362.bin"/><Relationship Id="rId1164" Type="http://schemas.openxmlformats.org/officeDocument/2006/relationships/oleObject" Target="embeddings/oleObject588.bin"/><Relationship Id="rId1371" Type="http://schemas.openxmlformats.org/officeDocument/2006/relationships/oleObject" Target="embeddings/oleObject707.bin"/><Relationship Id="rId2008" Type="http://schemas.openxmlformats.org/officeDocument/2006/relationships/oleObject" Target="embeddings/oleObject1050.bin"/><Relationship Id="rId2215" Type="http://schemas.openxmlformats.org/officeDocument/2006/relationships/image" Target="media/image1063.png"/><Relationship Id="rId2422" Type="http://schemas.openxmlformats.org/officeDocument/2006/relationships/image" Target="media/image1160.wmf"/><Relationship Id="rId601" Type="http://schemas.openxmlformats.org/officeDocument/2006/relationships/image" Target="media/image301.wmf"/><Relationship Id="rId1024" Type="http://schemas.openxmlformats.org/officeDocument/2006/relationships/image" Target="media/image505.wmf"/><Relationship Id="rId1231" Type="http://schemas.openxmlformats.org/officeDocument/2006/relationships/oleObject" Target="embeddings/oleObject625.bin"/><Relationship Id="rId3196" Type="http://schemas.openxmlformats.org/officeDocument/2006/relationships/image" Target="media/image1756.wmf"/><Relationship Id="rId3056" Type="http://schemas.openxmlformats.org/officeDocument/2006/relationships/image" Target="media/image1616.wmf"/><Relationship Id="rId3263" Type="http://schemas.openxmlformats.org/officeDocument/2006/relationships/image" Target="media/image1823.wmf"/><Relationship Id="rId3470" Type="http://schemas.openxmlformats.org/officeDocument/2006/relationships/image" Target="media/image2030.wmf"/><Relationship Id="rId184" Type="http://schemas.openxmlformats.org/officeDocument/2006/relationships/oleObject" Target="embeddings/oleObject82.bin"/><Relationship Id="rId391" Type="http://schemas.openxmlformats.org/officeDocument/2006/relationships/image" Target="media/image197.wmf"/><Relationship Id="rId1908" Type="http://schemas.openxmlformats.org/officeDocument/2006/relationships/oleObject" Target="embeddings/oleObject999.bin"/><Relationship Id="rId2072" Type="http://schemas.openxmlformats.org/officeDocument/2006/relationships/oleObject" Target="embeddings/oleObject1089.bin"/><Relationship Id="rId3123" Type="http://schemas.openxmlformats.org/officeDocument/2006/relationships/image" Target="media/image1683.wmf"/><Relationship Id="rId251" Type="http://schemas.openxmlformats.org/officeDocument/2006/relationships/oleObject" Target="embeddings/oleObject115.bin"/><Relationship Id="rId3330" Type="http://schemas.openxmlformats.org/officeDocument/2006/relationships/image" Target="media/image1890.wmf"/><Relationship Id="rId2889" Type="http://schemas.openxmlformats.org/officeDocument/2006/relationships/image" Target="media/image1450.wmf"/><Relationship Id="rId111" Type="http://schemas.openxmlformats.org/officeDocument/2006/relationships/oleObject" Target="embeddings/oleObject45.bin"/><Relationship Id="rId1698" Type="http://schemas.openxmlformats.org/officeDocument/2006/relationships/image" Target="media/image801.wmf"/><Relationship Id="rId2749" Type="http://schemas.openxmlformats.org/officeDocument/2006/relationships/image" Target="media/image1318.wmf"/><Relationship Id="rId2956" Type="http://schemas.openxmlformats.org/officeDocument/2006/relationships/image" Target="media/image1516.wmf"/><Relationship Id="rId928" Type="http://schemas.openxmlformats.org/officeDocument/2006/relationships/image" Target="media/image461.wmf"/><Relationship Id="rId1558" Type="http://schemas.openxmlformats.org/officeDocument/2006/relationships/image" Target="media/image733.wmf"/><Relationship Id="rId1765" Type="http://schemas.openxmlformats.org/officeDocument/2006/relationships/oleObject" Target="embeddings/oleObject928.bin"/><Relationship Id="rId2609" Type="http://schemas.openxmlformats.org/officeDocument/2006/relationships/image" Target="media/image1239.wmf"/><Relationship Id="rId57" Type="http://schemas.openxmlformats.org/officeDocument/2006/relationships/oleObject" Target="embeddings/oleObject17.bin"/><Relationship Id="rId1418" Type="http://schemas.openxmlformats.org/officeDocument/2006/relationships/image" Target="media/image677.wmf"/><Relationship Id="rId1972" Type="http://schemas.openxmlformats.org/officeDocument/2006/relationships/image" Target="media/image933.wmf"/><Relationship Id="rId2816" Type="http://schemas.openxmlformats.org/officeDocument/2006/relationships/image" Target="media/image1377.wmf"/><Relationship Id="rId1625" Type="http://schemas.openxmlformats.org/officeDocument/2006/relationships/image" Target="media/image766.wmf"/><Relationship Id="rId1832" Type="http://schemas.openxmlformats.org/officeDocument/2006/relationships/oleObject" Target="embeddings/oleObject961.bin"/><Relationship Id="rId2399" Type="http://schemas.openxmlformats.org/officeDocument/2006/relationships/image" Target="media/image1150.wmf"/><Relationship Id="rId3657" Type="http://schemas.openxmlformats.org/officeDocument/2006/relationships/image" Target="media/image2217.wmf"/><Relationship Id="rId578" Type="http://schemas.openxmlformats.org/officeDocument/2006/relationships/oleObject" Target="embeddings/oleObject281.bin"/><Relationship Id="rId785" Type="http://schemas.openxmlformats.org/officeDocument/2006/relationships/oleObject" Target="embeddings/oleObject384.bin"/><Relationship Id="rId992" Type="http://schemas.openxmlformats.org/officeDocument/2006/relationships/oleObject" Target="embeddings/oleObject495.bin"/><Relationship Id="rId2259" Type="http://schemas.openxmlformats.org/officeDocument/2006/relationships/image" Target="media/image1085.wmf"/><Relationship Id="rId2466" Type="http://schemas.openxmlformats.org/officeDocument/2006/relationships/oleObject" Target="embeddings/oleObject1277.bin"/><Relationship Id="rId2673" Type="http://schemas.openxmlformats.org/officeDocument/2006/relationships/image" Target="media/image1269.png"/><Relationship Id="rId2880" Type="http://schemas.openxmlformats.org/officeDocument/2006/relationships/image" Target="media/image1441.wmf"/><Relationship Id="rId3517" Type="http://schemas.openxmlformats.org/officeDocument/2006/relationships/image" Target="media/image2077.wmf"/><Relationship Id="rId3724" Type="http://schemas.openxmlformats.org/officeDocument/2006/relationships/image" Target="media/image2284.wmf"/><Relationship Id="rId438" Type="http://schemas.openxmlformats.org/officeDocument/2006/relationships/oleObject" Target="embeddings/oleObject210.bin"/><Relationship Id="rId645" Type="http://schemas.openxmlformats.org/officeDocument/2006/relationships/image" Target="media/image323.wmf"/><Relationship Id="rId852" Type="http://schemas.openxmlformats.org/officeDocument/2006/relationships/oleObject" Target="embeddings/oleObject417.bin"/><Relationship Id="rId1068" Type="http://schemas.openxmlformats.org/officeDocument/2006/relationships/image" Target="media/image527.wmf"/><Relationship Id="rId1275" Type="http://schemas.openxmlformats.org/officeDocument/2006/relationships/oleObject" Target="embeddings/oleObject648.bin"/><Relationship Id="rId1482" Type="http://schemas.openxmlformats.org/officeDocument/2006/relationships/image" Target="media/image701.wmf"/><Relationship Id="rId2119" Type="http://schemas.openxmlformats.org/officeDocument/2006/relationships/image" Target="media/image996.wmf"/><Relationship Id="rId2326" Type="http://schemas.openxmlformats.org/officeDocument/2006/relationships/oleObject" Target="embeddings/oleObject1199.bin"/><Relationship Id="rId2533" Type="http://schemas.openxmlformats.org/officeDocument/2006/relationships/oleObject" Target="embeddings/oleObject1316.bin"/><Relationship Id="rId2740" Type="http://schemas.openxmlformats.org/officeDocument/2006/relationships/image" Target="media/image1310.wmf"/><Relationship Id="rId505" Type="http://schemas.openxmlformats.org/officeDocument/2006/relationships/image" Target="media/image254.wmf"/><Relationship Id="rId712" Type="http://schemas.openxmlformats.org/officeDocument/2006/relationships/oleObject" Target="embeddings/oleObject348.bin"/><Relationship Id="rId1135" Type="http://schemas.openxmlformats.org/officeDocument/2006/relationships/oleObject" Target="embeddings/oleObject568.bin"/><Relationship Id="rId1342" Type="http://schemas.openxmlformats.org/officeDocument/2006/relationships/image" Target="media/image652.wmf"/><Relationship Id="rId1202" Type="http://schemas.openxmlformats.org/officeDocument/2006/relationships/oleObject" Target="embeddings/oleObject609.bin"/><Relationship Id="rId2600" Type="http://schemas.openxmlformats.org/officeDocument/2006/relationships/image" Target="media/image1237.wmf"/><Relationship Id="rId3167" Type="http://schemas.openxmlformats.org/officeDocument/2006/relationships/image" Target="media/image1727.wmf"/><Relationship Id="rId295" Type="http://schemas.openxmlformats.org/officeDocument/2006/relationships/image" Target="media/image149.wmf"/><Relationship Id="rId3374" Type="http://schemas.openxmlformats.org/officeDocument/2006/relationships/image" Target="media/image1934.wmf"/><Relationship Id="rId3581" Type="http://schemas.openxmlformats.org/officeDocument/2006/relationships/image" Target="media/image2141.wmf"/><Relationship Id="rId2183" Type="http://schemas.openxmlformats.org/officeDocument/2006/relationships/image" Target="media/image1031.wmf"/><Relationship Id="rId2390" Type="http://schemas.openxmlformats.org/officeDocument/2006/relationships/image" Target="media/image1146.wmf"/><Relationship Id="rId3027" Type="http://schemas.openxmlformats.org/officeDocument/2006/relationships/image" Target="media/image1587.wmf"/><Relationship Id="rId3234" Type="http://schemas.openxmlformats.org/officeDocument/2006/relationships/image" Target="media/image1794.wmf"/><Relationship Id="rId3441" Type="http://schemas.openxmlformats.org/officeDocument/2006/relationships/image" Target="media/image2001.wmf"/><Relationship Id="rId155" Type="http://schemas.openxmlformats.org/officeDocument/2006/relationships/image" Target="media/image80.wmf"/><Relationship Id="rId362" Type="http://schemas.openxmlformats.org/officeDocument/2006/relationships/oleObject" Target="embeddings/oleObject172.bin"/><Relationship Id="rId2043" Type="http://schemas.openxmlformats.org/officeDocument/2006/relationships/image" Target="media/image966.wmf"/><Relationship Id="rId2250" Type="http://schemas.openxmlformats.org/officeDocument/2006/relationships/oleObject" Target="embeddings/oleObject1161.bin"/><Relationship Id="rId3301" Type="http://schemas.openxmlformats.org/officeDocument/2006/relationships/image" Target="media/image1861.wmf"/><Relationship Id="rId222" Type="http://schemas.openxmlformats.org/officeDocument/2006/relationships/oleObject" Target="embeddings/oleObject101.bin"/><Relationship Id="rId2110" Type="http://schemas.openxmlformats.org/officeDocument/2006/relationships/image" Target="media/image992.wmf"/><Relationship Id="rId1669" Type="http://schemas.openxmlformats.org/officeDocument/2006/relationships/oleObject" Target="embeddings/oleObject874.bin"/><Relationship Id="rId1876" Type="http://schemas.openxmlformats.org/officeDocument/2006/relationships/image" Target="media/image886.wmf"/><Relationship Id="rId2927" Type="http://schemas.openxmlformats.org/officeDocument/2006/relationships/image" Target="media/image1488.wmf"/><Relationship Id="rId3091" Type="http://schemas.openxmlformats.org/officeDocument/2006/relationships/image" Target="media/image1651.wmf"/><Relationship Id="rId1529" Type="http://schemas.openxmlformats.org/officeDocument/2006/relationships/image" Target="media/image720.wmf"/><Relationship Id="rId1736" Type="http://schemas.openxmlformats.org/officeDocument/2006/relationships/oleObject" Target="embeddings/oleObject910.bin"/><Relationship Id="rId1943" Type="http://schemas.openxmlformats.org/officeDocument/2006/relationships/image" Target="media/image919.wmf"/><Relationship Id="rId28" Type="http://schemas.openxmlformats.org/officeDocument/2006/relationships/image" Target="media/image18.wmf"/><Relationship Id="rId1803" Type="http://schemas.openxmlformats.org/officeDocument/2006/relationships/image" Target="media/image842.png"/><Relationship Id="rId689" Type="http://schemas.openxmlformats.org/officeDocument/2006/relationships/image" Target="media/image345.wmf"/><Relationship Id="rId896" Type="http://schemas.openxmlformats.org/officeDocument/2006/relationships/image" Target="media/image449.wmf"/><Relationship Id="rId2577" Type="http://schemas.openxmlformats.org/officeDocument/2006/relationships/oleObject" Target="embeddings/oleObject1338.bin"/><Relationship Id="rId2784" Type="http://schemas.openxmlformats.org/officeDocument/2006/relationships/image" Target="media/image1345.wmf"/><Relationship Id="rId3628" Type="http://schemas.openxmlformats.org/officeDocument/2006/relationships/image" Target="media/image2188.wmf"/><Relationship Id="rId549" Type="http://schemas.openxmlformats.org/officeDocument/2006/relationships/image" Target="media/image276.wmf"/><Relationship Id="rId756" Type="http://schemas.openxmlformats.org/officeDocument/2006/relationships/image" Target="media/image379.wmf"/><Relationship Id="rId1179" Type="http://schemas.openxmlformats.org/officeDocument/2006/relationships/image" Target="media/image576.wmf"/><Relationship Id="rId1386" Type="http://schemas.openxmlformats.org/officeDocument/2006/relationships/oleObject" Target="embeddings/oleObject715.bin"/><Relationship Id="rId1593" Type="http://schemas.openxmlformats.org/officeDocument/2006/relationships/oleObject" Target="embeddings/oleObject836.bin"/><Relationship Id="rId2437" Type="http://schemas.openxmlformats.org/officeDocument/2006/relationships/oleObject" Target="embeddings/oleObject1261.bin"/><Relationship Id="rId2991" Type="http://schemas.openxmlformats.org/officeDocument/2006/relationships/image" Target="media/image1551.wmf"/><Relationship Id="rId409" Type="http://schemas.openxmlformats.org/officeDocument/2006/relationships/image" Target="media/image206.wmf"/><Relationship Id="rId963" Type="http://schemas.openxmlformats.org/officeDocument/2006/relationships/oleObject" Target="embeddings/oleObject479.bin"/><Relationship Id="rId1039" Type="http://schemas.openxmlformats.org/officeDocument/2006/relationships/oleObject" Target="embeddings/oleObject519.bin"/><Relationship Id="rId1246" Type="http://schemas.openxmlformats.org/officeDocument/2006/relationships/image" Target="media/image606.wmf"/><Relationship Id="rId2644" Type="http://schemas.openxmlformats.org/officeDocument/2006/relationships/image" Target="media/image1253.wmf"/><Relationship Id="rId2851" Type="http://schemas.openxmlformats.org/officeDocument/2006/relationships/image" Target="media/image1412.wmf"/><Relationship Id="rId92" Type="http://schemas.openxmlformats.org/officeDocument/2006/relationships/image" Target="media/image49.wmf"/><Relationship Id="rId616" Type="http://schemas.openxmlformats.org/officeDocument/2006/relationships/oleObject" Target="embeddings/oleObject300.bin"/><Relationship Id="rId823" Type="http://schemas.openxmlformats.org/officeDocument/2006/relationships/oleObject" Target="embeddings/oleObject403.bin"/><Relationship Id="rId1453" Type="http://schemas.openxmlformats.org/officeDocument/2006/relationships/oleObject" Target="embeddings/oleObject755.bin"/><Relationship Id="rId1660" Type="http://schemas.openxmlformats.org/officeDocument/2006/relationships/image" Target="media/image783.wmf"/><Relationship Id="rId2504" Type="http://schemas.openxmlformats.org/officeDocument/2006/relationships/oleObject" Target="embeddings/oleObject1300.bin"/><Relationship Id="rId2711" Type="http://schemas.openxmlformats.org/officeDocument/2006/relationships/image" Target="media/image1288.wmf"/><Relationship Id="rId1106" Type="http://schemas.openxmlformats.org/officeDocument/2006/relationships/image" Target="media/image546.wmf"/><Relationship Id="rId1313" Type="http://schemas.openxmlformats.org/officeDocument/2006/relationships/image" Target="media/image638.wmf"/><Relationship Id="rId1520" Type="http://schemas.openxmlformats.org/officeDocument/2006/relationships/oleObject" Target="embeddings/oleObject797.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7FE14A-C4B5-4BF8-8C8F-68A0694917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197</Pages>
  <Words>33936</Words>
  <Characters>193437</Characters>
  <Application>Microsoft Office Word</Application>
  <DocSecurity>0</DocSecurity>
  <Lines>1611</Lines>
  <Paragraphs>453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2018-05-09T05:06:00Z</dcterms:created>
  <dcterms:modified xsi:type="dcterms:W3CDTF">2018-05-09T05:06:00Z</dcterms:modified>
</cp:coreProperties>
</file>